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856EBE0" w14:textId="77777777" w:rsidR="008E27A4" w:rsidRDefault="00CF73C0" w:rsidP="008E27A4">
      <w:pPr>
        <w:pStyle w:val="Heading1"/>
      </w:pPr>
      <w:bookmarkStart w:id="0" w:name="_Toc511220124"/>
      <w:r>
        <w:t>Project A</w:t>
      </w:r>
      <w:r w:rsidRPr="00E2658C">
        <w:t>ssessment</w:t>
      </w:r>
    </w:p>
    <w:p w14:paraId="4856EBE1" w14:textId="77777777" w:rsidR="008E27A4" w:rsidRDefault="00CF73C0" w:rsidP="008E27A4">
      <w:pPr>
        <w:pStyle w:val="Heading1"/>
      </w:pPr>
      <w:r w:rsidRPr="00E12662">
        <w:rPr>
          <w:rFonts w:eastAsia="MS Mincho"/>
        </w:rPr>
        <w:t>Trainer &amp; Assessor Marking Guide</w:t>
      </w:r>
    </w:p>
    <w:bookmarkEnd w:id="0"/>
    <w:p w14:paraId="4856EBE2" w14:textId="77777777" w:rsidR="008E27A4" w:rsidRPr="00A56627" w:rsidRDefault="00CF73C0" w:rsidP="008E27A4">
      <w:pPr>
        <w:pStyle w:val="Heading2"/>
      </w:pPr>
      <w:r w:rsidRPr="00A56627">
        <w:t>Criteria</w:t>
      </w:r>
    </w:p>
    <w:p w14:paraId="4856EBE3" w14:textId="77777777" w:rsidR="008E27A4" w:rsidRDefault="00CF73C0" w:rsidP="008E27A4">
      <w:pPr>
        <w:pStyle w:val="Heading3"/>
      </w:pPr>
      <w:r w:rsidRPr="007A6B4A">
        <w:t>Unit code, name and release number</w:t>
      </w:r>
    </w:p>
    <w:p w14:paraId="4856EBE4" w14:textId="77777777" w:rsidR="008E27A4" w:rsidRPr="00D83795" w:rsidRDefault="00CF73C0" w:rsidP="008E27A4">
      <w:pPr>
        <w:pBdr>
          <w:top w:val="single" w:sz="4" w:space="1" w:color="2D739F"/>
          <w:left w:val="single" w:sz="4" w:space="4" w:color="2D739F"/>
          <w:bottom w:val="single" w:sz="4" w:space="1" w:color="2D739F"/>
          <w:right w:val="single" w:sz="4" w:space="4" w:color="2D739F"/>
        </w:pBdr>
        <w:rPr>
          <w:sz w:val="22"/>
          <w:szCs w:val="22"/>
          <w:lang w:eastAsia="en-AU"/>
        </w:rPr>
      </w:pPr>
      <w:bookmarkStart w:id="1" w:name="Unit"/>
      <w:r w:rsidRPr="00D83795">
        <w:rPr>
          <w:sz w:val="22"/>
          <w:szCs w:val="22"/>
          <w:lang w:eastAsia="en-AU"/>
        </w:rPr>
        <w:t>MSFFT4009 - Match furnishing style and materials to customer requirements (2)</w:t>
      </w:r>
      <w:bookmarkEnd w:id="1"/>
    </w:p>
    <w:p w14:paraId="4856EBE5" w14:textId="77777777" w:rsidR="008E27A4" w:rsidRPr="00D83795" w:rsidRDefault="008E27A4" w:rsidP="008E27A4">
      <w:pPr>
        <w:pBdr>
          <w:top w:val="single" w:sz="4" w:space="1" w:color="2D739F"/>
          <w:left w:val="single" w:sz="4" w:space="4" w:color="2D739F"/>
          <w:bottom w:val="single" w:sz="4" w:space="1" w:color="2D739F"/>
          <w:right w:val="single" w:sz="4" w:space="4" w:color="2D739F"/>
        </w:pBdr>
        <w:rPr>
          <w:sz w:val="22"/>
          <w:szCs w:val="22"/>
          <w:lang w:eastAsia="en-AU"/>
        </w:rPr>
      </w:pPr>
    </w:p>
    <w:p w14:paraId="4856EBE6" w14:textId="77777777" w:rsidR="008E27A4" w:rsidRDefault="00CF73C0" w:rsidP="008E27A4">
      <w:pPr>
        <w:pStyle w:val="Heading3"/>
      </w:pPr>
      <w:r w:rsidRPr="00A41E27">
        <w:t>Qualification</w:t>
      </w:r>
      <w:r>
        <w:t>/Course</w:t>
      </w:r>
      <w:r w:rsidRPr="00A41E27">
        <w:t xml:space="preserve"> code, name and release number</w:t>
      </w:r>
    </w:p>
    <w:p w14:paraId="4856EBE7" w14:textId="77777777" w:rsidR="008E27A4" w:rsidRDefault="00CF73C0" w:rsidP="008E27A4">
      <w:pPr>
        <w:pBdr>
          <w:top w:val="single" w:sz="4" w:space="1" w:color="2D739F"/>
          <w:left w:val="single" w:sz="4" w:space="4" w:color="2D739F"/>
          <w:bottom w:val="single" w:sz="4" w:space="1" w:color="2D739F"/>
          <w:right w:val="single" w:sz="4" w:space="4" w:color="2D739F"/>
        </w:pBdr>
        <w:rPr>
          <w:sz w:val="22"/>
          <w:szCs w:val="22"/>
          <w:lang w:eastAsia="en-AU"/>
        </w:rPr>
      </w:pPr>
      <w:bookmarkStart w:id="2" w:name="Qualification"/>
      <w:r>
        <w:rPr>
          <w:sz w:val="22"/>
          <w:szCs w:val="22"/>
          <w:lang w:eastAsia="en-AU"/>
        </w:rPr>
        <w:t>MSF40318 - Certificate IV in Kitchen and Bathroom Design (1)</w:t>
      </w:r>
      <w:bookmarkEnd w:id="2"/>
    </w:p>
    <w:p w14:paraId="4856EBE8" w14:textId="77777777" w:rsidR="008E27A4" w:rsidRPr="00D83795" w:rsidRDefault="008E27A4" w:rsidP="008E27A4">
      <w:pPr>
        <w:pBdr>
          <w:top w:val="single" w:sz="4" w:space="1" w:color="2D739F"/>
          <w:left w:val="single" w:sz="4" w:space="4" w:color="2D739F"/>
          <w:bottom w:val="single" w:sz="4" w:space="1" w:color="2D739F"/>
          <w:right w:val="single" w:sz="4" w:space="4" w:color="2D739F"/>
        </w:pBdr>
        <w:rPr>
          <w:sz w:val="22"/>
          <w:szCs w:val="22"/>
          <w:lang w:eastAsia="en-AU"/>
        </w:rPr>
      </w:pPr>
    </w:p>
    <w:p w14:paraId="4856EBE9" w14:textId="77777777" w:rsidR="008E27A4" w:rsidRPr="00D83795" w:rsidRDefault="008E27A4" w:rsidP="008E27A4">
      <w:pPr>
        <w:pBdr>
          <w:top w:val="single" w:sz="4" w:space="1" w:color="2D739F"/>
          <w:left w:val="single" w:sz="4" w:space="4" w:color="2D739F"/>
          <w:bottom w:val="single" w:sz="4" w:space="1" w:color="2D739F"/>
          <w:right w:val="single" w:sz="4" w:space="4" w:color="2D739F"/>
        </w:pBdr>
        <w:rPr>
          <w:sz w:val="22"/>
          <w:szCs w:val="22"/>
          <w:lang w:eastAsia="en-AU"/>
        </w:rPr>
      </w:pPr>
    </w:p>
    <w:p w14:paraId="4856EBEA" w14:textId="77777777" w:rsidR="008E27A4" w:rsidRDefault="008E27A4" w:rsidP="008E27A4">
      <w:pPr>
        <w:tabs>
          <w:tab w:val="left" w:pos="2835"/>
        </w:tabs>
        <w:sectPr w:rsidR="008E27A4" w:rsidSect="008E27A4">
          <w:headerReference w:type="even" r:id="rId11"/>
          <w:headerReference w:type="default" r:id="rId12"/>
          <w:footerReference w:type="default" r:id="rId13"/>
          <w:headerReference w:type="first" r:id="rId14"/>
          <w:type w:val="continuous"/>
          <w:pgSz w:w="11906" w:h="16838" w:code="9"/>
          <w:pgMar w:top="1418" w:right="1418" w:bottom="1418" w:left="1418" w:header="567" w:footer="454" w:gutter="0"/>
          <w:cols w:space="4253"/>
          <w:docGrid w:linePitch="360"/>
        </w:sectPr>
      </w:pPr>
    </w:p>
    <w:p w14:paraId="4856EBEB" w14:textId="3E9EB3A2" w:rsidR="008E27A4" w:rsidRDefault="008E27A4" w:rsidP="008E27A4">
      <w:pPr>
        <w:tabs>
          <w:tab w:val="left" w:pos="2835"/>
        </w:tabs>
      </w:pPr>
    </w:p>
    <w:p w14:paraId="695E182E" w14:textId="79DF556D" w:rsidR="00D61175" w:rsidRDefault="00D61175" w:rsidP="008E27A4">
      <w:pPr>
        <w:tabs>
          <w:tab w:val="left" w:pos="2835"/>
        </w:tabs>
      </w:pPr>
    </w:p>
    <w:p w14:paraId="07DD293E" w14:textId="21265975" w:rsidR="00D61175" w:rsidRDefault="00D61175" w:rsidP="008E27A4">
      <w:pPr>
        <w:tabs>
          <w:tab w:val="left" w:pos="2835"/>
        </w:tabs>
      </w:pPr>
    </w:p>
    <w:p w14:paraId="5742B40C" w14:textId="49635EC4" w:rsidR="00D61175" w:rsidRDefault="00D61175" w:rsidP="008E27A4">
      <w:pPr>
        <w:tabs>
          <w:tab w:val="left" w:pos="2835"/>
        </w:tabs>
      </w:pPr>
    </w:p>
    <w:p w14:paraId="04375F6C" w14:textId="501AF3AB" w:rsidR="00D61175" w:rsidRDefault="00D61175" w:rsidP="008E27A4">
      <w:pPr>
        <w:tabs>
          <w:tab w:val="left" w:pos="2835"/>
        </w:tabs>
      </w:pPr>
    </w:p>
    <w:p w14:paraId="3502D63E" w14:textId="30F125CD" w:rsidR="00D61175" w:rsidRDefault="00D61175" w:rsidP="008E27A4">
      <w:pPr>
        <w:tabs>
          <w:tab w:val="left" w:pos="2835"/>
        </w:tabs>
      </w:pPr>
    </w:p>
    <w:p w14:paraId="2E43EEB5" w14:textId="16CF675F" w:rsidR="00D61175" w:rsidRDefault="00D61175" w:rsidP="008E27A4">
      <w:pPr>
        <w:tabs>
          <w:tab w:val="left" w:pos="2835"/>
        </w:tabs>
      </w:pPr>
    </w:p>
    <w:p w14:paraId="2DBD6734" w14:textId="5BFF9426" w:rsidR="00D61175" w:rsidRDefault="00D61175" w:rsidP="008E27A4">
      <w:pPr>
        <w:tabs>
          <w:tab w:val="left" w:pos="2835"/>
        </w:tabs>
      </w:pPr>
    </w:p>
    <w:p w14:paraId="76E34D18" w14:textId="416BF28D" w:rsidR="00D61175" w:rsidRDefault="00D61175" w:rsidP="008E27A4">
      <w:pPr>
        <w:tabs>
          <w:tab w:val="left" w:pos="2835"/>
        </w:tabs>
      </w:pPr>
    </w:p>
    <w:p w14:paraId="6544F000" w14:textId="04A7FC4A" w:rsidR="00D61175" w:rsidRDefault="00D61175" w:rsidP="008E27A4">
      <w:pPr>
        <w:tabs>
          <w:tab w:val="left" w:pos="2835"/>
        </w:tabs>
      </w:pPr>
    </w:p>
    <w:p w14:paraId="3B8657C8" w14:textId="77C9D7D9" w:rsidR="00D61175" w:rsidRDefault="00D61175" w:rsidP="008E27A4">
      <w:pPr>
        <w:tabs>
          <w:tab w:val="left" w:pos="2835"/>
        </w:tabs>
      </w:pPr>
    </w:p>
    <w:p w14:paraId="156A9339" w14:textId="1E70F758" w:rsidR="00D61175" w:rsidRDefault="00D61175" w:rsidP="008E27A4">
      <w:pPr>
        <w:tabs>
          <w:tab w:val="left" w:pos="2835"/>
        </w:tabs>
      </w:pPr>
    </w:p>
    <w:p w14:paraId="6ECDBF43" w14:textId="6CB804E3" w:rsidR="00D61175" w:rsidRDefault="00D61175" w:rsidP="008E27A4">
      <w:pPr>
        <w:tabs>
          <w:tab w:val="left" w:pos="2835"/>
        </w:tabs>
      </w:pPr>
    </w:p>
    <w:p w14:paraId="20AEFAA3" w14:textId="68BF53D5" w:rsidR="00D61175" w:rsidRDefault="00D61175" w:rsidP="008E27A4">
      <w:pPr>
        <w:tabs>
          <w:tab w:val="left" w:pos="2835"/>
        </w:tabs>
      </w:pPr>
    </w:p>
    <w:p w14:paraId="6F22F297" w14:textId="7F6A1050" w:rsidR="00D61175" w:rsidRDefault="00D61175" w:rsidP="008E27A4">
      <w:pPr>
        <w:tabs>
          <w:tab w:val="left" w:pos="2835"/>
        </w:tabs>
      </w:pPr>
    </w:p>
    <w:p w14:paraId="2300D8F5" w14:textId="2E57CC8C" w:rsidR="00D61175" w:rsidRDefault="00D61175" w:rsidP="008E27A4">
      <w:pPr>
        <w:tabs>
          <w:tab w:val="left" w:pos="2835"/>
        </w:tabs>
      </w:pPr>
    </w:p>
    <w:p w14:paraId="4856EBEC" w14:textId="77777777" w:rsidR="008E27A4" w:rsidRPr="00C14A60" w:rsidRDefault="00CF73C0" w:rsidP="008E27A4">
      <w:pPr>
        <w:pStyle w:val="SmallerText-Black"/>
        <w:tabs>
          <w:tab w:val="left" w:pos="2127"/>
        </w:tabs>
        <w:rPr>
          <w:color w:val="808080" w:themeColor="background1" w:themeShade="80"/>
        </w:rPr>
      </w:pPr>
      <w:r w:rsidRPr="00A47DED">
        <w:t>Version</w:t>
      </w:r>
      <w:r>
        <w:t>:</w:t>
      </w:r>
      <w:r>
        <w:tab/>
      </w:r>
      <w:r w:rsidRPr="00C14A60">
        <w:rPr>
          <w:i/>
          <w:color w:val="808080" w:themeColor="background1" w:themeShade="80"/>
        </w:rPr>
        <w:t>1.0</w:t>
      </w:r>
    </w:p>
    <w:p w14:paraId="4856EBED" w14:textId="77777777" w:rsidR="008E27A4" w:rsidRPr="00867E80" w:rsidRDefault="00CF73C0" w:rsidP="008E27A4">
      <w:pPr>
        <w:pStyle w:val="SmallerText-Black"/>
        <w:tabs>
          <w:tab w:val="left" w:pos="2127"/>
        </w:tabs>
      </w:pPr>
      <w:r>
        <w:t>Date created:</w:t>
      </w:r>
      <w:r>
        <w:tab/>
      </w:r>
      <w:r w:rsidRPr="00C14A60">
        <w:rPr>
          <w:i/>
          <w:color w:val="FF0000"/>
        </w:rPr>
        <w:fldChar w:fldCharType="begin"/>
      </w:r>
      <w:r w:rsidRPr="00C14A60">
        <w:rPr>
          <w:i/>
          <w:color w:val="FF0000"/>
        </w:rPr>
        <w:instrText xml:space="preserve"> CREATEDATE  \@ "d MMMM yyyy"  \* MERGEFORMAT </w:instrText>
      </w:r>
      <w:r w:rsidRPr="00C14A60">
        <w:rPr>
          <w:i/>
          <w:color w:val="FF0000"/>
        </w:rPr>
        <w:fldChar w:fldCharType="separate"/>
      </w:r>
      <w:r w:rsidRPr="00285A29">
        <w:rPr>
          <w:i/>
          <w:noProof/>
          <w:color w:val="808080" w:themeColor="background1" w:themeShade="80"/>
        </w:rPr>
        <w:t>2 August 2018</w:t>
      </w:r>
      <w:r w:rsidRPr="00C14A60">
        <w:rPr>
          <w:i/>
          <w:color w:val="FF0000"/>
        </w:rPr>
        <w:fldChar w:fldCharType="end"/>
      </w:r>
    </w:p>
    <w:p w14:paraId="4856EBEE" w14:textId="27D4189E" w:rsidR="008E27A4" w:rsidRPr="00867E80" w:rsidRDefault="00CF73C0" w:rsidP="008E27A4">
      <w:pPr>
        <w:pStyle w:val="SmallerText-Black"/>
        <w:tabs>
          <w:tab w:val="left" w:pos="2127"/>
        </w:tabs>
      </w:pPr>
      <w:r>
        <w:t>Date modified:</w:t>
      </w:r>
      <w:r>
        <w:tab/>
      </w:r>
      <w:r w:rsidRPr="00C14A60">
        <w:rPr>
          <w:i/>
          <w:color w:val="FF0000"/>
        </w:rPr>
        <w:fldChar w:fldCharType="begin"/>
      </w:r>
      <w:r w:rsidRPr="00C14A60">
        <w:rPr>
          <w:i/>
          <w:color w:val="FF0000"/>
        </w:rPr>
        <w:instrText xml:space="preserve"> DATE  \@ "dd/MM/yyyy"  \* MERGEFORMAT </w:instrText>
      </w:r>
      <w:r w:rsidRPr="00C14A60">
        <w:rPr>
          <w:i/>
          <w:color w:val="FF0000"/>
        </w:rPr>
        <w:fldChar w:fldCharType="separate"/>
      </w:r>
      <w:r w:rsidR="00120B89" w:rsidRPr="00120B89">
        <w:rPr>
          <w:i/>
          <w:noProof/>
          <w:color w:val="808080" w:themeColor="background1" w:themeShade="80"/>
        </w:rPr>
        <w:t>16/12/2019</w:t>
      </w:r>
      <w:r w:rsidRPr="00C14A60">
        <w:rPr>
          <w:i/>
          <w:color w:val="FF0000"/>
        </w:rPr>
        <w:fldChar w:fldCharType="end"/>
      </w:r>
    </w:p>
    <w:p w14:paraId="4856EBEF" w14:textId="77777777" w:rsidR="008E27A4" w:rsidRPr="00867E80" w:rsidRDefault="008E27A4" w:rsidP="008E27A4">
      <w:pPr>
        <w:pStyle w:val="SmallerText-Black"/>
      </w:pPr>
    </w:p>
    <w:p w14:paraId="4856EBF0" w14:textId="77777777" w:rsidR="008E27A4" w:rsidRDefault="00CF73C0" w:rsidP="008E27A4">
      <w:r>
        <w:t>For queries, please contact:</w:t>
      </w:r>
    </w:p>
    <w:p w14:paraId="424AA179" w14:textId="77777777" w:rsidR="00120B89" w:rsidRPr="0049368B" w:rsidRDefault="00120B89" w:rsidP="00120B89">
      <w:pPr>
        <w:tabs>
          <w:tab w:val="clear" w:pos="284"/>
          <w:tab w:val="left" w:pos="720"/>
        </w:tabs>
        <w:autoSpaceDE w:val="0"/>
        <w:autoSpaceDN w:val="0"/>
        <w:adjustRightInd w:val="0"/>
        <w:spacing w:before="0" w:after="0" w:line="240" w:lineRule="auto"/>
        <w:rPr>
          <w:rFonts w:ascii="Calibri" w:eastAsiaTheme="minorEastAsia" w:hAnsi="Calibri" w:cstheme="minorBidi"/>
          <w:i/>
          <w:color w:val="808080" w:themeColor="background1" w:themeShade="80"/>
          <w:sz w:val="20"/>
          <w:szCs w:val="24"/>
          <w:lang w:val="en-US" w:bidi="en-US"/>
        </w:rPr>
      </w:pPr>
      <w:r w:rsidRPr="0049368B">
        <w:rPr>
          <w:rFonts w:ascii="Calibri" w:eastAsiaTheme="minorEastAsia" w:hAnsi="Calibri" w:cstheme="minorBidi"/>
          <w:i/>
          <w:color w:val="808080" w:themeColor="background1" w:themeShade="80"/>
          <w:sz w:val="20"/>
          <w:szCs w:val="24"/>
          <w:lang w:val="en-US" w:bidi="en-US"/>
        </w:rPr>
        <w:t xml:space="preserve">Innovative Manufacturing, Robotics and Science SkillsPoint </w:t>
      </w:r>
    </w:p>
    <w:p w14:paraId="44217234" w14:textId="77777777" w:rsidR="00120B89" w:rsidRPr="0049368B" w:rsidRDefault="00120B89" w:rsidP="00120B89">
      <w:pPr>
        <w:tabs>
          <w:tab w:val="clear" w:pos="284"/>
          <w:tab w:val="left" w:pos="720"/>
        </w:tabs>
        <w:autoSpaceDE w:val="0"/>
        <w:autoSpaceDN w:val="0"/>
        <w:adjustRightInd w:val="0"/>
        <w:spacing w:before="0" w:after="0" w:line="240" w:lineRule="auto"/>
        <w:rPr>
          <w:rFonts w:ascii="Calibri" w:eastAsiaTheme="minorEastAsia" w:hAnsi="Calibri" w:cstheme="minorBidi"/>
          <w:i/>
          <w:color w:val="808080" w:themeColor="background1" w:themeShade="80"/>
          <w:sz w:val="20"/>
          <w:szCs w:val="24"/>
          <w:lang w:val="en-US" w:bidi="en-US"/>
        </w:rPr>
      </w:pPr>
      <w:r w:rsidRPr="0049368B">
        <w:rPr>
          <w:rFonts w:ascii="Calibri" w:eastAsiaTheme="minorEastAsia" w:hAnsi="Calibri" w:cstheme="minorBidi"/>
          <w:i/>
          <w:color w:val="808080" w:themeColor="background1" w:themeShade="80"/>
          <w:sz w:val="20"/>
          <w:szCs w:val="24"/>
          <w:lang w:val="en-US" w:bidi="en-US"/>
        </w:rPr>
        <w:t>TAFE NSW</w:t>
      </w:r>
    </w:p>
    <w:p w14:paraId="52270729" w14:textId="77777777" w:rsidR="00120B89" w:rsidRPr="0049368B" w:rsidRDefault="00120B89" w:rsidP="00120B89">
      <w:pPr>
        <w:tabs>
          <w:tab w:val="clear" w:pos="284"/>
          <w:tab w:val="left" w:pos="720"/>
        </w:tabs>
        <w:autoSpaceDE w:val="0"/>
        <w:autoSpaceDN w:val="0"/>
        <w:adjustRightInd w:val="0"/>
        <w:spacing w:before="0" w:after="0" w:line="240" w:lineRule="auto"/>
        <w:rPr>
          <w:rFonts w:ascii="Calibri" w:eastAsiaTheme="minorEastAsia" w:hAnsi="Calibri" w:cstheme="minorBidi"/>
          <w:i/>
          <w:color w:val="808080" w:themeColor="background1" w:themeShade="80"/>
          <w:sz w:val="20"/>
          <w:szCs w:val="24"/>
          <w:lang w:val="en-US" w:bidi="en-US"/>
        </w:rPr>
      </w:pPr>
      <w:r w:rsidRPr="0049368B">
        <w:rPr>
          <w:rFonts w:ascii="Calibri" w:eastAsiaTheme="minorEastAsia" w:hAnsi="Calibri" w:cstheme="minorBidi"/>
          <w:i/>
          <w:color w:val="808080" w:themeColor="background1" w:themeShade="80"/>
          <w:sz w:val="20"/>
          <w:szCs w:val="24"/>
          <w:lang w:val="en-US" w:bidi="en-US"/>
        </w:rPr>
        <w:t>98 Parry Street</w:t>
      </w:r>
    </w:p>
    <w:p w14:paraId="3E4A9AAB" w14:textId="77777777" w:rsidR="00120B89" w:rsidRPr="0049368B" w:rsidRDefault="00120B89" w:rsidP="00120B89">
      <w:pPr>
        <w:tabs>
          <w:tab w:val="clear" w:pos="284"/>
          <w:tab w:val="left" w:pos="720"/>
        </w:tabs>
        <w:autoSpaceDE w:val="0"/>
        <w:autoSpaceDN w:val="0"/>
        <w:adjustRightInd w:val="0"/>
        <w:spacing w:before="0" w:after="0" w:line="240" w:lineRule="auto"/>
        <w:rPr>
          <w:rFonts w:ascii="Calibri" w:eastAsiaTheme="minorEastAsia" w:hAnsi="Calibri" w:cstheme="minorBidi"/>
          <w:i/>
          <w:color w:val="808080" w:themeColor="background1" w:themeShade="80"/>
          <w:sz w:val="20"/>
          <w:szCs w:val="24"/>
          <w:lang w:val="en-US" w:bidi="en-US"/>
        </w:rPr>
      </w:pPr>
      <w:r w:rsidRPr="0049368B">
        <w:rPr>
          <w:rFonts w:ascii="Calibri" w:eastAsiaTheme="minorEastAsia" w:hAnsi="Calibri" w:cstheme="minorBidi"/>
          <w:i/>
          <w:color w:val="808080" w:themeColor="background1" w:themeShade="80"/>
          <w:sz w:val="20"/>
          <w:szCs w:val="24"/>
          <w:lang w:val="en-US" w:bidi="en-US"/>
        </w:rPr>
        <w:t>Newcastle West</w:t>
      </w:r>
    </w:p>
    <w:p w14:paraId="4F1C65BE" w14:textId="77777777" w:rsidR="00120B89" w:rsidRPr="0049368B" w:rsidRDefault="00120B89" w:rsidP="00120B89">
      <w:pPr>
        <w:tabs>
          <w:tab w:val="clear" w:pos="284"/>
          <w:tab w:val="left" w:pos="720"/>
        </w:tabs>
        <w:autoSpaceDE w:val="0"/>
        <w:autoSpaceDN w:val="0"/>
        <w:adjustRightInd w:val="0"/>
        <w:spacing w:before="0" w:after="0" w:line="240" w:lineRule="auto"/>
        <w:rPr>
          <w:rFonts w:ascii="Calibri" w:eastAsiaTheme="minorEastAsia" w:hAnsi="Calibri" w:cstheme="minorBidi"/>
          <w:i/>
          <w:color w:val="808080" w:themeColor="background1" w:themeShade="80"/>
          <w:sz w:val="20"/>
          <w:szCs w:val="24"/>
          <w:lang w:val="en-US" w:bidi="en-US"/>
        </w:rPr>
      </w:pPr>
      <w:r w:rsidRPr="0049368B">
        <w:rPr>
          <w:rFonts w:ascii="Calibri" w:eastAsiaTheme="minorEastAsia" w:hAnsi="Calibri" w:cstheme="minorBidi"/>
          <w:i/>
          <w:color w:val="808080" w:themeColor="background1" w:themeShade="80"/>
          <w:sz w:val="20"/>
          <w:szCs w:val="24"/>
          <w:lang w:val="en-US" w:bidi="en-US"/>
        </w:rPr>
        <w:t>NSW 2302</w:t>
      </w:r>
    </w:p>
    <w:p w14:paraId="4856EBF3" w14:textId="333B93FE" w:rsidR="008E27A4" w:rsidRPr="000301F0" w:rsidRDefault="00CF73C0" w:rsidP="008E27A4">
      <w:pPr>
        <w:pStyle w:val="SmallerText-Black"/>
        <w:spacing w:before="1440"/>
      </w:pPr>
      <w:r>
        <w:t>© 2019</w:t>
      </w:r>
      <w:r w:rsidRPr="000301F0">
        <w:t xml:space="preserve"> TAFE NSW, Sydney</w:t>
      </w:r>
      <w:r w:rsidRPr="000301F0">
        <w:rPr>
          <w:noProof/>
          <w:lang w:eastAsia="en-AU"/>
        </w:rPr>
        <w:br/>
      </w:r>
      <w:r w:rsidRPr="000301F0">
        <w:t>RTO Provider Number 90003 | CRICOS Provider Code: 00591E</w:t>
      </w:r>
    </w:p>
    <w:p w14:paraId="4856EBF4" w14:textId="77777777" w:rsidR="008E27A4" w:rsidRPr="00D23A6C" w:rsidRDefault="00CF73C0" w:rsidP="008E27A4">
      <w:pPr>
        <w:pStyle w:val="SmallerText-Black"/>
      </w:pPr>
      <w:r>
        <w:t>This assessment can be found in the</w:t>
      </w:r>
      <w:r w:rsidRPr="00D23A6C">
        <w:t xml:space="preserve">: </w:t>
      </w:r>
      <w:hyperlink r:id="rId15" w:history="1">
        <w:r w:rsidRPr="00C036C0">
          <w:rPr>
            <w:rStyle w:val="Hyperlink"/>
          </w:rPr>
          <w:t>Learning Bank</w:t>
        </w:r>
      </w:hyperlink>
    </w:p>
    <w:p w14:paraId="53B85DAE" w14:textId="66856454" w:rsidR="00D61175" w:rsidRDefault="00CF73C0" w:rsidP="00D61175">
      <w:pPr>
        <w:pStyle w:val="SmallerText-Black"/>
      </w:pPr>
      <w:r w:rsidRPr="000301F0">
        <w:lastRenderedPageBreak/>
        <w:t>The contents in this docum</w:t>
      </w:r>
      <w:r>
        <w:t>ent is copyright © TAFE NSW 2019</w:t>
      </w:r>
      <w:r w:rsidRPr="000301F0">
        <w:t xml:space="preserve">, and should not be reproduced without the permission of the TAFE NSW. Information contained in this document is correct at time of printing: </w:t>
      </w:r>
      <w:r w:rsidRPr="000301F0">
        <w:fldChar w:fldCharType="begin"/>
      </w:r>
      <w:r w:rsidRPr="000301F0">
        <w:instrText xml:space="preserve"> DATE  \@ "d MMMM yyyy"  \* MERGEFORMAT </w:instrText>
      </w:r>
      <w:r w:rsidRPr="000301F0">
        <w:fldChar w:fldCharType="separate"/>
      </w:r>
      <w:r w:rsidR="00120B89">
        <w:rPr>
          <w:noProof/>
        </w:rPr>
        <w:t>16 December 2019</w:t>
      </w:r>
      <w:r w:rsidRPr="000301F0">
        <w:fldChar w:fldCharType="end"/>
      </w:r>
      <w:r w:rsidRPr="000301F0">
        <w:t>. For current information please refer to our website</w:t>
      </w:r>
      <w:r>
        <w:t xml:space="preserve"> or your teacher as appropriate</w:t>
      </w:r>
      <w:r w:rsidRPr="000301F0">
        <w:t>.</w:t>
      </w:r>
      <w:r w:rsidR="00D61175">
        <w:t xml:space="preserve"> </w:t>
      </w:r>
    </w:p>
    <w:p w14:paraId="2EB92CCD" w14:textId="77777777" w:rsidR="00D61175" w:rsidRDefault="00D61175" w:rsidP="00D61175">
      <w:pPr>
        <w:pStyle w:val="SmallerText-Black"/>
      </w:pPr>
    </w:p>
    <w:p w14:paraId="76DD9B2B" w14:textId="77777777" w:rsidR="00D61175" w:rsidRPr="00D61175" w:rsidRDefault="00D61175" w:rsidP="00D61175">
      <w:pPr>
        <w:tabs>
          <w:tab w:val="clear" w:pos="284"/>
        </w:tabs>
        <w:spacing w:before="240" w:line="240" w:lineRule="auto"/>
        <w:contextualSpacing/>
        <w:outlineLvl w:val="1"/>
        <w:rPr>
          <w:rFonts w:eastAsia="Times New Roman"/>
          <w:b/>
          <w:noProof/>
          <w:color w:val="464748"/>
          <w:kern w:val="22"/>
          <w:sz w:val="36"/>
          <w:szCs w:val="36"/>
          <w:lang w:eastAsia="en-AU"/>
        </w:rPr>
      </w:pPr>
      <w:r w:rsidRPr="00D61175">
        <w:rPr>
          <w:rFonts w:eastAsia="Times New Roman"/>
          <w:b/>
          <w:noProof/>
          <w:color w:val="464748"/>
          <w:kern w:val="22"/>
          <w:sz w:val="36"/>
          <w:szCs w:val="36"/>
          <w:lang w:eastAsia="en-AU"/>
        </w:rPr>
        <w:t>Assessment instructions</w:t>
      </w:r>
    </w:p>
    <w:p w14:paraId="2E96BA88" w14:textId="77777777" w:rsidR="00D61175" w:rsidRPr="00120B89" w:rsidRDefault="00D61175" w:rsidP="00120B89">
      <w:pPr>
        <w:pStyle w:val="Caption"/>
      </w:pPr>
      <w:r w:rsidRPr="00120B89">
        <w:lastRenderedPageBreak/>
        <w:t xml:space="preserve">Table </w:t>
      </w:r>
      <w:fldSimple w:instr=" SEQ Table \* ARABIC ">
        <w:r w:rsidRPr="00120B89">
          <w:t>1</w:t>
        </w:r>
      </w:fldSimple>
      <w:r w:rsidRPr="00120B89">
        <w:t xml:space="preserve"> Assessment instructions</w:t>
      </w:r>
    </w:p>
    <w:tbl>
      <w:tblPr>
        <w:tblStyle w:val="TableGrid"/>
        <w:tblW w:w="5476" w:type="pct"/>
        <w:tblInd w:w="-289" w:type="dxa"/>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Description w:val="Assessment instructions"/>
      </w:tblPr>
      <w:tblGrid>
        <w:gridCol w:w="2127"/>
        <w:gridCol w:w="7796"/>
      </w:tblGrid>
      <w:tr w:rsidR="00D61175" w14:paraId="46032DF4" w14:textId="77777777" w:rsidTr="00D61175">
        <w:trPr>
          <w:cnfStyle w:val="100000000000" w:firstRow="1" w:lastRow="0" w:firstColumn="0" w:lastColumn="0" w:oddVBand="0" w:evenVBand="0" w:oddHBand="0" w:evenHBand="0" w:firstRowFirstColumn="0" w:firstRowLastColumn="0" w:lastRowFirstColumn="0" w:lastRowLastColumn="0"/>
          <w:cantSplit w:val="0"/>
          <w:tblHeader/>
        </w:trPr>
        <w:tc>
          <w:tcPr>
            <w:tcW w:w="1072" w:type="pct"/>
            <w:vAlign w:val="top"/>
          </w:tcPr>
          <w:p w14:paraId="1E8128A9" w14:textId="77777777" w:rsidR="00D61175" w:rsidRDefault="00D61175" w:rsidP="00CC7B0C">
            <w:pPr>
              <w:rPr>
                <w:lang w:eastAsia="en-AU"/>
              </w:rPr>
            </w:pPr>
            <w:r>
              <w:rPr>
                <w:lang w:eastAsia="en-AU"/>
              </w:rPr>
              <w:t>Assessment details</w:t>
            </w:r>
          </w:p>
        </w:tc>
        <w:tc>
          <w:tcPr>
            <w:tcW w:w="3928" w:type="pct"/>
            <w:vAlign w:val="top"/>
          </w:tcPr>
          <w:p w14:paraId="5C01A426" w14:textId="77777777" w:rsidR="00D61175" w:rsidRDefault="00D61175" w:rsidP="00CC7B0C">
            <w:pPr>
              <w:rPr>
                <w:lang w:eastAsia="en-AU"/>
              </w:rPr>
            </w:pPr>
            <w:r>
              <w:rPr>
                <w:lang w:eastAsia="en-AU"/>
              </w:rPr>
              <w:t>Instructions</w:t>
            </w:r>
          </w:p>
        </w:tc>
      </w:tr>
      <w:tr w:rsidR="00D61175" w14:paraId="1307A914" w14:textId="77777777" w:rsidTr="00D61175">
        <w:trPr>
          <w:cantSplit w:val="0"/>
          <w:trHeight w:val="12698"/>
        </w:trPr>
        <w:tc>
          <w:tcPr>
            <w:tcW w:w="1072" w:type="pct"/>
            <w:vAlign w:val="top"/>
          </w:tcPr>
          <w:p w14:paraId="0306D5EB" w14:textId="77777777" w:rsidR="00D61175" w:rsidRPr="0083779F" w:rsidRDefault="00D61175" w:rsidP="00CC7B0C">
            <w:pPr>
              <w:pStyle w:val="Body"/>
              <w:rPr>
                <w:b/>
                <w:sz w:val="22"/>
                <w:szCs w:val="22"/>
              </w:rPr>
            </w:pPr>
            <w:r w:rsidRPr="0083779F">
              <w:rPr>
                <w:b/>
                <w:sz w:val="22"/>
                <w:szCs w:val="22"/>
              </w:rPr>
              <w:t>Instructions for the trainer and assessor</w:t>
            </w:r>
          </w:p>
        </w:tc>
        <w:tc>
          <w:tcPr>
            <w:tcW w:w="3928" w:type="pct"/>
            <w:vAlign w:val="top"/>
          </w:tcPr>
          <w:p w14:paraId="3849378B" w14:textId="77777777" w:rsidR="00D61175" w:rsidRPr="00046167" w:rsidRDefault="00D61175" w:rsidP="00CC7B0C">
            <w:pPr>
              <w:pStyle w:val="Body"/>
              <w:rPr>
                <w:sz w:val="22"/>
                <w:szCs w:val="22"/>
              </w:rPr>
            </w:pPr>
            <w:r w:rsidRPr="00046167">
              <w:rPr>
                <w:sz w:val="22"/>
                <w:szCs w:val="22"/>
                <w:lang w:eastAsia="en-AU"/>
              </w:rPr>
              <w:t>This is a project based assessment and will be assessing the student on their knowledge and performance of the unit.</w:t>
            </w:r>
          </w:p>
          <w:p w14:paraId="6BE4988D" w14:textId="77777777" w:rsidR="00D61175" w:rsidRPr="00046167" w:rsidRDefault="00D61175" w:rsidP="00CC7B0C">
            <w:pPr>
              <w:pStyle w:val="Body"/>
              <w:rPr>
                <w:sz w:val="22"/>
                <w:szCs w:val="22"/>
              </w:rPr>
            </w:pPr>
            <w:r w:rsidRPr="00046167">
              <w:rPr>
                <w:sz w:val="22"/>
                <w:szCs w:val="22"/>
              </w:rPr>
              <w:t>This assessment is in Four parts and includes an Assessment Feedback form:</w:t>
            </w:r>
          </w:p>
          <w:p w14:paraId="3BBD4DE3" w14:textId="77777777" w:rsidR="00D61175" w:rsidRPr="00046167" w:rsidRDefault="00D61175" w:rsidP="00CC7B0C">
            <w:pPr>
              <w:pStyle w:val="TableParagraph"/>
              <w:numPr>
                <w:ilvl w:val="0"/>
                <w:numId w:val="6"/>
              </w:numPr>
              <w:tabs>
                <w:tab w:val="left" w:pos="824"/>
              </w:tabs>
              <w:spacing w:before="186"/>
              <w:ind w:hanging="360"/>
            </w:pPr>
            <w:r w:rsidRPr="00046167">
              <w:t>Project</w:t>
            </w:r>
          </w:p>
          <w:p w14:paraId="6861D042" w14:textId="77777777" w:rsidR="00D61175" w:rsidRPr="00046167" w:rsidRDefault="00D61175" w:rsidP="00CC7B0C">
            <w:pPr>
              <w:pStyle w:val="TableParagraph"/>
              <w:numPr>
                <w:ilvl w:val="0"/>
                <w:numId w:val="6"/>
              </w:numPr>
              <w:tabs>
                <w:tab w:val="left" w:pos="824"/>
              </w:tabs>
              <w:spacing w:before="186"/>
            </w:pPr>
            <w:r w:rsidRPr="00046167">
              <w:t xml:space="preserve">Assessment Checklist </w:t>
            </w:r>
          </w:p>
          <w:p w14:paraId="0B7F692B" w14:textId="77777777" w:rsidR="00D61175" w:rsidRPr="00046167" w:rsidRDefault="00D61175" w:rsidP="00CC7B0C">
            <w:pPr>
              <w:pStyle w:val="TableParagraph"/>
              <w:numPr>
                <w:ilvl w:val="0"/>
                <w:numId w:val="6"/>
              </w:numPr>
              <w:tabs>
                <w:tab w:val="left" w:pos="824"/>
              </w:tabs>
              <w:spacing w:before="186"/>
            </w:pPr>
            <w:r w:rsidRPr="00046167">
              <w:t>Appendices</w:t>
            </w:r>
          </w:p>
          <w:p w14:paraId="31F24D65" w14:textId="77777777" w:rsidR="00D61175" w:rsidRPr="00046167" w:rsidRDefault="00D61175" w:rsidP="00CC7B0C">
            <w:pPr>
              <w:rPr>
                <w:i/>
                <w:color w:val="FF0000"/>
                <w:sz w:val="22"/>
                <w:szCs w:val="22"/>
                <w:lang w:eastAsia="en-AU"/>
              </w:rPr>
            </w:pPr>
            <w:r w:rsidRPr="00046167">
              <w:rPr>
                <w:i/>
                <w:color w:val="FF0000"/>
                <w:sz w:val="22"/>
                <w:szCs w:val="22"/>
                <w:lang w:eastAsia="en-AU"/>
              </w:rPr>
              <w:t>When printing this document, consider which project the student is being assessed on and only print the client survey for those two projects not all four at the back of this document from page 49.</w:t>
            </w:r>
          </w:p>
          <w:p w14:paraId="378FED10" w14:textId="24C5B33C" w:rsidR="00D61175" w:rsidRPr="00046167" w:rsidRDefault="00D61175" w:rsidP="00CC7B0C">
            <w:pPr>
              <w:spacing w:line="240" w:lineRule="auto"/>
              <w:rPr>
                <w:sz w:val="22"/>
                <w:szCs w:val="22"/>
              </w:rPr>
            </w:pPr>
            <w:r w:rsidRPr="00046167">
              <w:rPr>
                <w:sz w:val="22"/>
                <w:szCs w:val="22"/>
                <w:lang w:eastAsia="en-AU"/>
              </w:rPr>
              <w:t xml:space="preserve">You will need to ensure there is a suitable site for each student to </w:t>
            </w:r>
            <w:r w:rsidR="00714415">
              <w:rPr>
                <w:sz w:val="22"/>
                <w:szCs w:val="22"/>
                <w:lang w:eastAsia="en-AU"/>
              </w:rPr>
              <w:t>prepare samples and digital media for presentations.</w:t>
            </w:r>
          </w:p>
          <w:p w14:paraId="278662B2" w14:textId="14F1882D" w:rsidR="00D61175" w:rsidRPr="00046167" w:rsidRDefault="00D61175" w:rsidP="00CC7B0C">
            <w:pPr>
              <w:spacing w:line="240" w:lineRule="auto"/>
              <w:rPr>
                <w:sz w:val="22"/>
                <w:szCs w:val="22"/>
                <w:lang w:eastAsia="en-AU"/>
              </w:rPr>
            </w:pPr>
            <w:r w:rsidRPr="00046167">
              <w:rPr>
                <w:sz w:val="22"/>
                <w:szCs w:val="22"/>
                <w:lang w:eastAsia="en-AU"/>
              </w:rPr>
              <w:t xml:space="preserve">Students at a TAFE Campus will be assessed by the assessor while </w:t>
            </w:r>
            <w:r w:rsidR="00714415">
              <w:rPr>
                <w:sz w:val="22"/>
                <w:szCs w:val="22"/>
                <w:lang w:eastAsia="en-AU"/>
              </w:rPr>
              <w:t xml:space="preserve">presenting </w:t>
            </w:r>
            <w:r w:rsidR="001F3BD1">
              <w:rPr>
                <w:sz w:val="22"/>
                <w:szCs w:val="22"/>
                <w:lang w:eastAsia="en-AU"/>
              </w:rPr>
              <w:t>your assessment of the client survey and material evaluation</w:t>
            </w:r>
            <w:r w:rsidRPr="00046167">
              <w:rPr>
                <w:sz w:val="22"/>
                <w:szCs w:val="22"/>
                <w:lang w:eastAsia="en-AU"/>
              </w:rPr>
              <w:t xml:space="preserve">. </w:t>
            </w:r>
          </w:p>
          <w:p w14:paraId="6984FF02" w14:textId="77777777" w:rsidR="00D61175" w:rsidRPr="00046167" w:rsidRDefault="00D61175" w:rsidP="00CC7B0C">
            <w:pPr>
              <w:spacing w:line="240" w:lineRule="auto"/>
              <w:rPr>
                <w:sz w:val="22"/>
                <w:szCs w:val="22"/>
                <w:lang w:eastAsia="en-AU"/>
              </w:rPr>
            </w:pPr>
            <w:r w:rsidRPr="00046167">
              <w:rPr>
                <w:sz w:val="22"/>
                <w:szCs w:val="22"/>
                <w:lang w:eastAsia="en-AU"/>
              </w:rPr>
              <w:t>Off-site students can digitally record themselves and submit the digital file as evidence. Students will need to include in the digital record:</w:t>
            </w:r>
          </w:p>
          <w:p w14:paraId="30A66A09" w14:textId="77777777" w:rsidR="00D61175" w:rsidRPr="00046167" w:rsidRDefault="00D61175" w:rsidP="00CC7B0C">
            <w:pPr>
              <w:pStyle w:val="ListParagraph"/>
              <w:numPr>
                <w:ilvl w:val="0"/>
                <w:numId w:val="21"/>
              </w:numPr>
              <w:spacing w:line="240" w:lineRule="auto"/>
              <w:ind w:firstLine="307"/>
              <w:rPr>
                <w:sz w:val="22"/>
                <w:szCs w:val="22"/>
                <w:lang w:eastAsia="en-AU"/>
              </w:rPr>
            </w:pPr>
            <w:r w:rsidRPr="00046167">
              <w:rPr>
                <w:sz w:val="22"/>
                <w:szCs w:val="22"/>
                <w:lang w:eastAsia="en-AU"/>
              </w:rPr>
              <w:t>Architectural drawings of the building or room</w:t>
            </w:r>
          </w:p>
          <w:p w14:paraId="2BDFB113" w14:textId="1793D760" w:rsidR="00D61175" w:rsidRPr="00046167" w:rsidRDefault="00D61175" w:rsidP="00CC7B0C">
            <w:pPr>
              <w:pStyle w:val="ListParagraph"/>
              <w:numPr>
                <w:ilvl w:val="0"/>
                <w:numId w:val="21"/>
              </w:numPr>
              <w:spacing w:line="240" w:lineRule="auto"/>
              <w:ind w:firstLine="307"/>
              <w:rPr>
                <w:i/>
                <w:color w:val="FF0000"/>
                <w:sz w:val="22"/>
                <w:szCs w:val="22"/>
                <w:lang w:eastAsia="en-AU"/>
              </w:rPr>
            </w:pPr>
            <w:r w:rsidRPr="00046167">
              <w:rPr>
                <w:sz w:val="22"/>
                <w:szCs w:val="22"/>
                <w:lang w:eastAsia="en-AU"/>
              </w:rPr>
              <w:t xml:space="preserve">Video evidence to confirm </w:t>
            </w:r>
            <w:r w:rsidR="001F3BD1">
              <w:rPr>
                <w:sz w:val="22"/>
                <w:szCs w:val="22"/>
                <w:lang w:eastAsia="en-AU"/>
              </w:rPr>
              <w:t>client understanding</w:t>
            </w:r>
          </w:p>
          <w:p w14:paraId="3F98F540" w14:textId="77777777" w:rsidR="00D61175" w:rsidRPr="00046167" w:rsidRDefault="00D61175" w:rsidP="00CC7B0C">
            <w:pPr>
              <w:rPr>
                <w:sz w:val="22"/>
                <w:szCs w:val="22"/>
                <w:lang w:eastAsia="en-AU"/>
              </w:rPr>
            </w:pPr>
            <w:r w:rsidRPr="00046167">
              <w:rPr>
                <w:sz w:val="22"/>
                <w:szCs w:val="22"/>
                <w:lang w:eastAsia="en-AU"/>
              </w:rPr>
              <w:t>Model answers, sample responses or a criteria for each question are provided below.</w:t>
            </w:r>
          </w:p>
          <w:p w14:paraId="6A057FCC" w14:textId="77777777" w:rsidR="00D61175" w:rsidRPr="00046167" w:rsidRDefault="00D61175" w:rsidP="00CC7B0C">
            <w:pPr>
              <w:pStyle w:val="Body"/>
              <w:rPr>
                <w:sz w:val="22"/>
                <w:szCs w:val="22"/>
                <w:lang w:eastAsia="en-AU"/>
              </w:rPr>
            </w:pPr>
            <w:r w:rsidRPr="00046167">
              <w:rPr>
                <w:sz w:val="22"/>
                <w:szCs w:val="22"/>
                <w:lang w:eastAsia="en-AU"/>
              </w:rPr>
              <w:t>Use these to support your judgement when determining a satisfactory result.</w:t>
            </w:r>
          </w:p>
          <w:p w14:paraId="7004B65C" w14:textId="77777777" w:rsidR="00D61175" w:rsidRPr="00046167" w:rsidRDefault="00D61175" w:rsidP="00CC7B0C">
            <w:pPr>
              <w:pStyle w:val="Body"/>
              <w:rPr>
                <w:sz w:val="22"/>
                <w:szCs w:val="22"/>
                <w:lang w:eastAsia="en-AU"/>
              </w:rPr>
            </w:pPr>
            <w:r w:rsidRPr="00046167">
              <w:rPr>
                <w:sz w:val="22"/>
                <w:szCs w:val="22"/>
                <w:lang w:eastAsia="en-AU"/>
              </w:rPr>
              <w:t>The student’s project/product must contain the information indicated in this marking guide in order to deem it satisfactory. However, if a student provides information other than indicated below, and in the professional opinion of the assessor it is appropriate and meets the intent of the criteria, it may be considered correct.</w:t>
            </w:r>
          </w:p>
          <w:p w14:paraId="7FD4CDEC" w14:textId="77777777" w:rsidR="00D61175" w:rsidRPr="00046167" w:rsidRDefault="00D61175" w:rsidP="00CC7B0C">
            <w:pPr>
              <w:pStyle w:val="Body"/>
              <w:rPr>
                <w:sz w:val="22"/>
                <w:szCs w:val="22"/>
                <w:lang w:eastAsia="en-AU"/>
              </w:rPr>
            </w:pPr>
            <w:r w:rsidRPr="00046167">
              <w:rPr>
                <w:sz w:val="22"/>
                <w:szCs w:val="22"/>
                <w:lang w:eastAsia="en-AU"/>
              </w:rPr>
              <w:t>The assessment feedback page must be signed by both the student and the assessor so the student displays that they have received, understood and accepted the feedback.</w:t>
            </w:r>
          </w:p>
          <w:p w14:paraId="21ECC328" w14:textId="77777777" w:rsidR="00D61175" w:rsidRPr="00046167" w:rsidRDefault="00D61175" w:rsidP="00CC7B0C">
            <w:pPr>
              <w:pStyle w:val="Body"/>
              <w:rPr>
                <w:sz w:val="22"/>
                <w:szCs w:val="22"/>
                <w:lang w:eastAsia="en-AU"/>
              </w:rPr>
            </w:pPr>
            <w:r w:rsidRPr="00046167">
              <w:rPr>
                <w:sz w:val="22"/>
                <w:szCs w:val="22"/>
                <w:lang w:eastAsia="en-AU"/>
              </w:rPr>
              <w:t>Complete the assessment feedback to the student and ensure you have taken a copy of the assessment prior to it being returned to the student.</w:t>
            </w:r>
          </w:p>
        </w:tc>
      </w:tr>
      <w:tr w:rsidR="00D61175" w14:paraId="7FB848CA" w14:textId="77777777" w:rsidTr="00D61175">
        <w:trPr>
          <w:cantSplit w:val="0"/>
        </w:trPr>
        <w:tc>
          <w:tcPr>
            <w:tcW w:w="1072" w:type="pct"/>
            <w:vAlign w:val="top"/>
          </w:tcPr>
          <w:p w14:paraId="27EE2C0C" w14:textId="77777777" w:rsidR="00D61175" w:rsidRPr="005E3D34" w:rsidRDefault="00D61175" w:rsidP="00CC7B0C">
            <w:pPr>
              <w:pStyle w:val="Body"/>
            </w:pPr>
            <w:r w:rsidRPr="00B30F8E">
              <w:rPr>
                <w:b/>
                <w:sz w:val="22"/>
                <w:szCs w:val="22"/>
              </w:rPr>
              <w:t>About this marking guide</w:t>
            </w:r>
          </w:p>
        </w:tc>
        <w:tc>
          <w:tcPr>
            <w:tcW w:w="3928" w:type="pct"/>
            <w:vAlign w:val="top"/>
          </w:tcPr>
          <w:p w14:paraId="771CA2A5" w14:textId="77777777" w:rsidR="00D61175" w:rsidRPr="00B30F8E" w:rsidRDefault="00D61175" w:rsidP="00CC7B0C">
            <w:pPr>
              <w:rPr>
                <w:sz w:val="22"/>
                <w:szCs w:val="22"/>
                <w:lang w:eastAsia="en-AU"/>
              </w:rPr>
            </w:pPr>
            <w:r w:rsidRPr="00B30F8E">
              <w:rPr>
                <w:sz w:val="22"/>
                <w:szCs w:val="22"/>
                <w:lang w:eastAsia="en-AU"/>
              </w:rPr>
              <w:t xml:space="preserve">All </w:t>
            </w:r>
            <w:r>
              <w:rPr>
                <w:sz w:val="22"/>
                <w:szCs w:val="22"/>
                <w:lang w:eastAsia="en-AU"/>
              </w:rPr>
              <w:t>tasks and activities</w:t>
            </w:r>
            <w:r w:rsidRPr="00B30F8E">
              <w:rPr>
                <w:sz w:val="22"/>
                <w:szCs w:val="22"/>
                <w:lang w:eastAsia="en-AU"/>
              </w:rPr>
              <w:t xml:space="preserve"> must </w:t>
            </w:r>
            <w:r>
              <w:rPr>
                <w:sz w:val="22"/>
                <w:szCs w:val="22"/>
                <w:lang w:eastAsia="en-AU"/>
              </w:rPr>
              <w:t>responded to</w:t>
            </w:r>
            <w:r w:rsidRPr="00B30F8E">
              <w:rPr>
                <w:sz w:val="22"/>
                <w:szCs w:val="22"/>
                <w:lang w:eastAsia="en-AU"/>
              </w:rPr>
              <w:t xml:space="preserve"> correctly in order to satisfactorily complete this assessment event.</w:t>
            </w:r>
          </w:p>
          <w:p w14:paraId="20988F6D" w14:textId="77777777" w:rsidR="00D61175" w:rsidRPr="00B30F8E" w:rsidRDefault="00D61175" w:rsidP="00CC7B0C">
            <w:pPr>
              <w:rPr>
                <w:rFonts w:cs="Arial"/>
                <w:sz w:val="22"/>
                <w:szCs w:val="22"/>
                <w:lang w:val="en-GB" w:eastAsia="en-AU"/>
              </w:rPr>
            </w:pPr>
            <w:r w:rsidRPr="00B30F8E">
              <w:rPr>
                <w:rFonts w:cs="Arial"/>
                <w:sz w:val="22"/>
                <w:szCs w:val="22"/>
                <w:lang w:val="en-GB" w:eastAsia="en-AU"/>
              </w:rPr>
              <w:lastRenderedPageBreak/>
              <w:t>Assessors will need to make a judgement call as to whether each answer/response meets the criteria based upon the:</w:t>
            </w:r>
          </w:p>
          <w:p w14:paraId="17C30943" w14:textId="77777777" w:rsidR="00D61175" w:rsidRPr="00B30F8E" w:rsidRDefault="00D61175" w:rsidP="00CC7B0C">
            <w:pPr>
              <w:numPr>
                <w:ilvl w:val="0"/>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Rules of E</w:t>
            </w:r>
            <w:r w:rsidRPr="00B30F8E">
              <w:rPr>
                <w:rFonts w:cs="Arial"/>
                <w:sz w:val="22"/>
                <w:szCs w:val="22"/>
                <w:lang w:val="en-GB" w:eastAsia="en-AU"/>
              </w:rPr>
              <w:t>vidence:</w:t>
            </w:r>
          </w:p>
          <w:p w14:paraId="30471FD0" w14:textId="77777777" w:rsidR="00D61175" w:rsidRPr="00B30F8E" w:rsidRDefault="00D61175" w:rsidP="00CC7B0C">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V</w:t>
            </w:r>
            <w:r w:rsidRPr="00B30F8E">
              <w:rPr>
                <w:rFonts w:cs="Arial"/>
                <w:sz w:val="22"/>
                <w:szCs w:val="22"/>
                <w:lang w:val="en-GB" w:eastAsia="en-AU"/>
              </w:rPr>
              <w:t>alidity – does the answer address the assessment question and does the evidence reflect the four dimensions of competency?</w:t>
            </w:r>
          </w:p>
          <w:p w14:paraId="339C4B8D" w14:textId="77777777" w:rsidR="00D61175" w:rsidRPr="00B30F8E" w:rsidRDefault="00D61175" w:rsidP="00CC7B0C">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S</w:t>
            </w:r>
            <w:r w:rsidRPr="00B30F8E">
              <w:rPr>
                <w:rFonts w:cs="Arial"/>
                <w:sz w:val="22"/>
                <w:szCs w:val="22"/>
                <w:lang w:val="en-GB" w:eastAsia="en-AU"/>
              </w:rPr>
              <w:t>ufficiency – is the answer sufficient in terms of length and depth?</w:t>
            </w:r>
          </w:p>
          <w:p w14:paraId="0E0B23A9" w14:textId="77777777" w:rsidR="00D61175" w:rsidRPr="00B30F8E" w:rsidRDefault="00D61175" w:rsidP="00CC7B0C">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C</w:t>
            </w:r>
            <w:r w:rsidRPr="00B30F8E">
              <w:rPr>
                <w:rFonts w:cs="Arial"/>
                <w:sz w:val="22"/>
                <w:szCs w:val="22"/>
                <w:lang w:val="en-GB" w:eastAsia="en-AU"/>
              </w:rPr>
              <w:t>urrency – has the work been done so recently as to be current?</w:t>
            </w:r>
          </w:p>
          <w:p w14:paraId="5C63D027" w14:textId="77777777" w:rsidR="00D61175" w:rsidRDefault="00D61175" w:rsidP="00CC7B0C">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A</w:t>
            </w:r>
            <w:r w:rsidRPr="00B30F8E">
              <w:rPr>
                <w:rFonts w:cs="Arial"/>
                <w:sz w:val="22"/>
                <w:szCs w:val="22"/>
                <w:lang w:val="en-GB" w:eastAsia="en-AU"/>
              </w:rPr>
              <w:t>uthenticity – is this work the student’s own authentic work?</w:t>
            </w:r>
          </w:p>
          <w:p w14:paraId="7C354620" w14:textId="77777777" w:rsidR="00D61175" w:rsidRDefault="00D61175" w:rsidP="00CC7B0C">
            <w:pPr>
              <w:numPr>
                <w:ilvl w:val="0"/>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Principles of Assessment:</w:t>
            </w:r>
          </w:p>
          <w:p w14:paraId="22D0314A" w14:textId="77777777" w:rsidR="00D61175" w:rsidRDefault="00D61175" w:rsidP="00CC7B0C">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Fairness – individual student’s needs are considered in the assessment process</w:t>
            </w:r>
          </w:p>
          <w:p w14:paraId="27FF9A82" w14:textId="77777777" w:rsidR="00D61175" w:rsidRDefault="00D61175" w:rsidP="00CC7B0C">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 xml:space="preserve">Flexibility – assessment is flexible to the individual student </w:t>
            </w:r>
          </w:p>
          <w:p w14:paraId="13D730AA" w14:textId="77777777" w:rsidR="00D61175" w:rsidRDefault="00D61175" w:rsidP="00CC7B0C">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Validity – any assessment decision is justified, based on the evidence of performance of the student</w:t>
            </w:r>
          </w:p>
          <w:p w14:paraId="4172AF84" w14:textId="77777777" w:rsidR="00D61175" w:rsidRDefault="00D61175" w:rsidP="00CC7B0C">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Reliability – evidence presented for assessment is consistently interpreted and assessment results are comparable irrespective of the assessor conducting the assessment</w:t>
            </w:r>
          </w:p>
          <w:p w14:paraId="67C438E9" w14:textId="77777777" w:rsidR="00D61175" w:rsidRDefault="00D61175" w:rsidP="00CC7B0C">
            <w:pPr>
              <w:numPr>
                <w:ilvl w:val="0"/>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Dimensions of Competency</w:t>
            </w:r>
          </w:p>
          <w:p w14:paraId="6DC83A4D" w14:textId="77777777" w:rsidR="00D61175" w:rsidRDefault="00D61175" w:rsidP="00CC7B0C">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Task skills</w:t>
            </w:r>
          </w:p>
          <w:p w14:paraId="35719F3F" w14:textId="77777777" w:rsidR="00D61175" w:rsidRDefault="00D61175" w:rsidP="00CC7B0C">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Task Management Skills</w:t>
            </w:r>
          </w:p>
          <w:p w14:paraId="62F716B7" w14:textId="77777777" w:rsidR="00D61175" w:rsidRDefault="00D61175" w:rsidP="00CC7B0C">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Contingency Planning Skills</w:t>
            </w:r>
          </w:p>
          <w:p w14:paraId="3C2F5AB9" w14:textId="77777777" w:rsidR="00D61175" w:rsidRPr="002E03EF" w:rsidRDefault="00D61175" w:rsidP="00CC7B0C">
            <w:pPr>
              <w:numPr>
                <w:ilvl w:val="1"/>
                <w:numId w:val="5"/>
              </w:numPr>
              <w:tabs>
                <w:tab w:val="clear" w:pos="284"/>
              </w:tabs>
              <w:spacing w:before="0" w:after="0" w:line="276" w:lineRule="auto"/>
              <w:contextualSpacing/>
              <w:rPr>
                <w:rFonts w:cs="Arial"/>
                <w:sz w:val="22"/>
                <w:szCs w:val="22"/>
                <w:lang w:val="en-GB" w:eastAsia="en-AU"/>
              </w:rPr>
            </w:pPr>
            <w:r w:rsidRPr="002E03EF">
              <w:rPr>
                <w:rFonts w:cs="Arial"/>
                <w:sz w:val="22"/>
                <w:szCs w:val="22"/>
                <w:lang w:val="en-GB" w:eastAsia="en-AU"/>
              </w:rPr>
              <w:t>Job Role Environment Skills</w:t>
            </w:r>
          </w:p>
        </w:tc>
      </w:tr>
      <w:tr w:rsidR="00D61175" w14:paraId="0BCF822E" w14:textId="77777777" w:rsidTr="00D61175">
        <w:trPr>
          <w:cantSplit w:val="0"/>
        </w:trPr>
        <w:tc>
          <w:tcPr>
            <w:tcW w:w="1072" w:type="pct"/>
            <w:vAlign w:val="top"/>
          </w:tcPr>
          <w:p w14:paraId="5BCD6890" w14:textId="77777777" w:rsidR="00D61175" w:rsidRPr="00B30F8E" w:rsidRDefault="00D61175" w:rsidP="00CC7B0C">
            <w:pPr>
              <w:pStyle w:val="Body"/>
              <w:rPr>
                <w:b/>
                <w:sz w:val="22"/>
                <w:szCs w:val="22"/>
              </w:rPr>
            </w:pPr>
            <w:r w:rsidRPr="0067653D">
              <w:rPr>
                <w:b/>
                <w:sz w:val="22"/>
                <w:szCs w:val="22"/>
              </w:rPr>
              <w:lastRenderedPageBreak/>
              <w:t>Student must provide</w:t>
            </w:r>
          </w:p>
        </w:tc>
        <w:tc>
          <w:tcPr>
            <w:tcW w:w="3928" w:type="pct"/>
            <w:vAlign w:val="top"/>
          </w:tcPr>
          <w:p w14:paraId="72314DD3" w14:textId="77777777" w:rsidR="00D61175" w:rsidRDefault="00D61175" w:rsidP="00CC7B0C">
            <w:pPr>
              <w:rPr>
                <w:sz w:val="22"/>
                <w:szCs w:val="22"/>
              </w:rPr>
            </w:pPr>
            <w:r w:rsidRPr="00AA34D9">
              <w:rPr>
                <w:sz w:val="22"/>
                <w:szCs w:val="22"/>
              </w:rPr>
              <w:t>Calculator, pens,</w:t>
            </w:r>
            <w:r>
              <w:rPr>
                <w:sz w:val="22"/>
                <w:szCs w:val="22"/>
              </w:rPr>
              <w:t xml:space="preserve"> pencils, eraser, </w:t>
            </w:r>
            <w:r w:rsidRPr="00AA34D9">
              <w:rPr>
                <w:sz w:val="22"/>
                <w:szCs w:val="22"/>
              </w:rPr>
              <w:t xml:space="preserve">measuring equipment, </w:t>
            </w:r>
            <w:r>
              <w:rPr>
                <w:sz w:val="22"/>
                <w:szCs w:val="22"/>
              </w:rPr>
              <w:t>A4 or A3 paper.</w:t>
            </w:r>
          </w:p>
          <w:p w14:paraId="68839EF8" w14:textId="77777777" w:rsidR="00D61175" w:rsidRDefault="00D61175" w:rsidP="00CC7B0C">
            <w:pPr>
              <w:rPr>
                <w:sz w:val="22"/>
                <w:szCs w:val="22"/>
              </w:rPr>
            </w:pPr>
            <w:r>
              <w:rPr>
                <w:sz w:val="22"/>
                <w:szCs w:val="22"/>
              </w:rPr>
              <w:t>If the student chooses to supply their own detail drawings they need to be of an industry standard and submitted with the Project.</w:t>
            </w:r>
          </w:p>
          <w:p w14:paraId="1C769219" w14:textId="77777777" w:rsidR="00D61175" w:rsidRPr="00AA34D9" w:rsidRDefault="00D61175" w:rsidP="00CC7B0C">
            <w:pPr>
              <w:rPr>
                <w:sz w:val="22"/>
                <w:szCs w:val="22"/>
                <w:lang w:eastAsia="en-AU"/>
              </w:rPr>
            </w:pPr>
            <w:r>
              <w:rPr>
                <w:sz w:val="22"/>
                <w:szCs w:val="22"/>
              </w:rPr>
              <w:t>Samples of the clients selections.</w:t>
            </w:r>
          </w:p>
        </w:tc>
      </w:tr>
      <w:tr w:rsidR="00D61175" w14:paraId="7255A11E" w14:textId="77777777" w:rsidTr="00D61175">
        <w:trPr>
          <w:cantSplit w:val="0"/>
        </w:trPr>
        <w:tc>
          <w:tcPr>
            <w:tcW w:w="1072" w:type="pct"/>
            <w:vAlign w:val="top"/>
          </w:tcPr>
          <w:p w14:paraId="32C1E1EC" w14:textId="77777777" w:rsidR="00D61175" w:rsidRPr="0067653D" w:rsidRDefault="00D61175" w:rsidP="00CC7B0C">
            <w:pPr>
              <w:pStyle w:val="Body"/>
              <w:rPr>
                <w:b/>
                <w:sz w:val="22"/>
                <w:szCs w:val="22"/>
              </w:rPr>
            </w:pPr>
            <w:r w:rsidRPr="0067653D">
              <w:rPr>
                <w:b/>
                <w:sz w:val="22"/>
                <w:szCs w:val="22"/>
              </w:rPr>
              <w:t>Assessor must provide</w:t>
            </w:r>
          </w:p>
        </w:tc>
        <w:tc>
          <w:tcPr>
            <w:tcW w:w="3928" w:type="pct"/>
            <w:vAlign w:val="top"/>
          </w:tcPr>
          <w:p w14:paraId="5304F1F3" w14:textId="77777777" w:rsidR="00D61175" w:rsidRDefault="00D61175" w:rsidP="00CC7B0C">
            <w:pPr>
              <w:rPr>
                <w:sz w:val="22"/>
                <w:szCs w:val="22"/>
                <w:lang w:eastAsia="en-AU"/>
              </w:rPr>
            </w:pPr>
            <w:r w:rsidRPr="004806E7">
              <w:rPr>
                <w:szCs w:val="24"/>
                <w:lang w:eastAsia="en-AU"/>
              </w:rPr>
              <w:t xml:space="preserve">Computers, CAD Programs, </w:t>
            </w:r>
            <w:r>
              <w:rPr>
                <w:szCs w:val="24"/>
                <w:lang w:eastAsia="en-AU"/>
              </w:rPr>
              <w:t>student work</w:t>
            </w:r>
            <w:r w:rsidRPr="004806E7">
              <w:rPr>
                <w:szCs w:val="24"/>
                <w:lang w:eastAsia="en-AU"/>
              </w:rPr>
              <w:t xml:space="preserve">book. </w:t>
            </w:r>
            <w:r w:rsidRPr="00AA34D9">
              <w:rPr>
                <w:sz w:val="22"/>
                <w:szCs w:val="22"/>
                <w:lang w:eastAsia="en-AU"/>
              </w:rPr>
              <w:t>These may be hard copy or made available online.</w:t>
            </w:r>
          </w:p>
          <w:p w14:paraId="7FC2E199" w14:textId="77777777" w:rsidR="00D61175" w:rsidRPr="00AA34D9" w:rsidRDefault="00D61175" w:rsidP="00CC7B0C">
            <w:pPr>
              <w:rPr>
                <w:sz w:val="22"/>
                <w:szCs w:val="22"/>
              </w:rPr>
            </w:pPr>
            <w:r>
              <w:rPr>
                <w:sz w:val="22"/>
                <w:szCs w:val="22"/>
                <w:lang w:eastAsia="en-AU"/>
              </w:rPr>
              <w:t>Access to samples of materials or contacts to obtain samples.</w:t>
            </w:r>
          </w:p>
        </w:tc>
      </w:tr>
      <w:tr w:rsidR="00D61175" w14:paraId="69598F21" w14:textId="77777777" w:rsidTr="00D61175">
        <w:trPr>
          <w:cantSplit w:val="0"/>
        </w:trPr>
        <w:tc>
          <w:tcPr>
            <w:tcW w:w="1072" w:type="pct"/>
            <w:vAlign w:val="top"/>
          </w:tcPr>
          <w:p w14:paraId="5A12E386" w14:textId="77777777" w:rsidR="00D61175" w:rsidRPr="00E2658C" w:rsidRDefault="00D61175" w:rsidP="00CC7B0C">
            <w:pPr>
              <w:pStyle w:val="Body"/>
            </w:pPr>
            <w:r>
              <w:rPr>
                <w:b/>
                <w:sz w:val="22"/>
                <w:szCs w:val="22"/>
              </w:rPr>
              <w:t>Due date and time allowed</w:t>
            </w:r>
          </w:p>
        </w:tc>
        <w:tc>
          <w:tcPr>
            <w:tcW w:w="3928" w:type="pct"/>
            <w:vAlign w:val="top"/>
          </w:tcPr>
          <w:p w14:paraId="620CE305" w14:textId="77777777" w:rsidR="00D61175" w:rsidRDefault="00D61175" w:rsidP="00CC7B0C">
            <w:pPr>
              <w:pStyle w:val="Body"/>
              <w:rPr>
                <w:sz w:val="22"/>
                <w:szCs w:val="22"/>
                <w:lang w:eastAsia="en-AU"/>
              </w:rPr>
            </w:pPr>
            <w:r>
              <w:rPr>
                <w:sz w:val="22"/>
                <w:szCs w:val="22"/>
                <w:lang w:eastAsia="en-AU"/>
              </w:rPr>
              <w:t>This assessment will be completed over a period of time and not on one occasion.</w:t>
            </w:r>
          </w:p>
          <w:p w14:paraId="236E1F7E" w14:textId="5F1E2FAB" w:rsidR="00D61175" w:rsidRDefault="00D61175" w:rsidP="00CC7B0C">
            <w:pPr>
              <w:rPr>
                <w:sz w:val="22"/>
                <w:szCs w:val="22"/>
              </w:rPr>
            </w:pPr>
            <w:r w:rsidRPr="00A40FE1">
              <w:rPr>
                <w:sz w:val="22"/>
                <w:szCs w:val="22"/>
              </w:rPr>
              <w:t xml:space="preserve">The final overall due date is by the end of week </w:t>
            </w:r>
            <w:r>
              <w:rPr>
                <w:sz w:val="22"/>
                <w:szCs w:val="22"/>
              </w:rPr>
              <w:t>eight</w:t>
            </w:r>
            <w:r w:rsidRPr="00A40FE1">
              <w:rPr>
                <w:sz w:val="22"/>
                <w:szCs w:val="22"/>
              </w:rPr>
              <w:t xml:space="preserve"> (</w:t>
            </w:r>
            <w:r>
              <w:rPr>
                <w:sz w:val="22"/>
                <w:szCs w:val="22"/>
              </w:rPr>
              <w:t>8</w:t>
            </w:r>
            <w:r w:rsidRPr="00A40FE1">
              <w:rPr>
                <w:sz w:val="22"/>
                <w:szCs w:val="22"/>
              </w:rPr>
              <w:t>), however you are required to submit each Task as it is completed. Your teacher will provide feedback on each Task prior to your submitting the next Task.</w:t>
            </w:r>
          </w:p>
          <w:p w14:paraId="1CDB9ED5" w14:textId="77777777" w:rsidR="00C25CA2" w:rsidRDefault="00C25CA2" w:rsidP="00C25CA2">
            <w:pPr>
              <w:pStyle w:val="Body"/>
              <w:rPr>
                <w:sz w:val="22"/>
                <w:szCs w:val="22"/>
              </w:rPr>
            </w:pPr>
            <w:r>
              <w:rPr>
                <w:sz w:val="22"/>
                <w:szCs w:val="22"/>
              </w:rPr>
              <w:t>9 Hours is the estimated time for this assessment.</w:t>
            </w:r>
          </w:p>
          <w:p w14:paraId="52BAF519" w14:textId="77777777" w:rsidR="00D61175" w:rsidRPr="00681B83" w:rsidRDefault="00D61175" w:rsidP="00CC7B0C">
            <w:pPr>
              <w:rPr>
                <w:lang w:eastAsia="en-AU"/>
              </w:rPr>
            </w:pPr>
            <w:r w:rsidRPr="00A40FE1">
              <w:rPr>
                <w:sz w:val="22"/>
                <w:szCs w:val="22"/>
              </w:rPr>
              <w:t>Please communicate with your teacher to clarify any uncertainties.</w:t>
            </w:r>
          </w:p>
        </w:tc>
      </w:tr>
    </w:tbl>
    <w:p w14:paraId="4856EC29" w14:textId="36C3AA08" w:rsidR="008E27A4" w:rsidRPr="00D919DE" w:rsidRDefault="00CF73C0" w:rsidP="008E27A4">
      <w:pPr>
        <w:pStyle w:val="Heading2"/>
      </w:pPr>
      <w:r w:rsidRPr="00D919DE">
        <w:t>Specific task instructions</w:t>
      </w:r>
    </w:p>
    <w:p w14:paraId="2C31BA4D" w14:textId="31D4BF27" w:rsidR="001F6370" w:rsidRDefault="003076DE" w:rsidP="003076DE">
      <w:pPr>
        <w:rPr>
          <w:szCs w:val="24"/>
        </w:rPr>
      </w:pPr>
      <w:r w:rsidRPr="00727B55">
        <w:rPr>
          <w:szCs w:val="24"/>
          <w:lang w:eastAsia="en-AU"/>
        </w:rPr>
        <w:lastRenderedPageBreak/>
        <w:t>Using the information provided and the criteria listed on the assessment checklist, s</w:t>
      </w:r>
      <w:r w:rsidRPr="00727B55">
        <w:rPr>
          <w:szCs w:val="24"/>
        </w:rPr>
        <w:t xml:space="preserve">tudents will need to create a </w:t>
      </w:r>
      <w:r w:rsidR="00896218">
        <w:rPr>
          <w:szCs w:val="24"/>
        </w:rPr>
        <w:t>Project</w:t>
      </w:r>
      <w:r w:rsidRPr="00727B55">
        <w:rPr>
          <w:szCs w:val="24"/>
        </w:rPr>
        <w:t xml:space="preserve"> </w:t>
      </w:r>
      <w:r w:rsidRPr="00727B55">
        <w:rPr>
          <w:i/>
          <w:szCs w:val="24"/>
        </w:rPr>
        <w:t xml:space="preserve">(or use the templates provided) </w:t>
      </w:r>
      <w:r w:rsidRPr="00727B55">
        <w:rPr>
          <w:szCs w:val="24"/>
        </w:rPr>
        <w:t xml:space="preserve">to </w:t>
      </w:r>
      <w:r>
        <w:rPr>
          <w:szCs w:val="24"/>
        </w:rPr>
        <w:t xml:space="preserve">Match Furnishing Styles and Materials to Customer Requirements for </w:t>
      </w:r>
      <w:r w:rsidRPr="00727B55">
        <w:rPr>
          <w:szCs w:val="24"/>
        </w:rPr>
        <w:t xml:space="preserve">a residential or commercial area, for furnishings to be installed: either a Kitchen, Laundry, bathroom, </w:t>
      </w:r>
      <w:r>
        <w:rPr>
          <w:szCs w:val="24"/>
        </w:rPr>
        <w:t xml:space="preserve">Built-in Furnishings, </w:t>
      </w:r>
      <w:r w:rsidRPr="00727B55">
        <w:rPr>
          <w:szCs w:val="24"/>
        </w:rPr>
        <w:t>office area or shop furnishing.</w:t>
      </w:r>
      <w:r w:rsidR="00373B84">
        <w:rPr>
          <w:szCs w:val="24"/>
        </w:rPr>
        <w:t xml:space="preserve"> If the student chooses to use their own detail drawings or templates the content needs to contain the same content that is in this document.</w:t>
      </w:r>
      <w:r w:rsidR="00FA56D5">
        <w:rPr>
          <w:szCs w:val="24"/>
        </w:rPr>
        <w:t xml:space="preserve"> (See Appendices for Detail Drawings)</w:t>
      </w:r>
    </w:p>
    <w:p w14:paraId="1F32F505" w14:textId="55029915" w:rsidR="005C4849" w:rsidRDefault="00F1267B" w:rsidP="00F1267B">
      <w:pPr>
        <w:rPr>
          <w:szCs w:val="24"/>
        </w:rPr>
      </w:pPr>
      <w:r w:rsidRPr="00373B84">
        <w:rPr>
          <w:szCs w:val="24"/>
        </w:rPr>
        <w:t>The student has t</w:t>
      </w:r>
      <w:r>
        <w:rPr>
          <w:szCs w:val="24"/>
        </w:rPr>
        <w:t>o</w:t>
      </w:r>
      <w:r w:rsidRPr="00142ABD">
        <w:t xml:space="preserve"> </w:t>
      </w:r>
      <w:r w:rsidR="00B036F1">
        <w:t>m</w:t>
      </w:r>
      <w:r>
        <w:t>atch furnishing style</w:t>
      </w:r>
      <w:r w:rsidR="005C4849">
        <w:t>s</w:t>
      </w:r>
      <w:r>
        <w:t>/materials to meet customer requirements on two (2) occasions involving different products</w:t>
      </w:r>
      <w:r w:rsidRPr="00373B84">
        <w:rPr>
          <w:szCs w:val="24"/>
        </w:rPr>
        <w:t xml:space="preserve">. </w:t>
      </w:r>
      <w:r w:rsidR="005C4849">
        <w:rPr>
          <w:szCs w:val="24"/>
        </w:rPr>
        <w:t>These can be from the plans provided in the appendices.</w:t>
      </w:r>
    </w:p>
    <w:p w14:paraId="661B1FE4" w14:textId="30519EE0" w:rsidR="00F1267B" w:rsidRDefault="005C4849" w:rsidP="00F1267B">
      <w:pPr>
        <w:rPr>
          <w:szCs w:val="24"/>
        </w:rPr>
      </w:pPr>
      <w:r>
        <w:rPr>
          <w:szCs w:val="24"/>
        </w:rPr>
        <w:t xml:space="preserve"> If the student chooses to use their own Projects they will need to supply detail drawings and images of the project and the site. These will need to be submitted with the Project folder.</w:t>
      </w:r>
    </w:p>
    <w:p w14:paraId="590317A9" w14:textId="67902845" w:rsidR="00E91AE2" w:rsidRDefault="00E91AE2" w:rsidP="00F1267B">
      <w:pPr>
        <w:rPr>
          <w:szCs w:val="24"/>
        </w:rPr>
      </w:pPr>
    </w:p>
    <w:p w14:paraId="2065C51F" w14:textId="23F3D7FA" w:rsidR="00A85DF2" w:rsidRDefault="00A85DF2" w:rsidP="00F1267B">
      <w:pPr>
        <w:rPr>
          <w:szCs w:val="24"/>
          <w:u w:val="single"/>
        </w:rPr>
      </w:pPr>
      <w:r>
        <w:rPr>
          <w:szCs w:val="24"/>
          <w:u w:val="single"/>
        </w:rPr>
        <w:t>Simulated Environment Conditions</w:t>
      </w:r>
    </w:p>
    <w:p w14:paraId="5CB15DB9" w14:textId="7EADE1EE" w:rsidR="00A85DF2" w:rsidRDefault="00A85DF2" w:rsidP="00F1267B">
      <w:pPr>
        <w:rPr>
          <w:szCs w:val="24"/>
        </w:rPr>
      </w:pPr>
      <w:r>
        <w:rPr>
          <w:b/>
          <w:i/>
          <w:szCs w:val="24"/>
        </w:rPr>
        <w:t>Note: The assessor may direct you to use different equipment in different spaces to ensure competency is applied in new and different situations.</w:t>
      </w:r>
    </w:p>
    <w:p w14:paraId="0DA4A61D" w14:textId="77777777" w:rsidR="00A85DF2" w:rsidRDefault="00A85DF2" w:rsidP="00F1267B">
      <w:pPr>
        <w:rPr>
          <w:szCs w:val="24"/>
        </w:rPr>
      </w:pPr>
    </w:p>
    <w:p w14:paraId="39A368DC" w14:textId="42C7FF94" w:rsidR="00F1267B" w:rsidRPr="00373B84" w:rsidRDefault="00F1267B" w:rsidP="00F1267B">
      <w:pPr>
        <w:rPr>
          <w:szCs w:val="24"/>
        </w:rPr>
      </w:pPr>
      <w:r w:rsidRPr="00373B84">
        <w:rPr>
          <w:szCs w:val="24"/>
        </w:rPr>
        <w:t xml:space="preserve">For </w:t>
      </w:r>
      <w:r>
        <w:rPr>
          <w:szCs w:val="24"/>
        </w:rPr>
        <w:t>the two</w:t>
      </w:r>
      <w:r w:rsidRPr="00373B84">
        <w:rPr>
          <w:szCs w:val="24"/>
        </w:rPr>
        <w:t xml:space="preserve"> project</w:t>
      </w:r>
      <w:r>
        <w:rPr>
          <w:szCs w:val="24"/>
        </w:rPr>
        <w:t>s</w:t>
      </w:r>
      <w:r w:rsidRPr="00373B84">
        <w:rPr>
          <w:szCs w:val="24"/>
        </w:rPr>
        <w:t xml:space="preserve">. All </w:t>
      </w:r>
      <w:r w:rsidR="005C4849">
        <w:rPr>
          <w:szCs w:val="24"/>
        </w:rPr>
        <w:t>steps</w:t>
      </w:r>
      <w:r w:rsidRPr="00373B84">
        <w:rPr>
          <w:szCs w:val="24"/>
        </w:rPr>
        <w:t xml:space="preserve"> need to be completed.</w:t>
      </w:r>
    </w:p>
    <w:p w14:paraId="4CFAA380" w14:textId="77777777" w:rsidR="00F1267B" w:rsidRPr="00373B84" w:rsidRDefault="00F1267B" w:rsidP="00F1267B">
      <w:pPr>
        <w:pStyle w:val="ListParagraph"/>
        <w:rPr>
          <w:szCs w:val="24"/>
        </w:rPr>
      </w:pPr>
      <w:r>
        <w:rPr>
          <w:szCs w:val="24"/>
        </w:rPr>
        <w:t>Project 01.</w:t>
      </w:r>
      <w:r>
        <w:rPr>
          <w:szCs w:val="24"/>
        </w:rPr>
        <w:tab/>
      </w:r>
      <w:r w:rsidRPr="00373B84">
        <w:rPr>
          <w:szCs w:val="24"/>
        </w:rPr>
        <w:t xml:space="preserve">One to be a kitchen, bathroom or Laundry. </w:t>
      </w:r>
    </w:p>
    <w:p w14:paraId="465F4EB3" w14:textId="77777777" w:rsidR="00F1267B" w:rsidRPr="00373B84" w:rsidRDefault="00F1267B" w:rsidP="00F1267B">
      <w:pPr>
        <w:pStyle w:val="ListParagraph"/>
        <w:rPr>
          <w:szCs w:val="24"/>
        </w:rPr>
      </w:pPr>
    </w:p>
    <w:p w14:paraId="515B03C4" w14:textId="77777777" w:rsidR="00F1267B" w:rsidRPr="00373B84" w:rsidRDefault="00F1267B" w:rsidP="00F1267B">
      <w:pPr>
        <w:pStyle w:val="ListParagraph"/>
        <w:rPr>
          <w:szCs w:val="24"/>
        </w:rPr>
      </w:pPr>
      <w:r>
        <w:rPr>
          <w:szCs w:val="24"/>
        </w:rPr>
        <w:t>Project 02.</w:t>
      </w:r>
      <w:r>
        <w:rPr>
          <w:szCs w:val="24"/>
        </w:rPr>
        <w:tab/>
      </w:r>
      <w:r w:rsidRPr="00373B84">
        <w:rPr>
          <w:szCs w:val="24"/>
        </w:rPr>
        <w:t xml:space="preserve">The other to be a built in furnishing product. </w:t>
      </w:r>
    </w:p>
    <w:p w14:paraId="72C9F237" w14:textId="77777777" w:rsidR="00E91AE2" w:rsidRDefault="00E91AE2" w:rsidP="00F1267B">
      <w:pPr>
        <w:rPr>
          <w:szCs w:val="24"/>
        </w:rPr>
      </w:pPr>
    </w:p>
    <w:p w14:paraId="2BAC4EC5" w14:textId="4A27C554" w:rsidR="00F1267B" w:rsidRPr="00373B84" w:rsidRDefault="00F1267B" w:rsidP="00F1267B">
      <w:pPr>
        <w:rPr>
          <w:szCs w:val="24"/>
        </w:rPr>
      </w:pPr>
      <w:r w:rsidRPr="00373B84">
        <w:rPr>
          <w:szCs w:val="24"/>
        </w:rPr>
        <w:t>For the second these can include:</w:t>
      </w:r>
      <w:r w:rsidRPr="00373B84">
        <w:rPr>
          <w:szCs w:val="24"/>
        </w:rPr>
        <w:tab/>
      </w:r>
      <w:r w:rsidRPr="00373B84">
        <w:rPr>
          <w:szCs w:val="24"/>
        </w:rPr>
        <w:tab/>
      </w:r>
    </w:p>
    <w:p w14:paraId="0C56A9DF" w14:textId="77777777" w:rsidR="00F1267B" w:rsidRPr="00373B84" w:rsidRDefault="00F1267B" w:rsidP="00F1267B">
      <w:pPr>
        <w:pStyle w:val="ListParagraph"/>
        <w:numPr>
          <w:ilvl w:val="0"/>
          <w:numId w:val="7"/>
        </w:numPr>
        <w:ind w:left="993" w:hanging="426"/>
        <w:rPr>
          <w:szCs w:val="24"/>
        </w:rPr>
      </w:pPr>
      <w:r w:rsidRPr="00373B84">
        <w:rPr>
          <w:szCs w:val="24"/>
        </w:rPr>
        <w:t>Wall Unit</w:t>
      </w:r>
    </w:p>
    <w:p w14:paraId="73BF7C5E" w14:textId="77777777" w:rsidR="00F1267B" w:rsidRPr="00373B84" w:rsidRDefault="00F1267B" w:rsidP="00F1267B">
      <w:pPr>
        <w:pStyle w:val="ListParagraph"/>
        <w:numPr>
          <w:ilvl w:val="0"/>
          <w:numId w:val="7"/>
        </w:numPr>
        <w:ind w:left="993" w:hanging="426"/>
        <w:rPr>
          <w:szCs w:val="24"/>
        </w:rPr>
      </w:pPr>
      <w:r w:rsidRPr="00373B84">
        <w:rPr>
          <w:szCs w:val="24"/>
        </w:rPr>
        <w:t>Entertainment unit (to include, data, visual, audio, and storage for media to operate these devices)</w:t>
      </w:r>
      <w:r w:rsidRPr="00373B84">
        <w:rPr>
          <w:szCs w:val="24"/>
        </w:rPr>
        <w:tab/>
      </w:r>
    </w:p>
    <w:p w14:paraId="1413105F" w14:textId="77777777" w:rsidR="00F1267B" w:rsidRPr="00373B84" w:rsidRDefault="00F1267B" w:rsidP="00F1267B">
      <w:pPr>
        <w:pStyle w:val="ListParagraph"/>
        <w:numPr>
          <w:ilvl w:val="0"/>
          <w:numId w:val="7"/>
        </w:numPr>
        <w:ind w:left="993" w:hanging="426"/>
        <w:rPr>
          <w:szCs w:val="24"/>
        </w:rPr>
      </w:pPr>
      <w:r w:rsidRPr="00373B84">
        <w:rPr>
          <w:szCs w:val="24"/>
        </w:rPr>
        <w:t>Ancillary Cabinetry</w:t>
      </w:r>
    </w:p>
    <w:p w14:paraId="3A67C77B" w14:textId="77777777" w:rsidR="00F1267B" w:rsidRPr="00373B84" w:rsidRDefault="00F1267B" w:rsidP="00F1267B">
      <w:pPr>
        <w:pStyle w:val="ListParagraph"/>
        <w:numPr>
          <w:ilvl w:val="0"/>
          <w:numId w:val="7"/>
        </w:numPr>
        <w:ind w:left="993" w:hanging="426"/>
        <w:rPr>
          <w:szCs w:val="24"/>
        </w:rPr>
      </w:pPr>
      <w:r w:rsidRPr="00373B84">
        <w:rPr>
          <w:szCs w:val="24"/>
        </w:rPr>
        <w:t>Wardrobes</w:t>
      </w:r>
    </w:p>
    <w:p w14:paraId="3A5C91A6" w14:textId="77777777" w:rsidR="00F1267B" w:rsidRPr="00373B84" w:rsidRDefault="00F1267B" w:rsidP="00F1267B">
      <w:pPr>
        <w:pStyle w:val="ListParagraph"/>
        <w:numPr>
          <w:ilvl w:val="0"/>
          <w:numId w:val="7"/>
        </w:numPr>
        <w:ind w:left="993" w:hanging="426"/>
        <w:rPr>
          <w:szCs w:val="24"/>
        </w:rPr>
      </w:pPr>
      <w:r w:rsidRPr="00373B84">
        <w:rPr>
          <w:szCs w:val="24"/>
        </w:rPr>
        <w:t>Under stair storage</w:t>
      </w:r>
    </w:p>
    <w:p w14:paraId="6D629208" w14:textId="77777777" w:rsidR="00E91AE2" w:rsidRDefault="00E91AE2" w:rsidP="00F1267B">
      <w:pPr>
        <w:rPr>
          <w:b/>
          <w:i/>
          <w:color w:val="FF0000"/>
          <w:szCs w:val="24"/>
        </w:rPr>
      </w:pPr>
    </w:p>
    <w:p w14:paraId="6B87F7D1" w14:textId="7B54558A" w:rsidR="00F1267B" w:rsidRPr="00373B84" w:rsidRDefault="00F1267B" w:rsidP="00F1267B">
      <w:pPr>
        <w:rPr>
          <w:b/>
          <w:i/>
          <w:color w:val="FF0000"/>
          <w:szCs w:val="24"/>
        </w:rPr>
      </w:pPr>
      <w:r w:rsidRPr="00373B84">
        <w:rPr>
          <w:b/>
          <w:i/>
          <w:color w:val="FF0000"/>
          <w:szCs w:val="24"/>
        </w:rPr>
        <w:t>Templates are at the end of this document under the heading of the Appendices.</w:t>
      </w:r>
    </w:p>
    <w:p w14:paraId="6D4AF0C3" w14:textId="167A70EE" w:rsidR="00F0038A" w:rsidRDefault="00F0038A" w:rsidP="003076DE">
      <w:pPr>
        <w:rPr>
          <w:szCs w:val="24"/>
        </w:rPr>
      </w:pPr>
    </w:p>
    <w:p w14:paraId="724B246A" w14:textId="50F77BD4" w:rsidR="005C4849" w:rsidRDefault="005C4849" w:rsidP="003076DE">
      <w:pPr>
        <w:rPr>
          <w:szCs w:val="24"/>
        </w:rPr>
      </w:pPr>
    </w:p>
    <w:p w14:paraId="53C240A5" w14:textId="13C9E236" w:rsidR="001F6370" w:rsidRDefault="001F6370" w:rsidP="001F6370">
      <w:pPr>
        <w:pStyle w:val="Heading2"/>
      </w:pPr>
      <w:r>
        <w:lastRenderedPageBreak/>
        <w:t xml:space="preserve">Part 1: Project </w:t>
      </w:r>
    </w:p>
    <w:p w14:paraId="6BF79247" w14:textId="77777777" w:rsidR="00F0038A" w:rsidRDefault="00F0038A" w:rsidP="00F0038A">
      <w:pPr>
        <w:rPr>
          <w:szCs w:val="24"/>
        </w:rPr>
      </w:pPr>
      <w:r>
        <w:rPr>
          <w:szCs w:val="24"/>
        </w:rPr>
        <w:t xml:space="preserve">To complete this part of the assessment, the student will be required to create a Portfolio using the templates provided below. The steps required to be followed to complete the Portfolio are provided below. </w:t>
      </w:r>
    </w:p>
    <w:p w14:paraId="13B3A947" w14:textId="77777777" w:rsidR="00F0038A" w:rsidRDefault="00F0038A" w:rsidP="00F0038A">
      <w:pPr>
        <w:rPr>
          <w:szCs w:val="24"/>
        </w:rPr>
      </w:pPr>
      <w:r>
        <w:rPr>
          <w:szCs w:val="24"/>
        </w:rPr>
        <w:t xml:space="preserve">Some of these steps will require the assessor to directly observe the student performing the step and this will be recorded in the Assessment Checklist (Part 2). </w:t>
      </w:r>
    </w:p>
    <w:p w14:paraId="7FFCF900" w14:textId="77777777" w:rsidR="00C25CA2" w:rsidRDefault="00F0038A" w:rsidP="00C25CA2">
      <w:pPr>
        <w:rPr>
          <w:szCs w:val="24"/>
        </w:rPr>
      </w:pPr>
      <w:r w:rsidRPr="008D07F9">
        <w:rPr>
          <w:szCs w:val="24"/>
        </w:rPr>
        <w:t xml:space="preserve">Prior to any </w:t>
      </w:r>
      <w:r>
        <w:rPr>
          <w:szCs w:val="24"/>
        </w:rPr>
        <w:t xml:space="preserve">undertaking any </w:t>
      </w:r>
      <w:r w:rsidRPr="008D07F9">
        <w:rPr>
          <w:szCs w:val="24"/>
        </w:rPr>
        <w:t xml:space="preserve">assessment </w:t>
      </w:r>
      <w:r>
        <w:rPr>
          <w:szCs w:val="24"/>
        </w:rPr>
        <w:t xml:space="preserve">for this unit, </w:t>
      </w:r>
      <w:r w:rsidRPr="008D07F9">
        <w:rPr>
          <w:szCs w:val="24"/>
        </w:rPr>
        <w:t xml:space="preserve">students will </w:t>
      </w:r>
      <w:r>
        <w:rPr>
          <w:szCs w:val="24"/>
        </w:rPr>
        <w:t>need to have been</w:t>
      </w:r>
      <w:r w:rsidRPr="008D07F9">
        <w:rPr>
          <w:szCs w:val="24"/>
        </w:rPr>
        <w:t xml:space="preserve"> inducted on each tool and sign off on a S</w:t>
      </w:r>
      <w:r>
        <w:rPr>
          <w:szCs w:val="24"/>
        </w:rPr>
        <w:t>tandard Operating Procedure (S</w:t>
      </w:r>
      <w:r w:rsidRPr="008D07F9">
        <w:rPr>
          <w:szCs w:val="24"/>
        </w:rPr>
        <w:t>OP</w:t>
      </w:r>
      <w:r>
        <w:rPr>
          <w:szCs w:val="24"/>
        </w:rPr>
        <w:t>) for each.</w:t>
      </w:r>
      <w:r w:rsidRPr="008D07F9">
        <w:rPr>
          <w:szCs w:val="24"/>
        </w:rPr>
        <w:t xml:space="preserve"> </w:t>
      </w:r>
      <w:r w:rsidR="00C25CA2">
        <w:rPr>
          <w:szCs w:val="24"/>
        </w:rPr>
        <w:t>(If not already signed off on a SOP)</w:t>
      </w:r>
      <w:r w:rsidR="00C25CA2" w:rsidRPr="008D07F9">
        <w:rPr>
          <w:szCs w:val="24"/>
        </w:rPr>
        <w:t xml:space="preserve"> </w:t>
      </w:r>
    </w:p>
    <w:p w14:paraId="40AF701D" w14:textId="744866A4" w:rsidR="001845B3" w:rsidRPr="006D5BB9" w:rsidRDefault="001845B3" w:rsidP="001845B3">
      <w:pPr>
        <w:rPr>
          <w:szCs w:val="24"/>
        </w:rPr>
      </w:pPr>
      <w:r w:rsidRPr="006D5BB9">
        <w:rPr>
          <w:szCs w:val="24"/>
        </w:rPr>
        <w:t xml:space="preserve">Students can either use their own plans or access </w:t>
      </w:r>
      <w:r w:rsidR="00B036F1">
        <w:rPr>
          <w:szCs w:val="24"/>
        </w:rPr>
        <w:t>TAFE</w:t>
      </w:r>
      <w:r w:rsidRPr="006D5BB9">
        <w:rPr>
          <w:szCs w:val="24"/>
        </w:rPr>
        <w:t xml:space="preserve"> information to use plans that have been set out for more than one project. Other styles of projects are available through </w:t>
      </w:r>
      <w:r w:rsidR="003076DE" w:rsidRPr="006D5BB9">
        <w:rPr>
          <w:szCs w:val="24"/>
        </w:rPr>
        <w:t xml:space="preserve">the </w:t>
      </w:r>
      <w:r w:rsidRPr="006D5BB9">
        <w:rPr>
          <w:szCs w:val="24"/>
        </w:rPr>
        <w:t>Tafe site</w:t>
      </w:r>
      <w:r w:rsidR="003076DE" w:rsidRPr="006D5BB9">
        <w:rPr>
          <w:szCs w:val="24"/>
        </w:rPr>
        <w:t>,</w:t>
      </w:r>
      <w:r w:rsidRPr="006D5BB9">
        <w:rPr>
          <w:szCs w:val="24"/>
        </w:rPr>
        <w:t xml:space="preserve"> click the link to access</w:t>
      </w:r>
      <w:r w:rsidR="003076DE" w:rsidRPr="006D5BB9">
        <w:rPr>
          <w:szCs w:val="24"/>
        </w:rPr>
        <w:t xml:space="preserve">.        </w:t>
      </w:r>
      <w:r w:rsidRPr="006D5BB9">
        <w:rPr>
          <w:szCs w:val="24"/>
        </w:rPr>
        <w:t xml:space="preserve"> </w:t>
      </w:r>
      <w:hyperlink r:id="rId16" w:history="1">
        <w:r w:rsidRPr="006D5BB9">
          <w:rPr>
            <w:rStyle w:val="Hyperlink"/>
            <w:color w:val="0070C0"/>
            <w:szCs w:val="24"/>
          </w:rPr>
          <w:t>RBholdings/construction/projects</w:t>
        </w:r>
      </w:hyperlink>
    </w:p>
    <w:p w14:paraId="37FC37C5" w14:textId="1003A557" w:rsidR="001845B3" w:rsidRPr="006D5BB9" w:rsidRDefault="000338BE" w:rsidP="008E27A4">
      <w:pPr>
        <w:rPr>
          <w:szCs w:val="24"/>
        </w:rPr>
      </w:pPr>
      <w:r w:rsidRPr="006D5BB9">
        <w:rPr>
          <w:szCs w:val="24"/>
        </w:rPr>
        <w:t>A</w:t>
      </w:r>
      <w:r w:rsidR="001845B3" w:rsidRPr="006D5BB9">
        <w:rPr>
          <w:szCs w:val="24"/>
        </w:rPr>
        <w:t>ttached to this document are a</w:t>
      </w:r>
      <w:r w:rsidRPr="006D5BB9">
        <w:rPr>
          <w:szCs w:val="24"/>
        </w:rPr>
        <w:t xml:space="preserve"> set of plans </w:t>
      </w:r>
      <w:r w:rsidR="001845B3" w:rsidRPr="006D5BB9">
        <w:rPr>
          <w:szCs w:val="24"/>
        </w:rPr>
        <w:t>that can be used for these task.</w:t>
      </w:r>
      <w:r w:rsidRPr="006D5BB9">
        <w:rPr>
          <w:szCs w:val="24"/>
        </w:rPr>
        <w:t xml:space="preserve"> </w:t>
      </w:r>
    </w:p>
    <w:p w14:paraId="4B17E991" w14:textId="5F91183B" w:rsidR="000338BE" w:rsidRDefault="000338BE" w:rsidP="008E27A4">
      <w:pPr>
        <w:rPr>
          <w:szCs w:val="24"/>
        </w:rPr>
      </w:pPr>
      <w:r w:rsidRPr="006D5BB9">
        <w:rPr>
          <w:szCs w:val="24"/>
        </w:rPr>
        <w:t>If the student uses their own project, they will need to supply</w:t>
      </w:r>
      <w:r w:rsidR="001845B3" w:rsidRPr="006D5BB9">
        <w:rPr>
          <w:szCs w:val="24"/>
        </w:rPr>
        <w:t xml:space="preserve"> quality</w:t>
      </w:r>
      <w:r w:rsidRPr="006D5BB9">
        <w:rPr>
          <w:szCs w:val="24"/>
        </w:rPr>
        <w:t xml:space="preserve"> plans</w:t>
      </w:r>
      <w:r w:rsidR="00F1267B">
        <w:rPr>
          <w:szCs w:val="24"/>
        </w:rPr>
        <w:t xml:space="preserve">, </w:t>
      </w:r>
      <w:r w:rsidRPr="006D5BB9">
        <w:rPr>
          <w:szCs w:val="24"/>
        </w:rPr>
        <w:t>drawing</w:t>
      </w:r>
      <w:r w:rsidR="00F1267B">
        <w:rPr>
          <w:szCs w:val="24"/>
        </w:rPr>
        <w:t>s and images</w:t>
      </w:r>
      <w:r w:rsidRPr="006D5BB9">
        <w:rPr>
          <w:szCs w:val="24"/>
        </w:rPr>
        <w:t xml:space="preserve"> for those projects. </w:t>
      </w:r>
    </w:p>
    <w:p w14:paraId="5B2D50E3" w14:textId="77777777" w:rsidR="0055528D" w:rsidRDefault="0055528D" w:rsidP="000416E3">
      <w:pPr>
        <w:pStyle w:val="Body"/>
      </w:pPr>
    </w:p>
    <w:p w14:paraId="0FE375DC" w14:textId="064293C6" w:rsidR="00F1267B" w:rsidRDefault="00F1267B" w:rsidP="000416E3">
      <w:pPr>
        <w:pStyle w:val="Heading3"/>
      </w:pPr>
      <w:r w:rsidRPr="00BD20E1">
        <w:t xml:space="preserve">Steps in the </w:t>
      </w:r>
      <w:r>
        <w:t>Project</w:t>
      </w:r>
      <w:r w:rsidRPr="00BD20E1">
        <w:t xml:space="preserve"> </w:t>
      </w:r>
      <w:r>
        <w:t>(including</w:t>
      </w:r>
      <w:r w:rsidRPr="00BD20E1">
        <w:t xml:space="preserve"> Due Dates</w:t>
      </w:r>
      <w:r>
        <w:t>)</w:t>
      </w:r>
    </w:p>
    <w:p w14:paraId="432BB4B9" w14:textId="27825D6A" w:rsidR="003D4D87" w:rsidRPr="003D4D87" w:rsidRDefault="003D4D87" w:rsidP="003D4D87">
      <w:pPr>
        <w:rPr>
          <w:lang w:eastAsia="en-AU"/>
        </w:rPr>
      </w:pPr>
      <w:r>
        <w:rPr>
          <w:lang w:eastAsia="en-AU"/>
        </w:rPr>
        <w:t xml:space="preserve">Using the templates provided in this assessment follow the following steps. </w:t>
      </w:r>
    </w:p>
    <w:p w14:paraId="1914D795" w14:textId="44EE5BD3" w:rsidR="00BC66FE" w:rsidRDefault="00BC66FE" w:rsidP="00BC66FE">
      <w:pPr>
        <w:pStyle w:val="ListParagraph"/>
        <w:numPr>
          <w:ilvl w:val="0"/>
          <w:numId w:val="8"/>
        </w:numPr>
        <w:rPr>
          <w:szCs w:val="24"/>
        </w:rPr>
      </w:pPr>
      <w:r>
        <w:rPr>
          <w:szCs w:val="24"/>
        </w:rPr>
        <w:t>C</w:t>
      </w:r>
      <w:r w:rsidR="008E27A4" w:rsidRPr="00373B84">
        <w:rPr>
          <w:szCs w:val="24"/>
        </w:rPr>
        <w:t xml:space="preserve">lient </w:t>
      </w:r>
      <w:r w:rsidR="00896218">
        <w:rPr>
          <w:szCs w:val="24"/>
        </w:rPr>
        <w:t>survey</w:t>
      </w:r>
      <w:r w:rsidR="008E27A4" w:rsidRPr="00373B84">
        <w:rPr>
          <w:szCs w:val="24"/>
        </w:rPr>
        <w:t xml:space="preserve"> </w:t>
      </w:r>
      <w:r w:rsidR="00D06392" w:rsidRPr="00373B84">
        <w:rPr>
          <w:szCs w:val="24"/>
        </w:rPr>
        <w:t xml:space="preserve">for </w:t>
      </w:r>
      <w:r w:rsidR="00A30E4A" w:rsidRPr="00373B84">
        <w:rPr>
          <w:szCs w:val="24"/>
        </w:rPr>
        <w:t xml:space="preserve">Project 1 </w:t>
      </w:r>
      <w:r>
        <w:rPr>
          <w:szCs w:val="24"/>
        </w:rPr>
        <w:t xml:space="preserve"> </w:t>
      </w:r>
      <w:r w:rsidRPr="00D13641">
        <w:rPr>
          <w:color w:val="FF0000"/>
          <w:szCs w:val="24"/>
        </w:rPr>
        <w:t>PC1.1, 3.1, 3.2, 3.3</w:t>
      </w:r>
      <w:r>
        <w:rPr>
          <w:color w:val="FF0000"/>
          <w:szCs w:val="24"/>
        </w:rPr>
        <w:t xml:space="preserve">, </w:t>
      </w:r>
      <w:r w:rsidRPr="00D13641">
        <w:rPr>
          <w:color w:val="FF0000"/>
          <w:szCs w:val="24"/>
        </w:rPr>
        <w:t>PE1, PE2, PE4, PE4.1, PE4.2</w:t>
      </w:r>
      <w:r w:rsidR="000F4C4C">
        <w:rPr>
          <w:color w:val="FF0000"/>
          <w:szCs w:val="24"/>
        </w:rPr>
        <w:t xml:space="preserve">, PE6    </w:t>
      </w:r>
      <w:r>
        <w:rPr>
          <w:color w:val="FF0000"/>
          <w:szCs w:val="24"/>
        </w:rPr>
        <w:t xml:space="preserve"> </w:t>
      </w:r>
      <w:r>
        <w:rPr>
          <w:i/>
          <w:color w:val="00B0F0"/>
          <w:szCs w:val="24"/>
        </w:rPr>
        <w:t xml:space="preserve">(Due Week 6)   </w:t>
      </w:r>
    </w:p>
    <w:p w14:paraId="2B317294" w14:textId="14AE8472" w:rsidR="00475540" w:rsidRDefault="00BC66FE" w:rsidP="00BC66FE">
      <w:pPr>
        <w:pStyle w:val="ListParagraph"/>
        <w:rPr>
          <w:szCs w:val="24"/>
        </w:rPr>
      </w:pPr>
      <w:r>
        <w:rPr>
          <w:szCs w:val="24"/>
        </w:rPr>
        <w:t>Complete</w:t>
      </w:r>
      <w:r w:rsidR="00C25CA2">
        <w:rPr>
          <w:szCs w:val="24"/>
        </w:rPr>
        <w:t xml:space="preserve"> with </w:t>
      </w:r>
      <w:r w:rsidR="008E27A4" w:rsidRPr="00373B84">
        <w:rPr>
          <w:szCs w:val="24"/>
        </w:rPr>
        <w:t>a client or with a colleague</w:t>
      </w:r>
      <w:r w:rsidR="00475540">
        <w:rPr>
          <w:szCs w:val="24"/>
        </w:rPr>
        <w:t xml:space="preserve"> (acting as the client)</w:t>
      </w:r>
      <w:r w:rsidR="00EF1A09" w:rsidRPr="00373B84">
        <w:rPr>
          <w:szCs w:val="24"/>
        </w:rPr>
        <w:t xml:space="preserve">. This will give you </w:t>
      </w:r>
      <w:r w:rsidR="00D06392" w:rsidRPr="00373B84">
        <w:rPr>
          <w:szCs w:val="24"/>
        </w:rPr>
        <w:t xml:space="preserve">the details </w:t>
      </w:r>
      <w:r w:rsidR="00EF1A09" w:rsidRPr="00373B84">
        <w:rPr>
          <w:szCs w:val="24"/>
        </w:rPr>
        <w:t xml:space="preserve">and requirements </w:t>
      </w:r>
      <w:r w:rsidR="00D06392" w:rsidRPr="00373B84">
        <w:rPr>
          <w:szCs w:val="24"/>
        </w:rPr>
        <w:t xml:space="preserve">for </w:t>
      </w:r>
      <w:r w:rsidR="00EF1A09" w:rsidRPr="00373B84">
        <w:rPr>
          <w:szCs w:val="24"/>
        </w:rPr>
        <w:t>the</w:t>
      </w:r>
      <w:r w:rsidR="00D06392" w:rsidRPr="00373B84">
        <w:rPr>
          <w:szCs w:val="24"/>
        </w:rPr>
        <w:t xml:space="preserve"> project</w:t>
      </w:r>
      <w:r w:rsidR="00EF1A09" w:rsidRPr="00373B84">
        <w:rPr>
          <w:szCs w:val="24"/>
        </w:rPr>
        <w:t>s (th</w:t>
      </w:r>
      <w:r w:rsidR="00F1267B">
        <w:rPr>
          <w:szCs w:val="24"/>
        </w:rPr>
        <w:t>i</w:t>
      </w:r>
      <w:r w:rsidR="00EF1A09" w:rsidRPr="00373B84">
        <w:rPr>
          <w:szCs w:val="24"/>
        </w:rPr>
        <w:t xml:space="preserve">s can be </w:t>
      </w:r>
      <w:r w:rsidR="00F1267B">
        <w:rPr>
          <w:szCs w:val="24"/>
        </w:rPr>
        <w:t xml:space="preserve">a </w:t>
      </w:r>
      <w:r w:rsidR="00EF1A09" w:rsidRPr="00373B84">
        <w:rPr>
          <w:szCs w:val="24"/>
        </w:rPr>
        <w:t xml:space="preserve">simulated </w:t>
      </w:r>
      <w:r w:rsidR="00896218">
        <w:rPr>
          <w:szCs w:val="24"/>
        </w:rPr>
        <w:t>survey</w:t>
      </w:r>
      <w:r w:rsidR="00EF1A09" w:rsidRPr="00373B84">
        <w:rPr>
          <w:szCs w:val="24"/>
        </w:rPr>
        <w:t>)</w:t>
      </w:r>
      <w:r w:rsidR="00D06392" w:rsidRPr="00373B84">
        <w:rPr>
          <w:szCs w:val="24"/>
        </w:rPr>
        <w:t xml:space="preserve">. </w:t>
      </w:r>
      <w:r w:rsidR="00A30E4A" w:rsidRPr="00373B84">
        <w:rPr>
          <w:szCs w:val="24"/>
        </w:rPr>
        <w:t xml:space="preserve"> </w:t>
      </w:r>
      <w:r w:rsidR="00F1267B">
        <w:rPr>
          <w:szCs w:val="24"/>
        </w:rPr>
        <w:t xml:space="preserve">      </w:t>
      </w:r>
    </w:p>
    <w:p w14:paraId="0A2E263E" w14:textId="631E9F03" w:rsidR="00475540" w:rsidRPr="00475540" w:rsidRDefault="00475540" w:rsidP="00475540">
      <w:pPr>
        <w:pStyle w:val="Body"/>
        <w:tabs>
          <w:tab w:val="clear" w:pos="284"/>
          <w:tab w:val="left" w:pos="709"/>
        </w:tabs>
        <w:ind w:left="709"/>
        <w:rPr>
          <w:szCs w:val="24"/>
          <w:lang w:eastAsia="en-AU"/>
        </w:rPr>
      </w:pPr>
      <w:r>
        <w:rPr>
          <w:szCs w:val="24"/>
          <w:lang w:eastAsia="en-AU"/>
        </w:rPr>
        <w:t>You are</w:t>
      </w:r>
      <w:r w:rsidRPr="00475540">
        <w:rPr>
          <w:szCs w:val="24"/>
          <w:lang w:eastAsia="en-AU"/>
        </w:rPr>
        <w:t xml:space="preserve"> to indicate</w:t>
      </w:r>
      <w:r>
        <w:rPr>
          <w:szCs w:val="24"/>
          <w:lang w:eastAsia="en-AU"/>
        </w:rPr>
        <w:t xml:space="preserve"> how the customer was consulted:</w:t>
      </w:r>
    </w:p>
    <w:p w14:paraId="277DDFEF" w14:textId="77777777" w:rsidR="00475540" w:rsidRPr="00475540" w:rsidRDefault="00475540" w:rsidP="00475540">
      <w:pPr>
        <w:pStyle w:val="Body"/>
        <w:numPr>
          <w:ilvl w:val="0"/>
          <w:numId w:val="42"/>
        </w:numPr>
        <w:ind w:hanging="11"/>
        <w:rPr>
          <w:szCs w:val="24"/>
          <w:lang w:eastAsia="en-AU"/>
        </w:rPr>
      </w:pPr>
      <w:r w:rsidRPr="00475540">
        <w:rPr>
          <w:szCs w:val="24"/>
          <w:lang w:eastAsia="en-AU"/>
        </w:rPr>
        <w:t>Face-to-face discussion</w:t>
      </w:r>
    </w:p>
    <w:p w14:paraId="23048B46" w14:textId="77777777" w:rsidR="00475540" w:rsidRPr="00475540" w:rsidRDefault="00475540" w:rsidP="00475540">
      <w:pPr>
        <w:pStyle w:val="Body"/>
        <w:numPr>
          <w:ilvl w:val="0"/>
          <w:numId w:val="42"/>
        </w:numPr>
        <w:ind w:hanging="11"/>
        <w:rPr>
          <w:szCs w:val="24"/>
          <w:lang w:eastAsia="en-AU"/>
        </w:rPr>
      </w:pPr>
      <w:r w:rsidRPr="00475540">
        <w:rPr>
          <w:szCs w:val="24"/>
          <w:lang w:eastAsia="en-AU"/>
        </w:rPr>
        <w:t>Telephone conversation</w:t>
      </w:r>
    </w:p>
    <w:p w14:paraId="005FBFCB" w14:textId="77777777" w:rsidR="00475540" w:rsidRPr="00475540" w:rsidRDefault="00475540" w:rsidP="00475540">
      <w:pPr>
        <w:pStyle w:val="Body"/>
        <w:numPr>
          <w:ilvl w:val="0"/>
          <w:numId w:val="42"/>
        </w:numPr>
        <w:ind w:hanging="11"/>
        <w:rPr>
          <w:szCs w:val="24"/>
          <w:lang w:eastAsia="en-AU"/>
        </w:rPr>
      </w:pPr>
      <w:r w:rsidRPr="00475540">
        <w:rPr>
          <w:szCs w:val="24"/>
          <w:lang w:eastAsia="en-AU"/>
        </w:rPr>
        <w:t>Email interaction</w:t>
      </w:r>
    </w:p>
    <w:p w14:paraId="1145986D" w14:textId="0908A1BD" w:rsidR="00735366" w:rsidRDefault="00F1267B" w:rsidP="00BC66FE">
      <w:pPr>
        <w:pStyle w:val="ListParagraph"/>
        <w:rPr>
          <w:szCs w:val="24"/>
        </w:rPr>
      </w:pPr>
      <w:r>
        <w:rPr>
          <w:szCs w:val="24"/>
        </w:rPr>
        <w:t xml:space="preserve">      </w:t>
      </w:r>
    </w:p>
    <w:p w14:paraId="70E22982" w14:textId="41F652AA" w:rsidR="00735366" w:rsidRPr="00BC66FE" w:rsidRDefault="00BC66FE" w:rsidP="00F650CD">
      <w:pPr>
        <w:pStyle w:val="ListParagraph"/>
        <w:numPr>
          <w:ilvl w:val="0"/>
          <w:numId w:val="8"/>
        </w:numPr>
        <w:rPr>
          <w:szCs w:val="24"/>
        </w:rPr>
      </w:pPr>
      <w:r w:rsidRPr="00BC66FE">
        <w:rPr>
          <w:szCs w:val="24"/>
        </w:rPr>
        <w:t>S</w:t>
      </w:r>
      <w:r w:rsidR="00735366" w:rsidRPr="00BC66FE">
        <w:rPr>
          <w:szCs w:val="24"/>
        </w:rPr>
        <w:t>ite evaluation for the Project</w:t>
      </w:r>
      <w:r w:rsidR="0055528D">
        <w:rPr>
          <w:szCs w:val="24"/>
        </w:rPr>
        <w:t xml:space="preserve"> 1</w:t>
      </w:r>
      <w:r w:rsidR="00735366" w:rsidRPr="00BC66FE">
        <w:rPr>
          <w:szCs w:val="24"/>
        </w:rPr>
        <w:t xml:space="preserve">. </w:t>
      </w:r>
      <w:r w:rsidRPr="00BC66FE">
        <w:rPr>
          <w:szCs w:val="24"/>
        </w:rPr>
        <w:t xml:space="preserve">  </w:t>
      </w:r>
      <w:r w:rsidRPr="00BC66FE">
        <w:rPr>
          <w:color w:val="FF0000"/>
          <w:szCs w:val="24"/>
        </w:rPr>
        <w:t xml:space="preserve">PC3.1, PE1, PE3.1,2, PE7,  </w:t>
      </w:r>
      <w:r w:rsidR="00F1267B" w:rsidRPr="00BC66FE">
        <w:rPr>
          <w:szCs w:val="24"/>
        </w:rPr>
        <w:t xml:space="preserve"> </w:t>
      </w:r>
      <w:r w:rsidR="00F1267B" w:rsidRPr="00BC66FE">
        <w:rPr>
          <w:i/>
          <w:color w:val="00B0F0"/>
          <w:szCs w:val="24"/>
        </w:rPr>
        <w:t>(Due Week 6)</w:t>
      </w:r>
    </w:p>
    <w:p w14:paraId="45E29D22" w14:textId="47904AF0" w:rsidR="00735366" w:rsidRDefault="003D4D87" w:rsidP="00735366">
      <w:pPr>
        <w:pStyle w:val="ListParagraph"/>
        <w:rPr>
          <w:szCs w:val="24"/>
        </w:rPr>
      </w:pPr>
      <w:r>
        <w:rPr>
          <w:szCs w:val="24"/>
        </w:rPr>
        <w:t>Either simulated or at a site the student will fill out and complete the site evaluation.</w:t>
      </w:r>
    </w:p>
    <w:p w14:paraId="6C41BBA9" w14:textId="77777777" w:rsidR="0055528D" w:rsidRPr="00735366" w:rsidRDefault="0055528D" w:rsidP="00735366">
      <w:pPr>
        <w:pStyle w:val="ListParagraph"/>
        <w:rPr>
          <w:szCs w:val="24"/>
        </w:rPr>
      </w:pPr>
    </w:p>
    <w:p w14:paraId="5E884309" w14:textId="73D1D94E" w:rsidR="000F4C4C" w:rsidRPr="00D13641" w:rsidRDefault="00BC66FE" w:rsidP="000F4C4C">
      <w:pPr>
        <w:pStyle w:val="ListParagraph"/>
        <w:numPr>
          <w:ilvl w:val="0"/>
          <w:numId w:val="8"/>
        </w:numPr>
        <w:rPr>
          <w:color w:val="FF0000"/>
          <w:szCs w:val="24"/>
        </w:rPr>
      </w:pPr>
      <w:r>
        <w:rPr>
          <w:szCs w:val="24"/>
        </w:rPr>
        <w:t>C</w:t>
      </w:r>
      <w:r w:rsidR="00A30E4A" w:rsidRPr="00373B84">
        <w:rPr>
          <w:szCs w:val="24"/>
        </w:rPr>
        <w:t xml:space="preserve">lient </w:t>
      </w:r>
      <w:r w:rsidR="00896218">
        <w:rPr>
          <w:szCs w:val="24"/>
        </w:rPr>
        <w:t>survey</w:t>
      </w:r>
      <w:r w:rsidR="00A30E4A" w:rsidRPr="00373B84">
        <w:rPr>
          <w:szCs w:val="24"/>
        </w:rPr>
        <w:t xml:space="preserve"> for Project 2 </w:t>
      </w:r>
      <w:r w:rsidR="000F4C4C">
        <w:rPr>
          <w:szCs w:val="24"/>
        </w:rPr>
        <w:t xml:space="preserve"> </w:t>
      </w:r>
      <w:r w:rsidR="000F4C4C" w:rsidRPr="00D13641">
        <w:rPr>
          <w:color w:val="FF0000"/>
          <w:szCs w:val="24"/>
        </w:rPr>
        <w:t>PC3.1, 3.2, 3.3, PE1, PE4, PE4.1, PE4.2, PE6</w:t>
      </w:r>
      <w:r w:rsidR="000F4C4C">
        <w:rPr>
          <w:color w:val="FF0000"/>
          <w:szCs w:val="24"/>
        </w:rPr>
        <w:t xml:space="preserve">  </w:t>
      </w:r>
      <w:r w:rsidR="000F4C4C">
        <w:rPr>
          <w:i/>
          <w:color w:val="00B0F0"/>
          <w:szCs w:val="24"/>
        </w:rPr>
        <w:t>(Due Week 6)</w:t>
      </w:r>
      <w:r w:rsidR="000F4C4C" w:rsidRPr="00373B84">
        <w:rPr>
          <w:szCs w:val="24"/>
        </w:rPr>
        <w:t xml:space="preserve"> </w:t>
      </w:r>
      <w:r w:rsidR="000F4C4C">
        <w:rPr>
          <w:szCs w:val="24"/>
        </w:rPr>
        <w:t xml:space="preserve"> </w:t>
      </w:r>
    </w:p>
    <w:p w14:paraId="7F776E30" w14:textId="4DF7C2BE" w:rsidR="00475540" w:rsidRDefault="00BC66FE" w:rsidP="00BC66FE">
      <w:pPr>
        <w:pStyle w:val="ListParagraph"/>
        <w:rPr>
          <w:szCs w:val="24"/>
        </w:rPr>
      </w:pPr>
      <w:r>
        <w:rPr>
          <w:szCs w:val="24"/>
        </w:rPr>
        <w:t>Complete</w:t>
      </w:r>
      <w:r w:rsidR="00A30E4A" w:rsidRPr="00373B84">
        <w:rPr>
          <w:szCs w:val="24"/>
        </w:rPr>
        <w:t xml:space="preserve"> </w:t>
      </w:r>
      <w:r w:rsidR="00C25CA2">
        <w:rPr>
          <w:szCs w:val="24"/>
        </w:rPr>
        <w:t xml:space="preserve">with </w:t>
      </w:r>
      <w:r w:rsidR="00A30E4A" w:rsidRPr="00373B84">
        <w:rPr>
          <w:szCs w:val="24"/>
        </w:rPr>
        <w:t>a client or with a colleague</w:t>
      </w:r>
      <w:r w:rsidR="00475540">
        <w:rPr>
          <w:szCs w:val="24"/>
        </w:rPr>
        <w:t xml:space="preserve"> (acting as the client)</w:t>
      </w:r>
      <w:r w:rsidR="00A30E4A" w:rsidRPr="00373B84">
        <w:rPr>
          <w:szCs w:val="24"/>
        </w:rPr>
        <w:t>. This will give you the details and requirements for the projects (</w:t>
      </w:r>
      <w:r w:rsidR="00475540">
        <w:rPr>
          <w:szCs w:val="24"/>
        </w:rPr>
        <w:t>this can be a simulated survey</w:t>
      </w:r>
      <w:r w:rsidR="00A30E4A" w:rsidRPr="00373B84">
        <w:rPr>
          <w:szCs w:val="24"/>
        </w:rPr>
        <w:t xml:space="preserve">).    </w:t>
      </w:r>
    </w:p>
    <w:p w14:paraId="5011B9CA" w14:textId="3A325FEC" w:rsidR="00475540" w:rsidRPr="00475540" w:rsidRDefault="00475540" w:rsidP="00475540">
      <w:pPr>
        <w:pStyle w:val="Body"/>
        <w:tabs>
          <w:tab w:val="clear" w:pos="284"/>
          <w:tab w:val="left" w:pos="709"/>
        </w:tabs>
        <w:ind w:left="709"/>
        <w:rPr>
          <w:szCs w:val="24"/>
          <w:lang w:eastAsia="en-AU"/>
        </w:rPr>
      </w:pPr>
      <w:r>
        <w:rPr>
          <w:szCs w:val="24"/>
          <w:lang w:eastAsia="en-AU"/>
        </w:rPr>
        <w:lastRenderedPageBreak/>
        <w:t>You are</w:t>
      </w:r>
      <w:r w:rsidRPr="00475540">
        <w:rPr>
          <w:szCs w:val="24"/>
          <w:lang w:eastAsia="en-AU"/>
        </w:rPr>
        <w:t xml:space="preserve"> to indicate</w:t>
      </w:r>
      <w:r>
        <w:rPr>
          <w:szCs w:val="24"/>
          <w:lang w:eastAsia="en-AU"/>
        </w:rPr>
        <w:t xml:space="preserve"> how the customer was consulted:</w:t>
      </w:r>
    </w:p>
    <w:p w14:paraId="53115F9C" w14:textId="77777777" w:rsidR="00475540" w:rsidRPr="00475540" w:rsidRDefault="00475540" w:rsidP="00475540">
      <w:pPr>
        <w:pStyle w:val="Body"/>
        <w:numPr>
          <w:ilvl w:val="0"/>
          <w:numId w:val="42"/>
        </w:numPr>
        <w:ind w:hanging="11"/>
        <w:rPr>
          <w:szCs w:val="24"/>
          <w:lang w:eastAsia="en-AU"/>
        </w:rPr>
      </w:pPr>
      <w:r w:rsidRPr="00475540">
        <w:rPr>
          <w:szCs w:val="24"/>
          <w:lang w:eastAsia="en-AU"/>
        </w:rPr>
        <w:t>Face-to-face discussion</w:t>
      </w:r>
    </w:p>
    <w:p w14:paraId="5C8DCCB8" w14:textId="77777777" w:rsidR="00475540" w:rsidRPr="00475540" w:rsidRDefault="00475540" w:rsidP="00475540">
      <w:pPr>
        <w:pStyle w:val="Body"/>
        <w:numPr>
          <w:ilvl w:val="0"/>
          <w:numId w:val="42"/>
        </w:numPr>
        <w:ind w:hanging="11"/>
        <w:rPr>
          <w:szCs w:val="24"/>
          <w:lang w:eastAsia="en-AU"/>
        </w:rPr>
      </w:pPr>
      <w:r w:rsidRPr="00475540">
        <w:rPr>
          <w:szCs w:val="24"/>
          <w:lang w:eastAsia="en-AU"/>
        </w:rPr>
        <w:t>Telephone conversation</w:t>
      </w:r>
    </w:p>
    <w:p w14:paraId="46F3A202" w14:textId="77777777" w:rsidR="00475540" w:rsidRPr="00475540" w:rsidRDefault="00475540" w:rsidP="00475540">
      <w:pPr>
        <w:pStyle w:val="Body"/>
        <w:numPr>
          <w:ilvl w:val="0"/>
          <w:numId w:val="42"/>
        </w:numPr>
        <w:ind w:hanging="11"/>
        <w:rPr>
          <w:szCs w:val="24"/>
          <w:lang w:eastAsia="en-AU"/>
        </w:rPr>
      </w:pPr>
      <w:r w:rsidRPr="00475540">
        <w:rPr>
          <w:szCs w:val="24"/>
          <w:lang w:eastAsia="en-AU"/>
        </w:rPr>
        <w:t>Email interaction</w:t>
      </w:r>
    </w:p>
    <w:p w14:paraId="5B5110E0" w14:textId="233F4CBC" w:rsidR="00735366" w:rsidRDefault="00735366" w:rsidP="00735366">
      <w:pPr>
        <w:pStyle w:val="ListParagraph"/>
        <w:rPr>
          <w:szCs w:val="24"/>
        </w:rPr>
      </w:pPr>
    </w:p>
    <w:p w14:paraId="701F681B" w14:textId="037AEB9D" w:rsidR="008E27A4" w:rsidRPr="00735366" w:rsidRDefault="00BC66FE" w:rsidP="000F4C4C">
      <w:pPr>
        <w:pStyle w:val="ListParagraph"/>
        <w:numPr>
          <w:ilvl w:val="0"/>
          <w:numId w:val="8"/>
        </w:numPr>
        <w:rPr>
          <w:szCs w:val="24"/>
        </w:rPr>
      </w:pPr>
      <w:r>
        <w:rPr>
          <w:szCs w:val="24"/>
        </w:rPr>
        <w:t>S</w:t>
      </w:r>
      <w:r w:rsidR="00735366">
        <w:rPr>
          <w:szCs w:val="24"/>
        </w:rPr>
        <w:t xml:space="preserve">ite evaluation for the Project </w:t>
      </w:r>
      <w:r w:rsidR="0055528D">
        <w:rPr>
          <w:szCs w:val="24"/>
        </w:rPr>
        <w:t>2</w:t>
      </w:r>
      <w:r w:rsidR="00735366">
        <w:rPr>
          <w:szCs w:val="24"/>
        </w:rPr>
        <w:t xml:space="preserve">. </w:t>
      </w:r>
      <w:r w:rsidR="00A30E4A" w:rsidRPr="00735366">
        <w:rPr>
          <w:szCs w:val="24"/>
        </w:rPr>
        <w:t xml:space="preserve">   </w:t>
      </w:r>
      <w:r w:rsidR="000F4C4C">
        <w:rPr>
          <w:color w:val="FF0000"/>
          <w:szCs w:val="24"/>
        </w:rPr>
        <w:t>PC</w:t>
      </w:r>
      <w:r w:rsidR="000F4C4C" w:rsidRPr="00D13641">
        <w:rPr>
          <w:color w:val="FF0000"/>
          <w:szCs w:val="24"/>
        </w:rPr>
        <w:t>3.1</w:t>
      </w:r>
      <w:r w:rsidR="000F4C4C">
        <w:rPr>
          <w:color w:val="FF0000"/>
          <w:szCs w:val="24"/>
        </w:rPr>
        <w:t xml:space="preserve">, </w:t>
      </w:r>
      <w:r w:rsidR="000F4C4C" w:rsidRPr="00D13641">
        <w:rPr>
          <w:color w:val="FF0000"/>
          <w:szCs w:val="24"/>
        </w:rPr>
        <w:t>PE1, PE3.1,2, PE7</w:t>
      </w:r>
      <w:r w:rsidR="00A30E4A" w:rsidRPr="00735366">
        <w:rPr>
          <w:szCs w:val="24"/>
        </w:rPr>
        <w:t xml:space="preserve">  </w:t>
      </w:r>
      <w:r w:rsidR="00F1267B">
        <w:rPr>
          <w:i/>
          <w:color w:val="00B0F0"/>
          <w:szCs w:val="24"/>
        </w:rPr>
        <w:t>(Due Week 6)</w:t>
      </w:r>
      <w:r w:rsidR="00A30E4A" w:rsidRPr="00735366">
        <w:rPr>
          <w:szCs w:val="24"/>
        </w:rPr>
        <w:t xml:space="preserve">      </w:t>
      </w:r>
    </w:p>
    <w:p w14:paraId="6B2A0FA7" w14:textId="77777777" w:rsidR="003D4D87" w:rsidRDefault="003D4D87" w:rsidP="003D4D87">
      <w:pPr>
        <w:pStyle w:val="ListParagraph"/>
        <w:rPr>
          <w:szCs w:val="24"/>
        </w:rPr>
      </w:pPr>
      <w:r>
        <w:rPr>
          <w:szCs w:val="24"/>
        </w:rPr>
        <w:t>Either simulated or at a site the student will fill out and complete the site evaluation.</w:t>
      </w:r>
    </w:p>
    <w:p w14:paraId="28D2A7E4" w14:textId="6F4392EF" w:rsidR="00D13641" w:rsidRDefault="00D13641" w:rsidP="00EF1A09">
      <w:pPr>
        <w:pStyle w:val="ListParagraph"/>
        <w:rPr>
          <w:szCs w:val="24"/>
        </w:rPr>
      </w:pPr>
    </w:p>
    <w:p w14:paraId="1E62410D" w14:textId="11B55104" w:rsidR="00E91AE2" w:rsidRPr="00315FFD" w:rsidRDefault="00F21B9A" w:rsidP="00747054">
      <w:pPr>
        <w:pStyle w:val="ListParagraph"/>
        <w:numPr>
          <w:ilvl w:val="0"/>
          <w:numId w:val="8"/>
        </w:numPr>
        <w:rPr>
          <w:szCs w:val="24"/>
        </w:rPr>
      </w:pPr>
      <w:r>
        <w:rPr>
          <w:szCs w:val="24"/>
        </w:rPr>
        <w:t xml:space="preserve">Material Evaluation Project 1  </w:t>
      </w:r>
      <w:r w:rsidR="00315FFD" w:rsidRPr="00315FFD">
        <w:rPr>
          <w:color w:val="FF0000"/>
          <w:szCs w:val="24"/>
        </w:rPr>
        <w:t xml:space="preserve">PC1.2, 1.3, 1.4, 1.5, 2.1, 2.2, 2.3, 3.1PE2, PE4.1, PE4.2, </w:t>
      </w:r>
      <w:r w:rsidR="0055528D">
        <w:rPr>
          <w:color w:val="FF0000"/>
          <w:szCs w:val="24"/>
        </w:rPr>
        <w:t xml:space="preserve">  </w:t>
      </w:r>
      <w:r w:rsidR="0055528D">
        <w:rPr>
          <w:i/>
          <w:color w:val="00B0F0"/>
          <w:szCs w:val="24"/>
        </w:rPr>
        <w:t>(Due Week 6)</w:t>
      </w:r>
      <w:r w:rsidR="0055528D" w:rsidRPr="00735366">
        <w:rPr>
          <w:szCs w:val="24"/>
        </w:rPr>
        <w:t xml:space="preserve">      </w:t>
      </w:r>
    </w:p>
    <w:p w14:paraId="242A3A73" w14:textId="77777777" w:rsidR="00F022B1" w:rsidRDefault="00E91AE2" w:rsidP="00F022B1">
      <w:pPr>
        <w:pStyle w:val="ListParagraph"/>
        <w:rPr>
          <w:szCs w:val="24"/>
        </w:rPr>
      </w:pPr>
      <w:r>
        <w:rPr>
          <w:szCs w:val="24"/>
        </w:rPr>
        <w:t xml:space="preserve">The student will evaluate the client survey to check </w:t>
      </w:r>
      <w:r w:rsidR="00372AA7" w:rsidRPr="00373B84">
        <w:rPr>
          <w:szCs w:val="24"/>
        </w:rPr>
        <w:t xml:space="preserve">that the style and </w:t>
      </w:r>
      <w:r w:rsidR="00EF1A09" w:rsidRPr="00373B84">
        <w:rPr>
          <w:szCs w:val="24"/>
        </w:rPr>
        <w:t xml:space="preserve">the materials match the </w:t>
      </w:r>
      <w:r w:rsidR="00372AA7" w:rsidRPr="00373B84">
        <w:rPr>
          <w:szCs w:val="24"/>
        </w:rPr>
        <w:t xml:space="preserve">client’s needs and requirements to the </w:t>
      </w:r>
      <w:r w:rsidR="00EF1A09" w:rsidRPr="00373B84">
        <w:rPr>
          <w:szCs w:val="24"/>
        </w:rPr>
        <w:t>selected style</w:t>
      </w:r>
      <w:r w:rsidR="00AD5173">
        <w:rPr>
          <w:szCs w:val="24"/>
        </w:rPr>
        <w:t xml:space="preserve"> for P</w:t>
      </w:r>
      <w:r w:rsidR="00EE3FBD" w:rsidRPr="00373B84">
        <w:rPr>
          <w:szCs w:val="24"/>
        </w:rPr>
        <w:t>roject</w:t>
      </w:r>
      <w:r w:rsidR="00735366">
        <w:rPr>
          <w:szCs w:val="24"/>
        </w:rPr>
        <w:t xml:space="preserve"> 1</w:t>
      </w:r>
      <w:r w:rsidR="00372AA7" w:rsidRPr="00373B84">
        <w:rPr>
          <w:szCs w:val="24"/>
        </w:rPr>
        <w:t>. U</w:t>
      </w:r>
      <w:r w:rsidR="00EF1A09" w:rsidRPr="00373B84">
        <w:rPr>
          <w:szCs w:val="24"/>
        </w:rPr>
        <w:t>s</w:t>
      </w:r>
      <w:r w:rsidR="00372AA7" w:rsidRPr="00373B84">
        <w:rPr>
          <w:szCs w:val="24"/>
        </w:rPr>
        <w:t>e</w:t>
      </w:r>
      <w:r w:rsidR="00EF1A09" w:rsidRPr="00373B84">
        <w:rPr>
          <w:szCs w:val="24"/>
        </w:rPr>
        <w:t xml:space="preserve"> the template provided </w:t>
      </w:r>
      <w:r w:rsidR="00372AA7" w:rsidRPr="00373B84">
        <w:rPr>
          <w:szCs w:val="24"/>
        </w:rPr>
        <w:t xml:space="preserve">to </w:t>
      </w:r>
      <w:r w:rsidR="00EF1A09" w:rsidRPr="00373B84">
        <w:rPr>
          <w:szCs w:val="24"/>
        </w:rPr>
        <w:t>evaluate the design.</w:t>
      </w:r>
      <w:r w:rsidR="00372AA7" w:rsidRPr="00373B84">
        <w:rPr>
          <w:szCs w:val="24"/>
        </w:rPr>
        <w:t xml:space="preserve"> The student should also provide alternatives for the client to consider.</w:t>
      </w:r>
      <w:r w:rsidR="00747054">
        <w:rPr>
          <w:szCs w:val="24"/>
        </w:rPr>
        <w:t xml:space="preserve"> Include in this template</w:t>
      </w:r>
      <w:r w:rsidR="00AD5173">
        <w:rPr>
          <w:szCs w:val="24"/>
        </w:rPr>
        <w:t>,</w:t>
      </w:r>
      <w:r w:rsidR="00747054">
        <w:rPr>
          <w:szCs w:val="24"/>
        </w:rPr>
        <w:t xml:space="preserve"> ima</w:t>
      </w:r>
      <w:r w:rsidR="00F022B1">
        <w:rPr>
          <w:szCs w:val="24"/>
        </w:rPr>
        <w:t>ges of material.</w:t>
      </w:r>
    </w:p>
    <w:p w14:paraId="5FC6D7CE" w14:textId="77777777" w:rsidR="00F022B1" w:rsidRDefault="00F022B1" w:rsidP="00F022B1">
      <w:pPr>
        <w:pStyle w:val="ListParagraph"/>
        <w:rPr>
          <w:szCs w:val="24"/>
        </w:rPr>
      </w:pPr>
    </w:p>
    <w:p w14:paraId="2581F846" w14:textId="428A2A78" w:rsidR="00F022B1" w:rsidRPr="00F022B1" w:rsidRDefault="00F022B1" w:rsidP="00F022B1">
      <w:pPr>
        <w:pStyle w:val="Body"/>
        <w:ind w:left="709"/>
        <w:rPr>
          <w:szCs w:val="24"/>
          <w:lang w:eastAsia="en-AU"/>
        </w:rPr>
      </w:pPr>
      <w:r>
        <w:rPr>
          <w:szCs w:val="24"/>
        </w:rPr>
        <w:t>Give a presentation to t</w:t>
      </w:r>
      <w:r w:rsidR="004517A1">
        <w:rPr>
          <w:szCs w:val="24"/>
        </w:rPr>
        <w:t>he class, either face-to-face or</w:t>
      </w:r>
      <w:r w:rsidR="00D13314" w:rsidRPr="00F022B1">
        <w:rPr>
          <w:szCs w:val="24"/>
        </w:rPr>
        <w:t xml:space="preserve"> via digital media</w:t>
      </w:r>
      <w:r w:rsidR="00120F5F" w:rsidRPr="00F022B1">
        <w:rPr>
          <w:szCs w:val="24"/>
        </w:rPr>
        <w:t>.</w:t>
      </w:r>
      <w:r>
        <w:rPr>
          <w:szCs w:val="24"/>
        </w:rPr>
        <w:t xml:space="preserve"> </w:t>
      </w:r>
      <w:r w:rsidRPr="00F022B1">
        <w:rPr>
          <w:szCs w:val="24"/>
          <w:lang w:eastAsia="en-AU"/>
        </w:rPr>
        <w:t xml:space="preserve">During the </w:t>
      </w:r>
      <w:r w:rsidR="002822C4" w:rsidRPr="00F022B1">
        <w:rPr>
          <w:szCs w:val="24"/>
          <w:lang w:eastAsia="en-AU"/>
        </w:rPr>
        <w:t>presentation,</w:t>
      </w:r>
      <w:r w:rsidRPr="00F022B1">
        <w:rPr>
          <w:szCs w:val="24"/>
          <w:lang w:eastAsia="en-AU"/>
        </w:rPr>
        <w:t xml:space="preserve"> the student would be expected to cover the following (but not limited to):</w:t>
      </w:r>
    </w:p>
    <w:p w14:paraId="061E5AF8" w14:textId="77777777" w:rsidR="00F022B1" w:rsidRPr="00F022B1" w:rsidRDefault="00F022B1" w:rsidP="00F022B1">
      <w:pPr>
        <w:pStyle w:val="Body"/>
        <w:numPr>
          <w:ilvl w:val="0"/>
          <w:numId w:val="43"/>
        </w:numPr>
        <w:ind w:left="709" w:firstLine="0"/>
        <w:rPr>
          <w:szCs w:val="24"/>
          <w:lang w:eastAsia="en-AU"/>
        </w:rPr>
      </w:pPr>
      <w:r w:rsidRPr="00F022B1">
        <w:rPr>
          <w:szCs w:val="24"/>
          <w:lang w:eastAsia="en-AU"/>
        </w:rPr>
        <w:t>Present their information clearly and concisely</w:t>
      </w:r>
    </w:p>
    <w:p w14:paraId="55947EC9" w14:textId="70AC7F13" w:rsidR="00F022B1" w:rsidRDefault="00F022B1" w:rsidP="00F022B1">
      <w:pPr>
        <w:pStyle w:val="Body"/>
        <w:numPr>
          <w:ilvl w:val="0"/>
          <w:numId w:val="43"/>
        </w:numPr>
        <w:ind w:left="709" w:firstLine="0"/>
        <w:rPr>
          <w:szCs w:val="24"/>
          <w:lang w:eastAsia="en-AU"/>
        </w:rPr>
      </w:pPr>
      <w:r w:rsidRPr="00F022B1">
        <w:rPr>
          <w:szCs w:val="24"/>
          <w:lang w:eastAsia="en-AU"/>
        </w:rPr>
        <w:t>Explain the reasons for the choices made in relation to materials and style</w:t>
      </w:r>
    </w:p>
    <w:p w14:paraId="43643C67" w14:textId="6BB0A16E" w:rsidR="00747054" w:rsidRPr="002822C4" w:rsidRDefault="002822C4" w:rsidP="002822C4">
      <w:pPr>
        <w:pStyle w:val="ListParagraph"/>
        <w:numPr>
          <w:ilvl w:val="0"/>
          <w:numId w:val="43"/>
        </w:numPr>
        <w:ind w:hanging="11"/>
        <w:rPr>
          <w:szCs w:val="24"/>
        </w:rPr>
      </w:pPr>
      <w:r>
        <w:rPr>
          <w:szCs w:val="24"/>
          <w:lang w:eastAsia="en-AU"/>
        </w:rPr>
        <w:t>H</w:t>
      </w:r>
      <w:r w:rsidR="00F022B1" w:rsidRPr="002822C4">
        <w:rPr>
          <w:szCs w:val="24"/>
          <w:lang w:eastAsia="en-AU"/>
        </w:rPr>
        <w:t>ave physical examples to support their presentation</w:t>
      </w:r>
      <w:r w:rsidR="00BC66FE" w:rsidRPr="002822C4">
        <w:rPr>
          <w:szCs w:val="24"/>
        </w:rPr>
        <w:t xml:space="preserve"> </w:t>
      </w:r>
    </w:p>
    <w:p w14:paraId="1A3B23E5" w14:textId="28EA8E75" w:rsidR="00EF1A09" w:rsidRDefault="00EF1A09" w:rsidP="00747054">
      <w:pPr>
        <w:pStyle w:val="ListParagraph"/>
        <w:rPr>
          <w:szCs w:val="24"/>
        </w:rPr>
      </w:pPr>
    </w:p>
    <w:p w14:paraId="18BBC5D7" w14:textId="5F961004" w:rsidR="0055528D" w:rsidRDefault="0055528D" w:rsidP="00735366">
      <w:pPr>
        <w:pStyle w:val="ListParagraph"/>
        <w:numPr>
          <w:ilvl w:val="0"/>
          <w:numId w:val="8"/>
        </w:numPr>
        <w:rPr>
          <w:szCs w:val="24"/>
        </w:rPr>
      </w:pPr>
      <w:r>
        <w:rPr>
          <w:szCs w:val="24"/>
        </w:rPr>
        <w:t xml:space="preserve">Material Evaluation Project 2 </w:t>
      </w:r>
      <w:r w:rsidR="00F21B9A" w:rsidRPr="00F21B9A">
        <w:rPr>
          <w:color w:val="FF0000"/>
          <w:szCs w:val="24"/>
        </w:rPr>
        <w:t>PC1.2, 1.3, 1.4, 1.5, 2.1, 2.2, 2.3, 3.1</w:t>
      </w:r>
      <w:r w:rsidRPr="00F21B9A">
        <w:rPr>
          <w:color w:val="FF0000"/>
          <w:szCs w:val="24"/>
        </w:rPr>
        <w:t>PE2, PE4.1, PE4.2,</w:t>
      </w:r>
      <w:r w:rsidRPr="00F21B9A">
        <w:rPr>
          <w:szCs w:val="24"/>
        </w:rPr>
        <w:t xml:space="preserve"> </w:t>
      </w:r>
      <w:r w:rsidR="00F21B9A">
        <w:rPr>
          <w:i/>
          <w:color w:val="00B0F0"/>
          <w:szCs w:val="24"/>
        </w:rPr>
        <w:t>(Due Week 6)</w:t>
      </w:r>
      <w:r w:rsidR="00F21B9A" w:rsidRPr="00735366">
        <w:rPr>
          <w:szCs w:val="24"/>
        </w:rPr>
        <w:t xml:space="preserve">      </w:t>
      </w:r>
    </w:p>
    <w:p w14:paraId="3BD99538" w14:textId="77777777" w:rsidR="002822C4" w:rsidRDefault="00F21B9A" w:rsidP="002822C4">
      <w:pPr>
        <w:pStyle w:val="ListParagraph"/>
        <w:rPr>
          <w:szCs w:val="24"/>
        </w:rPr>
      </w:pPr>
      <w:r>
        <w:rPr>
          <w:szCs w:val="24"/>
        </w:rPr>
        <w:t>The student will evaluate</w:t>
      </w:r>
      <w:r w:rsidR="00735366" w:rsidRPr="00373B84">
        <w:rPr>
          <w:szCs w:val="24"/>
        </w:rPr>
        <w:t xml:space="preserve"> the client </w:t>
      </w:r>
      <w:r>
        <w:rPr>
          <w:szCs w:val="24"/>
        </w:rPr>
        <w:t>survey</w:t>
      </w:r>
      <w:r w:rsidR="00735366" w:rsidRPr="00373B84">
        <w:rPr>
          <w:szCs w:val="24"/>
        </w:rPr>
        <w:t>, evaluate that the style and the materials match the client’s needs and requirem</w:t>
      </w:r>
      <w:r w:rsidR="00AD5173">
        <w:rPr>
          <w:szCs w:val="24"/>
        </w:rPr>
        <w:t>ents to the selected style for P</w:t>
      </w:r>
      <w:r w:rsidR="00735366" w:rsidRPr="00373B84">
        <w:rPr>
          <w:szCs w:val="24"/>
        </w:rPr>
        <w:t>roject</w:t>
      </w:r>
      <w:r w:rsidR="00735366">
        <w:rPr>
          <w:szCs w:val="24"/>
        </w:rPr>
        <w:t xml:space="preserve"> 2</w:t>
      </w:r>
      <w:r w:rsidR="00735366" w:rsidRPr="00373B84">
        <w:rPr>
          <w:szCs w:val="24"/>
        </w:rPr>
        <w:t>. Use the template provided to evaluate the design. The student should also provide alternatives for the client to consider.</w:t>
      </w:r>
      <w:r w:rsidR="00747054">
        <w:rPr>
          <w:szCs w:val="24"/>
        </w:rPr>
        <w:t xml:space="preserve"> Include in this template</w:t>
      </w:r>
      <w:r w:rsidR="00AD5173">
        <w:rPr>
          <w:szCs w:val="24"/>
        </w:rPr>
        <w:t>,</w:t>
      </w:r>
      <w:r w:rsidR="00747054">
        <w:rPr>
          <w:szCs w:val="24"/>
        </w:rPr>
        <w:t xml:space="preserve"> images of </w:t>
      </w:r>
      <w:r w:rsidR="002822C4">
        <w:rPr>
          <w:szCs w:val="24"/>
        </w:rPr>
        <w:t>materials.</w:t>
      </w:r>
    </w:p>
    <w:p w14:paraId="63698C23" w14:textId="496A99C5" w:rsidR="002822C4" w:rsidRPr="00F022B1" w:rsidRDefault="002822C4" w:rsidP="002822C4">
      <w:pPr>
        <w:pStyle w:val="Body"/>
        <w:ind w:left="709"/>
        <w:rPr>
          <w:szCs w:val="24"/>
          <w:lang w:eastAsia="en-AU"/>
        </w:rPr>
      </w:pPr>
      <w:r>
        <w:rPr>
          <w:szCs w:val="24"/>
        </w:rPr>
        <w:t>Give a presentation to t</w:t>
      </w:r>
      <w:r w:rsidR="004517A1">
        <w:rPr>
          <w:szCs w:val="24"/>
        </w:rPr>
        <w:t>he class, either face-to-face or</w:t>
      </w:r>
      <w:r w:rsidRPr="00F022B1">
        <w:rPr>
          <w:szCs w:val="24"/>
        </w:rPr>
        <w:t xml:space="preserve"> via digital media.</w:t>
      </w:r>
      <w:r>
        <w:rPr>
          <w:szCs w:val="24"/>
        </w:rPr>
        <w:t xml:space="preserve"> </w:t>
      </w:r>
      <w:r w:rsidRPr="00F022B1">
        <w:rPr>
          <w:szCs w:val="24"/>
          <w:lang w:eastAsia="en-AU"/>
        </w:rPr>
        <w:t>During the presentation, the student would be expected to cover the following (but not limited to):</w:t>
      </w:r>
    </w:p>
    <w:p w14:paraId="633203EA" w14:textId="77777777" w:rsidR="002822C4" w:rsidRPr="00F022B1" w:rsidRDefault="002822C4" w:rsidP="002822C4">
      <w:pPr>
        <w:pStyle w:val="Body"/>
        <w:numPr>
          <w:ilvl w:val="0"/>
          <w:numId w:val="43"/>
        </w:numPr>
        <w:ind w:left="709" w:firstLine="0"/>
        <w:rPr>
          <w:szCs w:val="24"/>
          <w:lang w:eastAsia="en-AU"/>
        </w:rPr>
      </w:pPr>
      <w:r w:rsidRPr="00F022B1">
        <w:rPr>
          <w:szCs w:val="24"/>
          <w:lang w:eastAsia="en-AU"/>
        </w:rPr>
        <w:t>Present their information clearly and concisely</w:t>
      </w:r>
    </w:p>
    <w:p w14:paraId="10CD02C0" w14:textId="77777777" w:rsidR="002822C4" w:rsidRDefault="002822C4" w:rsidP="002822C4">
      <w:pPr>
        <w:pStyle w:val="Body"/>
        <w:numPr>
          <w:ilvl w:val="0"/>
          <w:numId w:val="43"/>
        </w:numPr>
        <w:ind w:left="709" w:firstLine="0"/>
        <w:rPr>
          <w:szCs w:val="24"/>
          <w:lang w:eastAsia="en-AU"/>
        </w:rPr>
      </w:pPr>
      <w:r w:rsidRPr="00F022B1">
        <w:rPr>
          <w:szCs w:val="24"/>
          <w:lang w:eastAsia="en-AU"/>
        </w:rPr>
        <w:t>Explain the reasons for the choices made in relation to materials and style</w:t>
      </w:r>
    </w:p>
    <w:p w14:paraId="23EF31F4" w14:textId="77777777" w:rsidR="002822C4" w:rsidRPr="002822C4" w:rsidRDefault="002822C4" w:rsidP="002822C4">
      <w:pPr>
        <w:pStyle w:val="ListParagraph"/>
        <w:numPr>
          <w:ilvl w:val="0"/>
          <w:numId w:val="43"/>
        </w:numPr>
        <w:ind w:hanging="11"/>
        <w:rPr>
          <w:szCs w:val="24"/>
        </w:rPr>
      </w:pPr>
      <w:r>
        <w:rPr>
          <w:szCs w:val="24"/>
          <w:lang w:eastAsia="en-AU"/>
        </w:rPr>
        <w:t>H</w:t>
      </w:r>
      <w:r w:rsidRPr="002822C4">
        <w:rPr>
          <w:szCs w:val="24"/>
          <w:lang w:eastAsia="en-AU"/>
        </w:rPr>
        <w:t>ave physical examples to support their presentation</w:t>
      </w:r>
      <w:r w:rsidRPr="002822C4">
        <w:rPr>
          <w:szCs w:val="24"/>
        </w:rPr>
        <w:t xml:space="preserve"> </w:t>
      </w:r>
    </w:p>
    <w:p w14:paraId="7BF3AA08" w14:textId="04FD35F6" w:rsidR="00372AA7" w:rsidRPr="00373B84" w:rsidRDefault="00372AA7" w:rsidP="00372AA7">
      <w:pPr>
        <w:pStyle w:val="ListParagraph"/>
        <w:rPr>
          <w:szCs w:val="24"/>
        </w:rPr>
      </w:pPr>
    </w:p>
    <w:p w14:paraId="06C04576" w14:textId="7F8E9D1F" w:rsidR="00F21B9A" w:rsidRPr="007044FE" w:rsidRDefault="00F21B9A" w:rsidP="00F21B9A">
      <w:pPr>
        <w:pStyle w:val="ListParagraph"/>
        <w:numPr>
          <w:ilvl w:val="0"/>
          <w:numId w:val="8"/>
        </w:numPr>
        <w:rPr>
          <w:szCs w:val="24"/>
        </w:rPr>
      </w:pPr>
      <w:r w:rsidRPr="007044FE">
        <w:rPr>
          <w:szCs w:val="24"/>
        </w:rPr>
        <w:lastRenderedPageBreak/>
        <w:t xml:space="preserve">Identify Impact of Commercial, Environmental and Safety Risk Project 1 </w:t>
      </w:r>
      <w:r w:rsidRPr="007044FE">
        <w:rPr>
          <w:color w:val="FF0000"/>
          <w:szCs w:val="24"/>
        </w:rPr>
        <w:t>PC3.1</w:t>
      </w:r>
      <w:r>
        <w:rPr>
          <w:color w:val="FF0000"/>
          <w:szCs w:val="24"/>
        </w:rPr>
        <w:t xml:space="preserve">, </w:t>
      </w:r>
      <w:r w:rsidRPr="007044FE">
        <w:rPr>
          <w:color w:val="FF0000"/>
          <w:szCs w:val="24"/>
        </w:rPr>
        <w:t xml:space="preserve">PE4.3, </w:t>
      </w:r>
      <w:r>
        <w:rPr>
          <w:i/>
          <w:color w:val="00B0F0"/>
          <w:szCs w:val="24"/>
        </w:rPr>
        <w:t>(Due Week 7)</w:t>
      </w:r>
    </w:p>
    <w:p w14:paraId="339F3CBE" w14:textId="17039229" w:rsidR="00F21B9A" w:rsidRDefault="00F21B9A" w:rsidP="00F21B9A">
      <w:pPr>
        <w:pStyle w:val="ListParagraph"/>
        <w:rPr>
          <w:szCs w:val="24"/>
        </w:rPr>
      </w:pPr>
      <w:r w:rsidRPr="00373B84">
        <w:rPr>
          <w:szCs w:val="24"/>
        </w:rPr>
        <w:t>The student will need to identify the impact of commercial, envi</w:t>
      </w:r>
      <w:r w:rsidR="00AD5173">
        <w:rPr>
          <w:szCs w:val="24"/>
        </w:rPr>
        <w:t>ronmental, and safety risk for P</w:t>
      </w:r>
      <w:r w:rsidRPr="00373B84">
        <w:rPr>
          <w:szCs w:val="24"/>
        </w:rPr>
        <w:t>roject</w:t>
      </w:r>
      <w:r>
        <w:rPr>
          <w:szCs w:val="24"/>
        </w:rPr>
        <w:t xml:space="preserve"> 1</w:t>
      </w:r>
      <w:r w:rsidRPr="00373B84">
        <w:rPr>
          <w:szCs w:val="24"/>
        </w:rPr>
        <w:t>.</w:t>
      </w:r>
    </w:p>
    <w:p w14:paraId="7EEA22E8" w14:textId="77777777" w:rsidR="00F21B9A" w:rsidRPr="00735366" w:rsidRDefault="00F21B9A" w:rsidP="00F21B9A">
      <w:pPr>
        <w:pStyle w:val="ListParagraph"/>
        <w:rPr>
          <w:szCs w:val="24"/>
        </w:rPr>
      </w:pPr>
    </w:p>
    <w:p w14:paraId="774A0EF8" w14:textId="3F1E884E" w:rsidR="00F21B9A" w:rsidRDefault="00F21B9A" w:rsidP="00F21B9A">
      <w:pPr>
        <w:pStyle w:val="ListParagraph"/>
        <w:numPr>
          <w:ilvl w:val="0"/>
          <w:numId w:val="8"/>
        </w:numPr>
        <w:rPr>
          <w:szCs w:val="24"/>
        </w:rPr>
      </w:pPr>
      <w:r w:rsidRPr="007044FE">
        <w:rPr>
          <w:szCs w:val="24"/>
        </w:rPr>
        <w:t>Identify Impact of Commercial, Environmental and Safety Risk</w:t>
      </w:r>
      <w:r>
        <w:rPr>
          <w:szCs w:val="24"/>
        </w:rPr>
        <w:t xml:space="preserve"> Project 2 </w:t>
      </w:r>
      <w:r w:rsidRPr="007044FE">
        <w:rPr>
          <w:color w:val="FF0000"/>
          <w:szCs w:val="24"/>
        </w:rPr>
        <w:t>PC3.1</w:t>
      </w:r>
      <w:r>
        <w:rPr>
          <w:color w:val="FF0000"/>
          <w:szCs w:val="24"/>
        </w:rPr>
        <w:t xml:space="preserve">, </w:t>
      </w:r>
      <w:r w:rsidRPr="007044FE">
        <w:rPr>
          <w:color w:val="FF0000"/>
          <w:szCs w:val="24"/>
        </w:rPr>
        <w:t>PE4.3,</w:t>
      </w:r>
      <w:r>
        <w:rPr>
          <w:color w:val="FF0000"/>
          <w:szCs w:val="24"/>
        </w:rPr>
        <w:t xml:space="preserve"> </w:t>
      </w:r>
      <w:r>
        <w:rPr>
          <w:i/>
          <w:color w:val="00B0F0"/>
          <w:szCs w:val="24"/>
        </w:rPr>
        <w:t>(Due Week 7)</w:t>
      </w:r>
    </w:p>
    <w:p w14:paraId="371C68F1" w14:textId="46B6B57B" w:rsidR="00F21B9A" w:rsidRPr="00735366" w:rsidRDefault="00F21B9A" w:rsidP="00F21B9A">
      <w:pPr>
        <w:pStyle w:val="ListParagraph"/>
        <w:rPr>
          <w:szCs w:val="24"/>
        </w:rPr>
      </w:pPr>
      <w:r w:rsidRPr="00373B84">
        <w:rPr>
          <w:szCs w:val="24"/>
        </w:rPr>
        <w:t>The student will need to identify the impact of commercial, envi</w:t>
      </w:r>
      <w:r w:rsidR="00AD5173">
        <w:rPr>
          <w:szCs w:val="24"/>
        </w:rPr>
        <w:t>ronmental, and safety risk for P</w:t>
      </w:r>
      <w:r w:rsidRPr="00373B84">
        <w:rPr>
          <w:szCs w:val="24"/>
        </w:rPr>
        <w:t>roject</w:t>
      </w:r>
      <w:r>
        <w:rPr>
          <w:szCs w:val="24"/>
        </w:rPr>
        <w:t xml:space="preserve"> 2</w:t>
      </w:r>
      <w:r w:rsidRPr="00373B84">
        <w:rPr>
          <w:szCs w:val="24"/>
        </w:rPr>
        <w:t>.</w:t>
      </w:r>
    </w:p>
    <w:p w14:paraId="7A87A93D" w14:textId="77777777" w:rsidR="003D4D87" w:rsidRPr="00373B84" w:rsidRDefault="003D4D87" w:rsidP="003D4D87">
      <w:pPr>
        <w:pStyle w:val="ListParagraph"/>
        <w:rPr>
          <w:szCs w:val="24"/>
        </w:rPr>
      </w:pPr>
    </w:p>
    <w:p w14:paraId="4174882A" w14:textId="7E1F9855" w:rsidR="003D4D87" w:rsidRPr="004B4CA9" w:rsidRDefault="003D4D87" w:rsidP="003D4D87">
      <w:pPr>
        <w:pStyle w:val="ListParagraph"/>
        <w:numPr>
          <w:ilvl w:val="0"/>
          <w:numId w:val="8"/>
        </w:numPr>
        <w:rPr>
          <w:szCs w:val="24"/>
        </w:rPr>
      </w:pPr>
      <w:r w:rsidRPr="004B4CA9">
        <w:rPr>
          <w:szCs w:val="24"/>
        </w:rPr>
        <w:t xml:space="preserve">Trades Schedule Project 1 </w:t>
      </w:r>
      <w:r w:rsidRPr="004B4CA9">
        <w:rPr>
          <w:color w:val="FF0000"/>
          <w:szCs w:val="24"/>
        </w:rPr>
        <w:t>PC3.1, 3.4, PE3.3,</w:t>
      </w:r>
      <w:r w:rsidRPr="004B4CA9">
        <w:rPr>
          <w:b/>
          <w:color w:val="FF0000"/>
          <w:szCs w:val="24"/>
        </w:rPr>
        <w:t xml:space="preserve"> </w:t>
      </w:r>
      <w:r w:rsidR="005A6F93">
        <w:rPr>
          <w:i/>
          <w:color w:val="00B0F0"/>
          <w:szCs w:val="24"/>
        </w:rPr>
        <w:t>(Due Week 7)</w:t>
      </w:r>
    </w:p>
    <w:p w14:paraId="2E98889A" w14:textId="77777777" w:rsidR="003D4D87" w:rsidRDefault="003D4D87" w:rsidP="003D4D87">
      <w:pPr>
        <w:pStyle w:val="ListParagraph"/>
        <w:rPr>
          <w:szCs w:val="24"/>
        </w:rPr>
      </w:pPr>
    </w:p>
    <w:p w14:paraId="2CBD5184" w14:textId="0F9E05D1" w:rsidR="003D4D87" w:rsidRDefault="003D4D87" w:rsidP="003D4D87">
      <w:pPr>
        <w:pStyle w:val="ListParagraph"/>
        <w:rPr>
          <w:szCs w:val="24"/>
        </w:rPr>
      </w:pPr>
      <w:r w:rsidRPr="00373B84">
        <w:rPr>
          <w:szCs w:val="24"/>
        </w:rPr>
        <w:t>Create a trades Schedul</w:t>
      </w:r>
      <w:r w:rsidR="00AD5173">
        <w:rPr>
          <w:szCs w:val="24"/>
        </w:rPr>
        <w:t>e for P</w:t>
      </w:r>
      <w:r w:rsidRPr="00373B84">
        <w:rPr>
          <w:szCs w:val="24"/>
        </w:rPr>
        <w:t>roject</w:t>
      </w:r>
      <w:r>
        <w:rPr>
          <w:szCs w:val="24"/>
        </w:rPr>
        <w:t xml:space="preserve"> 1</w:t>
      </w:r>
      <w:r w:rsidR="006F3028">
        <w:rPr>
          <w:szCs w:val="24"/>
        </w:rPr>
        <w:t>, using the template provided,</w:t>
      </w:r>
      <w:r w:rsidRPr="00373B84">
        <w:rPr>
          <w:szCs w:val="24"/>
        </w:rPr>
        <w:t xml:space="preserve"> to identify which trade performs each task and co-ordinated with other trades to ensure a smooth work flow and minimise time wastage.</w:t>
      </w:r>
    </w:p>
    <w:p w14:paraId="3C51DD25" w14:textId="77777777" w:rsidR="0016746C" w:rsidRDefault="0016746C" w:rsidP="003D4D87">
      <w:pPr>
        <w:pStyle w:val="ListParagraph"/>
        <w:rPr>
          <w:szCs w:val="24"/>
        </w:rPr>
      </w:pPr>
    </w:p>
    <w:p w14:paraId="1F1BB8ED" w14:textId="72B7FD52" w:rsidR="003D4D87" w:rsidRPr="004B4CA9" w:rsidRDefault="003D4D87" w:rsidP="003D4D87">
      <w:pPr>
        <w:pStyle w:val="ListParagraph"/>
        <w:numPr>
          <w:ilvl w:val="0"/>
          <w:numId w:val="8"/>
        </w:numPr>
        <w:rPr>
          <w:szCs w:val="24"/>
        </w:rPr>
      </w:pPr>
      <w:r w:rsidRPr="004B4CA9">
        <w:rPr>
          <w:szCs w:val="24"/>
        </w:rPr>
        <w:t xml:space="preserve">Trades Schedule Project 2 </w:t>
      </w:r>
      <w:r w:rsidRPr="004B4CA9">
        <w:rPr>
          <w:color w:val="FF0000"/>
          <w:szCs w:val="24"/>
        </w:rPr>
        <w:t>PC3.1, 3.4, PE3.3,</w:t>
      </w:r>
      <w:r w:rsidR="005A6F93">
        <w:rPr>
          <w:color w:val="FF0000"/>
          <w:szCs w:val="24"/>
        </w:rPr>
        <w:t xml:space="preserve"> </w:t>
      </w:r>
      <w:r w:rsidR="005A6F93">
        <w:rPr>
          <w:i/>
          <w:color w:val="00B0F0"/>
          <w:szCs w:val="24"/>
        </w:rPr>
        <w:t>(Due Week 7)</w:t>
      </w:r>
    </w:p>
    <w:p w14:paraId="059214F9" w14:textId="77777777" w:rsidR="003D4D87" w:rsidRPr="004B4CA9" w:rsidRDefault="003D4D87" w:rsidP="003D4D87">
      <w:pPr>
        <w:pStyle w:val="ListParagraph"/>
        <w:rPr>
          <w:szCs w:val="24"/>
        </w:rPr>
      </w:pPr>
    </w:p>
    <w:p w14:paraId="503B42C3" w14:textId="64CF9E28" w:rsidR="003D4D87" w:rsidRPr="00735366" w:rsidRDefault="00AD5173" w:rsidP="003D4D87">
      <w:pPr>
        <w:pStyle w:val="ListParagraph"/>
        <w:rPr>
          <w:szCs w:val="24"/>
        </w:rPr>
      </w:pPr>
      <w:r>
        <w:rPr>
          <w:szCs w:val="24"/>
        </w:rPr>
        <w:t>Create a trades Schedule for P</w:t>
      </w:r>
      <w:r w:rsidR="003D4D87" w:rsidRPr="00373B84">
        <w:rPr>
          <w:szCs w:val="24"/>
        </w:rPr>
        <w:t>roject</w:t>
      </w:r>
      <w:r w:rsidR="003D4D87">
        <w:rPr>
          <w:szCs w:val="24"/>
        </w:rPr>
        <w:t xml:space="preserve"> 2</w:t>
      </w:r>
      <w:r w:rsidR="006F3028">
        <w:rPr>
          <w:szCs w:val="24"/>
        </w:rPr>
        <w:t>, using the template provided,</w:t>
      </w:r>
      <w:r w:rsidR="003D4D87" w:rsidRPr="00373B84">
        <w:rPr>
          <w:szCs w:val="24"/>
        </w:rPr>
        <w:t xml:space="preserve"> to identify which trade performs each task and co-ordinated with other trades to ensure a smooth work flow and minimise time wastage.</w:t>
      </w:r>
    </w:p>
    <w:p w14:paraId="2D8F16CE" w14:textId="77777777" w:rsidR="005A6F93" w:rsidRPr="00373B84" w:rsidRDefault="005A6F93" w:rsidP="005A6F93">
      <w:pPr>
        <w:pStyle w:val="ListParagraph"/>
        <w:rPr>
          <w:szCs w:val="24"/>
        </w:rPr>
      </w:pPr>
    </w:p>
    <w:p w14:paraId="656AB1A7" w14:textId="6B92E527" w:rsidR="005A6F93" w:rsidRPr="005A6F93" w:rsidRDefault="005A6F93" w:rsidP="005A6F93">
      <w:pPr>
        <w:pStyle w:val="ListParagraph"/>
        <w:numPr>
          <w:ilvl w:val="0"/>
          <w:numId w:val="8"/>
        </w:numPr>
        <w:rPr>
          <w:szCs w:val="24"/>
        </w:rPr>
      </w:pPr>
      <w:r w:rsidRPr="00A96994">
        <w:rPr>
          <w:szCs w:val="24"/>
        </w:rPr>
        <w:t xml:space="preserve">Material estimation Project 1 </w:t>
      </w:r>
      <w:r w:rsidRPr="00A96994">
        <w:rPr>
          <w:color w:val="FF0000"/>
          <w:szCs w:val="24"/>
        </w:rPr>
        <w:t>PC1.6, 3.1, 3.5, PE5</w:t>
      </w:r>
      <w:r>
        <w:rPr>
          <w:color w:val="FF0000"/>
          <w:szCs w:val="24"/>
        </w:rPr>
        <w:t xml:space="preserve">   </w:t>
      </w:r>
      <w:r w:rsidRPr="00A96994">
        <w:rPr>
          <w:szCs w:val="24"/>
        </w:rPr>
        <w:t xml:space="preserve"> </w:t>
      </w:r>
      <w:r>
        <w:rPr>
          <w:i/>
          <w:color w:val="00B0F0"/>
          <w:szCs w:val="24"/>
        </w:rPr>
        <w:t>(Due Week 8)</w:t>
      </w:r>
    </w:p>
    <w:p w14:paraId="5597D932" w14:textId="77777777" w:rsidR="00A451A6" w:rsidRDefault="005A6F93" w:rsidP="00A451A6">
      <w:pPr>
        <w:pStyle w:val="ListParagraph"/>
        <w:rPr>
          <w:lang w:eastAsia="en-AU"/>
        </w:rPr>
      </w:pPr>
      <w:r>
        <w:rPr>
          <w:lang w:eastAsia="en-AU"/>
        </w:rPr>
        <w:t xml:space="preserve">For this part of the assessment, the student will use the materials guide to create an estimate of </w:t>
      </w:r>
      <w:r w:rsidRPr="00A96994">
        <w:rPr>
          <w:b/>
          <w:i/>
          <w:u w:val="single"/>
          <w:lang w:eastAsia="en-AU"/>
        </w:rPr>
        <w:t>materials</w:t>
      </w:r>
      <w:r>
        <w:rPr>
          <w:lang w:eastAsia="en-AU"/>
        </w:rPr>
        <w:t xml:space="preserve"> and cost for the project</w:t>
      </w:r>
      <w:r w:rsidR="006F3028">
        <w:rPr>
          <w:lang w:eastAsia="en-AU"/>
        </w:rPr>
        <w:t>, using the template provided</w:t>
      </w:r>
      <w:r>
        <w:rPr>
          <w:lang w:eastAsia="en-AU"/>
        </w:rPr>
        <w:t xml:space="preserve">. </w:t>
      </w:r>
      <w:r w:rsidR="00A451A6">
        <w:rPr>
          <w:lang w:eastAsia="en-AU"/>
        </w:rPr>
        <w:t>Submit all completed documentation to your assessor.</w:t>
      </w:r>
    </w:p>
    <w:p w14:paraId="492E452F" w14:textId="4DF1F02D" w:rsidR="005A6F93" w:rsidRPr="00A96994" w:rsidRDefault="005A6F93" w:rsidP="005A6F93">
      <w:pPr>
        <w:pStyle w:val="ListParagraph"/>
        <w:rPr>
          <w:b/>
          <w:sz w:val="22"/>
          <w:szCs w:val="22"/>
        </w:rPr>
      </w:pPr>
    </w:p>
    <w:p w14:paraId="0F20FD09" w14:textId="77777777" w:rsidR="005A6F93" w:rsidRPr="00735366" w:rsidRDefault="005A6F93" w:rsidP="005A6F93">
      <w:pPr>
        <w:pStyle w:val="ListParagraph"/>
        <w:rPr>
          <w:szCs w:val="24"/>
        </w:rPr>
      </w:pPr>
    </w:p>
    <w:p w14:paraId="7F97F764" w14:textId="1A8D6DA9" w:rsidR="005A6F93" w:rsidRDefault="005A6F93" w:rsidP="005A6F93">
      <w:pPr>
        <w:pStyle w:val="ListParagraph"/>
        <w:numPr>
          <w:ilvl w:val="0"/>
          <w:numId w:val="8"/>
        </w:numPr>
        <w:rPr>
          <w:szCs w:val="24"/>
        </w:rPr>
      </w:pPr>
      <w:r w:rsidRPr="00A96994">
        <w:rPr>
          <w:szCs w:val="24"/>
        </w:rPr>
        <w:t xml:space="preserve">Material estimation Project </w:t>
      </w:r>
      <w:r>
        <w:rPr>
          <w:szCs w:val="24"/>
        </w:rPr>
        <w:t>2</w:t>
      </w:r>
      <w:r w:rsidRPr="00A96994">
        <w:rPr>
          <w:szCs w:val="24"/>
        </w:rPr>
        <w:t xml:space="preserve"> </w:t>
      </w:r>
      <w:r w:rsidRPr="00A96994">
        <w:rPr>
          <w:color w:val="FF0000"/>
          <w:szCs w:val="24"/>
        </w:rPr>
        <w:t>PC1.6, 3.1, 3.5, PE5</w:t>
      </w:r>
      <w:r>
        <w:rPr>
          <w:color w:val="FF0000"/>
          <w:szCs w:val="24"/>
        </w:rPr>
        <w:t xml:space="preserve">   </w:t>
      </w:r>
      <w:r w:rsidRPr="00A96994">
        <w:rPr>
          <w:szCs w:val="24"/>
        </w:rPr>
        <w:t xml:space="preserve"> </w:t>
      </w:r>
      <w:r>
        <w:rPr>
          <w:i/>
          <w:color w:val="00B0F0"/>
          <w:szCs w:val="24"/>
        </w:rPr>
        <w:t>(Due Week 8)</w:t>
      </w:r>
    </w:p>
    <w:p w14:paraId="523CBFC9" w14:textId="77777777" w:rsidR="00A451A6" w:rsidRDefault="005A6F93" w:rsidP="00A451A6">
      <w:pPr>
        <w:pStyle w:val="ListParagraph"/>
        <w:rPr>
          <w:lang w:eastAsia="en-AU"/>
        </w:rPr>
      </w:pPr>
      <w:r>
        <w:rPr>
          <w:lang w:eastAsia="en-AU"/>
        </w:rPr>
        <w:t xml:space="preserve">For this part of the assessment, the student will use the materials guide to create an estimate of </w:t>
      </w:r>
      <w:r w:rsidRPr="00A96994">
        <w:rPr>
          <w:b/>
          <w:i/>
          <w:u w:val="single"/>
          <w:lang w:eastAsia="en-AU"/>
        </w:rPr>
        <w:t>materials</w:t>
      </w:r>
      <w:r>
        <w:rPr>
          <w:lang w:eastAsia="en-AU"/>
        </w:rPr>
        <w:t xml:space="preserve"> and cost for the project</w:t>
      </w:r>
      <w:r w:rsidR="006F3028">
        <w:rPr>
          <w:lang w:eastAsia="en-AU"/>
        </w:rPr>
        <w:t>, using the template provided</w:t>
      </w:r>
      <w:r>
        <w:rPr>
          <w:lang w:eastAsia="en-AU"/>
        </w:rPr>
        <w:t xml:space="preserve">. </w:t>
      </w:r>
      <w:r w:rsidR="00A451A6">
        <w:rPr>
          <w:lang w:eastAsia="en-AU"/>
        </w:rPr>
        <w:t>Submit all completed documentation to your assessor.</w:t>
      </w:r>
    </w:p>
    <w:p w14:paraId="03FAAF38" w14:textId="153FF8E9" w:rsidR="005A6F93" w:rsidRPr="00A96994" w:rsidRDefault="005A6F93" w:rsidP="005A6F93">
      <w:pPr>
        <w:pStyle w:val="ListParagraph"/>
        <w:rPr>
          <w:b/>
          <w:sz w:val="22"/>
          <w:szCs w:val="22"/>
        </w:rPr>
      </w:pPr>
    </w:p>
    <w:p w14:paraId="1E08B544" w14:textId="77777777" w:rsidR="00735366" w:rsidRPr="00373B84" w:rsidRDefault="00735366" w:rsidP="00735366">
      <w:pPr>
        <w:pStyle w:val="ListParagraph"/>
        <w:rPr>
          <w:szCs w:val="24"/>
        </w:rPr>
      </w:pPr>
    </w:p>
    <w:p w14:paraId="429DF0BE" w14:textId="77777777" w:rsidR="00F33F9F" w:rsidRPr="00F33F9F" w:rsidRDefault="00F33F9F" w:rsidP="009555D6">
      <w:pPr>
        <w:pStyle w:val="Body"/>
      </w:pPr>
    </w:p>
    <w:p w14:paraId="1E83CB6C" w14:textId="2A3BA191" w:rsidR="001B0E68" w:rsidRDefault="001B0E68" w:rsidP="009555D6">
      <w:pPr>
        <w:pStyle w:val="Body"/>
      </w:pPr>
    </w:p>
    <w:p w14:paraId="4CB20AB2" w14:textId="7C04D2E7" w:rsidR="00735366" w:rsidRDefault="00735366" w:rsidP="009555D6">
      <w:pPr>
        <w:pStyle w:val="Body"/>
      </w:pPr>
    </w:p>
    <w:p w14:paraId="42395D44" w14:textId="77777777" w:rsidR="00A451A6" w:rsidRDefault="00A451A6">
      <w:pPr>
        <w:tabs>
          <w:tab w:val="clear" w:pos="284"/>
        </w:tabs>
        <w:spacing w:before="0" w:after="200" w:line="276" w:lineRule="auto"/>
        <w:rPr>
          <w:rFonts w:eastAsia="Times New Roman"/>
          <w:b/>
          <w:noProof/>
          <w:color w:val="464748"/>
          <w:kern w:val="22"/>
          <w:sz w:val="36"/>
          <w:szCs w:val="36"/>
          <w:lang w:eastAsia="en-AU"/>
        </w:rPr>
      </w:pPr>
      <w:r>
        <w:br w:type="page"/>
      </w:r>
    </w:p>
    <w:p w14:paraId="7F3318E8" w14:textId="6328B5F5" w:rsidR="009125E9" w:rsidRDefault="001B0E68" w:rsidP="000416E3">
      <w:pPr>
        <w:pStyle w:val="Heading4"/>
      </w:pPr>
      <w:r>
        <w:lastRenderedPageBreak/>
        <w:t xml:space="preserve">Client </w:t>
      </w:r>
      <w:r w:rsidR="00896218">
        <w:t>Survey</w:t>
      </w:r>
      <w:r w:rsidR="00053CB8">
        <w:t xml:space="preserve"> </w:t>
      </w:r>
      <w:r w:rsidR="005A6F93">
        <w:t>P</w:t>
      </w:r>
      <w:r w:rsidR="00053CB8">
        <w:t>roject 1</w:t>
      </w:r>
    </w:p>
    <w:tbl>
      <w:tblPr>
        <w:tblW w:w="5000" w:type="pct"/>
        <w:tblCellMar>
          <w:left w:w="0" w:type="dxa"/>
          <w:right w:w="0" w:type="dxa"/>
        </w:tblCellMar>
        <w:tblLook w:val="04A0" w:firstRow="1" w:lastRow="0" w:firstColumn="1" w:lastColumn="0" w:noHBand="0" w:noVBand="1"/>
      </w:tblPr>
      <w:tblGrid>
        <w:gridCol w:w="17"/>
        <w:gridCol w:w="9053"/>
      </w:tblGrid>
      <w:tr w:rsidR="00F650CD" w:rsidRPr="00F650CD" w14:paraId="1216869C" w14:textId="77777777" w:rsidTr="00F650CD">
        <w:tc>
          <w:tcPr>
            <w:tcW w:w="17" w:type="dxa"/>
          </w:tcPr>
          <w:p w14:paraId="2D8B753A"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p>
        </w:tc>
        <w:tc>
          <w:tcPr>
            <w:tcW w:w="9053" w:type="dxa"/>
          </w:tcPr>
          <w:p w14:paraId="5A1D0324" w14:textId="77777777" w:rsidR="00F650CD" w:rsidRPr="00F650CD" w:rsidRDefault="00F650CD" w:rsidP="00F650CD">
            <w:pPr>
              <w:tabs>
                <w:tab w:val="clear" w:pos="284"/>
              </w:tabs>
              <w:spacing w:before="40" w:after="0" w:line="240" w:lineRule="auto"/>
              <w:rPr>
                <w:rFonts w:ascii="Freestyle Script" w:eastAsia="Times New Roman" w:hAnsi="Freestyle Script" w:cs="Times New Roman"/>
                <w:b/>
                <w:sz w:val="72"/>
                <w:szCs w:val="72"/>
                <w:lang w:val="en-US"/>
              </w:rPr>
            </w:pPr>
            <w:r w:rsidRPr="00F650CD">
              <w:rPr>
                <w:rFonts w:ascii="Freestyle Script" w:eastAsia="Times New Roman" w:hAnsi="Freestyle Script" w:cs="Times New Roman"/>
                <w:b/>
                <w:sz w:val="72"/>
                <w:szCs w:val="72"/>
                <w:lang w:val="en-US"/>
              </w:rPr>
              <w:t>Kitchens by TAFE</w:t>
            </w:r>
          </w:p>
          <w:p w14:paraId="260E6A73" w14:textId="77777777" w:rsidR="00F650CD" w:rsidRPr="00F650CD" w:rsidRDefault="00F650CD" w:rsidP="00F650CD">
            <w:pPr>
              <w:tabs>
                <w:tab w:val="clear" w:pos="284"/>
              </w:tabs>
              <w:spacing w:before="40" w:after="0" w:line="240" w:lineRule="auto"/>
              <w:ind w:left="1404"/>
              <w:rPr>
                <w:rFonts w:ascii="Arial" w:eastAsia="Times New Roman" w:hAnsi="Arial" w:cs="Times New Roman"/>
                <w:sz w:val="16"/>
                <w:szCs w:val="24"/>
                <w:lang w:val="en-US"/>
              </w:rPr>
            </w:pPr>
          </w:p>
        </w:tc>
      </w:tr>
    </w:tbl>
    <w:p w14:paraId="23F358C0" w14:textId="77777777" w:rsidR="00F650CD" w:rsidRPr="00F650CD" w:rsidRDefault="00F650CD" w:rsidP="00F650C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p>
    <w:tbl>
      <w:tblPr>
        <w:tblW w:w="500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64"/>
        <w:gridCol w:w="4601"/>
        <w:gridCol w:w="975"/>
        <w:gridCol w:w="10"/>
        <w:gridCol w:w="2420"/>
      </w:tblGrid>
      <w:tr w:rsidR="00F650CD" w:rsidRPr="00F650CD" w14:paraId="5CAE09D2" w14:textId="77777777" w:rsidTr="00F650CD">
        <w:trPr>
          <w:trHeight w:hRule="exact" w:val="403"/>
          <w:tblHeader/>
        </w:trPr>
        <w:tc>
          <w:tcPr>
            <w:tcW w:w="1264" w:type="dxa"/>
            <w:tcBorders>
              <w:left w:val="nil"/>
            </w:tcBorders>
            <w:vAlign w:val="bottom"/>
          </w:tcPr>
          <w:p w14:paraId="49A083A8" w14:textId="77777777" w:rsidR="00F650CD" w:rsidRPr="00F650CD" w:rsidRDefault="00F650CD" w:rsidP="00F650CD">
            <w:pPr>
              <w:tabs>
                <w:tab w:val="clear" w:pos="284"/>
              </w:tabs>
              <w:spacing w:before="40" w:after="0" w:line="240" w:lineRule="auto"/>
              <w:outlineLvl w:val="3"/>
              <w:rPr>
                <w:rFonts w:ascii="Arial" w:eastAsia="Times New Roman" w:hAnsi="Arial" w:cs="Times New Roman"/>
                <w:b/>
                <w:sz w:val="16"/>
                <w:szCs w:val="24"/>
                <w:lang w:val="en-US"/>
              </w:rPr>
            </w:pPr>
            <w:r w:rsidRPr="00F650CD">
              <w:rPr>
                <w:rFonts w:ascii="Arial" w:eastAsia="Times New Roman" w:hAnsi="Arial" w:cs="Times New Roman"/>
                <w:b/>
                <w:sz w:val="16"/>
                <w:szCs w:val="24"/>
                <w:lang w:val="en-US"/>
              </w:rPr>
              <w:t>Client Name</w:t>
            </w:r>
          </w:p>
        </w:tc>
        <w:tc>
          <w:tcPr>
            <w:tcW w:w="5484" w:type="dxa"/>
            <w:vAlign w:val="bottom"/>
          </w:tcPr>
          <w:p w14:paraId="2DE7AFEE"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Mr. &amp; Mrs. Skillspoint</w:t>
            </w:r>
          </w:p>
        </w:tc>
        <w:tc>
          <w:tcPr>
            <w:tcW w:w="1158" w:type="dxa"/>
            <w:vAlign w:val="bottom"/>
          </w:tcPr>
          <w:p w14:paraId="2C550684" w14:textId="77777777" w:rsidR="00F650CD" w:rsidRPr="00F650CD" w:rsidRDefault="00F650CD" w:rsidP="00F650CD">
            <w:pPr>
              <w:tabs>
                <w:tab w:val="clear" w:pos="284"/>
              </w:tabs>
              <w:spacing w:before="40" w:after="0" w:line="240" w:lineRule="auto"/>
              <w:outlineLvl w:val="3"/>
              <w:rPr>
                <w:rFonts w:ascii="Arial" w:eastAsia="Times New Roman" w:hAnsi="Arial" w:cs="Times New Roman"/>
                <w:b/>
                <w:sz w:val="16"/>
                <w:szCs w:val="24"/>
                <w:lang w:val="en-US"/>
              </w:rPr>
            </w:pPr>
            <w:r w:rsidRPr="00F650CD">
              <w:rPr>
                <w:rFonts w:ascii="Arial" w:eastAsia="Times New Roman" w:hAnsi="Arial" w:cs="Times New Roman"/>
                <w:b/>
                <w:sz w:val="16"/>
                <w:szCs w:val="24"/>
                <w:lang w:val="en-US"/>
              </w:rPr>
              <w:t xml:space="preserve">Mobile </w:t>
            </w:r>
          </w:p>
        </w:tc>
        <w:tc>
          <w:tcPr>
            <w:tcW w:w="2894" w:type="dxa"/>
            <w:gridSpan w:val="2"/>
            <w:tcBorders>
              <w:right w:val="nil"/>
            </w:tcBorders>
            <w:vAlign w:val="bottom"/>
          </w:tcPr>
          <w:p w14:paraId="54E7D39D"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12345678910</w:t>
            </w:r>
          </w:p>
        </w:tc>
      </w:tr>
      <w:tr w:rsidR="00F650CD" w:rsidRPr="00F650CD" w14:paraId="0CE48B07" w14:textId="77777777" w:rsidTr="00F650CD">
        <w:trPr>
          <w:trHeight w:hRule="exact" w:val="403"/>
          <w:tblHeader/>
        </w:trPr>
        <w:tc>
          <w:tcPr>
            <w:tcW w:w="1264" w:type="dxa"/>
            <w:tcBorders>
              <w:left w:val="nil"/>
            </w:tcBorders>
            <w:vAlign w:val="bottom"/>
          </w:tcPr>
          <w:p w14:paraId="1BBBAAB0" w14:textId="77777777" w:rsidR="00F650CD" w:rsidRPr="00F650CD" w:rsidRDefault="00F650CD" w:rsidP="00F650CD">
            <w:pPr>
              <w:tabs>
                <w:tab w:val="clear" w:pos="284"/>
              </w:tabs>
              <w:spacing w:before="40" w:after="0" w:line="240" w:lineRule="auto"/>
              <w:outlineLvl w:val="3"/>
              <w:rPr>
                <w:rFonts w:ascii="Arial" w:eastAsia="Times New Roman" w:hAnsi="Arial" w:cs="Times New Roman"/>
                <w:b/>
                <w:sz w:val="16"/>
                <w:szCs w:val="24"/>
                <w:lang w:val="en-US"/>
              </w:rPr>
            </w:pPr>
            <w:r w:rsidRPr="00F650CD">
              <w:rPr>
                <w:rFonts w:ascii="Arial" w:eastAsia="Times New Roman" w:hAnsi="Arial" w:cs="Times New Roman"/>
                <w:b/>
                <w:sz w:val="16"/>
                <w:szCs w:val="24"/>
                <w:lang w:val="en-US"/>
              </w:rPr>
              <w:t>Home Address</w:t>
            </w:r>
          </w:p>
        </w:tc>
        <w:tc>
          <w:tcPr>
            <w:tcW w:w="5484" w:type="dxa"/>
            <w:vAlign w:val="bottom"/>
          </w:tcPr>
          <w:p w14:paraId="098FDCE9"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91 Parry Street Newcastle West</w:t>
            </w:r>
          </w:p>
        </w:tc>
        <w:tc>
          <w:tcPr>
            <w:tcW w:w="1169" w:type="dxa"/>
            <w:gridSpan w:val="2"/>
            <w:vAlign w:val="bottom"/>
          </w:tcPr>
          <w:p w14:paraId="6F1A883F" w14:textId="77777777" w:rsidR="00F650CD" w:rsidRPr="00F650CD" w:rsidRDefault="00F650CD" w:rsidP="00F650CD">
            <w:pPr>
              <w:tabs>
                <w:tab w:val="clear" w:pos="284"/>
              </w:tabs>
              <w:spacing w:before="40" w:after="0" w:line="240" w:lineRule="auto"/>
              <w:outlineLvl w:val="3"/>
              <w:rPr>
                <w:rFonts w:ascii="Arial" w:eastAsia="Times New Roman" w:hAnsi="Arial" w:cs="Times New Roman"/>
                <w:b/>
                <w:sz w:val="16"/>
                <w:szCs w:val="24"/>
                <w:lang w:val="en-US"/>
              </w:rPr>
            </w:pPr>
            <w:r w:rsidRPr="00F650CD">
              <w:rPr>
                <w:rFonts w:ascii="Arial" w:eastAsia="Times New Roman" w:hAnsi="Arial" w:cs="Times New Roman"/>
                <w:b/>
                <w:sz w:val="16"/>
                <w:szCs w:val="24"/>
                <w:lang w:val="en-US"/>
              </w:rPr>
              <w:t>Date</w:t>
            </w:r>
          </w:p>
        </w:tc>
        <w:tc>
          <w:tcPr>
            <w:tcW w:w="2883" w:type="dxa"/>
            <w:tcBorders>
              <w:right w:val="nil"/>
            </w:tcBorders>
            <w:vAlign w:val="bottom"/>
          </w:tcPr>
          <w:p w14:paraId="67E9BC2A"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12/1/2034</w:t>
            </w:r>
          </w:p>
        </w:tc>
      </w:tr>
      <w:tr w:rsidR="00F650CD" w:rsidRPr="00F650CD" w14:paraId="221B72C8" w14:textId="77777777" w:rsidTr="00F650CD">
        <w:trPr>
          <w:trHeight w:hRule="exact" w:val="403"/>
          <w:tblHeader/>
        </w:trPr>
        <w:tc>
          <w:tcPr>
            <w:tcW w:w="1264" w:type="dxa"/>
            <w:tcBorders>
              <w:left w:val="nil"/>
            </w:tcBorders>
            <w:vAlign w:val="bottom"/>
          </w:tcPr>
          <w:p w14:paraId="36B63102" w14:textId="77777777" w:rsidR="00F650CD" w:rsidRPr="00F650CD" w:rsidRDefault="00F650CD" w:rsidP="00F650CD">
            <w:pPr>
              <w:tabs>
                <w:tab w:val="clear" w:pos="284"/>
              </w:tabs>
              <w:spacing w:before="40" w:after="0" w:line="240" w:lineRule="auto"/>
              <w:outlineLvl w:val="3"/>
              <w:rPr>
                <w:rFonts w:ascii="Arial" w:eastAsia="Times New Roman" w:hAnsi="Arial" w:cs="Times New Roman"/>
                <w:b/>
                <w:sz w:val="16"/>
                <w:szCs w:val="24"/>
                <w:lang w:val="en-US"/>
              </w:rPr>
            </w:pPr>
            <w:r w:rsidRPr="00F650CD">
              <w:rPr>
                <w:rFonts w:ascii="Arial" w:eastAsia="Times New Roman" w:hAnsi="Arial" w:cs="Times New Roman"/>
                <w:b/>
                <w:sz w:val="16"/>
                <w:szCs w:val="24"/>
                <w:lang w:val="en-US"/>
              </w:rPr>
              <w:t>Site Address</w:t>
            </w:r>
          </w:p>
        </w:tc>
        <w:tc>
          <w:tcPr>
            <w:tcW w:w="5484" w:type="dxa"/>
            <w:vAlign w:val="bottom"/>
          </w:tcPr>
          <w:p w14:paraId="0682ECAD"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As Above</w:t>
            </w:r>
          </w:p>
        </w:tc>
        <w:tc>
          <w:tcPr>
            <w:tcW w:w="1158" w:type="dxa"/>
            <w:vAlign w:val="bottom"/>
          </w:tcPr>
          <w:p w14:paraId="67BE5F3E" w14:textId="77777777" w:rsidR="00F650CD" w:rsidRPr="00F650CD" w:rsidRDefault="00F650CD" w:rsidP="00F650CD">
            <w:pPr>
              <w:tabs>
                <w:tab w:val="clear" w:pos="284"/>
              </w:tabs>
              <w:spacing w:before="40" w:after="0" w:line="240" w:lineRule="auto"/>
              <w:outlineLvl w:val="3"/>
              <w:rPr>
                <w:rFonts w:ascii="Arial" w:eastAsia="Times New Roman" w:hAnsi="Arial" w:cs="Times New Roman"/>
                <w:b/>
                <w:sz w:val="16"/>
                <w:szCs w:val="24"/>
                <w:lang w:val="en-US"/>
              </w:rPr>
            </w:pPr>
            <w:r w:rsidRPr="00F650CD">
              <w:rPr>
                <w:rFonts w:ascii="Arial" w:eastAsia="Times New Roman" w:hAnsi="Arial" w:cs="Times New Roman"/>
                <w:b/>
                <w:sz w:val="16"/>
                <w:szCs w:val="24"/>
                <w:lang w:val="en-US"/>
              </w:rPr>
              <w:t>Designer</w:t>
            </w:r>
          </w:p>
        </w:tc>
        <w:tc>
          <w:tcPr>
            <w:tcW w:w="2894" w:type="dxa"/>
            <w:gridSpan w:val="2"/>
            <w:tcBorders>
              <w:right w:val="nil"/>
            </w:tcBorders>
            <w:vAlign w:val="bottom"/>
          </w:tcPr>
          <w:p w14:paraId="0D58C8C9"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 xml:space="preserve"> Fred Flintstone</w:t>
            </w:r>
          </w:p>
        </w:tc>
      </w:tr>
      <w:tr w:rsidR="00F650CD" w:rsidRPr="00F650CD" w14:paraId="7EEEB536" w14:textId="77777777" w:rsidTr="00F650CD">
        <w:trPr>
          <w:trHeight w:hRule="exact" w:val="403"/>
          <w:tblHeader/>
        </w:trPr>
        <w:tc>
          <w:tcPr>
            <w:tcW w:w="1264" w:type="dxa"/>
            <w:tcBorders>
              <w:left w:val="nil"/>
            </w:tcBorders>
            <w:vAlign w:val="bottom"/>
          </w:tcPr>
          <w:p w14:paraId="120F1922" w14:textId="77777777" w:rsidR="00F650CD" w:rsidRPr="00F650CD" w:rsidRDefault="00F650CD" w:rsidP="00F650CD">
            <w:pPr>
              <w:tabs>
                <w:tab w:val="clear" w:pos="284"/>
              </w:tabs>
              <w:spacing w:before="40" w:after="0" w:line="240" w:lineRule="auto"/>
              <w:outlineLvl w:val="3"/>
              <w:rPr>
                <w:rFonts w:ascii="Arial" w:eastAsia="Times New Roman" w:hAnsi="Arial" w:cs="Times New Roman"/>
                <w:b/>
                <w:sz w:val="16"/>
                <w:szCs w:val="24"/>
                <w:lang w:val="en-US"/>
              </w:rPr>
            </w:pPr>
            <w:r w:rsidRPr="00F650CD">
              <w:rPr>
                <w:rFonts w:ascii="Arial" w:eastAsia="Times New Roman" w:hAnsi="Arial" w:cs="Times New Roman"/>
                <w:b/>
                <w:sz w:val="16"/>
                <w:szCs w:val="24"/>
                <w:lang w:val="en-US"/>
              </w:rPr>
              <w:t>Email</w:t>
            </w:r>
          </w:p>
        </w:tc>
        <w:tc>
          <w:tcPr>
            <w:tcW w:w="5484" w:type="dxa"/>
            <w:tcBorders>
              <w:right w:val="nil"/>
            </w:tcBorders>
            <w:vAlign w:val="bottom"/>
          </w:tcPr>
          <w:p w14:paraId="6843E2D9"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mjskillspoint@coldmail.yel</w:t>
            </w:r>
          </w:p>
        </w:tc>
        <w:tc>
          <w:tcPr>
            <w:tcW w:w="1169" w:type="dxa"/>
            <w:gridSpan w:val="2"/>
            <w:tcBorders>
              <w:left w:val="nil"/>
              <w:right w:val="nil"/>
            </w:tcBorders>
            <w:vAlign w:val="bottom"/>
          </w:tcPr>
          <w:p w14:paraId="0F629333" w14:textId="77777777" w:rsidR="00F650CD" w:rsidRPr="00F650CD" w:rsidRDefault="00F650CD" w:rsidP="00F650CD">
            <w:pPr>
              <w:tabs>
                <w:tab w:val="clear" w:pos="284"/>
              </w:tabs>
              <w:spacing w:before="40" w:after="0" w:line="240" w:lineRule="auto"/>
              <w:rPr>
                <w:rFonts w:ascii="Arial" w:eastAsia="Times New Roman" w:hAnsi="Arial" w:cs="Times New Roman"/>
                <w:b/>
                <w:sz w:val="16"/>
                <w:szCs w:val="24"/>
                <w:lang w:val="en-US"/>
              </w:rPr>
            </w:pPr>
            <w:r w:rsidRPr="00F650CD">
              <w:rPr>
                <w:rFonts w:ascii="Arial" w:eastAsia="Times New Roman" w:hAnsi="Arial" w:cs="Times New Roman"/>
                <w:b/>
                <w:sz w:val="16"/>
                <w:szCs w:val="24"/>
                <w:lang w:val="en-US"/>
              </w:rPr>
              <w:t>Style</w:t>
            </w:r>
          </w:p>
        </w:tc>
        <w:tc>
          <w:tcPr>
            <w:tcW w:w="2883" w:type="dxa"/>
            <w:tcBorders>
              <w:left w:val="nil"/>
              <w:right w:val="nil"/>
            </w:tcBorders>
            <w:vAlign w:val="bottom"/>
          </w:tcPr>
          <w:p w14:paraId="53B5C260"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Contemporary</w:t>
            </w:r>
          </w:p>
        </w:tc>
      </w:tr>
      <w:tr w:rsidR="00F650CD" w:rsidRPr="00F650CD" w14:paraId="3486E6B3" w14:textId="77777777" w:rsidTr="00F650CD">
        <w:trPr>
          <w:trHeight w:hRule="exact" w:val="403"/>
          <w:tblHeader/>
        </w:trPr>
        <w:tc>
          <w:tcPr>
            <w:tcW w:w="1264" w:type="dxa"/>
            <w:tcBorders>
              <w:left w:val="nil"/>
            </w:tcBorders>
            <w:vAlign w:val="bottom"/>
          </w:tcPr>
          <w:p w14:paraId="26AADEBE" w14:textId="77777777" w:rsidR="00F650CD" w:rsidRPr="00F650CD" w:rsidRDefault="00F650CD" w:rsidP="00F650CD">
            <w:pPr>
              <w:tabs>
                <w:tab w:val="clear" w:pos="284"/>
              </w:tabs>
              <w:spacing w:before="40" w:after="0" w:line="240" w:lineRule="auto"/>
              <w:outlineLvl w:val="3"/>
              <w:rPr>
                <w:rFonts w:ascii="Arial" w:eastAsia="Times New Roman" w:hAnsi="Arial" w:cs="Times New Roman"/>
                <w:b/>
                <w:sz w:val="16"/>
                <w:szCs w:val="24"/>
                <w:lang w:val="en-US"/>
              </w:rPr>
            </w:pPr>
            <w:r w:rsidRPr="00F650CD">
              <w:rPr>
                <w:rFonts w:ascii="Arial" w:eastAsia="Times New Roman" w:hAnsi="Arial" w:cs="Times New Roman"/>
                <w:b/>
                <w:sz w:val="16"/>
                <w:szCs w:val="24"/>
                <w:lang w:val="en-US"/>
              </w:rPr>
              <w:t>Start Date</w:t>
            </w:r>
          </w:p>
        </w:tc>
        <w:tc>
          <w:tcPr>
            <w:tcW w:w="5484" w:type="dxa"/>
            <w:tcBorders>
              <w:right w:val="nil"/>
            </w:tcBorders>
            <w:vAlign w:val="bottom"/>
          </w:tcPr>
          <w:p w14:paraId="042FD7E6"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1/2/2034</w:t>
            </w:r>
          </w:p>
        </w:tc>
        <w:tc>
          <w:tcPr>
            <w:tcW w:w="1169" w:type="dxa"/>
            <w:gridSpan w:val="2"/>
            <w:tcBorders>
              <w:left w:val="nil"/>
              <w:right w:val="nil"/>
            </w:tcBorders>
            <w:vAlign w:val="bottom"/>
          </w:tcPr>
          <w:p w14:paraId="3A7A40DC"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r w:rsidRPr="00F650CD">
              <w:rPr>
                <w:rFonts w:ascii="Arial" w:eastAsia="Times New Roman" w:hAnsi="Arial" w:cs="Times New Roman"/>
                <w:b/>
                <w:sz w:val="16"/>
                <w:szCs w:val="24"/>
                <w:lang w:val="en-US"/>
              </w:rPr>
              <w:t xml:space="preserve">Finish Date </w:t>
            </w:r>
          </w:p>
        </w:tc>
        <w:tc>
          <w:tcPr>
            <w:tcW w:w="2883" w:type="dxa"/>
            <w:tcBorders>
              <w:left w:val="nil"/>
              <w:right w:val="nil"/>
            </w:tcBorders>
            <w:vAlign w:val="bottom"/>
          </w:tcPr>
          <w:p w14:paraId="7F171B80"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1/3/2034</w:t>
            </w:r>
          </w:p>
        </w:tc>
      </w:tr>
    </w:tbl>
    <w:p w14:paraId="364D3BC4" w14:textId="77777777" w:rsidR="00F650CD" w:rsidRPr="00F650CD" w:rsidRDefault="00F650CD" w:rsidP="00F650C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650CD">
        <w:rPr>
          <w:rFonts w:ascii="Arial" w:eastAsia="Times New Roman" w:hAnsi="Arial" w:cs="Times New Roman"/>
          <w:b/>
          <w:color w:val="FFFFFF"/>
          <w:sz w:val="22"/>
          <w:lang w:val="en-US"/>
        </w:rPr>
        <w:t>Type of project</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547"/>
        <w:gridCol w:w="1351"/>
        <w:gridCol w:w="1231"/>
        <w:gridCol w:w="35"/>
        <w:gridCol w:w="1198"/>
        <w:gridCol w:w="1232"/>
        <w:gridCol w:w="1232"/>
        <w:gridCol w:w="1244"/>
      </w:tblGrid>
      <w:tr w:rsidR="00F650CD" w:rsidRPr="00F650CD" w14:paraId="25325E70" w14:textId="77777777" w:rsidTr="00053CB8">
        <w:trPr>
          <w:trHeight w:hRule="exact" w:val="403"/>
        </w:trPr>
        <w:tc>
          <w:tcPr>
            <w:tcW w:w="2898" w:type="dxa"/>
            <w:gridSpan w:val="2"/>
            <w:vAlign w:val="center"/>
          </w:tcPr>
          <w:p w14:paraId="4BFAA6C5" w14:textId="0261F62C" w:rsidR="00F650CD" w:rsidRPr="00F650CD" w:rsidRDefault="00396C0D" w:rsidP="00F650CD">
            <w:pPr>
              <w:tabs>
                <w:tab w:val="clear" w:pos="284"/>
              </w:tabs>
              <w:spacing w:before="40" w:after="0" w:line="240" w:lineRule="auto"/>
              <w:rPr>
                <w:rFonts w:ascii="Arial" w:eastAsia="Times New Roman" w:hAnsi="Arial" w:cs="Times New Roman"/>
                <w:sz w:val="16"/>
                <w:szCs w:val="24"/>
                <w:lang w:val="en-US"/>
              </w:rPr>
            </w:pPr>
            <w:r w:rsidRPr="00F650CD">
              <w:rPr>
                <w:rFonts w:ascii="Arial" w:eastAsia="Times New Roman" w:hAnsi="Arial" w:cs="Times New Roman"/>
                <w:b/>
                <w:sz w:val="16"/>
                <w:szCs w:val="24"/>
                <w:lang w:val="en-US"/>
              </w:rPr>
              <w:t xml:space="preserve">Project </w:t>
            </w:r>
            <w:r>
              <w:rPr>
                <w:rFonts w:ascii="Arial" w:eastAsia="Times New Roman" w:hAnsi="Arial" w:cs="Times New Roman"/>
                <w:b/>
                <w:sz w:val="16"/>
                <w:szCs w:val="24"/>
                <w:lang w:val="en-US"/>
              </w:rPr>
              <w:t xml:space="preserve"> </w:t>
            </w:r>
            <w:r w:rsidRPr="00396C0D">
              <w:rPr>
                <w:rFonts w:ascii="Arial" w:eastAsia="Times New Roman" w:hAnsi="Arial" w:cs="Times New Roman"/>
                <w:color w:val="FF0000"/>
                <w:szCs w:val="24"/>
                <w:lang w:val="en-US"/>
              </w:rPr>
              <w:t>Kitchen</w:t>
            </w:r>
            <w:r>
              <w:rPr>
                <w:rFonts w:ascii="Arial" w:eastAsia="Times New Roman" w:hAnsi="Arial" w:cs="Times New Roman"/>
                <w:color w:val="FF0000"/>
                <w:szCs w:val="24"/>
                <w:lang w:val="en-US"/>
              </w:rPr>
              <w:t xml:space="preserve"> Plan Off</w:t>
            </w:r>
          </w:p>
        </w:tc>
        <w:tc>
          <w:tcPr>
            <w:tcW w:w="1231" w:type="dxa"/>
            <w:shd w:val="clear" w:color="auto" w:fill="auto"/>
            <w:vAlign w:val="center"/>
          </w:tcPr>
          <w:p w14:paraId="69DCA1DD" w14:textId="77777777" w:rsidR="00F650CD" w:rsidRPr="00F650CD" w:rsidRDefault="00F650CD" w:rsidP="00F650CD">
            <w:pPr>
              <w:tabs>
                <w:tab w:val="clear" w:pos="284"/>
              </w:tabs>
              <w:spacing w:before="40" w:after="0" w:line="240" w:lineRule="auto"/>
              <w:jc w:val="center"/>
              <w:outlineLvl w:val="2"/>
              <w:rPr>
                <w:rFonts w:ascii="Arial" w:eastAsia="Times New Roman" w:hAnsi="Arial" w:cs="Times New Roman"/>
                <w:sz w:val="16"/>
                <w:szCs w:val="24"/>
                <w:lang w:val="en-US"/>
              </w:rPr>
            </w:pPr>
            <w:r w:rsidRPr="00F650CD">
              <w:rPr>
                <w:rFonts w:ascii="Arial" w:eastAsia="Times New Roman" w:hAnsi="Arial" w:cs="Times New Roman"/>
                <w:sz w:val="16"/>
                <w:szCs w:val="24"/>
                <w:lang w:val="en-US"/>
              </w:rPr>
              <w:t>New Dwelling</w:t>
            </w:r>
          </w:p>
        </w:tc>
        <w:tc>
          <w:tcPr>
            <w:tcW w:w="1233" w:type="dxa"/>
            <w:gridSpan w:val="2"/>
            <w:shd w:val="clear" w:color="auto" w:fill="auto"/>
            <w:vAlign w:val="center"/>
          </w:tcPr>
          <w:p w14:paraId="503A945E" w14:textId="77777777" w:rsidR="00F650CD" w:rsidRPr="00F650CD" w:rsidRDefault="00F650CD" w:rsidP="00F650CD">
            <w:pPr>
              <w:tabs>
                <w:tab w:val="clear" w:pos="284"/>
              </w:tabs>
              <w:spacing w:before="40" w:after="0" w:line="240" w:lineRule="auto"/>
              <w:jc w:val="center"/>
              <w:outlineLvl w:val="2"/>
              <w:rPr>
                <w:rFonts w:ascii="Arial" w:eastAsia="Times New Roman" w:hAnsi="Arial" w:cs="Times New Roman"/>
                <w:sz w:val="16"/>
                <w:szCs w:val="24"/>
                <w:lang w:val="en-US"/>
              </w:rPr>
            </w:pPr>
            <w:r w:rsidRPr="00F650CD">
              <w:rPr>
                <w:rFonts w:ascii="Arial" w:eastAsia="Times New Roman" w:hAnsi="Arial" w:cs="Times New Roman"/>
                <w:sz w:val="16"/>
                <w:szCs w:val="24"/>
                <w:lang w:val="en-US"/>
              </w:rPr>
              <w:t>Extension</w:t>
            </w:r>
          </w:p>
        </w:tc>
        <w:tc>
          <w:tcPr>
            <w:tcW w:w="1232" w:type="dxa"/>
            <w:shd w:val="clear" w:color="auto" w:fill="auto"/>
            <w:vAlign w:val="center"/>
          </w:tcPr>
          <w:p w14:paraId="725AC85D" w14:textId="77777777" w:rsidR="00F650CD" w:rsidRPr="00F650CD" w:rsidRDefault="00F650CD" w:rsidP="00F650CD">
            <w:pPr>
              <w:tabs>
                <w:tab w:val="clear" w:pos="284"/>
              </w:tabs>
              <w:spacing w:before="40" w:after="0" w:line="240" w:lineRule="auto"/>
              <w:jc w:val="center"/>
              <w:outlineLvl w:val="2"/>
              <w:rPr>
                <w:rFonts w:ascii="Arial" w:eastAsia="Times New Roman" w:hAnsi="Arial" w:cs="Times New Roman"/>
                <w:sz w:val="16"/>
                <w:szCs w:val="24"/>
                <w:lang w:val="en-US"/>
              </w:rPr>
            </w:pPr>
            <w:r w:rsidRPr="00F650CD">
              <w:rPr>
                <w:rFonts w:ascii="Arial" w:eastAsia="Times New Roman" w:hAnsi="Arial" w:cs="Times New Roman"/>
                <w:sz w:val="16"/>
                <w:szCs w:val="24"/>
                <w:lang w:val="en-US"/>
              </w:rPr>
              <w:t>Renovation</w:t>
            </w:r>
          </w:p>
        </w:tc>
        <w:tc>
          <w:tcPr>
            <w:tcW w:w="1232" w:type="dxa"/>
            <w:shd w:val="clear" w:color="auto" w:fill="auto"/>
            <w:vAlign w:val="center"/>
          </w:tcPr>
          <w:p w14:paraId="1FC59F68" w14:textId="77777777" w:rsidR="00F650CD" w:rsidRPr="00F650CD" w:rsidRDefault="00F650CD" w:rsidP="00F650CD">
            <w:pPr>
              <w:tabs>
                <w:tab w:val="clear" w:pos="284"/>
              </w:tabs>
              <w:spacing w:before="40" w:after="0" w:line="240" w:lineRule="auto"/>
              <w:jc w:val="center"/>
              <w:outlineLvl w:val="2"/>
              <w:rPr>
                <w:rFonts w:ascii="Arial" w:eastAsia="Times New Roman" w:hAnsi="Arial" w:cs="Times New Roman"/>
                <w:sz w:val="16"/>
                <w:szCs w:val="24"/>
                <w:lang w:val="en-US"/>
              </w:rPr>
            </w:pPr>
            <w:r w:rsidRPr="00F650CD">
              <w:rPr>
                <w:rFonts w:ascii="Arial" w:eastAsia="Times New Roman" w:hAnsi="Arial" w:cs="Times New Roman"/>
                <w:sz w:val="16"/>
                <w:szCs w:val="24"/>
                <w:lang w:val="en-US"/>
              </w:rPr>
              <w:t>Commercial</w:t>
            </w:r>
          </w:p>
        </w:tc>
        <w:tc>
          <w:tcPr>
            <w:tcW w:w="1244" w:type="dxa"/>
            <w:shd w:val="clear" w:color="auto" w:fill="auto"/>
            <w:vAlign w:val="center"/>
          </w:tcPr>
          <w:p w14:paraId="7B8129ED" w14:textId="77777777" w:rsidR="00F650CD" w:rsidRPr="00F650CD" w:rsidRDefault="00F650CD" w:rsidP="00F650CD">
            <w:pPr>
              <w:tabs>
                <w:tab w:val="clear" w:pos="284"/>
              </w:tabs>
              <w:spacing w:before="40" w:after="0" w:line="240" w:lineRule="auto"/>
              <w:jc w:val="center"/>
              <w:outlineLvl w:val="2"/>
              <w:rPr>
                <w:rFonts w:ascii="Arial" w:eastAsia="Times New Roman" w:hAnsi="Arial" w:cs="Times New Roman"/>
                <w:sz w:val="16"/>
                <w:szCs w:val="24"/>
                <w:lang w:val="en-US"/>
              </w:rPr>
            </w:pPr>
            <w:r w:rsidRPr="00F650CD">
              <w:rPr>
                <w:rFonts w:ascii="Arial" w:eastAsia="Times New Roman" w:hAnsi="Arial" w:cs="Times New Roman"/>
                <w:sz w:val="16"/>
                <w:szCs w:val="24"/>
                <w:lang w:val="en-US"/>
              </w:rPr>
              <w:t>Other</w:t>
            </w:r>
          </w:p>
        </w:tc>
      </w:tr>
      <w:tr w:rsidR="00F650CD" w:rsidRPr="00F650CD" w14:paraId="635A2254" w14:textId="77777777" w:rsidTr="00053CB8">
        <w:trPr>
          <w:trHeight w:hRule="exact" w:val="288"/>
        </w:trPr>
        <w:tc>
          <w:tcPr>
            <w:tcW w:w="2898" w:type="dxa"/>
            <w:gridSpan w:val="2"/>
            <w:vAlign w:val="center"/>
          </w:tcPr>
          <w:p w14:paraId="185DB38D" w14:textId="6BB905ED" w:rsidR="00F650CD" w:rsidRPr="00396C0D" w:rsidRDefault="00396C0D" w:rsidP="00F650CD">
            <w:pPr>
              <w:tabs>
                <w:tab w:val="clear" w:pos="284"/>
              </w:tabs>
              <w:spacing w:before="40" w:after="0" w:line="240" w:lineRule="auto"/>
              <w:outlineLvl w:val="3"/>
              <w:rPr>
                <w:rFonts w:ascii="Arial" w:eastAsia="Times New Roman" w:hAnsi="Arial" w:cs="Times New Roman"/>
                <w:szCs w:val="24"/>
                <w:lang w:val="en-US"/>
              </w:rPr>
            </w:pPr>
            <w:r w:rsidRPr="00396C0D">
              <w:rPr>
                <w:rFonts w:ascii="Arial" w:eastAsia="Times New Roman" w:hAnsi="Arial" w:cs="Times New Roman"/>
                <w:color w:val="FF0000"/>
                <w:szCs w:val="24"/>
                <w:lang w:val="en-US"/>
              </w:rPr>
              <w:t>Plans</w:t>
            </w:r>
          </w:p>
        </w:tc>
        <w:tc>
          <w:tcPr>
            <w:tcW w:w="1231" w:type="dxa"/>
            <w:shd w:val="clear" w:color="auto" w:fill="auto"/>
            <w:vAlign w:val="center"/>
          </w:tcPr>
          <w:p w14:paraId="5DBDD8ED" w14:textId="77777777" w:rsidR="00F650CD" w:rsidRPr="00F650CD" w:rsidRDefault="00F650CD" w:rsidP="00F650CD">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233" w:type="dxa"/>
            <w:gridSpan w:val="2"/>
            <w:shd w:val="clear" w:color="auto" w:fill="auto"/>
            <w:vAlign w:val="center"/>
          </w:tcPr>
          <w:p w14:paraId="5737D87C" w14:textId="77777777" w:rsidR="00F650CD" w:rsidRPr="00F650CD" w:rsidRDefault="00F650CD" w:rsidP="00F650CD">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1478E577" w14:textId="77777777" w:rsidR="00F650CD" w:rsidRPr="00F650CD" w:rsidRDefault="00F650CD" w:rsidP="00F650CD">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FF0000"/>
                <w:sz w:val="16"/>
                <w:szCs w:val="24"/>
                <w:lang w:val="en-US"/>
              </w:rPr>
              <w:fldChar w:fldCharType="begin">
                <w:ffData>
                  <w:name w:val="Check3"/>
                  <w:enabled/>
                  <w:calcOnExit w:val="0"/>
                  <w:checkBox>
                    <w:sizeAuto/>
                    <w:default w:val="1"/>
                  </w:checkBox>
                </w:ffData>
              </w:fldChar>
            </w:r>
            <w:bookmarkStart w:id="3" w:name="Check3"/>
            <w:r w:rsidRPr="00F650CD">
              <w:rPr>
                <w:rFonts w:ascii="Arial" w:eastAsia="Times New Roman" w:hAnsi="Arial" w:cs="Times New Roman"/>
                <w:color w:val="FF0000"/>
                <w:sz w:val="16"/>
                <w:szCs w:val="24"/>
                <w:lang w:val="en-US"/>
              </w:rPr>
              <w:instrText xml:space="preserve"> FORMCHECKBOX </w:instrText>
            </w:r>
            <w:r w:rsidR="00120B89">
              <w:rPr>
                <w:rFonts w:ascii="Arial" w:eastAsia="Times New Roman" w:hAnsi="Arial" w:cs="Times New Roman"/>
                <w:color w:val="FF0000"/>
                <w:sz w:val="16"/>
                <w:szCs w:val="24"/>
                <w:lang w:val="en-US"/>
              </w:rPr>
            </w:r>
            <w:r w:rsidR="00120B89">
              <w:rPr>
                <w:rFonts w:ascii="Arial" w:eastAsia="Times New Roman" w:hAnsi="Arial" w:cs="Times New Roman"/>
                <w:color w:val="FF0000"/>
                <w:sz w:val="16"/>
                <w:szCs w:val="24"/>
                <w:lang w:val="en-US"/>
              </w:rPr>
              <w:fldChar w:fldCharType="separate"/>
            </w:r>
            <w:r w:rsidRPr="00F650CD">
              <w:rPr>
                <w:rFonts w:ascii="Arial" w:eastAsia="Times New Roman" w:hAnsi="Arial" w:cs="Times New Roman"/>
                <w:color w:val="FF0000"/>
                <w:sz w:val="16"/>
                <w:szCs w:val="24"/>
                <w:lang w:val="en-US"/>
              </w:rPr>
              <w:fldChar w:fldCharType="end"/>
            </w:r>
            <w:bookmarkEnd w:id="3"/>
          </w:p>
        </w:tc>
        <w:tc>
          <w:tcPr>
            <w:tcW w:w="1232" w:type="dxa"/>
            <w:shd w:val="clear" w:color="auto" w:fill="auto"/>
            <w:vAlign w:val="center"/>
          </w:tcPr>
          <w:p w14:paraId="7D07C697" w14:textId="77777777" w:rsidR="00F650CD" w:rsidRPr="00F650CD" w:rsidRDefault="00F650CD" w:rsidP="00F650CD">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244" w:type="dxa"/>
            <w:shd w:val="clear" w:color="auto" w:fill="auto"/>
            <w:vAlign w:val="center"/>
          </w:tcPr>
          <w:p w14:paraId="2E5A902F" w14:textId="77777777" w:rsidR="00F650CD" w:rsidRPr="00F650CD" w:rsidRDefault="00F650CD" w:rsidP="00F650CD">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r>
      <w:tr w:rsidR="00F650CD" w:rsidRPr="00F650CD" w14:paraId="233761E3" w14:textId="77777777" w:rsidTr="00053CB8">
        <w:trPr>
          <w:trHeight w:hRule="exact" w:val="637"/>
        </w:trPr>
        <w:tc>
          <w:tcPr>
            <w:tcW w:w="9070" w:type="dxa"/>
            <w:gridSpan w:val="8"/>
            <w:vAlign w:val="center"/>
          </w:tcPr>
          <w:p w14:paraId="13E3E6C1" w14:textId="77777777" w:rsidR="00F650CD" w:rsidRPr="00F650CD" w:rsidRDefault="00F650CD" w:rsidP="00F650C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650CD">
              <w:rPr>
                <w:rFonts w:ascii="Arial" w:eastAsia="Times New Roman" w:hAnsi="Arial" w:cs="Times New Roman"/>
                <w:b/>
                <w:color w:val="FFFFFF"/>
                <w:sz w:val="22"/>
                <w:lang w:val="en-US"/>
              </w:rPr>
              <w:t>Purpose of New Kitchen</w:t>
            </w:r>
          </w:p>
          <w:p w14:paraId="291845B8"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p>
        </w:tc>
      </w:tr>
      <w:tr w:rsidR="00F650CD" w:rsidRPr="00F650CD" w14:paraId="740EE34A" w14:textId="77777777" w:rsidTr="00053CB8">
        <w:trPr>
          <w:trHeight w:hRule="exact" w:val="288"/>
        </w:trPr>
        <w:tc>
          <w:tcPr>
            <w:tcW w:w="2898" w:type="dxa"/>
            <w:gridSpan w:val="2"/>
            <w:vAlign w:val="center"/>
          </w:tcPr>
          <w:p w14:paraId="1EB3043A" w14:textId="3A6DD26D" w:rsidR="00F650CD" w:rsidRPr="00396C0D" w:rsidRDefault="00396C0D" w:rsidP="00F650CD">
            <w:pPr>
              <w:tabs>
                <w:tab w:val="clear" w:pos="284"/>
              </w:tabs>
              <w:spacing w:before="40" w:after="0" w:line="240" w:lineRule="auto"/>
              <w:outlineLvl w:val="3"/>
              <w:rPr>
                <w:rFonts w:ascii="Arial" w:eastAsia="Times New Roman" w:hAnsi="Arial" w:cs="Times New Roman"/>
                <w:color w:val="FF0000"/>
                <w:szCs w:val="24"/>
                <w:lang w:val="en-US"/>
              </w:rPr>
            </w:pPr>
            <w:r>
              <w:rPr>
                <w:rFonts w:ascii="Arial" w:eastAsia="Times New Roman" w:hAnsi="Arial" w:cs="Times New Roman"/>
                <w:color w:val="FF0000"/>
                <w:szCs w:val="24"/>
                <w:lang w:val="en-US"/>
              </w:rPr>
              <w:t>Freshen Up</w:t>
            </w:r>
          </w:p>
        </w:tc>
        <w:tc>
          <w:tcPr>
            <w:tcW w:w="1231" w:type="dxa"/>
            <w:shd w:val="clear" w:color="auto" w:fill="auto"/>
            <w:vAlign w:val="center"/>
          </w:tcPr>
          <w:p w14:paraId="54B5F8D7" w14:textId="77777777" w:rsidR="00F650CD" w:rsidRPr="00F650CD" w:rsidRDefault="00F650CD" w:rsidP="00F650CD">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t>Update</w:t>
            </w:r>
          </w:p>
        </w:tc>
        <w:tc>
          <w:tcPr>
            <w:tcW w:w="1233" w:type="dxa"/>
            <w:gridSpan w:val="2"/>
            <w:shd w:val="clear" w:color="auto" w:fill="auto"/>
            <w:vAlign w:val="center"/>
          </w:tcPr>
          <w:p w14:paraId="64182CCA" w14:textId="77777777" w:rsidR="00F650CD" w:rsidRPr="00F650CD" w:rsidRDefault="00F650CD" w:rsidP="00F650CD">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t>Expanding Needs</w:t>
            </w:r>
          </w:p>
        </w:tc>
        <w:tc>
          <w:tcPr>
            <w:tcW w:w="1232" w:type="dxa"/>
            <w:shd w:val="clear" w:color="auto" w:fill="auto"/>
            <w:vAlign w:val="center"/>
          </w:tcPr>
          <w:p w14:paraId="0E7B35AD" w14:textId="77777777" w:rsidR="00F650CD" w:rsidRPr="00F650CD" w:rsidRDefault="00F650CD" w:rsidP="00F650CD">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t>Reducing Needs</w:t>
            </w:r>
          </w:p>
        </w:tc>
        <w:tc>
          <w:tcPr>
            <w:tcW w:w="1232" w:type="dxa"/>
            <w:shd w:val="clear" w:color="auto" w:fill="auto"/>
            <w:vAlign w:val="center"/>
          </w:tcPr>
          <w:p w14:paraId="27C6DDBB" w14:textId="77777777" w:rsidR="00F650CD" w:rsidRPr="00F650CD" w:rsidRDefault="00F650CD" w:rsidP="00F650CD">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t>Resale</w:t>
            </w:r>
          </w:p>
        </w:tc>
        <w:tc>
          <w:tcPr>
            <w:tcW w:w="1244" w:type="dxa"/>
            <w:shd w:val="clear" w:color="auto" w:fill="auto"/>
            <w:vAlign w:val="center"/>
          </w:tcPr>
          <w:p w14:paraId="13350509" w14:textId="77777777" w:rsidR="00F650CD" w:rsidRPr="00F650CD" w:rsidRDefault="00F650CD" w:rsidP="00F650CD">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t>Other</w:t>
            </w:r>
          </w:p>
        </w:tc>
      </w:tr>
      <w:tr w:rsidR="00F650CD" w:rsidRPr="00F650CD" w14:paraId="288B72F5" w14:textId="77777777" w:rsidTr="00053CB8">
        <w:trPr>
          <w:trHeight w:hRule="exact" w:val="288"/>
        </w:trPr>
        <w:tc>
          <w:tcPr>
            <w:tcW w:w="2898" w:type="dxa"/>
            <w:gridSpan w:val="2"/>
            <w:vAlign w:val="center"/>
          </w:tcPr>
          <w:p w14:paraId="7A32707C" w14:textId="77777777" w:rsidR="00F650CD" w:rsidRPr="00F650CD" w:rsidRDefault="00F650CD" w:rsidP="00F650CD">
            <w:pPr>
              <w:tabs>
                <w:tab w:val="clear" w:pos="284"/>
              </w:tabs>
              <w:spacing w:before="40" w:after="0" w:line="240" w:lineRule="auto"/>
              <w:outlineLvl w:val="3"/>
              <w:rPr>
                <w:rFonts w:ascii="Arial" w:eastAsia="Times New Roman" w:hAnsi="Arial" w:cs="Times New Roman"/>
                <w:b/>
                <w:sz w:val="16"/>
                <w:szCs w:val="24"/>
                <w:lang w:val="en-US"/>
              </w:rPr>
            </w:pPr>
            <w:r w:rsidRPr="00F650CD">
              <w:rPr>
                <w:rFonts w:ascii="Arial" w:eastAsia="Times New Roman" w:hAnsi="Arial" w:cs="Times New Roman"/>
                <w:b/>
                <w:sz w:val="16"/>
                <w:szCs w:val="24"/>
                <w:lang w:val="en-US"/>
              </w:rPr>
              <w:t>Work Quality</w:t>
            </w:r>
          </w:p>
        </w:tc>
        <w:tc>
          <w:tcPr>
            <w:tcW w:w="1231" w:type="dxa"/>
            <w:shd w:val="clear" w:color="auto" w:fill="auto"/>
            <w:vAlign w:val="center"/>
          </w:tcPr>
          <w:p w14:paraId="7C1246BF" w14:textId="77777777" w:rsidR="00F650CD" w:rsidRPr="00F650CD" w:rsidRDefault="00F650CD" w:rsidP="00F650CD">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olor w:val="FF0000"/>
                <w:sz w:val="16"/>
                <w:szCs w:val="24"/>
                <w:lang w:val="en-US"/>
              </w:rPr>
              <w:instrText xml:space="preserve"> FORMCHECKBOX </w:instrText>
            </w:r>
            <w:r w:rsidR="00120B89">
              <w:rPr>
                <w:rFonts w:ascii="Arial" w:eastAsia="Times New Roman" w:hAnsi="Arial" w:cs="Times New Roman"/>
                <w:color w:val="FF0000"/>
                <w:sz w:val="16"/>
                <w:szCs w:val="24"/>
                <w:lang w:val="en-US"/>
              </w:rPr>
            </w:r>
            <w:r w:rsidR="00120B89">
              <w:rPr>
                <w:rFonts w:ascii="Arial" w:eastAsia="Times New Roman" w:hAnsi="Arial" w:cs="Times New Roman"/>
                <w:color w:val="FF0000"/>
                <w:sz w:val="16"/>
                <w:szCs w:val="24"/>
                <w:lang w:val="en-US"/>
              </w:rPr>
              <w:fldChar w:fldCharType="separate"/>
            </w:r>
            <w:r w:rsidRPr="00F650CD">
              <w:rPr>
                <w:rFonts w:ascii="Arial" w:eastAsia="Times New Roman" w:hAnsi="Arial" w:cs="Times New Roman"/>
                <w:color w:val="FF0000"/>
                <w:sz w:val="16"/>
                <w:szCs w:val="24"/>
                <w:lang w:val="en-US"/>
              </w:rPr>
              <w:fldChar w:fldCharType="end"/>
            </w:r>
          </w:p>
        </w:tc>
        <w:tc>
          <w:tcPr>
            <w:tcW w:w="1233" w:type="dxa"/>
            <w:gridSpan w:val="2"/>
            <w:shd w:val="clear" w:color="auto" w:fill="auto"/>
            <w:vAlign w:val="center"/>
          </w:tcPr>
          <w:p w14:paraId="6430F769" w14:textId="77777777" w:rsidR="00F650CD" w:rsidRPr="00F650CD" w:rsidRDefault="00F650CD" w:rsidP="00F650CD">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459051E2" w14:textId="77777777" w:rsidR="00F650CD" w:rsidRPr="00F650CD" w:rsidRDefault="00F650CD" w:rsidP="00F650CD">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4CA223AB" w14:textId="77777777" w:rsidR="00F650CD" w:rsidRPr="00F650CD" w:rsidRDefault="00F650CD" w:rsidP="00F650CD">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244" w:type="dxa"/>
            <w:shd w:val="clear" w:color="auto" w:fill="auto"/>
            <w:vAlign w:val="center"/>
          </w:tcPr>
          <w:p w14:paraId="033F256D" w14:textId="77777777" w:rsidR="00F650CD" w:rsidRPr="00F650CD" w:rsidRDefault="00F650CD" w:rsidP="00F650CD">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r>
      <w:tr w:rsidR="00F650CD" w:rsidRPr="00F650CD" w14:paraId="640F2B01" w14:textId="77777777" w:rsidTr="00053CB8">
        <w:trPr>
          <w:trHeight w:hRule="exact" w:val="403"/>
        </w:trPr>
        <w:tc>
          <w:tcPr>
            <w:tcW w:w="1547" w:type="dxa"/>
            <w:vAlign w:val="center"/>
          </w:tcPr>
          <w:p w14:paraId="08C5E8DE"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r w:rsidRPr="00F650CD">
              <w:rPr>
                <w:rFonts w:ascii="Arial" w:eastAsia="Times New Roman" w:hAnsi="Arial" w:cs="Times New Roman"/>
                <w:i/>
                <w:sz w:val="16"/>
                <w:szCs w:val="24"/>
                <w:lang w:val="en-US"/>
              </w:rPr>
              <w:t>Comments</w:t>
            </w:r>
          </w:p>
        </w:tc>
        <w:tc>
          <w:tcPr>
            <w:tcW w:w="7523" w:type="dxa"/>
            <w:gridSpan w:val="7"/>
            <w:shd w:val="clear" w:color="auto" w:fill="auto"/>
            <w:vAlign w:val="center"/>
          </w:tcPr>
          <w:p w14:paraId="2B83382F"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Need high quality smooth lines modern technologies</w:t>
            </w:r>
          </w:p>
        </w:tc>
      </w:tr>
      <w:tr w:rsidR="00F650CD" w:rsidRPr="00F650CD" w14:paraId="445E1E8C" w14:textId="77777777" w:rsidTr="00053CB8">
        <w:trPr>
          <w:trHeight w:hRule="exact" w:val="744"/>
        </w:trPr>
        <w:tc>
          <w:tcPr>
            <w:tcW w:w="9070" w:type="dxa"/>
            <w:gridSpan w:val="8"/>
            <w:vAlign w:val="center"/>
          </w:tcPr>
          <w:p w14:paraId="4AAF5BB5" w14:textId="77777777" w:rsidR="00F650CD" w:rsidRPr="00F650CD" w:rsidRDefault="00F650CD" w:rsidP="00F650C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650CD">
              <w:rPr>
                <w:rFonts w:ascii="Arial" w:eastAsia="Times New Roman" w:hAnsi="Arial" w:cs="Times New Roman"/>
                <w:b/>
                <w:color w:val="FFFFFF"/>
                <w:sz w:val="22"/>
                <w:lang w:val="en-US"/>
              </w:rPr>
              <w:t>Desired Feel &amp; Special Features</w:t>
            </w:r>
          </w:p>
        </w:tc>
      </w:tr>
      <w:tr w:rsidR="00F650CD" w:rsidRPr="00F650CD" w14:paraId="0800B630" w14:textId="77777777" w:rsidTr="00053CB8">
        <w:trPr>
          <w:trHeight w:hRule="exact" w:val="403"/>
        </w:trPr>
        <w:tc>
          <w:tcPr>
            <w:tcW w:w="9070" w:type="dxa"/>
            <w:gridSpan w:val="8"/>
            <w:vAlign w:val="center"/>
          </w:tcPr>
          <w:p w14:paraId="69C6BAFF"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More open to living and eating area</w:t>
            </w:r>
          </w:p>
        </w:tc>
      </w:tr>
      <w:tr w:rsidR="00F650CD" w:rsidRPr="00F650CD" w14:paraId="7BA4F9E7" w14:textId="77777777" w:rsidTr="00053CB8">
        <w:trPr>
          <w:trHeight w:hRule="exact" w:val="403"/>
        </w:trPr>
        <w:tc>
          <w:tcPr>
            <w:tcW w:w="9070" w:type="dxa"/>
            <w:gridSpan w:val="8"/>
            <w:vAlign w:val="center"/>
          </w:tcPr>
          <w:p w14:paraId="1E59F1FB"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 w:val="16"/>
                <w:szCs w:val="24"/>
                <w:lang w:val="en-US"/>
              </w:rPr>
            </w:pPr>
          </w:p>
        </w:tc>
      </w:tr>
      <w:tr w:rsidR="00F650CD" w:rsidRPr="00F650CD" w14:paraId="79DFEFAC" w14:textId="77777777" w:rsidTr="00053CB8">
        <w:trPr>
          <w:trHeight w:hRule="exact" w:val="588"/>
        </w:trPr>
        <w:tc>
          <w:tcPr>
            <w:tcW w:w="9070" w:type="dxa"/>
            <w:gridSpan w:val="8"/>
            <w:vAlign w:val="center"/>
          </w:tcPr>
          <w:p w14:paraId="07419438" w14:textId="77777777" w:rsidR="00F650CD" w:rsidRPr="00F650CD" w:rsidRDefault="00F650CD" w:rsidP="00F650C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650CD">
              <w:rPr>
                <w:rFonts w:ascii="Arial" w:eastAsia="Times New Roman" w:hAnsi="Arial" w:cs="Times New Roman"/>
                <w:b/>
                <w:color w:val="FFFFFF"/>
                <w:sz w:val="22"/>
                <w:lang w:val="en-US"/>
              </w:rPr>
              <w:t>Performance for Materials</w:t>
            </w:r>
          </w:p>
        </w:tc>
      </w:tr>
      <w:tr w:rsidR="00F650CD" w:rsidRPr="00F650CD" w14:paraId="0B607C4F" w14:textId="77777777" w:rsidTr="00053CB8">
        <w:trPr>
          <w:trHeight w:hRule="exact" w:val="403"/>
        </w:trPr>
        <w:tc>
          <w:tcPr>
            <w:tcW w:w="1547" w:type="dxa"/>
            <w:vAlign w:val="center"/>
          </w:tcPr>
          <w:p w14:paraId="1EFA96B1"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r w:rsidRPr="00F650CD">
              <w:rPr>
                <w:rFonts w:ascii="Arial" w:eastAsia="Times New Roman" w:hAnsi="Arial" w:cs="Times New Roman"/>
                <w:i/>
                <w:sz w:val="16"/>
                <w:szCs w:val="24"/>
                <w:lang w:val="en-US"/>
              </w:rPr>
              <w:t>Bench tops</w:t>
            </w:r>
          </w:p>
        </w:tc>
        <w:tc>
          <w:tcPr>
            <w:tcW w:w="7523" w:type="dxa"/>
            <w:gridSpan w:val="7"/>
            <w:shd w:val="clear" w:color="auto" w:fill="auto"/>
            <w:vAlign w:val="center"/>
          </w:tcPr>
          <w:p w14:paraId="0E73CBDC"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Non staining or chipping and not a thick bench top</w:t>
            </w:r>
          </w:p>
        </w:tc>
      </w:tr>
      <w:tr w:rsidR="00F650CD" w:rsidRPr="00F650CD" w14:paraId="46EC40D4" w14:textId="77777777" w:rsidTr="00053CB8">
        <w:trPr>
          <w:trHeight w:hRule="exact" w:val="403"/>
        </w:trPr>
        <w:tc>
          <w:tcPr>
            <w:tcW w:w="9070" w:type="dxa"/>
            <w:gridSpan w:val="8"/>
            <w:vAlign w:val="center"/>
          </w:tcPr>
          <w:p w14:paraId="0F8D9DD2"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p>
        </w:tc>
      </w:tr>
      <w:tr w:rsidR="00F650CD" w:rsidRPr="00F650CD" w14:paraId="028DD43A" w14:textId="77777777" w:rsidTr="00053CB8">
        <w:trPr>
          <w:trHeight w:hRule="exact" w:val="403"/>
        </w:trPr>
        <w:tc>
          <w:tcPr>
            <w:tcW w:w="1547" w:type="dxa"/>
            <w:vAlign w:val="center"/>
          </w:tcPr>
          <w:p w14:paraId="707FE00D"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r w:rsidRPr="00F650CD">
              <w:rPr>
                <w:rFonts w:ascii="Arial" w:eastAsia="Times New Roman" w:hAnsi="Arial" w:cs="Times New Roman"/>
                <w:i/>
                <w:sz w:val="16"/>
                <w:szCs w:val="24"/>
                <w:lang w:val="en-US"/>
              </w:rPr>
              <w:t>Doors</w:t>
            </w:r>
          </w:p>
        </w:tc>
        <w:tc>
          <w:tcPr>
            <w:tcW w:w="7523" w:type="dxa"/>
            <w:gridSpan w:val="7"/>
            <w:shd w:val="clear" w:color="auto" w:fill="auto"/>
            <w:vAlign w:val="center"/>
          </w:tcPr>
          <w:p w14:paraId="74C34729"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Flat High gloss</w:t>
            </w:r>
          </w:p>
        </w:tc>
      </w:tr>
      <w:tr w:rsidR="00F650CD" w:rsidRPr="00F650CD" w14:paraId="02E0860E" w14:textId="77777777" w:rsidTr="00053CB8">
        <w:trPr>
          <w:trHeight w:hRule="exact" w:val="403"/>
        </w:trPr>
        <w:tc>
          <w:tcPr>
            <w:tcW w:w="9070" w:type="dxa"/>
            <w:gridSpan w:val="8"/>
            <w:vAlign w:val="center"/>
          </w:tcPr>
          <w:p w14:paraId="161370F1"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p>
        </w:tc>
      </w:tr>
      <w:tr w:rsidR="00F650CD" w:rsidRPr="00F650CD" w14:paraId="118C49C3" w14:textId="77777777" w:rsidTr="00053CB8">
        <w:trPr>
          <w:trHeight w:hRule="exact" w:val="403"/>
        </w:trPr>
        <w:tc>
          <w:tcPr>
            <w:tcW w:w="1547" w:type="dxa"/>
            <w:vAlign w:val="center"/>
          </w:tcPr>
          <w:p w14:paraId="7A83698D"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r w:rsidRPr="00F650CD">
              <w:rPr>
                <w:rFonts w:ascii="Arial" w:eastAsia="Times New Roman" w:hAnsi="Arial" w:cs="Times New Roman"/>
                <w:i/>
                <w:sz w:val="16"/>
                <w:szCs w:val="24"/>
                <w:lang w:val="en-US"/>
              </w:rPr>
              <w:t>Splash back</w:t>
            </w:r>
          </w:p>
        </w:tc>
        <w:tc>
          <w:tcPr>
            <w:tcW w:w="7523" w:type="dxa"/>
            <w:gridSpan w:val="7"/>
            <w:shd w:val="clear" w:color="auto" w:fill="auto"/>
            <w:vAlign w:val="center"/>
          </w:tcPr>
          <w:p w14:paraId="1E753559"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Glass painted metallic silver</w:t>
            </w:r>
          </w:p>
        </w:tc>
      </w:tr>
      <w:tr w:rsidR="00F650CD" w:rsidRPr="00F650CD" w14:paraId="03CD51F0" w14:textId="77777777" w:rsidTr="00053CB8">
        <w:trPr>
          <w:trHeight w:hRule="exact" w:val="403"/>
        </w:trPr>
        <w:tc>
          <w:tcPr>
            <w:tcW w:w="9070" w:type="dxa"/>
            <w:gridSpan w:val="8"/>
            <w:vAlign w:val="center"/>
          </w:tcPr>
          <w:p w14:paraId="4DF67AAE"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p>
        </w:tc>
      </w:tr>
      <w:tr w:rsidR="00F650CD" w:rsidRPr="00F650CD" w14:paraId="15479207" w14:textId="77777777" w:rsidTr="00053CB8">
        <w:trPr>
          <w:trHeight w:hRule="exact" w:val="403"/>
        </w:trPr>
        <w:tc>
          <w:tcPr>
            <w:tcW w:w="1547" w:type="dxa"/>
            <w:vAlign w:val="center"/>
          </w:tcPr>
          <w:p w14:paraId="76CD06CD"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r w:rsidRPr="00F650CD">
              <w:rPr>
                <w:rFonts w:ascii="Arial" w:eastAsia="Times New Roman" w:hAnsi="Arial" w:cs="Times New Roman"/>
                <w:i/>
                <w:sz w:val="16"/>
                <w:szCs w:val="24"/>
                <w:lang w:val="en-US"/>
              </w:rPr>
              <w:t>Handles</w:t>
            </w:r>
          </w:p>
        </w:tc>
        <w:tc>
          <w:tcPr>
            <w:tcW w:w="7523" w:type="dxa"/>
            <w:gridSpan w:val="7"/>
            <w:shd w:val="clear" w:color="auto" w:fill="auto"/>
            <w:vAlign w:val="center"/>
          </w:tcPr>
          <w:p w14:paraId="328AE387"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Brushed stainless bow shaped handle</w:t>
            </w:r>
          </w:p>
        </w:tc>
      </w:tr>
      <w:tr w:rsidR="00F650CD" w:rsidRPr="00F650CD" w14:paraId="7773265A" w14:textId="77777777" w:rsidTr="00053CB8">
        <w:trPr>
          <w:trHeight w:hRule="exact" w:val="403"/>
        </w:trPr>
        <w:tc>
          <w:tcPr>
            <w:tcW w:w="9070" w:type="dxa"/>
            <w:gridSpan w:val="8"/>
            <w:vAlign w:val="center"/>
          </w:tcPr>
          <w:p w14:paraId="75B9E42A"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p>
        </w:tc>
      </w:tr>
      <w:tr w:rsidR="00F650CD" w:rsidRPr="00F650CD" w14:paraId="2FF92552" w14:textId="77777777" w:rsidTr="00053CB8">
        <w:trPr>
          <w:trHeight w:hRule="exact" w:val="403"/>
        </w:trPr>
        <w:tc>
          <w:tcPr>
            <w:tcW w:w="1547" w:type="dxa"/>
            <w:vAlign w:val="center"/>
          </w:tcPr>
          <w:p w14:paraId="179337B8" w14:textId="7A74CB1D" w:rsidR="00F650CD" w:rsidRPr="00F650CD" w:rsidRDefault="001F4200" w:rsidP="00F650CD">
            <w:pPr>
              <w:tabs>
                <w:tab w:val="clear" w:pos="284"/>
              </w:tabs>
              <w:spacing w:before="40" w:after="0" w:line="240" w:lineRule="auto"/>
              <w:outlineLvl w:val="3"/>
              <w:rPr>
                <w:rFonts w:ascii="Arial" w:eastAsia="Times New Roman" w:hAnsi="Arial" w:cs="Times New Roman"/>
                <w:i/>
                <w:sz w:val="16"/>
                <w:szCs w:val="24"/>
                <w:lang w:val="en-US"/>
              </w:rPr>
            </w:pPr>
            <w:r>
              <w:rPr>
                <w:rFonts w:ascii="Arial" w:eastAsia="Times New Roman" w:hAnsi="Arial" w:cs="Times New Roman"/>
                <w:i/>
                <w:sz w:val="16"/>
                <w:szCs w:val="24"/>
                <w:lang w:val="en-US"/>
              </w:rPr>
              <w:t>Kick Board</w:t>
            </w:r>
          </w:p>
        </w:tc>
        <w:tc>
          <w:tcPr>
            <w:tcW w:w="7523" w:type="dxa"/>
            <w:gridSpan w:val="7"/>
            <w:shd w:val="clear" w:color="auto" w:fill="auto"/>
            <w:vAlign w:val="center"/>
          </w:tcPr>
          <w:p w14:paraId="05CD4C6A" w14:textId="16E96673" w:rsidR="001F4200" w:rsidRPr="00F650CD" w:rsidRDefault="001F4200"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 xml:space="preserve">Flat High gloss </w:t>
            </w:r>
          </w:p>
        </w:tc>
      </w:tr>
      <w:tr w:rsidR="001F4200" w:rsidRPr="00F650CD" w14:paraId="5E40E1F6" w14:textId="77777777" w:rsidTr="00053CB8">
        <w:trPr>
          <w:trHeight w:hRule="exact" w:val="403"/>
        </w:trPr>
        <w:tc>
          <w:tcPr>
            <w:tcW w:w="1547" w:type="dxa"/>
            <w:vAlign w:val="center"/>
          </w:tcPr>
          <w:p w14:paraId="18B584E5" w14:textId="77777777" w:rsidR="001F4200" w:rsidRPr="00F650CD" w:rsidRDefault="001F4200" w:rsidP="00F650CD">
            <w:pPr>
              <w:tabs>
                <w:tab w:val="clear" w:pos="284"/>
              </w:tabs>
              <w:spacing w:before="40" w:after="0" w:line="240" w:lineRule="auto"/>
              <w:outlineLvl w:val="3"/>
              <w:rPr>
                <w:rFonts w:ascii="Arial" w:eastAsia="Times New Roman" w:hAnsi="Arial" w:cs="Times New Roman"/>
                <w:i/>
                <w:sz w:val="16"/>
                <w:szCs w:val="24"/>
                <w:lang w:val="en-US"/>
              </w:rPr>
            </w:pPr>
          </w:p>
        </w:tc>
        <w:tc>
          <w:tcPr>
            <w:tcW w:w="7523" w:type="dxa"/>
            <w:gridSpan w:val="7"/>
            <w:shd w:val="clear" w:color="auto" w:fill="auto"/>
            <w:vAlign w:val="center"/>
          </w:tcPr>
          <w:p w14:paraId="06B80FC0" w14:textId="77777777" w:rsidR="001F4200" w:rsidRPr="00F650CD" w:rsidRDefault="001F4200" w:rsidP="00F650CD">
            <w:pPr>
              <w:tabs>
                <w:tab w:val="clear" w:pos="284"/>
              </w:tabs>
              <w:spacing w:before="40" w:after="0" w:line="240" w:lineRule="auto"/>
              <w:rPr>
                <w:rFonts w:ascii="Arial" w:eastAsia="Times New Roman" w:hAnsi="Arial" w:cs="Times New Roman"/>
                <w:color w:val="FF0000"/>
                <w:szCs w:val="24"/>
                <w:lang w:val="en-US"/>
              </w:rPr>
            </w:pPr>
          </w:p>
        </w:tc>
      </w:tr>
      <w:tr w:rsidR="001F4200" w:rsidRPr="00F650CD" w14:paraId="20951970" w14:textId="77777777" w:rsidTr="00053CB8">
        <w:trPr>
          <w:trHeight w:hRule="exact" w:val="403"/>
        </w:trPr>
        <w:tc>
          <w:tcPr>
            <w:tcW w:w="1547" w:type="dxa"/>
            <w:vAlign w:val="center"/>
          </w:tcPr>
          <w:p w14:paraId="448C57C6" w14:textId="3C63431B" w:rsidR="001F4200" w:rsidRDefault="001F4200" w:rsidP="001F4200">
            <w:pPr>
              <w:tabs>
                <w:tab w:val="clear" w:pos="284"/>
              </w:tabs>
              <w:spacing w:before="40" w:after="0" w:line="240" w:lineRule="auto"/>
              <w:outlineLvl w:val="3"/>
              <w:rPr>
                <w:rFonts w:ascii="Arial" w:eastAsia="Times New Roman" w:hAnsi="Arial" w:cs="Times New Roman"/>
                <w:i/>
                <w:sz w:val="16"/>
                <w:szCs w:val="24"/>
                <w:lang w:val="en-US"/>
              </w:rPr>
            </w:pPr>
            <w:r w:rsidRPr="00F650CD">
              <w:rPr>
                <w:rFonts w:ascii="Arial" w:eastAsia="Times New Roman" w:hAnsi="Arial" w:cs="Times New Roman"/>
                <w:i/>
                <w:sz w:val="16"/>
                <w:szCs w:val="24"/>
                <w:lang w:val="en-US"/>
              </w:rPr>
              <w:t>Feature</w:t>
            </w:r>
          </w:p>
        </w:tc>
        <w:tc>
          <w:tcPr>
            <w:tcW w:w="7523" w:type="dxa"/>
            <w:gridSpan w:val="7"/>
            <w:shd w:val="clear" w:color="auto" w:fill="auto"/>
            <w:vAlign w:val="center"/>
          </w:tcPr>
          <w:p w14:paraId="4270FAD2" w14:textId="77777777" w:rsidR="001F4200" w:rsidRDefault="001F4200" w:rsidP="001F4200">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Large serving area, ducted range hood with good storage spaces.</w:t>
            </w:r>
          </w:p>
          <w:p w14:paraId="57101F7E" w14:textId="32DF5241" w:rsidR="001F4200" w:rsidRDefault="001F4200" w:rsidP="001F4200">
            <w:pPr>
              <w:tabs>
                <w:tab w:val="clear" w:pos="284"/>
              </w:tabs>
              <w:spacing w:before="40" w:after="0" w:line="240" w:lineRule="auto"/>
              <w:rPr>
                <w:rFonts w:ascii="Arial" w:eastAsia="Times New Roman" w:hAnsi="Arial" w:cs="Times New Roman"/>
                <w:color w:val="FF0000"/>
                <w:szCs w:val="24"/>
                <w:lang w:val="en-US"/>
              </w:rPr>
            </w:pPr>
          </w:p>
        </w:tc>
      </w:tr>
      <w:tr w:rsidR="001F4200" w:rsidRPr="00F650CD" w14:paraId="517BB81E" w14:textId="77777777" w:rsidTr="00053CB8">
        <w:trPr>
          <w:trHeight w:hRule="exact" w:val="1673"/>
        </w:trPr>
        <w:tc>
          <w:tcPr>
            <w:tcW w:w="9070" w:type="dxa"/>
            <w:gridSpan w:val="8"/>
            <w:vAlign w:val="center"/>
          </w:tcPr>
          <w:p w14:paraId="4A6B2341" w14:textId="77777777" w:rsidR="001F4200" w:rsidRPr="00F650CD" w:rsidRDefault="001F4200" w:rsidP="001F4200">
            <w:pPr>
              <w:shd w:val="clear" w:color="auto" w:fill="595959"/>
              <w:tabs>
                <w:tab w:val="clear" w:pos="284"/>
              </w:tabs>
              <w:spacing w:before="200" w:after="0" w:line="240" w:lineRule="auto"/>
              <w:outlineLvl w:val="1"/>
              <w:rPr>
                <w:rFonts w:ascii="Arial" w:eastAsia="Times New Roman" w:hAnsi="Arial" w:cs="Times New Roman"/>
                <w:b/>
                <w:color w:val="999999"/>
                <w:sz w:val="22"/>
                <w:lang w:val="en-US"/>
              </w:rPr>
            </w:pPr>
            <w:r w:rsidRPr="00F650CD">
              <w:rPr>
                <w:rFonts w:ascii="Arial" w:eastAsia="Times New Roman" w:hAnsi="Arial" w:cs="Times New Roman"/>
                <w:b/>
                <w:color w:val="999999"/>
                <w:sz w:val="22"/>
                <w:lang w:val="en-US"/>
              </w:rPr>
              <w:lastRenderedPageBreak/>
              <w:t>Colour Scheme</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2899"/>
              <w:gridCol w:w="1231"/>
              <w:gridCol w:w="1232"/>
              <w:gridCol w:w="1232"/>
              <w:gridCol w:w="1232"/>
              <w:gridCol w:w="1244"/>
            </w:tblGrid>
            <w:tr w:rsidR="001F4200" w:rsidRPr="00F650CD" w14:paraId="050AFCE7" w14:textId="77777777" w:rsidTr="00F650CD">
              <w:trPr>
                <w:trHeight w:hRule="exact" w:val="333"/>
              </w:trPr>
              <w:tc>
                <w:tcPr>
                  <w:tcW w:w="3456" w:type="dxa"/>
                  <w:vAlign w:val="center"/>
                </w:tcPr>
                <w:p w14:paraId="0B345413" w14:textId="77777777" w:rsidR="001F4200" w:rsidRPr="00F650CD" w:rsidRDefault="001F4200" w:rsidP="001F4200">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718A201C"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Warm</w:t>
                  </w:r>
                </w:p>
              </w:tc>
              <w:tc>
                <w:tcPr>
                  <w:tcW w:w="1466" w:type="dxa"/>
                  <w:shd w:val="clear" w:color="auto" w:fill="auto"/>
                  <w:vAlign w:val="center"/>
                </w:tcPr>
                <w:p w14:paraId="5AFECFC0"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Cool</w:t>
                  </w:r>
                </w:p>
              </w:tc>
              <w:tc>
                <w:tcPr>
                  <w:tcW w:w="1466" w:type="dxa"/>
                  <w:shd w:val="clear" w:color="auto" w:fill="auto"/>
                  <w:vAlign w:val="center"/>
                </w:tcPr>
                <w:p w14:paraId="7C74E312"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Neutral</w:t>
                  </w:r>
                </w:p>
              </w:tc>
              <w:tc>
                <w:tcPr>
                  <w:tcW w:w="1466" w:type="dxa"/>
                  <w:shd w:val="clear" w:color="auto" w:fill="auto"/>
                  <w:vAlign w:val="center"/>
                </w:tcPr>
                <w:p w14:paraId="2B382014"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Bright</w:t>
                  </w:r>
                </w:p>
              </w:tc>
              <w:tc>
                <w:tcPr>
                  <w:tcW w:w="1481" w:type="dxa"/>
                  <w:shd w:val="clear" w:color="auto" w:fill="auto"/>
                  <w:vAlign w:val="center"/>
                </w:tcPr>
                <w:p w14:paraId="23336088"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Other</w:t>
                  </w:r>
                </w:p>
              </w:tc>
            </w:tr>
            <w:tr w:rsidR="001F4200" w:rsidRPr="00F650CD" w14:paraId="27F548B8" w14:textId="77777777" w:rsidTr="00F650CD">
              <w:trPr>
                <w:trHeight w:hRule="exact" w:val="288"/>
              </w:trPr>
              <w:tc>
                <w:tcPr>
                  <w:tcW w:w="3456" w:type="dxa"/>
                  <w:vAlign w:val="center"/>
                </w:tcPr>
                <w:p w14:paraId="1194E5F0" w14:textId="77777777" w:rsidR="001F4200" w:rsidRPr="00F650CD" w:rsidRDefault="001F4200" w:rsidP="001F4200">
                  <w:pPr>
                    <w:tabs>
                      <w:tab w:val="clear" w:pos="284"/>
                    </w:tabs>
                    <w:spacing w:before="40" w:after="0" w:line="240" w:lineRule="auto"/>
                    <w:outlineLvl w:val="3"/>
                    <w:rPr>
                      <w:rFonts w:ascii="Arial" w:eastAsia="Times New Roman" w:hAnsi="Arial" w:cs="Times New Roman"/>
                      <w:b/>
                      <w:sz w:val="16"/>
                      <w:szCs w:val="24"/>
                      <w:lang w:val="en-US"/>
                    </w:rPr>
                  </w:pPr>
                  <w:r w:rsidRPr="00F650CD">
                    <w:rPr>
                      <w:rFonts w:ascii="Arial" w:eastAsia="Times New Roman" w:hAnsi="Arial" w:cs="Times New Roman"/>
                      <w:b/>
                      <w:sz w:val="16"/>
                      <w:szCs w:val="24"/>
                      <w:lang w:val="en-US"/>
                    </w:rPr>
                    <w:t>Colours</w:t>
                  </w:r>
                </w:p>
              </w:tc>
              <w:tc>
                <w:tcPr>
                  <w:tcW w:w="1465" w:type="dxa"/>
                  <w:shd w:val="clear" w:color="auto" w:fill="auto"/>
                  <w:vAlign w:val="center"/>
                </w:tcPr>
                <w:p w14:paraId="1845EE9F"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4DE019B6"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FF0000"/>
                      <w:sz w:val="16"/>
                      <w:szCs w:val="24"/>
                      <w:lang w:val="en-US"/>
                    </w:rPr>
                  </w:pPr>
                  <w:r w:rsidRPr="00F650CD">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olor w:val="FF0000"/>
                      <w:sz w:val="16"/>
                      <w:szCs w:val="24"/>
                      <w:lang w:val="en-US"/>
                    </w:rPr>
                    <w:instrText xml:space="preserve"> FORMCHECKBOX </w:instrText>
                  </w:r>
                  <w:r w:rsidR="00120B89">
                    <w:rPr>
                      <w:rFonts w:ascii="Arial" w:eastAsia="Times New Roman" w:hAnsi="Arial" w:cs="Times New Roman"/>
                      <w:color w:val="FF0000"/>
                      <w:sz w:val="16"/>
                      <w:szCs w:val="24"/>
                      <w:lang w:val="en-US"/>
                    </w:rPr>
                  </w:r>
                  <w:r w:rsidR="00120B89">
                    <w:rPr>
                      <w:rFonts w:ascii="Arial" w:eastAsia="Times New Roman" w:hAnsi="Arial" w:cs="Times New Roman"/>
                      <w:color w:val="FF0000"/>
                      <w:sz w:val="16"/>
                      <w:szCs w:val="24"/>
                      <w:lang w:val="en-US"/>
                    </w:rPr>
                    <w:fldChar w:fldCharType="separate"/>
                  </w:r>
                  <w:r w:rsidRPr="00F650CD">
                    <w:rPr>
                      <w:rFonts w:ascii="Arial" w:eastAsia="Times New Roman" w:hAnsi="Arial" w:cs="Times New Roman"/>
                      <w:color w:val="FF0000"/>
                      <w:sz w:val="16"/>
                      <w:szCs w:val="24"/>
                      <w:lang w:val="en-US"/>
                    </w:rPr>
                    <w:fldChar w:fldCharType="end"/>
                  </w:r>
                </w:p>
              </w:tc>
              <w:tc>
                <w:tcPr>
                  <w:tcW w:w="1466" w:type="dxa"/>
                  <w:shd w:val="clear" w:color="auto" w:fill="auto"/>
                  <w:vAlign w:val="center"/>
                </w:tcPr>
                <w:p w14:paraId="29472DB1"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2AB09939"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53F2E2D8"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r>
          </w:tbl>
          <w:p w14:paraId="07F382EE" w14:textId="77777777" w:rsidR="001F4200" w:rsidRPr="00F650CD" w:rsidRDefault="001F4200" w:rsidP="001F4200">
            <w:pPr>
              <w:tabs>
                <w:tab w:val="clear" w:pos="284"/>
              </w:tabs>
              <w:spacing w:before="40" w:after="0" w:line="240" w:lineRule="auto"/>
              <w:rPr>
                <w:rFonts w:ascii="Arial" w:eastAsia="Times New Roman" w:hAnsi="Arial" w:cs="Times New Roman"/>
                <w:sz w:val="16"/>
                <w:szCs w:val="24"/>
                <w:lang w:val="en-US"/>
              </w:rPr>
            </w:pPr>
          </w:p>
          <w:p w14:paraId="23F28DE6" w14:textId="77777777" w:rsidR="001F4200" w:rsidRPr="00F650CD" w:rsidRDefault="001F4200" w:rsidP="001F4200">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Gloss White doors Dark grey bench top</w:t>
            </w:r>
          </w:p>
          <w:p w14:paraId="2B3A7531" w14:textId="77777777" w:rsidR="001F4200" w:rsidRPr="00F650CD" w:rsidRDefault="001F4200" w:rsidP="001F4200">
            <w:pPr>
              <w:tabs>
                <w:tab w:val="clear" w:pos="284"/>
              </w:tabs>
              <w:spacing w:before="40" w:after="0" w:line="240" w:lineRule="auto"/>
              <w:rPr>
                <w:rFonts w:ascii="Arial" w:eastAsia="Times New Roman" w:hAnsi="Arial" w:cs="Times New Roman"/>
                <w:sz w:val="16"/>
                <w:szCs w:val="24"/>
                <w:lang w:val="en-US"/>
              </w:rPr>
            </w:pPr>
          </w:p>
          <w:p w14:paraId="7CAE9AF6" w14:textId="77777777" w:rsidR="001F4200" w:rsidRPr="00F650CD" w:rsidRDefault="001F4200" w:rsidP="001F4200">
            <w:pPr>
              <w:tabs>
                <w:tab w:val="clear" w:pos="284"/>
              </w:tabs>
              <w:spacing w:before="40" w:after="0" w:line="240" w:lineRule="auto"/>
              <w:rPr>
                <w:rFonts w:ascii="Arial" w:eastAsia="Times New Roman" w:hAnsi="Arial" w:cs="Times New Roman"/>
                <w:sz w:val="16"/>
                <w:szCs w:val="24"/>
                <w:lang w:val="en-US"/>
              </w:rPr>
            </w:pPr>
          </w:p>
        </w:tc>
      </w:tr>
      <w:tr w:rsidR="001F4200" w:rsidRPr="00F650CD" w14:paraId="1C259879" w14:textId="77777777" w:rsidTr="00053CB8">
        <w:trPr>
          <w:trHeight w:hRule="exact" w:val="974"/>
        </w:trPr>
        <w:tc>
          <w:tcPr>
            <w:tcW w:w="9070" w:type="dxa"/>
            <w:gridSpan w:val="8"/>
            <w:vAlign w:val="center"/>
          </w:tcPr>
          <w:p w14:paraId="12532E58" w14:textId="77777777" w:rsidR="001F4200" w:rsidRPr="00F650CD" w:rsidRDefault="001F4200" w:rsidP="001F4200">
            <w:pPr>
              <w:shd w:val="clear" w:color="auto" w:fill="595959"/>
              <w:tabs>
                <w:tab w:val="clear" w:pos="284"/>
              </w:tabs>
              <w:spacing w:before="200" w:after="0" w:line="240" w:lineRule="auto"/>
              <w:outlineLvl w:val="1"/>
              <w:rPr>
                <w:rFonts w:ascii="Arial" w:eastAsia="Times New Roman" w:hAnsi="Arial" w:cs="Times New Roman"/>
                <w:b/>
                <w:color w:val="999999"/>
                <w:sz w:val="22"/>
                <w:lang w:val="en-US"/>
              </w:rPr>
            </w:pPr>
            <w:r w:rsidRPr="00F650CD">
              <w:rPr>
                <w:rFonts w:ascii="Arial" w:eastAsia="Times New Roman" w:hAnsi="Arial" w:cs="Times New Roman"/>
                <w:b/>
                <w:color w:val="999999"/>
                <w:sz w:val="22"/>
                <w:lang w:val="en-US"/>
              </w:rPr>
              <w:t>Hardware Preferences</w:t>
            </w:r>
          </w:p>
        </w:tc>
      </w:tr>
      <w:tr w:rsidR="001F4200" w:rsidRPr="00F650CD" w14:paraId="6E9709A0" w14:textId="77777777" w:rsidTr="000418C8">
        <w:trPr>
          <w:trHeight w:hRule="exact" w:val="475"/>
        </w:trPr>
        <w:tc>
          <w:tcPr>
            <w:tcW w:w="2898" w:type="dxa"/>
            <w:gridSpan w:val="2"/>
            <w:vAlign w:val="center"/>
          </w:tcPr>
          <w:p w14:paraId="69571DC4" w14:textId="3B4528BE" w:rsidR="001F4200" w:rsidRPr="00F650CD" w:rsidRDefault="001F4200" w:rsidP="001F4200">
            <w:pPr>
              <w:tabs>
                <w:tab w:val="clear" w:pos="284"/>
              </w:tabs>
              <w:spacing w:before="40" w:after="0" w:line="240" w:lineRule="auto"/>
              <w:outlineLvl w:val="3"/>
              <w:rPr>
                <w:rFonts w:ascii="Arial" w:eastAsia="Times New Roman" w:hAnsi="Arial" w:cs="Times New Roman"/>
                <w:b/>
                <w:sz w:val="16"/>
                <w:szCs w:val="24"/>
                <w:lang w:val="en-US"/>
              </w:rPr>
            </w:pPr>
            <w:r w:rsidRPr="00F650CD">
              <w:rPr>
                <w:rFonts w:ascii="Arial" w:eastAsia="Times New Roman" w:hAnsi="Arial" w:cs="Times New Roman"/>
                <w:b/>
                <w:sz w:val="16"/>
                <w:szCs w:val="24"/>
                <w:lang w:val="en-US"/>
              </w:rPr>
              <w:t>Drawers</w:t>
            </w:r>
            <w:r>
              <w:rPr>
                <w:rFonts w:ascii="Arial" w:eastAsia="Times New Roman" w:hAnsi="Arial" w:cs="Times New Roman"/>
                <w:b/>
                <w:sz w:val="16"/>
                <w:szCs w:val="24"/>
                <w:lang w:val="en-US"/>
              </w:rPr>
              <w:t xml:space="preserve">  </w:t>
            </w:r>
            <w:r>
              <w:rPr>
                <w:rFonts w:ascii="Arial" w:eastAsia="Times New Roman" w:hAnsi="Arial" w:cs="Times New Roman"/>
                <w:color w:val="FF0000"/>
                <w:szCs w:val="24"/>
                <w:lang w:val="en-US"/>
              </w:rPr>
              <w:t xml:space="preserve">White </w:t>
            </w:r>
          </w:p>
        </w:tc>
        <w:tc>
          <w:tcPr>
            <w:tcW w:w="1231" w:type="dxa"/>
            <w:shd w:val="clear" w:color="auto" w:fill="auto"/>
            <w:vAlign w:val="center"/>
          </w:tcPr>
          <w:p w14:paraId="4E1DD0CD"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Timber</w:t>
            </w:r>
          </w:p>
        </w:tc>
        <w:tc>
          <w:tcPr>
            <w:tcW w:w="1233" w:type="dxa"/>
            <w:gridSpan w:val="2"/>
            <w:shd w:val="clear" w:color="auto" w:fill="auto"/>
            <w:vAlign w:val="center"/>
          </w:tcPr>
          <w:p w14:paraId="68E03830"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Metal</w:t>
            </w:r>
          </w:p>
        </w:tc>
        <w:tc>
          <w:tcPr>
            <w:tcW w:w="1232" w:type="dxa"/>
            <w:shd w:val="clear" w:color="auto" w:fill="auto"/>
            <w:vAlign w:val="center"/>
          </w:tcPr>
          <w:p w14:paraId="7CD882F8"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Double Profile</w:t>
            </w:r>
          </w:p>
        </w:tc>
        <w:tc>
          <w:tcPr>
            <w:tcW w:w="1232" w:type="dxa"/>
            <w:shd w:val="clear" w:color="auto" w:fill="auto"/>
            <w:vAlign w:val="center"/>
          </w:tcPr>
          <w:p w14:paraId="192555C3"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Push to open</w:t>
            </w:r>
          </w:p>
        </w:tc>
        <w:tc>
          <w:tcPr>
            <w:tcW w:w="1244" w:type="dxa"/>
            <w:shd w:val="clear" w:color="auto" w:fill="auto"/>
            <w:vAlign w:val="center"/>
          </w:tcPr>
          <w:p w14:paraId="4857E272"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Electronic</w:t>
            </w:r>
          </w:p>
        </w:tc>
      </w:tr>
      <w:tr w:rsidR="001F4200" w:rsidRPr="00F650CD" w14:paraId="06330D45" w14:textId="77777777" w:rsidTr="00053CB8">
        <w:trPr>
          <w:trHeight w:hRule="exact" w:val="288"/>
        </w:trPr>
        <w:tc>
          <w:tcPr>
            <w:tcW w:w="2898" w:type="dxa"/>
            <w:gridSpan w:val="2"/>
            <w:vAlign w:val="center"/>
          </w:tcPr>
          <w:p w14:paraId="335933A4" w14:textId="77777777" w:rsidR="001F4200" w:rsidRPr="00F650CD" w:rsidRDefault="001F4200" w:rsidP="001F4200">
            <w:pPr>
              <w:tabs>
                <w:tab w:val="clear" w:pos="284"/>
              </w:tabs>
              <w:spacing w:before="40" w:after="0" w:line="240" w:lineRule="auto"/>
              <w:outlineLvl w:val="3"/>
              <w:rPr>
                <w:rFonts w:ascii="Arial" w:eastAsia="Times New Roman" w:hAnsi="Arial" w:cs="Times New Roman"/>
                <w:b/>
                <w:color w:val="FF0000"/>
                <w:sz w:val="16"/>
                <w:szCs w:val="24"/>
                <w:lang w:val="en-US"/>
              </w:rPr>
            </w:pPr>
          </w:p>
        </w:tc>
        <w:tc>
          <w:tcPr>
            <w:tcW w:w="1231" w:type="dxa"/>
            <w:shd w:val="clear" w:color="auto" w:fill="auto"/>
            <w:vAlign w:val="center"/>
          </w:tcPr>
          <w:p w14:paraId="001EDF71"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233" w:type="dxa"/>
            <w:gridSpan w:val="2"/>
            <w:shd w:val="clear" w:color="auto" w:fill="auto"/>
            <w:vAlign w:val="center"/>
          </w:tcPr>
          <w:p w14:paraId="3B6EA2C1"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1E66A281"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olor w:val="FF0000"/>
                <w:sz w:val="16"/>
                <w:szCs w:val="24"/>
                <w:lang w:val="en-US"/>
              </w:rPr>
              <w:instrText xml:space="preserve"> FORMCHECKBOX </w:instrText>
            </w:r>
            <w:r w:rsidR="00120B89">
              <w:rPr>
                <w:rFonts w:ascii="Arial" w:eastAsia="Times New Roman" w:hAnsi="Arial" w:cs="Times New Roman"/>
                <w:color w:val="FF0000"/>
                <w:sz w:val="16"/>
                <w:szCs w:val="24"/>
                <w:lang w:val="en-US"/>
              </w:rPr>
            </w:r>
            <w:r w:rsidR="00120B89">
              <w:rPr>
                <w:rFonts w:ascii="Arial" w:eastAsia="Times New Roman" w:hAnsi="Arial" w:cs="Times New Roman"/>
                <w:color w:val="FF0000"/>
                <w:sz w:val="16"/>
                <w:szCs w:val="24"/>
                <w:lang w:val="en-US"/>
              </w:rPr>
              <w:fldChar w:fldCharType="separate"/>
            </w:r>
            <w:r w:rsidRPr="00F650CD">
              <w:rPr>
                <w:rFonts w:ascii="Arial" w:eastAsia="Times New Roman" w:hAnsi="Arial" w:cs="Times New Roman"/>
                <w:color w:val="FF0000"/>
                <w:sz w:val="16"/>
                <w:szCs w:val="24"/>
                <w:lang w:val="en-US"/>
              </w:rPr>
              <w:fldChar w:fldCharType="end"/>
            </w:r>
          </w:p>
        </w:tc>
        <w:tc>
          <w:tcPr>
            <w:tcW w:w="1232" w:type="dxa"/>
            <w:shd w:val="clear" w:color="auto" w:fill="auto"/>
            <w:vAlign w:val="center"/>
          </w:tcPr>
          <w:p w14:paraId="6274EF4D"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244" w:type="dxa"/>
            <w:shd w:val="clear" w:color="auto" w:fill="auto"/>
            <w:vAlign w:val="center"/>
          </w:tcPr>
          <w:p w14:paraId="3B0D3EE8"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r>
      <w:tr w:rsidR="001F4200" w:rsidRPr="00F650CD" w14:paraId="21E3A390" w14:textId="77777777" w:rsidTr="00053CB8">
        <w:trPr>
          <w:trHeight w:hRule="exact" w:val="435"/>
        </w:trPr>
        <w:tc>
          <w:tcPr>
            <w:tcW w:w="9070" w:type="dxa"/>
            <w:gridSpan w:val="8"/>
            <w:vAlign w:val="center"/>
          </w:tcPr>
          <w:p w14:paraId="6F90D260" w14:textId="77777777" w:rsidR="001F4200" w:rsidRPr="00F650CD" w:rsidRDefault="001F4200" w:rsidP="001F4200">
            <w:pPr>
              <w:tabs>
                <w:tab w:val="clear" w:pos="284"/>
              </w:tabs>
              <w:spacing w:before="40" w:after="0" w:line="240" w:lineRule="auto"/>
              <w:rPr>
                <w:rFonts w:ascii="Arial" w:eastAsia="Times New Roman" w:hAnsi="Arial" w:cs="Times New Roman"/>
                <w:color w:val="FF0000"/>
                <w:sz w:val="16"/>
                <w:szCs w:val="24"/>
                <w:lang w:val="en-US"/>
              </w:rPr>
            </w:pPr>
            <w:r w:rsidRPr="00F650CD">
              <w:rPr>
                <w:rFonts w:ascii="Arial" w:eastAsia="Times New Roman" w:hAnsi="Arial" w:cs="Times New Roman"/>
                <w:sz w:val="16"/>
                <w:szCs w:val="24"/>
                <w:lang w:val="en-US"/>
              </w:rPr>
              <w:t xml:space="preserve">Comments: </w:t>
            </w:r>
            <w:r w:rsidRPr="00F650CD">
              <w:rPr>
                <w:rFonts w:ascii="Arial" w:eastAsia="Times New Roman" w:hAnsi="Arial" w:cs="Times New Roman"/>
                <w:color w:val="FF0000"/>
                <w:szCs w:val="24"/>
                <w:lang w:val="en-US"/>
              </w:rPr>
              <w:t>Soft close, Wide drawer units where possible</w:t>
            </w:r>
          </w:p>
        </w:tc>
      </w:tr>
      <w:tr w:rsidR="001F4200" w:rsidRPr="00F650CD" w14:paraId="653FC2CF" w14:textId="77777777" w:rsidTr="00053CB8">
        <w:trPr>
          <w:trHeight w:hRule="exact" w:val="288"/>
        </w:trPr>
        <w:tc>
          <w:tcPr>
            <w:tcW w:w="2898" w:type="dxa"/>
            <w:gridSpan w:val="2"/>
            <w:vAlign w:val="center"/>
          </w:tcPr>
          <w:p w14:paraId="35069A5D" w14:textId="77777777" w:rsidR="001F4200" w:rsidRPr="00F650CD" w:rsidRDefault="001F4200" w:rsidP="001F4200">
            <w:pPr>
              <w:tabs>
                <w:tab w:val="clear" w:pos="284"/>
              </w:tabs>
              <w:spacing w:before="40" w:after="0" w:line="240" w:lineRule="auto"/>
              <w:outlineLvl w:val="3"/>
              <w:rPr>
                <w:rFonts w:ascii="Arial" w:eastAsia="Times New Roman" w:hAnsi="Arial" w:cs="Times New Roman"/>
                <w:b/>
                <w:sz w:val="16"/>
                <w:szCs w:val="24"/>
                <w:lang w:val="en-US"/>
              </w:rPr>
            </w:pPr>
            <w:r w:rsidRPr="00F650CD">
              <w:rPr>
                <w:rFonts w:ascii="Arial" w:eastAsia="Times New Roman" w:hAnsi="Arial" w:cs="Times New Roman"/>
                <w:b/>
                <w:sz w:val="16"/>
                <w:szCs w:val="24"/>
                <w:lang w:val="en-US"/>
              </w:rPr>
              <w:t>Doors Floor</w:t>
            </w:r>
          </w:p>
        </w:tc>
        <w:tc>
          <w:tcPr>
            <w:tcW w:w="1266" w:type="dxa"/>
            <w:gridSpan w:val="2"/>
            <w:shd w:val="clear" w:color="auto" w:fill="auto"/>
            <w:vAlign w:val="center"/>
          </w:tcPr>
          <w:p w14:paraId="595CAD76"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Eco</w:t>
            </w:r>
          </w:p>
        </w:tc>
        <w:tc>
          <w:tcPr>
            <w:tcW w:w="1198" w:type="dxa"/>
            <w:shd w:val="clear" w:color="auto" w:fill="auto"/>
            <w:vAlign w:val="center"/>
          </w:tcPr>
          <w:p w14:paraId="5377733D"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Standard</w:t>
            </w:r>
          </w:p>
        </w:tc>
        <w:tc>
          <w:tcPr>
            <w:tcW w:w="1232" w:type="dxa"/>
            <w:shd w:val="clear" w:color="auto" w:fill="auto"/>
            <w:vAlign w:val="center"/>
          </w:tcPr>
          <w:p w14:paraId="288CD02A"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165 Opening</w:t>
            </w:r>
          </w:p>
        </w:tc>
        <w:tc>
          <w:tcPr>
            <w:tcW w:w="1232" w:type="dxa"/>
            <w:shd w:val="clear" w:color="auto" w:fill="auto"/>
            <w:vAlign w:val="center"/>
          </w:tcPr>
          <w:p w14:paraId="3D1AAF67"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Soft Close</w:t>
            </w:r>
          </w:p>
        </w:tc>
        <w:tc>
          <w:tcPr>
            <w:tcW w:w="1244" w:type="dxa"/>
            <w:shd w:val="clear" w:color="auto" w:fill="auto"/>
            <w:vAlign w:val="center"/>
          </w:tcPr>
          <w:p w14:paraId="43C7DB95"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Touch to open</w:t>
            </w:r>
          </w:p>
        </w:tc>
      </w:tr>
      <w:tr w:rsidR="001F4200" w:rsidRPr="00F650CD" w14:paraId="54884FA4" w14:textId="77777777" w:rsidTr="00053CB8">
        <w:trPr>
          <w:trHeight w:hRule="exact" w:val="288"/>
        </w:trPr>
        <w:tc>
          <w:tcPr>
            <w:tcW w:w="2898" w:type="dxa"/>
            <w:gridSpan w:val="2"/>
            <w:vAlign w:val="center"/>
          </w:tcPr>
          <w:p w14:paraId="5A217DAD" w14:textId="77777777" w:rsidR="001F4200" w:rsidRPr="00F650CD" w:rsidRDefault="001F4200" w:rsidP="001F4200">
            <w:pPr>
              <w:tabs>
                <w:tab w:val="clear" w:pos="284"/>
              </w:tabs>
              <w:spacing w:before="40" w:after="0" w:line="240" w:lineRule="auto"/>
              <w:outlineLvl w:val="3"/>
              <w:rPr>
                <w:rFonts w:ascii="Arial" w:eastAsia="Times New Roman" w:hAnsi="Arial" w:cs="Times New Roman"/>
                <w:b/>
                <w:color w:val="FF0000"/>
                <w:sz w:val="16"/>
                <w:szCs w:val="24"/>
                <w:lang w:val="en-US"/>
              </w:rPr>
            </w:pPr>
          </w:p>
        </w:tc>
        <w:tc>
          <w:tcPr>
            <w:tcW w:w="1231" w:type="dxa"/>
            <w:shd w:val="clear" w:color="auto" w:fill="auto"/>
            <w:vAlign w:val="center"/>
          </w:tcPr>
          <w:p w14:paraId="51DF4710"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233" w:type="dxa"/>
            <w:gridSpan w:val="2"/>
            <w:shd w:val="clear" w:color="auto" w:fill="auto"/>
            <w:vAlign w:val="center"/>
          </w:tcPr>
          <w:p w14:paraId="7DB61C42"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4E66FBF3"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olor w:val="FF0000"/>
                <w:sz w:val="16"/>
                <w:szCs w:val="24"/>
                <w:lang w:val="en-US"/>
              </w:rPr>
              <w:instrText xml:space="preserve"> FORMCHECKBOX </w:instrText>
            </w:r>
            <w:r w:rsidR="00120B89">
              <w:rPr>
                <w:rFonts w:ascii="Arial" w:eastAsia="Times New Roman" w:hAnsi="Arial" w:cs="Times New Roman"/>
                <w:color w:val="FF0000"/>
                <w:sz w:val="16"/>
                <w:szCs w:val="24"/>
                <w:lang w:val="en-US"/>
              </w:rPr>
            </w:r>
            <w:r w:rsidR="00120B89">
              <w:rPr>
                <w:rFonts w:ascii="Arial" w:eastAsia="Times New Roman" w:hAnsi="Arial" w:cs="Times New Roman"/>
                <w:color w:val="FF0000"/>
                <w:sz w:val="16"/>
                <w:szCs w:val="24"/>
                <w:lang w:val="en-US"/>
              </w:rPr>
              <w:fldChar w:fldCharType="separate"/>
            </w:r>
            <w:r w:rsidRPr="00F650CD">
              <w:rPr>
                <w:rFonts w:ascii="Arial" w:eastAsia="Times New Roman" w:hAnsi="Arial" w:cs="Times New Roman"/>
                <w:color w:val="FF0000"/>
                <w:sz w:val="16"/>
                <w:szCs w:val="24"/>
                <w:lang w:val="en-US"/>
              </w:rPr>
              <w:fldChar w:fldCharType="end"/>
            </w:r>
          </w:p>
        </w:tc>
        <w:tc>
          <w:tcPr>
            <w:tcW w:w="1232" w:type="dxa"/>
            <w:shd w:val="clear" w:color="auto" w:fill="auto"/>
            <w:vAlign w:val="center"/>
          </w:tcPr>
          <w:p w14:paraId="5FDC6960"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olor w:val="FF0000"/>
                <w:sz w:val="16"/>
                <w:szCs w:val="24"/>
                <w:lang w:val="en-US"/>
              </w:rPr>
              <w:instrText xml:space="preserve"> FORMCHECKBOX </w:instrText>
            </w:r>
            <w:r w:rsidR="00120B89">
              <w:rPr>
                <w:rFonts w:ascii="Arial" w:eastAsia="Times New Roman" w:hAnsi="Arial" w:cs="Times New Roman"/>
                <w:color w:val="FF0000"/>
                <w:sz w:val="16"/>
                <w:szCs w:val="24"/>
                <w:lang w:val="en-US"/>
              </w:rPr>
            </w:r>
            <w:r w:rsidR="00120B89">
              <w:rPr>
                <w:rFonts w:ascii="Arial" w:eastAsia="Times New Roman" w:hAnsi="Arial" w:cs="Times New Roman"/>
                <w:color w:val="FF0000"/>
                <w:sz w:val="16"/>
                <w:szCs w:val="24"/>
                <w:lang w:val="en-US"/>
              </w:rPr>
              <w:fldChar w:fldCharType="separate"/>
            </w:r>
            <w:r w:rsidRPr="00F650CD">
              <w:rPr>
                <w:rFonts w:ascii="Arial" w:eastAsia="Times New Roman" w:hAnsi="Arial" w:cs="Times New Roman"/>
                <w:color w:val="FF0000"/>
                <w:sz w:val="16"/>
                <w:szCs w:val="24"/>
                <w:lang w:val="en-US"/>
              </w:rPr>
              <w:fldChar w:fldCharType="end"/>
            </w:r>
          </w:p>
        </w:tc>
        <w:tc>
          <w:tcPr>
            <w:tcW w:w="1244" w:type="dxa"/>
            <w:shd w:val="clear" w:color="auto" w:fill="auto"/>
            <w:vAlign w:val="center"/>
          </w:tcPr>
          <w:p w14:paraId="25C36862"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r>
      <w:tr w:rsidR="001F4200" w:rsidRPr="00F650CD" w14:paraId="7AB1FE38" w14:textId="77777777" w:rsidTr="00053CB8">
        <w:trPr>
          <w:trHeight w:hRule="exact" w:val="403"/>
        </w:trPr>
        <w:tc>
          <w:tcPr>
            <w:tcW w:w="9070" w:type="dxa"/>
            <w:gridSpan w:val="8"/>
            <w:vAlign w:val="center"/>
          </w:tcPr>
          <w:p w14:paraId="0C6430D4" w14:textId="77777777" w:rsidR="001F4200" w:rsidRPr="00F650CD" w:rsidRDefault="001F4200" w:rsidP="001F4200">
            <w:pPr>
              <w:tabs>
                <w:tab w:val="clear" w:pos="284"/>
              </w:tabs>
              <w:spacing w:before="40" w:after="0" w:line="240" w:lineRule="auto"/>
              <w:rPr>
                <w:rFonts w:ascii="Arial" w:eastAsia="Times New Roman" w:hAnsi="Arial" w:cs="Times New Roman"/>
                <w:sz w:val="16"/>
                <w:szCs w:val="24"/>
                <w:lang w:val="en-US"/>
              </w:rPr>
            </w:pPr>
            <w:r w:rsidRPr="00F650CD">
              <w:rPr>
                <w:rFonts w:ascii="Arial" w:eastAsia="Times New Roman" w:hAnsi="Arial" w:cs="Times New Roman"/>
                <w:sz w:val="16"/>
                <w:szCs w:val="24"/>
                <w:lang w:val="en-US"/>
              </w:rPr>
              <w:t>Comments</w:t>
            </w:r>
            <w:r w:rsidRPr="00F650CD">
              <w:rPr>
                <w:rFonts w:ascii="Arial" w:eastAsia="Times New Roman" w:hAnsi="Arial" w:cs="Times New Roman"/>
                <w:szCs w:val="24"/>
                <w:lang w:val="en-US"/>
              </w:rPr>
              <w:t xml:space="preserve">: </w:t>
            </w:r>
            <w:r w:rsidRPr="00F650CD">
              <w:rPr>
                <w:rFonts w:ascii="Arial" w:eastAsia="Times New Roman" w:hAnsi="Arial" w:cs="Times New Roman"/>
                <w:color w:val="FF0000"/>
                <w:szCs w:val="24"/>
                <w:lang w:val="en-US"/>
              </w:rPr>
              <w:t>Soft close, Widest opening where possible</w:t>
            </w:r>
          </w:p>
        </w:tc>
      </w:tr>
      <w:tr w:rsidR="001F4200" w:rsidRPr="00F650CD" w14:paraId="241916BF" w14:textId="77777777" w:rsidTr="00053CB8">
        <w:trPr>
          <w:trHeight w:hRule="exact" w:val="288"/>
        </w:trPr>
        <w:tc>
          <w:tcPr>
            <w:tcW w:w="2898" w:type="dxa"/>
            <w:gridSpan w:val="2"/>
            <w:vAlign w:val="center"/>
          </w:tcPr>
          <w:tbl>
            <w:tblPr>
              <w:tblW w:w="10773" w:type="dxa"/>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83"/>
              <w:gridCol w:w="472"/>
              <w:gridCol w:w="476"/>
              <w:gridCol w:w="473"/>
              <w:gridCol w:w="1607"/>
              <w:gridCol w:w="6662"/>
            </w:tblGrid>
            <w:tr w:rsidR="001F4200" w:rsidRPr="00F650CD" w14:paraId="7D9610DC" w14:textId="77777777" w:rsidTr="00F650CD">
              <w:trPr>
                <w:trHeight w:hRule="exact" w:val="288"/>
              </w:trPr>
              <w:tc>
                <w:tcPr>
                  <w:tcW w:w="4111" w:type="dxa"/>
                  <w:gridSpan w:val="5"/>
                  <w:vAlign w:val="center"/>
                </w:tcPr>
                <w:p w14:paraId="197295F2" w14:textId="77777777" w:rsidR="001F4200" w:rsidRPr="00F650CD" w:rsidRDefault="001F4200" w:rsidP="001F4200">
                  <w:pPr>
                    <w:tabs>
                      <w:tab w:val="clear" w:pos="284"/>
                    </w:tabs>
                    <w:spacing w:before="40" w:after="0" w:line="240" w:lineRule="auto"/>
                    <w:rPr>
                      <w:rFonts w:ascii="Arial" w:eastAsia="Times New Roman" w:hAnsi="Arial" w:cs="Times New Roman"/>
                      <w:b/>
                      <w:sz w:val="16"/>
                      <w:szCs w:val="24"/>
                      <w:lang w:val="en-US"/>
                    </w:rPr>
                  </w:pPr>
                  <w:r w:rsidRPr="00F650CD">
                    <w:rPr>
                      <w:rFonts w:ascii="Arial" w:eastAsia="Times New Roman" w:hAnsi="Arial" w:cs="Times New Roman"/>
                      <w:b/>
                      <w:sz w:val="16"/>
                      <w:szCs w:val="24"/>
                      <w:lang w:val="en-US"/>
                    </w:rPr>
                    <w:t>Doors Wall</w:t>
                  </w:r>
                </w:p>
              </w:tc>
              <w:tc>
                <w:tcPr>
                  <w:tcW w:w="6662" w:type="dxa"/>
                  <w:shd w:val="clear" w:color="auto" w:fill="auto"/>
                  <w:vAlign w:val="center"/>
                </w:tcPr>
                <w:p w14:paraId="5BEF1218"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t>Touch to open</w:t>
                  </w:r>
                </w:p>
              </w:tc>
            </w:tr>
            <w:tr w:rsidR="001F4200" w:rsidRPr="00F650CD" w14:paraId="4E11A346" w14:textId="77777777" w:rsidTr="00F650CD">
              <w:trPr>
                <w:trHeight w:hRule="exact" w:val="288"/>
              </w:trPr>
              <w:tc>
                <w:tcPr>
                  <w:tcW w:w="1083" w:type="dxa"/>
                  <w:vAlign w:val="center"/>
                </w:tcPr>
                <w:p w14:paraId="0111C894" w14:textId="77777777" w:rsidR="001F4200" w:rsidRPr="00F650CD" w:rsidRDefault="001F4200" w:rsidP="001F4200">
                  <w:pPr>
                    <w:tabs>
                      <w:tab w:val="clear" w:pos="284"/>
                    </w:tabs>
                    <w:spacing w:before="40" w:after="0" w:line="240" w:lineRule="auto"/>
                    <w:outlineLvl w:val="3"/>
                    <w:rPr>
                      <w:rFonts w:ascii="Arial" w:eastAsia="Times New Roman" w:hAnsi="Arial" w:cs="Times New Roman"/>
                      <w:b/>
                      <w:sz w:val="16"/>
                      <w:szCs w:val="24"/>
                      <w:lang w:val="en-US"/>
                    </w:rPr>
                  </w:pPr>
                </w:p>
              </w:tc>
              <w:tc>
                <w:tcPr>
                  <w:tcW w:w="472" w:type="dxa"/>
                  <w:shd w:val="clear" w:color="auto" w:fill="auto"/>
                  <w:vAlign w:val="center"/>
                </w:tcPr>
                <w:p w14:paraId="22488499"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476" w:type="dxa"/>
                  <w:shd w:val="clear" w:color="auto" w:fill="auto"/>
                  <w:vAlign w:val="center"/>
                </w:tcPr>
                <w:p w14:paraId="5313A937"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473" w:type="dxa"/>
                  <w:shd w:val="clear" w:color="auto" w:fill="auto"/>
                  <w:vAlign w:val="center"/>
                </w:tcPr>
                <w:p w14:paraId="344F7AD6"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607" w:type="dxa"/>
                  <w:shd w:val="clear" w:color="auto" w:fill="auto"/>
                  <w:vAlign w:val="center"/>
                </w:tcPr>
                <w:p w14:paraId="6828296C"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6662" w:type="dxa"/>
                  <w:shd w:val="clear" w:color="auto" w:fill="auto"/>
                  <w:vAlign w:val="center"/>
                </w:tcPr>
                <w:p w14:paraId="67CA1196"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r>
            <w:tr w:rsidR="001F4200" w:rsidRPr="00F650CD" w14:paraId="58133A15" w14:textId="77777777" w:rsidTr="00F650CD">
              <w:trPr>
                <w:trHeight w:hRule="exact" w:val="403"/>
              </w:trPr>
              <w:tc>
                <w:tcPr>
                  <w:tcW w:w="10773" w:type="dxa"/>
                  <w:gridSpan w:val="6"/>
                  <w:vAlign w:val="center"/>
                </w:tcPr>
                <w:p w14:paraId="15B190F8" w14:textId="77777777" w:rsidR="001F4200" w:rsidRPr="00F650CD" w:rsidRDefault="001F4200" w:rsidP="001F4200">
                  <w:pPr>
                    <w:tabs>
                      <w:tab w:val="clear" w:pos="284"/>
                    </w:tabs>
                    <w:spacing w:before="40" w:after="0" w:line="240" w:lineRule="auto"/>
                    <w:rPr>
                      <w:rFonts w:ascii="Arial" w:eastAsia="Times New Roman" w:hAnsi="Arial" w:cs="Times New Roman"/>
                      <w:sz w:val="16"/>
                      <w:szCs w:val="24"/>
                      <w:lang w:val="en-US"/>
                    </w:rPr>
                  </w:pPr>
                  <w:r w:rsidRPr="00F650CD">
                    <w:rPr>
                      <w:rFonts w:ascii="Arial" w:eastAsia="Times New Roman" w:hAnsi="Arial" w:cs="Times New Roman"/>
                      <w:sz w:val="16"/>
                      <w:szCs w:val="24"/>
                      <w:lang w:val="en-US"/>
                    </w:rPr>
                    <w:t>Comments:</w:t>
                  </w:r>
                </w:p>
              </w:tc>
            </w:tr>
          </w:tbl>
          <w:p w14:paraId="74A8161C" w14:textId="77777777" w:rsidR="001F4200" w:rsidRPr="00F650CD" w:rsidRDefault="001F4200" w:rsidP="001F4200">
            <w:pPr>
              <w:tabs>
                <w:tab w:val="clear" w:pos="284"/>
              </w:tabs>
              <w:spacing w:before="40" w:after="0" w:line="240" w:lineRule="auto"/>
              <w:outlineLvl w:val="3"/>
              <w:rPr>
                <w:rFonts w:ascii="Arial" w:eastAsia="Times New Roman" w:hAnsi="Arial" w:cs="Times New Roman"/>
                <w:b/>
                <w:sz w:val="16"/>
                <w:szCs w:val="24"/>
                <w:lang w:val="en-US"/>
              </w:rPr>
            </w:pPr>
          </w:p>
        </w:tc>
        <w:tc>
          <w:tcPr>
            <w:tcW w:w="1231" w:type="dxa"/>
            <w:shd w:val="clear" w:color="auto" w:fill="auto"/>
            <w:vAlign w:val="center"/>
          </w:tcPr>
          <w:p w14:paraId="6F65323F"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Eco</w:t>
            </w:r>
          </w:p>
        </w:tc>
        <w:tc>
          <w:tcPr>
            <w:tcW w:w="1233" w:type="dxa"/>
            <w:gridSpan w:val="2"/>
            <w:shd w:val="clear" w:color="auto" w:fill="auto"/>
            <w:vAlign w:val="center"/>
          </w:tcPr>
          <w:p w14:paraId="18458151"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Standard</w:t>
            </w:r>
          </w:p>
        </w:tc>
        <w:tc>
          <w:tcPr>
            <w:tcW w:w="1232" w:type="dxa"/>
            <w:shd w:val="clear" w:color="auto" w:fill="auto"/>
            <w:vAlign w:val="center"/>
          </w:tcPr>
          <w:p w14:paraId="3D7EBF97"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165Opening</w:t>
            </w:r>
          </w:p>
        </w:tc>
        <w:tc>
          <w:tcPr>
            <w:tcW w:w="1232" w:type="dxa"/>
            <w:shd w:val="clear" w:color="auto" w:fill="auto"/>
            <w:vAlign w:val="center"/>
          </w:tcPr>
          <w:p w14:paraId="4288E26A"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Soft Close</w:t>
            </w:r>
          </w:p>
        </w:tc>
        <w:tc>
          <w:tcPr>
            <w:tcW w:w="1244" w:type="dxa"/>
            <w:shd w:val="clear" w:color="auto" w:fill="auto"/>
            <w:vAlign w:val="center"/>
          </w:tcPr>
          <w:p w14:paraId="1862DF31"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Touch to open</w:t>
            </w:r>
          </w:p>
        </w:tc>
      </w:tr>
      <w:tr w:rsidR="001F4200" w:rsidRPr="00F650CD" w14:paraId="3D134547" w14:textId="77777777" w:rsidTr="00053CB8">
        <w:trPr>
          <w:trHeight w:hRule="exact" w:val="288"/>
        </w:trPr>
        <w:tc>
          <w:tcPr>
            <w:tcW w:w="2898" w:type="dxa"/>
            <w:gridSpan w:val="2"/>
            <w:vAlign w:val="center"/>
          </w:tcPr>
          <w:p w14:paraId="718A5CD9" w14:textId="77777777" w:rsidR="001F4200" w:rsidRPr="00F650CD" w:rsidRDefault="001F4200" w:rsidP="001F4200">
            <w:pPr>
              <w:tabs>
                <w:tab w:val="clear" w:pos="284"/>
              </w:tabs>
              <w:spacing w:before="40" w:after="0" w:line="240" w:lineRule="auto"/>
              <w:outlineLvl w:val="3"/>
              <w:rPr>
                <w:rFonts w:ascii="Arial" w:eastAsia="Times New Roman" w:hAnsi="Arial" w:cs="Times New Roman"/>
                <w:b/>
                <w:sz w:val="16"/>
                <w:szCs w:val="24"/>
                <w:lang w:val="en-US"/>
              </w:rPr>
            </w:pPr>
          </w:p>
        </w:tc>
        <w:tc>
          <w:tcPr>
            <w:tcW w:w="1231" w:type="dxa"/>
            <w:shd w:val="clear" w:color="auto" w:fill="auto"/>
            <w:vAlign w:val="center"/>
          </w:tcPr>
          <w:p w14:paraId="6418EB43"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233" w:type="dxa"/>
            <w:gridSpan w:val="2"/>
            <w:shd w:val="clear" w:color="auto" w:fill="auto"/>
            <w:vAlign w:val="center"/>
          </w:tcPr>
          <w:p w14:paraId="2B06620D"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2EEC581A"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3BFCACF2"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olor w:val="FF0000"/>
                <w:sz w:val="16"/>
                <w:szCs w:val="24"/>
                <w:lang w:val="en-US"/>
              </w:rPr>
              <w:instrText xml:space="preserve"> FORMCHECKBOX </w:instrText>
            </w:r>
            <w:r w:rsidR="00120B89">
              <w:rPr>
                <w:rFonts w:ascii="Arial" w:eastAsia="Times New Roman" w:hAnsi="Arial" w:cs="Times New Roman"/>
                <w:color w:val="FF0000"/>
                <w:sz w:val="16"/>
                <w:szCs w:val="24"/>
                <w:lang w:val="en-US"/>
              </w:rPr>
            </w:r>
            <w:r w:rsidR="00120B89">
              <w:rPr>
                <w:rFonts w:ascii="Arial" w:eastAsia="Times New Roman" w:hAnsi="Arial" w:cs="Times New Roman"/>
                <w:color w:val="FF0000"/>
                <w:sz w:val="16"/>
                <w:szCs w:val="24"/>
                <w:lang w:val="en-US"/>
              </w:rPr>
              <w:fldChar w:fldCharType="separate"/>
            </w:r>
            <w:r w:rsidRPr="00F650CD">
              <w:rPr>
                <w:rFonts w:ascii="Arial" w:eastAsia="Times New Roman" w:hAnsi="Arial" w:cs="Times New Roman"/>
                <w:color w:val="FF0000"/>
                <w:sz w:val="16"/>
                <w:szCs w:val="24"/>
                <w:lang w:val="en-US"/>
              </w:rPr>
              <w:fldChar w:fldCharType="end"/>
            </w:r>
          </w:p>
        </w:tc>
        <w:tc>
          <w:tcPr>
            <w:tcW w:w="1244" w:type="dxa"/>
            <w:shd w:val="clear" w:color="auto" w:fill="auto"/>
            <w:vAlign w:val="center"/>
          </w:tcPr>
          <w:p w14:paraId="67838F09"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r>
      <w:tr w:rsidR="001F4200" w:rsidRPr="00F650CD" w14:paraId="1A503760" w14:textId="77777777" w:rsidTr="00053CB8">
        <w:trPr>
          <w:trHeight w:hRule="exact" w:val="403"/>
        </w:trPr>
        <w:tc>
          <w:tcPr>
            <w:tcW w:w="9070" w:type="dxa"/>
            <w:gridSpan w:val="8"/>
            <w:vAlign w:val="center"/>
          </w:tcPr>
          <w:p w14:paraId="27559C0C" w14:textId="77777777" w:rsidR="001F4200" w:rsidRPr="00F650CD" w:rsidRDefault="001F4200" w:rsidP="001F4200">
            <w:pPr>
              <w:tabs>
                <w:tab w:val="clear" w:pos="284"/>
              </w:tabs>
              <w:spacing w:before="40" w:after="0" w:line="240" w:lineRule="auto"/>
              <w:rPr>
                <w:rFonts w:ascii="Arial" w:eastAsia="Times New Roman" w:hAnsi="Arial" w:cs="Times New Roman"/>
                <w:sz w:val="16"/>
                <w:szCs w:val="24"/>
                <w:lang w:val="en-US"/>
              </w:rPr>
            </w:pPr>
            <w:r w:rsidRPr="00F650CD">
              <w:rPr>
                <w:rFonts w:ascii="Arial" w:eastAsia="Times New Roman" w:hAnsi="Arial" w:cs="Times New Roman"/>
                <w:sz w:val="16"/>
                <w:szCs w:val="24"/>
                <w:lang w:val="en-US"/>
              </w:rPr>
              <w:t xml:space="preserve">Comments: </w:t>
            </w:r>
            <w:r w:rsidRPr="00F650CD">
              <w:rPr>
                <w:rFonts w:ascii="Arial" w:eastAsia="Times New Roman" w:hAnsi="Arial" w:cs="Times New Roman"/>
                <w:color w:val="FF0000"/>
                <w:szCs w:val="24"/>
                <w:lang w:val="en-US"/>
              </w:rPr>
              <w:t>Soft close, 110° Openings</w:t>
            </w:r>
          </w:p>
        </w:tc>
      </w:tr>
      <w:tr w:rsidR="001F4200" w:rsidRPr="00F650CD" w14:paraId="1878D61F" w14:textId="77777777" w:rsidTr="00053CB8">
        <w:trPr>
          <w:trHeight w:hRule="exact" w:val="288"/>
        </w:trPr>
        <w:tc>
          <w:tcPr>
            <w:tcW w:w="2898" w:type="dxa"/>
            <w:gridSpan w:val="2"/>
            <w:vAlign w:val="center"/>
          </w:tcPr>
          <w:p w14:paraId="12692E80" w14:textId="77777777" w:rsidR="001F4200" w:rsidRPr="00F650CD" w:rsidRDefault="001F4200" w:rsidP="001F4200">
            <w:pPr>
              <w:tabs>
                <w:tab w:val="clear" w:pos="284"/>
              </w:tabs>
              <w:spacing w:before="40" w:after="0" w:line="240" w:lineRule="auto"/>
              <w:outlineLvl w:val="3"/>
              <w:rPr>
                <w:rFonts w:ascii="Arial" w:eastAsia="Times New Roman" w:hAnsi="Arial" w:cs="Times New Roman"/>
                <w:b/>
                <w:sz w:val="16"/>
                <w:szCs w:val="24"/>
                <w:lang w:val="en-US"/>
              </w:rPr>
            </w:pPr>
            <w:r w:rsidRPr="00F650CD">
              <w:rPr>
                <w:rFonts w:ascii="Arial" w:eastAsia="Times New Roman" w:hAnsi="Arial" w:cs="Times New Roman"/>
                <w:b/>
                <w:sz w:val="16"/>
                <w:szCs w:val="24"/>
                <w:lang w:val="en-US"/>
              </w:rPr>
              <w:t>Pantry</w:t>
            </w:r>
          </w:p>
        </w:tc>
        <w:tc>
          <w:tcPr>
            <w:tcW w:w="1231" w:type="dxa"/>
            <w:shd w:val="clear" w:color="auto" w:fill="auto"/>
            <w:vAlign w:val="center"/>
          </w:tcPr>
          <w:p w14:paraId="6829A90F"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Eco</w:t>
            </w:r>
          </w:p>
        </w:tc>
        <w:tc>
          <w:tcPr>
            <w:tcW w:w="1233" w:type="dxa"/>
            <w:gridSpan w:val="2"/>
            <w:shd w:val="clear" w:color="auto" w:fill="auto"/>
            <w:vAlign w:val="center"/>
          </w:tcPr>
          <w:p w14:paraId="21478602"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Standard</w:t>
            </w:r>
          </w:p>
        </w:tc>
        <w:tc>
          <w:tcPr>
            <w:tcW w:w="1232" w:type="dxa"/>
            <w:shd w:val="clear" w:color="auto" w:fill="auto"/>
            <w:vAlign w:val="center"/>
          </w:tcPr>
          <w:p w14:paraId="4FECC13C"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Pull Out</w:t>
            </w:r>
          </w:p>
        </w:tc>
        <w:tc>
          <w:tcPr>
            <w:tcW w:w="1232" w:type="dxa"/>
            <w:shd w:val="clear" w:color="auto" w:fill="auto"/>
            <w:vAlign w:val="center"/>
          </w:tcPr>
          <w:p w14:paraId="48BDF1B7"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Soft Close</w:t>
            </w:r>
          </w:p>
        </w:tc>
        <w:tc>
          <w:tcPr>
            <w:tcW w:w="1244" w:type="dxa"/>
            <w:shd w:val="clear" w:color="auto" w:fill="auto"/>
            <w:vAlign w:val="center"/>
          </w:tcPr>
          <w:p w14:paraId="39EEC7EE" w14:textId="77777777" w:rsidR="001F4200" w:rsidRPr="00F650CD" w:rsidRDefault="001F4200" w:rsidP="001F4200">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Touch to open</w:t>
            </w:r>
          </w:p>
        </w:tc>
      </w:tr>
      <w:tr w:rsidR="001F4200" w:rsidRPr="00F650CD" w14:paraId="4DE469B9" w14:textId="77777777" w:rsidTr="00053CB8">
        <w:trPr>
          <w:trHeight w:hRule="exact" w:val="288"/>
        </w:trPr>
        <w:tc>
          <w:tcPr>
            <w:tcW w:w="2898" w:type="dxa"/>
            <w:gridSpan w:val="2"/>
            <w:vAlign w:val="center"/>
          </w:tcPr>
          <w:p w14:paraId="6EBB22E0" w14:textId="77777777" w:rsidR="001F4200" w:rsidRPr="00F650CD" w:rsidRDefault="001F4200" w:rsidP="001F4200">
            <w:pPr>
              <w:tabs>
                <w:tab w:val="clear" w:pos="284"/>
              </w:tabs>
              <w:spacing w:before="40" w:after="0" w:line="240" w:lineRule="auto"/>
              <w:outlineLvl w:val="3"/>
              <w:rPr>
                <w:rFonts w:ascii="Arial" w:eastAsia="Times New Roman" w:hAnsi="Arial" w:cs="Times New Roman"/>
                <w:b/>
                <w:sz w:val="16"/>
                <w:szCs w:val="24"/>
                <w:lang w:val="en-US"/>
              </w:rPr>
            </w:pPr>
          </w:p>
        </w:tc>
        <w:tc>
          <w:tcPr>
            <w:tcW w:w="1231" w:type="dxa"/>
            <w:shd w:val="clear" w:color="auto" w:fill="auto"/>
            <w:vAlign w:val="center"/>
          </w:tcPr>
          <w:p w14:paraId="1C35CD62"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233" w:type="dxa"/>
            <w:gridSpan w:val="2"/>
            <w:shd w:val="clear" w:color="auto" w:fill="auto"/>
            <w:vAlign w:val="center"/>
          </w:tcPr>
          <w:p w14:paraId="5714F28E"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59AA1623"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6D2033C6"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olor w:val="FF0000"/>
                <w:sz w:val="16"/>
                <w:szCs w:val="24"/>
                <w:lang w:val="en-US"/>
              </w:rPr>
              <w:instrText xml:space="preserve"> FORMCHECKBOX </w:instrText>
            </w:r>
            <w:r w:rsidR="00120B89">
              <w:rPr>
                <w:rFonts w:ascii="Arial" w:eastAsia="Times New Roman" w:hAnsi="Arial" w:cs="Times New Roman"/>
                <w:color w:val="FF0000"/>
                <w:sz w:val="16"/>
                <w:szCs w:val="24"/>
                <w:lang w:val="en-US"/>
              </w:rPr>
            </w:r>
            <w:r w:rsidR="00120B89">
              <w:rPr>
                <w:rFonts w:ascii="Arial" w:eastAsia="Times New Roman" w:hAnsi="Arial" w:cs="Times New Roman"/>
                <w:color w:val="FF0000"/>
                <w:sz w:val="16"/>
                <w:szCs w:val="24"/>
                <w:lang w:val="en-US"/>
              </w:rPr>
              <w:fldChar w:fldCharType="separate"/>
            </w:r>
            <w:r w:rsidRPr="00F650CD">
              <w:rPr>
                <w:rFonts w:ascii="Arial" w:eastAsia="Times New Roman" w:hAnsi="Arial" w:cs="Times New Roman"/>
                <w:color w:val="FF0000"/>
                <w:sz w:val="16"/>
                <w:szCs w:val="24"/>
                <w:lang w:val="en-US"/>
              </w:rPr>
              <w:fldChar w:fldCharType="end"/>
            </w:r>
          </w:p>
        </w:tc>
        <w:tc>
          <w:tcPr>
            <w:tcW w:w="1244" w:type="dxa"/>
            <w:shd w:val="clear" w:color="auto" w:fill="auto"/>
            <w:vAlign w:val="center"/>
          </w:tcPr>
          <w:p w14:paraId="076F24D3" w14:textId="77777777" w:rsidR="001F4200" w:rsidRPr="00F650CD" w:rsidRDefault="001F4200" w:rsidP="001F4200">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r>
      <w:tr w:rsidR="001F4200" w:rsidRPr="00F650CD" w14:paraId="2261F48A" w14:textId="77777777" w:rsidTr="00053CB8">
        <w:trPr>
          <w:trHeight w:hRule="exact" w:val="403"/>
        </w:trPr>
        <w:tc>
          <w:tcPr>
            <w:tcW w:w="9070" w:type="dxa"/>
            <w:gridSpan w:val="8"/>
            <w:vAlign w:val="center"/>
          </w:tcPr>
          <w:p w14:paraId="4EB8CB74" w14:textId="77777777" w:rsidR="001F4200" w:rsidRPr="00F650CD" w:rsidRDefault="001F4200" w:rsidP="001F4200">
            <w:pPr>
              <w:tabs>
                <w:tab w:val="clear" w:pos="284"/>
              </w:tabs>
              <w:spacing w:before="40" w:after="0" w:line="240" w:lineRule="auto"/>
              <w:rPr>
                <w:rFonts w:ascii="Arial" w:eastAsia="Times New Roman" w:hAnsi="Arial" w:cs="Times New Roman"/>
                <w:sz w:val="16"/>
                <w:szCs w:val="24"/>
                <w:lang w:val="en-US"/>
              </w:rPr>
            </w:pPr>
            <w:r w:rsidRPr="00F650CD">
              <w:rPr>
                <w:rFonts w:ascii="Arial" w:eastAsia="Times New Roman" w:hAnsi="Arial" w:cs="Times New Roman"/>
                <w:sz w:val="16"/>
                <w:szCs w:val="24"/>
                <w:lang w:val="en-US"/>
              </w:rPr>
              <w:t xml:space="preserve">Comments: </w:t>
            </w:r>
            <w:r w:rsidRPr="00F650CD">
              <w:rPr>
                <w:rFonts w:ascii="Arial" w:eastAsia="Times New Roman" w:hAnsi="Arial" w:cs="Times New Roman"/>
                <w:color w:val="FF0000"/>
                <w:szCs w:val="24"/>
                <w:lang w:val="en-US"/>
              </w:rPr>
              <w:t>Soft close, Widest opening where possible</w:t>
            </w:r>
          </w:p>
        </w:tc>
      </w:tr>
    </w:tbl>
    <w:p w14:paraId="22EF0BFB" w14:textId="77777777" w:rsidR="00F650CD" w:rsidRPr="00F650CD" w:rsidRDefault="00F650CD" w:rsidP="00F650C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650CD">
        <w:rPr>
          <w:rFonts w:ascii="Arial" w:eastAsia="Times New Roman" w:hAnsi="Arial" w:cs="Times New Roman"/>
          <w:b/>
          <w:color w:val="FFFFFF"/>
          <w:sz w:val="22"/>
          <w:lang w:val="en-US"/>
        </w:rPr>
        <w:t>Likes &amp; Dislikes</w:t>
      </w:r>
    </w:p>
    <w:tbl>
      <w:tblPr>
        <w:tblW w:w="4936" w:type="pct"/>
        <w:tblInd w:w="142" w:type="dxa"/>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8931"/>
        <w:gridCol w:w="23"/>
      </w:tblGrid>
      <w:tr w:rsidR="00F650CD" w:rsidRPr="00F650CD" w14:paraId="25A1296C" w14:textId="77777777" w:rsidTr="00396C0D">
        <w:trPr>
          <w:trHeight w:val="373"/>
        </w:trPr>
        <w:tc>
          <w:tcPr>
            <w:tcW w:w="8954" w:type="dxa"/>
            <w:gridSpan w:val="2"/>
          </w:tcPr>
          <w:p w14:paraId="47AB585A"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Idears for new Kitchen</w:t>
            </w:r>
          </w:p>
          <w:p w14:paraId="13694911"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color w:val="A6A6A6"/>
                <w:sz w:val="16"/>
                <w:szCs w:val="24"/>
                <w:lang w:val="en-US"/>
              </w:rPr>
            </w:pPr>
            <w:r w:rsidRPr="00F650CD">
              <w:rPr>
                <w:rFonts w:ascii="Arial" w:eastAsia="Times New Roman" w:hAnsi="Arial" w:cs="Times New Roman"/>
                <w:caps/>
                <w:color w:val="A6A6A6"/>
                <w:sz w:val="16"/>
                <w:szCs w:val="24"/>
                <w:lang w:val="en-US"/>
              </w:rPr>
              <w:t>(client should provide images where possible)</w:t>
            </w:r>
          </w:p>
          <w:p w14:paraId="4924D8E2"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 xml:space="preserve">                                   </w:t>
            </w:r>
          </w:p>
        </w:tc>
      </w:tr>
      <w:tr w:rsidR="00F650CD" w:rsidRPr="00F650CD" w14:paraId="6FAC3957" w14:textId="77777777" w:rsidTr="00396C0D">
        <w:trPr>
          <w:trHeight w:val="393"/>
        </w:trPr>
        <w:tc>
          <w:tcPr>
            <w:tcW w:w="8931" w:type="dxa"/>
          </w:tcPr>
          <w:p w14:paraId="012D385A"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tc>
        <w:tc>
          <w:tcPr>
            <w:tcW w:w="23" w:type="dxa"/>
          </w:tcPr>
          <w:p w14:paraId="3ED79642"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p>
        </w:tc>
      </w:tr>
      <w:tr w:rsidR="00F650CD" w:rsidRPr="00F650CD" w14:paraId="27CD6101" w14:textId="77777777" w:rsidTr="00396C0D">
        <w:trPr>
          <w:trHeight w:val="393"/>
        </w:trPr>
        <w:tc>
          <w:tcPr>
            <w:tcW w:w="8931" w:type="dxa"/>
          </w:tcPr>
          <w:p w14:paraId="3D20C254"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Desired overall look</w:t>
            </w:r>
          </w:p>
        </w:tc>
        <w:tc>
          <w:tcPr>
            <w:tcW w:w="23" w:type="dxa"/>
          </w:tcPr>
          <w:p w14:paraId="2CCBF6F2"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p>
        </w:tc>
      </w:tr>
      <w:tr w:rsidR="00F650CD" w:rsidRPr="00F650CD" w14:paraId="188695FC" w14:textId="77777777" w:rsidTr="00396C0D">
        <w:trPr>
          <w:trHeight w:val="393"/>
        </w:trPr>
        <w:tc>
          <w:tcPr>
            <w:tcW w:w="8931" w:type="dxa"/>
          </w:tcPr>
          <w:p w14:paraId="0D0F3AF5" w14:textId="77777777" w:rsidR="00F650CD" w:rsidRPr="00F650CD" w:rsidRDefault="00F650CD" w:rsidP="00F650CD">
            <w:pPr>
              <w:tabs>
                <w:tab w:val="clear" w:pos="284"/>
              </w:tabs>
              <w:spacing w:before="40" w:after="0" w:line="240" w:lineRule="auto"/>
              <w:outlineLvl w:val="3"/>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Create a more open space. Clean smooth area.</w:t>
            </w:r>
          </w:p>
        </w:tc>
        <w:tc>
          <w:tcPr>
            <w:tcW w:w="23" w:type="dxa"/>
          </w:tcPr>
          <w:p w14:paraId="1C558972"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p>
        </w:tc>
      </w:tr>
      <w:tr w:rsidR="00F650CD" w:rsidRPr="00F650CD" w14:paraId="76C5F706" w14:textId="77777777" w:rsidTr="00396C0D">
        <w:trPr>
          <w:trHeight w:val="393"/>
        </w:trPr>
        <w:tc>
          <w:tcPr>
            <w:tcW w:w="8931" w:type="dxa"/>
          </w:tcPr>
          <w:p w14:paraId="7E34A788"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tc>
        <w:tc>
          <w:tcPr>
            <w:tcW w:w="23" w:type="dxa"/>
          </w:tcPr>
          <w:p w14:paraId="450BF515"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p>
        </w:tc>
      </w:tr>
      <w:tr w:rsidR="00F650CD" w:rsidRPr="00F650CD" w14:paraId="308364DF" w14:textId="77777777" w:rsidTr="00396C0D">
        <w:trPr>
          <w:trHeight w:val="393"/>
        </w:trPr>
        <w:tc>
          <w:tcPr>
            <w:tcW w:w="8954" w:type="dxa"/>
            <w:gridSpan w:val="2"/>
          </w:tcPr>
          <w:p w14:paraId="23A29D90"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Has anything been selected and/or purchased</w:t>
            </w:r>
          </w:p>
        </w:tc>
      </w:tr>
      <w:tr w:rsidR="00F650CD" w:rsidRPr="00F650CD" w14:paraId="623D95E3" w14:textId="77777777" w:rsidTr="00396C0D">
        <w:trPr>
          <w:trHeight w:val="393"/>
        </w:trPr>
        <w:tc>
          <w:tcPr>
            <w:tcW w:w="8931" w:type="dxa"/>
          </w:tcPr>
          <w:p w14:paraId="3BC18465" w14:textId="77777777" w:rsidR="00F650CD" w:rsidRPr="00F650CD" w:rsidRDefault="00F650CD" w:rsidP="00F650CD">
            <w:pPr>
              <w:tabs>
                <w:tab w:val="clear" w:pos="284"/>
                <w:tab w:val="left" w:pos="140"/>
              </w:tabs>
              <w:spacing w:before="40" w:after="0" w:line="240" w:lineRule="auto"/>
              <w:outlineLvl w:val="3"/>
              <w:rPr>
                <w:rFonts w:ascii="Arial" w:eastAsia="Times New Roman" w:hAnsi="Arial" w:cs="Times New Roman"/>
                <w:color w:val="FF0000"/>
                <w:szCs w:val="24"/>
                <w:lang w:val="en-US"/>
              </w:rPr>
            </w:pPr>
            <w:r w:rsidRPr="00F650CD">
              <w:rPr>
                <w:rFonts w:ascii="Arial" w:eastAsia="Times New Roman" w:hAnsi="Arial" w:cs="Times New Roman"/>
                <w:i/>
                <w:sz w:val="16"/>
                <w:szCs w:val="24"/>
                <w:lang w:val="en-US"/>
              </w:rPr>
              <w:tab/>
            </w:r>
            <w:r w:rsidRPr="00F650CD">
              <w:rPr>
                <w:rFonts w:ascii="Arial" w:eastAsia="Times New Roman" w:hAnsi="Arial" w:cs="Times New Roman"/>
                <w:color w:val="FF0000"/>
                <w:szCs w:val="24"/>
                <w:lang w:val="en-US"/>
              </w:rPr>
              <w:t>Selected Appliances= Fridge, Oven, Microwave, Cook top, Range hood, Sink, Tap</w:t>
            </w:r>
          </w:p>
        </w:tc>
        <w:tc>
          <w:tcPr>
            <w:tcW w:w="23" w:type="dxa"/>
          </w:tcPr>
          <w:p w14:paraId="0A00F82D"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p>
        </w:tc>
      </w:tr>
      <w:tr w:rsidR="00F650CD" w:rsidRPr="00F650CD" w14:paraId="64F53584" w14:textId="77777777" w:rsidTr="00396C0D">
        <w:trPr>
          <w:trHeight w:val="393"/>
        </w:trPr>
        <w:tc>
          <w:tcPr>
            <w:tcW w:w="8931" w:type="dxa"/>
          </w:tcPr>
          <w:p w14:paraId="6FAC0080"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tc>
        <w:tc>
          <w:tcPr>
            <w:tcW w:w="23" w:type="dxa"/>
          </w:tcPr>
          <w:p w14:paraId="349C22F1"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p>
        </w:tc>
      </w:tr>
      <w:tr w:rsidR="00396C0D" w:rsidRPr="00F650CD" w14:paraId="71D98BE0" w14:textId="77777777" w:rsidTr="00396C0D">
        <w:trPr>
          <w:trHeight w:val="393"/>
        </w:trPr>
        <w:tc>
          <w:tcPr>
            <w:tcW w:w="8931" w:type="dxa"/>
          </w:tcPr>
          <w:p w14:paraId="497D4478" w14:textId="77777777" w:rsidR="00396C0D" w:rsidRPr="00F650CD" w:rsidRDefault="00396C0D" w:rsidP="00F650CD">
            <w:pPr>
              <w:tabs>
                <w:tab w:val="clear" w:pos="284"/>
              </w:tabs>
              <w:spacing w:before="40" w:after="0" w:line="240" w:lineRule="auto"/>
              <w:outlineLvl w:val="3"/>
              <w:rPr>
                <w:rFonts w:ascii="Arial" w:eastAsia="Times New Roman" w:hAnsi="Arial" w:cs="Times New Roman"/>
                <w:i/>
                <w:sz w:val="16"/>
                <w:szCs w:val="24"/>
                <w:lang w:val="en-US"/>
              </w:rPr>
            </w:pPr>
          </w:p>
        </w:tc>
        <w:tc>
          <w:tcPr>
            <w:tcW w:w="23" w:type="dxa"/>
          </w:tcPr>
          <w:p w14:paraId="65B87E7E" w14:textId="77777777" w:rsidR="00396C0D" w:rsidRPr="00F650CD" w:rsidRDefault="00396C0D" w:rsidP="00F650CD">
            <w:pPr>
              <w:tabs>
                <w:tab w:val="clear" w:pos="284"/>
              </w:tabs>
              <w:spacing w:before="40" w:after="0" w:line="240" w:lineRule="auto"/>
              <w:rPr>
                <w:rFonts w:ascii="Arial" w:eastAsia="Times New Roman" w:hAnsi="Arial" w:cs="Times New Roman"/>
                <w:sz w:val="16"/>
                <w:szCs w:val="24"/>
                <w:lang w:val="en-US"/>
              </w:rPr>
            </w:pPr>
          </w:p>
        </w:tc>
      </w:tr>
      <w:tr w:rsidR="00F650CD" w:rsidRPr="00F650CD" w14:paraId="7D9C8575" w14:textId="77777777" w:rsidTr="00396C0D">
        <w:trPr>
          <w:trHeight w:val="393"/>
        </w:trPr>
        <w:tc>
          <w:tcPr>
            <w:tcW w:w="8954" w:type="dxa"/>
            <w:gridSpan w:val="2"/>
          </w:tcPr>
          <w:p w14:paraId="5D220812"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Like about current kitchen</w:t>
            </w:r>
          </w:p>
        </w:tc>
      </w:tr>
      <w:tr w:rsidR="00F650CD" w:rsidRPr="00F650CD" w14:paraId="6D17778A" w14:textId="77777777" w:rsidTr="00396C0D">
        <w:trPr>
          <w:trHeight w:val="393"/>
        </w:trPr>
        <w:tc>
          <w:tcPr>
            <w:tcW w:w="8931" w:type="dxa"/>
          </w:tcPr>
          <w:p w14:paraId="78B8E16C" w14:textId="245C6168" w:rsidR="00396C0D" w:rsidRPr="00F650CD" w:rsidRDefault="00F650CD" w:rsidP="00396C0D">
            <w:pPr>
              <w:tabs>
                <w:tab w:val="clear" w:pos="284"/>
              </w:tabs>
              <w:spacing w:before="40" w:after="0" w:line="240" w:lineRule="auto"/>
              <w:outlineLvl w:val="3"/>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Bench Height</w:t>
            </w:r>
          </w:p>
        </w:tc>
        <w:tc>
          <w:tcPr>
            <w:tcW w:w="23" w:type="dxa"/>
          </w:tcPr>
          <w:p w14:paraId="67ACD941"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p>
        </w:tc>
      </w:tr>
      <w:tr w:rsidR="00396C0D" w:rsidRPr="00F650CD" w14:paraId="3E3A57AD" w14:textId="77777777" w:rsidTr="00396C0D">
        <w:trPr>
          <w:trHeight w:val="393"/>
        </w:trPr>
        <w:tc>
          <w:tcPr>
            <w:tcW w:w="8931" w:type="dxa"/>
          </w:tcPr>
          <w:p w14:paraId="36E332A8" w14:textId="77777777" w:rsidR="00396C0D" w:rsidRDefault="00396C0D" w:rsidP="00396C0D">
            <w:pPr>
              <w:tabs>
                <w:tab w:val="clear" w:pos="284"/>
              </w:tabs>
              <w:spacing w:before="40" w:after="0" w:line="240" w:lineRule="auto"/>
              <w:outlineLvl w:val="3"/>
              <w:rPr>
                <w:rFonts w:ascii="Arial" w:eastAsia="Times New Roman" w:hAnsi="Arial" w:cs="Times New Roman"/>
                <w:color w:val="FF0000"/>
                <w:szCs w:val="24"/>
                <w:lang w:val="en-US"/>
              </w:rPr>
            </w:pPr>
          </w:p>
        </w:tc>
        <w:tc>
          <w:tcPr>
            <w:tcW w:w="23" w:type="dxa"/>
          </w:tcPr>
          <w:p w14:paraId="451B2A80" w14:textId="77777777" w:rsidR="00396C0D" w:rsidRPr="00F650CD" w:rsidRDefault="00396C0D" w:rsidP="00F650CD">
            <w:pPr>
              <w:tabs>
                <w:tab w:val="clear" w:pos="284"/>
              </w:tabs>
              <w:spacing w:before="40" w:after="0" w:line="240" w:lineRule="auto"/>
              <w:rPr>
                <w:rFonts w:ascii="Arial" w:eastAsia="Times New Roman" w:hAnsi="Arial" w:cs="Times New Roman"/>
                <w:sz w:val="16"/>
                <w:szCs w:val="24"/>
                <w:lang w:val="en-US"/>
              </w:rPr>
            </w:pPr>
          </w:p>
        </w:tc>
      </w:tr>
      <w:tr w:rsidR="00396C0D" w:rsidRPr="00F650CD" w14:paraId="4144545C" w14:textId="77777777" w:rsidTr="00396C0D">
        <w:trPr>
          <w:trHeight w:val="393"/>
        </w:trPr>
        <w:tc>
          <w:tcPr>
            <w:tcW w:w="8931" w:type="dxa"/>
          </w:tcPr>
          <w:p w14:paraId="2C6F8A20" w14:textId="77777777" w:rsidR="00396C0D" w:rsidRDefault="00396C0D" w:rsidP="00396C0D">
            <w:pPr>
              <w:tabs>
                <w:tab w:val="clear" w:pos="284"/>
              </w:tabs>
              <w:spacing w:before="40" w:after="0" w:line="240" w:lineRule="auto"/>
              <w:outlineLvl w:val="3"/>
              <w:rPr>
                <w:rFonts w:ascii="Arial" w:eastAsia="Times New Roman" w:hAnsi="Arial" w:cs="Times New Roman"/>
                <w:color w:val="FF0000"/>
                <w:szCs w:val="24"/>
                <w:lang w:val="en-US"/>
              </w:rPr>
            </w:pPr>
          </w:p>
        </w:tc>
        <w:tc>
          <w:tcPr>
            <w:tcW w:w="23" w:type="dxa"/>
          </w:tcPr>
          <w:p w14:paraId="4E12C60A" w14:textId="77777777" w:rsidR="00396C0D" w:rsidRDefault="00396C0D" w:rsidP="00F650CD">
            <w:pPr>
              <w:tabs>
                <w:tab w:val="clear" w:pos="284"/>
              </w:tabs>
              <w:spacing w:before="40" w:after="0" w:line="240" w:lineRule="auto"/>
              <w:rPr>
                <w:rFonts w:ascii="Arial" w:eastAsia="Times New Roman" w:hAnsi="Arial" w:cs="Times New Roman"/>
                <w:sz w:val="16"/>
                <w:szCs w:val="24"/>
                <w:lang w:val="en-US"/>
              </w:rPr>
            </w:pPr>
          </w:p>
        </w:tc>
      </w:tr>
    </w:tbl>
    <w:p w14:paraId="745D02E2" w14:textId="77777777" w:rsidR="00B036F1" w:rsidRDefault="00B036F1" w:rsidP="00F650C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p>
    <w:p w14:paraId="75C777C0" w14:textId="77777777" w:rsidR="00B036F1" w:rsidRDefault="00B036F1">
      <w:pPr>
        <w:tabs>
          <w:tab w:val="clear" w:pos="284"/>
        </w:tabs>
        <w:spacing w:before="0" w:after="200" w:line="276" w:lineRule="auto"/>
        <w:rPr>
          <w:rFonts w:ascii="Arial" w:eastAsia="Times New Roman" w:hAnsi="Arial" w:cs="Times New Roman"/>
          <w:b/>
          <w:color w:val="FFFFFF"/>
          <w:sz w:val="22"/>
          <w:lang w:val="en-US"/>
        </w:rPr>
      </w:pPr>
      <w:r>
        <w:rPr>
          <w:rFonts w:ascii="Arial" w:eastAsia="Times New Roman" w:hAnsi="Arial" w:cs="Times New Roman"/>
          <w:b/>
          <w:color w:val="FFFFFF"/>
          <w:sz w:val="22"/>
          <w:lang w:val="en-US"/>
        </w:rPr>
        <w:br w:type="page"/>
      </w:r>
    </w:p>
    <w:p w14:paraId="6BE5DB24" w14:textId="2F4499A7" w:rsidR="00F650CD" w:rsidRPr="00F650CD" w:rsidRDefault="00F650CD" w:rsidP="00F650C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650CD">
        <w:rPr>
          <w:rFonts w:ascii="Arial" w:eastAsia="Times New Roman" w:hAnsi="Arial" w:cs="Times New Roman"/>
          <w:b/>
          <w:color w:val="FFFFFF"/>
          <w:sz w:val="22"/>
          <w:lang w:val="en-US"/>
        </w:rPr>
        <w:lastRenderedPageBreak/>
        <w:t>Lifestyle Factors</w:t>
      </w:r>
    </w:p>
    <w:p w14:paraId="6C14EBE3"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p>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2261"/>
        <w:gridCol w:w="944"/>
        <w:gridCol w:w="464"/>
        <w:gridCol w:w="128"/>
        <w:gridCol w:w="594"/>
        <w:gridCol w:w="130"/>
        <w:gridCol w:w="110"/>
        <w:gridCol w:w="109"/>
        <w:gridCol w:w="123"/>
        <w:gridCol w:w="8"/>
        <w:gridCol w:w="713"/>
        <w:gridCol w:w="349"/>
        <w:gridCol w:w="130"/>
        <w:gridCol w:w="233"/>
        <w:gridCol w:w="7"/>
        <w:gridCol w:w="346"/>
        <w:gridCol w:w="11"/>
        <w:gridCol w:w="135"/>
        <w:gridCol w:w="95"/>
        <w:gridCol w:w="120"/>
        <w:gridCol w:w="126"/>
        <w:gridCol w:w="356"/>
        <w:gridCol w:w="6"/>
        <w:gridCol w:w="119"/>
        <w:gridCol w:w="357"/>
        <w:gridCol w:w="110"/>
        <w:gridCol w:w="957"/>
        <w:gridCol w:w="27"/>
      </w:tblGrid>
      <w:tr w:rsidR="00F650CD" w:rsidRPr="00F650CD" w14:paraId="3F8FF7B6" w14:textId="77777777" w:rsidTr="005A6F93">
        <w:trPr>
          <w:trHeight w:val="933"/>
        </w:trPr>
        <w:tc>
          <w:tcPr>
            <w:tcW w:w="9068" w:type="dxa"/>
            <w:gridSpan w:val="28"/>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2897"/>
              <w:gridCol w:w="1231"/>
              <w:gridCol w:w="1232"/>
              <w:gridCol w:w="1232"/>
              <w:gridCol w:w="1232"/>
              <w:gridCol w:w="1244"/>
            </w:tblGrid>
            <w:tr w:rsidR="00F650CD" w:rsidRPr="00F650CD" w14:paraId="4E4AA25B" w14:textId="77777777" w:rsidTr="00F650CD">
              <w:trPr>
                <w:trHeight w:hRule="exact" w:val="288"/>
              </w:trPr>
              <w:tc>
                <w:tcPr>
                  <w:tcW w:w="3456" w:type="dxa"/>
                  <w:vAlign w:val="center"/>
                </w:tcPr>
                <w:p w14:paraId="79AA4E62"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Is the main cook</w:t>
                  </w:r>
                </w:p>
              </w:tc>
              <w:tc>
                <w:tcPr>
                  <w:tcW w:w="1465" w:type="dxa"/>
                  <w:shd w:val="clear" w:color="auto" w:fill="auto"/>
                  <w:vAlign w:val="center"/>
                </w:tcPr>
                <w:p w14:paraId="158E0D99" w14:textId="77777777" w:rsidR="00F650CD" w:rsidRPr="00F650CD" w:rsidRDefault="00F650CD" w:rsidP="00F650CD">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Left Handed</w:t>
                  </w:r>
                </w:p>
              </w:tc>
              <w:tc>
                <w:tcPr>
                  <w:tcW w:w="1466" w:type="dxa"/>
                  <w:shd w:val="clear" w:color="auto" w:fill="auto"/>
                  <w:vAlign w:val="center"/>
                </w:tcPr>
                <w:p w14:paraId="05AC7423" w14:textId="77777777" w:rsidR="00F650CD" w:rsidRPr="00F650CD" w:rsidRDefault="00F650CD" w:rsidP="00F650CD">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Right Handed</w:t>
                  </w:r>
                </w:p>
              </w:tc>
              <w:tc>
                <w:tcPr>
                  <w:tcW w:w="1466" w:type="dxa"/>
                  <w:shd w:val="clear" w:color="auto" w:fill="auto"/>
                  <w:vAlign w:val="center"/>
                </w:tcPr>
                <w:p w14:paraId="43F0161E" w14:textId="77777777" w:rsidR="00F650CD" w:rsidRPr="00F650CD" w:rsidRDefault="00F650CD" w:rsidP="00F650CD">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Short</w:t>
                  </w:r>
                </w:p>
              </w:tc>
              <w:tc>
                <w:tcPr>
                  <w:tcW w:w="1466" w:type="dxa"/>
                  <w:shd w:val="clear" w:color="auto" w:fill="auto"/>
                  <w:vAlign w:val="center"/>
                </w:tcPr>
                <w:p w14:paraId="6C8D4799" w14:textId="77777777" w:rsidR="00F650CD" w:rsidRPr="00F650CD" w:rsidRDefault="00F650CD" w:rsidP="00F650CD">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Medium</w:t>
                  </w:r>
                </w:p>
              </w:tc>
              <w:tc>
                <w:tcPr>
                  <w:tcW w:w="1481" w:type="dxa"/>
                  <w:shd w:val="clear" w:color="auto" w:fill="auto"/>
                  <w:vAlign w:val="center"/>
                </w:tcPr>
                <w:p w14:paraId="0300BC76" w14:textId="77777777" w:rsidR="00F650CD" w:rsidRPr="00F650CD" w:rsidRDefault="00F650CD" w:rsidP="00F650CD">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sz w:val="16"/>
                      <w:szCs w:val="24"/>
                      <w:lang w:val="en-US"/>
                    </w:rPr>
                    <w:t>Tall</w:t>
                  </w:r>
                </w:p>
              </w:tc>
            </w:tr>
            <w:tr w:rsidR="00F650CD" w:rsidRPr="00F650CD" w14:paraId="5B409EFC" w14:textId="77777777" w:rsidTr="00F650CD">
              <w:trPr>
                <w:trHeight w:hRule="exact" w:val="288"/>
              </w:trPr>
              <w:tc>
                <w:tcPr>
                  <w:tcW w:w="3456" w:type="dxa"/>
                  <w:vAlign w:val="center"/>
                </w:tcPr>
                <w:p w14:paraId="20434C56" w14:textId="77777777" w:rsidR="00F650CD" w:rsidRPr="00F650CD" w:rsidRDefault="00F650CD" w:rsidP="00F650CD">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50D45077" w14:textId="77777777" w:rsidR="00F650CD" w:rsidRPr="00F650CD" w:rsidRDefault="00F650CD" w:rsidP="00F650CD">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7C1FBB2B" w14:textId="77777777" w:rsidR="00F650CD" w:rsidRPr="00F650CD" w:rsidRDefault="00F650CD" w:rsidP="00F650CD">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olor w:val="FF0000"/>
                      <w:sz w:val="16"/>
                      <w:szCs w:val="24"/>
                      <w:lang w:val="en-US"/>
                    </w:rPr>
                    <w:instrText xml:space="preserve"> FORMCHECKBOX </w:instrText>
                  </w:r>
                  <w:r w:rsidR="00120B89">
                    <w:rPr>
                      <w:rFonts w:ascii="Arial" w:eastAsia="Times New Roman" w:hAnsi="Arial" w:cs="Times New Roman"/>
                      <w:color w:val="FF0000"/>
                      <w:sz w:val="16"/>
                      <w:szCs w:val="24"/>
                      <w:lang w:val="en-US"/>
                    </w:rPr>
                  </w:r>
                  <w:r w:rsidR="00120B89">
                    <w:rPr>
                      <w:rFonts w:ascii="Arial" w:eastAsia="Times New Roman" w:hAnsi="Arial" w:cs="Times New Roman"/>
                      <w:color w:val="FF0000"/>
                      <w:sz w:val="16"/>
                      <w:szCs w:val="24"/>
                      <w:lang w:val="en-US"/>
                    </w:rPr>
                    <w:fldChar w:fldCharType="separate"/>
                  </w:r>
                  <w:r w:rsidRPr="00F650CD">
                    <w:rPr>
                      <w:rFonts w:ascii="Arial" w:eastAsia="Times New Roman" w:hAnsi="Arial" w:cs="Times New Roman"/>
                      <w:color w:val="FF0000"/>
                      <w:sz w:val="16"/>
                      <w:szCs w:val="24"/>
                      <w:lang w:val="en-US"/>
                    </w:rPr>
                    <w:fldChar w:fldCharType="end"/>
                  </w:r>
                </w:p>
              </w:tc>
              <w:tc>
                <w:tcPr>
                  <w:tcW w:w="1466" w:type="dxa"/>
                  <w:shd w:val="clear" w:color="auto" w:fill="auto"/>
                  <w:vAlign w:val="center"/>
                </w:tcPr>
                <w:p w14:paraId="685C6DEF" w14:textId="77777777" w:rsidR="00F650CD" w:rsidRPr="00F650CD" w:rsidRDefault="00F650CD" w:rsidP="00F650CD">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CF259D8" w14:textId="77777777" w:rsidR="00F650CD" w:rsidRPr="00F650CD" w:rsidRDefault="00F650CD" w:rsidP="00F650CD">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386D7C26" w14:textId="77777777" w:rsidR="00F650CD" w:rsidRPr="00F650CD" w:rsidRDefault="00F650CD" w:rsidP="00F650CD">
                  <w:pPr>
                    <w:tabs>
                      <w:tab w:val="clear" w:pos="284"/>
                    </w:tabs>
                    <w:spacing w:before="40" w:after="0" w:line="240" w:lineRule="auto"/>
                    <w:jc w:val="center"/>
                    <w:rPr>
                      <w:rFonts w:ascii="Arial" w:eastAsia="Times New Roman" w:hAnsi="Arial" w:cs="Times New Roman"/>
                      <w:color w:val="999999"/>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r>
          </w:tbl>
          <w:p w14:paraId="592019F0"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p>
        </w:tc>
      </w:tr>
      <w:tr w:rsidR="00F650CD" w:rsidRPr="00F650CD" w14:paraId="75D12196" w14:textId="77777777" w:rsidTr="005A6F93">
        <w:trPr>
          <w:trHeight w:val="431"/>
        </w:trPr>
        <w:tc>
          <w:tcPr>
            <w:tcW w:w="4863" w:type="dxa"/>
            <w:gridSpan w:val="9"/>
          </w:tcPr>
          <w:p w14:paraId="111ECDB2"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How many in the household</w:t>
            </w:r>
          </w:p>
        </w:tc>
        <w:tc>
          <w:tcPr>
            <w:tcW w:w="4205" w:type="dxa"/>
            <w:gridSpan w:val="19"/>
          </w:tcPr>
          <w:p w14:paraId="7EF19850" w14:textId="77777777" w:rsid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Three (3)</w:t>
            </w:r>
          </w:p>
          <w:p w14:paraId="65C5F190" w14:textId="194ECBEA" w:rsidR="00053CB8" w:rsidRPr="00F650CD" w:rsidRDefault="00053CB8" w:rsidP="00F650CD">
            <w:pPr>
              <w:tabs>
                <w:tab w:val="clear" w:pos="284"/>
              </w:tabs>
              <w:spacing w:before="40" w:after="0" w:line="240" w:lineRule="auto"/>
              <w:rPr>
                <w:rFonts w:ascii="Arial" w:eastAsia="Times New Roman" w:hAnsi="Arial" w:cs="Times New Roman"/>
                <w:color w:val="FF0000"/>
                <w:szCs w:val="24"/>
                <w:lang w:val="en-US"/>
              </w:rPr>
            </w:pPr>
          </w:p>
        </w:tc>
      </w:tr>
      <w:tr w:rsidR="00F650CD" w:rsidRPr="00F650CD" w14:paraId="4088BB7B" w14:textId="77777777" w:rsidTr="005A6F93">
        <w:trPr>
          <w:trHeight w:val="366"/>
        </w:trPr>
        <w:tc>
          <w:tcPr>
            <w:tcW w:w="9068" w:type="dxa"/>
            <w:gridSpan w:val="28"/>
          </w:tcPr>
          <w:p w14:paraId="7302767E"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How many using the kitchen at one time and is there often more than one cook</w:t>
            </w:r>
          </w:p>
        </w:tc>
      </w:tr>
      <w:tr w:rsidR="00F650CD" w:rsidRPr="00F650CD" w14:paraId="3BF6E898" w14:textId="77777777" w:rsidTr="005A6F93">
        <w:trPr>
          <w:trHeight w:val="366"/>
        </w:trPr>
        <w:tc>
          <w:tcPr>
            <w:tcW w:w="9068" w:type="dxa"/>
            <w:gridSpan w:val="28"/>
          </w:tcPr>
          <w:p w14:paraId="588D3353"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Two people use the area however one cooks 90% of the time.</w:t>
            </w:r>
          </w:p>
        </w:tc>
      </w:tr>
      <w:tr w:rsidR="00053CB8" w:rsidRPr="00F650CD" w14:paraId="31FE9BCF" w14:textId="77777777" w:rsidTr="005A6F93">
        <w:trPr>
          <w:trHeight w:val="366"/>
        </w:trPr>
        <w:tc>
          <w:tcPr>
            <w:tcW w:w="9068" w:type="dxa"/>
            <w:gridSpan w:val="28"/>
          </w:tcPr>
          <w:p w14:paraId="21D98CE3" w14:textId="77777777" w:rsidR="00053CB8" w:rsidRPr="00F650CD" w:rsidRDefault="00053CB8" w:rsidP="00F650CD">
            <w:pPr>
              <w:tabs>
                <w:tab w:val="clear" w:pos="284"/>
              </w:tabs>
              <w:spacing w:before="40" w:after="0" w:line="240" w:lineRule="auto"/>
              <w:rPr>
                <w:rFonts w:ascii="Arial" w:eastAsia="Times New Roman" w:hAnsi="Arial" w:cs="Times New Roman"/>
                <w:color w:val="FF0000"/>
                <w:szCs w:val="24"/>
                <w:lang w:val="en-US"/>
              </w:rPr>
            </w:pPr>
          </w:p>
        </w:tc>
      </w:tr>
      <w:tr w:rsidR="00F650CD" w:rsidRPr="00F650CD" w14:paraId="371075DD" w14:textId="77777777" w:rsidTr="005A6F93">
        <w:trPr>
          <w:trHeight w:val="366"/>
        </w:trPr>
        <w:tc>
          <w:tcPr>
            <w:tcW w:w="9068" w:type="dxa"/>
            <w:gridSpan w:val="28"/>
          </w:tcPr>
          <w:p w14:paraId="0A45E936"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Physical limitations of kitchen users</w:t>
            </w:r>
          </w:p>
        </w:tc>
      </w:tr>
      <w:tr w:rsidR="00F650CD" w:rsidRPr="00F650CD" w14:paraId="7994214C" w14:textId="77777777" w:rsidTr="005A6F93">
        <w:trPr>
          <w:trHeight w:val="366"/>
        </w:trPr>
        <w:tc>
          <w:tcPr>
            <w:tcW w:w="9068" w:type="dxa"/>
            <w:gridSpan w:val="28"/>
          </w:tcPr>
          <w:p w14:paraId="0D867070"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Height to top of wall and tall cabinets.</w:t>
            </w:r>
          </w:p>
        </w:tc>
      </w:tr>
      <w:tr w:rsidR="00F650CD" w:rsidRPr="00F650CD" w14:paraId="7F3A41C7" w14:textId="77777777" w:rsidTr="005A6F93">
        <w:trPr>
          <w:trHeight w:val="366"/>
        </w:trPr>
        <w:tc>
          <w:tcPr>
            <w:tcW w:w="9068" w:type="dxa"/>
            <w:gridSpan w:val="28"/>
          </w:tcPr>
          <w:p w14:paraId="42CE4BAF"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p>
        </w:tc>
      </w:tr>
      <w:tr w:rsidR="00F650CD" w:rsidRPr="00F650CD" w14:paraId="377DB060" w14:textId="77777777" w:rsidTr="005A6F93">
        <w:trPr>
          <w:trHeight w:val="366"/>
        </w:trPr>
        <w:tc>
          <w:tcPr>
            <w:tcW w:w="9068" w:type="dxa"/>
            <w:gridSpan w:val="28"/>
          </w:tcPr>
          <w:p w14:paraId="78FA5AE3"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Do you like the current height of your bench top</w:t>
            </w:r>
          </w:p>
        </w:tc>
      </w:tr>
      <w:tr w:rsidR="00F650CD" w:rsidRPr="00F650CD" w14:paraId="28E25931" w14:textId="77777777" w:rsidTr="005A6F93">
        <w:trPr>
          <w:trHeight w:val="366"/>
        </w:trPr>
        <w:tc>
          <w:tcPr>
            <w:tcW w:w="9068" w:type="dxa"/>
            <w:gridSpan w:val="28"/>
          </w:tcPr>
          <w:p w14:paraId="6BE41ABB"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Yes</w:t>
            </w:r>
          </w:p>
        </w:tc>
      </w:tr>
      <w:tr w:rsidR="00F650CD" w:rsidRPr="00F650CD" w14:paraId="43BD5C53" w14:textId="77777777" w:rsidTr="005A6F93">
        <w:trPr>
          <w:trHeight w:val="366"/>
        </w:trPr>
        <w:tc>
          <w:tcPr>
            <w:tcW w:w="9068" w:type="dxa"/>
            <w:gridSpan w:val="28"/>
            <w:vAlign w:val="center"/>
          </w:tcPr>
          <w:p w14:paraId="0E847DF4" w14:textId="77777777" w:rsidR="00F650CD" w:rsidRPr="00F650CD" w:rsidRDefault="00F650CD" w:rsidP="00F650C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650CD">
              <w:rPr>
                <w:rFonts w:ascii="Arial" w:eastAsia="Times New Roman" w:hAnsi="Arial" w:cs="Times New Roman"/>
                <w:b/>
                <w:color w:val="FFFFFF"/>
                <w:sz w:val="22"/>
                <w:lang w:val="en-US"/>
              </w:rPr>
              <w:t>Lifestyle Factors</w:t>
            </w:r>
          </w:p>
          <w:p w14:paraId="0BE0A241"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Style of cooking and any cultural conciderations</w:t>
            </w:r>
          </w:p>
        </w:tc>
      </w:tr>
      <w:tr w:rsidR="00F650CD" w:rsidRPr="00F650CD" w14:paraId="52509FC9" w14:textId="77777777" w:rsidTr="005A6F93">
        <w:trPr>
          <w:trHeight w:val="366"/>
        </w:trPr>
        <w:tc>
          <w:tcPr>
            <w:tcW w:w="9068" w:type="dxa"/>
            <w:gridSpan w:val="28"/>
            <w:vAlign w:val="center"/>
          </w:tcPr>
          <w:p w14:paraId="528BA548"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tc>
      </w:tr>
      <w:tr w:rsidR="00F650CD" w:rsidRPr="00F650CD" w14:paraId="0A344298" w14:textId="77777777" w:rsidTr="005A6F93">
        <w:trPr>
          <w:trHeight w:val="366"/>
        </w:trPr>
        <w:tc>
          <w:tcPr>
            <w:tcW w:w="6649" w:type="dxa"/>
            <w:gridSpan w:val="16"/>
            <w:vAlign w:val="center"/>
          </w:tcPr>
          <w:p w14:paraId="034179DC"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c>
          <w:tcPr>
            <w:tcW w:w="1435" w:type="dxa"/>
            <w:gridSpan w:val="10"/>
            <w:vAlign w:val="center"/>
          </w:tcPr>
          <w:p w14:paraId="01EC90E4"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under bench</w:t>
            </w:r>
          </w:p>
        </w:tc>
        <w:tc>
          <w:tcPr>
            <w:tcW w:w="984" w:type="dxa"/>
            <w:gridSpan w:val="2"/>
            <w:vAlign w:val="center"/>
          </w:tcPr>
          <w:p w14:paraId="6B7F357F"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wall mounted</w:t>
            </w:r>
          </w:p>
        </w:tc>
      </w:tr>
      <w:tr w:rsidR="00F650CD" w:rsidRPr="00F650CD" w14:paraId="728E1E31" w14:textId="77777777" w:rsidTr="005A6F93">
        <w:trPr>
          <w:trHeight w:val="366"/>
        </w:trPr>
        <w:tc>
          <w:tcPr>
            <w:tcW w:w="9068" w:type="dxa"/>
            <w:gridSpan w:val="28"/>
            <w:vAlign w:val="center"/>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6659"/>
              <w:gridCol w:w="1313"/>
              <w:gridCol w:w="1096"/>
            </w:tblGrid>
            <w:tr w:rsidR="00F650CD" w:rsidRPr="00F650CD" w14:paraId="429E6C38" w14:textId="77777777" w:rsidTr="00F650CD">
              <w:trPr>
                <w:trHeight w:val="366"/>
              </w:trPr>
              <w:tc>
                <w:tcPr>
                  <w:tcW w:w="7938" w:type="dxa"/>
                  <w:vAlign w:val="center"/>
                </w:tcPr>
                <w:p w14:paraId="11EB7DFD"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Do you preferr an under bench or wall mounted Microwave Oven</w:t>
                  </w:r>
                </w:p>
              </w:tc>
              <w:tc>
                <w:tcPr>
                  <w:tcW w:w="1560" w:type="dxa"/>
                  <w:vAlign w:val="center"/>
                </w:tcPr>
                <w:p w14:paraId="124D124D"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p>
              </w:tc>
              <w:tc>
                <w:tcPr>
                  <w:tcW w:w="1302" w:type="dxa"/>
                  <w:vAlign w:val="center"/>
                </w:tcPr>
                <w:p w14:paraId="31C3E113"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aps/>
                      <w:color w:val="FF0000"/>
                      <w:sz w:val="16"/>
                      <w:szCs w:val="24"/>
                      <w:lang w:val="en-US"/>
                    </w:rPr>
                    <w:instrText xml:space="preserve"> FORMCHECKBOX </w:instrText>
                  </w:r>
                  <w:r w:rsidR="00120B89">
                    <w:rPr>
                      <w:rFonts w:ascii="Arial" w:eastAsia="Times New Roman" w:hAnsi="Arial" w:cs="Times New Roman"/>
                      <w:caps/>
                      <w:color w:val="FF0000"/>
                      <w:sz w:val="16"/>
                      <w:szCs w:val="24"/>
                      <w:lang w:val="en-US"/>
                    </w:rPr>
                  </w:r>
                  <w:r w:rsidR="00120B89">
                    <w:rPr>
                      <w:rFonts w:ascii="Arial" w:eastAsia="Times New Roman" w:hAnsi="Arial" w:cs="Times New Roman"/>
                      <w:caps/>
                      <w:color w:val="FF0000"/>
                      <w:sz w:val="16"/>
                      <w:szCs w:val="24"/>
                      <w:lang w:val="en-US"/>
                    </w:rPr>
                    <w:fldChar w:fldCharType="separate"/>
                  </w:r>
                  <w:r w:rsidRPr="00F650CD">
                    <w:rPr>
                      <w:rFonts w:ascii="Arial" w:eastAsia="Times New Roman" w:hAnsi="Arial" w:cs="Times New Roman"/>
                      <w:caps/>
                      <w:color w:val="FF0000"/>
                      <w:sz w:val="16"/>
                      <w:szCs w:val="24"/>
                      <w:lang w:val="en-US"/>
                    </w:rPr>
                    <w:fldChar w:fldCharType="end"/>
                  </w:r>
                </w:p>
              </w:tc>
            </w:tr>
          </w:tbl>
          <w:p w14:paraId="52AA83C6"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tc>
      </w:tr>
      <w:tr w:rsidR="00F650CD" w:rsidRPr="00F650CD" w14:paraId="31DB708C" w14:textId="77777777" w:rsidTr="005A6F93">
        <w:trPr>
          <w:trHeight w:val="366"/>
        </w:trPr>
        <w:tc>
          <w:tcPr>
            <w:tcW w:w="9068" w:type="dxa"/>
            <w:gridSpan w:val="28"/>
            <w:vAlign w:val="center"/>
          </w:tcPr>
          <w:p w14:paraId="512920C8"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tc>
      </w:tr>
      <w:tr w:rsidR="00F650CD" w:rsidRPr="00F650CD" w14:paraId="6A9801C9" w14:textId="77777777" w:rsidTr="005A6F93">
        <w:trPr>
          <w:trHeight w:val="366"/>
        </w:trPr>
        <w:tc>
          <w:tcPr>
            <w:tcW w:w="6649" w:type="dxa"/>
            <w:gridSpan w:val="16"/>
            <w:vAlign w:val="center"/>
          </w:tcPr>
          <w:p w14:paraId="4A79872C"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do you like to sit while you cook</w:t>
            </w:r>
          </w:p>
        </w:tc>
        <w:tc>
          <w:tcPr>
            <w:tcW w:w="1435" w:type="dxa"/>
            <w:gridSpan w:val="10"/>
            <w:vAlign w:val="center"/>
          </w:tcPr>
          <w:p w14:paraId="3343746F"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Yes</w:t>
            </w:r>
          </w:p>
        </w:tc>
        <w:tc>
          <w:tcPr>
            <w:tcW w:w="984" w:type="dxa"/>
            <w:gridSpan w:val="2"/>
            <w:vAlign w:val="center"/>
          </w:tcPr>
          <w:p w14:paraId="3DD68ACF"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no</w:t>
            </w:r>
          </w:p>
        </w:tc>
      </w:tr>
      <w:tr w:rsidR="00F650CD" w:rsidRPr="00F650CD" w14:paraId="2760978E" w14:textId="77777777" w:rsidTr="005A6F93">
        <w:trPr>
          <w:trHeight w:val="366"/>
        </w:trPr>
        <w:tc>
          <w:tcPr>
            <w:tcW w:w="6649" w:type="dxa"/>
            <w:gridSpan w:val="16"/>
            <w:vAlign w:val="center"/>
          </w:tcPr>
          <w:p w14:paraId="64896D02"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tc>
        <w:tc>
          <w:tcPr>
            <w:tcW w:w="1435" w:type="dxa"/>
            <w:gridSpan w:val="10"/>
            <w:vAlign w:val="center"/>
          </w:tcPr>
          <w:p w14:paraId="0727E2A3" w14:textId="77777777" w:rsidR="00F650CD" w:rsidRPr="00F650CD" w:rsidRDefault="00F650CD" w:rsidP="00F650CD">
            <w:pPr>
              <w:tabs>
                <w:tab w:val="clear" w:pos="284"/>
              </w:tabs>
              <w:spacing w:before="40" w:after="0" w:line="240" w:lineRule="auto"/>
              <w:jc w:val="center"/>
              <w:outlineLvl w:val="3"/>
              <w:rPr>
                <w:rFonts w:ascii="Arial" w:eastAsia="Times New Roman" w:hAnsi="Arial" w:cs="Times New Roman"/>
                <w:i/>
                <w:sz w:val="16"/>
                <w:szCs w:val="24"/>
                <w:lang w:val="en-US"/>
              </w:rPr>
            </w:pPr>
            <w:r w:rsidRPr="00F650CD">
              <w:rPr>
                <w:rFonts w:ascii="Arial" w:eastAsia="Times New Roman" w:hAnsi="Arial" w:cs="Times New Roman"/>
                <w:i/>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i/>
                <w:color w:val="FF0000"/>
                <w:sz w:val="16"/>
                <w:szCs w:val="24"/>
                <w:lang w:val="en-US"/>
              </w:rPr>
              <w:instrText xml:space="preserve"> FORMCHECKBOX </w:instrText>
            </w:r>
            <w:r w:rsidR="00120B89">
              <w:rPr>
                <w:rFonts w:ascii="Arial" w:eastAsia="Times New Roman" w:hAnsi="Arial" w:cs="Times New Roman"/>
                <w:i/>
                <w:color w:val="FF0000"/>
                <w:sz w:val="16"/>
                <w:szCs w:val="24"/>
                <w:lang w:val="en-US"/>
              </w:rPr>
            </w:r>
            <w:r w:rsidR="00120B89">
              <w:rPr>
                <w:rFonts w:ascii="Arial" w:eastAsia="Times New Roman" w:hAnsi="Arial" w:cs="Times New Roman"/>
                <w:i/>
                <w:color w:val="FF0000"/>
                <w:sz w:val="16"/>
                <w:szCs w:val="24"/>
                <w:lang w:val="en-US"/>
              </w:rPr>
              <w:fldChar w:fldCharType="separate"/>
            </w:r>
            <w:r w:rsidRPr="00F650CD">
              <w:rPr>
                <w:rFonts w:ascii="Arial" w:eastAsia="Times New Roman" w:hAnsi="Arial" w:cs="Times New Roman"/>
                <w:i/>
                <w:color w:val="FF0000"/>
                <w:sz w:val="16"/>
                <w:szCs w:val="24"/>
                <w:lang w:val="en-US"/>
              </w:rPr>
              <w:fldChar w:fldCharType="end"/>
            </w:r>
          </w:p>
        </w:tc>
        <w:tc>
          <w:tcPr>
            <w:tcW w:w="984" w:type="dxa"/>
            <w:gridSpan w:val="2"/>
            <w:vAlign w:val="center"/>
          </w:tcPr>
          <w:p w14:paraId="202E32D3" w14:textId="77777777" w:rsidR="00F650CD" w:rsidRPr="00F650CD" w:rsidRDefault="00F650CD" w:rsidP="00F650CD">
            <w:pPr>
              <w:tabs>
                <w:tab w:val="clear" w:pos="284"/>
              </w:tabs>
              <w:spacing w:before="40" w:after="0" w:line="240" w:lineRule="auto"/>
              <w:jc w:val="center"/>
              <w:outlineLvl w:val="3"/>
              <w:rPr>
                <w:rFonts w:ascii="Arial" w:eastAsia="Times New Roman" w:hAnsi="Arial" w:cs="Times New Roman"/>
                <w:i/>
                <w:sz w:val="16"/>
                <w:szCs w:val="24"/>
                <w:lang w:val="en-US"/>
              </w:rPr>
            </w:pPr>
            <w:r w:rsidRPr="00F650CD">
              <w:rPr>
                <w:rFonts w:ascii="Arial" w:eastAsia="Times New Roman" w:hAnsi="Arial" w:cs="Times New Roman"/>
                <w:i/>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i/>
                <w:color w:val="FF0000"/>
                <w:sz w:val="16"/>
                <w:szCs w:val="24"/>
                <w:lang w:val="en-US"/>
              </w:rPr>
              <w:instrText xml:space="preserve"> FORMCHECKBOX </w:instrText>
            </w:r>
            <w:r w:rsidR="00120B89">
              <w:rPr>
                <w:rFonts w:ascii="Arial" w:eastAsia="Times New Roman" w:hAnsi="Arial" w:cs="Times New Roman"/>
                <w:i/>
                <w:color w:val="FF0000"/>
                <w:sz w:val="16"/>
                <w:szCs w:val="24"/>
                <w:lang w:val="en-US"/>
              </w:rPr>
            </w:r>
            <w:r w:rsidR="00120B89">
              <w:rPr>
                <w:rFonts w:ascii="Arial" w:eastAsia="Times New Roman" w:hAnsi="Arial" w:cs="Times New Roman"/>
                <w:i/>
                <w:color w:val="FF0000"/>
                <w:sz w:val="16"/>
                <w:szCs w:val="24"/>
                <w:lang w:val="en-US"/>
              </w:rPr>
              <w:fldChar w:fldCharType="separate"/>
            </w:r>
            <w:r w:rsidRPr="00F650CD">
              <w:rPr>
                <w:rFonts w:ascii="Arial" w:eastAsia="Times New Roman" w:hAnsi="Arial" w:cs="Times New Roman"/>
                <w:i/>
                <w:color w:val="FF0000"/>
                <w:sz w:val="16"/>
                <w:szCs w:val="24"/>
                <w:lang w:val="en-US"/>
              </w:rPr>
              <w:fldChar w:fldCharType="end"/>
            </w:r>
          </w:p>
        </w:tc>
      </w:tr>
      <w:tr w:rsidR="00F650CD" w:rsidRPr="00F650CD" w14:paraId="6684C3C4" w14:textId="77777777" w:rsidTr="005A6F93">
        <w:trPr>
          <w:trHeight w:val="366"/>
        </w:trPr>
        <w:tc>
          <w:tcPr>
            <w:tcW w:w="9068" w:type="dxa"/>
            <w:gridSpan w:val="28"/>
            <w:vAlign w:val="center"/>
          </w:tcPr>
          <w:p w14:paraId="3FA2E054"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tc>
      </w:tr>
      <w:tr w:rsidR="00F650CD" w:rsidRPr="00F650CD" w14:paraId="29E9B000" w14:textId="77777777" w:rsidTr="005A6F93">
        <w:trPr>
          <w:trHeight w:val="366"/>
        </w:trPr>
        <w:tc>
          <w:tcPr>
            <w:tcW w:w="6649" w:type="dxa"/>
            <w:gridSpan w:val="16"/>
            <w:vAlign w:val="center"/>
          </w:tcPr>
          <w:p w14:paraId="0E571A76"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do you want a breakfast bar or do you prefer to sit at a table</w:t>
            </w:r>
          </w:p>
        </w:tc>
        <w:tc>
          <w:tcPr>
            <w:tcW w:w="1435" w:type="dxa"/>
            <w:gridSpan w:val="10"/>
            <w:vAlign w:val="center"/>
          </w:tcPr>
          <w:p w14:paraId="3E9ED5B1"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Yes</w:t>
            </w:r>
          </w:p>
        </w:tc>
        <w:tc>
          <w:tcPr>
            <w:tcW w:w="984" w:type="dxa"/>
            <w:gridSpan w:val="2"/>
            <w:vAlign w:val="center"/>
          </w:tcPr>
          <w:p w14:paraId="6E78C34F"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no</w:t>
            </w:r>
          </w:p>
        </w:tc>
      </w:tr>
      <w:tr w:rsidR="00F650CD" w:rsidRPr="00F650CD" w14:paraId="725717D2" w14:textId="77777777" w:rsidTr="005A6F93">
        <w:trPr>
          <w:trHeight w:val="366"/>
        </w:trPr>
        <w:tc>
          <w:tcPr>
            <w:tcW w:w="6649" w:type="dxa"/>
            <w:gridSpan w:val="16"/>
            <w:vAlign w:val="center"/>
          </w:tcPr>
          <w:p w14:paraId="0511C50C"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tc>
        <w:tc>
          <w:tcPr>
            <w:tcW w:w="1435" w:type="dxa"/>
            <w:gridSpan w:val="10"/>
            <w:vAlign w:val="center"/>
          </w:tcPr>
          <w:p w14:paraId="15C1170F" w14:textId="77777777" w:rsidR="00F650CD" w:rsidRPr="00F650CD" w:rsidRDefault="00F650CD" w:rsidP="00F650CD">
            <w:pPr>
              <w:tabs>
                <w:tab w:val="clear" w:pos="284"/>
              </w:tabs>
              <w:spacing w:before="40" w:after="0" w:line="240" w:lineRule="auto"/>
              <w:jc w:val="center"/>
              <w:outlineLvl w:val="3"/>
              <w:rPr>
                <w:rFonts w:ascii="Arial" w:eastAsia="Times New Roman" w:hAnsi="Arial" w:cs="Times New Roman"/>
                <w:i/>
                <w:color w:val="FF0000"/>
                <w:sz w:val="16"/>
                <w:szCs w:val="24"/>
                <w:lang w:val="en-US"/>
              </w:rPr>
            </w:pPr>
            <w:r w:rsidRPr="00F650CD">
              <w:rPr>
                <w:rFonts w:ascii="Arial" w:eastAsia="Times New Roman" w:hAnsi="Arial" w:cs="Times New Roman"/>
                <w:i/>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i/>
                <w:color w:val="FF0000"/>
                <w:sz w:val="16"/>
                <w:szCs w:val="24"/>
                <w:lang w:val="en-US"/>
              </w:rPr>
              <w:instrText xml:space="preserve"> FORMCHECKBOX </w:instrText>
            </w:r>
            <w:r w:rsidR="00120B89">
              <w:rPr>
                <w:rFonts w:ascii="Arial" w:eastAsia="Times New Roman" w:hAnsi="Arial" w:cs="Times New Roman"/>
                <w:i/>
                <w:color w:val="FF0000"/>
                <w:sz w:val="16"/>
                <w:szCs w:val="24"/>
                <w:lang w:val="en-US"/>
              </w:rPr>
            </w:r>
            <w:r w:rsidR="00120B89">
              <w:rPr>
                <w:rFonts w:ascii="Arial" w:eastAsia="Times New Roman" w:hAnsi="Arial" w:cs="Times New Roman"/>
                <w:i/>
                <w:color w:val="FF0000"/>
                <w:sz w:val="16"/>
                <w:szCs w:val="24"/>
                <w:lang w:val="en-US"/>
              </w:rPr>
              <w:fldChar w:fldCharType="separate"/>
            </w:r>
            <w:r w:rsidRPr="00F650CD">
              <w:rPr>
                <w:rFonts w:ascii="Arial" w:eastAsia="Times New Roman" w:hAnsi="Arial" w:cs="Times New Roman"/>
                <w:i/>
                <w:color w:val="FF0000"/>
                <w:sz w:val="16"/>
                <w:szCs w:val="24"/>
                <w:lang w:val="en-US"/>
              </w:rPr>
              <w:fldChar w:fldCharType="end"/>
            </w:r>
          </w:p>
        </w:tc>
        <w:tc>
          <w:tcPr>
            <w:tcW w:w="984" w:type="dxa"/>
            <w:gridSpan w:val="2"/>
            <w:vAlign w:val="center"/>
          </w:tcPr>
          <w:p w14:paraId="2B9E48AE" w14:textId="77777777" w:rsidR="00F650CD" w:rsidRPr="00F650CD" w:rsidRDefault="00F650CD" w:rsidP="00F650CD">
            <w:pPr>
              <w:tabs>
                <w:tab w:val="clear" w:pos="284"/>
              </w:tabs>
              <w:spacing w:before="40" w:after="0" w:line="240" w:lineRule="auto"/>
              <w:jc w:val="center"/>
              <w:outlineLvl w:val="3"/>
              <w:rPr>
                <w:rFonts w:ascii="Arial" w:eastAsia="Times New Roman" w:hAnsi="Arial" w:cs="Times New Roman"/>
                <w:i/>
                <w:color w:val="FF0000"/>
                <w:sz w:val="16"/>
                <w:szCs w:val="24"/>
                <w:lang w:val="en-US"/>
              </w:rPr>
            </w:pPr>
            <w:r w:rsidRPr="00F650CD">
              <w:rPr>
                <w:rFonts w:ascii="Arial" w:eastAsia="Times New Roman" w:hAnsi="Arial" w:cs="Times New Roman"/>
                <w:i/>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i/>
                <w:color w:val="FF0000"/>
                <w:sz w:val="16"/>
                <w:szCs w:val="24"/>
                <w:lang w:val="en-US"/>
              </w:rPr>
              <w:instrText xml:space="preserve"> FORMCHECKBOX </w:instrText>
            </w:r>
            <w:r w:rsidR="00120B89">
              <w:rPr>
                <w:rFonts w:ascii="Arial" w:eastAsia="Times New Roman" w:hAnsi="Arial" w:cs="Times New Roman"/>
                <w:i/>
                <w:color w:val="FF0000"/>
                <w:sz w:val="16"/>
                <w:szCs w:val="24"/>
                <w:lang w:val="en-US"/>
              </w:rPr>
            </w:r>
            <w:r w:rsidR="00120B89">
              <w:rPr>
                <w:rFonts w:ascii="Arial" w:eastAsia="Times New Roman" w:hAnsi="Arial" w:cs="Times New Roman"/>
                <w:i/>
                <w:color w:val="FF0000"/>
                <w:sz w:val="16"/>
                <w:szCs w:val="24"/>
                <w:lang w:val="en-US"/>
              </w:rPr>
              <w:fldChar w:fldCharType="separate"/>
            </w:r>
            <w:r w:rsidRPr="00F650CD">
              <w:rPr>
                <w:rFonts w:ascii="Arial" w:eastAsia="Times New Roman" w:hAnsi="Arial" w:cs="Times New Roman"/>
                <w:i/>
                <w:color w:val="FF0000"/>
                <w:sz w:val="16"/>
                <w:szCs w:val="24"/>
                <w:lang w:val="en-US"/>
              </w:rPr>
              <w:fldChar w:fldCharType="end"/>
            </w:r>
          </w:p>
        </w:tc>
      </w:tr>
      <w:tr w:rsidR="00F650CD" w:rsidRPr="00F650CD" w14:paraId="0A14443B" w14:textId="77777777" w:rsidTr="005A6F93">
        <w:trPr>
          <w:trHeight w:val="366"/>
        </w:trPr>
        <w:tc>
          <w:tcPr>
            <w:tcW w:w="6649" w:type="dxa"/>
            <w:gridSpan w:val="16"/>
            <w:vAlign w:val="center"/>
          </w:tcPr>
          <w:p w14:paraId="1239C09D"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how many will you require seating for at the breakfast bar</w:t>
            </w:r>
          </w:p>
        </w:tc>
        <w:tc>
          <w:tcPr>
            <w:tcW w:w="2419" w:type="dxa"/>
            <w:gridSpan w:val="12"/>
            <w:vAlign w:val="center"/>
          </w:tcPr>
          <w:p w14:paraId="4C9EFB1C"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r>
      <w:tr w:rsidR="00F650CD" w:rsidRPr="00F650CD" w14:paraId="4159F9C8" w14:textId="77777777" w:rsidTr="005A6F93">
        <w:trPr>
          <w:trHeight w:val="366"/>
        </w:trPr>
        <w:tc>
          <w:tcPr>
            <w:tcW w:w="9068" w:type="dxa"/>
            <w:gridSpan w:val="28"/>
            <w:vAlign w:val="center"/>
          </w:tcPr>
          <w:p w14:paraId="468A43DB" w14:textId="77777777" w:rsidR="00F650CD" w:rsidRPr="00F650CD" w:rsidRDefault="00F650CD" w:rsidP="00F650CD">
            <w:pPr>
              <w:tabs>
                <w:tab w:val="clear" w:pos="284"/>
              </w:tabs>
              <w:spacing w:before="40" w:after="0" w:line="240" w:lineRule="auto"/>
              <w:outlineLvl w:val="3"/>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Four (4) to six (6)</w:t>
            </w:r>
          </w:p>
        </w:tc>
      </w:tr>
      <w:tr w:rsidR="00F650CD" w:rsidRPr="00F650CD" w14:paraId="57BE2B88" w14:textId="77777777" w:rsidTr="005A6F93">
        <w:trPr>
          <w:trHeight w:val="366"/>
        </w:trPr>
        <w:tc>
          <w:tcPr>
            <w:tcW w:w="9068" w:type="dxa"/>
            <w:gridSpan w:val="28"/>
            <w:vAlign w:val="center"/>
          </w:tcPr>
          <w:p w14:paraId="33D0439A"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r w:rsidRPr="00F650CD">
              <w:rPr>
                <w:rFonts w:ascii="Arial" w:eastAsia="Times New Roman" w:hAnsi="Arial" w:cs="Times New Roman"/>
                <w:caps/>
                <w:sz w:val="16"/>
                <w:szCs w:val="24"/>
                <w:lang w:val="en-US"/>
              </w:rPr>
              <w:t>other activities to allow in kitchen</w:t>
            </w:r>
            <w:r w:rsidRPr="00F650CD">
              <w:rPr>
                <w:rFonts w:ascii="Arial" w:eastAsia="Times New Roman" w:hAnsi="Arial" w:cs="Times New Roman"/>
                <w:i/>
                <w:sz w:val="16"/>
                <w:szCs w:val="24"/>
                <w:lang w:val="en-US"/>
              </w:rPr>
              <w:t xml:space="preserve"> – </w:t>
            </w:r>
            <w:r w:rsidRPr="00F650CD">
              <w:rPr>
                <w:rFonts w:ascii="Arial" w:eastAsia="Times New Roman" w:hAnsi="Arial" w:cs="Times New Roman"/>
                <w:i/>
                <w:color w:val="A6A6A6"/>
                <w:sz w:val="16"/>
                <w:szCs w:val="24"/>
                <w:lang w:val="en-US"/>
              </w:rPr>
              <w:t>(examples: home office/ personal computer/ homework and or phone area)</w:t>
            </w:r>
          </w:p>
        </w:tc>
      </w:tr>
      <w:tr w:rsidR="00F650CD" w:rsidRPr="00F650CD" w14:paraId="47468E89" w14:textId="77777777" w:rsidTr="005A6F93">
        <w:trPr>
          <w:trHeight w:val="366"/>
        </w:trPr>
        <w:tc>
          <w:tcPr>
            <w:tcW w:w="9068" w:type="dxa"/>
            <w:gridSpan w:val="28"/>
            <w:vAlign w:val="center"/>
          </w:tcPr>
          <w:p w14:paraId="3598F046" w14:textId="77777777" w:rsidR="00F650CD" w:rsidRPr="00F650CD" w:rsidRDefault="00F650CD" w:rsidP="00F650CD">
            <w:pPr>
              <w:tabs>
                <w:tab w:val="clear" w:pos="284"/>
              </w:tabs>
              <w:spacing w:before="40" w:after="0" w:line="240" w:lineRule="auto"/>
              <w:outlineLvl w:val="3"/>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N/A</w:t>
            </w:r>
          </w:p>
        </w:tc>
      </w:tr>
      <w:tr w:rsidR="00F650CD" w:rsidRPr="00F650CD" w14:paraId="6C3BD271" w14:textId="77777777" w:rsidTr="005A6F93">
        <w:trPr>
          <w:trHeight w:val="366"/>
        </w:trPr>
        <w:tc>
          <w:tcPr>
            <w:tcW w:w="9068" w:type="dxa"/>
            <w:gridSpan w:val="28"/>
            <w:vAlign w:val="center"/>
          </w:tcPr>
          <w:p w14:paraId="78D70731"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tc>
      </w:tr>
      <w:tr w:rsidR="00F650CD" w:rsidRPr="00F650CD" w14:paraId="4A332743" w14:textId="77777777" w:rsidTr="005A6F93">
        <w:trPr>
          <w:trHeight w:val="366"/>
        </w:trPr>
        <w:tc>
          <w:tcPr>
            <w:tcW w:w="9068" w:type="dxa"/>
            <w:gridSpan w:val="28"/>
            <w:vAlign w:val="center"/>
          </w:tcPr>
          <w:p w14:paraId="6632E975" w14:textId="77777777" w:rsidR="00F650CD" w:rsidRPr="00F650CD" w:rsidRDefault="00F650CD" w:rsidP="00F650C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650CD">
              <w:rPr>
                <w:rFonts w:ascii="Arial" w:eastAsia="Times New Roman" w:hAnsi="Arial" w:cs="Times New Roman"/>
                <w:b/>
                <w:color w:val="FFFFFF"/>
                <w:sz w:val="22"/>
                <w:lang w:val="en-US"/>
              </w:rPr>
              <w:t>Storage Needs</w:t>
            </w:r>
          </w:p>
        </w:tc>
      </w:tr>
      <w:tr w:rsidR="00F650CD" w:rsidRPr="00F650CD" w14:paraId="78257E63" w14:textId="77777777" w:rsidTr="005A6F93">
        <w:trPr>
          <w:trHeight w:val="366"/>
        </w:trPr>
        <w:tc>
          <w:tcPr>
            <w:tcW w:w="9068" w:type="dxa"/>
            <w:gridSpan w:val="28"/>
            <w:vAlign w:val="center"/>
          </w:tcPr>
          <w:p w14:paraId="2776158D"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Do you have isues with your current storage</w:t>
            </w:r>
          </w:p>
        </w:tc>
      </w:tr>
      <w:tr w:rsidR="00F650CD" w:rsidRPr="00F650CD" w14:paraId="1A9818E3" w14:textId="77777777" w:rsidTr="005A6F93">
        <w:trPr>
          <w:trHeight w:val="366"/>
        </w:trPr>
        <w:tc>
          <w:tcPr>
            <w:tcW w:w="9068" w:type="dxa"/>
            <w:gridSpan w:val="28"/>
            <w:vAlign w:val="center"/>
          </w:tcPr>
          <w:p w14:paraId="516E96B2" w14:textId="77777777" w:rsidR="00F650CD" w:rsidRPr="00F650CD" w:rsidRDefault="00F650CD" w:rsidP="00F650CD">
            <w:pPr>
              <w:tabs>
                <w:tab w:val="clear" w:pos="284"/>
              </w:tabs>
              <w:spacing w:before="40" w:after="0" w:line="240" w:lineRule="auto"/>
              <w:outlineLvl w:val="3"/>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Not enough storage space</w:t>
            </w:r>
          </w:p>
        </w:tc>
      </w:tr>
      <w:tr w:rsidR="00F650CD" w:rsidRPr="00F650CD" w14:paraId="7E92D56A" w14:textId="77777777" w:rsidTr="005A6F93">
        <w:trPr>
          <w:trHeight w:val="366"/>
        </w:trPr>
        <w:tc>
          <w:tcPr>
            <w:tcW w:w="9068" w:type="dxa"/>
            <w:gridSpan w:val="28"/>
            <w:vAlign w:val="center"/>
          </w:tcPr>
          <w:p w14:paraId="57FF775B"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tc>
      </w:tr>
      <w:tr w:rsidR="00F650CD" w:rsidRPr="00F650CD" w14:paraId="1BF9D5D1" w14:textId="77777777" w:rsidTr="005A6F93">
        <w:trPr>
          <w:trHeight w:val="366"/>
        </w:trPr>
        <w:tc>
          <w:tcPr>
            <w:tcW w:w="5933" w:type="dxa"/>
            <w:gridSpan w:val="12"/>
            <w:vAlign w:val="center"/>
          </w:tcPr>
          <w:p w14:paraId="62125145"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pantry preferences</w:t>
            </w:r>
          </w:p>
        </w:tc>
        <w:tc>
          <w:tcPr>
            <w:tcW w:w="1077" w:type="dxa"/>
            <w:gridSpan w:val="8"/>
            <w:vAlign w:val="center"/>
          </w:tcPr>
          <w:p w14:paraId="73C4B761"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scullery</w:t>
            </w:r>
          </w:p>
        </w:tc>
        <w:tc>
          <w:tcPr>
            <w:tcW w:w="1074" w:type="dxa"/>
            <w:gridSpan w:val="6"/>
            <w:vAlign w:val="center"/>
          </w:tcPr>
          <w:p w14:paraId="5CBBF2FB"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pull out</w:t>
            </w:r>
          </w:p>
        </w:tc>
        <w:tc>
          <w:tcPr>
            <w:tcW w:w="984" w:type="dxa"/>
            <w:gridSpan w:val="2"/>
            <w:vAlign w:val="center"/>
          </w:tcPr>
          <w:p w14:paraId="31657302"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cupboard</w:t>
            </w:r>
          </w:p>
        </w:tc>
      </w:tr>
      <w:tr w:rsidR="00F650CD" w:rsidRPr="00F650CD" w14:paraId="712086E6" w14:textId="77777777" w:rsidTr="005A6F93">
        <w:trPr>
          <w:trHeight w:val="366"/>
        </w:trPr>
        <w:tc>
          <w:tcPr>
            <w:tcW w:w="5933" w:type="dxa"/>
            <w:gridSpan w:val="12"/>
            <w:vAlign w:val="center"/>
          </w:tcPr>
          <w:p w14:paraId="5A8C6E58" w14:textId="77777777" w:rsidR="00F650CD" w:rsidRPr="00F650CD" w:rsidRDefault="00F650CD" w:rsidP="00F650CD">
            <w:pPr>
              <w:tabs>
                <w:tab w:val="clear" w:pos="284"/>
              </w:tabs>
              <w:spacing w:before="40" w:after="0" w:line="240" w:lineRule="auto"/>
              <w:outlineLvl w:val="3"/>
              <w:rPr>
                <w:rFonts w:ascii="Arial" w:eastAsia="Times New Roman" w:hAnsi="Arial" w:cs="Times New Roman"/>
                <w:sz w:val="16"/>
                <w:szCs w:val="24"/>
                <w:lang w:val="en-US"/>
              </w:rPr>
            </w:pPr>
          </w:p>
        </w:tc>
        <w:tc>
          <w:tcPr>
            <w:tcW w:w="1077" w:type="dxa"/>
            <w:gridSpan w:val="8"/>
            <w:vAlign w:val="center"/>
          </w:tcPr>
          <w:p w14:paraId="58720161" w14:textId="77777777" w:rsidR="00F650CD" w:rsidRPr="00F650CD" w:rsidRDefault="00F650CD" w:rsidP="00F650CD">
            <w:pPr>
              <w:tabs>
                <w:tab w:val="clear" w:pos="284"/>
              </w:tabs>
              <w:spacing w:before="40" w:after="0" w:line="240" w:lineRule="auto"/>
              <w:jc w:val="center"/>
              <w:outlineLvl w:val="3"/>
              <w:rPr>
                <w:rFonts w:ascii="Arial" w:eastAsia="Times New Roman" w:hAnsi="Arial" w:cs="Times New Roman"/>
                <w:i/>
                <w:sz w:val="16"/>
                <w:szCs w:val="24"/>
                <w:lang w:val="en-US"/>
              </w:rPr>
            </w:pPr>
            <w:r w:rsidRPr="00F650CD">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F650CD">
              <w:rPr>
                <w:rFonts w:ascii="Arial" w:eastAsia="Times New Roman" w:hAnsi="Arial" w:cs="Times New Roman"/>
                <w:i/>
                <w:color w:val="999999"/>
                <w:sz w:val="16"/>
                <w:szCs w:val="24"/>
                <w:lang w:val="en-US"/>
              </w:rPr>
              <w:fldChar w:fldCharType="end"/>
            </w:r>
          </w:p>
        </w:tc>
        <w:tc>
          <w:tcPr>
            <w:tcW w:w="1074" w:type="dxa"/>
            <w:gridSpan w:val="6"/>
            <w:vAlign w:val="center"/>
          </w:tcPr>
          <w:p w14:paraId="28ABD728" w14:textId="77777777" w:rsidR="00F650CD" w:rsidRPr="00F650CD" w:rsidRDefault="00F650CD" w:rsidP="00F650CD">
            <w:pPr>
              <w:tabs>
                <w:tab w:val="clear" w:pos="284"/>
              </w:tabs>
              <w:spacing w:before="40" w:after="0" w:line="240" w:lineRule="auto"/>
              <w:jc w:val="center"/>
              <w:outlineLvl w:val="3"/>
              <w:rPr>
                <w:rFonts w:ascii="Arial" w:eastAsia="Times New Roman" w:hAnsi="Arial" w:cs="Times New Roman"/>
                <w:i/>
                <w:sz w:val="16"/>
                <w:szCs w:val="24"/>
                <w:lang w:val="en-US"/>
              </w:rPr>
            </w:pPr>
            <w:r w:rsidRPr="00F650CD">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F650CD">
              <w:rPr>
                <w:rFonts w:ascii="Arial" w:eastAsia="Times New Roman" w:hAnsi="Arial" w:cs="Times New Roman"/>
                <w:i/>
                <w:color w:val="999999"/>
                <w:sz w:val="16"/>
                <w:szCs w:val="24"/>
                <w:lang w:val="en-US"/>
              </w:rPr>
              <w:fldChar w:fldCharType="end"/>
            </w:r>
          </w:p>
        </w:tc>
        <w:tc>
          <w:tcPr>
            <w:tcW w:w="984" w:type="dxa"/>
            <w:gridSpan w:val="2"/>
            <w:vAlign w:val="center"/>
          </w:tcPr>
          <w:p w14:paraId="6369E91A" w14:textId="77777777" w:rsidR="00F650CD" w:rsidRPr="00F650CD" w:rsidRDefault="00F650CD" w:rsidP="00F650CD">
            <w:pPr>
              <w:tabs>
                <w:tab w:val="clear" w:pos="284"/>
              </w:tabs>
              <w:spacing w:before="40" w:after="0" w:line="240" w:lineRule="auto"/>
              <w:jc w:val="center"/>
              <w:outlineLvl w:val="3"/>
              <w:rPr>
                <w:rFonts w:ascii="Arial" w:eastAsia="Times New Roman" w:hAnsi="Arial" w:cs="Times New Roman"/>
                <w:i/>
                <w:sz w:val="16"/>
                <w:szCs w:val="24"/>
                <w:lang w:val="en-US"/>
              </w:rPr>
            </w:pPr>
            <w:r w:rsidRPr="00F650CD">
              <w:rPr>
                <w:rFonts w:ascii="Arial" w:eastAsia="Times New Roman" w:hAnsi="Arial" w:cs="Times New Roman"/>
                <w:i/>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i/>
                <w:color w:val="FF0000"/>
                <w:sz w:val="16"/>
                <w:szCs w:val="24"/>
                <w:lang w:val="en-US"/>
              </w:rPr>
              <w:instrText xml:space="preserve"> FORMCHECKBOX </w:instrText>
            </w:r>
            <w:r w:rsidR="00120B89">
              <w:rPr>
                <w:rFonts w:ascii="Arial" w:eastAsia="Times New Roman" w:hAnsi="Arial" w:cs="Times New Roman"/>
                <w:i/>
                <w:color w:val="FF0000"/>
                <w:sz w:val="16"/>
                <w:szCs w:val="24"/>
                <w:lang w:val="en-US"/>
              </w:rPr>
            </w:r>
            <w:r w:rsidR="00120B89">
              <w:rPr>
                <w:rFonts w:ascii="Arial" w:eastAsia="Times New Roman" w:hAnsi="Arial" w:cs="Times New Roman"/>
                <w:i/>
                <w:color w:val="FF0000"/>
                <w:sz w:val="16"/>
                <w:szCs w:val="24"/>
                <w:lang w:val="en-US"/>
              </w:rPr>
              <w:fldChar w:fldCharType="separate"/>
            </w:r>
            <w:r w:rsidRPr="00F650CD">
              <w:rPr>
                <w:rFonts w:ascii="Arial" w:eastAsia="Times New Roman" w:hAnsi="Arial" w:cs="Times New Roman"/>
                <w:i/>
                <w:color w:val="FF0000"/>
                <w:sz w:val="16"/>
                <w:szCs w:val="24"/>
                <w:lang w:val="en-US"/>
              </w:rPr>
              <w:fldChar w:fldCharType="end"/>
            </w:r>
          </w:p>
        </w:tc>
      </w:tr>
      <w:tr w:rsidR="00F650CD" w:rsidRPr="00F650CD" w14:paraId="54D748AD" w14:textId="77777777" w:rsidTr="005A6F93">
        <w:trPr>
          <w:trHeight w:val="366"/>
        </w:trPr>
        <w:tc>
          <w:tcPr>
            <w:tcW w:w="9068" w:type="dxa"/>
            <w:gridSpan w:val="28"/>
            <w:vAlign w:val="center"/>
          </w:tcPr>
          <w:p w14:paraId="07E41A72"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tc>
      </w:tr>
      <w:tr w:rsidR="00F650CD" w:rsidRPr="00F650CD" w14:paraId="54EE0DAD" w14:textId="77777777" w:rsidTr="005A6F93">
        <w:trPr>
          <w:trHeight w:val="366"/>
        </w:trPr>
        <w:tc>
          <w:tcPr>
            <w:tcW w:w="3669" w:type="dxa"/>
            <w:gridSpan w:val="3"/>
            <w:vAlign w:val="center"/>
          </w:tcPr>
          <w:p w14:paraId="620BF6B4"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special items</w:t>
            </w:r>
          </w:p>
        </w:tc>
        <w:tc>
          <w:tcPr>
            <w:tcW w:w="1071" w:type="dxa"/>
            <w:gridSpan w:val="5"/>
            <w:vAlign w:val="center"/>
          </w:tcPr>
          <w:p w14:paraId="000439C7"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wine/spirits</w:t>
            </w:r>
          </w:p>
        </w:tc>
        <w:tc>
          <w:tcPr>
            <w:tcW w:w="1193" w:type="dxa"/>
            <w:gridSpan w:val="4"/>
            <w:vAlign w:val="center"/>
          </w:tcPr>
          <w:p w14:paraId="3D29275D"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glasses</w:t>
            </w:r>
          </w:p>
        </w:tc>
        <w:tc>
          <w:tcPr>
            <w:tcW w:w="1077" w:type="dxa"/>
            <w:gridSpan w:val="8"/>
            <w:vAlign w:val="center"/>
          </w:tcPr>
          <w:p w14:paraId="6ED7EABC"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rubbish</w:t>
            </w:r>
          </w:p>
        </w:tc>
        <w:tc>
          <w:tcPr>
            <w:tcW w:w="1074" w:type="dxa"/>
            <w:gridSpan w:val="6"/>
            <w:vAlign w:val="center"/>
          </w:tcPr>
          <w:p w14:paraId="6C550EBA"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recycling</w:t>
            </w:r>
          </w:p>
        </w:tc>
        <w:tc>
          <w:tcPr>
            <w:tcW w:w="984" w:type="dxa"/>
            <w:gridSpan w:val="2"/>
            <w:vAlign w:val="center"/>
          </w:tcPr>
          <w:p w14:paraId="1622ED15"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spices</w:t>
            </w:r>
          </w:p>
        </w:tc>
      </w:tr>
      <w:tr w:rsidR="00F650CD" w:rsidRPr="00F650CD" w14:paraId="747A5C36" w14:textId="77777777" w:rsidTr="005A6F93">
        <w:trPr>
          <w:trHeight w:val="366"/>
        </w:trPr>
        <w:tc>
          <w:tcPr>
            <w:tcW w:w="3669" w:type="dxa"/>
            <w:gridSpan w:val="3"/>
            <w:vAlign w:val="center"/>
          </w:tcPr>
          <w:p w14:paraId="4B8F97E3"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tc>
        <w:tc>
          <w:tcPr>
            <w:tcW w:w="1071" w:type="dxa"/>
            <w:gridSpan w:val="5"/>
          </w:tcPr>
          <w:p w14:paraId="5EC2CAD6" w14:textId="77777777" w:rsidR="00F650CD" w:rsidRPr="00F650CD" w:rsidRDefault="00F650CD" w:rsidP="00F650CD">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193" w:type="dxa"/>
            <w:gridSpan w:val="4"/>
          </w:tcPr>
          <w:p w14:paraId="71EC58BE" w14:textId="77777777" w:rsidR="00F650CD" w:rsidRPr="00F650CD" w:rsidRDefault="00F650CD" w:rsidP="00F650CD">
            <w:pPr>
              <w:tabs>
                <w:tab w:val="clear" w:pos="284"/>
              </w:tabs>
              <w:spacing w:before="40" w:after="0" w:line="240" w:lineRule="auto"/>
              <w:jc w:val="center"/>
              <w:rPr>
                <w:rFonts w:ascii="Arial" w:eastAsia="Times New Roman" w:hAnsi="Arial" w:cs="Times New Roman"/>
                <w:color w:val="FF0000"/>
                <w:sz w:val="16"/>
                <w:szCs w:val="24"/>
                <w:lang w:val="en-US"/>
              </w:rPr>
            </w:pPr>
            <w:r w:rsidRPr="00F650CD">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olor w:val="FF0000"/>
                <w:sz w:val="16"/>
                <w:szCs w:val="24"/>
                <w:lang w:val="en-US"/>
              </w:rPr>
              <w:instrText xml:space="preserve"> FORMCHECKBOX </w:instrText>
            </w:r>
            <w:r w:rsidR="00120B89">
              <w:rPr>
                <w:rFonts w:ascii="Arial" w:eastAsia="Times New Roman" w:hAnsi="Arial" w:cs="Times New Roman"/>
                <w:color w:val="FF0000"/>
                <w:sz w:val="16"/>
                <w:szCs w:val="24"/>
                <w:lang w:val="en-US"/>
              </w:rPr>
            </w:r>
            <w:r w:rsidR="00120B89">
              <w:rPr>
                <w:rFonts w:ascii="Arial" w:eastAsia="Times New Roman" w:hAnsi="Arial" w:cs="Times New Roman"/>
                <w:color w:val="FF0000"/>
                <w:sz w:val="16"/>
                <w:szCs w:val="24"/>
                <w:lang w:val="en-US"/>
              </w:rPr>
              <w:fldChar w:fldCharType="separate"/>
            </w:r>
            <w:r w:rsidRPr="00F650CD">
              <w:rPr>
                <w:rFonts w:ascii="Arial" w:eastAsia="Times New Roman" w:hAnsi="Arial" w:cs="Times New Roman"/>
                <w:color w:val="FF0000"/>
                <w:sz w:val="16"/>
                <w:szCs w:val="24"/>
                <w:lang w:val="en-US"/>
              </w:rPr>
              <w:fldChar w:fldCharType="end"/>
            </w:r>
          </w:p>
        </w:tc>
        <w:tc>
          <w:tcPr>
            <w:tcW w:w="1077" w:type="dxa"/>
            <w:gridSpan w:val="8"/>
          </w:tcPr>
          <w:p w14:paraId="13156B89" w14:textId="77777777" w:rsidR="00F650CD" w:rsidRPr="00F650CD" w:rsidRDefault="00F650CD" w:rsidP="00F650CD">
            <w:pPr>
              <w:tabs>
                <w:tab w:val="clear" w:pos="284"/>
              </w:tabs>
              <w:spacing w:before="40" w:after="0" w:line="240" w:lineRule="auto"/>
              <w:jc w:val="center"/>
              <w:rPr>
                <w:rFonts w:ascii="Arial" w:eastAsia="Times New Roman" w:hAnsi="Arial" w:cs="Times New Roman"/>
                <w:color w:val="FF0000"/>
                <w:sz w:val="16"/>
                <w:szCs w:val="24"/>
                <w:lang w:val="en-US"/>
              </w:rPr>
            </w:pPr>
            <w:r w:rsidRPr="00F650CD">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olor w:val="FF0000"/>
                <w:sz w:val="16"/>
                <w:szCs w:val="24"/>
                <w:lang w:val="en-US"/>
              </w:rPr>
              <w:instrText xml:space="preserve"> FORMCHECKBOX </w:instrText>
            </w:r>
            <w:r w:rsidR="00120B89">
              <w:rPr>
                <w:rFonts w:ascii="Arial" w:eastAsia="Times New Roman" w:hAnsi="Arial" w:cs="Times New Roman"/>
                <w:color w:val="FF0000"/>
                <w:sz w:val="16"/>
                <w:szCs w:val="24"/>
                <w:lang w:val="en-US"/>
              </w:rPr>
            </w:r>
            <w:r w:rsidR="00120B89">
              <w:rPr>
                <w:rFonts w:ascii="Arial" w:eastAsia="Times New Roman" w:hAnsi="Arial" w:cs="Times New Roman"/>
                <w:color w:val="FF0000"/>
                <w:sz w:val="16"/>
                <w:szCs w:val="24"/>
                <w:lang w:val="en-US"/>
              </w:rPr>
              <w:fldChar w:fldCharType="separate"/>
            </w:r>
            <w:r w:rsidRPr="00F650CD">
              <w:rPr>
                <w:rFonts w:ascii="Arial" w:eastAsia="Times New Roman" w:hAnsi="Arial" w:cs="Times New Roman"/>
                <w:color w:val="FF0000"/>
                <w:sz w:val="16"/>
                <w:szCs w:val="24"/>
                <w:lang w:val="en-US"/>
              </w:rPr>
              <w:fldChar w:fldCharType="end"/>
            </w:r>
          </w:p>
        </w:tc>
        <w:tc>
          <w:tcPr>
            <w:tcW w:w="1074" w:type="dxa"/>
            <w:gridSpan w:val="6"/>
          </w:tcPr>
          <w:p w14:paraId="37CB19A6" w14:textId="77777777" w:rsidR="00F650CD" w:rsidRPr="00F650CD" w:rsidRDefault="00F650CD" w:rsidP="00F650CD">
            <w:pPr>
              <w:tabs>
                <w:tab w:val="clear" w:pos="284"/>
              </w:tabs>
              <w:spacing w:before="40" w:after="0" w:line="240" w:lineRule="auto"/>
              <w:jc w:val="center"/>
              <w:rPr>
                <w:rFonts w:ascii="Arial" w:eastAsia="Times New Roman" w:hAnsi="Arial" w:cs="Times New Roman"/>
                <w:color w:val="FF0000"/>
                <w:sz w:val="16"/>
                <w:szCs w:val="24"/>
                <w:lang w:val="en-US"/>
              </w:rPr>
            </w:pPr>
            <w:r w:rsidRPr="00F650CD">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olor w:val="FF0000"/>
                <w:sz w:val="16"/>
                <w:szCs w:val="24"/>
                <w:lang w:val="en-US"/>
              </w:rPr>
              <w:instrText xml:space="preserve"> FORMCHECKBOX </w:instrText>
            </w:r>
            <w:r w:rsidR="00120B89">
              <w:rPr>
                <w:rFonts w:ascii="Arial" w:eastAsia="Times New Roman" w:hAnsi="Arial" w:cs="Times New Roman"/>
                <w:color w:val="FF0000"/>
                <w:sz w:val="16"/>
                <w:szCs w:val="24"/>
                <w:lang w:val="en-US"/>
              </w:rPr>
            </w:r>
            <w:r w:rsidR="00120B89">
              <w:rPr>
                <w:rFonts w:ascii="Arial" w:eastAsia="Times New Roman" w:hAnsi="Arial" w:cs="Times New Roman"/>
                <w:color w:val="FF0000"/>
                <w:sz w:val="16"/>
                <w:szCs w:val="24"/>
                <w:lang w:val="en-US"/>
              </w:rPr>
              <w:fldChar w:fldCharType="separate"/>
            </w:r>
            <w:r w:rsidRPr="00F650CD">
              <w:rPr>
                <w:rFonts w:ascii="Arial" w:eastAsia="Times New Roman" w:hAnsi="Arial" w:cs="Times New Roman"/>
                <w:color w:val="FF0000"/>
                <w:sz w:val="16"/>
                <w:szCs w:val="24"/>
                <w:lang w:val="en-US"/>
              </w:rPr>
              <w:fldChar w:fldCharType="end"/>
            </w:r>
          </w:p>
        </w:tc>
        <w:tc>
          <w:tcPr>
            <w:tcW w:w="984" w:type="dxa"/>
            <w:gridSpan w:val="2"/>
          </w:tcPr>
          <w:p w14:paraId="05A3B599" w14:textId="77777777" w:rsidR="00F650CD" w:rsidRPr="00F650CD" w:rsidRDefault="00F650CD" w:rsidP="00F650CD">
            <w:pPr>
              <w:tabs>
                <w:tab w:val="clear" w:pos="284"/>
              </w:tabs>
              <w:spacing w:before="40" w:after="0" w:line="240" w:lineRule="auto"/>
              <w:jc w:val="center"/>
              <w:rPr>
                <w:rFonts w:ascii="Arial" w:eastAsia="Times New Roman" w:hAnsi="Arial" w:cs="Times New Roman"/>
                <w:color w:val="FF0000"/>
                <w:sz w:val="16"/>
                <w:szCs w:val="24"/>
                <w:lang w:val="en-US"/>
              </w:rPr>
            </w:pPr>
            <w:r w:rsidRPr="00F650CD">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olor w:val="FF0000"/>
                <w:sz w:val="16"/>
                <w:szCs w:val="24"/>
                <w:lang w:val="en-US"/>
              </w:rPr>
              <w:instrText xml:space="preserve"> FORMCHECKBOX </w:instrText>
            </w:r>
            <w:r w:rsidR="00120B89">
              <w:rPr>
                <w:rFonts w:ascii="Arial" w:eastAsia="Times New Roman" w:hAnsi="Arial" w:cs="Times New Roman"/>
                <w:color w:val="FF0000"/>
                <w:sz w:val="16"/>
                <w:szCs w:val="24"/>
                <w:lang w:val="en-US"/>
              </w:rPr>
            </w:r>
            <w:r w:rsidR="00120B89">
              <w:rPr>
                <w:rFonts w:ascii="Arial" w:eastAsia="Times New Roman" w:hAnsi="Arial" w:cs="Times New Roman"/>
                <w:color w:val="FF0000"/>
                <w:sz w:val="16"/>
                <w:szCs w:val="24"/>
                <w:lang w:val="en-US"/>
              </w:rPr>
              <w:fldChar w:fldCharType="separate"/>
            </w:r>
            <w:r w:rsidRPr="00F650CD">
              <w:rPr>
                <w:rFonts w:ascii="Arial" w:eastAsia="Times New Roman" w:hAnsi="Arial" w:cs="Times New Roman"/>
                <w:color w:val="FF0000"/>
                <w:sz w:val="16"/>
                <w:szCs w:val="24"/>
                <w:lang w:val="en-US"/>
              </w:rPr>
              <w:fldChar w:fldCharType="end"/>
            </w:r>
          </w:p>
        </w:tc>
      </w:tr>
      <w:tr w:rsidR="00F650CD" w:rsidRPr="00F650CD" w14:paraId="259EC580" w14:textId="77777777" w:rsidTr="005A6F93">
        <w:trPr>
          <w:trHeight w:val="1643"/>
        </w:trPr>
        <w:tc>
          <w:tcPr>
            <w:tcW w:w="9068" w:type="dxa"/>
            <w:gridSpan w:val="28"/>
            <w:vAlign w:val="center"/>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3683"/>
              <w:gridCol w:w="1072"/>
              <w:gridCol w:w="1192"/>
              <w:gridCol w:w="1073"/>
              <w:gridCol w:w="1072"/>
              <w:gridCol w:w="976"/>
            </w:tblGrid>
            <w:tr w:rsidR="00F650CD" w:rsidRPr="00F650CD" w14:paraId="428ECA1D" w14:textId="77777777" w:rsidTr="00F650CD">
              <w:trPr>
                <w:trHeight w:val="366"/>
              </w:trPr>
              <w:tc>
                <w:tcPr>
                  <w:tcW w:w="4395" w:type="dxa"/>
                  <w:vAlign w:val="center"/>
                </w:tcPr>
                <w:p w14:paraId="15307536"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special items</w:t>
                  </w:r>
                </w:p>
              </w:tc>
              <w:tc>
                <w:tcPr>
                  <w:tcW w:w="1275" w:type="dxa"/>
                  <w:vAlign w:val="center"/>
                </w:tcPr>
                <w:p w14:paraId="7F0D5A2D"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oils</w:t>
                  </w:r>
                </w:p>
              </w:tc>
              <w:tc>
                <w:tcPr>
                  <w:tcW w:w="1418" w:type="dxa"/>
                  <w:vAlign w:val="center"/>
                </w:tcPr>
                <w:p w14:paraId="3E496E14"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trays</w:t>
                  </w:r>
                </w:p>
              </w:tc>
              <w:tc>
                <w:tcPr>
                  <w:tcW w:w="1276" w:type="dxa"/>
                  <w:vAlign w:val="center"/>
                </w:tcPr>
                <w:p w14:paraId="2210C750"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chopping boards</w:t>
                  </w:r>
                </w:p>
              </w:tc>
              <w:tc>
                <w:tcPr>
                  <w:tcW w:w="1275" w:type="dxa"/>
                  <w:vAlign w:val="center"/>
                </w:tcPr>
                <w:p w14:paraId="78BB1DED"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tea towels</w:t>
                  </w:r>
                </w:p>
              </w:tc>
              <w:tc>
                <w:tcPr>
                  <w:tcW w:w="1161" w:type="dxa"/>
                  <w:vAlign w:val="center"/>
                </w:tcPr>
                <w:p w14:paraId="3D781372"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cookbooks</w:t>
                  </w:r>
                </w:p>
              </w:tc>
            </w:tr>
            <w:tr w:rsidR="00F650CD" w:rsidRPr="00F650CD" w14:paraId="73FB3990" w14:textId="77777777" w:rsidTr="00F650CD">
              <w:trPr>
                <w:trHeight w:val="366"/>
              </w:trPr>
              <w:tc>
                <w:tcPr>
                  <w:tcW w:w="4395" w:type="dxa"/>
                  <w:vAlign w:val="center"/>
                </w:tcPr>
                <w:p w14:paraId="7AECA23C" w14:textId="77777777" w:rsidR="00F650CD" w:rsidRPr="00F650CD" w:rsidRDefault="00F650CD" w:rsidP="00F650CD">
                  <w:pPr>
                    <w:tabs>
                      <w:tab w:val="clear" w:pos="284"/>
                    </w:tabs>
                    <w:spacing w:before="40" w:after="0" w:line="240" w:lineRule="auto"/>
                    <w:jc w:val="center"/>
                    <w:outlineLvl w:val="3"/>
                    <w:rPr>
                      <w:rFonts w:ascii="Arial" w:eastAsia="Times New Roman" w:hAnsi="Arial" w:cs="Times New Roman"/>
                      <w:i/>
                      <w:sz w:val="16"/>
                      <w:szCs w:val="24"/>
                      <w:lang w:val="en-US"/>
                    </w:rPr>
                  </w:pPr>
                </w:p>
              </w:tc>
              <w:tc>
                <w:tcPr>
                  <w:tcW w:w="1275" w:type="dxa"/>
                </w:tcPr>
                <w:p w14:paraId="6318C09F" w14:textId="77777777" w:rsidR="00F650CD" w:rsidRPr="00F650CD" w:rsidRDefault="00F650CD" w:rsidP="00F650CD">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418" w:type="dxa"/>
                </w:tcPr>
                <w:p w14:paraId="47A27219" w14:textId="77777777" w:rsidR="00F650CD" w:rsidRPr="00F650CD" w:rsidRDefault="00F650CD" w:rsidP="00F650CD">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276" w:type="dxa"/>
                </w:tcPr>
                <w:p w14:paraId="3DFFF6DC" w14:textId="77777777" w:rsidR="00F650CD" w:rsidRPr="00F650CD" w:rsidRDefault="00F650CD" w:rsidP="00F650CD">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275" w:type="dxa"/>
                </w:tcPr>
                <w:p w14:paraId="1FAE1E3B" w14:textId="77777777" w:rsidR="00F650CD" w:rsidRPr="00F650CD" w:rsidRDefault="00F650CD" w:rsidP="00F650CD">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color w:val="FF0000"/>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FF0000"/>
                      <w:sz w:val="16"/>
                      <w:szCs w:val="24"/>
                      <w:lang w:val="en-US"/>
                    </w:rPr>
                    <w:instrText xml:space="preserve"> FORMCHECKBOX </w:instrText>
                  </w:r>
                  <w:r w:rsidR="00120B89">
                    <w:rPr>
                      <w:rFonts w:ascii="Arial" w:eastAsia="Times New Roman" w:hAnsi="Arial" w:cs="Times New Roman"/>
                      <w:color w:val="FF0000"/>
                      <w:sz w:val="16"/>
                      <w:szCs w:val="24"/>
                      <w:lang w:val="en-US"/>
                    </w:rPr>
                  </w:r>
                  <w:r w:rsidR="00120B89">
                    <w:rPr>
                      <w:rFonts w:ascii="Arial" w:eastAsia="Times New Roman" w:hAnsi="Arial" w:cs="Times New Roman"/>
                      <w:color w:val="FF0000"/>
                      <w:sz w:val="16"/>
                      <w:szCs w:val="24"/>
                      <w:lang w:val="en-US"/>
                    </w:rPr>
                    <w:fldChar w:fldCharType="separate"/>
                  </w:r>
                  <w:r w:rsidRPr="00F650CD">
                    <w:rPr>
                      <w:rFonts w:ascii="Arial" w:eastAsia="Times New Roman" w:hAnsi="Arial" w:cs="Times New Roman"/>
                      <w:color w:val="FF0000"/>
                      <w:sz w:val="16"/>
                      <w:szCs w:val="24"/>
                      <w:lang w:val="en-US"/>
                    </w:rPr>
                    <w:fldChar w:fldCharType="end"/>
                  </w:r>
                </w:p>
              </w:tc>
              <w:tc>
                <w:tcPr>
                  <w:tcW w:w="1161" w:type="dxa"/>
                </w:tcPr>
                <w:p w14:paraId="75CA7BC5" w14:textId="77777777" w:rsidR="00F650CD" w:rsidRPr="00F650CD" w:rsidRDefault="00F650CD" w:rsidP="00F650CD">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r>
          </w:tbl>
          <w:p w14:paraId="07DC330A" w14:textId="77777777" w:rsidR="00F650CD" w:rsidRPr="00F650CD" w:rsidRDefault="00F650CD" w:rsidP="00F650CD">
            <w:pPr>
              <w:tabs>
                <w:tab w:val="clear" w:pos="284"/>
              </w:tabs>
              <w:spacing w:before="40" w:after="0" w:line="240" w:lineRule="auto"/>
              <w:rPr>
                <w:rFonts w:ascii="Arial" w:eastAsia="Times New Roman" w:hAnsi="Arial" w:cs="Times New Roman"/>
                <w:szCs w:val="24"/>
                <w:lang w:val="en-US"/>
              </w:rPr>
            </w:pPr>
            <w:r w:rsidRPr="00F650CD">
              <w:rPr>
                <w:rFonts w:ascii="Arial" w:eastAsia="Times New Roman" w:hAnsi="Arial" w:cs="Times New Roman"/>
                <w:color w:val="FF0000"/>
                <w:szCs w:val="24"/>
                <w:lang w:val="en-US"/>
              </w:rPr>
              <w:t>Tea Towel Cabinet</w:t>
            </w:r>
          </w:p>
        </w:tc>
      </w:tr>
      <w:tr w:rsidR="00F650CD" w:rsidRPr="00F650CD" w14:paraId="6F8E383D" w14:textId="77777777" w:rsidTr="005A6F93">
        <w:trPr>
          <w:trHeight w:val="366"/>
        </w:trPr>
        <w:tc>
          <w:tcPr>
            <w:tcW w:w="9068" w:type="dxa"/>
            <w:gridSpan w:val="28"/>
            <w:vAlign w:val="center"/>
          </w:tcPr>
          <w:p w14:paraId="570B822F"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are there items to be displayed</w:t>
            </w:r>
          </w:p>
        </w:tc>
      </w:tr>
      <w:tr w:rsidR="00F650CD" w:rsidRPr="00F650CD" w14:paraId="14CB63A6" w14:textId="77777777" w:rsidTr="005A6F93">
        <w:trPr>
          <w:trHeight w:val="366"/>
        </w:trPr>
        <w:tc>
          <w:tcPr>
            <w:tcW w:w="9068" w:type="dxa"/>
            <w:gridSpan w:val="28"/>
            <w:vAlign w:val="center"/>
          </w:tcPr>
          <w:p w14:paraId="3E105CF8" w14:textId="77777777" w:rsidR="00F650CD" w:rsidRPr="00F650CD" w:rsidRDefault="00F650CD" w:rsidP="00F650CD">
            <w:pPr>
              <w:tabs>
                <w:tab w:val="clear" w:pos="284"/>
              </w:tabs>
              <w:spacing w:before="40" w:after="0" w:line="240" w:lineRule="auto"/>
              <w:outlineLvl w:val="3"/>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Yes require open shelf above fridge and on end near window</w:t>
            </w:r>
          </w:p>
        </w:tc>
      </w:tr>
      <w:tr w:rsidR="00F650CD" w:rsidRPr="00F650CD" w14:paraId="64680C75" w14:textId="77777777" w:rsidTr="005A6F93">
        <w:trPr>
          <w:trHeight w:val="366"/>
        </w:trPr>
        <w:tc>
          <w:tcPr>
            <w:tcW w:w="9068" w:type="dxa"/>
            <w:gridSpan w:val="28"/>
            <w:vAlign w:val="center"/>
          </w:tcPr>
          <w:p w14:paraId="59BA8AB4"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tc>
      </w:tr>
      <w:tr w:rsidR="00F650CD" w:rsidRPr="00F650CD" w14:paraId="12C9E14F" w14:textId="77777777" w:rsidTr="005A6F93">
        <w:trPr>
          <w:trHeight w:val="366"/>
        </w:trPr>
        <w:tc>
          <w:tcPr>
            <w:tcW w:w="9068" w:type="dxa"/>
            <w:gridSpan w:val="28"/>
            <w:vAlign w:val="center"/>
          </w:tcPr>
          <w:p w14:paraId="06B2C205" w14:textId="77777777" w:rsidR="00F650CD" w:rsidRPr="00F650CD" w:rsidRDefault="00F650CD" w:rsidP="00F650C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650CD">
              <w:rPr>
                <w:rFonts w:ascii="Arial" w:eastAsia="Times New Roman" w:hAnsi="Arial" w:cs="Times New Roman"/>
                <w:b/>
                <w:color w:val="FFFFFF"/>
                <w:sz w:val="22"/>
                <w:lang w:val="en-US"/>
              </w:rPr>
              <w:t>Storage needs</w:t>
            </w:r>
          </w:p>
        </w:tc>
      </w:tr>
      <w:tr w:rsidR="00F650CD" w:rsidRPr="00F650CD" w14:paraId="40830D41" w14:textId="77777777" w:rsidTr="005A6F93">
        <w:trPr>
          <w:trHeight w:val="366"/>
        </w:trPr>
        <w:tc>
          <w:tcPr>
            <w:tcW w:w="9068" w:type="dxa"/>
            <w:gridSpan w:val="28"/>
            <w:vAlign w:val="center"/>
          </w:tcPr>
          <w:p w14:paraId="65D53C9C"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additional storage required for non – kitchen items</w:t>
            </w:r>
          </w:p>
        </w:tc>
      </w:tr>
      <w:tr w:rsidR="00F650CD" w:rsidRPr="00F650CD" w14:paraId="68019AE3" w14:textId="77777777" w:rsidTr="005A6F93">
        <w:trPr>
          <w:trHeight w:val="366"/>
        </w:trPr>
        <w:tc>
          <w:tcPr>
            <w:tcW w:w="9068" w:type="dxa"/>
            <w:gridSpan w:val="28"/>
            <w:vAlign w:val="center"/>
          </w:tcPr>
          <w:p w14:paraId="7EA0559E" w14:textId="77777777" w:rsidR="00F650CD" w:rsidRPr="00F650CD" w:rsidRDefault="00F650CD" w:rsidP="00F650CD">
            <w:pPr>
              <w:tabs>
                <w:tab w:val="clear" w:pos="284"/>
              </w:tabs>
              <w:spacing w:before="40" w:after="0" w:line="240" w:lineRule="auto"/>
              <w:outlineLvl w:val="3"/>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No</w:t>
            </w:r>
          </w:p>
        </w:tc>
      </w:tr>
      <w:tr w:rsidR="00F650CD" w:rsidRPr="00F650CD" w14:paraId="3159EBBB" w14:textId="77777777" w:rsidTr="005A6F93">
        <w:trPr>
          <w:trHeight w:val="366"/>
        </w:trPr>
        <w:tc>
          <w:tcPr>
            <w:tcW w:w="9068" w:type="dxa"/>
            <w:gridSpan w:val="28"/>
            <w:vAlign w:val="center"/>
          </w:tcPr>
          <w:p w14:paraId="209FE67C"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tc>
      </w:tr>
      <w:tr w:rsidR="00F650CD" w:rsidRPr="00F650CD" w14:paraId="078A719A" w14:textId="77777777" w:rsidTr="005A6F93">
        <w:trPr>
          <w:trHeight w:val="366"/>
        </w:trPr>
        <w:tc>
          <w:tcPr>
            <w:tcW w:w="6890" w:type="dxa"/>
            <w:gridSpan w:val="19"/>
            <w:vAlign w:val="center"/>
          </w:tcPr>
          <w:p w14:paraId="61B51FC0"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do you want your appliances intergrated</w:t>
            </w:r>
          </w:p>
        </w:tc>
        <w:tc>
          <w:tcPr>
            <w:tcW w:w="1194" w:type="dxa"/>
            <w:gridSpan w:val="7"/>
            <w:vAlign w:val="center"/>
          </w:tcPr>
          <w:p w14:paraId="7C8FF924"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yes</w:t>
            </w:r>
          </w:p>
        </w:tc>
        <w:tc>
          <w:tcPr>
            <w:tcW w:w="984" w:type="dxa"/>
            <w:gridSpan w:val="2"/>
            <w:vAlign w:val="center"/>
          </w:tcPr>
          <w:p w14:paraId="3A55C59A"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no</w:t>
            </w:r>
          </w:p>
        </w:tc>
      </w:tr>
      <w:tr w:rsidR="00F650CD" w:rsidRPr="00F650CD" w14:paraId="08749EDB" w14:textId="77777777" w:rsidTr="005A6F93">
        <w:trPr>
          <w:trHeight w:val="366"/>
        </w:trPr>
        <w:tc>
          <w:tcPr>
            <w:tcW w:w="6890" w:type="dxa"/>
            <w:gridSpan w:val="19"/>
            <w:vAlign w:val="center"/>
          </w:tcPr>
          <w:p w14:paraId="6534CD73"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tc>
        <w:tc>
          <w:tcPr>
            <w:tcW w:w="1194" w:type="dxa"/>
            <w:gridSpan w:val="7"/>
          </w:tcPr>
          <w:p w14:paraId="35BAB0EF" w14:textId="77777777" w:rsidR="00F650CD" w:rsidRPr="00F650CD" w:rsidRDefault="00F650CD" w:rsidP="00F650CD">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984" w:type="dxa"/>
            <w:gridSpan w:val="2"/>
          </w:tcPr>
          <w:p w14:paraId="562299D7" w14:textId="77777777" w:rsidR="00F650CD" w:rsidRPr="00F650CD" w:rsidRDefault="00F650CD" w:rsidP="00F650CD">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olor w:val="FF0000"/>
                <w:sz w:val="16"/>
                <w:szCs w:val="24"/>
                <w:lang w:val="en-US"/>
              </w:rPr>
              <w:instrText xml:space="preserve"> FORMCHECKBOX </w:instrText>
            </w:r>
            <w:r w:rsidR="00120B89">
              <w:rPr>
                <w:rFonts w:ascii="Arial" w:eastAsia="Times New Roman" w:hAnsi="Arial" w:cs="Times New Roman"/>
                <w:color w:val="FF0000"/>
                <w:sz w:val="16"/>
                <w:szCs w:val="24"/>
                <w:lang w:val="en-US"/>
              </w:rPr>
            </w:r>
            <w:r w:rsidR="00120B89">
              <w:rPr>
                <w:rFonts w:ascii="Arial" w:eastAsia="Times New Roman" w:hAnsi="Arial" w:cs="Times New Roman"/>
                <w:color w:val="FF0000"/>
                <w:sz w:val="16"/>
                <w:szCs w:val="24"/>
                <w:lang w:val="en-US"/>
              </w:rPr>
              <w:fldChar w:fldCharType="separate"/>
            </w:r>
            <w:r w:rsidRPr="00F650CD">
              <w:rPr>
                <w:rFonts w:ascii="Arial" w:eastAsia="Times New Roman" w:hAnsi="Arial" w:cs="Times New Roman"/>
                <w:color w:val="FF0000"/>
                <w:sz w:val="16"/>
                <w:szCs w:val="24"/>
                <w:lang w:val="en-US"/>
              </w:rPr>
              <w:fldChar w:fldCharType="end"/>
            </w:r>
          </w:p>
        </w:tc>
      </w:tr>
      <w:tr w:rsidR="00F650CD" w:rsidRPr="00F650CD" w14:paraId="3223FC4A" w14:textId="77777777" w:rsidTr="005A6F93">
        <w:trPr>
          <w:trHeight w:val="366"/>
        </w:trPr>
        <w:tc>
          <w:tcPr>
            <w:tcW w:w="9068" w:type="dxa"/>
            <w:gridSpan w:val="28"/>
            <w:vAlign w:val="center"/>
          </w:tcPr>
          <w:p w14:paraId="3025B881"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what appliances would you like to store in an appliance cabinet</w:t>
            </w:r>
          </w:p>
        </w:tc>
      </w:tr>
      <w:tr w:rsidR="00F650CD" w:rsidRPr="00F650CD" w14:paraId="71213566" w14:textId="77777777" w:rsidTr="005A6F93">
        <w:trPr>
          <w:trHeight w:val="366"/>
        </w:trPr>
        <w:tc>
          <w:tcPr>
            <w:tcW w:w="9068" w:type="dxa"/>
            <w:gridSpan w:val="28"/>
            <w:vAlign w:val="center"/>
          </w:tcPr>
          <w:p w14:paraId="29926B0A" w14:textId="77777777" w:rsidR="00F650CD" w:rsidRPr="00F650CD" w:rsidRDefault="00F650CD" w:rsidP="00F650CD">
            <w:pPr>
              <w:tabs>
                <w:tab w:val="clear" w:pos="284"/>
              </w:tabs>
              <w:spacing w:before="40" w:after="0" w:line="240" w:lineRule="auto"/>
              <w:outlineLvl w:val="3"/>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Do not want an appliance cabinet</w:t>
            </w:r>
          </w:p>
        </w:tc>
      </w:tr>
      <w:tr w:rsidR="00F650CD" w:rsidRPr="00F650CD" w14:paraId="427AB764" w14:textId="77777777" w:rsidTr="005A6F93">
        <w:trPr>
          <w:trHeight w:val="366"/>
        </w:trPr>
        <w:tc>
          <w:tcPr>
            <w:tcW w:w="9068" w:type="dxa"/>
            <w:gridSpan w:val="28"/>
            <w:vAlign w:val="center"/>
          </w:tcPr>
          <w:p w14:paraId="3076E586"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p w14:paraId="5C50043E" w14:textId="77777777" w:rsidR="00F650CD" w:rsidRPr="00F650CD" w:rsidRDefault="00F650CD" w:rsidP="00F650C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650CD">
              <w:rPr>
                <w:rFonts w:ascii="Arial" w:eastAsia="Times New Roman" w:hAnsi="Arial" w:cs="Times New Roman"/>
                <w:b/>
                <w:color w:val="FFFFFF"/>
                <w:sz w:val="22"/>
                <w:lang w:val="en-US"/>
              </w:rPr>
              <w:t>Site Information</w:t>
            </w:r>
          </w:p>
          <w:p w14:paraId="04BFB211"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p w14:paraId="491EED19"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r>
      <w:tr w:rsidR="00F650CD" w:rsidRPr="00F650CD" w14:paraId="5FB9E470" w14:textId="77777777" w:rsidTr="005A6F93">
        <w:trPr>
          <w:trHeight w:val="366"/>
        </w:trPr>
        <w:tc>
          <w:tcPr>
            <w:tcW w:w="4863" w:type="dxa"/>
            <w:gridSpan w:val="9"/>
            <w:vAlign w:val="center"/>
          </w:tcPr>
          <w:p w14:paraId="78DA52F6"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House Construction</w:t>
            </w:r>
          </w:p>
        </w:tc>
        <w:tc>
          <w:tcPr>
            <w:tcW w:w="1433" w:type="dxa"/>
            <w:gridSpan w:val="5"/>
            <w:vAlign w:val="center"/>
          </w:tcPr>
          <w:p w14:paraId="6AADAD30"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Brick Veneer</w:t>
            </w:r>
          </w:p>
        </w:tc>
        <w:tc>
          <w:tcPr>
            <w:tcW w:w="1196" w:type="dxa"/>
            <w:gridSpan w:val="8"/>
            <w:vAlign w:val="center"/>
          </w:tcPr>
          <w:p w14:paraId="23D9F42A"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Double Brick</w:t>
            </w:r>
          </w:p>
        </w:tc>
        <w:tc>
          <w:tcPr>
            <w:tcW w:w="1576" w:type="dxa"/>
            <w:gridSpan w:val="6"/>
            <w:vAlign w:val="center"/>
          </w:tcPr>
          <w:p w14:paraId="7B78AE0B"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Other</w:t>
            </w:r>
          </w:p>
        </w:tc>
      </w:tr>
      <w:tr w:rsidR="00F650CD" w:rsidRPr="00F650CD" w14:paraId="3A5DDB4C" w14:textId="77777777" w:rsidTr="005A6F93">
        <w:trPr>
          <w:trHeight w:val="366"/>
        </w:trPr>
        <w:tc>
          <w:tcPr>
            <w:tcW w:w="4863" w:type="dxa"/>
            <w:gridSpan w:val="9"/>
            <w:vAlign w:val="center"/>
          </w:tcPr>
          <w:p w14:paraId="797D940C"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c>
          <w:tcPr>
            <w:tcW w:w="1433" w:type="dxa"/>
            <w:gridSpan w:val="5"/>
            <w:vAlign w:val="center"/>
          </w:tcPr>
          <w:p w14:paraId="61A577C2"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aps/>
                <w:color w:val="FF0000"/>
                <w:sz w:val="16"/>
                <w:szCs w:val="24"/>
                <w:lang w:val="en-US"/>
              </w:rPr>
              <w:instrText xml:space="preserve"> FORMCHECKBOX </w:instrText>
            </w:r>
            <w:r w:rsidR="00120B89">
              <w:rPr>
                <w:rFonts w:ascii="Arial" w:eastAsia="Times New Roman" w:hAnsi="Arial" w:cs="Times New Roman"/>
                <w:caps/>
                <w:color w:val="FF0000"/>
                <w:sz w:val="16"/>
                <w:szCs w:val="24"/>
                <w:lang w:val="en-US"/>
              </w:rPr>
            </w:r>
            <w:r w:rsidR="00120B89">
              <w:rPr>
                <w:rFonts w:ascii="Arial" w:eastAsia="Times New Roman" w:hAnsi="Arial" w:cs="Times New Roman"/>
                <w:caps/>
                <w:color w:val="FF0000"/>
                <w:sz w:val="16"/>
                <w:szCs w:val="24"/>
                <w:lang w:val="en-US"/>
              </w:rPr>
              <w:fldChar w:fldCharType="separate"/>
            </w:r>
            <w:r w:rsidRPr="00F650CD">
              <w:rPr>
                <w:rFonts w:ascii="Arial" w:eastAsia="Times New Roman" w:hAnsi="Arial" w:cs="Times New Roman"/>
                <w:caps/>
                <w:color w:val="FF0000"/>
                <w:sz w:val="16"/>
                <w:szCs w:val="24"/>
                <w:lang w:val="en-US"/>
              </w:rPr>
              <w:fldChar w:fldCharType="end"/>
            </w:r>
          </w:p>
        </w:tc>
        <w:tc>
          <w:tcPr>
            <w:tcW w:w="1196" w:type="dxa"/>
            <w:gridSpan w:val="8"/>
            <w:vAlign w:val="center"/>
          </w:tcPr>
          <w:p w14:paraId="23F040CB"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p>
        </w:tc>
        <w:tc>
          <w:tcPr>
            <w:tcW w:w="1576" w:type="dxa"/>
            <w:gridSpan w:val="6"/>
            <w:vAlign w:val="center"/>
          </w:tcPr>
          <w:p w14:paraId="52F27420"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p>
        </w:tc>
      </w:tr>
      <w:tr w:rsidR="00F650CD" w:rsidRPr="00F650CD" w14:paraId="0F74084A" w14:textId="77777777" w:rsidTr="005A6F93">
        <w:trPr>
          <w:trHeight w:val="366"/>
        </w:trPr>
        <w:tc>
          <w:tcPr>
            <w:tcW w:w="9068" w:type="dxa"/>
            <w:gridSpan w:val="28"/>
            <w:vAlign w:val="center"/>
          </w:tcPr>
          <w:p w14:paraId="3DB2CD20"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tc>
      </w:tr>
      <w:tr w:rsidR="00F650CD" w:rsidRPr="00F650CD" w14:paraId="16269AC2" w14:textId="77777777" w:rsidTr="005A6F93">
        <w:trPr>
          <w:gridAfter w:val="1"/>
          <w:wAfter w:w="27" w:type="dxa"/>
          <w:trHeight w:val="366"/>
        </w:trPr>
        <w:tc>
          <w:tcPr>
            <w:tcW w:w="4863" w:type="dxa"/>
            <w:gridSpan w:val="9"/>
            <w:vAlign w:val="center"/>
          </w:tcPr>
          <w:p w14:paraId="716EB32E"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Style Of House</w:t>
            </w:r>
          </w:p>
        </w:tc>
        <w:tc>
          <w:tcPr>
            <w:tcW w:w="1433" w:type="dxa"/>
            <w:gridSpan w:val="5"/>
            <w:vAlign w:val="center"/>
          </w:tcPr>
          <w:p w14:paraId="3EDCE3AC"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Single Storey</w:t>
            </w:r>
          </w:p>
        </w:tc>
        <w:tc>
          <w:tcPr>
            <w:tcW w:w="1196" w:type="dxa"/>
            <w:gridSpan w:val="8"/>
            <w:vAlign w:val="center"/>
          </w:tcPr>
          <w:p w14:paraId="3B170FFB"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Double Storey</w:t>
            </w:r>
          </w:p>
        </w:tc>
        <w:tc>
          <w:tcPr>
            <w:tcW w:w="1549" w:type="dxa"/>
            <w:gridSpan w:val="5"/>
            <w:vAlign w:val="center"/>
          </w:tcPr>
          <w:p w14:paraId="7ECCE97F"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Other</w:t>
            </w:r>
          </w:p>
        </w:tc>
      </w:tr>
      <w:tr w:rsidR="00F650CD" w:rsidRPr="00F650CD" w14:paraId="02901693" w14:textId="77777777" w:rsidTr="005A6F93">
        <w:trPr>
          <w:trHeight w:val="366"/>
        </w:trPr>
        <w:tc>
          <w:tcPr>
            <w:tcW w:w="9068" w:type="dxa"/>
            <w:gridSpan w:val="28"/>
            <w:vAlign w:val="center"/>
          </w:tcPr>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4873"/>
              <w:gridCol w:w="1431"/>
              <w:gridCol w:w="1192"/>
              <w:gridCol w:w="1570"/>
            </w:tblGrid>
            <w:tr w:rsidR="00F650CD" w:rsidRPr="00F650CD" w14:paraId="122B38FE" w14:textId="77777777" w:rsidTr="00F650CD">
              <w:trPr>
                <w:trHeight w:val="366"/>
              </w:trPr>
              <w:tc>
                <w:tcPr>
                  <w:tcW w:w="5810" w:type="dxa"/>
                  <w:vAlign w:val="center"/>
                </w:tcPr>
                <w:p w14:paraId="620BD46C"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c>
                <w:tcPr>
                  <w:tcW w:w="1702" w:type="dxa"/>
                  <w:vAlign w:val="center"/>
                </w:tcPr>
                <w:p w14:paraId="7AE12C2A"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p>
              </w:tc>
              <w:tc>
                <w:tcPr>
                  <w:tcW w:w="1417" w:type="dxa"/>
                  <w:vAlign w:val="center"/>
                </w:tcPr>
                <w:p w14:paraId="2B684DE8"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aps/>
                      <w:color w:val="FF0000"/>
                      <w:sz w:val="16"/>
                      <w:szCs w:val="24"/>
                      <w:lang w:val="en-US"/>
                    </w:rPr>
                    <w:instrText xml:space="preserve"> FORMCHECKBOX </w:instrText>
                  </w:r>
                  <w:r w:rsidR="00120B89">
                    <w:rPr>
                      <w:rFonts w:ascii="Arial" w:eastAsia="Times New Roman" w:hAnsi="Arial" w:cs="Times New Roman"/>
                      <w:caps/>
                      <w:color w:val="FF0000"/>
                      <w:sz w:val="16"/>
                      <w:szCs w:val="24"/>
                      <w:lang w:val="en-US"/>
                    </w:rPr>
                  </w:r>
                  <w:r w:rsidR="00120B89">
                    <w:rPr>
                      <w:rFonts w:ascii="Arial" w:eastAsia="Times New Roman" w:hAnsi="Arial" w:cs="Times New Roman"/>
                      <w:caps/>
                      <w:color w:val="FF0000"/>
                      <w:sz w:val="16"/>
                      <w:szCs w:val="24"/>
                      <w:lang w:val="en-US"/>
                    </w:rPr>
                    <w:fldChar w:fldCharType="separate"/>
                  </w:r>
                  <w:r w:rsidRPr="00F650CD">
                    <w:rPr>
                      <w:rFonts w:ascii="Arial" w:eastAsia="Times New Roman" w:hAnsi="Arial" w:cs="Times New Roman"/>
                      <w:caps/>
                      <w:color w:val="FF0000"/>
                      <w:sz w:val="16"/>
                      <w:szCs w:val="24"/>
                      <w:lang w:val="en-US"/>
                    </w:rPr>
                    <w:fldChar w:fldCharType="end"/>
                  </w:r>
                </w:p>
              </w:tc>
              <w:tc>
                <w:tcPr>
                  <w:tcW w:w="1869" w:type="dxa"/>
                  <w:vAlign w:val="center"/>
                </w:tcPr>
                <w:p w14:paraId="5B81807E"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p>
              </w:tc>
            </w:tr>
          </w:tbl>
          <w:p w14:paraId="1F362C3C"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p w14:paraId="7C4BC9F7"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Other:</w:t>
            </w:r>
          </w:p>
        </w:tc>
      </w:tr>
      <w:tr w:rsidR="00F650CD" w:rsidRPr="00F650CD" w14:paraId="6AE72B7F" w14:textId="77777777" w:rsidTr="005A6F93">
        <w:trPr>
          <w:trHeight w:val="366"/>
        </w:trPr>
        <w:tc>
          <w:tcPr>
            <w:tcW w:w="9068" w:type="dxa"/>
            <w:gridSpan w:val="28"/>
            <w:vAlign w:val="center"/>
          </w:tcPr>
          <w:p w14:paraId="6CBEB308"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tc>
      </w:tr>
      <w:tr w:rsidR="00F650CD" w:rsidRPr="00F650CD" w14:paraId="3A8EDEF2" w14:textId="77777777" w:rsidTr="005A6F93">
        <w:trPr>
          <w:trHeight w:val="366"/>
        </w:trPr>
        <w:tc>
          <w:tcPr>
            <w:tcW w:w="9068" w:type="dxa"/>
            <w:gridSpan w:val="28"/>
            <w:vAlign w:val="center"/>
          </w:tcPr>
          <w:p w14:paraId="70C46CCD"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Access to site/House</w:t>
            </w:r>
          </w:p>
        </w:tc>
      </w:tr>
      <w:tr w:rsidR="00F650CD" w:rsidRPr="00F650CD" w14:paraId="5D084D48" w14:textId="77777777" w:rsidTr="005A6F93">
        <w:trPr>
          <w:trHeight w:val="366"/>
        </w:trPr>
        <w:tc>
          <w:tcPr>
            <w:tcW w:w="9068" w:type="dxa"/>
            <w:gridSpan w:val="28"/>
            <w:vAlign w:val="center"/>
          </w:tcPr>
          <w:p w14:paraId="160BC81A" w14:textId="77777777" w:rsidR="00F650CD" w:rsidRPr="00F650CD" w:rsidRDefault="00F650CD" w:rsidP="00F650CD">
            <w:pPr>
              <w:tabs>
                <w:tab w:val="clear" w:pos="284"/>
              </w:tabs>
              <w:spacing w:before="40" w:after="0" w:line="240" w:lineRule="auto"/>
              <w:rPr>
                <w:rFonts w:ascii="Arial" w:eastAsia="Times New Roman" w:hAnsi="Arial" w:cs="Times New Roman"/>
                <w:szCs w:val="24"/>
                <w:lang w:val="en-US"/>
              </w:rPr>
            </w:pPr>
            <w:r w:rsidRPr="00F650CD">
              <w:rPr>
                <w:rFonts w:ascii="Arial" w:eastAsia="Times New Roman" w:hAnsi="Arial" w:cs="Times New Roman"/>
                <w:color w:val="FF0000"/>
                <w:szCs w:val="24"/>
                <w:lang w:val="en-US"/>
              </w:rPr>
              <w:t>Through front garage and up the stairs</w:t>
            </w:r>
          </w:p>
        </w:tc>
      </w:tr>
      <w:tr w:rsidR="00F650CD" w:rsidRPr="00F650CD" w14:paraId="18B40222" w14:textId="77777777" w:rsidTr="005A6F93">
        <w:trPr>
          <w:trHeight w:val="366"/>
        </w:trPr>
        <w:tc>
          <w:tcPr>
            <w:tcW w:w="9068" w:type="dxa"/>
            <w:gridSpan w:val="28"/>
            <w:vAlign w:val="center"/>
          </w:tcPr>
          <w:p w14:paraId="2289BA12"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r>
      <w:tr w:rsidR="00F650CD" w:rsidRPr="00F650CD" w14:paraId="40EED57D" w14:textId="77777777" w:rsidTr="005A6F93">
        <w:trPr>
          <w:trHeight w:val="366"/>
        </w:trPr>
        <w:tc>
          <w:tcPr>
            <w:tcW w:w="4863" w:type="dxa"/>
            <w:gridSpan w:val="9"/>
            <w:vAlign w:val="center"/>
          </w:tcPr>
          <w:p w14:paraId="43FE7F0D"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walls to kitchen</w:t>
            </w:r>
          </w:p>
        </w:tc>
        <w:tc>
          <w:tcPr>
            <w:tcW w:w="2273" w:type="dxa"/>
            <w:gridSpan w:val="12"/>
            <w:vAlign w:val="center"/>
          </w:tcPr>
          <w:p w14:paraId="155CF8C8"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stud wall</w:t>
            </w:r>
          </w:p>
        </w:tc>
        <w:tc>
          <w:tcPr>
            <w:tcW w:w="1932" w:type="dxa"/>
            <w:gridSpan w:val="7"/>
            <w:vAlign w:val="center"/>
          </w:tcPr>
          <w:p w14:paraId="2AC0C914"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brick/masonary</w:t>
            </w:r>
          </w:p>
        </w:tc>
      </w:tr>
      <w:tr w:rsidR="00F650CD" w:rsidRPr="00F650CD" w14:paraId="1D53C04F" w14:textId="77777777" w:rsidTr="005A6F93">
        <w:trPr>
          <w:trHeight w:val="366"/>
        </w:trPr>
        <w:tc>
          <w:tcPr>
            <w:tcW w:w="4871" w:type="dxa"/>
            <w:gridSpan w:val="10"/>
            <w:vAlign w:val="center"/>
          </w:tcPr>
          <w:p w14:paraId="2580F25B"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c>
          <w:tcPr>
            <w:tcW w:w="2265" w:type="dxa"/>
            <w:gridSpan w:val="11"/>
            <w:vAlign w:val="center"/>
          </w:tcPr>
          <w:p w14:paraId="5EDE4DA5"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aps/>
                <w:color w:val="FF0000"/>
                <w:sz w:val="16"/>
                <w:szCs w:val="24"/>
                <w:lang w:val="en-US"/>
              </w:rPr>
              <w:instrText xml:space="preserve"> FORMCHECKBOX </w:instrText>
            </w:r>
            <w:r w:rsidR="00120B89">
              <w:rPr>
                <w:rFonts w:ascii="Arial" w:eastAsia="Times New Roman" w:hAnsi="Arial" w:cs="Times New Roman"/>
                <w:caps/>
                <w:color w:val="FF0000"/>
                <w:sz w:val="16"/>
                <w:szCs w:val="24"/>
                <w:lang w:val="en-US"/>
              </w:rPr>
            </w:r>
            <w:r w:rsidR="00120B89">
              <w:rPr>
                <w:rFonts w:ascii="Arial" w:eastAsia="Times New Roman" w:hAnsi="Arial" w:cs="Times New Roman"/>
                <w:caps/>
                <w:color w:val="FF0000"/>
                <w:sz w:val="16"/>
                <w:szCs w:val="24"/>
                <w:lang w:val="en-US"/>
              </w:rPr>
              <w:fldChar w:fldCharType="separate"/>
            </w:r>
            <w:r w:rsidRPr="00F650CD">
              <w:rPr>
                <w:rFonts w:ascii="Arial" w:eastAsia="Times New Roman" w:hAnsi="Arial" w:cs="Times New Roman"/>
                <w:caps/>
                <w:color w:val="FF0000"/>
                <w:sz w:val="16"/>
                <w:szCs w:val="24"/>
                <w:lang w:val="en-US"/>
              </w:rPr>
              <w:fldChar w:fldCharType="end"/>
            </w:r>
          </w:p>
        </w:tc>
        <w:tc>
          <w:tcPr>
            <w:tcW w:w="1932" w:type="dxa"/>
            <w:gridSpan w:val="7"/>
            <w:vAlign w:val="center"/>
          </w:tcPr>
          <w:p w14:paraId="1155A2D0"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p>
        </w:tc>
      </w:tr>
      <w:tr w:rsidR="00F650CD" w:rsidRPr="00F650CD" w14:paraId="3551571F" w14:textId="77777777" w:rsidTr="005A6F93">
        <w:trPr>
          <w:trHeight w:val="366"/>
        </w:trPr>
        <w:tc>
          <w:tcPr>
            <w:tcW w:w="9068" w:type="dxa"/>
            <w:gridSpan w:val="28"/>
            <w:vAlign w:val="center"/>
          </w:tcPr>
          <w:p w14:paraId="310559C3"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r>
      <w:tr w:rsidR="00F650CD" w:rsidRPr="00F650CD" w14:paraId="27D8F6C5" w14:textId="77777777" w:rsidTr="005A6F93">
        <w:trPr>
          <w:trHeight w:val="366"/>
        </w:trPr>
        <w:tc>
          <w:tcPr>
            <w:tcW w:w="4871" w:type="dxa"/>
            <w:gridSpan w:val="10"/>
            <w:vAlign w:val="center"/>
          </w:tcPr>
          <w:p w14:paraId="0C880C78"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Flooring</w:t>
            </w:r>
          </w:p>
        </w:tc>
        <w:tc>
          <w:tcPr>
            <w:tcW w:w="1432" w:type="dxa"/>
            <w:gridSpan w:val="5"/>
            <w:vAlign w:val="center"/>
          </w:tcPr>
          <w:p w14:paraId="5A5300A7"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Concrete</w:t>
            </w:r>
          </w:p>
        </w:tc>
        <w:tc>
          <w:tcPr>
            <w:tcW w:w="1314" w:type="dxa"/>
            <w:gridSpan w:val="9"/>
            <w:vAlign w:val="center"/>
          </w:tcPr>
          <w:p w14:paraId="3D4CF530"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timber</w:t>
            </w:r>
          </w:p>
        </w:tc>
        <w:tc>
          <w:tcPr>
            <w:tcW w:w="1451" w:type="dxa"/>
            <w:gridSpan w:val="4"/>
            <w:vAlign w:val="center"/>
          </w:tcPr>
          <w:p w14:paraId="4C670934"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other</w:t>
            </w:r>
          </w:p>
        </w:tc>
      </w:tr>
      <w:tr w:rsidR="00F650CD" w:rsidRPr="00F650CD" w14:paraId="1A6D24D9" w14:textId="77777777" w:rsidTr="005A6F93">
        <w:trPr>
          <w:trHeight w:val="366"/>
        </w:trPr>
        <w:tc>
          <w:tcPr>
            <w:tcW w:w="4871" w:type="dxa"/>
            <w:gridSpan w:val="10"/>
            <w:vAlign w:val="center"/>
          </w:tcPr>
          <w:p w14:paraId="497FA61A"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c>
          <w:tcPr>
            <w:tcW w:w="1432" w:type="dxa"/>
            <w:gridSpan w:val="5"/>
            <w:vAlign w:val="center"/>
          </w:tcPr>
          <w:p w14:paraId="411418AC"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p>
        </w:tc>
        <w:tc>
          <w:tcPr>
            <w:tcW w:w="1314" w:type="dxa"/>
            <w:gridSpan w:val="9"/>
            <w:vAlign w:val="center"/>
          </w:tcPr>
          <w:p w14:paraId="3B036789"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aps/>
                <w:color w:val="FF0000"/>
                <w:sz w:val="16"/>
                <w:szCs w:val="24"/>
                <w:lang w:val="en-US"/>
              </w:rPr>
              <w:instrText xml:space="preserve"> FORMCHECKBOX </w:instrText>
            </w:r>
            <w:r w:rsidR="00120B89">
              <w:rPr>
                <w:rFonts w:ascii="Arial" w:eastAsia="Times New Roman" w:hAnsi="Arial" w:cs="Times New Roman"/>
                <w:caps/>
                <w:color w:val="FF0000"/>
                <w:sz w:val="16"/>
                <w:szCs w:val="24"/>
                <w:lang w:val="en-US"/>
              </w:rPr>
            </w:r>
            <w:r w:rsidR="00120B89">
              <w:rPr>
                <w:rFonts w:ascii="Arial" w:eastAsia="Times New Roman" w:hAnsi="Arial" w:cs="Times New Roman"/>
                <w:caps/>
                <w:color w:val="FF0000"/>
                <w:sz w:val="16"/>
                <w:szCs w:val="24"/>
                <w:lang w:val="en-US"/>
              </w:rPr>
              <w:fldChar w:fldCharType="separate"/>
            </w:r>
            <w:r w:rsidRPr="00F650CD">
              <w:rPr>
                <w:rFonts w:ascii="Arial" w:eastAsia="Times New Roman" w:hAnsi="Arial" w:cs="Times New Roman"/>
                <w:caps/>
                <w:color w:val="FF0000"/>
                <w:sz w:val="16"/>
                <w:szCs w:val="24"/>
                <w:lang w:val="en-US"/>
              </w:rPr>
              <w:fldChar w:fldCharType="end"/>
            </w:r>
          </w:p>
        </w:tc>
        <w:tc>
          <w:tcPr>
            <w:tcW w:w="1451" w:type="dxa"/>
            <w:gridSpan w:val="4"/>
            <w:vAlign w:val="center"/>
          </w:tcPr>
          <w:p w14:paraId="0CA7BF93"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p>
        </w:tc>
      </w:tr>
      <w:tr w:rsidR="00F650CD" w:rsidRPr="00F650CD" w14:paraId="6403975D" w14:textId="77777777" w:rsidTr="005A6F93">
        <w:trPr>
          <w:trHeight w:val="366"/>
        </w:trPr>
        <w:tc>
          <w:tcPr>
            <w:tcW w:w="9068" w:type="dxa"/>
            <w:gridSpan w:val="28"/>
            <w:vAlign w:val="center"/>
          </w:tcPr>
          <w:p w14:paraId="682B6661" w14:textId="77777777" w:rsidR="00F650CD" w:rsidRPr="00F650CD" w:rsidRDefault="00F650CD" w:rsidP="00F650CD">
            <w:pPr>
              <w:tabs>
                <w:tab w:val="clear" w:pos="284"/>
              </w:tabs>
              <w:spacing w:before="40" w:after="0" w:line="240" w:lineRule="auto"/>
              <w:rPr>
                <w:rFonts w:ascii="Arial" w:eastAsia="Times New Roman" w:hAnsi="Arial" w:cs="Times New Roman"/>
                <w:szCs w:val="24"/>
                <w:lang w:val="en-US"/>
              </w:rPr>
            </w:pPr>
            <w:r w:rsidRPr="00F650CD">
              <w:rPr>
                <w:rFonts w:ascii="Arial" w:eastAsia="Times New Roman" w:hAnsi="Arial" w:cs="Times New Roman"/>
                <w:color w:val="FF0000"/>
                <w:szCs w:val="24"/>
                <w:lang w:val="en-US"/>
              </w:rPr>
              <w:t>Need to refinish area where old cabinets came out and new cabinets don’t cover</w:t>
            </w:r>
          </w:p>
        </w:tc>
      </w:tr>
      <w:tr w:rsidR="00F650CD" w:rsidRPr="00F650CD" w14:paraId="19D8E234" w14:textId="77777777" w:rsidTr="005A6F93">
        <w:trPr>
          <w:trHeight w:val="366"/>
        </w:trPr>
        <w:tc>
          <w:tcPr>
            <w:tcW w:w="4391" w:type="dxa"/>
            <w:gridSpan w:val="5"/>
            <w:vAlign w:val="center"/>
          </w:tcPr>
          <w:p w14:paraId="78D2BBD9"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floor coverings</w:t>
            </w:r>
          </w:p>
        </w:tc>
        <w:tc>
          <w:tcPr>
            <w:tcW w:w="1193" w:type="dxa"/>
            <w:gridSpan w:val="6"/>
            <w:vAlign w:val="center"/>
          </w:tcPr>
          <w:p w14:paraId="477D77B5"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timber</w:t>
            </w:r>
          </w:p>
        </w:tc>
        <w:tc>
          <w:tcPr>
            <w:tcW w:w="1076" w:type="dxa"/>
            <w:gridSpan w:val="6"/>
            <w:vAlign w:val="center"/>
          </w:tcPr>
          <w:p w14:paraId="3366289B"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tiles</w:t>
            </w:r>
          </w:p>
        </w:tc>
        <w:tc>
          <w:tcPr>
            <w:tcW w:w="1314" w:type="dxa"/>
            <w:gridSpan w:val="8"/>
            <w:vAlign w:val="center"/>
          </w:tcPr>
          <w:p w14:paraId="71309194"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vinyl</w:t>
            </w:r>
          </w:p>
        </w:tc>
        <w:tc>
          <w:tcPr>
            <w:tcW w:w="1094" w:type="dxa"/>
            <w:gridSpan w:val="3"/>
            <w:vAlign w:val="center"/>
          </w:tcPr>
          <w:p w14:paraId="6F4DE1B5"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other</w:t>
            </w:r>
          </w:p>
        </w:tc>
      </w:tr>
      <w:tr w:rsidR="00F650CD" w:rsidRPr="00F650CD" w14:paraId="5CE379E3" w14:textId="77777777" w:rsidTr="005A6F93">
        <w:trPr>
          <w:trHeight w:val="366"/>
        </w:trPr>
        <w:tc>
          <w:tcPr>
            <w:tcW w:w="4391" w:type="dxa"/>
            <w:gridSpan w:val="5"/>
            <w:vAlign w:val="center"/>
          </w:tcPr>
          <w:p w14:paraId="306AABB3"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c>
          <w:tcPr>
            <w:tcW w:w="1193" w:type="dxa"/>
            <w:gridSpan w:val="6"/>
            <w:vAlign w:val="center"/>
          </w:tcPr>
          <w:p w14:paraId="0749BE75"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aps/>
                <w:color w:val="FF0000"/>
                <w:sz w:val="16"/>
                <w:szCs w:val="24"/>
                <w:lang w:val="en-US"/>
              </w:rPr>
              <w:instrText xml:space="preserve"> FORMCHECKBOX </w:instrText>
            </w:r>
            <w:r w:rsidR="00120B89">
              <w:rPr>
                <w:rFonts w:ascii="Arial" w:eastAsia="Times New Roman" w:hAnsi="Arial" w:cs="Times New Roman"/>
                <w:caps/>
                <w:color w:val="FF0000"/>
                <w:sz w:val="16"/>
                <w:szCs w:val="24"/>
                <w:lang w:val="en-US"/>
              </w:rPr>
            </w:r>
            <w:r w:rsidR="00120B89">
              <w:rPr>
                <w:rFonts w:ascii="Arial" w:eastAsia="Times New Roman" w:hAnsi="Arial" w:cs="Times New Roman"/>
                <w:caps/>
                <w:color w:val="FF0000"/>
                <w:sz w:val="16"/>
                <w:szCs w:val="24"/>
                <w:lang w:val="en-US"/>
              </w:rPr>
              <w:fldChar w:fldCharType="separate"/>
            </w:r>
            <w:r w:rsidRPr="00F650CD">
              <w:rPr>
                <w:rFonts w:ascii="Arial" w:eastAsia="Times New Roman" w:hAnsi="Arial" w:cs="Times New Roman"/>
                <w:caps/>
                <w:color w:val="FF0000"/>
                <w:sz w:val="16"/>
                <w:szCs w:val="24"/>
                <w:lang w:val="en-US"/>
              </w:rPr>
              <w:fldChar w:fldCharType="end"/>
            </w:r>
          </w:p>
        </w:tc>
        <w:tc>
          <w:tcPr>
            <w:tcW w:w="1076" w:type="dxa"/>
            <w:gridSpan w:val="6"/>
            <w:vAlign w:val="center"/>
          </w:tcPr>
          <w:p w14:paraId="331C4C79"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p>
        </w:tc>
        <w:tc>
          <w:tcPr>
            <w:tcW w:w="1314" w:type="dxa"/>
            <w:gridSpan w:val="8"/>
            <w:vAlign w:val="center"/>
          </w:tcPr>
          <w:p w14:paraId="5FAE79C0"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p>
        </w:tc>
        <w:tc>
          <w:tcPr>
            <w:tcW w:w="1094" w:type="dxa"/>
            <w:gridSpan w:val="3"/>
            <w:vAlign w:val="center"/>
          </w:tcPr>
          <w:p w14:paraId="438192A4"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p>
        </w:tc>
      </w:tr>
      <w:tr w:rsidR="00F650CD" w:rsidRPr="00F650CD" w14:paraId="1A7FF548" w14:textId="77777777" w:rsidTr="005A6F93">
        <w:trPr>
          <w:trHeight w:val="366"/>
        </w:trPr>
        <w:tc>
          <w:tcPr>
            <w:tcW w:w="9068" w:type="dxa"/>
            <w:gridSpan w:val="28"/>
            <w:vAlign w:val="center"/>
          </w:tcPr>
          <w:p w14:paraId="1DC7F147" w14:textId="77777777" w:rsidR="00F650CD" w:rsidRPr="00F650CD" w:rsidRDefault="00F650CD" w:rsidP="00F650CD">
            <w:pPr>
              <w:tabs>
                <w:tab w:val="clear" w:pos="284"/>
              </w:tabs>
              <w:spacing w:before="40" w:after="0" w:line="240" w:lineRule="auto"/>
              <w:rPr>
                <w:rFonts w:ascii="Arial" w:eastAsia="Times New Roman" w:hAnsi="Arial" w:cs="Times New Roman"/>
                <w:szCs w:val="24"/>
                <w:lang w:val="en-US"/>
              </w:rPr>
            </w:pPr>
          </w:p>
        </w:tc>
      </w:tr>
      <w:tr w:rsidR="00F650CD" w:rsidRPr="00F650CD" w14:paraId="00B09D3C" w14:textId="77777777" w:rsidTr="005A6F93">
        <w:trPr>
          <w:trHeight w:val="366"/>
        </w:trPr>
        <w:tc>
          <w:tcPr>
            <w:tcW w:w="9068" w:type="dxa"/>
            <w:gridSpan w:val="28"/>
            <w:vAlign w:val="center"/>
          </w:tcPr>
          <w:p w14:paraId="39F17F62"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are existing floor coverings to stay?</w:t>
            </w:r>
          </w:p>
        </w:tc>
      </w:tr>
      <w:tr w:rsidR="00F650CD" w:rsidRPr="00F650CD" w14:paraId="3B5466CB" w14:textId="77777777" w:rsidTr="005A6F93">
        <w:trPr>
          <w:trHeight w:val="366"/>
        </w:trPr>
        <w:tc>
          <w:tcPr>
            <w:tcW w:w="9068" w:type="dxa"/>
            <w:gridSpan w:val="28"/>
            <w:vAlign w:val="center"/>
          </w:tcPr>
          <w:p w14:paraId="128CB6FB"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color w:val="FF0000"/>
                <w:szCs w:val="24"/>
                <w:lang w:val="en-US"/>
              </w:rPr>
              <w:t>None. Using the existing timber floor</w:t>
            </w:r>
          </w:p>
        </w:tc>
      </w:tr>
      <w:tr w:rsidR="00F650CD" w:rsidRPr="00F650CD" w14:paraId="64C1023B" w14:textId="77777777" w:rsidTr="005A6F93">
        <w:trPr>
          <w:trHeight w:val="366"/>
        </w:trPr>
        <w:tc>
          <w:tcPr>
            <w:tcW w:w="9068" w:type="dxa"/>
            <w:gridSpan w:val="28"/>
            <w:vAlign w:val="center"/>
          </w:tcPr>
          <w:p w14:paraId="2FF85426" w14:textId="77777777" w:rsidR="00F650CD" w:rsidRPr="00F650CD" w:rsidRDefault="00F650CD" w:rsidP="00F650C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650CD">
              <w:rPr>
                <w:rFonts w:ascii="Arial" w:eastAsia="Times New Roman" w:hAnsi="Arial" w:cs="Times New Roman"/>
                <w:b/>
                <w:color w:val="FFFFFF"/>
                <w:sz w:val="22"/>
                <w:lang w:val="en-US"/>
              </w:rPr>
              <w:t>Measurements</w:t>
            </w:r>
          </w:p>
        </w:tc>
      </w:tr>
      <w:tr w:rsidR="00F650CD" w:rsidRPr="00F650CD" w14:paraId="74CE5D86" w14:textId="77777777" w:rsidTr="005A6F93">
        <w:trPr>
          <w:trHeight w:val="366"/>
        </w:trPr>
        <w:tc>
          <w:tcPr>
            <w:tcW w:w="3797" w:type="dxa"/>
            <w:gridSpan w:val="4"/>
            <w:vAlign w:val="center"/>
          </w:tcPr>
          <w:p w14:paraId="5B7F75C3"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ceiling height</w:t>
            </w:r>
          </w:p>
        </w:tc>
        <w:tc>
          <w:tcPr>
            <w:tcW w:w="5271" w:type="dxa"/>
            <w:gridSpan w:val="24"/>
            <w:vAlign w:val="center"/>
          </w:tcPr>
          <w:p w14:paraId="43D59BFF"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2710mm</w:t>
            </w:r>
          </w:p>
        </w:tc>
      </w:tr>
      <w:tr w:rsidR="00F650CD" w:rsidRPr="00F650CD" w14:paraId="6C9A43B5" w14:textId="77777777" w:rsidTr="005A6F93">
        <w:trPr>
          <w:trHeight w:val="366"/>
        </w:trPr>
        <w:tc>
          <w:tcPr>
            <w:tcW w:w="3797" w:type="dxa"/>
            <w:gridSpan w:val="4"/>
            <w:vAlign w:val="center"/>
          </w:tcPr>
          <w:p w14:paraId="2BE6E05B"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window height</w:t>
            </w:r>
          </w:p>
        </w:tc>
        <w:tc>
          <w:tcPr>
            <w:tcW w:w="5271" w:type="dxa"/>
            <w:gridSpan w:val="24"/>
            <w:vAlign w:val="center"/>
          </w:tcPr>
          <w:p w14:paraId="5339D481"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p>
        </w:tc>
      </w:tr>
      <w:tr w:rsidR="00F650CD" w:rsidRPr="00F650CD" w14:paraId="13D6D718" w14:textId="77777777" w:rsidTr="005A6F93">
        <w:trPr>
          <w:trHeight w:val="366"/>
        </w:trPr>
        <w:tc>
          <w:tcPr>
            <w:tcW w:w="3797" w:type="dxa"/>
            <w:gridSpan w:val="4"/>
            <w:vAlign w:val="center"/>
          </w:tcPr>
          <w:p w14:paraId="752477B4"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window sill height</w:t>
            </w:r>
          </w:p>
        </w:tc>
        <w:tc>
          <w:tcPr>
            <w:tcW w:w="5271" w:type="dxa"/>
            <w:gridSpan w:val="24"/>
            <w:vAlign w:val="center"/>
          </w:tcPr>
          <w:p w14:paraId="13112576"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p>
        </w:tc>
      </w:tr>
      <w:tr w:rsidR="00F650CD" w:rsidRPr="00F650CD" w14:paraId="04EBC676" w14:textId="77777777" w:rsidTr="005A6F93">
        <w:trPr>
          <w:trHeight w:val="366"/>
        </w:trPr>
        <w:tc>
          <w:tcPr>
            <w:tcW w:w="3797" w:type="dxa"/>
            <w:gridSpan w:val="4"/>
            <w:vAlign w:val="center"/>
          </w:tcPr>
          <w:p w14:paraId="3406622D"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entrance minimum width</w:t>
            </w:r>
          </w:p>
        </w:tc>
        <w:tc>
          <w:tcPr>
            <w:tcW w:w="5271" w:type="dxa"/>
            <w:gridSpan w:val="24"/>
            <w:vAlign w:val="center"/>
          </w:tcPr>
          <w:p w14:paraId="73F1237F"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975mm</w:t>
            </w:r>
          </w:p>
        </w:tc>
      </w:tr>
      <w:tr w:rsidR="00F650CD" w:rsidRPr="00F650CD" w14:paraId="7AD78757" w14:textId="77777777" w:rsidTr="005A6F93">
        <w:trPr>
          <w:trHeight w:val="366"/>
        </w:trPr>
        <w:tc>
          <w:tcPr>
            <w:tcW w:w="3797" w:type="dxa"/>
            <w:gridSpan w:val="4"/>
            <w:vAlign w:val="center"/>
          </w:tcPr>
          <w:p w14:paraId="64295224"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existing bench height</w:t>
            </w:r>
          </w:p>
        </w:tc>
        <w:tc>
          <w:tcPr>
            <w:tcW w:w="5271" w:type="dxa"/>
            <w:gridSpan w:val="24"/>
            <w:vAlign w:val="center"/>
          </w:tcPr>
          <w:p w14:paraId="20410E8A"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900mm</w:t>
            </w:r>
          </w:p>
        </w:tc>
      </w:tr>
      <w:tr w:rsidR="00F650CD" w:rsidRPr="00F650CD" w14:paraId="2C023C3B" w14:textId="77777777" w:rsidTr="005A6F93">
        <w:trPr>
          <w:trHeight w:val="366"/>
        </w:trPr>
        <w:tc>
          <w:tcPr>
            <w:tcW w:w="3797" w:type="dxa"/>
            <w:gridSpan w:val="4"/>
            <w:vAlign w:val="center"/>
          </w:tcPr>
          <w:p w14:paraId="39701230"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other</w:t>
            </w:r>
          </w:p>
        </w:tc>
        <w:tc>
          <w:tcPr>
            <w:tcW w:w="5271" w:type="dxa"/>
            <w:gridSpan w:val="24"/>
            <w:vAlign w:val="center"/>
          </w:tcPr>
          <w:p w14:paraId="1B767F66"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p>
        </w:tc>
      </w:tr>
      <w:tr w:rsidR="00F650CD" w:rsidRPr="00F650CD" w14:paraId="1E9722C8" w14:textId="77777777" w:rsidTr="005A6F93">
        <w:trPr>
          <w:trHeight w:val="366"/>
        </w:trPr>
        <w:tc>
          <w:tcPr>
            <w:tcW w:w="9068" w:type="dxa"/>
            <w:gridSpan w:val="28"/>
            <w:vAlign w:val="center"/>
          </w:tcPr>
          <w:p w14:paraId="6CCD648B"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Wall angle in kitchen comes out on an angle of 135°</w:t>
            </w:r>
          </w:p>
        </w:tc>
      </w:tr>
      <w:tr w:rsidR="00F650CD" w:rsidRPr="00F650CD" w14:paraId="4861FB0E" w14:textId="77777777" w:rsidTr="005A6F93">
        <w:trPr>
          <w:trHeight w:val="366"/>
        </w:trPr>
        <w:tc>
          <w:tcPr>
            <w:tcW w:w="9068" w:type="dxa"/>
            <w:gridSpan w:val="28"/>
            <w:vAlign w:val="center"/>
          </w:tcPr>
          <w:p w14:paraId="271E16EB"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p>
        </w:tc>
      </w:tr>
      <w:tr w:rsidR="00F650CD" w:rsidRPr="00F650CD" w14:paraId="473F2586" w14:textId="77777777" w:rsidTr="005A6F93">
        <w:trPr>
          <w:trHeight w:val="366"/>
        </w:trPr>
        <w:tc>
          <w:tcPr>
            <w:tcW w:w="9068" w:type="dxa"/>
            <w:gridSpan w:val="28"/>
            <w:vAlign w:val="center"/>
          </w:tcPr>
          <w:p w14:paraId="764B711C" w14:textId="77777777" w:rsidR="00F650CD" w:rsidRPr="00F650CD" w:rsidRDefault="00F650CD" w:rsidP="00F650C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650CD">
              <w:rPr>
                <w:rFonts w:ascii="Arial" w:eastAsia="Times New Roman" w:hAnsi="Arial" w:cs="Times New Roman"/>
                <w:b/>
                <w:color w:val="FFFFFF"/>
                <w:sz w:val="22"/>
                <w:lang w:val="en-US"/>
              </w:rPr>
              <w:t>Installation Requirements</w:t>
            </w:r>
          </w:p>
        </w:tc>
      </w:tr>
      <w:tr w:rsidR="00F650CD" w:rsidRPr="00F650CD" w14:paraId="4AC1364D" w14:textId="77777777" w:rsidTr="005A6F93">
        <w:trPr>
          <w:trHeight w:val="366"/>
        </w:trPr>
        <w:tc>
          <w:tcPr>
            <w:tcW w:w="3797" w:type="dxa"/>
            <w:gridSpan w:val="4"/>
            <w:vAlign w:val="center"/>
          </w:tcPr>
          <w:p w14:paraId="5C8F6450"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Remove existing kitchen</w:t>
            </w:r>
          </w:p>
        </w:tc>
        <w:tc>
          <w:tcPr>
            <w:tcW w:w="5271" w:type="dxa"/>
            <w:gridSpan w:val="24"/>
            <w:vAlign w:val="center"/>
          </w:tcPr>
          <w:p w14:paraId="04083AB7"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 xml:space="preserve">  yes   </w:t>
            </w:r>
            <w:r w:rsidRPr="00F650CD">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aps/>
                <w:color w:val="FF0000"/>
                <w:sz w:val="16"/>
                <w:szCs w:val="24"/>
                <w:lang w:val="en-US"/>
              </w:rPr>
              <w:instrText xml:space="preserve"> FORMCHECKBOX </w:instrText>
            </w:r>
            <w:r w:rsidR="00120B89">
              <w:rPr>
                <w:rFonts w:ascii="Arial" w:eastAsia="Times New Roman" w:hAnsi="Arial" w:cs="Times New Roman"/>
                <w:caps/>
                <w:color w:val="FF0000"/>
                <w:sz w:val="16"/>
                <w:szCs w:val="24"/>
                <w:lang w:val="en-US"/>
              </w:rPr>
            </w:r>
            <w:r w:rsidR="00120B89">
              <w:rPr>
                <w:rFonts w:ascii="Arial" w:eastAsia="Times New Roman" w:hAnsi="Arial" w:cs="Times New Roman"/>
                <w:caps/>
                <w:color w:val="FF0000"/>
                <w:sz w:val="16"/>
                <w:szCs w:val="24"/>
                <w:lang w:val="en-US"/>
              </w:rPr>
              <w:fldChar w:fldCharType="separate"/>
            </w:r>
            <w:r w:rsidRPr="00F650CD">
              <w:rPr>
                <w:rFonts w:ascii="Arial" w:eastAsia="Times New Roman" w:hAnsi="Arial" w:cs="Times New Roman"/>
                <w:caps/>
                <w:color w:val="FF0000"/>
                <w:sz w:val="16"/>
                <w:szCs w:val="24"/>
                <w:lang w:val="en-US"/>
              </w:rPr>
              <w:fldChar w:fldCharType="end"/>
            </w:r>
            <w:r w:rsidRPr="00F650CD">
              <w:rPr>
                <w:rFonts w:ascii="Arial" w:eastAsia="Times New Roman" w:hAnsi="Arial" w:cs="Times New Roman"/>
                <w:caps/>
                <w:color w:val="FF0000"/>
                <w:sz w:val="16"/>
                <w:szCs w:val="24"/>
                <w:lang w:val="en-US"/>
              </w:rPr>
              <w:t xml:space="preserve">   </w:t>
            </w:r>
            <w:r w:rsidRPr="00F650CD">
              <w:rPr>
                <w:rFonts w:ascii="Arial" w:eastAsia="Times New Roman" w:hAnsi="Arial" w:cs="Times New Roman"/>
                <w:caps/>
                <w:color w:val="999999"/>
                <w:sz w:val="16"/>
                <w:szCs w:val="24"/>
                <w:lang w:val="en-US"/>
              </w:rPr>
              <w:t xml:space="preserve">                       no   </w:t>
            </w: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p>
        </w:tc>
      </w:tr>
      <w:tr w:rsidR="00F650CD" w:rsidRPr="00F650CD" w14:paraId="2333C939" w14:textId="77777777" w:rsidTr="005A6F93">
        <w:trPr>
          <w:trHeight w:val="366"/>
        </w:trPr>
        <w:tc>
          <w:tcPr>
            <w:tcW w:w="3797" w:type="dxa"/>
            <w:gridSpan w:val="4"/>
            <w:vAlign w:val="center"/>
          </w:tcPr>
          <w:p w14:paraId="714D0E2C"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remove existing flooring</w:t>
            </w:r>
          </w:p>
        </w:tc>
        <w:tc>
          <w:tcPr>
            <w:tcW w:w="5271" w:type="dxa"/>
            <w:gridSpan w:val="24"/>
            <w:vAlign w:val="center"/>
          </w:tcPr>
          <w:p w14:paraId="3425A4E6"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 xml:space="preserve">  yes   </w:t>
            </w: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r w:rsidRPr="00F650CD">
              <w:rPr>
                <w:rFonts w:ascii="Arial" w:eastAsia="Times New Roman" w:hAnsi="Arial" w:cs="Times New Roman"/>
                <w:caps/>
                <w:color w:val="999999"/>
                <w:sz w:val="16"/>
                <w:szCs w:val="24"/>
                <w:lang w:val="en-US"/>
              </w:rPr>
              <w:t xml:space="preserve">                          no   </w:t>
            </w:r>
            <w:r w:rsidRPr="00F650CD">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aps/>
                <w:color w:val="FF0000"/>
                <w:sz w:val="16"/>
                <w:szCs w:val="24"/>
                <w:lang w:val="en-US"/>
              </w:rPr>
              <w:instrText xml:space="preserve"> FORMCHECKBOX </w:instrText>
            </w:r>
            <w:r w:rsidR="00120B89">
              <w:rPr>
                <w:rFonts w:ascii="Arial" w:eastAsia="Times New Roman" w:hAnsi="Arial" w:cs="Times New Roman"/>
                <w:caps/>
                <w:color w:val="FF0000"/>
                <w:sz w:val="16"/>
                <w:szCs w:val="24"/>
                <w:lang w:val="en-US"/>
              </w:rPr>
            </w:r>
            <w:r w:rsidR="00120B89">
              <w:rPr>
                <w:rFonts w:ascii="Arial" w:eastAsia="Times New Roman" w:hAnsi="Arial" w:cs="Times New Roman"/>
                <w:caps/>
                <w:color w:val="FF0000"/>
                <w:sz w:val="16"/>
                <w:szCs w:val="24"/>
                <w:lang w:val="en-US"/>
              </w:rPr>
              <w:fldChar w:fldCharType="separate"/>
            </w:r>
            <w:r w:rsidRPr="00F650CD">
              <w:rPr>
                <w:rFonts w:ascii="Arial" w:eastAsia="Times New Roman" w:hAnsi="Arial" w:cs="Times New Roman"/>
                <w:caps/>
                <w:color w:val="FF0000"/>
                <w:sz w:val="16"/>
                <w:szCs w:val="24"/>
                <w:lang w:val="en-US"/>
              </w:rPr>
              <w:fldChar w:fldCharType="end"/>
            </w:r>
          </w:p>
        </w:tc>
      </w:tr>
      <w:tr w:rsidR="00F650CD" w:rsidRPr="00F650CD" w14:paraId="29454509" w14:textId="77777777" w:rsidTr="005A6F93">
        <w:trPr>
          <w:trHeight w:val="366"/>
        </w:trPr>
        <w:tc>
          <w:tcPr>
            <w:tcW w:w="3205" w:type="dxa"/>
            <w:gridSpan w:val="2"/>
            <w:vAlign w:val="center"/>
          </w:tcPr>
          <w:p w14:paraId="14BB55FE"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trades</w:t>
            </w:r>
          </w:p>
        </w:tc>
        <w:tc>
          <w:tcPr>
            <w:tcW w:w="1426" w:type="dxa"/>
            <w:gridSpan w:val="5"/>
            <w:vAlign w:val="center"/>
          </w:tcPr>
          <w:p w14:paraId="71DEB348"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plumber</w:t>
            </w:r>
          </w:p>
        </w:tc>
        <w:tc>
          <w:tcPr>
            <w:tcW w:w="1432" w:type="dxa"/>
            <w:gridSpan w:val="6"/>
            <w:vAlign w:val="center"/>
          </w:tcPr>
          <w:p w14:paraId="0790D256"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electrician</w:t>
            </w:r>
          </w:p>
        </w:tc>
        <w:tc>
          <w:tcPr>
            <w:tcW w:w="1435" w:type="dxa"/>
            <w:gridSpan w:val="10"/>
            <w:vAlign w:val="center"/>
          </w:tcPr>
          <w:p w14:paraId="59E1E669"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tiler</w:t>
            </w:r>
          </w:p>
        </w:tc>
        <w:tc>
          <w:tcPr>
            <w:tcW w:w="1570" w:type="dxa"/>
            <w:gridSpan w:val="5"/>
            <w:vAlign w:val="center"/>
          </w:tcPr>
          <w:p w14:paraId="4A513AB0"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other</w:t>
            </w:r>
          </w:p>
        </w:tc>
      </w:tr>
      <w:tr w:rsidR="00F650CD" w:rsidRPr="00F650CD" w14:paraId="2E4090C8" w14:textId="77777777" w:rsidTr="005A6F93">
        <w:trPr>
          <w:trHeight w:val="366"/>
        </w:trPr>
        <w:tc>
          <w:tcPr>
            <w:tcW w:w="3205" w:type="dxa"/>
            <w:gridSpan w:val="2"/>
            <w:vAlign w:val="center"/>
          </w:tcPr>
          <w:p w14:paraId="61762E9A"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c>
          <w:tcPr>
            <w:tcW w:w="1426" w:type="dxa"/>
            <w:gridSpan w:val="5"/>
            <w:vAlign w:val="center"/>
          </w:tcPr>
          <w:p w14:paraId="0DE6BCF7"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color w:val="FF0000"/>
                <w:sz w:val="16"/>
                <w:szCs w:val="24"/>
                <w:lang w:val="en-US"/>
              </w:rPr>
            </w:pPr>
            <w:r w:rsidRPr="00F650CD">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aps/>
                <w:color w:val="FF0000"/>
                <w:sz w:val="16"/>
                <w:szCs w:val="24"/>
                <w:lang w:val="en-US"/>
              </w:rPr>
              <w:instrText xml:space="preserve"> FORMCHECKBOX </w:instrText>
            </w:r>
            <w:r w:rsidR="00120B89">
              <w:rPr>
                <w:rFonts w:ascii="Arial" w:eastAsia="Times New Roman" w:hAnsi="Arial" w:cs="Times New Roman"/>
                <w:caps/>
                <w:color w:val="FF0000"/>
                <w:sz w:val="16"/>
                <w:szCs w:val="24"/>
                <w:lang w:val="en-US"/>
              </w:rPr>
            </w:r>
            <w:r w:rsidR="00120B89">
              <w:rPr>
                <w:rFonts w:ascii="Arial" w:eastAsia="Times New Roman" w:hAnsi="Arial" w:cs="Times New Roman"/>
                <w:caps/>
                <w:color w:val="FF0000"/>
                <w:sz w:val="16"/>
                <w:szCs w:val="24"/>
                <w:lang w:val="en-US"/>
              </w:rPr>
              <w:fldChar w:fldCharType="separate"/>
            </w:r>
            <w:r w:rsidRPr="00F650CD">
              <w:rPr>
                <w:rFonts w:ascii="Arial" w:eastAsia="Times New Roman" w:hAnsi="Arial" w:cs="Times New Roman"/>
                <w:caps/>
                <w:color w:val="FF0000"/>
                <w:sz w:val="16"/>
                <w:szCs w:val="24"/>
                <w:lang w:val="en-US"/>
              </w:rPr>
              <w:fldChar w:fldCharType="end"/>
            </w:r>
          </w:p>
        </w:tc>
        <w:tc>
          <w:tcPr>
            <w:tcW w:w="1432" w:type="dxa"/>
            <w:gridSpan w:val="6"/>
            <w:vAlign w:val="center"/>
          </w:tcPr>
          <w:p w14:paraId="67EBFC3C"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color w:val="FF0000"/>
                <w:sz w:val="16"/>
                <w:szCs w:val="24"/>
                <w:lang w:val="en-US"/>
              </w:rPr>
            </w:pPr>
            <w:r w:rsidRPr="00F650CD">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aps/>
                <w:color w:val="FF0000"/>
                <w:sz w:val="16"/>
                <w:szCs w:val="24"/>
                <w:lang w:val="en-US"/>
              </w:rPr>
              <w:instrText xml:space="preserve"> FORMCHECKBOX </w:instrText>
            </w:r>
            <w:r w:rsidR="00120B89">
              <w:rPr>
                <w:rFonts w:ascii="Arial" w:eastAsia="Times New Roman" w:hAnsi="Arial" w:cs="Times New Roman"/>
                <w:caps/>
                <w:color w:val="FF0000"/>
                <w:sz w:val="16"/>
                <w:szCs w:val="24"/>
                <w:lang w:val="en-US"/>
              </w:rPr>
            </w:r>
            <w:r w:rsidR="00120B89">
              <w:rPr>
                <w:rFonts w:ascii="Arial" w:eastAsia="Times New Roman" w:hAnsi="Arial" w:cs="Times New Roman"/>
                <w:caps/>
                <w:color w:val="FF0000"/>
                <w:sz w:val="16"/>
                <w:szCs w:val="24"/>
                <w:lang w:val="en-US"/>
              </w:rPr>
              <w:fldChar w:fldCharType="separate"/>
            </w:r>
            <w:r w:rsidRPr="00F650CD">
              <w:rPr>
                <w:rFonts w:ascii="Arial" w:eastAsia="Times New Roman" w:hAnsi="Arial" w:cs="Times New Roman"/>
                <w:caps/>
                <w:color w:val="FF0000"/>
                <w:sz w:val="16"/>
                <w:szCs w:val="24"/>
                <w:lang w:val="en-US"/>
              </w:rPr>
              <w:fldChar w:fldCharType="end"/>
            </w:r>
          </w:p>
        </w:tc>
        <w:tc>
          <w:tcPr>
            <w:tcW w:w="1435" w:type="dxa"/>
            <w:gridSpan w:val="10"/>
            <w:vAlign w:val="center"/>
          </w:tcPr>
          <w:p w14:paraId="633885F4"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p>
        </w:tc>
        <w:tc>
          <w:tcPr>
            <w:tcW w:w="1570" w:type="dxa"/>
            <w:gridSpan w:val="5"/>
            <w:vAlign w:val="center"/>
          </w:tcPr>
          <w:p w14:paraId="0A77BAA9"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aps/>
                <w:color w:val="FF0000"/>
                <w:sz w:val="16"/>
                <w:szCs w:val="24"/>
                <w:lang w:val="en-US"/>
              </w:rPr>
              <w:instrText xml:space="preserve"> FORMCHECKBOX </w:instrText>
            </w:r>
            <w:r w:rsidR="00120B89">
              <w:rPr>
                <w:rFonts w:ascii="Arial" w:eastAsia="Times New Roman" w:hAnsi="Arial" w:cs="Times New Roman"/>
                <w:caps/>
                <w:color w:val="FF0000"/>
                <w:sz w:val="16"/>
                <w:szCs w:val="24"/>
                <w:lang w:val="en-US"/>
              </w:rPr>
            </w:r>
            <w:r w:rsidR="00120B89">
              <w:rPr>
                <w:rFonts w:ascii="Arial" w:eastAsia="Times New Roman" w:hAnsi="Arial" w:cs="Times New Roman"/>
                <w:caps/>
                <w:color w:val="FF0000"/>
                <w:sz w:val="16"/>
                <w:szCs w:val="24"/>
                <w:lang w:val="en-US"/>
              </w:rPr>
              <w:fldChar w:fldCharType="separate"/>
            </w:r>
            <w:r w:rsidRPr="00F650CD">
              <w:rPr>
                <w:rFonts w:ascii="Arial" w:eastAsia="Times New Roman" w:hAnsi="Arial" w:cs="Times New Roman"/>
                <w:caps/>
                <w:color w:val="FF0000"/>
                <w:sz w:val="16"/>
                <w:szCs w:val="24"/>
                <w:lang w:val="en-US"/>
              </w:rPr>
              <w:fldChar w:fldCharType="end"/>
            </w:r>
          </w:p>
        </w:tc>
      </w:tr>
      <w:tr w:rsidR="00F650CD" w:rsidRPr="00F650CD" w14:paraId="3B158AC6" w14:textId="77777777" w:rsidTr="005A6F93">
        <w:trPr>
          <w:trHeight w:val="366"/>
        </w:trPr>
        <w:tc>
          <w:tcPr>
            <w:tcW w:w="9068" w:type="dxa"/>
            <w:gridSpan w:val="28"/>
            <w:vAlign w:val="center"/>
          </w:tcPr>
          <w:p w14:paraId="7DFF02A6"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r>
      <w:tr w:rsidR="00F650CD" w:rsidRPr="00F650CD" w14:paraId="081AD9C7" w14:textId="77777777" w:rsidTr="005A6F93">
        <w:trPr>
          <w:trHeight w:val="366"/>
        </w:trPr>
        <w:tc>
          <w:tcPr>
            <w:tcW w:w="9068" w:type="dxa"/>
            <w:gridSpan w:val="28"/>
            <w:vAlign w:val="center"/>
          </w:tcPr>
          <w:p w14:paraId="44799A22" w14:textId="77777777" w:rsidR="00F650CD" w:rsidRPr="00F650CD" w:rsidRDefault="00F650CD" w:rsidP="00F650CD">
            <w:pPr>
              <w:tabs>
                <w:tab w:val="clear" w:pos="284"/>
              </w:tabs>
              <w:spacing w:before="40" w:after="0" w:line="240" w:lineRule="auto"/>
              <w:rPr>
                <w:rFonts w:ascii="Arial" w:eastAsia="Times New Roman" w:hAnsi="Arial" w:cs="Times New Roman"/>
                <w:szCs w:val="24"/>
                <w:lang w:val="en-US"/>
              </w:rPr>
            </w:pPr>
            <w:r w:rsidRPr="00F650CD">
              <w:rPr>
                <w:rFonts w:ascii="Arial" w:eastAsia="Times New Roman" w:hAnsi="Arial" w:cs="Times New Roman"/>
                <w:color w:val="FF0000"/>
                <w:szCs w:val="24"/>
                <w:lang w:val="en-US"/>
              </w:rPr>
              <w:t>Glas splahback specialist (Glazier)</w:t>
            </w:r>
          </w:p>
        </w:tc>
      </w:tr>
      <w:tr w:rsidR="00F650CD" w:rsidRPr="00F650CD" w14:paraId="62BD658B" w14:textId="77777777" w:rsidTr="005A6F93">
        <w:trPr>
          <w:trHeight w:val="366"/>
        </w:trPr>
        <w:tc>
          <w:tcPr>
            <w:tcW w:w="9068" w:type="dxa"/>
            <w:gridSpan w:val="28"/>
            <w:vAlign w:val="center"/>
          </w:tcPr>
          <w:p w14:paraId="09216F74"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r>
      <w:tr w:rsidR="00F650CD" w:rsidRPr="00F650CD" w14:paraId="150BCB90" w14:textId="77777777" w:rsidTr="005A6F93">
        <w:trPr>
          <w:trHeight w:val="366"/>
        </w:trPr>
        <w:tc>
          <w:tcPr>
            <w:tcW w:w="9068" w:type="dxa"/>
            <w:gridSpan w:val="28"/>
            <w:vAlign w:val="center"/>
          </w:tcPr>
          <w:p w14:paraId="589CDE5F"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r>
      <w:tr w:rsidR="00F650CD" w:rsidRPr="00F650CD" w14:paraId="4115D958" w14:textId="77777777" w:rsidTr="005A6F93">
        <w:trPr>
          <w:trHeight w:val="366"/>
        </w:trPr>
        <w:tc>
          <w:tcPr>
            <w:tcW w:w="9068" w:type="dxa"/>
            <w:gridSpan w:val="28"/>
            <w:vAlign w:val="center"/>
          </w:tcPr>
          <w:p w14:paraId="008D201E"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color w:val="FF0000"/>
                <w:szCs w:val="24"/>
                <w:lang w:val="en-US"/>
              </w:rPr>
            </w:pPr>
            <w:r w:rsidRPr="00F650CD">
              <w:rPr>
                <w:rFonts w:ascii="Arial" w:eastAsia="Times New Roman" w:hAnsi="Arial" w:cs="Times New Roman"/>
                <w:caps/>
                <w:sz w:val="16"/>
                <w:szCs w:val="24"/>
                <w:lang w:val="en-US"/>
              </w:rPr>
              <w:t xml:space="preserve">will there be any structual changes:  </w:t>
            </w:r>
            <w:r w:rsidRPr="00F650CD">
              <w:rPr>
                <w:rFonts w:ascii="Arial" w:eastAsia="Times New Roman" w:hAnsi="Arial" w:cs="Times New Roman"/>
                <w:caps/>
                <w:color w:val="FF0000"/>
                <w:szCs w:val="24"/>
                <w:lang w:val="en-US"/>
              </w:rPr>
              <w:t>No</w:t>
            </w:r>
          </w:p>
        </w:tc>
      </w:tr>
      <w:tr w:rsidR="00F650CD" w:rsidRPr="00F650CD" w14:paraId="717C1D8B" w14:textId="77777777" w:rsidTr="005A6F93">
        <w:trPr>
          <w:trHeight w:val="366"/>
        </w:trPr>
        <w:tc>
          <w:tcPr>
            <w:tcW w:w="9068" w:type="dxa"/>
            <w:gridSpan w:val="28"/>
            <w:vAlign w:val="center"/>
          </w:tcPr>
          <w:p w14:paraId="7E3FD284"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color w:val="FF0000"/>
                <w:szCs w:val="24"/>
                <w:lang w:val="en-US"/>
              </w:rPr>
              <w:t>Part of a wall return that is non-structural to be cut down below bench height.</w:t>
            </w:r>
          </w:p>
        </w:tc>
      </w:tr>
      <w:tr w:rsidR="00F650CD" w:rsidRPr="00F650CD" w14:paraId="5750159B" w14:textId="77777777" w:rsidTr="005A6F93">
        <w:trPr>
          <w:trHeight w:val="366"/>
        </w:trPr>
        <w:tc>
          <w:tcPr>
            <w:tcW w:w="9068" w:type="dxa"/>
            <w:gridSpan w:val="28"/>
            <w:vAlign w:val="center"/>
          </w:tcPr>
          <w:p w14:paraId="4186469F"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r>
      <w:tr w:rsidR="00F650CD" w:rsidRPr="00F650CD" w14:paraId="3E20ED31" w14:textId="77777777" w:rsidTr="005A6F93">
        <w:trPr>
          <w:trHeight w:val="366"/>
        </w:trPr>
        <w:tc>
          <w:tcPr>
            <w:tcW w:w="2261" w:type="dxa"/>
            <w:vAlign w:val="center"/>
          </w:tcPr>
          <w:p w14:paraId="10630564"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walls</w:t>
            </w:r>
          </w:p>
        </w:tc>
        <w:tc>
          <w:tcPr>
            <w:tcW w:w="2260" w:type="dxa"/>
            <w:gridSpan w:val="5"/>
            <w:vAlign w:val="center"/>
          </w:tcPr>
          <w:p w14:paraId="41D27FE8"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ceilings</w:t>
            </w:r>
          </w:p>
        </w:tc>
        <w:tc>
          <w:tcPr>
            <w:tcW w:w="2274" w:type="dxa"/>
            <w:gridSpan w:val="12"/>
            <w:vAlign w:val="center"/>
          </w:tcPr>
          <w:p w14:paraId="4381B20F"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windows</w:t>
            </w:r>
          </w:p>
        </w:tc>
        <w:tc>
          <w:tcPr>
            <w:tcW w:w="2273" w:type="dxa"/>
            <w:gridSpan w:val="10"/>
            <w:vAlign w:val="center"/>
          </w:tcPr>
          <w:p w14:paraId="6198CDED"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skylights</w:t>
            </w:r>
          </w:p>
        </w:tc>
      </w:tr>
      <w:tr w:rsidR="00F650CD" w:rsidRPr="00F650CD" w14:paraId="055ED069" w14:textId="77777777" w:rsidTr="005A6F93">
        <w:trPr>
          <w:trHeight w:val="366"/>
        </w:trPr>
        <w:tc>
          <w:tcPr>
            <w:tcW w:w="2261" w:type="dxa"/>
            <w:vAlign w:val="center"/>
          </w:tcPr>
          <w:p w14:paraId="10384074"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F650CD">
              <w:rPr>
                <w:rFonts w:ascii="Arial" w:eastAsia="Times New Roman" w:hAnsi="Arial" w:cs="Times New Roman"/>
                <w:caps/>
                <w:color w:val="FF0000"/>
                <w:sz w:val="16"/>
                <w:szCs w:val="24"/>
                <w:lang w:val="en-US"/>
              </w:rPr>
              <w:instrText xml:space="preserve"> FORMCHECKBOX </w:instrText>
            </w:r>
            <w:r w:rsidR="00120B89">
              <w:rPr>
                <w:rFonts w:ascii="Arial" w:eastAsia="Times New Roman" w:hAnsi="Arial" w:cs="Times New Roman"/>
                <w:caps/>
                <w:color w:val="FF0000"/>
                <w:sz w:val="16"/>
                <w:szCs w:val="24"/>
                <w:lang w:val="en-US"/>
              </w:rPr>
            </w:r>
            <w:r w:rsidR="00120B89">
              <w:rPr>
                <w:rFonts w:ascii="Arial" w:eastAsia="Times New Roman" w:hAnsi="Arial" w:cs="Times New Roman"/>
                <w:caps/>
                <w:color w:val="FF0000"/>
                <w:sz w:val="16"/>
                <w:szCs w:val="24"/>
                <w:lang w:val="en-US"/>
              </w:rPr>
              <w:fldChar w:fldCharType="separate"/>
            </w:r>
            <w:r w:rsidRPr="00F650CD">
              <w:rPr>
                <w:rFonts w:ascii="Arial" w:eastAsia="Times New Roman" w:hAnsi="Arial" w:cs="Times New Roman"/>
                <w:caps/>
                <w:color w:val="FF0000"/>
                <w:sz w:val="16"/>
                <w:szCs w:val="24"/>
                <w:lang w:val="en-US"/>
              </w:rPr>
              <w:fldChar w:fldCharType="end"/>
            </w:r>
          </w:p>
        </w:tc>
        <w:tc>
          <w:tcPr>
            <w:tcW w:w="2260" w:type="dxa"/>
            <w:gridSpan w:val="5"/>
            <w:vAlign w:val="center"/>
          </w:tcPr>
          <w:p w14:paraId="590D58D6"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p>
        </w:tc>
        <w:tc>
          <w:tcPr>
            <w:tcW w:w="2274" w:type="dxa"/>
            <w:gridSpan w:val="12"/>
            <w:vAlign w:val="center"/>
          </w:tcPr>
          <w:p w14:paraId="7015FA82"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p>
        </w:tc>
        <w:tc>
          <w:tcPr>
            <w:tcW w:w="2273" w:type="dxa"/>
            <w:gridSpan w:val="10"/>
            <w:vAlign w:val="center"/>
          </w:tcPr>
          <w:p w14:paraId="1638353B"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p>
        </w:tc>
      </w:tr>
      <w:tr w:rsidR="00F650CD" w:rsidRPr="00F650CD" w14:paraId="12257D42" w14:textId="77777777" w:rsidTr="005A6F93">
        <w:trPr>
          <w:trHeight w:val="366"/>
        </w:trPr>
        <w:tc>
          <w:tcPr>
            <w:tcW w:w="9068" w:type="dxa"/>
            <w:gridSpan w:val="28"/>
            <w:vAlign w:val="center"/>
          </w:tcPr>
          <w:p w14:paraId="216DF38F"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r>
      <w:tr w:rsidR="00F650CD" w:rsidRPr="00F650CD" w14:paraId="68D615A5" w14:textId="77777777" w:rsidTr="005A6F93">
        <w:trPr>
          <w:trHeight w:val="366"/>
        </w:trPr>
        <w:tc>
          <w:tcPr>
            <w:tcW w:w="2261" w:type="dxa"/>
            <w:vAlign w:val="center"/>
          </w:tcPr>
          <w:p w14:paraId="43430B51"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doors</w:t>
            </w:r>
          </w:p>
        </w:tc>
        <w:tc>
          <w:tcPr>
            <w:tcW w:w="2260" w:type="dxa"/>
            <w:gridSpan w:val="5"/>
            <w:vAlign w:val="center"/>
          </w:tcPr>
          <w:p w14:paraId="7E16010F"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door swing</w:t>
            </w:r>
          </w:p>
        </w:tc>
        <w:tc>
          <w:tcPr>
            <w:tcW w:w="2274" w:type="dxa"/>
            <w:gridSpan w:val="12"/>
            <w:vAlign w:val="center"/>
          </w:tcPr>
          <w:p w14:paraId="2D338619"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caverty slider</w:t>
            </w:r>
          </w:p>
        </w:tc>
        <w:tc>
          <w:tcPr>
            <w:tcW w:w="2273" w:type="dxa"/>
            <w:gridSpan w:val="10"/>
            <w:vAlign w:val="center"/>
          </w:tcPr>
          <w:p w14:paraId="2CAC4B6B"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other</w:t>
            </w:r>
          </w:p>
        </w:tc>
      </w:tr>
      <w:tr w:rsidR="00F650CD" w:rsidRPr="00F650CD" w14:paraId="43BEBE8F" w14:textId="77777777" w:rsidTr="005A6F93">
        <w:trPr>
          <w:trHeight w:val="366"/>
        </w:trPr>
        <w:tc>
          <w:tcPr>
            <w:tcW w:w="2261" w:type="dxa"/>
            <w:vAlign w:val="center"/>
          </w:tcPr>
          <w:p w14:paraId="7809499B"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p>
        </w:tc>
        <w:tc>
          <w:tcPr>
            <w:tcW w:w="2260" w:type="dxa"/>
            <w:gridSpan w:val="5"/>
            <w:vAlign w:val="center"/>
          </w:tcPr>
          <w:p w14:paraId="1759CA61"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p>
        </w:tc>
        <w:tc>
          <w:tcPr>
            <w:tcW w:w="2274" w:type="dxa"/>
            <w:gridSpan w:val="12"/>
            <w:vAlign w:val="center"/>
          </w:tcPr>
          <w:p w14:paraId="6AB5A382"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p>
        </w:tc>
        <w:tc>
          <w:tcPr>
            <w:tcW w:w="2273" w:type="dxa"/>
            <w:gridSpan w:val="10"/>
            <w:vAlign w:val="center"/>
          </w:tcPr>
          <w:p w14:paraId="554E9BE0" w14:textId="77777777" w:rsidR="00F650CD" w:rsidRPr="00F650CD" w:rsidRDefault="00F650CD" w:rsidP="00F650CD">
            <w:pPr>
              <w:tabs>
                <w:tab w:val="clear" w:pos="284"/>
              </w:tabs>
              <w:spacing w:before="40" w:after="0" w:line="240" w:lineRule="auto"/>
              <w:jc w:val="center"/>
              <w:outlineLvl w:val="4"/>
              <w:rPr>
                <w:rFonts w:ascii="Arial" w:eastAsia="Times New Roman" w:hAnsi="Arial" w:cs="Times New Roman"/>
                <w:caps/>
                <w:sz w:val="16"/>
                <w:szCs w:val="24"/>
                <w:lang w:val="en-US"/>
              </w:rPr>
            </w:pPr>
            <w:r w:rsidRPr="00F650CD">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F650CD">
              <w:rPr>
                <w:rFonts w:ascii="Arial" w:eastAsia="Times New Roman" w:hAnsi="Arial" w:cs="Times New Roman"/>
                <w:caps/>
                <w:color w:val="999999"/>
                <w:sz w:val="16"/>
                <w:szCs w:val="24"/>
                <w:lang w:val="en-US"/>
              </w:rPr>
              <w:fldChar w:fldCharType="end"/>
            </w:r>
          </w:p>
        </w:tc>
      </w:tr>
      <w:tr w:rsidR="00F650CD" w:rsidRPr="00F650CD" w14:paraId="540C5AB7" w14:textId="77777777" w:rsidTr="005A6F93">
        <w:trPr>
          <w:trHeight w:val="366"/>
        </w:trPr>
        <w:tc>
          <w:tcPr>
            <w:tcW w:w="9068" w:type="dxa"/>
            <w:gridSpan w:val="28"/>
            <w:vAlign w:val="center"/>
          </w:tcPr>
          <w:p w14:paraId="07A15A28"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r>
    </w:tbl>
    <w:p w14:paraId="6795C658" w14:textId="77777777" w:rsidR="00B036F1" w:rsidRDefault="00B036F1">
      <w:r>
        <w:br w:type="page"/>
      </w:r>
    </w:p>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851"/>
        <w:gridCol w:w="2410"/>
        <w:gridCol w:w="130"/>
        <w:gridCol w:w="1193"/>
        <w:gridCol w:w="64"/>
        <w:gridCol w:w="569"/>
        <w:gridCol w:w="443"/>
        <w:gridCol w:w="832"/>
        <w:gridCol w:w="584"/>
        <w:gridCol w:w="992"/>
      </w:tblGrid>
      <w:tr w:rsidR="00F650CD" w:rsidRPr="00F650CD" w14:paraId="6493A97D" w14:textId="77777777" w:rsidTr="005A6F93">
        <w:trPr>
          <w:trHeight w:val="366"/>
        </w:trPr>
        <w:tc>
          <w:tcPr>
            <w:tcW w:w="9068" w:type="dxa"/>
            <w:gridSpan w:val="10"/>
            <w:vAlign w:val="center"/>
          </w:tcPr>
          <w:p w14:paraId="1E60045A" w14:textId="7082DE44" w:rsidR="00F650CD" w:rsidRPr="00F650CD" w:rsidRDefault="00F650CD" w:rsidP="00F650C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650CD">
              <w:rPr>
                <w:rFonts w:ascii="Arial" w:eastAsia="Times New Roman" w:hAnsi="Arial" w:cs="Times New Roman"/>
                <w:b/>
                <w:color w:val="FFFFFF"/>
                <w:sz w:val="22"/>
                <w:lang w:val="en-US"/>
              </w:rPr>
              <w:lastRenderedPageBreak/>
              <w:t>Clients Preferred Building Professionals</w:t>
            </w:r>
          </w:p>
        </w:tc>
      </w:tr>
      <w:tr w:rsidR="00F650CD" w:rsidRPr="00F650CD" w14:paraId="3C504DA9" w14:textId="77777777" w:rsidTr="005A6F93">
        <w:trPr>
          <w:trHeight w:val="366"/>
        </w:trPr>
        <w:tc>
          <w:tcPr>
            <w:tcW w:w="9068" w:type="dxa"/>
            <w:gridSpan w:val="10"/>
            <w:vAlign w:val="center"/>
          </w:tcPr>
          <w:p w14:paraId="0FDA147A"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sz w:val="16"/>
                <w:szCs w:val="24"/>
                <w:lang w:val="en-US"/>
              </w:rPr>
              <w:t xml:space="preserve">name: </w:t>
            </w:r>
            <w:r w:rsidRPr="00F650CD">
              <w:rPr>
                <w:rFonts w:ascii="Arial" w:eastAsia="Times New Roman" w:hAnsi="Arial" w:cs="Times New Roman"/>
                <w:color w:val="FF0000"/>
                <w:szCs w:val="24"/>
                <w:lang w:val="en-US"/>
              </w:rPr>
              <w:t>Patto</w:t>
            </w:r>
          </w:p>
        </w:tc>
      </w:tr>
      <w:tr w:rsidR="00F650CD" w:rsidRPr="00F650CD" w14:paraId="3CDFD03F" w14:textId="77777777" w:rsidTr="005A6F93">
        <w:trPr>
          <w:trHeight w:val="366"/>
        </w:trPr>
        <w:tc>
          <w:tcPr>
            <w:tcW w:w="4261" w:type="dxa"/>
            <w:gridSpan w:val="2"/>
            <w:vAlign w:val="center"/>
          </w:tcPr>
          <w:p w14:paraId="6FC00EDA"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sz w:val="16"/>
                <w:szCs w:val="24"/>
                <w:lang w:val="en-US"/>
              </w:rPr>
              <w:t xml:space="preserve">mobile: </w:t>
            </w:r>
            <w:r w:rsidRPr="00F650CD">
              <w:rPr>
                <w:rFonts w:ascii="Arial" w:eastAsia="Times New Roman" w:hAnsi="Arial" w:cs="Times New Roman"/>
                <w:color w:val="FF0000"/>
                <w:szCs w:val="24"/>
                <w:lang w:val="en-US"/>
              </w:rPr>
              <w:t>123456789</w:t>
            </w:r>
          </w:p>
        </w:tc>
        <w:tc>
          <w:tcPr>
            <w:tcW w:w="4807" w:type="dxa"/>
            <w:gridSpan w:val="8"/>
            <w:vAlign w:val="center"/>
          </w:tcPr>
          <w:p w14:paraId="3606C5D2"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sz w:val="16"/>
                <w:szCs w:val="24"/>
                <w:lang w:val="en-US"/>
              </w:rPr>
              <w:t xml:space="preserve">email: </w:t>
            </w:r>
            <w:r w:rsidRPr="00F650CD">
              <w:rPr>
                <w:rFonts w:ascii="Arial" w:eastAsia="Times New Roman" w:hAnsi="Arial" w:cs="Times New Roman"/>
                <w:color w:val="FF0000"/>
                <w:szCs w:val="24"/>
                <w:lang w:val="en-US"/>
              </w:rPr>
              <w:t>sparkiesareus@coldmail.yel</w:t>
            </w:r>
          </w:p>
        </w:tc>
      </w:tr>
      <w:tr w:rsidR="00F650CD" w:rsidRPr="00F650CD" w14:paraId="799C0255" w14:textId="77777777" w:rsidTr="005A6F93">
        <w:trPr>
          <w:trHeight w:val="366"/>
        </w:trPr>
        <w:tc>
          <w:tcPr>
            <w:tcW w:w="9068" w:type="dxa"/>
            <w:gridSpan w:val="10"/>
            <w:vAlign w:val="center"/>
          </w:tcPr>
          <w:p w14:paraId="7144DB3F"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sz w:val="16"/>
                <w:szCs w:val="24"/>
                <w:lang w:val="en-US"/>
              </w:rPr>
              <w:t xml:space="preserve">role: </w:t>
            </w:r>
            <w:r w:rsidRPr="00F650CD">
              <w:rPr>
                <w:rFonts w:ascii="Arial" w:eastAsia="Times New Roman" w:hAnsi="Arial" w:cs="Times New Roman"/>
                <w:color w:val="FF0000"/>
                <w:szCs w:val="24"/>
                <w:lang w:val="en-US"/>
              </w:rPr>
              <w:t>Electrician</w:t>
            </w:r>
          </w:p>
        </w:tc>
      </w:tr>
      <w:tr w:rsidR="00F650CD" w:rsidRPr="00F650CD" w14:paraId="6DCDE298" w14:textId="77777777" w:rsidTr="005A6F93">
        <w:trPr>
          <w:trHeight w:val="366"/>
        </w:trPr>
        <w:tc>
          <w:tcPr>
            <w:tcW w:w="9068" w:type="dxa"/>
            <w:gridSpan w:val="10"/>
            <w:vAlign w:val="center"/>
          </w:tcPr>
          <w:p w14:paraId="71128038"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tc>
      </w:tr>
      <w:tr w:rsidR="00F650CD" w:rsidRPr="00F650CD" w14:paraId="1B887996" w14:textId="77777777" w:rsidTr="005A6F93">
        <w:trPr>
          <w:trHeight w:val="366"/>
        </w:trPr>
        <w:tc>
          <w:tcPr>
            <w:tcW w:w="9068" w:type="dxa"/>
            <w:gridSpan w:val="10"/>
            <w:vAlign w:val="center"/>
          </w:tcPr>
          <w:p w14:paraId="0E7AE3F9"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sz w:val="16"/>
                <w:szCs w:val="24"/>
                <w:lang w:val="en-US"/>
              </w:rPr>
              <w:t xml:space="preserve">name: </w:t>
            </w:r>
            <w:r w:rsidRPr="00F650CD">
              <w:rPr>
                <w:rFonts w:ascii="Arial" w:eastAsia="Times New Roman" w:hAnsi="Arial" w:cs="Times New Roman"/>
                <w:color w:val="FF0000"/>
                <w:szCs w:val="24"/>
                <w:lang w:val="en-US"/>
              </w:rPr>
              <w:t>Ant</w:t>
            </w:r>
          </w:p>
        </w:tc>
      </w:tr>
      <w:tr w:rsidR="00F650CD" w:rsidRPr="00F650CD" w14:paraId="4B81B69E" w14:textId="77777777" w:rsidTr="005A6F93">
        <w:trPr>
          <w:trHeight w:val="366"/>
        </w:trPr>
        <w:tc>
          <w:tcPr>
            <w:tcW w:w="4261" w:type="dxa"/>
            <w:gridSpan w:val="2"/>
            <w:vAlign w:val="center"/>
          </w:tcPr>
          <w:p w14:paraId="5DAD36D3"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sz w:val="16"/>
                <w:szCs w:val="24"/>
                <w:lang w:val="en-US"/>
              </w:rPr>
              <w:t xml:space="preserve">mobile: </w:t>
            </w:r>
            <w:r w:rsidRPr="00F650CD">
              <w:rPr>
                <w:rFonts w:ascii="Arial" w:eastAsia="Times New Roman" w:hAnsi="Arial" w:cs="Times New Roman"/>
                <w:color w:val="FF0000"/>
                <w:szCs w:val="24"/>
                <w:lang w:val="en-US"/>
              </w:rPr>
              <w:t>1011121314</w:t>
            </w:r>
          </w:p>
        </w:tc>
        <w:tc>
          <w:tcPr>
            <w:tcW w:w="4807" w:type="dxa"/>
            <w:gridSpan w:val="8"/>
            <w:vAlign w:val="center"/>
          </w:tcPr>
          <w:p w14:paraId="591D137E"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r w:rsidRPr="00F650CD">
              <w:rPr>
                <w:rFonts w:ascii="Arial" w:eastAsia="Times New Roman" w:hAnsi="Arial" w:cs="Times New Roman"/>
                <w:sz w:val="16"/>
                <w:szCs w:val="24"/>
                <w:lang w:val="en-US"/>
              </w:rPr>
              <w:t>email:</w:t>
            </w:r>
            <w:r w:rsidRPr="00F650CD">
              <w:rPr>
                <w:rFonts w:ascii="Arial" w:eastAsia="Times New Roman" w:hAnsi="Arial" w:cs="Times New Roman"/>
                <w:color w:val="FF0000"/>
                <w:szCs w:val="24"/>
                <w:lang w:val="en-US"/>
              </w:rPr>
              <w:t xml:space="preserve"> plumbersleak@wetmail.drip</w:t>
            </w:r>
          </w:p>
        </w:tc>
      </w:tr>
      <w:tr w:rsidR="00F650CD" w:rsidRPr="00F650CD" w14:paraId="3B3E93F3" w14:textId="77777777" w:rsidTr="005A6F93">
        <w:trPr>
          <w:trHeight w:val="366"/>
        </w:trPr>
        <w:tc>
          <w:tcPr>
            <w:tcW w:w="9068" w:type="dxa"/>
            <w:gridSpan w:val="10"/>
            <w:vAlign w:val="center"/>
          </w:tcPr>
          <w:p w14:paraId="4A47B02D"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sz w:val="16"/>
                <w:szCs w:val="24"/>
                <w:lang w:val="en-US"/>
              </w:rPr>
              <w:t>role:</w:t>
            </w:r>
            <w:r w:rsidRPr="00F650CD">
              <w:rPr>
                <w:rFonts w:ascii="Arial" w:eastAsia="Times New Roman" w:hAnsi="Arial" w:cs="Times New Roman"/>
                <w:color w:val="FF0000"/>
                <w:szCs w:val="24"/>
                <w:lang w:val="en-US"/>
              </w:rPr>
              <w:t xml:space="preserve"> Plumber</w:t>
            </w:r>
          </w:p>
        </w:tc>
      </w:tr>
      <w:tr w:rsidR="00F650CD" w:rsidRPr="00F650CD" w14:paraId="3177DB66" w14:textId="77777777" w:rsidTr="005A6F93">
        <w:trPr>
          <w:trHeight w:val="366"/>
        </w:trPr>
        <w:tc>
          <w:tcPr>
            <w:tcW w:w="9068" w:type="dxa"/>
            <w:gridSpan w:val="10"/>
            <w:vAlign w:val="center"/>
          </w:tcPr>
          <w:p w14:paraId="6ABEB6CE"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r>
      <w:tr w:rsidR="00F650CD" w:rsidRPr="00F650CD" w14:paraId="55D0E2D1" w14:textId="77777777" w:rsidTr="005A6F93">
        <w:trPr>
          <w:trHeight w:val="366"/>
        </w:trPr>
        <w:tc>
          <w:tcPr>
            <w:tcW w:w="9068" w:type="dxa"/>
            <w:gridSpan w:val="10"/>
            <w:vAlign w:val="center"/>
          </w:tcPr>
          <w:p w14:paraId="5E28945F"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sz w:val="16"/>
                <w:szCs w:val="24"/>
                <w:lang w:val="en-US"/>
              </w:rPr>
              <w:t xml:space="preserve">name: </w:t>
            </w:r>
            <w:r w:rsidRPr="00F650CD">
              <w:rPr>
                <w:rFonts w:ascii="Arial" w:eastAsia="Times New Roman" w:hAnsi="Arial" w:cs="Times New Roman"/>
                <w:color w:val="FF0000"/>
                <w:szCs w:val="24"/>
                <w:lang w:val="en-US"/>
              </w:rPr>
              <w:t>Hilly</w:t>
            </w:r>
          </w:p>
        </w:tc>
      </w:tr>
      <w:tr w:rsidR="00F650CD" w:rsidRPr="00F650CD" w14:paraId="52B53645" w14:textId="77777777" w:rsidTr="005A6F93">
        <w:trPr>
          <w:trHeight w:val="366"/>
        </w:trPr>
        <w:tc>
          <w:tcPr>
            <w:tcW w:w="4261" w:type="dxa"/>
            <w:gridSpan w:val="2"/>
            <w:vAlign w:val="center"/>
          </w:tcPr>
          <w:p w14:paraId="499A51C1"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sz w:val="16"/>
                <w:szCs w:val="24"/>
                <w:lang w:val="en-US"/>
              </w:rPr>
              <w:t xml:space="preserve">mobile: </w:t>
            </w:r>
            <w:r w:rsidRPr="00F650CD">
              <w:rPr>
                <w:rFonts w:ascii="Arial" w:eastAsia="Times New Roman" w:hAnsi="Arial" w:cs="Times New Roman"/>
                <w:color w:val="FF0000"/>
                <w:szCs w:val="24"/>
                <w:lang w:val="en-US"/>
              </w:rPr>
              <w:t>1567283948</w:t>
            </w:r>
          </w:p>
        </w:tc>
        <w:tc>
          <w:tcPr>
            <w:tcW w:w="4807" w:type="dxa"/>
            <w:gridSpan w:val="8"/>
            <w:vAlign w:val="center"/>
          </w:tcPr>
          <w:p w14:paraId="403F2D2F"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 w:val="16"/>
                <w:szCs w:val="24"/>
                <w:lang w:val="en-US"/>
              </w:rPr>
            </w:pPr>
            <w:r w:rsidRPr="00F650CD">
              <w:rPr>
                <w:rFonts w:ascii="Arial" w:eastAsia="Times New Roman" w:hAnsi="Arial" w:cs="Times New Roman"/>
                <w:sz w:val="16"/>
                <w:szCs w:val="24"/>
                <w:lang w:val="en-US"/>
              </w:rPr>
              <w:t>email:</w:t>
            </w:r>
            <w:r w:rsidRPr="00F650CD">
              <w:rPr>
                <w:rFonts w:ascii="Arial" w:eastAsia="Times New Roman" w:hAnsi="Arial" w:cs="Times New Roman"/>
                <w:color w:val="FF0000"/>
                <w:szCs w:val="24"/>
                <w:lang w:val="en-US"/>
              </w:rPr>
              <w:t xml:space="preserve"> plasterersset@hardmail.co</w:t>
            </w:r>
          </w:p>
        </w:tc>
      </w:tr>
      <w:tr w:rsidR="00F650CD" w:rsidRPr="00F650CD" w14:paraId="685FBAC0" w14:textId="77777777" w:rsidTr="005A6F93">
        <w:trPr>
          <w:trHeight w:val="366"/>
        </w:trPr>
        <w:tc>
          <w:tcPr>
            <w:tcW w:w="9068" w:type="dxa"/>
            <w:gridSpan w:val="10"/>
            <w:vAlign w:val="center"/>
          </w:tcPr>
          <w:p w14:paraId="0CEFD8E0"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sz w:val="16"/>
                <w:szCs w:val="24"/>
                <w:lang w:val="en-US"/>
              </w:rPr>
              <w:t xml:space="preserve">role: </w:t>
            </w:r>
            <w:r w:rsidRPr="00F650CD">
              <w:rPr>
                <w:rFonts w:ascii="Arial" w:eastAsia="Times New Roman" w:hAnsi="Arial" w:cs="Times New Roman"/>
                <w:color w:val="FF0000"/>
                <w:szCs w:val="24"/>
                <w:lang w:val="en-US"/>
              </w:rPr>
              <w:t>Plasterer</w:t>
            </w:r>
          </w:p>
        </w:tc>
      </w:tr>
      <w:tr w:rsidR="00F650CD" w:rsidRPr="00F650CD" w14:paraId="105F311A" w14:textId="77777777" w:rsidTr="005A6F93">
        <w:trPr>
          <w:trHeight w:val="366"/>
        </w:trPr>
        <w:tc>
          <w:tcPr>
            <w:tcW w:w="9068" w:type="dxa"/>
            <w:gridSpan w:val="10"/>
            <w:vAlign w:val="center"/>
          </w:tcPr>
          <w:p w14:paraId="3B8C4C7D"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r>
      <w:tr w:rsidR="00F650CD" w:rsidRPr="00F650CD" w14:paraId="1A21A458" w14:textId="77777777" w:rsidTr="005A6F93">
        <w:trPr>
          <w:trHeight w:val="366"/>
        </w:trPr>
        <w:tc>
          <w:tcPr>
            <w:tcW w:w="9068" w:type="dxa"/>
            <w:gridSpan w:val="10"/>
            <w:vAlign w:val="center"/>
          </w:tcPr>
          <w:p w14:paraId="2EEB762F"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sz w:val="16"/>
                <w:szCs w:val="24"/>
                <w:lang w:val="en-US"/>
              </w:rPr>
              <w:t xml:space="preserve">name: </w:t>
            </w:r>
            <w:r w:rsidRPr="00F650CD">
              <w:rPr>
                <w:rFonts w:ascii="Arial" w:eastAsia="Times New Roman" w:hAnsi="Arial" w:cs="Times New Roman"/>
                <w:color w:val="FF0000"/>
                <w:szCs w:val="24"/>
                <w:lang w:val="en-US"/>
              </w:rPr>
              <w:t>Tony</w:t>
            </w:r>
          </w:p>
        </w:tc>
      </w:tr>
      <w:tr w:rsidR="00F650CD" w:rsidRPr="00F650CD" w14:paraId="165B0772" w14:textId="77777777" w:rsidTr="005A6F93">
        <w:trPr>
          <w:gridAfter w:val="1"/>
          <w:wAfter w:w="992" w:type="dxa"/>
          <w:trHeight w:val="366"/>
        </w:trPr>
        <w:tc>
          <w:tcPr>
            <w:tcW w:w="4261" w:type="dxa"/>
            <w:gridSpan w:val="2"/>
            <w:vAlign w:val="center"/>
          </w:tcPr>
          <w:p w14:paraId="17AA9173"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sz w:val="16"/>
                <w:szCs w:val="24"/>
                <w:lang w:val="en-US"/>
              </w:rPr>
              <w:t xml:space="preserve">mobile: </w:t>
            </w:r>
            <w:r w:rsidRPr="00F650CD">
              <w:rPr>
                <w:rFonts w:ascii="Arial" w:eastAsia="Times New Roman" w:hAnsi="Arial" w:cs="Times New Roman"/>
                <w:color w:val="FF0000"/>
                <w:szCs w:val="24"/>
                <w:lang w:val="en-US"/>
              </w:rPr>
              <w:t>03487925466</w:t>
            </w:r>
          </w:p>
        </w:tc>
        <w:tc>
          <w:tcPr>
            <w:tcW w:w="3815" w:type="dxa"/>
            <w:gridSpan w:val="7"/>
            <w:vAlign w:val="center"/>
          </w:tcPr>
          <w:p w14:paraId="059A9537"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sz w:val="16"/>
                <w:szCs w:val="24"/>
                <w:lang w:val="en-US"/>
              </w:rPr>
              <w:t xml:space="preserve">email:  </w:t>
            </w:r>
            <w:r w:rsidRPr="00F650CD">
              <w:rPr>
                <w:rFonts w:ascii="Arial" w:eastAsia="Times New Roman" w:hAnsi="Arial" w:cs="Times New Roman"/>
                <w:color w:val="FF0000"/>
                <w:szCs w:val="24"/>
                <w:lang w:val="en-US"/>
              </w:rPr>
              <w:t>splashbacksrus@clearmail.to</w:t>
            </w:r>
          </w:p>
        </w:tc>
      </w:tr>
      <w:tr w:rsidR="00F650CD" w:rsidRPr="00F650CD" w14:paraId="5BD29DCF" w14:textId="77777777" w:rsidTr="005A6F93">
        <w:trPr>
          <w:trHeight w:val="366"/>
        </w:trPr>
        <w:tc>
          <w:tcPr>
            <w:tcW w:w="9068" w:type="dxa"/>
            <w:gridSpan w:val="10"/>
            <w:vAlign w:val="center"/>
          </w:tcPr>
          <w:p w14:paraId="3D395730"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sz w:val="16"/>
                <w:szCs w:val="24"/>
                <w:lang w:val="en-US"/>
              </w:rPr>
              <w:t xml:space="preserve">role: </w:t>
            </w:r>
            <w:r w:rsidRPr="00F650CD">
              <w:rPr>
                <w:rFonts w:ascii="Arial" w:eastAsia="Times New Roman" w:hAnsi="Arial" w:cs="Times New Roman"/>
                <w:color w:val="FF0000"/>
                <w:szCs w:val="24"/>
                <w:lang w:val="en-US"/>
              </w:rPr>
              <w:t>Glazier (splashback)</w:t>
            </w:r>
          </w:p>
        </w:tc>
      </w:tr>
      <w:tr w:rsidR="00F650CD" w:rsidRPr="00F650CD" w14:paraId="37DFC7FA" w14:textId="77777777" w:rsidTr="005A6F93">
        <w:trPr>
          <w:trHeight w:val="366"/>
        </w:trPr>
        <w:tc>
          <w:tcPr>
            <w:tcW w:w="9068" w:type="dxa"/>
            <w:gridSpan w:val="10"/>
            <w:vAlign w:val="center"/>
          </w:tcPr>
          <w:p w14:paraId="39FCF214" w14:textId="77777777" w:rsidR="00F650CD" w:rsidRPr="00F650CD" w:rsidRDefault="00F650CD" w:rsidP="00F650CD">
            <w:pPr>
              <w:tabs>
                <w:tab w:val="clear" w:pos="284"/>
              </w:tabs>
              <w:spacing w:before="40" w:after="0" w:line="240" w:lineRule="auto"/>
              <w:outlineLvl w:val="3"/>
              <w:rPr>
                <w:rFonts w:ascii="Arial" w:eastAsia="Times New Roman" w:hAnsi="Arial" w:cs="Times New Roman"/>
                <w:i/>
                <w:sz w:val="16"/>
                <w:szCs w:val="24"/>
                <w:lang w:val="en-US"/>
              </w:rPr>
            </w:pPr>
          </w:p>
        </w:tc>
      </w:tr>
      <w:tr w:rsidR="00F650CD" w:rsidRPr="00F650CD" w14:paraId="7F958EF6" w14:textId="77777777" w:rsidTr="005A6F93">
        <w:trPr>
          <w:trHeight w:val="366"/>
        </w:trPr>
        <w:tc>
          <w:tcPr>
            <w:tcW w:w="9068" w:type="dxa"/>
            <w:gridSpan w:val="10"/>
            <w:vAlign w:val="center"/>
          </w:tcPr>
          <w:p w14:paraId="1F078C14" w14:textId="77777777" w:rsidR="00F650CD" w:rsidRPr="00F650CD" w:rsidRDefault="00F650CD" w:rsidP="00F650CD">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F650CD">
              <w:rPr>
                <w:rFonts w:ascii="Arial" w:eastAsia="Times New Roman" w:hAnsi="Arial" w:cs="Times New Roman"/>
                <w:b/>
                <w:color w:val="FFFFFF"/>
                <w:sz w:val="22"/>
                <w:lang w:val="en-US"/>
              </w:rPr>
              <w:t>Other Rooms to be Designed &amp; Measured</w:t>
            </w:r>
          </w:p>
        </w:tc>
      </w:tr>
      <w:tr w:rsidR="00F650CD" w:rsidRPr="00F650CD" w14:paraId="2DFD70C9" w14:textId="77777777" w:rsidTr="005A6F93">
        <w:trPr>
          <w:trHeight w:val="366"/>
        </w:trPr>
        <w:tc>
          <w:tcPr>
            <w:tcW w:w="4391" w:type="dxa"/>
            <w:gridSpan w:val="3"/>
            <w:vAlign w:val="center"/>
          </w:tcPr>
          <w:p w14:paraId="279A804F" w14:textId="77777777" w:rsidR="00F650CD" w:rsidRPr="00F650CD" w:rsidRDefault="00F650CD" w:rsidP="00F650CD">
            <w:pPr>
              <w:tabs>
                <w:tab w:val="clear" w:pos="284"/>
              </w:tabs>
              <w:spacing w:before="40" w:after="0" w:line="240" w:lineRule="auto"/>
              <w:jc w:val="center"/>
              <w:outlineLvl w:val="3"/>
              <w:rPr>
                <w:rFonts w:ascii="Arial" w:eastAsia="Times New Roman" w:hAnsi="Arial" w:cs="Times New Roman"/>
                <w:sz w:val="16"/>
                <w:szCs w:val="24"/>
                <w:lang w:val="en-US"/>
              </w:rPr>
            </w:pPr>
            <w:r w:rsidRPr="00F650CD">
              <w:rPr>
                <w:rFonts w:ascii="Arial" w:eastAsia="Times New Roman" w:hAnsi="Arial" w:cs="Times New Roman"/>
                <w:sz w:val="16"/>
                <w:szCs w:val="24"/>
                <w:lang w:val="en-US"/>
              </w:rPr>
              <w:t>Laundry</w:t>
            </w:r>
          </w:p>
        </w:tc>
        <w:tc>
          <w:tcPr>
            <w:tcW w:w="1193" w:type="dxa"/>
            <w:vAlign w:val="center"/>
          </w:tcPr>
          <w:p w14:paraId="6D3923CC" w14:textId="77777777" w:rsidR="00F650CD" w:rsidRPr="00F650CD" w:rsidRDefault="00F650CD" w:rsidP="00F650CD">
            <w:pPr>
              <w:tabs>
                <w:tab w:val="clear" w:pos="284"/>
              </w:tabs>
              <w:spacing w:before="40" w:after="0" w:line="240" w:lineRule="auto"/>
              <w:jc w:val="center"/>
              <w:outlineLvl w:val="3"/>
              <w:rPr>
                <w:rFonts w:ascii="Arial" w:eastAsia="Times New Roman" w:hAnsi="Arial" w:cs="Times New Roman"/>
                <w:sz w:val="16"/>
                <w:szCs w:val="24"/>
                <w:lang w:val="en-US"/>
              </w:rPr>
            </w:pPr>
            <w:r w:rsidRPr="00F650CD">
              <w:rPr>
                <w:rFonts w:ascii="Arial" w:eastAsia="Times New Roman" w:hAnsi="Arial" w:cs="Times New Roman"/>
                <w:sz w:val="16"/>
                <w:szCs w:val="24"/>
                <w:lang w:val="en-US"/>
              </w:rPr>
              <w:t>Wardrobe</w:t>
            </w:r>
          </w:p>
        </w:tc>
        <w:tc>
          <w:tcPr>
            <w:tcW w:w="1076" w:type="dxa"/>
            <w:gridSpan w:val="3"/>
            <w:vAlign w:val="center"/>
          </w:tcPr>
          <w:p w14:paraId="441F45CA" w14:textId="77777777" w:rsidR="00F650CD" w:rsidRPr="00F650CD" w:rsidRDefault="00F650CD" w:rsidP="00F650CD">
            <w:pPr>
              <w:tabs>
                <w:tab w:val="clear" w:pos="284"/>
              </w:tabs>
              <w:spacing w:before="40" w:after="0" w:line="240" w:lineRule="auto"/>
              <w:jc w:val="center"/>
              <w:outlineLvl w:val="3"/>
              <w:rPr>
                <w:rFonts w:ascii="Arial" w:eastAsia="Times New Roman" w:hAnsi="Arial" w:cs="Times New Roman"/>
                <w:sz w:val="16"/>
                <w:szCs w:val="24"/>
                <w:lang w:val="en-US"/>
              </w:rPr>
            </w:pPr>
            <w:r w:rsidRPr="00F650CD">
              <w:rPr>
                <w:rFonts w:ascii="Arial" w:eastAsia="Times New Roman" w:hAnsi="Arial" w:cs="Times New Roman"/>
                <w:sz w:val="16"/>
                <w:szCs w:val="24"/>
                <w:lang w:val="en-US"/>
              </w:rPr>
              <w:t>Bathroom</w:t>
            </w:r>
          </w:p>
        </w:tc>
        <w:tc>
          <w:tcPr>
            <w:tcW w:w="832" w:type="dxa"/>
            <w:vAlign w:val="center"/>
          </w:tcPr>
          <w:p w14:paraId="7EC539CF" w14:textId="77777777" w:rsidR="00F650CD" w:rsidRPr="00F650CD" w:rsidRDefault="00F650CD" w:rsidP="00F650CD">
            <w:pPr>
              <w:tabs>
                <w:tab w:val="clear" w:pos="284"/>
              </w:tabs>
              <w:spacing w:before="40" w:after="0" w:line="240" w:lineRule="auto"/>
              <w:jc w:val="center"/>
              <w:outlineLvl w:val="3"/>
              <w:rPr>
                <w:rFonts w:ascii="Arial" w:eastAsia="Times New Roman" w:hAnsi="Arial" w:cs="Times New Roman"/>
                <w:sz w:val="16"/>
                <w:szCs w:val="24"/>
                <w:lang w:val="en-US"/>
              </w:rPr>
            </w:pPr>
            <w:r w:rsidRPr="00F650CD">
              <w:rPr>
                <w:rFonts w:ascii="Arial" w:eastAsia="Times New Roman" w:hAnsi="Arial" w:cs="Times New Roman"/>
                <w:sz w:val="16"/>
                <w:szCs w:val="24"/>
                <w:lang w:val="en-US"/>
              </w:rPr>
              <w:t>Study</w:t>
            </w:r>
          </w:p>
        </w:tc>
        <w:tc>
          <w:tcPr>
            <w:tcW w:w="1576" w:type="dxa"/>
            <w:gridSpan w:val="2"/>
            <w:vAlign w:val="center"/>
          </w:tcPr>
          <w:p w14:paraId="6F47BBD3" w14:textId="77777777" w:rsidR="00F650CD" w:rsidRPr="00F650CD" w:rsidRDefault="00F650CD" w:rsidP="00F650CD">
            <w:pPr>
              <w:tabs>
                <w:tab w:val="clear" w:pos="284"/>
              </w:tabs>
              <w:spacing w:before="40" w:after="0" w:line="240" w:lineRule="auto"/>
              <w:jc w:val="center"/>
              <w:outlineLvl w:val="3"/>
              <w:rPr>
                <w:rFonts w:ascii="Arial" w:eastAsia="Times New Roman" w:hAnsi="Arial" w:cs="Times New Roman"/>
                <w:sz w:val="16"/>
                <w:szCs w:val="24"/>
                <w:lang w:val="en-US"/>
              </w:rPr>
            </w:pPr>
            <w:r w:rsidRPr="00F650CD">
              <w:rPr>
                <w:rFonts w:ascii="Arial" w:eastAsia="Times New Roman" w:hAnsi="Arial" w:cs="Times New Roman"/>
                <w:sz w:val="16"/>
                <w:szCs w:val="24"/>
                <w:lang w:val="en-US"/>
              </w:rPr>
              <w:t>Entertainment Unit</w:t>
            </w:r>
          </w:p>
        </w:tc>
      </w:tr>
      <w:tr w:rsidR="00F650CD" w:rsidRPr="00F650CD" w14:paraId="273039C2" w14:textId="77777777" w:rsidTr="005A6F93">
        <w:trPr>
          <w:trHeight w:val="366"/>
        </w:trPr>
        <w:tc>
          <w:tcPr>
            <w:tcW w:w="4391" w:type="dxa"/>
            <w:gridSpan w:val="3"/>
          </w:tcPr>
          <w:p w14:paraId="6EDC8E7B" w14:textId="77777777" w:rsidR="00F650CD" w:rsidRPr="00F650CD" w:rsidRDefault="00F650CD" w:rsidP="00F650CD">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193" w:type="dxa"/>
          </w:tcPr>
          <w:p w14:paraId="1E52FF1E" w14:textId="77777777" w:rsidR="00F650CD" w:rsidRPr="00F650CD" w:rsidRDefault="00F650CD" w:rsidP="00F650CD">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076" w:type="dxa"/>
            <w:gridSpan w:val="3"/>
          </w:tcPr>
          <w:p w14:paraId="7111F43E" w14:textId="77777777" w:rsidR="00F650CD" w:rsidRPr="00F650CD" w:rsidRDefault="00F650CD" w:rsidP="00F650CD">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832" w:type="dxa"/>
          </w:tcPr>
          <w:p w14:paraId="58D3E043" w14:textId="77777777" w:rsidR="00F650CD" w:rsidRPr="00F650CD" w:rsidRDefault="00F650CD" w:rsidP="00F650CD">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c>
          <w:tcPr>
            <w:tcW w:w="1576" w:type="dxa"/>
            <w:gridSpan w:val="2"/>
          </w:tcPr>
          <w:p w14:paraId="534F605A" w14:textId="77777777" w:rsidR="00F650CD" w:rsidRPr="00F650CD" w:rsidRDefault="00F650CD" w:rsidP="00F650CD">
            <w:pPr>
              <w:tabs>
                <w:tab w:val="clear" w:pos="284"/>
              </w:tabs>
              <w:spacing w:before="40" w:after="0" w:line="240" w:lineRule="auto"/>
              <w:jc w:val="center"/>
              <w:rPr>
                <w:rFonts w:ascii="Arial" w:eastAsia="Times New Roman" w:hAnsi="Arial" w:cs="Times New Roman"/>
                <w:sz w:val="16"/>
                <w:szCs w:val="24"/>
                <w:lang w:val="en-US"/>
              </w:rPr>
            </w:pPr>
            <w:r w:rsidRPr="00F650CD">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F650CD">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F650CD">
              <w:rPr>
                <w:rFonts w:ascii="Arial" w:eastAsia="Times New Roman" w:hAnsi="Arial" w:cs="Times New Roman"/>
                <w:color w:val="999999"/>
                <w:sz w:val="16"/>
                <w:szCs w:val="24"/>
                <w:lang w:val="en-US"/>
              </w:rPr>
              <w:fldChar w:fldCharType="end"/>
            </w:r>
          </w:p>
        </w:tc>
      </w:tr>
      <w:tr w:rsidR="00F650CD" w:rsidRPr="00F650CD" w14:paraId="15FD4CBE" w14:textId="77777777" w:rsidTr="005A6F93">
        <w:trPr>
          <w:trHeight w:val="366"/>
        </w:trPr>
        <w:tc>
          <w:tcPr>
            <w:tcW w:w="9068" w:type="dxa"/>
            <w:gridSpan w:val="10"/>
            <w:vAlign w:val="center"/>
          </w:tcPr>
          <w:p w14:paraId="002491E2" w14:textId="77777777" w:rsidR="00F650CD" w:rsidRPr="00F650CD" w:rsidRDefault="00F650CD" w:rsidP="00F650CD">
            <w:pPr>
              <w:tabs>
                <w:tab w:val="clear" w:pos="284"/>
              </w:tabs>
              <w:spacing w:before="40" w:after="0" w:line="240" w:lineRule="auto"/>
              <w:rPr>
                <w:rFonts w:ascii="Arial" w:eastAsia="Times New Roman" w:hAnsi="Arial" w:cs="Times New Roman"/>
                <w:color w:val="FF0000"/>
                <w:szCs w:val="24"/>
                <w:lang w:val="en-US"/>
              </w:rPr>
            </w:pPr>
            <w:r w:rsidRPr="00F650CD">
              <w:rPr>
                <w:rFonts w:ascii="Arial" w:eastAsia="Times New Roman" w:hAnsi="Arial" w:cs="Times New Roman"/>
                <w:sz w:val="16"/>
                <w:szCs w:val="24"/>
                <w:lang w:val="en-US"/>
              </w:rPr>
              <w:t xml:space="preserve">other:  </w:t>
            </w:r>
            <w:r w:rsidRPr="00F650CD">
              <w:rPr>
                <w:rFonts w:ascii="Arial" w:eastAsia="Times New Roman" w:hAnsi="Arial" w:cs="Times New Roman"/>
                <w:color w:val="FF0000"/>
                <w:szCs w:val="24"/>
                <w:lang w:val="en-US"/>
              </w:rPr>
              <w:t>N/A</w:t>
            </w:r>
          </w:p>
        </w:tc>
      </w:tr>
      <w:tr w:rsidR="00F650CD" w:rsidRPr="00F650CD" w14:paraId="0F462EC8" w14:textId="77777777" w:rsidTr="005A6F93">
        <w:trPr>
          <w:trHeight w:val="366"/>
        </w:trPr>
        <w:tc>
          <w:tcPr>
            <w:tcW w:w="9068" w:type="dxa"/>
            <w:gridSpan w:val="10"/>
            <w:vAlign w:val="center"/>
          </w:tcPr>
          <w:p w14:paraId="3175CCFF"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r>
      <w:tr w:rsidR="00F650CD" w:rsidRPr="00F650CD" w14:paraId="72BF7AC4" w14:textId="77777777" w:rsidTr="005A6F93">
        <w:trPr>
          <w:trHeight w:val="366"/>
        </w:trPr>
        <w:tc>
          <w:tcPr>
            <w:tcW w:w="9068" w:type="dxa"/>
            <w:gridSpan w:val="10"/>
            <w:vAlign w:val="center"/>
          </w:tcPr>
          <w:p w14:paraId="127D7A0A"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r>
      <w:tr w:rsidR="00F650CD" w:rsidRPr="00F650CD" w14:paraId="3D68A6F2" w14:textId="77777777" w:rsidTr="005A6F93">
        <w:trPr>
          <w:trHeight w:val="366"/>
        </w:trPr>
        <w:tc>
          <w:tcPr>
            <w:tcW w:w="9068" w:type="dxa"/>
            <w:gridSpan w:val="10"/>
            <w:vAlign w:val="center"/>
          </w:tcPr>
          <w:p w14:paraId="36D5A6B1"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r w:rsidRPr="00F650CD">
              <w:rPr>
                <w:rFonts w:ascii="Arial" w:eastAsia="Times New Roman" w:hAnsi="Arial" w:cs="Times New Roman"/>
                <w:caps/>
                <w:sz w:val="16"/>
                <w:szCs w:val="24"/>
                <w:lang w:val="en-US"/>
              </w:rPr>
              <w:t>client coments</w:t>
            </w:r>
          </w:p>
        </w:tc>
      </w:tr>
      <w:tr w:rsidR="00F650CD" w:rsidRPr="00F650CD" w14:paraId="1C0A25A3" w14:textId="77777777" w:rsidTr="005A6F93">
        <w:trPr>
          <w:trHeight w:val="366"/>
        </w:trPr>
        <w:tc>
          <w:tcPr>
            <w:tcW w:w="9068" w:type="dxa"/>
            <w:gridSpan w:val="10"/>
            <w:vAlign w:val="center"/>
          </w:tcPr>
          <w:p w14:paraId="72D9792A"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r>
      <w:tr w:rsidR="00F650CD" w:rsidRPr="00F650CD" w14:paraId="6BE2BF61" w14:textId="77777777" w:rsidTr="005A6F93">
        <w:trPr>
          <w:trHeight w:val="366"/>
        </w:trPr>
        <w:tc>
          <w:tcPr>
            <w:tcW w:w="9068" w:type="dxa"/>
            <w:gridSpan w:val="10"/>
            <w:vAlign w:val="center"/>
          </w:tcPr>
          <w:p w14:paraId="6803911C"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r>
      <w:tr w:rsidR="00F650CD" w:rsidRPr="00F650CD" w14:paraId="230D3003" w14:textId="77777777" w:rsidTr="005A6F93">
        <w:trPr>
          <w:trHeight w:val="366"/>
        </w:trPr>
        <w:tc>
          <w:tcPr>
            <w:tcW w:w="9068" w:type="dxa"/>
            <w:gridSpan w:val="10"/>
            <w:vAlign w:val="center"/>
          </w:tcPr>
          <w:p w14:paraId="74D4CEC4"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r>
      <w:tr w:rsidR="00F650CD" w:rsidRPr="00F650CD" w14:paraId="786E5B45" w14:textId="77777777" w:rsidTr="005A6F93">
        <w:trPr>
          <w:trHeight w:val="366"/>
        </w:trPr>
        <w:tc>
          <w:tcPr>
            <w:tcW w:w="9068" w:type="dxa"/>
            <w:gridSpan w:val="10"/>
            <w:vAlign w:val="center"/>
          </w:tcPr>
          <w:p w14:paraId="4BF7B1D7" w14:textId="77777777" w:rsidR="00F650CD" w:rsidRPr="00F650CD" w:rsidRDefault="00F650CD" w:rsidP="00F650CD">
            <w:pPr>
              <w:tabs>
                <w:tab w:val="clear" w:pos="284"/>
              </w:tabs>
              <w:spacing w:before="40" w:after="0" w:line="240" w:lineRule="auto"/>
              <w:outlineLvl w:val="4"/>
              <w:rPr>
                <w:rFonts w:ascii="Arial" w:eastAsia="Times New Roman" w:hAnsi="Arial" w:cs="Times New Roman"/>
                <w:caps/>
                <w:sz w:val="16"/>
                <w:szCs w:val="24"/>
                <w:lang w:val="en-US"/>
              </w:rPr>
            </w:pPr>
          </w:p>
        </w:tc>
      </w:tr>
      <w:tr w:rsidR="00F650CD" w:rsidRPr="00F650CD" w14:paraId="0B7914D6" w14:textId="77777777" w:rsidTr="005A6F93">
        <w:trPr>
          <w:trHeight w:val="403"/>
        </w:trPr>
        <w:tc>
          <w:tcPr>
            <w:tcW w:w="1851" w:type="dxa"/>
            <w:vAlign w:val="bottom"/>
          </w:tcPr>
          <w:p w14:paraId="3CB061EC"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r w:rsidRPr="00F650CD">
              <w:rPr>
                <w:rFonts w:ascii="Arial" w:eastAsia="Times New Roman" w:hAnsi="Arial" w:cs="Times New Roman"/>
                <w:sz w:val="16"/>
                <w:szCs w:val="24"/>
                <w:lang w:val="en-US"/>
              </w:rPr>
              <w:t>Client Signature</w:t>
            </w:r>
          </w:p>
        </w:tc>
        <w:tc>
          <w:tcPr>
            <w:tcW w:w="3797" w:type="dxa"/>
            <w:gridSpan w:val="4"/>
            <w:vAlign w:val="bottom"/>
          </w:tcPr>
          <w:p w14:paraId="55A97E50"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p>
        </w:tc>
        <w:tc>
          <w:tcPr>
            <w:tcW w:w="569" w:type="dxa"/>
            <w:vAlign w:val="bottom"/>
          </w:tcPr>
          <w:p w14:paraId="625FAC43"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r w:rsidRPr="00F650CD">
              <w:rPr>
                <w:rFonts w:ascii="Arial" w:eastAsia="Times New Roman" w:hAnsi="Arial" w:cs="Times New Roman"/>
                <w:sz w:val="16"/>
                <w:szCs w:val="24"/>
                <w:lang w:val="en-US"/>
              </w:rPr>
              <w:t>Date</w:t>
            </w:r>
          </w:p>
        </w:tc>
        <w:tc>
          <w:tcPr>
            <w:tcW w:w="2851" w:type="dxa"/>
            <w:gridSpan w:val="4"/>
            <w:vAlign w:val="bottom"/>
          </w:tcPr>
          <w:p w14:paraId="0B606115"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p>
        </w:tc>
      </w:tr>
      <w:tr w:rsidR="00F650CD" w:rsidRPr="00F650CD" w14:paraId="7B43AE89" w14:textId="77777777" w:rsidTr="005A6F93">
        <w:trPr>
          <w:trHeight w:val="403"/>
        </w:trPr>
        <w:tc>
          <w:tcPr>
            <w:tcW w:w="1851" w:type="dxa"/>
            <w:vAlign w:val="bottom"/>
          </w:tcPr>
          <w:p w14:paraId="3F20FDAE"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r w:rsidRPr="00F650CD">
              <w:rPr>
                <w:rFonts w:ascii="Arial" w:eastAsia="Times New Roman" w:hAnsi="Arial" w:cs="Times New Roman"/>
                <w:sz w:val="16"/>
                <w:szCs w:val="24"/>
                <w:lang w:val="en-US"/>
              </w:rPr>
              <w:t>Designer Signature</w:t>
            </w:r>
          </w:p>
        </w:tc>
        <w:tc>
          <w:tcPr>
            <w:tcW w:w="3797" w:type="dxa"/>
            <w:gridSpan w:val="4"/>
            <w:vAlign w:val="bottom"/>
          </w:tcPr>
          <w:p w14:paraId="6FB0CEEE" w14:textId="77777777" w:rsidR="00F650CD" w:rsidRPr="00F650CD" w:rsidRDefault="00F650CD" w:rsidP="00F650CD">
            <w:pPr>
              <w:tabs>
                <w:tab w:val="clear" w:pos="284"/>
              </w:tabs>
              <w:spacing w:before="40" w:after="0" w:line="240" w:lineRule="auto"/>
              <w:rPr>
                <w:rFonts w:ascii="Kunstler Script" w:eastAsia="Times New Roman" w:hAnsi="Kunstler Script" w:cs="Times New Roman"/>
                <w:color w:val="FF0000"/>
                <w:sz w:val="40"/>
                <w:szCs w:val="40"/>
                <w:lang w:val="en-US"/>
              </w:rPr>
            </w:pPr>
            <w:r w:rsidRPr="00F650CD">
              <w:rPr>
                <w:rFonts w:ascii="Kunstler Script" w:eastAsia="Times New Roman" w:hAnsi="Kunstler Script" w:cs="Times New Roman"/>
                <w:color w:val="FF0000"/>
                <w:sz w:val="40"/>
                <w:szCs w:val="40"/>
                <w:lang w:val="en-US"/>
              </w:rPr>
              <w:t>Fred Flintstone</w:t>
            </w:r>
          </w:p>
        </w:tc>
        <w:tc>
          <w:tcPr>
            <w:tcW w:w="569" w:type="dxa"/>
            <w:vAlign w:val="bottom"/>
          </w:tcPr>
          <w:p w14:paraId="6CFF6EAE"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r w:rsidRPr="00F650CD">
              <w:rPr>
                <w:rFonts w:ascii="Arial" w:eastAsia="Times New Roman" w:hAnsi="Arial" w:cs="Times New Roman"/>
                <w:sz w:val="16"/>
                <w:szCs w:val="24"/>
                <w:lang w:val="en-US"/>
              </w:rPr>
              <w:t>Date</w:t>
            </w:r>
          </w:p>
        </w:tc>
        <w:tc>
          <w:tcPr>
            <w:tcW w:w="2851" w:type="dxa"/>
            <w:gridSpan w:val="4"/>
            <w:vAlign w:val="bottom"/>
          </w:tcPr>
          <w:p w14:paraId="1E45EA8C" w14:textId="77777777" w:rsidR="00F650CD" w:rsidRPr="00F650CD" w:rsidRDefault="00F650CD" w:rsidP="00F650CD">
            <w:pPr>
              <w:tabs>
                <w:tab w:val="clear" w:pos="284"/>
              </w:tabs>
              <w:spacing w:before="40" w:after="0" w:line="240" w:lineRule="auto"/>
              <w:rPr>
                <w:rFonts w:ascii="Arial" w:eastAsia="Times New Roman" w:hAnsi="Arial" w:cs="Times New Roman"/>
                <w:sz w:val="16"/>
                <w:szCs w:val="24"/>
                <w:lang w:val="en-US"/>
              </w:rPr>
            </w:pPr>
            <w:r w:rsidRPr="00F650CD">
              <w:rPr>
                <w:rFonts w:ascii="Arial" w:eastAsia="Times New Roman" w:hAnsi="Arial" w:cs="Times New Roman"/>
                <w:color w:val="FF0000"/>
                <w:szCs w:val="24"/>
                <w:lang w:val="en-US"/>
              </w:rPr>
              <w:t>12/1/2034</w:t>
            </w:r>
          </w:p>
        </w:tc>
      </w:tr>
    </w:tbl>
    <w:p w14:paraId="22FD1EC7" w14:textId="64C15100" w:rsidR="00497BAE" w:rsidRDefault="00475540" w:rsidP="000416E3">
      <w:pPr>
        <w:pStyle w:val="Body"/>
        <w:rPr>
          <w:b/>
        </w:rPr>
      </w:pPr>
      <w:r w:rsidRPr="000416E3">
        <w:rPr>
          <w:b/>
        </w:rPr>
        <w:t>Question:</w:t>
      </w:r>
      <w:r>
        <w:t xml:space="preserve"> How was the interaction with the client (or colleague acting as the client) conducted?</w:t>
      </w:r>
    </w:p>
    <w:p w14:paraId="2A0406D0" w14:textId="7B581DEF" w:rsidR="00475540" w:rsidRPr="00475540" w:rsidRDefault="00475540" w:rsidP="00475540">
      <w:pPr>
        <w:pStyle w:val="Body"/>
        <w:rPr>
          <w:szCs w:val="24"/>
          <w:lang w:eastAsia="en-AU"/>
        </w:rPr>
      </w:pPr>
      <w:r w:rsidRPr="00475540">
        <w:rPr>
          <w:color w:val="FF0000"/>
          <w:szCs w:val="24"/>
          <w:lang w:eastAsia="en-AU"/>
        </w:rPr>
        <w:t>Face-to-face discussion</w:t>
      </w:r>
      <w:r>
        <w:rPr>
          <w:color w:val="FF0000"/>
          <w:szCs w:val="24"/>
          <w:lang w:eastAsia="en-AU"/>
        </w:rPr>
        <w:t xml:space="preserve">, </w:t>
      </w:r>
      <w:r w:rsidRPr="00475540">
        <w:rPr>
          <w:color w:val="FF0000"/>
          <w:szCs w:val="24"/>
          <w:lang w:eastAsia="en-AU"/>
        </w:rPr>
        <w:t>Telephone conversation</w:t>
      </w:r>
      <w:r>
        <w:rPr>
          <w:color w:val="FF0000"/>
          <w:szCs w:val="24"/>
          <w:lang w:eastAsia="en-AU"/>
        </w:rPr>
        <w:t xml:space="preserve">, </w:t>
      </w:r>
      <w:r w:rsidRPr="00475540">
        <w:rPr>
          <w:color w:val="FF0000"/>
          <w:szCs w:val="24"/>
          <w:lang w:eastAsia="en-AU"/>
        </w:rPr>
        <w:t>Email interaction</w:t>
      </w:r>
    </w:p>
    <w:p w14:paraId="03B11F22" w14:textId="77777777" w:rsidR="00475540" w:rsidRPr="00475540" w:rsidRDefault="00475540" w:rsidP="00475540">
      <w:pPr>
        <w:rPr>
          <w:lang w:eastAsia="en-AU"/>
        </w:rPr>
        <w:sectPr w:rsidR="00475540" w:rsidRPr="00475540" w:rsidSect="000418C8">
          <w:headerReference w:type="even" r:id="rId17"/>
          <w:headerReference w:type="default" r:id="rId18"/>
          <w:footerReference w:type="even" r:id="rId19"/>
          <w:headerReference w:type="first" r:id="rId20"/>
          <w:footerReference w:type="first" r:id="rId21"/>
          <w:pgSz w:w="11906" w:h="16838" w:code="9"/>
          <w:pgMar w:top="1276" w:right="1418" w:bottom="1021" w:left="1418" w:header="113" w:footer="340" w:gutter="0"/>
          <w:cols w:space="4253"/>
          <w:docGrid w:linePitch="360"/>
        </w:sectPr>
      </w:pPr>
    </w:p>
    <w:p w14:paraId="6BE5C572" w14:textId="712DC695" w:rsidR="00776CA2" w:rsidRDefault="00497BAE" w:rsidP="00776CA2">
      <w:pPr>
        <w:pStyle w:val="Heading4"/>
      </w:pPr>
      <w:r>
        <w:lastRenderedPageBreak/>
        <w:t xml:space="preserve">Work site evaluation checklist </w:t>
      </w:r>
      <w:r w:rsidR="005A6F93">
        <w:t>Project 1</w:t>
      </w:r>
    </w:p>
    <w:p w14:paraId="04283573" w14:textId="7F104C10" w:rsidR="00776CA2" w:rsidRPr="00776CA2" w:rsidRDefault="00776CA2" w:rsidP="00776CA2">
      <w:pPr>
        <w:pStyle w:val="Caption"/>
        <w:rPr>
          <w:lang w:eastAsia="en-AU"/>
        </w:rPr>
      </w:pPr>
      <w:r w:rsidRPr="00665A2D">
        <w:t xml:space="preserve">Table </w:t>
      </w:r>
      <w:r w:rsidRPr="00665A2D">
        <w:fldChar w:fldCharType="begin"/>
      </w:r>
      <w:r w:rsidRPr="00665A2D">
        <w:instrText xml:space="preserve"> SEQ Table \* ARABIC </w:instrText>
      </w:r>
      <w:r w:rsidRPr="00665A2D">
        <w:fldChar w:fldCharType="separate"/>
      </w:r>
      <w:r>
        <w:rPr>
          <w:noProof/>
        </w:rPr>
        <w:t>2</w:t>
      </w:r>
      <w:r w:rsidRPr="00665A2D">
        <w:fldChar w:fldCharType="end"/>
      </w:r>
      <w:r w:rsidRPr="00665A2D">
        <w:t xml:space="preserve"> </w:t>
      </w:r>
      <w:r>
        <w:t>Work site evaluation checklist Project 1</w:t>
      </w:r>
    </w:p>
    <w:tbl>
      <w:tblPr>
        <w:tblStyle w:val="TableGrid"/>
        <w:tblW w:w="14170" w:type="dxa"/>
        <w:tblLook w:val="04A0" w:firstRow="1" w:lastRow="0" w:firstColumn="1" w:lastColumn="0" w:noHBand="0" w:noVBand="1"/>
      </w:tblPr>
      <w:tblGrid>
        <w:gridCol w:w="2369"/>
        <w:gridCol w:w="1102"/>
        <w:gridCol w:w="1780"/>
        <w:gridCol w:w="139"/>
        <w:gridCol w:w="476"/>
        <w:gridCol w:w="226"/>
        <w:gridCol w:w="760"/>
        <w:gridCol w:w="823"/>
        <w:gridCol w:w="3705"/>
        <w:gridCol w:w="2790"/>
      </w:tblGrid>
      <w:tr w:rsidR="00497BAE" w14:paraId="04A0BDA3" w14:textId="77777777" w:rsidTr="00497BAE">
        <w:trPr>
          <w:cnfStyle w:val="100000000000" w:firstRow="1" w:lastRow="0" w:firstColumn="0" w:lastColumn="0" w:oddVBand="0" w:evenVBand="0" w:oddHBand="0" w:evenHBand="0" w:firstRowFirstColumn="0" w:firstRowLastColumn="0" w:lastRowFirstColumn="0" w:lastRowLastColumn="0"/>
        </w:trPr>
        <w:tc>
          <w:tcPr>
            <w:tcW w:w="14170" w:type="dxa"/>
            <w:gridSpan w:val="10"/>
          </w:tcPr>
          <w:p w14:paraId="49420403" w14:textId="77777777" w:rsidR="00497BAE" w:rsidRDefault="00497BAE" w:rsidP="00497BAE">
            <w:pPr>
              <w:rPr>
                <w:lang w:eastAsia="en-AU"/>
              </w:rPr>
            </w:pPr>
            <w:r>
              <w:rPr>
                <w:lang w:eastAsia="en-AU"/>
              </w:rPr>
              <w:t>Site Evaluation Form:</w:t>
            </w:r>
          </w:p>
        </w:tc>
      </w:tr>
      <w:tr w:rsidR="00053CB8" w14:paraId="4C310A2F" w14:textId="77777777" w:rsidTr="00FA4838">
        <w:trPr>
          <w:trHeight w:hRule="exact" w:val="1102"/>
        </w:trPr>
        <w:tc>
          <w:tcPr>
            <w:tcW w:w="2369" w:type="dxa"/>
          </w:tcPr>
          <w:p w14:paraId="2597C1D3" w14:textId="77777777" w:rsidR="00053CB8" w:rsidRDefault="00053CB8" w:rsidP="00053CB8">
            <w:pPr>
              <w:rPr>
                <w:lang w:eastAsia="en-AU"/>
              </w:rPr>
            </w:pPr>
            <w:r>
              <w:rPr>
                <w:lang w:eastAsia="en-AU"/>
              </w:rPr>
              <w:t>Site address</w:t>
            </w:r>
          </w:p>
          <w:p w14:paraId="49F38A8D" w14:textId="77777777" w:rsidR="00053CB8" w:rsidRDefault="00053CB8" w:rsidP="00053CB8">
            <w:pPr>
              <w:rPr>
                <w:lang w:eastAsia="en-AU"/>
              </w:rPr>
            </w:pPr>
          </w:p>
          <w:p w14:paraId="1F172754" w14:textId="77777777" w:rsidR="00053CB8" w:rsidRDefault="00053CB8" w:rsidP="00053CB8">
            <w:pPr>
              <w:rPr>
                <w:lang w:eastAsia="en-AU"/>
              </w:rPr>
            </w:pPr>
          </w:p>
          <w:p w14:paraId="564C8EC4" w14:textId="77777777" w:rsidR="00053CB8" w:rsidRDefault="00053CB8" w:rsidP="00053CB8">
            <w:pPr>
              <w:rPr>
                <w:lang w:eastAsia="en-AU"/>
              </w:rPr>
            </w:pPr>
          </w:p>
        </w:tc>
        <w:tc>
          <w:tcPr>
            <w:tcW w:w="3497" w:type="dxa"/>
            <w:gridSpan w:val="4"/>
          </w:tcPr>
          <w:p w14:paraId="520DD975" w14:textId="71E3E7B4" w:rsidR="00053CB8" w:rsidRPr="00DF2B5C" w:rsidRDefault="00053CB8" w:rsidP="00053CB8">
            <w:pPr>
              <w:rPr>
                <w:color w:val="FF0000"/>
                <w:lang w:eastAsia="en-AU"/>
              </w:rPr>
            </w:pPr>
            <w:r w:rsidRPr="00DF2B5C">
              <w:rPr>
                <w:rFonts w:eastAsia="Times New Roman"/>
                <w:color w:val="FF0000"/>
                <w:szCs w:val="24"/>
                <w:lang w:val="en-US"/>
              </w:rPr>
              <w:t>91 Parry Street Newcastle West</w:t>
            </w:r>
          </w:p>
        </w:tc>
        <w:tc>
          <w:tcPr>
            <w:tcW w:w="1809" w:type="dxa"/>
            <w:gridSpan w:val="3"/>
          </w:tcPr>
          <w:p w14:paraId="785C38B0" w14:textId="77777777" w:rsidR="00053CB8" w:rsidRDefault="00053CB8" w:rsidP="00053CB8">
            <w:pPr>
              <w:rPr>
                <w:lang w:eastAsia="en-AU"/>
              </w:rPr>
            </w:pPr>
            <w:r>
              <w:rPr>
                <w:lang w:eastAsia="en-AU"/>
              </w:rPr>
              <w:t>Site  date</w:t>
            </w:r>
          </w:p>
          <w:p w14:paraId="04F7BA51" w14:textId="77777777" w:rsidR="00053CB8" w:rsidRDefault="00053CB8" w:rsidP="00053CB8">
            <w:pPr>
              <w:rPr>
                <w:lang w:eastAsia="en-AU"/>
              </w:rPr>
            </w:pPr>
          </w:p>
        </w:tc>
        <w:tc>
          <w:tcPr>
            <w:tcW w:w="6495" w:type="dxa"/>
            <w:gridSpan w:val="2"/>
          </w:tcPr>
          <w:p w14:paraId="2EB36B00" w14:textId="77777777" w:rsidR="00053CB8" w:rsidRPr="00302355" w:rsidRDefault="00053CB8" w:rsidP="00053CB8">
            <w:pPr>
              <w:rPr>
                <w:color w:val="FF0000"/>
                <w:lang w:eastAsia="en-AU"/>
              </w:rPr>
            </w:pPr>
            <w:r>
              <w:rPr>
                <w:color w:val="FF0000"/>
                <w:lang w:eastAsia="en-AU"/>
              </w:rPr>
              <w:t>TBA</w:t>
            </w:r>
          </w:p>
          <w:p w14:paraId="341CB3F8" w14:textId="77777777" w:rsidR="00053CB8" w:rsidRPr="00302355" w:rsidRDefault="00053CB8" w:rsidP="00053CB8">
            <w:pPr>
              <w:rPr>
                <w:color w:val="FF0000"/>
                <w:lang w:eastAsia="en-AU"/>
              </w:rPr>
            </w:pPr>
          </w:p>
        </w:tc>
      </w:tr>
      <w:tr w:rsidR="00497BAE" w14:paraId="0ADBFB22" w14:textId="77777777" w:rsidTr="00FA4838">
        <w:trPr>
          <w:trHeight w:hRule="exact" w:val="982"/>
        </w:trPr>
        <w:tc>
          <w:tcPr>
            <w:tcW w:w="2369" w:type="dxa"/>
          </w:tcPr>
          <w:p w14:paraId="106085CB" w14:textId="77777777" w:rsidR="00497BAE" w:rsidRDefault="00497BAE" w:rsidP="00497BAE">
            <w:pPr>
              <w:rPr>
                <w:lang w:eastAsia="en-AU"/>
              </w:rPr>
            </w:pPr>
            <w:r>
              <w:rPr>
                <w:lang w:eastAsia="en-AU"/>
              </w:rPr>
              <w:t>New work description</w:t>
            </w:r>
          </w:p>
          <w:p w14:paraId="61F9729E" w14:textId="77777777" w:rsidR="00497BAE" w:rsidRDefault="00497BAE" w:rsidP="00497BAE">
            <w:pPr>
              <w:rPr>
                <w:lang w:eastAsia="en-AU"/>
              </w:rPr>
            </w:pPr>
          </w:p>
        </w:tc>
        <w:tc>
          <w:tcPr>
            <w:tcW w:w="11801" w:type="dxa"/>
            <w:gridSpan w:val="9"/>
          </w:tcPr>
          <w:p w14:paraId="39AF083E" w14:textId="77777777" w:rsidR="00497BAE" w:rsidRPr="00F53083" w:rsidRDefault="00497BAE" w:rsidP="00497BAE">
            <w:pPr>
              <w:rPr>
                <w:color w:val="FF0000"/>
                <w:szCs w:val="24"/>
                <w:lang w:eastAsia="en-AU"/>
              </w:rPr>
            </w:pPr>
            <w:r w:rsidRPr="00F53083">
              <w:rPr>
                <w:color w:val="FF0000"/>
                <w:szCs w:val="24"/>
                <w:lang w:eastAsia="en-AU"/>
              </w:rPr>
              <w:t>New Kitchen</w:t>
            </w:r>
            <w:r>
              <w:rPr>
                <w:color w:val="FF0000"/>
                <w:szCs w:val="24"/>
                <w:lang w:eastAsia="en-AU"/>
              </w:rPr>
              <w:t xml:space="preserve">. </w:t>
            </w:r>
          </w:p>
        </w:tc>
      </w:tr>
      <w:tr w:rsidR="00497BAE" w14:paraId="790829CD" w14:textId="77777777" w:rsidTr="00FA4838">
        <w:trPr>
          <w:trHeight w:hRule="exact" w:val="574"/>
        </w:trPr>
        <w:tc>
          <w:tcPr>
            <w:tcW w:w="2369" w:type="dxa"/>
          </w:tcPr>
          <w:p w14:paraId="343DFB34" w14:textId="77777777" w:rsidR="00497BAE" w:rsidRDefault="00497BAE" w:rsidP="00497BAE">
            <w:pPr>
              <w:rPr>
                <w:lang w:eastAsia="en-AU"/>
              </w:rPr>
            </w:pPr>
            <w:r>
              <w:rPr>
                <w:lang w:eastAsia="en-AU"/>
              </w:rPr>
              <w:t>Site manager</w:t>
            </w:r>
          </w:p>
          <w:p w14:paraId="48DAC80A" w14:textId="77777777" w:rsidR="00497BAE" w:rsidRDefault="00497BAE" w:rsidP="00497BAE">
            <w:pPr>
              <w:rPr>
                <w:lang w:eastAsia="en-AU"/>
              </w:rPr>
            </w:pPr>
          </w:p>
        </w:tc>
        <w:tc>
          <w:tcPr>
            <w:tcW w:w="3497" w:type="dxa"/>
            <w:gridSpan w:val="4"/>
          </w:tcPr>
          <w:p w14:paraId="0C3912C9" w14:textId="77777777" w:rsidR="00497BAE" w:rsidRPr="00302355" w:rsidRDefault="00497BAE" w:rsidP="00497BAE">
            <w:pPr>
              <w:rPr>
                <w:color w:val="FF0000"/>
                <w:lang w:eastAsia="en-AU"/>
              </w:rPr>
            </w:pPr>
            <w:r>
              <w:rPr>
                <w:color w:val="FF0000"/>
                <w:lang w:eastAsia="en-AU"/>
              </w:rPr>
              <w:t>Class trainer/assessor</w:t>
            </w:r>
          </w:p>
        </w:tc>
        <w:tc>
          <w:tcPr>
            <w:tcW w:w="1809" w:type="dxa"/>
            <w:gridSpan w:val="3"/>
          </w:tcPr>
          <w:p w14:paraId="049252C2" w14:textId="77777777" w:rsidR="00497BAE" w:rsidRDefault="00497BAE" w:rsidP="00497BAE">
            <w:pPr>
              <w:rPr>
                <w:lang w:eastAsia="en-AU"/>
              </w:rPr>
            </w:pPr>
            <w:r>
              <w:rPr>
                <w:lang w:eastAsia="en-AU"/>
              </w:rPr>
              <w:t>Contact Number</w:t>
            </w:r>
          </w:p>
        </w:tc>
        <w:tc>
          <w:tcPr>
            <w:tcW w:w="6495" w:type="dxa"/>
            <w:gridSpan w:val="2"/>
          </w:tcPr>
          <w:p w14:paraId="7C7D969E" w14:textId="77777777" w:rsidR="00497BAE" w:rsidRPr="00302355" w:rsidRDefault="00497BAE" w:rsidP="00497BAE">
            <w:pPr>
              <w:rPr>
                <w:color w:val="FF0000"/>
                <w:lang w:eastAsia="en-AU"/>
              </w:rPr>
            </w:pPr>
            <w:r>
              <w:rPr>
                <w:color w:val="FF0000"/>
                <w:lang w:eastAsia="en-AU"/>
              </w:rPr>
              <w:t>XYZ 94623147</w:t>
            </w:r>
          </w:p>
        </w:tc>
      </w:tr>
      <w:tr w:rsidR="00497BAE" w14:paraId="452380DA" w14:textId="77777777" w:rsidTr="00FA4838">
        <w:trPr>
          <w:cantSplit w:val="0"/>
          <w:trHeight w:val="576"/>
        </w:trPr>
        <w:tc>
          <w:tcPr>
            <w:tcW w:w="5390" w:type="dxa"/>
            <w:gridSpan w:val="4"/>
            <w:shd w:val="clear" w:color="auto" w:fill="2D739F"/>
          </w:tcPr>
          <w:p w14:paraId="493887CC" w14:textId="77777777" w:rsidR="00497BAE" w:rsidRPr="00417E96" w:rsidRDefault="00497BAE" w:rsidP="00497BAE">
            <w:pPr>
              <w:rPr>
                <w:b/>
                <w:color w:val="FFFFFF" w:themeColor="background1"/>
                <w:sz w:val="22"/>
                <w:szCs w:val="22"/>
              </w:rPr>
            </w:pPr>
            <w:r w:rsidRPr="00417E96">
              <w:rPr>
                <w:color w:val="FFFFFF" w:themeColor="background1"/>
                <w:sz w:val="22"/>
                <w:szCs w:val="22"/>
              </w:rPr>
              <w:t>Inspection Item</w:t>
            </w:r>
          </w:p>
        </w:tc>
        <w:tc>
          <w:tcPr>
            <w:tcW w:w="702" w:type="dxa"/>
            <w:gridSpan w:val="2"/>
            <w:shd w:val="clear" w:color="auto" w:fill="2D739F"/>
          </w:tcPr>
          <w:p w14:paraId="18BE6D5C" w14:textId="77777777" w:rsidR="00497BAE" w:rsidRPr="00417E96" w:rsidRDefault="00497BAE" w:rsidP="00497BAE">
            <w:pPr>
              <w:rPr>
                <w:b/>
                <w:color w:val="FFFFFF" w:themeColor="background1"/>
                <w:sz w:val="22"/>
                <w:szCs w:val="22"/>
              </w:rPr>
            </w:pPr>
            <w:r w:rsidRPr="00417E96">
              <w:rPr>
                <w:color w:val="FFFFFF" w:themeColor="background1"/>
                <w:sz w:val="22"/>
                <w:szCs w:val="22"/>
              </w:rPr>
              <w:t>Yes</w:t>
            </w:r>
          </w:p>
        </w:tc>
        <w:tc>
          <w:tcPr>
            <w:tcW w:w="760" w:type="dxa"/>
            <w:shd w:val="clear" w:color="auto" w:fill="2D739F"/>
          </w:tcPr>
          <w:p w14:paraId="5C762A80" w14:textId="77777777" w:rsidR="00497BAE" w:rsidRPr="00417E96" w:rsidRDefault="00497BAE" w:rsidP="00497BAE">
            <w:pPr>
              <w:rPr>
                <w:b/>
                <w:color w:val="FFFFFF" w:themeColor="background1"/>
                <w:sz w:val="22"/>
                <w:szCs w:val="22"/>
              </w:rPr>
            </w:pPr>
            <w:r w:rsidRPr="00417E96">
              <w:rPr>
                <w:color w:val="FFFFFF" w:themeColor="background1"/>
                <w:sz w:val="22"/>
                <w:szCs w:val="22"/>
              </w:rPr>
              <w:t>No</w:t>
            </w:r>
          </w:p>
        </w:tc>
        <w:tc>
          <w:tcPr>
            <w:tcW w:w="823" w:type="dxa"/>
            <w:shd w:val="clear" w:color="auto" w:fill="2D739F"/>
          </w:tcPr>
          <w:p w14:paraId="3C4966AA" w14:textId="77777777" w:rsidR="00497BAE" w:rsidRPr="00417E96" w:rsidRDefault="00497BAE" w:rsidP="00497BAE">
            <w:pPr>
              <w:rPr>
                <w:b/>
                <w:color w:val="FFFFFF" w:themeColor="background1"/>
                <w:sz w:val="22"/>
                <w:szCs w:val="22"/>
              </w:rPr>
            </w:pPr>
            <w:r w:rsidRPr="00417E96">
              <w:rPr>
                <w:color w:val="FFFFFF" w:themeColor="background1"/>
                <w:sz w:val="22"/>
                <w:szCs w:val="22"/>
              </w:rPr>
              <w:t>N/A</w:t>
            </w:r>
          </w:p>
        </w:tc>
        <w:tc>
          <w:tcPr>
            <w:tcW w:w="6495" w:type="dxa"/>
            <w:gridSpan w:val="2"/>
            <w:shd w:val="clear" w:color="auto" w:fill="2D739F"/>
          </w:tcPr>
          <w:p w14:paraId="66F44C64" w14:textId="77777777" w:rsidR="00497BAE" w:rsidRPr="00417E96" w:rsidRDefault="00497BAE" w:rsidP="00497BAE">
            <w:pPr>
              <w:rPr>
                <w:b/>
                <w:color w:val="FFFFFF" w:themeColor="background1"/>
                <w:sz w:val="22"/>
                <w:szCs w:val="22"/>
              </w:rPr>
            </w:pPr>
            <w:r w:rsidRPr="00417E96">
              <w:rPr>
                <w:color w:val="FFFFFF" w:themeColor="background1"/>
                <w:sz w:val="22"/>
                <w:szCs w:val="22"/>
              </w:rPr>
              <w:t>Comments</w:t>
            </w:r>
          </w:p>
        </w:tc>
      </w:tr>
      <w:tr w:rsidR="00497BAE" w:rsidRPr="00302355" w14:paraId="0C928CED" w14:textId="77777777" w:rsidTr="00FA4838">
        <w:trPr>
          <w:trHeight w:val="576"/>
        </w:trPr>
        <w:tc>
          <w:tcPr>
            <w:tcW w:w="5390" w:type="dxa"/>
            <w:gridSpan w:val="4"/>
          </w:tcPr>
          <w:p w14:paraId="7E1313F1" w14:textId="77777777" w:rsidR="00497BAE" w:rsidRPr="000007CF" w:rsidRDefault="00497BAE" w:rsidP="00497BAE">
            <w:pPr>
              <w:rPr>
                <w:szCs w:val="24"/>
              </w:rPr>
            </w:pPr>
            <w:r>
              <w:rPr>
                <w:szCs w:val="24"/>
              </w:rPr>
              <w:t>Site manager has confirmed access</w:t>
            </w:r>
          </w:p>
        </w:tc>
        <w:sdt>
          <w:sdtPr>
            <w:rPr>
              <w:lang w:eastAsia="en-AU"/>
            </w:rPr>
            <w:id w:val="-321425183"/>
            <w14:checkbox>
              <w14:checked w14:val="1"/>
              <w14:checkedState w14:val="2612" w14:font="MS Gothic"/>
              <w14:uncheckedState w14:val="2610" w14:font="MS Gothic"/>
            </w14:checkbox>
          </w:sdtPr>
          <w:sdtContent>
            <w:tc>
              <w:tcPr>
                <w:tcW w:w="702" w:type="dxa"/>
                <w:gridSpan w:val="2"/>
                <w:vAlign w:val="top"/>
              </w:tcPr>
              <w:p w14:paraId="3CF10235" w14:textId="77777777"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2101947838"/>
            <w14:checkbox>
              <w14:checked w14:val="1"/>
              <w14:checkedState w14:val="2612" w14:font="MS Gothic"/>
              <w14:uncheckedState w14:val="2610" w14:font="MS Gothic"/>
            </w14:checkbox>
          </w:sdtPr>
          <w:sdtContent>
            <w:tc>
              <w:tcPr>
                <w:tcW w:w="760" w:type="dxa"/>
                <w:vAlign w:val="top"/>
              </w:tcPr>
              <w:p w14:paraId="04EE7643" w14:textId="7C71FA54" w:rsidR="00497BAE" w:rsidRPr="00FA4838" w:rsidRDefault="00776CA2" w:rsidP="00497BAE">
                <w:pPr>
                  <w:rPr>
                    <w:b/>
                    <w:sz w:val="22"/>
                    <w:szCs w:val="22"/>
                  </w:rPr>
                </w:pPr>
                <w:r>
                  <w:rPr>
                    <w:rFonts w:ascii="MS Gothic" w:eastAsia="MS Gothic" w:hAnsi="MS Gothic" w:hint="eastAsia"/>
                    <w:lang w:eastAsia="en-AU"/>
                  </w:rPr>
                  <w:t>☒</w:t>
                </w:r>
              </w:p>
            </w:tc>
          </w:sdtContent>
        </w:sdt>
        <w:sdt>
          <w:sdtPr>
            <w:rPr>
              <w:lang w:eastAsia="en-AU"/>
            </w:rPr>
            <w:id w:val="98074766"/>
            <w14:checkbox>
              <w14:checked w14:val="0"/>
              <w14:checkedState w14:val="2612" w14:font="MS Gothic"/>
              <w14:uncheckedState w14:val="2610" w14:font="MS Gothic"/>
            </w14:checkbox>
          </w:sdtPr>
          <w:sdtContent>
            <w:tc>
              <w:tcPr>
                <w:tcW w:w="823" w:type="dxa"/>
                <w:vAlign w:val="top"/>
              </w:tcPr>
              <w:p w14:paraId="4B3B94FF" w14:textId="79F1B325" w:rsidR="00497BAE" w:rsidRPr="00FA4838" w:rsidRDefault="00497BAE" w:rsidP="00497BAE">
                <w:pPr>
                  <w:rPr>
                    <w:b/>
                    <w:sz w:val="22"/>
                    <w:szCs w:val="22"/>
                  </w:rPr>
                </w:pPr>
                <w:r w:rsidRPr="00FA4838">
                  <w:rPr>
                    <w:rFonts w:ascii="MS Gothic" w:eastAsia="MS Gothic" w:hAnsi="MS Gothic" w:hint="eastAsia"/>
                    <w:lang w:eastAsia="en-AU"/>
                  </w:rPr>
                  <w:t>☐</w:t>
                </w:r>
              </w:p>
            </w:tc>
          </w:sdtContent>
        </w:sdt>
        <w:tc>
          <w:tcPr>
            <w:tcW w:w="6495" w:type="dxa"/>
            <w:gridSpan w:val="2"/>
          </w:tcPr>
          <w:p w14:paraId="47CFDE5E" w14:textId="77777777" w:rsidR="00497BAE" w:rsidRPr="00302355" w:rsidRDefault="00497BAE" w:rsidP="00497BAE">
            <w:pPr>
              <w:rPr>
                <w:color w:val="FF0000"/>
                <w:sz w:val="22"/>
                <w:szCs w:val="22"/>
              </w:rPr>
            </w:pPr>
            <w:r w:rsidRPr="00302355">
              <w:rPr>
                <w:color w:val="FF0000"/>
                <w:sz w:val="22"/>
                <w:szCs w:val="22"/>
              </w:rPr>
              <w:t>Arrange</w:t>
            </w:r>
            <w:r>
              <w:rPr>
                <w:color w:val="FF0000"/>
                <w:sz w:val="22"/>
                <w:szCs w:val="22"/>
              </w:rPr>
              <w:t>d access and confirmed by email/text</w:t>
            </w:r>
          </w:p>
        </w:tc>
      </w:tr>
      <w:tr w:rsidR="00497BAE" w:rsidRPr="00302355" w14:paraId="2756D277" w14:textId="77777777" w:rsidTr="00FA4838">
        <w:trPr>
          <w:trHeight w:val="576"/>
        </w:trPr>
        <w:tc>
          <w:tcPr>
            <w:tcW w:w="5390" w:type="dxa"/>
            <w:gridSpan w:val="4"/>
          </w:tcPr>
          <w:p w14:paraId="27230CC0" w14:textId="6B3DB678" w:rsidR="00497BAE" w:rsidRPr="005A27BD" w:rsidRDefault="00497BAE" w:rsidP="00497BAE">
            <w:pPr>
              <w:rPr>
                <w:color w:val="FF0000"/>
                <w:szCs w:val="24"/>
              </w:rPr>
            </w:pPr>
            <w:r>
              <w:rPr>
                <w:szCs w:val="24"/>
              </w:rPr>
              <w:t>Site manager has confirmed area to be measured</w:t>
            </w:r>
            <w:r>
              <w:rPr>
                <w:color w:val="FF0000"/>
                <w:szCs w:val="24"/>
              </w:rPr>
              <w:t xml:space="preserve"> </w:t>
            </w:r>
          </w:p>
        </w:tc>
        <w:sdt>
          <w:sdtPr>
            <w:rPr>
              <w:lang w:eastAsia="en-AU"/>
            </w:rPr>
            <w:id w:val="-1594469595"/>
            <w14:checkbox>
              <w14:checked w14:val="1"/>
              <w14:checkedState w14:val="2612" w14:font="MS Gothic"/>
              <w14:uncheckedState w14:val="2610" w14:font="MS Gothic"/>
            </w14:checkbox>
          </w:sdtPr>
          <w:sdtContent>
            <w:tc>
              <w:tcPr>
                <w:tcW w:w="702" w:type="dxa"/>
                <w:gridSpan w:val="2"/>
                <w:vAlign w:val="top"/>
              </w:tcPr>
              <w:p w14:paraId="06ACE903" w14:textId="36967FD2" w:rsidR="00497BAE" w:rsidRPr="00FA4838" w:rsidRDefault="00497BAE" w:rsidP="00497BAE">
                <w:pPr>
                  <w:rPr>
                    <w:lang w:eastAsia="en-AU"/>
                  </w:rPr>
                </w:pPr>
                <w:r w:rsidRPr="00FA4838">
                  <w:rPr>
                    <w:rFonts w:ascii="MS Gothic" w:eastAsia="MS Gothic" w:hAnsi="MS Gothic" w:hint="eastAsia"/>
                    <w:lang w:eastAsia="en-AU"/>
                  </w:rPr>
                  <w:t>☒</w:t>
                </w:r>
              </w:p>
            </w:tc>
          </w:sdtContent>
        </w:sdt>
        <w:sdt>
          <w:sdtPr>
            <w:rPr>
              <w:lang w:eastAsia="en-AU"/>
            </w:rPr>
            <w:id w:val="-56173828"/>
            <w14:checkbox>
              <w14:checked w14:val="0"/>
              <w14:checkedState w14:val="2612" w14:font="MS Gothic"/>
              <w14:uncheckedState w14:val="2610" w14:font="MS Gothic"/>
            </w14:checkbox>
          </w:sdtPr>
          <w:sdtContent>
            <w:tc>
              <w:tcPr>
                <w:tcW w:w="760" w:type="dxa"/>
                <w:vAlign w:val="top"/>
              </w:tcPr>
              <w:p w14:paraId="3273C19A" w14:textId="615315F7" w:rsidR="00497BAE" w:rsidRPr="00FA4838" w:rsidRDefault="00497BAE" w:rsidP="00497BAE">
                <w:pPr>
                  <w:rPr>
                    <w:lang w:eastAsia="en-AU"/>
                  </w:rPr>
                </w:pPr>
                <w:r w:rsidRPr="00FA4838">
                  <w:rPr>
                    <w:rFonts w:ascii="MS Gothic" w:eastAsia="MS Gothic" w:hAnsi="MS Gothic" w:hint="eastAsia"/>
                    <w:lang w:eastAsia="en-AU"/>
                  </w:rPr>
                  <w:t>☐</w:t>
                </w:r>
              </w:p>
            </w:tc>
          </w:sdtContent>
        </w:sdt>
        <w:sdt>
          <w:sdtPr>
            <w:rPr>
              <w:lang w:eastAsia="en-AU"/>
            </w:rPr>
            <w:id w:val="1686178104"/>
            <w14:checkbox>
              <w14:checked w14:val="0"/>
              <w14:checkedState w14:val="2612" w14:font="MS Gothic"/>
              <w14:uncheckedState w14:val="2610" w14:font="MS Gothic"/>
            </w14:checkbox>
          </w:sdtPr>
          <w:sdtContent>
            <w:tc>
              <w:tcPr>
                <w:tcW w:w="823" w:type="dxa"/>
                <w:vAlign w:val="top"/>
              </w:tcPr>
              <w:p w14:paraId="1DD6FC8D" w14:textId="59A2F23C" w:rsidR="00497BAE" w:rsidRPr="00FA4838" w:rsidRDefault="00497BAE" w:rsidP="00497BAE">
                <w:pPr>
                  <w:rPr>
                    <w:lang w:eastAsia="en-AU"/>
                  </w:rPr>
                </w:pPr>
                <w:r w:rsidRPr="00FA4838">
                  <w:rPr>
                    <w:rFonts w:ascii="MS Gothic" w:eastAsia="MS Gothic" w:hAnsi="MS Gothic" w:hint="eastAsia"/>
                    <w:lang w:eastAsia="en-AU"/>
                  </w:rPr>
                  <w:t>☐</w:t>
                </w:r>
              </w:p>
            </w:tc>
          </w:sdtContent>
        </w:sdt>
        <w:tc>
          <w:tcPr>
            <w:tcW w:w="6495" w:type="dxa"/>
            <w:gridSpan w:val="2"/>
          </w:tcPr>
          <w:p w14:paraId="5BA36B43" w14:textId="77777777" w:rsidR="00497BAE" w:rsidRPr="00302355" w:rsidRDefault="00497BAE" w:rsidP="00497BAE">
            <w:pPr>
              <w:rPr>
                <w:color w:val="FF0000"/>
                <w:sz w:val="22"/>
                <w:szCs w:val="22"/>
              </w:rPr>
            </w:pPr>
            <w:r>
              <w:rPr>
                <w:color w:val="FF0000"/>
                <w:sz w:val="22"/>
                <w:szCs w:val="22"/>
              </w:rPr>
              <w:t>Latest version was confirmed and area was confirmed.</w:t>
            </w:r>
          </w:p>
        </w:tc>
      </w:tr>
      <w:tr w:rsidR="00497BAE" w:rsidRPr="00302355" w14:paraId="25509740" w14:textId="77777777" w:rsidTr="00FA4838">
        <w:trPr>
          <w:trHeight w:val="576"/>
        </w:trPr>
        <w:tc>
          <w:tcPr>
            <w:tcW w:w="5390" w:type="dxa"/>
            <w:gridSpan w:val="4"/>
          </w:tcPr>
          <w:p w14:paraId="48D4F300" w14:textId="4AF2878F" w:rsidR="00497BAE" w:rsidRPr="000007CF" w:rsidRDefault="00497BAE" w:rsidP="00497BAE">
            <w:pPr>
              <w:rPr>
                <w:szCs w:val="24"/>
              </w:rPr>
            </w:pPr>
            <w:r w:rsidRPr="000007CF">
              <w:rPr>
                <w:szCs w:val="24"/>
              </w:rPr>
              <w:t xml:space="preserve">Appropriate PPE is </w:t>
            </w:r>
            <w:r>
              <w:rPr>
                <w:szCs w:val="24"/>
              </w:rPr>
              <w:t xml:space="preserve">selected and </w:t>
            </w:r>
            <w:r w:rsidRPr="000007CF">
              <w:rPr>
                <w:szCs w:val="24"/>
              </w:rPr>
              <w:t>worn</w:t>
            </w:r>
            <w:r w:rsidR="00FA4838">
              <w:rPr>
                <w:szCs w:val="24"/>
              </w:rPr>
              <w:t xml:space="preserve"> </w:t>
            </w:r>
          </w:p>
        </w:tc>
        <w:sdt>
          <w:sdtPr>
            <w:rPr>
              <w:lang w:eastAsia="en-AU"/>
            </w:rPr>
            <w:id w:val="-274020265"/>
            <w14:checkbox>
              <w14:checked w14:val="1"/>
              <w14:checkedState w14:val="2612" w14:font="MS Gothic"/>
              <w14:uncheckedState w14:val="2610" w14:font="MS Gothic"/>
            </w14:checkbox>
          </w:sdtPr>
          <w:sdtContent>
            <w:tc>
              <w:tcPr>
                <w:tcW w:w="702" w:type="dxa"/>
                <w:gridSpan w:val="2"/>
                <w:vAlign w:val="top"/>
              </w:tcPr>
              <w:p w14:paraId="2C7B23B0" w14:textId="43905CCC" w:rsidR="00497BAE" w:rsidRPr="00FA4838" w:rsidRDefault="00497BAE" w:rsidP="00497BAE">
                <w:pPr>
                  <w:rPr>
                    <w:lang w:eastAsia="en-AU"/>
                  </w:rPr>
                </w:pPr>
                <w:r w:rsidRPr="00FA4838">
                  <w:rPr>
                    <w:rFonts w:ascii="MS Gothic" w:eastAsia="MS Gothic" w:hAnsi="MS Gothic" w:hint="eastAsia"/>
                    <w:lang w:eastAsia="en-AU"/>
                  </w:rPr>
                  <w:t>☒</w:t>
                </w:r>
              </w:p>
            </w:tc>
          </w:sdtContent>
        </w:sdt>
        <w:sdt>
          <w:sdtPr>
            <w:rPr>
              <w:lang w:eastAsia="en-AU"/>
            </w:rPr>
            <w:id w:val="409816450"/>
            <w14:checkbox>
              <w14:checked w14:val="0"/>
              <w14:checkedState w14:val="2612" w14:font="MS Gothic"/>
              <w14:uncheckedState w14:val="2610" w14:font="MS Gothic"/>
            </w14:checkbox>
          </w:sdtPr>
          <w:sdtContent>
            <w:tc>
              <w:tcPr>
                <w:tcW w:w="760" w:type="dxa"/>
                <w:vAlign w:val="top"/>
              </w:tcPr>
              <w:p w14:paraId="0B14E4DE" w14:textId="667A8AED" w:rsidR="00497BAE" w:rsidRPr="00FA4838" w:rsidRDefault="00497BAE" w:rsidP="00497BAE">
                <w:pPr>
                  <w:rPr>
                    <w:lang w:eastAsia="en-AU"/>
                  </w:rPr>
                </w:pPr>
                <w:r w:rsidRPr="00FA4838">
                  <w:rPr>
                    <w:rFonts w:ascii="MS Gothic" w:eastAsia="MS Gothic" w:hAnsi="MS Gothic" w:hint="eastAsia"/>
                    <w:lang w:eastAsia="en-AU"/>
                  </w:rPr>
                  <w:t>☐</w:t>
                </w:r>
              </w:p>
            </w:tc>
          </w:sdtContent>
        </w:sdt>
        <w:sdt>
          <w:sdtPr>
            <w:rPr>
              <w:lang w:eastAsia="en-AU"/>
            </w:rPr>
            <w:id w:val="-1005598230"/>
            <w14:checkbox>
              <w14:checked w14:val="0"/>
              <w14:checkedState w14:val="2612" w14:font="MS Gothic"/>
              <w14:uncheckedState w14:val="2610" w14:font="MS Gothic"/>
            </w14:checkbox>
          </w:sdtPr>
          <w:sdtContent>
            <w:tc>
              <w:tcPr>
                <w:tcW w:w="823" w:type="dxa"/>
                <w:vAlign w:val="top"/>
              </w:tcPr>
              <w:p w14:paraId="3B9CC887" w14:textId="2E7222D3" w:rsidR="00497BAE" w:rsidRPr="00FA4838" w:rsidRDefault="00497BAE" w:rsidP="00497BAE">
                <w:pPr>
                  <w:rPr>
                    <w:lang w:eastAsia="en-AU"/>
                  </w:rPr>
                </w:pPr>
                <w:r w:rsidRPr="00FA4838">
                  <w:rPr>
                    <w:rFonts w:ascii="MS Gothic" w:eastAsia="MS Gothic" w:hAnsi="MS Gothic" w:hint="eastAsia"/>
                    <w:lang w:eastAsia="en-AU"/>
                  </w:rPr>
                  <w:t>☐</w:t>
                </w:r>
              </w:p>
            </w:tc>
          </w:sdtContent>
        </w:sdt>
        <w:tc>
          <w:tcPr>
            <w:tcW w:w="6495" w:type="dxa"/>
            <w:gridSpan w:val="2"/>
          </w:tcPr>
          <w:p w14:paraId="08C5BF82" w14:textId="77777777" w:rsidR="00497BAE" w:rsidRPr="00302355" w:rsidRDefault="00497BAE" w:rsidP="00497BAE">
            <w:pPr>
              <w:rPr>
                <w:color w:val="FF0000"/>
                <w:sz w:val="22"/>
                <w:szCs w:val="22"/>
              </w:rPr>
            </w:pPr>
            <w:r>
              <w:rPr>
                <w:color w:val="FF0000"/>
                <w:sz w:val="22"/>
                <w:szCs w:val="22"/>
              </w:rPr>
              <w:t>Hard hat, eye protection, hearing protection, foot protection, appropriate clothing,</w:t>
            </w:r>
          </w:p>
        </w:tc>
      </w:tr>
      <w:tr w:rsidR="00497BAE" w:rsidRPr="00302355" w14:paraId="7D99EE1F" w14:textId="77777777" w:rsidTr="00FA4838">
        <w:trPr>
          <w:trHeight w:val="576"/>
        </w:trPr>
        <w:tc>
          <w:tcPr>
            <w:tcW w:w="5390" w:type="dxa"/>
            <w:gridSpan w:val="4"/>
          </w:tcPr>
          <w:p w14:paraId="1FC72E7F" w14:textId="77777777" w:rsidR="00497BAE" w:rsidRPr="000007CF" w:rsidRDefault="00497BAE" w:rsidP="00497BAE">
            <w:pPr>
              <w:rPr>
                <w:szCs w:val="24"/>
              </w:rPr>
            </w:pPr>
            <w:r>
              <w:rPr>
                <w:szCs w:val="24"/>
              </w:rPr>
              <w:t>Safe a</w:t>
            </w:r>
            <w:r w:rsidRPr="000007CF">
              <w:rPr>
                <w:szCs w:val="24"/>
              </w:rPr>
              <w:t>ccess to site</w:t>
            </w:r>
            <w:r>
              <w:rPr>
                <w:szCs w:val="24"/>
              </w:rPr>
              <w:t xml:space="preserve"> is identified</w:t>
            </w:r>
          </w:p>
        </w:tc>
        <w:sdt>
          <w:sdtPr>
            <w:rPr>
              <w:lang w:eastAsia="en-AU"/>
            </w:rPr>
            <w:id w:val="-1488239758"/>
            <w14:checkbox>
              <w14:checked w14:val="1"/>
              <w14:checkedState w14:val="2612" w14:font="MS Gothic"/>
              <w14:uncheckedState w14:val="2610" w14:font="MS Gothic"/>
            </w14:checkbox>
          </w:sdtPr>
          <w:sdtContent>
            <w:tc>
              <w:tcPr>
                <w:tcW w:w="702" w:type="dxa"/>
                <w:gridSpan w:val="2"/>
                <w:vAlign w:val="top"/>
              </w:tcPr>
              <w:p w14:paraId="374F731D" w14:textId="1BA2B2C7"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2099290228"/>
            <w14:checkbox>
              <w14:checked w14:val="0"/>
              <w14:checkedState w14:val="2612" w14:font="MS Gothic"/>
              <w14:uncheckedState w14:val="2610" w14:font="MS Gothic"/>
            </w14:checkbox>
          </w:sdtPr>
          <w:sdtContent>
            <w:tc>
              <w:tcPr>
                <w:tcW w:w="760" w:type="dxa"/>
                <w:vAlign w:val="top"/>
              </w:tcPr>
              <w:p w14:paraId="7DFFE31E" w14:textId="21B8CBD2"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1047952051"/>
            <w14:checkbox>
              <w14:checked w14:val="0"/>
              <w14:checkedState w14:val="2612" w14:font="MS Gothic"/>
              <w14:uncheckedState w14:val="2610" w14:font="MS Gothic"/>
            </w14:checkbox>
          </w:sdtPr>
          <w:sdtContent>
            <w:tc>
              <w:tcPr>
                <w:tcW w:w="823" w:type="dxa"/>
                <w:vAlign w:val="top"/>
              </w:tcPr>
              <w:p w14:paraId="5CB8EFF5" w14:textId="11F35B24" w:rsidR="00497BAE" w:rsidRPr="00FA4838" w:rsidRDefault="00497BAE" w:rsidP="00497BAE">
                <w:pPr>
                  <w:rPr>
                    <w:b/>
                    <w:sz w:val="22"/>
                    <w:szCs w:val="22"/>
                  </w:rPr>
                </w:pPr>
                <w:r w:rsidRPr="00FA4838">
                  <w:rPr>
                    <w:rFonts w:ascii="MS Gothic" w:eastAsia="MS Gothic" w:hAnsi="MS Gothic" w:hint="eastAsia"/>
                    <w:lang w:eastAsia="en-AU"/>
                  </w:rPr>
                  <w:t>☐</w:t>
                </w:r>
              </w:p>
            </w:tc>
          </w:sdtContent>
        </w:sdt>
        <w:tc>
          <w:tcPr>
            <w:tcW w:w="6495" w:type="dxa"/>
            <w:gridSpan w:val="2"/>
          </w:tcPr>
          <w:p w14:paraId="3DDA5FCC" w14:textId="77777777" w:rsidR="00497BAE" w:rsidRPr="00302355" w:rsidRDefault="00497BAE" w:rsidP="00497BAE">
            <w:pPr>
              <w:rPr>
                <w:color w:val="FF0000"/>
                <w:sz w:val="22"/>
                <w:szCs w:val="22"/>
              </w:rPr>
            </w:pPr>
            <w:r>
              <w:rPr>
                <w:color w:val="FF0000"/>
                <w:sz w:val="22"/>
                <w:szCs w:val="22"/>
              </w:rPr>
              <w:t>Entrance is clear of hazards direct access through doorway.</w:t>
            </w:r>
          </w:p>
        </w:tc>
      </w:tr>
      <w:tr w:rsidR="00497BAE" w:rsidRPr="00302355" w14:paraId="06FC63A6" w14:textId="77777777" w:rsidTr="00FA4838">
        <w:trPr>
          <w:trHeight w:val="576"/>
        </w:trPr>
        <w:tc>
          <w:tcPr>
            <w:tcW w:w="5390" w:type="dxa"/>
            <w:gridSpan w:val="4"/>
          </w:tcPr>
          <w:p w14:paraId="15511360" w14:textId="77777777" w:rsidR="00497BAE" w:rsidRDefault="00497BAE" w:rsidP="00497BAE">
            <w:pPr>
              <w:rPr>
                <w:szCs w:val="24"/>
              </w:rPr>
            </w:pPr>
            <w:r w:rsidRPr="000007CF">
              <w:rPr>
                <w:szCs w:val="24"/>
              </w:rPr>
              <w:t xml:space="preserve">Evacuation area </w:t>
            </w:r>
            <w:r>
              <w:rPr>
                <w:szCs w:val="24"/>
              </w:rPr>
              <w:t xml:space="preserve">and plan </w:t>
            </w:r>
            <w:r w:rsidRPr="000007CF">
              <w:rPr>
                <w:szCs w:val="24"/>
              </w:rPr>
              <w:t>is identified</w:t>
            </w:r>
          </w:p>
        </w:tc>
        <w:sdt>
          <w:sdtPr>
            <w:rPr>
              <w:lang w:eastAsia="en-AU"/>
            </w:rPr>
            <w:id w:val="-789515141"/>
            <w14:checkbox>
              <w14:checked w14:val="1"/>
              <w14:checkedState w14:val="2612" w14:font="MS Gothic"/>
              <w14:uncheckedState w14:val="2610" w14:font="MS Gothic"/>
            </w14:checkbox>
          </w:sdtPr>
          <w:sdtContent>
            <w:tc>
              <w:tcPr>
                <w:tcW w:w="702" w:type="dxa"/>
                <w:gridSpan w:val="2"/>
                <w:vAlign w:val="top"/>
              </w:tcPr>
              <w:p w14:paraId="626103F1" w14:textId="1C97D416" w:rsidR="00497BAE" w:rsidRPr="00FA4838" w:rsidRDefault="00497BAE" w:rsidP="00497BAE">
                <w:pPr>
                  <w:rPr>
                    <w:lang w:eastAsia="en-AU"/>
                  </w:rPr>
                </w:pPr>
                <w:r w:rsidRPr="00FA4838">
                  <w:rPr>
                    <w:rFonts w:ascii="MS Gothic" w:eastAsia="MS Gothic" w:hAnsi="MS Gothic" w:hint="eastAsia"/>
                    <w:lang w:eastAsia="en-AU"/>
                  </w:rPr>
                  <w:t>☒</w:t>
                </w:r>
              </w:p>
            </w:tc>
          </w:sdtContent>
        </w:sdt>
        <w:sdt>
          <w:sdtPr>
            <w:rPr>
              <w:lang w:eastAsia="en-AU"/>
            </w:rPr>
            <w:id w:val="-2052291782"/>
            <w14:checkbox>
              <w14:checked w14:val="0"/>
              <w14:checkedState w14:val="2612" w14:font="MS Gothic"/>
              <w14:uncheckedState w14:val="2610" w14:font="MS Gothic"/>
            </w14:checkbox>
          </w:sdtPr>
          <w:sdtContent>
            <w:tc>
              <w:tcPr>
                <w:tcW w:w="760" w:type="dxa"/>
                <w:vAlign w:val="top"/>
              </w:tcPr>
              <w:p w14:paraId="3EE12BFD" w14:textId="29A83D73" w:rsidR="00497BAE" w:rsidRPr="00FA4838" w:rsidRDefault="00497BAE" w:rsidP="00497BAE">
                <w:pPr>
                  <w:rPr>
                    <w:lang w:eastAsia="en-AU"/>
                  </w:rPr>
                </w:pPr>
                <w:r w:rsidRPr="00FA4838">
                  <w:rPr>
                    <w:rFonts w:ascii="MS Gothic" w:eastAsia="MS Gothic" w:hAnsi="MS Gothic" w:hint="eastAsia"/>
                    <w:lang w:eastAsia="en-AU"/>
                  </w:rPr>
                  <w:t>☐</w:t>
                </w:r>
              </w:p>
            </w:tc>
          </w:sdtContent>
        </w:sdt>
        <w:sdt>
          <w:sdtPr>
            <w:rPr>
              <w:lang w:eastAsia="en-AU"/>
            </w:rPr>
            <w:id w:val="-1229995998"/>
            <w14:checkbox>
              <w14:checked w14:val="0"/>
              <w14:checkedState w14:val="2612" w14:font="MS Gothic"/>
              <w14:uncheckedState w14:val="2610" w14:font="MS Gothic"/>
            </w14:checkbox>
          </w:sdtPr>
          <w:sdtContent>
            <w:tc>
              <w:tcPr>
                <w:tcW w:w="823" w:type="dxa"/>
                <w:vAlign w:val="top"/>
              </w:tcPr>
              <w:p w14:paraId="5F6150EA" w14:textId="15757B10" w:rsidR="00497BAE" w:rsidRPr="00FA4838" w:rsidRDefault="00FA4838" w:rsidP="00497BAE">
                <w:pPr>
                  <w:rPr>
                    <w:lang w:eastAsia="en-AU"/>
                  </w:rPr>
                </w:pPr>
                <w:r>
                  <w:rPr>
                    <w:rFonts w:ascii="MS Gothic" w:eastAsia="MS Gothic" w:hAnsi="MS Gothic" w:hint="eastAsia"/>
                    <w:lang w:eastAsia="en-AU"/>
                  </w:rPr>
                  <w:t>☐</w:t>
                </w:r>
              </w:p>
            </w:tc>
          </w:sdtContent>
        </w:sdt>
        <w:tc>
          <w:tcPr>
            <w:tcW w:w="6495" w:type="dxa"/>
            <w:gridSpan w:val="2"/>
          </w:tcPr>
          <w:p w14:paraId="2638ADD6" w14:textId="77777777" w:rsidR="00497BAE" w:rsidRDefault="00497BAE" w:rsidP="00497BAE">
            <w:pPr>
              <w:rPr>
                <w:color w:val="FF0000"/>
                <w:sz w:val="22"/>
                <w:szCs w:val="22"/>
              </w:rPr>
            </w:pPr>
            <w:r>
              <w:rPr>
                <w:color w:val="FF0000"/>
                <w:sz w:val="22"/>
                <w:szCs w:val="22"/>
              </w:rPr>
              <w:t>Site induction has identified evacuation procedure and area</w:t>
            </w:r>
            <w:r w:rsidR="00231188">
              <w:rPr>
                <w:color w:val="FF0000"/>
                <w:sz w:val="22"/>
                <w:szCs w:val="22"/>
              </w:rPr>
              <w:t xml:space="preserve"> and is displayed on the entrance of the building</w:t>
            </w:r>
            <w:r>
              <w:rPr>
                <w:color w:val="FF0000"/>
                <w:sz w:val="22"/>
                <w:szCs w:val="22"/>
              </w:rPr>
              <w:t>.</w:t>
            </w:r>
          </w:p>
          <w:p w14:paraId="336A1034" w14:textId="2330E7C8" w:rsidR="00053CB8" w:rsidRPr="00302355" w:rsidRDefault="00053CB8" w:rsidP="00497BAE">
            <w:pPr>
              <w:rPr>
                <w:color w:val="FF0000"/>
                <w:sz w:val="22"/>
                <w:szCs w:val="22"/>
              </w:rPr>
            </w:pPr>
          </w:p>
        </w:tc>
      </w:tr>
      <w:tr w:rsidR="00497BAE" w:rsidRPr="00302355" w14:paraId="03FE3B72" w14:textId="77777777" w:rsidTr="00FA4838">
        <w:trPr>
          <w:trHeight w:val="576"/>
        </w:trPr>
        <w:tc>
          <w:tcPr>
            <w:tcW w:w="5390" w:type="dxa"/>
            <w:gridSpan w:val="4"/>
            <w:shd w:val="clear" w:color="auto" w:fill="2D739F"/>
          </w:tcPr>
          <w:p w14:paraId="1B879918" w14:textId="77777777" w:rsidR="00497BAE" w:rsidRPr="000007CF" w:rsidRDefault="00497BAE" w:rsidP="00497BAE">
            <w:pPr>
              <w:rPr>
                <w:szCs w:val="24"/>
              </w:rPr>
            </w:pPr>
            <w:r w:rsidRPr="00417E96">
              <w:rPr>
                <w:color w:val="FFFFFF" w:themeColor="background1"/>
                <w:sz w:val="22"/>
                <w:szCs w:val="22"/>
              </w:rPr>
              <w:lastRenderedPageBreak/>
              <w:t>Inspection Item</w:t>
            </w:r>
          </w:p>
        </w:tc>
        <w:tc>
          <w:tcPr>
            <w:tcW w:w="702" w:type="dxa"/>
            <w:gridSpan w:val="2"/>
            <w:shd w:val="clear" w:color="auto" w:fill="2D739F"/>
          </w:tcPr>
          <w:p w14:paraId="3C08F3A1" w14:textId="77777777" w:rsidR="00497BAE" w:rsidRDefault="00497BAE" w:rsidP="00497BAE">
            <w:pPr>
              <w:rPr>
                <w:color w:val="FF0000"/>
                <w:lang w:eastAsia="en-AU"/>
              </w:rPr>
            </w:pPr>
            <w:r w:rsidRPr="00417E96">
              <w:rPr>
                <w:color w:val="FFFFFF" w:themeColor="background1"/>
                <w:sz w:val="22"/>
                <w:szCs w:val="22"/>
              </w:rPr>
              <w:t>Yes</w:t>
            </w:r>
          </w:p>
        </w:tc>
        <w:tc>
          <w:tcPr>
            <w:tcW w:w="760" w:type="dxa"/>
            <w:shd w:val="clear" w:color="auto" w:fill="2D739F"/>
          </w:tcPr>
          <w:p w14:paraId="3E772D06" w14:textId="77777777" w:rsidR="00497BAE" w:rsidRDefault="00497BAE" w:rsidP="00497BAE">
            <w:pPr>
              <w:rPr>
                <w:color w:val="FF0000"/>
                <w:lang w:eastAsia="en-AU"/>
              </w:rPr>
            </w:pPr>
            <w:r w:rsidRPr="00417E96">
              <w:rPr>
                <w:color w:val="FFFFFF" w:themeColor="background1"/>
                <w:sz w:val="22"/>
                <w:szCs w:val="22"/>
              </w:rPr>
              <w:t>No</w:t>
            </w:r>
          </w:p>
        </w:tc>
        <w:tc>
          <w:tcPr>
            <w:tcW w:w="823" w:type="dxa"/>
            <w:shd w:val="clear" w:color="auto" w:fill="2D739F"/>
          </w:tcPr>
          <w:p w14:paraId="7D07083B" w14:textId="77777777" w:rsidR="00497BAE" w:rsidRDefault="00497BAE" w:rsidP="00497BAE">
            <w:pPr>
              <w:rPr>
                <w:color w:val="FF0000"/>
                <w:lang w:eastAsia="en-AU"/>
              </w:rPr>
            </w:pPr>
            <w:r w:rsidRPr="00417E96">
              <w:rPr>
                <w:color w:val="FFFFFF" w:themeColor="background1"/>
                <w:sz w:val="22"/>
                <w:szCs w:val="22"/>
              </w:rPr>
              <w:t>N/A</w:t>
            </w:r>
          </w:p>
        </w:tc>
        <w:tc>
          <w:tcPr>
            <w:tcW w:w="6495" w:type="dxa"/>
            <w:gridSpan w:val="2"/>
            <w:shd w:val="clear" w:color="auto" w:fill="2D739F"/>
          </w:tcPr>
          <w:p w14:paraId="11D3C376" w14:textId="77777777" w:rsidR="00497BAE" w:rsidRDefault="00497BAE" w:rsidP="00497BAE">
            <w:pPr>
              <w:rPr>
                <w:color w:val="FF0000"/>
                <w:sz w:val="22"/>
                <w:szCs w:val="22"/>
              </w:rPr>
            </w:pPr>
            <w:r w:rsidRPr="00417E96">
              <w:rPr>
                <w:color w:val="FFFFFF" w:themeColor="background1"/>
                <w:sz w:val="22"/>
                <w:szCs w:val="22"/>
              </w:rPr>
              <w:t>Comments</w:t>
            </w:r>
          </w:p>
        </w:tc>
      </w:tr>
      <w:tr w:rsidR="00497BAE" w:rsidRPr="00302355" w14:paraId="1B39B34A" w14:textId="77777777" w:rsidTr="00FA4838">
        <w:trPr>
          <w:trHeight w:val="576"/>
        </w:trPr>
        <w:tc>
          <w:tcPr>
            <w:tcW w:w="5390" w:type="dxa"/>
            <w:gridSpan w:val="4"/>
          </w:tcPr>
          <w:p w14:paraId="4B3B3305" w14:textId="77777777" w:rsidR="00497BAE" w:rsidRPr="000007CF" w:rsidRDefault="00497BAE" w:rsidP="00497BAE">
            <w:pPr>
              <w:rPr>
                <w:szCs w:val="24"/>
              </w:rPr>
            </w:pPr>
            <w:r>
              <w:rPr>
                <w:szCs w:val="24"/>
              </w:rPr>
              <w:t xml:space="preserve">New work area is identified and confirmed </w:t>
            </w:r>
          </w:p>
        </w:tc>
        <w:sdt>
          <w:sdtPr>
            <w:rPr>
              <w:lang w:eastAsia="en-AU"/>
            </w:rPr>
            <w:id w:val="-612593240"/>
            <w14:checkbox>
              <w14:checked w14:val="1"/>
              <w14:checkedState w14:val="2612" w14:font="MS Gothic"/>
              <w14:uncheckedState w14:val="2610" w14:font="MS Gothic"/>
            </w14:checkbox>
          </w:sdtPr>
          <w:sdtContent>
            <w:tc>
              <w:tcPr>
                <w:tcW w:w="702" w:type="dxa"/>
                <w:gridSpan w:val="2"/>
                <w:vAlign w:val="top"/>
              </w:tcPr>
              <w:p w14:paraId="39211FE8" w14:textId="381DBB90" w:rsidR="00497BAE" w:rsidRPr="00FA4838" w:rsidRDefault="00497BAE" w:rsidP="00497BAE">
                <w:pPr>
                  <w:rPr>
                    <w:lang w:eastAsia="en-AU"/>
                  </w:rPr>
                </w:pPr>
                <w:r w:rsidRPr="00FA4838">
                  <w:rPr>
                    <w:rFonts w:ascii="MS Gothic" w:eastAsia="MS Gothic" w:hAnsi="MS Gothic" w:hint="eastAsia"/>
                    <w:lang w:eastAsia="en-AU"/>
                  </w:rPr>
                  <w:t>☒</w:t>
                </w:r>
              </w:p>
            </w:tc>
          </w:sdtContent>
        </w:sdt>
        <w:sdt>
          <w:sdtPr>
            <w:rPr>
              <w:lang w:eastAsia="en-AU"/>
            </w:rPr>
            <w:id w:val="690422985"/>
            <w14:checkbox>
              <w14:checked w14:val="0"/>
              <w14:checkedState w14:val="2612" w14:font="MS Gothic"/>
              <w14:uncheckedState w14:val="2610" w14:font="MS Gothic"/>
            </w14:checkbox>
          </w:sdtPr>
          <w:sdtContent>
            <w:tc>
              <w:tcPr>
                <w:tcW w:w="760" w:type="dxa"/>
                <w:vAlign w:val="top"/>
              </w:tcPr>
              <w:p w14:paraId="46D1DFFF" w14:textId="5AB2927C" w:rsidR="00497BAE" w:rsidRPr="00FA4838" w:rsidRDefault="00497BAE" w:rsidP="00497BAE">
                <w:pPr>
                  <w:rPr>
                    <w:lang w:eastAsia="en-AU"/>
                  </w:rPr>
                </w:pPr>
                <w:r w:rsidRPr="00FA4838">
                  <w:rPr>
                    <w:rFonts w:ascii="MS Gothic" w:eastAsia="MS Gothic" w:hAnsi="MS Gothic" w:hint="eastAsia"/>
                    <w:lang w:eastAsia="en-AU"/>
                  </w:rPr>
                  <w:t>☐</w:t>
                </w:r>
              </w:p>
            </w:tc>
          </w:sdtContent>
        </w:sdt>
        <w:sdt>
          <w:sdtPr>
            <w:rPr>
              <w:lang w:eastAsia="en-AU"/>
            </w:rPr>
            <w:id w:val="-639106188"/>
            <w14:checkbox>
              <w14:checked w14:val="0"/>
              <w14:checkedState w14:val="2612" w14:font="MS Gothic"/>
              <w14:uncheckedState w14:val="2610" w14:font="MS Gothic"/>
            </w14:checkbox>
          </w:sdtPr>
          <w:sdtContent>
            <w:tc>
              <w:tcPr>
                <w:tcW w:w="823" w:type="dxa"/>
                <w:vAlign w:val="top"/>
              </w:tcPr>
              <w:p w14:paraId="7C8B15DF" w14:textId="6979364A" w:rsidR="00497BAE" w:rsidRPr="00FA4838" w:rsidRDefault="00497BAE" w:rsidP="00497BAE">
                <w:pPr>
                  <w:rPr>
                    <w:lang w:eastAsia="en-AU"/>
                  </w:rPr>
                </w:pPr>
                <w:r w:rsidRPr="00FA4838">
                  <w:rPr>
                    <w:rFonts w:ascii="MS Gothic" w:eastAsia="MS Gothic" w:hAnsi="MS Gothic" w:hint="eastAsia"/>
                    <w:lang w:eastAsia="en-AU"/>
                  </w:rPr>
                  <w:t>☐</w:t>
                </w:r>
              </w:p>
            </w:tc>
          </w:sdtContent>
        </w:sdt>
        <w:tc>
          <w:tcPr>
            <w:tcW w:w="6495" w:type="dxa"/>
            <w:gridSpan w:val="2"/>
          </w:tcPr>
          <w:p w14:paraId="7F3B264F" w14:textId="2D5C97DE" w:rsidR="00497BAE" w:rsidRPr="00302355" w:rsidRDefault="00497BAE" w:rsidP="00497BAE">
            <w:pPr>
              <w:rPr>
                <w:color w:val="FF0000"/>
                <w:sz w:val="22"/>
                <w:szCs w:val="22"/>
              </w:rPr>
            </w:pPr>
            <w:r>
              <w:rPr>
                <w:color w:val="FF0000"/>
                <w:sz w:val="22"/>
                <w:szCs w:val="22"/>
              </w:rPr>
              <w:t>Walls for new furnishings are identified of detail drawings.</w:t>
            </w:r>
          </w:p>
        </w:tc>
      </w:tr>
      <w:tr w:rsidR="00497BAE" w:rsidRPr="00302355" w14:paraId="18E46EE6" w14:textId="77777777" w:rsidTr="00FA4838">
        <w:trPr>
          <w:trHeight w:val="576"/>
        </w:trPr>
        <w:tc>
          <w:tcPr>
            <w:tcW w:w="5390" w:type="dxa"/>
            <w:gridSpan w:val="4"/>
          </w:tcPr>
          <w:p w14:paraId="0F9FEAD6" w14:textId="77777777" w:rsidR="00497BAE" w:rsidRPr="000007CF" w:rsidRDefault="00497BAE" w:rsidP="00497BAE">
            <w:pPr>
              <w:rPr>
                <w:szCs w:val="24"/>
              </w:rPr>
            </w:pPr>
            <w:r w:rsidRPr="000007CF">
              <w:rPr>
                <w:color w:val="000000"/>
                <w:szCs w:val="24"/>
              </w:rPr>
              <w:t>Floor surfaces are flat, even and dry</w:t>
            </w:r>
          </w:p>
        </w:tc>
        <w:sdt>
          <w:sdtPr>
            <w:rPr>
              <w:lang w:eastAsia="en-AU"/>
            </w:rPr>
            <w:id w:val="-1936434335"/>
            <w14:checkbox>
              <w14:checked w14:val="1"/>
              <w14:checkedState w14:val="2612" w14:font="MS Gothic"/>
              <w14:uncheckedState w14:val="2610" w14:font="MS Gothic"/>
            </w14:checkbox>
          </w:sdtPr>
          <w:sdtContent>
            <w:tc>
              <w:tcPr>
                <w:tcW w:w="702" w:type="dxa"/>
                <w:gridSpan w:val="2"/>
                <w:vAlign w:val="top"/>
              </w:tcPr>
              <w:p w14:paraId="0500DC20" w14:textId="3AB4615E"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1258711600"/>
            <w14:checkbox>
              <w14:checked w14:val="0"/>
              <w14:checkedState w14:val="2612" w14:font="MS Gothic"/>
              <w14:uncheckedState w14:val="2610" w14:font="MS Gothic"/>
            </w14:checkbox>
          </w:sdtPr>
          <w:sdtContent>
            <w:tc>
              <w:tcPr>
                <w:tcW w:w="760" w:type="dxa"/>
                <w:vAlign w:val="top"/>
              </w:tcPr>
              <w:p w14:paraId="0D097CF0" w14:textId="0CE042CE"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1344602343"/>
            <w14:checkbox>
              <w14:checked w14:val="0"/>
              <w14:checkedState w14:val="2612" w14:font="MS Gothic"/>
              <w14:uncheckedState w14:val="2610" w14:font="MS Gothic"/>
            </w14:checkbox>
          </w:sdtPr>
          <w:sdtContent>
            <w:tc>
              <w:tcPr>
                <w:tcW w:w="823" w:type="dxa"/>
                <w:vAlign w:val="top"/>
              </w:tcPr>
              <w:p w14:paraId="400AB757" w14:textId="156F98F0" w:rsidR="00497BAE" w:rsidRPr="00FA4838" w:rsidRDefault="00497BAE" w:rsidP="00497BAE">
                <w:pPr>
                  <w:rPr>
                    <w:b/>
                    <w:sz w:val="22"/>
                    <w:szCs w:val="22"/>
                  </w:rPr>
                </w:pPr>
                <w:r w:rsidRPr="00FA4838">
                  <w:rPr>
                    <w:rFonts w:ascii="MS Gothic" w:eastAsia="MS Gothic" w:hAnsi="MS Gothic" w:hint="eastAsia"/>
                    <w:lang w:eastAsia="en-AU"/>
                  </w:rPr>
                  <w:t>☐</w:t>
                </w:r>
              </w:p>
            </w:tc>
          </w:sdtContent>
        </w:sdt>
        <w:tc>
          <w:tcPr>
            <w:tcW w:w="6495" w:type="dxa"/>
            <w:gridSpan w:val="2"/>
          </w:tcPr>
          <w:p w14:paraId="0269335F" w14:textId="6E4F68A1" w:rsidR="00497BAE" w:rsidRPr="00302355" w:rsidRDefault="00497BAE" w:rsidP="00497BAE">
            <w:pPr>
              <w:rPr>
                <w:color w:val="FF0000"/>
                <w:sz w:val="22"/>
                <w:szCs w:val="22"/>
              </w:rPr>
            </w:pPr>
            <w:r>
              <w:rPr>
                <w:color w:val="FF0000"/>
                <w:sz w:val="22"/>
                <w:szCs w:val="22"/>
              </w:rPr>
              <w:t>Uneven floor surface is identified and barricaded.</w:t>
            </w:r>
          </w:p>
        </w:tc>
      </w:tr>
      <w:tr w:rsidR="00497BAE" w:rsidRPr="00302355" w14:paraId="2E626C8E" w14:textId="77777777" w:rsidTr="00FA4838">
        <w:trPr>
          <w:trHeight w:val="576"/>
        </w:trPr>
        <w:tc>
          <w:tcPr>
            <w:tcW w:w="5390" w:type="dxa"/>
            <w:gridSpan w:val="4"/>
          </w:tcPr>
          <w:p w14:paraId="0E7F278E" w14:textId="77777777" w:rsidR="00497BAE" w:rsidRPr="000007CF" w:rsidRDefault="00497BAE" w:rsidP="00497BAE">
            <w:pPr>
              <w:rPr>
                <w:szCs w:val="24"/>
              </w:rPr>
            </w:pPr>
            <w:r w:rsidRPr="000007CF">
              <w:rPr>
                <w:color w:val="000000"/>
                <w:szCs w:val="24"/>
              </w:rPr>
              <w:t>Floor coverings are in good condition</w:t>
            </w:r>
          </w:p>
        </w:tc>
        <w:sdt>
          <w:sdtPr>
            <w:rPr>
              <w:lang w:eastAsia="en-AU"/>
            </w:rPr>
            <w:id w:val="-1261284913"/>
            <w14:checkbox>
              <w14:checked w14:val="1"/>
              <w14:checkedState w14:val="2612" w14:font="MS Gothic"/>
              <w14:uncheckedState w14:val="2610" w14:font="MS Gothic"/>
            </w14:checkbox>
          </w:sdtPr>
          <w:sdtContent>
            <w:tc>
              <w:tcPr>
                <w:tcW w:w="702" w:type="dxa"/>
                <w:gridSpan w:val="2"/>
                <w:vAlign w:val="top"/>
              </w:tcPr>
              <w:p w14:paraId="3F1D2D55" w14:textId="0C44919E"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299039061"/>
            <w14:checkbox>
              <w14:checked w14:val="0"/>
              <w14:checkedState w14:val="2612" w14:font="MS Gothic"/>
              <w14:uncheckedState w14:val="2610" w14:font="MS Gothic"/>
            </w14:checkbox>
          </w:sdtPr>
          <w:sdtContent>
            <w:tc>
              <w:tcPr>
                <w:tcW w:w="760" w:type="dxa"/>
                <w:vAlign w:val="top"/>
              </w:tcPr>
              <w:p w14:paraId="5D60D8F0" w14:textId="5BB05D27"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223141102"/>
            <w14:checkbox>
              <w14:checked w14:val="0"/>
              <w14:checkedState w14:val="2612" w14:font="MS Gothic"/>
              <w14:uncheckedState w14:val="2610" w14:font="MS Gothic"/>
            </w14:checkbox>
          </w:sdtPr>
          <w:sdtContent>
            <w:tc>
              <w:tcPr>
                <w:tcW w:w="823" w:type="dxa"/>
                <w:vAlign w:val="top"/>
              </w:tcPr>
              <w:p w14:paraId="676F5ED4" w14:textId="15693B32" w:rsidR="00497BAE" w:rsidRPr="00FA4838" w:rsidRDefault="00497BAE" w:rsidP="00497BAE">
                <w:pPr>
                  <w:rPr>
                    <w:b/>
                    <w:sz w:val="22"/>
                    <w:szCs w:val="22"/>
                  </w:rPr>
                </w:pPr>
                <w:r w:rsidRPr="00FA4838">
                  <w:rPr>
                    <w:rFonts w:ascii="MS Gothic" w:eastAsia="MS Gothic" w:hAnsi="MS Gothic" w:hint="eastAsia"/>
                    <w:lang w:eastAsia="en-AU"/>
                  </w:rPr>
                  <w:t>☐</w:t>
                </w:r>
              </w:p>
            </w:tc>
          </w:sdtContent>
        </w:sdt>
        <w:tc>
          <w:tcPr>
            <w:tcW w:w="6495" w:type="dxa"/>
            <w:gridSpan w:val="2"/>
          </w:tcPr>
          <w:p w14:paraId="3695DD95" w14:textId="516AB2F2" w:rsidR="00497BAE" w:rsidRPr="00302355" w:rsidRDefault="00497BAE" w:rsidP="00231188">
            <w:pPr>
              <w:rPr>
                <w:color w:val="FF0000"/>
                <w:sz w:val="22"/>
                <w:szCs w:val="22"/>
              </w:rPr>
            </w:pPr>
            <w:r>
              <w:rPr>
                <w:color w:val="FF0000"/>
                <w:sz w:val="22"/>
                <w:szCs w:val="22"/>
              </w:rPr>
              <w:t>Floor covering will need to be re</w:t>
            </w:r>
            <w:r w:rsidR="00231188">
              <w:rPr>
                <w:color w:val="FF0000"/>
                <w:sz w:val="22"/>
                <w:szCs w:val="22"/>
              </w:rPr>
              <w:t>paired before</w:t>
            </w:r>
            <w:r>
              <w:rPr>
                <w:color w:val="FF0000"/>
                <w:sz w:val="22"/>
                <w:szCs w:val="22"/>
              </w:rPr>
              <w:t xml:space="preserve"> kitchen installation.</w:t>
            </w:r>
          </w:p>
        </w:tc>
      </w:tr>
      <w:tr w:rsidR="00497BAE" w:rsidRPr="00302355" w14:paraId="4EADD0FF" w14:textId="77777777" w:rsidTr="00FA4838">
        <w:trPr>
          <w:trHeight w:val="576"/>
        </w:trPr>
        <w:tc>
          <w:tcPr>
            <w:tcW w:w="5390" w:type="dxa"/>
            <w:gridSpan w:val="4"/>
          </w:tcPr>
          <w:p w14:paraId="10EB4BBF" w14:textId="71CD7913" w:rsidR="00FA4838" w:rsidRPr="00FA4838" w:rsidRDefault="00497BAE" w:rsidP="00497BAE">
            <w:pPr>
              <w:rPr>
                <w:color w:val="000000"/>
                <w:szCs w:val="24"/>
              </w:rPr>
            </w:pPr>
            <w:r w:rsidRPr="000007CF">
              <w:rPr>
                <w:color w:val="000000"/>
                <w:szCs w:val="24"/>
              </w:rPr>
              <w:t>Walkways are clear of obstructions and trip hazards, e.g. debris, electrical, building materials</w:t>
            </w:r>
          </w:p>
        </w:tc>
        <w:sdt>
          <w:sdtPr>
            <w:rPr>
              <w:lang w:eastAsia="en-AU"/>
            </w:rPr>
            <w:id w:val="1906490608"/>
            <w14:checkbox>
              <w14:checked w14:val="1"/>
              <w14:checkedState w14:val="2612" w14:font="MS Gothic"/>
              <w14:uncheckedState w14:val="2610" w14:font="MS Gothic"/>
            </w14:checkbox>
          </w:sdtPr>
          <w:sdtContent>
            <w:tc>
              <w:tcPr>
                <w:tcW w:w="702" w:type="dxa"/>
                <w:gridSpan w:val="2"/>
                <w:vAlign w:val="top"/>
              </w:tcPr>
              <w:p w14:paraId="2DC58ECB" w14:textId="2A37F268"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582040328"/>
            <w14:checkbox>
              <w14:checked w14:val="0"/>
              <w14:checkedState w14:val="2612" w14:font="MS Gothic"/>
              <w14:uncheckedState w14:val="2610" w14:font="MS Gothic"/>
            </w14:checkbox>
          </w:sdtPr>
          <w:sdtContent>
            <w:tc>
              <w:tcPr>
                <w:tcW w:w="760" w:type="dxa"/>
                <w:vAlign w:val="top"/>
              </w:tcPr>
              <w:p w14:paraId="0F03C243" w14:textId="0188C164"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1015037192"/>
            <w14:checkbox>
              <w14:checked w14:val="0"/>
              <w14:checkedState w14:val="2612" w14:font="MS Gothic"/>
              <w14:uncheckedState w14:val="2610" w14:font="MS Gothic"/>
            </w14:checkbox>
          </w:sdtPr>
          <w:sdtContent>
            <w:tc>
              <w:tcPr>
                <w:tcW w:w="823" w:type="dxa"/>
                <w:vAlign w:val="top"/>
              </w:tcPr>
              <w:p w14:paraId="1E4046E1" w14:textId="721DBDA0" w:rsidR="00497BAE" w:rsidRPr="00FA4838" w:rsidRDefault="00497BAE" w:rsidP="00497BAE">
                <w:pPr>
                  <w:rPr>
                    <w:b/>
                    <w:sz w:val="22"/>
                    <w:szCs w:val="22"/>
                  </w:rPr>
                </w:pPr>
                <w:r w:rsidRPr="00FA4838">
                  <w:rPr>
                    <w:rFonts w:ascii="MS Gothic" w:eastAsia="MS Gothic" w:hAnsi="MS Gothic" w:hint="eastAsia"/>
                    <w:lang w:eastAsia="en-AU"/>
                  </w:rPr>
                  <w:t>☐</w:t>
                </w:r>
              </w:p>
            </w:tc>
          </w:sdtContent>
        </w:sdt>
        <w:tc>
          <w:tcPr>
            <w:tcW w:w="6495" w:type="dxa"/>
            <w:gridSpan w:val="2"/>
          </w:tcPr>
          <w:p w14:paraId="22EBE49B" w14:textId="77777777" w:rsidR="00497BAE" w:rsidRPr="00302355" w:rsidRDefault="00497BAE" w:rsidP="00497BAE">
            <w:pPr>
              <w:rPr>
                <w:color w:val="FF0000"/>
                <w:sz w:val="22"/>
                <w:szCs w:val="22"/>
              </w:rPr>
            </w:pPr>
            <w:r>
              <w:rPr>
                <w:color w:val="FF0000"/>
                <w:sz w:val="22"/>
                <w:szCs w:val="22"/>
              </w:rPr>
              <w:t>Chairs and display cabinet will need to be moved for installation, check measure is accessible.</w:t>
            </w:r>
          </w:p>
        </w:tc>
      </w:tr>
      <w:tr w:rsidR="00497BAE" w:rsidRPr="00302355" w14:paraId="7B1FA44D" w14:textId="77777777" w:rsidTr="00FA4838">
        <w:trPr>
          <w:trHeight w:val="576"/>
        </w:trPr>
        <w:tc>
          <w:tcPr>
            <w:tcW w:w="5390" w:type="dxa"/>
            <w:gridSpan w:val="4"/>
          </w:tcPr>
          <w:p w14:paraId="7D37936F" w14:textId="77777777" w:rsidR="00497BAE" w:rsidRPr="000007CF" w:rsidRDefault="00497BAE" w:rsidP="00497BAE">
            <w:pPr>
              <w:rPr>
                <w:szCs w:val="24"/>
              </w:rPr>
            </w:pPr>
            <w:r w:rsidRPr="000007CF">
              <w:rPr>
                <w:color w:val="000000"/>
                <w:szCs w:val="24"/>
              </w:rPr>
              <w:t>Stairs, steps and handrails are in good condition</w:t>
            </w:r>
          </w:p>
        </w:tc>
        <w:sdt>
          <w:sdtPr>
            <w:rPr>
              <w:lang w:eastAsia="en-AU"/>
            </w:rPr>
            <w:id w:val="2011479503"/>
            <w14:checkbox>
              <w14:checked w14:val="1"/>
              <w14:checkedState w14:val="2612" w14:font="MS Gothic"/>
              <w14:uncheckedState w14:val="2610" w14:font="MS Gothic"/>
            </w14:checkbox>
          </w:sdtPr>
          <w:sdtContent>
            <w:tc>
              <w:tcPr>
                <w:tcW w:w="702" w:type="dxa"/>
                <w:gridSpan w:val="2"/>
                <w:vAlign w:val="top"/>
              </w:tcPr>
              <w:p w14:paraId="5820107E" w14:textId="1281C3FF"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656115943"/>
            <w14:checkbox>
              <w14:checked w14:val="0"/>
              <w14:checkedState w14:val="2612" w14:font="MS Gothic"/>
              <w14:uncheckedState w14:val="2610" w14:font="MS Gothic"/>
            </w14:checkbox>
          </w:sdtPr>
          <w:sdtContent>
            <w:tc>
              <w:tcPr>
                <w:tcW w:w="760" w:type="dxa"/>
                <w:vAlign w:val="top"/>
              </w:tcPr>
              <w:p w14:paraId="6125A5B0" w14:textId="1AF776D5"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1079098104"/>
            <w14:checkbox>
              <w14:checked w14:val="1"/>
              <w14:checkedState w14:val="2612" w14:font="MS Gothic"/>
              <w14:uncheckedState w14:val="2610" w14:font="MS Gothic"/>
            </w14:checkbox>
          </w:sdtPr>
          <w:sdtContent>
            <w:tc>
              <w:tcPr>
                <w:tcW w:w="823" w:type="dxa"/>
                <w:vAlign w:val="top"/>
              </w:tcPr>
              <w:p w14:paraId="7C522AB3" w14:textId="0D1B7906" w:rsidR="00497BAE" w:rsidRPr="00FA4838" w:rsidRDefault="00497BAE" w:rsidP="00497BAE">
                <w:pPr>
                  <w:rPr>
                    <w:b/>
                    <w:sz w:val="22"/>
                    <w:szCs w:val="22"/>
                  </w:rPr>
                </w:pPr>
                <w:r w:rsidRPr="00FA4838">
                  <w:rPr>
                    <w:rFonts w:ascii="MS Gothic" w:eastAsia="MS Gothic" w:hAnsi="MS Gothic" w:hint="eastAsia"/>
                    <w:lang w:eastAsia="en-AU"/>
                  </w:rPr>
                  <w:t>☒</w:t>
                </w:r>
              </w:p>
            </w:tc>
          </w:sdtContent>
        </w:sdt>
        <w:tc>
          <w:tcPr>
            <w:tcW w:w="6495" w:type="dxa"/>
            <w:gridSpan w:val="2"/>
          </w:tcPr>
          <w:p w14:paraId="773D0617" w14:textId="5CC4EDAE" w:rsidR="00497BAE" w:rsidRPr="00302355" w:rsidRDefault="00497BAE" w:rsidP="00231188">
            <w:pPr>
              <w:rPr>
                <w:color w:val="FF0000"/>
                <w:sz w:val="22"/>
                <w:szCs w:val="22"/>
              </w:rPr>
            </w:pPr>
            <w:r>
              <w:rPr>
                <w:color w:val="FF0000"/>
                <w:sz w:val="22"/>
                <w:szCs w:val="22"/>
              </w:rPr>
              <w:t xml:space="preserve">No steps or hand rails are in the </w:t>
            </w:r>
            <w:r w:rsidR="00231188">
              <w:rPr>
                <w:color w:val="FF0000"/>
                <w:sz w:val="22"/>
                <w:szCs w:val="22"/>
              </w:rPr>
              <w:t>downstairs work area</w:t>
            </w:r>
          </w:p>
        </w:tc>
      </w:tr>
      <w:tr w:rsidR="00497BAE" w:rsidRPr="00302355" w14:paraId="1BBD8836" w14:textId="77777777" w:rsidTr="00FA4838">
        <w:trPr>
          <w:trHeight w:val="576"/>
        </w:trPr>
        <w:tc>
          <w:tcPr>
            <w:tcW w:w="5390" w:type="dxa"/>
            <w:gridSpan w:val="4"/>
          </w:tcPr>
          <w:p w14:paraId="07EF193C" w14:textId="77777777" w:rsidR="00497BAE" w:rsidRPr="000007CF" w:rsidRDefault="00497BAE" w:rsidP="00497BAE">
            <w:pPr>
              <w:rPr>
                <w:szCs w:val="24"/>
              </w:rPr>
            </w:pPr>
            <w:r w:rsidRPr="000007CF">
              <w:rPr>
                <w:color w:val="000000"/>
                <w:szCs w:val="24"/>
              </w:rPr>
              <w:t>All areas are adequately lit</w:t>
            </w:r>
          </w:p>
        </w:tc>
        <w:sdt>
          <w:sdtPr>
            <w:rPr>
              <w:lang w:eastAsia="en-AU"/>
            </w:rPr>
            <w:id w:val="503241081"/>
            <w14:checkbox>
              <w14:checked w14:val="1"/>
              <w14:checkedState w14:val="2612" w14:font="MS Gothic"/>
              <w14:uncheckedState w14:val="2610" w14:font="MS Gothic"/>
            </w14:checkbox>
          </w:sdtPr>
          <w:sdtContent>
            <w:tc>
              <w:tcPr>
                <w:tcW w:w="702" w:type="dxa"/>
                <w:gridSpan w:val="2"/>
                <w:vAlign w:val="top"/>
              </w:tcPr>
              <w:p w14:paraId="7AA7BEA0" w14:textId="6C23929E"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1290821752"/>
            <w14:checkbox>
              <w14:checked w14:val="0"/>
              <w14:checkedState w14:val="2612" w14:font="MS Gothic"/>
              <w14:uncheckedState w14:val="2610" w14:font="MS Gothic"/>
            </w14:checkbox>
          </w:sdtPr>
          <w:sdtContent>
            <w:tc>
              <w:tcPr>
                <w:tcW w:w="760" w:type="dxa"/>
                <w:vAlign w:val="top"/>
              </w:tcPr>
              <w:p w14:paraId="10490A4C" w14:textId="2E022A32"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2125986680"/>
            <w14:checkbox>
              <w14:checked w14:val="0"/>
              <w14:checkedState w14:val="2612" w14:font="MS Gothic"/>
              <w14:uncheckedState w14:val="2610" w14:font="MS Gothic"/>
            </w14:checkbox>
          </w:sdtPr>
          <w:sdtContent>
            <w:tc>
              <w:tcPr>
                <w:tcW w:w="823" w:type="dxa"/>
                <w:vAlign w:val="top"/>
              </w:tcPr>
              <w:p w14:paraId="5D1CB6FC" w14:textId="540D6DF9" w:rsidR="00497BAE" w:rsidRPr="00FA4838" w:rsidRDefault="00497BAE" w:rsidP="00497BAE">
                <w:pPr>
                  <w:rPr>
                    <w:b/>
                    <w:sz w:val="22"/>
                    <w:szCs w:val="22"/>
                  </w:rPr>
                </w:pPr>
                <w:r w:rsidRPr="00FA4838">
                  <w:rPr>
                    <w:rFonts w:ascii="MS Gothic" w:eastAsia="MS Gothic" w:hAnsi="MS Gothic" w:hint="eastAsia"/>
                    <w:lang w:eastAsia="en-AU"/>
                  </w:rPr>
                  <w:t>☐</w:t>
                </w:r>
              </w:p>
            </w:tc>
          </w:sdtContent>
        </w:sdt>
        <w:tc>
          <w:tcPr>
            <w:tcW w:w="6495" w:type="dxa"/>
            <w:gridSpan w:val="2"/>
          </w:tcPr>
          <w:p w14:paraId="31A4D649" w14:textId="77777777" w:rsidR="00497BAE" w:rsidRPr="00302355" w:rsidRDefault="00497BAE" w:rsidP="00497BAE">
            <w:pPr>
              <w:rPr>
                <w:color w:val="FF0000"/>
                <w:sz w:val="22"/>
                <w:szCs w:val="22"/>
              </w:rPr>
            </w:pPr>
            <w:r>
              <w:rPr>
                <w:color w:val="FF0000"/>
                <w:sz w:val="22"/>
                <w:szCs w:val="22"/>
              </w:rPr>
              <w:t>All lights are working</w:t>
            </w:r>
          </w:p>
        </w:tc>
      </w:tr>
      <w:tr w:rsidR="00497BAE" w:rsidRPr="00302355" w14:paraId="11C298ED" w14:textId="77777777" w:rsidTr="00FA4838">
        <w:trPr>
          <w:trHeight w:val="576"/>
        </w:trPr>
        <w:tc>
          <w:tcPr>
            <w:tcW w:w="5390" w:type="dxa"/>
            <w:gridSpan w:val="4"/>
          </w:tcPr>
          <w:p w14:paraId="511F435A" w14:textId="77777777" w:rsidR="00497BAE" w:rsidRPr="000007CF" w:rsidRDefault="00497BAE" w:rsidP="00497BAE">
            <w:pPr>
              <w:rPr>
                <w:szCs w:val="24"/>
              </w:rPr>
            </w:pPr>
            <w:r w:rsidRPr="000007CF">
              <w:rPr>
                <w:color w:val="000000"/>
                <w:szCs w:val="24"/>
              </w:rPr>
              <w:t>Ventilation feels adequate, e.g. not stuffy</w:t>
            </w:r>
          </w:p>
        </w:tc>
        <w:sdt>
          <w:sdtPr>
            <w:rPr>
              <w:lang w:eastAsia="en-AU"/>
            </w:rPr>
            <w:id w:val="547027873"/>
            <w14:checkbox>
              <w14:checked w14:val="1"/>
              <w14:checkedState w14:val="2612" w14:font="MS Gothic"/>
              <w14:uncheckedState w14:val="2610" w14:font="MS Gothic"/>
            </w14:checkbox>
          </w:sdtPr>
          <w:sdtContent>
            <w:tc>
              <w:tcPr>
                <w:tcW w:w="702" w:type="dxa"/>
                <w:gridSpan w:val="2"/>
                <w:vAlign w:val="top"/>
              </w:tcPr>
              <w:p w14:paraId="3767B554" w14:textId="60EBE5BB"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1874760882"/>
            <w14:checkbox>
              <w14:checked w14:val="0"/>
              <w14:checkedState w14:val="2612" w14:font="MS Gothic"/>
              <w14:uncheckedState w14:val="2610" w14:font="MS Gothic"/>
            </w14:checkbox>
          </w:sdtPr>
          <w:sdtContent>
            <w:tc>
              <w:tcPr>
                <w:tcW w:w="760" w:type="dxa"/>
                <w:vAlign w:val="top"/>
              </w:tcPr>
              <w:p w14:paraId="20A424FE" w14:textId="14042CF0"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973756345"/>
            <w14:checkbox>
              <w14:checked w14:val="0"/>
              <w14:checkedState w14:val="2612" w14:font="MS Gothic"/>
              <w14:uncheckedState w14:val="2610" w14:font="MS Gothic"/>
            </w14:checkbox>
          </w:sdtPr>
          <w:sdtContent>
            <w:tc>
              <w:tcPr>
                <w:tcW w:w="823" w:type="dxa"/>
                <w:vAlign w:val="top"/>
              </w:tcPr>
              <w:p w14:paraId="542BF711" w14:textId="67DFD16A" w:rsidR="00497BAE" w:rsidRPr="00FA4838" w:rsidRDefault="00497BAE" w:rsidP="00497BAE">
                <w:pPr>
                  <w:rPr>
                    <w:b/>
                    <w:sz w:val="22"/>
                    <w:szCs w:val="22"/>
                  </w:rPr>
                </w:pPr>
                <w:r w:rsidRPr="00FA4838">
                  <w:rPr>
                    <w:rFonts w:ascii="MS Gothic" w:eastAsia="MS Gothic" w:hAnsi="MS Gothic" w:hint="eastAsia"/>
                    <w:lang w:eastAsia="en-AU"/>
                  </w:rPr>
                  <w:t>☐</w:t>
                </w:r>
              </w:p>
            </w:tc>
          </w:sdtContent>
        </w:sdt>
        <w:tc>
          <w:tcPr>
            <w:tcW w:w="6495" w:type="dxa"/>
            <w:gridSpan w:val="2"/>
          </w:tcPr>
          <w:p w14:paraId="35B23C5D" w14:textId="77777777" w:rsidR="00497BAE" w:rsidRPr="00302355" w:rsidRDefault="00497BAE" w:rsidP="00497BAE">
            <w:pPr>
              <w:rPr>
                <w:color w:val="FF0000"/>
                <w:sz w:val="22"/>
                <w:szCs w:val="22"/>
              </w:rPr>
            </w:pPr>
            <w:r>
              <w:rPr>
                <w:color w:val="FF0000"/>
                <w:sz w:val="22"/>
                <w:szCs w:val="22"/>
              </w:rPr>
              <w:t>Windows can be opened, pedestal fan is available</w:t>
            </w:r>
          </w:p>
        </w:tc>
      </w:tr>
      <w:tr w:rsidR="00497BAE" w:rsidRPr="00302355" w14:paraId="6862FBDE" w14:textId="77777777" w:rsidTr="00FA4838">
        <w:trPr>
          <w:trHeight w:val="576"/>
        </w:trPr>
        <w:tc>
          <w:tcPr>
            <w:tcW w:w="5390" w:type="dxa"/>
            <w:gridSpan w:val="4"/>
          </w:tcPr>
          <w:p w14:paraId="7171671B" w14:textId="77777777" w:rsidR="00497BAE" w:rsidRPr="000007CF" w:rsidRDefault="00497BAE" w:rsidP="00497BAE">
            <w:pPr>
              <w:rPr>
                <w:szCs w:val="24"/>
              </w:rPr>
            </w:pPr>
            <w:r>
              <w:rPr>
                <w:szCs w:val="24"/>
              </w:rPr>
              <w:t xml:space="preserve">Area for new work is identified </w:t>
            </w:r>
          </w:p>
        </w:tc>
        <w:sdt>
          <w:sdtPr>
            <w:rPr>
              <w:lang w:eastAsia="en-AU"/>
            </w:rPr>
            <w:id w:val="-2041347905"/>
            <w14:checkbox>
              <w14:checked w14:val="1"/>
              <w14:checkedState w14:val="2612" w14:font="MS Gothic"/>
              <w14:uncheckedState w14:val="2610" w14:font="MS Gothic"/>
            </w14:checkbox>
          </w:sdtPr>
          <w:sdtContent>
            <w:tc>
              <w:tcPr>
                <w:tcW w:w="702" w:type="dxa"/>
                <w:gridSpan w:val="2"/>
                <w:vAlign w:val="top"/>
              </w:tcPr>
              <w:p w14:paraId="268D5AB1" w14:textId="5765F4C0"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188683796"/>
            <w14:checkbox>
              <w14:checked w14:val="0"/>
              <w14:checkedState w14:val="2612" w14:font="MS Gothic"/>
              <w14:uncheckedState w14:val="2610" w14:font="MS Gothic"/>
            </w14:checkbox>
          </w:sdtPr>
          <w:sdtContent>
            <w:tc>
              <w:tcPr>
                <w:tcW w:w="760" w:type="dxa"/>
                <w:vAlign w:val="top"/>
              </w:tcPr>
              <w:p w14:paraId="17DCF0B9" w14:textId="35AA6006"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732925571"/>
            <w14:checkbox>
              <w14:checked w14:val="0"/>
              <w14:checkedState w14:val="2612" w14:font="MS Gothic"/>
              <w14:uncheckedState w14:val="2610" w14:font="MS Gothic"/>
            </w14:checkbox>
          </w:sdtPr>
          <w:sdtContent>
            <w:tc>
              <w:tcPr>
                <w:tcW w:w="823" w:type="dxa"/>
                <w:vAlign w:val="top"/>
              </w:tcPr>
              <w:p w14:paraId="120BBA6F" w14:textId="56F1B0B2" w:rsidR="00497BAE" w:rsidRPr="00FA4838" w:rsidRDefault="00497BAE" w:rsidP="00497BAE">
                <w:pPr>
                  <w:rPr>
                    <w:b/>
                    <w:sz w:val="22"/>
                    <w:szCs w:val="22"/>
                  </w:rPr>
                </w:pPr>
                <w:r w:rsidRPr="00FA4838">
                  <w:rPr>
                    <w:rFonts w:ascii="MS Gothic" w:eastAsia="MS Gothic" w:hAnsi="MS Gothic" w:hint="eastAsia"/>
                    <w:lang w:eastAsia="en-AU"/>
                  </w:rPr>
                  <w:t>☐</w:t>
                </w:r>
              </w:p>
            </w:tc>
          </w:sdtContent>
        </w:sdt>
        <w:tc>
          <w:tcPr>
            <w:tcW w:w="6495" w:type="dxa"/>
            <w:gridSpan w:val="2"/>
          </w:tcPr>
          <w:p w14:paraId="66FBE3E7" w14:textId="68CE8002" w:rsidR="00497BAE" w:rsidRPr="00302355" w:rsidRDefault="00231188" w:rsidP="00231188">
            <w:pPr>
              <w:rPr>
                <w:color w:val="FF0000"/>
                <w:sz w:val="22"/>
                <w:szCs w:val="22"/>
              </w:rPr>
            </w:pPr>
            <w:r>
              <w:rPr>
                <w:color w:val="FF0000"/>
                <w:sz w:val="22"/>
                <w:szCs w:val="22"/>
              </w:rPr>
              <w:t>Existing Kitchen area is identified and confirmed on plan</w:t>
            </w:r>
          </w:p>
        </w:tc>
      </w:tr>
      <w:tr w:rsidR="00497BAE" w:rsidRPr="00302355" w14:paraId="0573543A" w14:textId="77777777" w:rsidTr="00FA4838">
        <w:trPr>
          <w:trHeight w:val="576"/>
        </w:trPr>
        <w:tc>
          <w:tcPr>
            <w:tcW w:w="5390" w:type="dxa"/>
            <w:gridSpan w:val="4"/>
          </w:tcPr>
          <w:p w14:paraId="38656384" w14:textId="77777777" w:rsidR="00497BAE" w:rsidRPr="000007CF" w:rsidRDefault="00497BAE" w:rsidP="00497BAE">
            <w:pPr>
              <w:rPr>
                <w:szCs w:val="24"/>
              </w:rPr>
            </w:pPr>
            <w:r>
              <w:rPr>
                <w:szCs w:val="24"/>
              </w:rPr>
              <w:t xml:space="preserve">Services are located </w:t>
            </w:r>
          </w:p>
        </w:tc>
        <w:sdt>
          <w:sdtPr>
            <w:rPr>
              <w:lang w:eastAsia="en-AU"/>
            </w:rPr>
            <w:id w:val="460379176"/>
            <w14:checkbox>
              <w14:checked w14:val="1"/>
              <w14:checkedState w14:val="2612" w14:font="MS Gothic"/>
              <w14:uncheckedState w14:val="2610" w14:font="MS Gothic"/>
            </w14:checkbox>
          </w:sdtPr>
          <w:sdtContent>
            <w:tc>
              <w:tcPr>
                <w:tcW w:w="702" w:type="dxa"/>
                <w:gridSpan w:val="2"/>
                <w:vAlign w:val="top"/>
              </w:tcPr>
              <w:p w14:paraId="24A7A010" w14:textId="2715338C"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2023853132"/>
            <w14:checkbox>
              <w14:checked w14:val="0"/>
              <w14:checkedState w14:val="2612" w14:font="MS Gothic"/>
              <w14:uncheckedState w14:val="2610" w14:font="MS Gothic"/>
            </w14:checkbox>
          </w:sdtPr>
          <w:sdtContent>
            <w:tc>
              <w:tcPr>
                <w:tcW w:w="760" w:type="dxa"/>
                <w:vAlign w:val="top"/>
              </w:tcPr>
              <w:p w14:paraId="4DB448DF" w14:textId="32567EF9"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302969657"/>
            <w14:checkbox>
              <w14:checked w14:val="0"/>
              <w14:checkedState w14:val="2612" w14:font="MS Gothic"/>
              <w14:uncheckedState w14:val="2610" w14:font="MS Gothic"/>
            </w14:checkbox>
          </w:sdtPr>
          <w:sdtContent>
            <w:tc>
              <w:tcPr>
                <w:tcW w:w="823" w:type="dxa"/>
                <w:vAlign w:val="top"/>
              </w:tcPr>
              <w:p w14:paraId="185C82A8" w14:textId="6E5AFB2C" w:rsidR="00497BAE" w:rsidRPr="00FA4838" w:rsidRDefault="00497BAE" w:rsidP="00497BAE">
                <w:pPr>
                  <w:rPr>
                    <w:b/>
                    <w:sz w:val="22"/>
                    <w:szCs w:val="22"/>
                  </w:rPr>
                </w:pPr>
                <w:r w:rsidRPr="00FA4838">
                  <w:rPr>
                    <w:rFonts w:ascii="MS Gothic" w:eastAsia="MS Gothic" w:hAnsi="MS Gothic" w:hint="eastAsia"/>
                    <w:lang w:eastAsia="en-AU"/>
                  </w:rPr>
                  <w:t>☐</w:t>
                </w:r>
              </w:p>
            </w:tc>
          </w:sdtContent>
        </w:sdt>
        <w:tc>
          <w:tcPr>
            <w:tcW w:w="6495" w:type="dxa"/>
            <w:gridSpan w:val="2"/>
          </w:tcPr>
          <w:p w14:paraId="300D333C" w14:textId="288C7047" w:rsidR="00497BAE" w:rsidRPr="00302355" w:rsidRDefault="00231188" w:rsidP="00497BAE">
            <w:pPr>
              <w:rPr>
                <w:color w:val="FF0000"/>
                <w:sz w:val="22"/>
                <w:szCs w:val="22"/>
              </w:rPr>
            </w:pPr>
            <w:r>
              <w:rPr>
                <w:color w:val="FF0000"/>
                <w:sz w:val="22"/>
                <w:szCs w:val="22"/>
              </w:rPr>
              <w:t>Services are marked on plan</w:t>
            </w:r>
            <w:r w:rsidR="00497BAE">
              <w:rPr>
                <w:color w:val="FF0000"/>
                <w:sz w:val="22"/>
                <w:szCs w:val="22"/>
              </w:rPr>
              <w:t xml:space="preserve"> and waste is in the floor.</w:t>
            </w:r>
          </w:p>
        </w:tc>
      </w:tr>
      <w:tr w:rsidR="00497BAE" w:rsidRPr="00302355" w14:paraId="2B6660B2" w14:textId="77777777" w:rsidTr="00FA4838">
        <w:trPr>
          <w:trHeight w:val="576"/>
        </w:trPr>
        <w:tc>
          <w:tcPr>
            <w:tcW w:w="5390" w:type="dxa"/>
            <w:gridSpan w:val="4"/>
          </w:tcPr>
          <w:p w14:paraId="3472D6DD" w14:textId="77777777" w:rsidR="00497BAE" w:rsidRDefault="00497BAE" w:rsidP="00497BAE">
            <w:pPr>
              <w:rPr>
                <w:szCs w:val="24"/>
              </w:rPr>
            </w:pPr>
            <w:r>
              <w:rPr>
                <w:szCs w:val="24"/>
              </w:rPr>
              <w:t>Services are isolated</w:t>
            </w:r>
          </w:p>
        </w:tc>
        <w:sdt>
          <w:sdtPr>
            <w:rPr>
              <w:lang w:eastAsia="en-AU"/>
            </w:rPr>
            <w:id w:val="-1548835787"/>
            <w14:checkbox>
              <w14:checked w14:val="1"/>
              <w14:checkedState w14:val="2612" w14:font="MS Gothic"/>
              <w14:uncheckedState w14:val="2610" w14:font="MS Gothic"/>
            </w14:checkbox>
          </w:sdtPr>
          <w:sdtContent>
            <w:tc>
              <w:tcPr>
                <w:tcW w:w="702" w:type="dxa"/>
                <w:gridSpan w:val="2"/>
                <w:vAlign w:val="top"/>
              </w:tcPr>
              <w:p w14:paraId="34A9B30E" w14:textId="39EC07A9" w:rsidR="00497BAE" w:rsidRPr="00FA4838" w:rsidRDefault="00497BAE" w:rsidP="00497BAE">
                <w:pPr>
                  <w:rPr>
                    <w:lang w:eastAsia="en-AU"/>
                  </w:rPr>
                </w:pPr>
                <w:r w:rsidRPr="00FA4838">
                  <w:rPr>
                    <w:rFonts w:ascii="MS Gothic" w:eastAsia="MS Gothic" w:hAnsi="MS Gothic" w:hint="eastAsia"/>
                    <w:lang w:eastAsia="en-AU"/>
                  </w:rPr>
                  <w:t>☒</w:t>
                </w:r>
              </w:p>
            </w:tc>
          </w:sdtContent>
        </w:sdt>
        <w:sdt>
          <w:sdtPr>
            <w:rPr>
              <w:lang w:eastAsia="en-AU"/>
            </w:rPr>
            <w:id w:val="-506142386"/>
            <w14:checkbox>
              <w14:checked w14:val="0"/>
              <w14:checkedState w14:val="2612" w14:font="MS Gothic"/>
              <w14:uncheckedState w14:val="2610" w14:font="MS Gothic"/>
            </w14:checkbox>
          </w:sdtPr>
          <w:sdtContent>
            <w:tc>
              <w:tcPr>
                <w:tcW w:w="760" w:type="dxa"/>
                <w:vAlign w:val="top"/>
              </w:tcPr>
              <w:p w14:paraId="6D46E099" w14:textId="4408A579" w:rsidR="00497BAE" w:rsidRPr="00FA4838" w:rsidRDefault="00497BAE" w:rsidP="00497BAE">
                <w:pPr>
                  <w:rPr>
                    <w:lang w:eastAsia="en-AU"/>
                  </w:rPr>
                </w:pPr>
                <w:r w:rsidRPr="00FA4838">
                  <w:rPr>
                    <w:rFonts w:ascii="MS Gothic" w:eastAsia="MS Gothic" w:hAnsi="MS Gothic" w:hint="eastAsia"/>
                    <w:lang w:eastAsia="en-AU"/>
                  </w:rPr>
                  <w:t>☐</w:t>
                </w:r>
              </w:p>
            </w:tc>
          </w:sdtContent>
        </w:sdt>
        <w:sdt>
          <w:sdtPr>
            <w:rPr>
              <w:lang w:eastAsia="en-AU"/>
            </w:rPr>
            <w:id w:val="-880626539"/>
            <w14:checkbox>
              <w14:checked w14:val="0"/>
              <w14:checkedState w14:val="2612" w14:font="MS Gothic"/>
              <w14:uncheckedState w14:val="2610" w14:font="MS Gothic"/>
            </w14:checkbox>
          </w:sdtPr>
          <w:sdtContent>
            <w:tc>
              <w:tcPr>
                <w:tcW w:w="823" w:type="dxa"/>
                <w:vAlign w:val="top"/>
              </w:tcPr>
              <w:p w14:paraId="5323367B" w14:textId="4774E825" w:rsidR="00497BAE" w:rsidRPr="00FA4838" w:rsidRDefault="00497BAE" w:rsidP="00497BAE">
                <w:pPr>
                  <w:rPr>
                    <w:lang w:eastAsia="en-AU"/>
                  </w:rPr>
                </w:pPr>
                <w:r w:rsidRPr="00FA4838">
                  <w:rPr>
                    <w:rFonts w:ascii="MS Gothic" w:eastAsia="MS Gothic" w:hAnsi="MS Gothic" w:hint="eastAsia"/>
                    <w:lang w:eastAsia="en-AU"/>
                  </w:rPr>
                  <w:t>☐</w:t>
                </w:r>
              </w:p>
            </w:tc>
          </w:sdtContent>
        </w:sdt>
        <w:tc>
          <w:tcPr>
            <w:tcW w:w="6495" w:type="dxa"/>
            <w:gridSpan w:val="2"/>
          </w:tcPr>
          <w:p w14:paraId="00AB6C9C" w14:textId="77777777" w:rsidR="00497BAE" w:rsidRDefault="00497BAE" w:rsidP="00497BAE">
            <w:pPr>
              <w:rPr>
                <w:color w:val="FF0000"/>
                <w:sz w:val="22"/>
                <w:szCs w:val="22"/>
              </w:rPr>
            </w:pPr>
            <w:r>
              <w:rPr>
                <w:color w:val="FF0000"/>
                <w:sz w:val="22"/>
                <w:szCs w:val="22"/>
              </w:rPr>
              <w:t>All services are isolated.</w:t>
            </w:r>
          </w:p>
          <w:p w14:paraId="08EDF1EA" w14:textId="0DA4A71B" w:rsidR="00053CB8" w:rsidRPr="00302355" w:rsidRDefault="00053CB8" w:rsidP="00497BAE">
            <w:pPr>
              <w:rPr>
                <w:color w:val="FF0000"/>
                <w:sz w:val="22"/>
                <w:szCs w:val="22"/>
              </w:rPr>
            </w:pPr>
          </w:p>
        </w:tc>
      </w:tr>
      <w:tr w:rsidR="00497BAE" w:rsidRPr="00302355" w14:paraId="49E61CB6" w14:textId="77777777" w:rsidTr="00FA4838">
        <w:trPr>
          <w:trHeight w:val="576"/>
        </w:trPr>
        <w:tc>
          <w:tcPr>
            <w:tcW w:w="5390" w:type="dxa"/>
            <w:gridSpan w:val="4"/>
          </w:tcPr>
          <w:p w14:paraId="11985978" w14:textId="77777777" w:rsidR="00497BAE" w:rsidRPr="000007CF" w:rsidRDefault="00497BAE" w:rsidP="00497BAE">
            <w:pPr>
              <w:rPr>
                <w:szCs w:val="24"/>
              </w:rPr>
            </w:pPr>
            <w:r>
              <w:rPr>
                <w:szCs w:val="24"/>
              </w:rPr>
              <w:t>Wall style and materials are identified</w:t>
            </w:r>
          </w:p>
        </w:tc>
        <w:sdt>
          <w:sdtPr>
            <w:rPr>
              <w:lang w:eastAsia="en-AU"/>
            </w:rPr>
            <w:id w:val="663751522"/>
            <w14:checkbox>
              <w14:checked w14:val="1"/>
              <w14:checkedState w14:val="2612" w14:font="MS Gothic"/>
              <w14:uncheckedState w14:val="2610" w14:font="MS Gothic"/>
            </w14:checkbox>
          </w:sdtPr>
          <w:sdtContent>
            <w:tc>
              <w:tcPr>
                <w:tcW w:w="702" w:type="dxa"/>
                <w:gridSpan w:val="2"/>
                <w:vAlign w:val="top"/>
              </w:tcPr>
              <w:p w14:paraId="1CAD0B0A" w14:textId="2853B8BD"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1323957981"/>
            <w14:checkbox>
              <w14:checked w14:val="0"/>
              <w14:checkedState w14:val="2612" w14:font="MS Gothic"/>
              <w14:uncheckedState w14:val="2610" w14:font="MS Gothic"/>
            </w14:checkbox>
          </w:sdtPr>
          <w:sdtContent>
            <w:tc>
              <w:tcPr>
                <w:tcW w:w="760" w:type="dxa"/>
                <w:vAlign w:val="top"/>
              </w:tcPr>
              <w:p w14:paraId="358D4C2F" w14:textId="2D62E17E"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1197306870"/>
            <w14:checkbox>
              <w14:checked w14:val="0"/>
              <w14:checkedState w14:val="2612" w14:font="MS Gothic"/>
              <w14:uncheckedState w14:val="2610" w14:font="MS Gothic"/>
            </w14:checkbox>
          </w:sdtPr>
          <w:sdtContent>
            <w:tc>
              <w:tcPr>
                <w:tcW w:w="823" w:type="dxa"/>
                <w:vAlign w:val="top"/>
              </w:tcPr>
              <w:p w14:paraId="08B080D8" w14:textId="77A3E575" w:rsidR="00497BAE" w:rsidRPr="00FA4838" w:rsidRDefault="00497BAE" w:rsidP="00497BAE">
                <w:pPr>
                  <w:rPr>
                    <w:b/>
                    <w:sz w:val="22"/>
                    <w:szCs w:val="22"/>
                  </w:rPr>
                </w:pPr>
                <w:r w:rsidRPr="00FA4838">
                  <w:rPr>
                    <w:rFonts w:ascii="MS Gothic" w:eastAsia="MS Gothic" w:hAnsi="MS Gothic" w:hint="eastAsia"/>
                    <w:lang w:eastAsia="en-AU"/>
                  </w:rPr>
                  <w:t>☐</w:t>
                </w:r>
              </w:p>
            </w:tc>
          </w:sdtContent>
        </w:sdt>
        <w:tc>
          <w:tcPr>
            <w:tcW w:w="6495" w:type="dxa"/>
            <w:gridSpan w:val="2"/>
          </w:tcPr>
          <w:p w14:paraId="22137523" w14:textId="77777777" w:rsidR="00497BAE" w:rsidRDefault="00231188" w:rsidP="00497BAE">
            <w:pPr>
              <w:rPr>
                <w:color w:val="FF0000"/>
                <w:sz w:val="22"/>
                <w:szCs w:val="22"/>
              </w:rPr>
            </w:pPr>
            <w:r>
              <w:rPr>
                <w:color w:val="FF0000"/>
                <w:sz w:val="22"/>
                <w:szCs w:val="22"/>
              </w:rPr>
              <w:t>Timber Stud Wall with Plasterboard Lined</w:t>
            </w:r>
          </w:p>
          <w:p w14:paraId="764B82CE" w14:textId="64F83B9A" w:rsidR="00053CB8" w:rsidRPr="00302355" w:rsidRDefault="00053CB8" w:rsidP="00497BAE">
            <w:pPr>
              <w:rPr>
                <w:color w:val="FF0000"/>
                <w:sz w:val="22"/>
                <w:szCs w:val="22"/>
              </w:rPr>
            </w:pPr>
          </w:p>
        </w:tc>
      </w:tr>
      <w:tr w:rsidR="00497BAE" w:rsidRPr="00302355" w14:paraId="60CE61CA" w14:textId="77777777" w:rsidTr="00FA4838">
        <w:trPr>
          <w:trHeight w:val="576"/>
        </w:trPr>
        <w:tc>
          <w:tcPr>
            <w:tcW w:w="5390" w:type="dxa"/>
            <w:gridSpan w:val="4"/>
            <w:shd w:val="clear" w:color="auto" w:fill="2D739F"/>
          </w:tcPr>
          <w:p w14:paraId="1BE83FF8" w14:textId="77777777" w:rsidR="00497BAE" w:rsidRDefault="00497BAE" w:rsidP="00497BAE">
            <w:pPr>
              <w:rPr>
                <w:szCs w:val="24"/>
              </w:rPr>
            </w:pPr>
            <w:r w:rsidRPr="00417E96">
              <w:rPr>
                <w:color w:val="FFFFFF" w:themeColor="background1"/>
                <w:sz w:val="22"/>
                <w:szCs w:val="22"/>
              </w:rPr>
              <w:lastRenderedPageBreak/>
              <w:t>Inspection Item</w:t>
            </w:r>
          </w:p>
        </w:tc>
        <w:tc>
          <w:tcPr>
            <w:tcW w:w="702" w:type="dxa"/>
            <w:gridSpan w:val="2"/>
            <w:shd w:val="clear" w:color="auto" w:fill="2D739F"/>
          </w:tcPr>
          <w:p w14:paraId="37EADC5E" w14:textId="77777777" w:rsidR="00497BAE" w:rsidRDefault="00497BAE" w:rsidP="00497BAE">
            <w:pPr>
              <w:rPr>
                <w:color w:val="FF0000"/>
                <w:lang w:eastAsia="en-AU"/>
              </w:rPr>
            </w:pPr>
            <w:r w:rsidRPr="00417E96">
              <w:rPr>
                <w:color w:val="FFFFFF" w:themeColor="background1"/>
                <w:sz w:val="22"/>
                <w:szCs w:val="22"/>
              </w:rPr>
              <w:t>Yes</w:t>
            </w:r>
          </w:p>
        </w:tc>
        <w:tc>
          <w:tcPr>
            <w:tcW w:w="760" w:type="dxa"/>
            <w:shd w:val="clear" w:color="auto" w:fill="2D739F"/>
          </w:tcPr>
          <w:p w14:paraId="4814E2BB" w14:textId="77777777" w:rsidR="00497BAE" w:rsidRDefault="00497BAE" w:rsidP="00497BAE">
            <w:pPr>
              <w:rPr>
                <w:color w:val="FF0000"/>
                <w:lang w:eastAsia="en-AU"/>
              </w:rPr>
            </w:pPr>
            <w:r w:rsidRPr="00417E96">
              <w:rPr>
                <w:color w:val="FFFFFF" w:themeColor="background1"/>
                <w:sz w:val="22"/>
                <w:szCs w:val="22"/>
              </w:rPr>
              <w:t>No</w:t>
            </w:r>
          </w:p>
        </w:tc>
        <w:tc>
          <w:tcPr>
            <w:tcW w:w="823" w:type="dxa"/>
            <w:shd w:val="clear" w:color="auto" w:fill="2D739F"/>
          </w:tcPr>
          <w:p w14:paraId="644AFEF1" w14:textId="77777777" w:rsidR="00497BAE" w:rsidRDefault="00497BAE" w:rsidP="00497BAE">
            <w:pPr>
              <w:rPr>
                <w:color w:val="FF0000"/>
                <w:lang w:eastAsia="en-AU"/>
              </w:rPr>
            </w:pPr>
            <w:r w:rsidRPr="00417E96">
              <w:rPr>
                <w:color w:val="FFFFFF" w:themeColor="background1"/>
                <w:sz w:val="22"/>
                <w:szCs w:val="22"/>
              </w:rPr>
              <w:t>N/A</w:t>
            </w:r>
          </w:p>
        </w:tc>
        <w:tc>
          <w:tcPr>
            <w:tcW w:w="6495" w:type="dxa"/>
            <w:gridSpan w:val="2"/>
            <w:shd w:val="clear" w:color="auto" w:fill="2D739F"/>
          </w:tcPr>
          <w:p w14:paraId="2C2349AE" w14:textId="77777777" w:rsidR="00497BAE" w:rsidRDefault="00497BAE" w:rsidP="00497BAE">
            <w:pPr>
              <w:rPr>
                <w:color w:val="FF0000"/>
                <w:sz w:val="22"/>
                <w:szCs w:val="22"/>
              </w:rPr>
            </w:pPr>
            <w:r w:rsidRPr="00417E96">
              <w:rPr>
                <w:color w:val="FFFFFF" w:themeColor="background1"/>
                <w:sz w:val="22"/>
                <w:szCs w:val="22"/>
              </w:rPr>
              <w:t>Comments</w:t>
            </w:r>
          </w:p>
        </w:tc>
      </w:tr>
      <w:tr w:rsidR="005950E2" w:rsidRPr="00302355" w14:paraId="24D0DA00" w14:textId="77777777" w:rsidTr="00FA4838">
        <w:trPr>
          <w:trHeight w:val="576"/>
        </w:trPr>
        <w:tc>
          <w:tcPr>
            <w:tcW w:w="5390" w:type="dxa"/>
            <w:gridSpan w:val="4"/>
          </w:tcPr>
          <w:p w14:paraId="688A6A75" w14:textId="77777777" w:rsidR="005950E2" w:rsidRPr="000007CF" w:rsidRDefault="005950E2" w:rsidP="005950E2">
            <w:pPr>
              <w:rPr>
                <w:szCs w:val="24"/>
              </w:rPr>
            </w:pPr>
            <w:r>
              <w:rPr>
                <w:szCs w:val="24"/>
              </w:rPr>
              <w:t>Load bearing walls are identified</w:t>
            </w:r>
          </w:p>
        </w:tc>
        <w:sdt>
          <w:sdtPr>
            <w:rPr>
              <w:lang w:eastAsia="en-AU"/>
            </w:rPr>
            <w:id w:val="-1093244080"/>
            <w14:checkbox>
              <w14:checked w14:val="1"/>
              <w14:checkedState w14:val="2612" w14:font="MS Gothic"/>
              <w14:uncheckedState w14:val="2610" w14:font="MS Gothic"/>
            </w14:checkbox>
          </w:sdtPr>
          <w:sdtContent>
            <w:tc>
              <w:tcPr>
                <w:tcW w:w="702" w:type="dxa"/>
                <w:gridSpan w:val="2"/>
                <w:vAlign w:val="top"/>
              </w:tcPr>
              <w:p w14:paraId="2122EFCF" w14:textId="77777777" w:rsidR="005950E2" w:rsidRPr="00FA4838" w:rsidRDefault="005950E2" w:rsidP="005950E2">
                <w:pPr>
                  <w:rPr>
                    <w:b/>
                    <w:sz w:val="22"/>
                    <w:szCs w:val="22"/>
                  </w:rPr>
                </w:pPr>
                <w:r w:rsidRPr="00FA4838">
                  <w:rPr>
                    <w:rFonts w:ascii="MS Gothic" w:eastAsia="MS Gothic" w:hAnsi="MS Gothic" w:hint="eastAsia"/>
                    <w:lang w:eastAsia="en-AU"/>
                  </w:rPr>
                  <w:t>☒</w:t>
                </w:r>
              </w:p>
            </w:tc>
          </w:sdtContent>
        </w:sdt>
        <w:sdt>
          <w:sdtPr>
            <w:rPr>
              <w:lang w:eastAsia="en-AU"/>
            </w:rPr>
            <w:id w:val="1170150987"/>
            <w14:checkbox>
              <w14:checked w14:val="0"/>
              <w14:checkedState w14:val="2612" w14:font="MS Gothic"/>
              <w14:uncheckedState w14:val="2610" w14:font="MS Gothic"/>
            </w14:checkbox>
          </w:sdtPr>
          <w:sdtContent>
            <w:tc>
              <w:tcPr>
                <w:tcW w:w="760" w:type="dxa"/>
                <w:vAlign w:val="top"/>
              </w:tcPr>
              <w:p w14:paraId="5456A1DA" w14:textId="77777777" w:rsidR="005950E2" w:rsidRPr="00FA4838" w:rsidRDefault="005950E2" w:rsidP="005950E2">
                <w:pPr>
                  <w:rPr>
                    <w:b/>
                    <w:sz w:val="22"/>
                    <w:szCs w:val="22"/>
                  </w:rPr>
                </w:pPr>
                <w:r w:rsidRPr="00FA4838">
                  <w:rPr>
                    <w:rFonts w:ascii="MS Gothic" w:eastAsia="MS Gothic" w:hAnsi="MS Gothic" w:hint="eastAsia"/>
                    <w:lang w:eastAsia="en-AU"/>
                  </w:rPr>
                  <w:t>☐</w:t>
                </w:r>
              </w:p>
            </w:tc>
          </w:sdtContent>
        </w:sdt>
        <w:sdt>
          <w:sdtPr>
            <w:rPr>
              <w:lang w:eastAsia="en-AU"/>
            </w:rPr>
            <w:id w:val="-1874074610"/>
            <w14:checkbox>
              <w14:checked w14:val="0"/>
              <w14:checkedState w14:val="2612" w14:font="MS Gothic"/>
              <w14:uncheckedState w14:val="2610" w14:font="MS Gothic"/>
            </w14:checkbox>
          </w:sdtPr>
          <w:sdtContent>
            <w:tc>
              <w:tcPr>
                <w:tcW w:w="823" w:type="dxa"/>
                <w:vAlign w:val="top"/>
              </w:tcPr>
              <w:p w14:paraId="1A8C173E" w14:textId="77777777" w:rsidR="005950E2" w:rsidRPr="00FA4838" w:rsidRDefault="005950E2" w:rsidP="005950E2">
                <w:pPr>
                  <w:rPr>
                    <w:b/>
                    <w:sz w:val="22"/>
                    <w:szCs w:val="22"/>
                  </w:rPr>
                </w:pPr>
                <w:r w:rsidRPr="00FA4838">
                  <w:rPr>
                    <w:rFonts w:ascii="MS Gothic" w:eastAsia="MS Gothic" w:hAnsi="MS Gothic" w:hint="eastAsia"/>
                    <w:lang w:eastAsia="en-AU"/>
                  </w:rPr>
                  <w:t>☐</w:t>
                </w:r>
              </w:p>
            </w:tc>
          </w:sdtContent>
        </w:sdt>
        <w:tc>
          <w:tcPr>
            <w:tcW w:w="6495" w:type="dxa"/>
            <w:gridSpan w:val="2"/>
          </w:tcPr>
          <w:p w14:paraId="0B646058" w14:textId="4CBA155C" w:rsidR="005950E2" w:rsidRPr="00302355" w:rsidRDefault="005950E2" w:rsidP="005950E2">
            <w:pPr>
              <w:rPr>
                <w:color w:val="FF0000"/>
                <w:sz w:val="22"/>
                <w:szCs w:val="22"/>
              </w:rPr>
            </w:pPr>
            <w:r>
              <w:rPr>
                <w:color w:val="FF0000"/>
                <w:sz w:val="22"/>
                <w:szCs w:val="22"/>
              </w:rPr>
              <w:t>All perimeter walls are load bearing and internal floor to ceiling walls are load bearing as it has a level above.</w:t>
            </w:r>
          </w:p>
        </w:tc>
      </w:tr>
      <w:tr w:rsidR="005950E2" w:rsidRPr="00302355" w14:paraId="03410D05" w14:textId="77777777" w:rsidTr="00FA4838">
        <w:trPr>
          <w:trHeight w:val="576"/>
        </w:trPr>
        <w:tc>
          <w:tcPr>
            <w:tcW w:w="5390" w:type="dxa"/>
            <w:gridSpan w:val="4"/>
          </w:tcPr>
          <w:p w14:paraId="7B47F728" w14:textId="77777777" w:rsidR="005950E2" w:rsidRDefault="005950E2" w:rsidP="005950E2">
            <w:pPr>
              <w:rPr>
                <w:szCs w:val="24"/>
              </w:rPr>
            </w:pPr>
            <w:r>
              <w:rPr>
                <w:szCs w:val="24"/>
              </w:rPr>
              <w:t>Non-structural walls are identified</w:t>
            </w:r>
          </w:p>
        </w:tc>
        <w:sdt>
          <w:sdtPr>
            <w:rPr>
              <w:lang w:eastAsia="en-AU"/>
            </w:rPr>
            <w:id w:val="-1083439427"/>
            <w14:checkbox>
              <w14:checked w14:val="1"/>
              <w14:checkedState w14:val="2612" w14:font="MS Gothic"/>
              <w14:uncheckedState w14:val="2610" w14:font="MS Gothic"/>
            </w14:checkbox>
          </w:sdtPr>
          <w:sdtContent>
            <w:tc>
              <w:tcPr>
                <w:tcW w:w="702" w:type="dxa"/>
                <w:gridSpan w:val="2"/>
                <w:vAlign w:val="top"/>
              </w:tcPr>
              <w:p w14:paraId="12E1AC79" w14:textId="77777777" w:rsidR="005950E2" w:rsidRPr="00FA4838" w:rsidRDefault="005950E2" w:rsidP="005950E2">
                <w:pPr>
                  <w:rPr>
                    <w:lang w:eastAsia="en-AU"/>
                  </w:rPr>
                </w:pPr>
                <w:r w:rsidRPr="00FA4838">
                  <w:rPr>
                    <w:rFonts w:ascii="MS Gothic" w:eastAsia="MS Gothic" w:hAnsi="MS Gothic" w:hint="eastAsia"/>
                    <w:lang w:eastAsia="en-AU"/>
                  </w:rPr>
                  <w:t>☒</w:t>
                </w:r>
              </w:p>
            </w:tc>
          </w:sdtContent>
        </w:sdt>
        <w:sdt>
          <w:sdtPr>
            <w:rPr>
              <w:lang w:eastAsia="en-AU"/>
            </w:rPr>
            <w:id w:val="-933980281"/>
            <w14:checkbox>
              <w14:checked w14:val="0"/>
              <w14:checkedState w14:val="2612" w14:font="MS Gothic"/>
              <w14:uncheckedState w14:val="2610" w14:font="MS Gothic"/>
            </w14:checkbox>
          </w:sdtPr>
          <w:sdtContent>
            <w:tc>
              <w:tcPr>
                <w:tcW w:w="760" w:type="dxa"/>
                <w:vAlign w:val="top"/>
              </w:tcPr>
              <w:p w14:paraId="76A26A02" w14:textId="77777777" w:rsidR="005950E2" w:rsidRPr="00FA4838" w:rsidRDefault="005950E2" w:rsidP="005950E2">
                <w:pPr>
                  <w:rPr>
                    <w:lang w:eastAsia="en-AU"/>
                  </w:rPr>
                </w:pPr>
                <w:r w:rsidRPr="00FA4838">
                  <w:rPr>
                    <w:rFonts w:ascii="MS Gothic" w:eastAsia="MS Gothic" w:hAnsi="MS Gothic" w:hint="eastAsia"/>
                    <w:lang w:eastAsia="en-AU"/>
                  </w:rPr>
                  <w:t>☐</w:t>
                </w:r>
              </w:p>
            </w:tc>
          </w:sdtContent>
        </w:sdt>
        <w:sdt>
          <w:sdtPr>
            <w:rPr>
              <w:lang w:eastAsia="en-AU"/>
            </w:rPr>
            <w:id w:val="-2146102745"/>
            <w14:checkbox>
              <w14:checked w14:val="1"/>
              <w14:checkedState w14:val="2612" w14:font="MS Gothic"/>
              <w14:uncheckedState w14:val="2610" w14:font="MS Gothic"/>
            </w14:checkbox>
          </w:sdtPr>
          <w:sdtContent>
            <w:tc>
              <w:tcPr>
                <w:tcW w:w="823" w:type="dxa"/>
                <w:vAlign w:val="top"/>
              </w:tcPr>
              <w:p w14:paraId="4FC9B694" w14:textId="77777777" w:rsidR="005950E2" w:rsidRPr="00FA4838" w:rsidRDefault="005950E2" w:rsidP="005950E2">
                <w:pPr>
                  <w:rPr>
                    <w:lang w:eastAsia="en-AU"/>
                  </w:rPr>
                </w:pPr>
                <w:r w:rsidRPr="00FA4838">
                  <w:rPr>
                    <w:rFonts w:ascii="MS Gothic" w:eastAsia="MS Gothic" w:hAnsi="MS Gothic" w:hint="eastAsia"/>
                    <w:lang w:eastAsia="en-AU"/>
                  </w:rPr>
                  <w:t>☒</w:t>
                </w:r>
              </w:p>
            </w:tc>
          </w:sdtContent>
        </w:sdt>
        <w:tc>
          <w:tcPr>
            <w:tcW w:w="6495" w:type="dxa"/>
            <w:gridSpan w:val="2"/>
          </w:tcPr>
          <w:p w14:paraId="086E1C51" w14:textId="1EBE67CD" w:rsidR="005950E2" w:rsidRPr="00302355" w:rsidRDefault="005950E2" w:rsidP="005950E2">
            <w:pPr>
              <w:rPr>
                <w:color w:val="FF0000"/>
                <w:sz w:val="22"/>
                <w:szCs w:val="22"/>
              </w:rPr>
            </w:pPr>
            <w:r>
              <w:rPr>
                <w:color w:val="FF0000"/>
                <w:sz w:val="22"/>
                <w:szCs w:val="22"/>
              </w:rPr>
              <w:t>Internal floor to ceiling walls are load bearing as it has a level above.</w:t>
            </w:r>
          </w:p>
        </w:tc>
      </w:tr>
      <w:tr w:rsidR="005950E2" w:rsidRPr="00302355" w14:paraId="454CD42F" w14:textId="77777777" w:rsidTr="00FA4838">
        <w:trPr>
          <w:trHeight w:val="576"/>
        </w:trPr>
        <w:tc>
          <w:tcPr>
            <w:tcW w:w="5390" w:type="dxa"/>
            <w:gridSpan w:val="4"/>
          </w:tcPr>
          <w:p w14:paraId="719D3821" w14:textId="77777777" w:rsidR="005950E2" w:rsidRDefault="005950E2" w:rsidP="005950E2">
            <w:pPr>
              <w:rPr>
                <w:szCs w:val="24"/>
              </w:rPr>
            </w:pPr>
            <w:r>
              <w:rPr>
                <w:szCs w:val="24"/>
              </w:rPr>
              <w:t>Doors, windows and openings are confirmed</w:t>
            </w:r>
          </w:p>
        </w:tc>
        <w:sdt>
          <w:sdtPr>
            <w:rPr>
              <w:lang w:eastAsia="en-AU"/>
            </w:rPr>
            <w:id w:val="-910384013"/>
            <w14:checkbox>
              <w14:checked w14:val="1"/>
              <w14:checkedState w14:val="2612" w14:font="MS Gothic"/>
              <w14:uncheckedState w14:val="2610" w14:font="MS Gothic"/>
            </w14:checkbox>
          </w:sdtPr>
          <w:sdtContent>
            <w:tc>
              <w:tcPr>
                <w:tcW w:w="702" w:type="dxa"/>
                <w:gridSpan w:val="2"/>
                <w:vAlign w:val="top"/>
              </w:tcPr>
              <w:p w14:paraId="377F367D" w14:textId="77777777" w:rsidR="005950E2" w:rsidRPr="00FA4838" w:rsidRDefault="005950E2" w:rsidP="005950E2">
                <w:pPr>
                  <w:rPr>
                    <w:lang w:eastAsia="en-AU"/>
                  </w:rPr>
                </w:pPr>
                <w:r w:rsidRPr="00FA4838">
                  <w:rPr>
                    <w:rFonts w:ascii="MS Gothic" w:eastAsia="MS Gothic" w:hAnsi="MS Gothic" w:hint="eastAsia"/>
                    <w:lang w:eastAsia="en-AU"/>
                  </w:rPr>
                  <w:t>☒</w:t>
                </w:r>
              </w:p>
            </w:tc>
          </w:sdtContent>
        </w:sdt>
        <w:sdt>
          <w:sdtPr>
            <w:rPr>
              <w:lang w:eastAsia="en-AU"/>
            </w:rPr>
            <w:id w:val="-1484381636"/>
            <w14:checkbox>
              <w14:checked w14:val="0"/>
              <w14:checkedState w14:val="2612" w14:font="MS Gothic"/>
              <w14:uncheckedState w14:val="2610" w14:font="MS Gothic"/>
            </w14:checkbox>
          </w:sdtPr>
          <w:sdtContent>
            <w:tc>
              <w:tcPr>
                <w:tcW w:w="760" w:type="dxa"/>
                <w:vAlign w:val="top"/>
              </w:tcPr>
              <w:p w14:paraId="265A2491" w14:textId="77777777" w:rsidR="005950E2" w:rsidRPr="00FA4838" w:rsidRDefault="005950E2" w:rsidP="005950E2">
                <w:pPr>
                  <w:rPr>
                    <w:lang w:eastAsia="en-AU"/>
                  </w:rPr>
                </w:pPr>
                <w:r w:rsidRPr="00FA4838">
                  <w:rPr>
                    <w:rFonts w:ascii="MS Gothic" w:eastAsia="MS Gothic" w:hAnsi="MS Gothic" w:hint="eastAsia"/>
                    <w:lang w:eastAsia="en-AU"/>
                  </w:rPr>
                  <w:t>☐</w:t>
                </w:r>
              </w:p>
            </w:tc>
          </w:sdtContent>
        </w:sdt>
        <w:sdt>
          <w:sdtPr>
            <w:rPr>
              <w:lang w:eastAsia="en-AU"/>
            </w:rPr>
            <w:id w:val="-273488876"/>
            <w14:checkbox>
              <w14:checked w14:val="0"/>
              <w14:checkedState w14:val="2612" w14:font="MS Gothic"/>
              <w14:uncheckedState w14:val="2610" w14:font="MS Gothic"/>
            </w14:checkbox>
          </w:sdtPr>
          <w:sdtContent>
            <w:tc>
              <w:tcPr>
                <w:tcW w:w="823" w:type="dxa"/>
                <w:vAlign w:val="top"/>
              </w:tcPr>
              <w:p w14:paraId="6B398944" w14:textId="77777777" w:rsidR="005950E2" w:rsidRPr="00FA4838" w:rsidRDefault="005950E2" w:rsidP="005950E2">
                <w:pPr>
                  <w:rPr>
                    <w:lang w:eastAsia="en-AU"/>
                  </w:rPr>
                </w:pPr>
                <w:r w:rsidRPr="00FA4838">
                  <w:rPr>
                    <w:rFonts w:ascii="MS Gothic" w:eastAsia="MS Gothic" w:hAnsi="MS Gothic" w:hint="eastAsia"/>
                    <w:lang w:eastAsia="en-AU"/>
                  </w:rPr>
                  <w:t>☐</w:t>
                </w:r>
              </w:p>
            </w:tc>
          </w:sdtContent>
        </w:sdt>
        <w:tc>
          <w:tcPr>
            <w:tcW w:w="6495" w:type="dxa"/>
            <w:gridSpan w:val="2"/>
          </w:tcPr>
          <w:p w14:paraId="1953F78E" w14:textId="7C81DD34" w:rsidR="005950E2" w:rsidRPr="00302355" w:rsidRDefault="005950E2" w:rsidP="005950E2">
            <w:pPr>
              <w:rPr>
                <w:color w:val="FF0000"/>
                <w:sz w:val="22"/>
                <w:szCs w:val="22"/>
              </w:rPr>
            </w:pPr>
            <w:r>
              <w:rPr>
                <w:color w:val="FF0000"/>
                <w:sz w:val="22"/>
                <w:szCs w:val="22"/>
              </w:rPr>
              <w:t>No doors or windows affect the new furnishings.</w:t>
            </w:r>
          </w:p>
        </w:tc>
      </w:tr>
      <w:tr w:rsidR="00497BAE" w:rsidRPr="00302355" w14:paraId="2C0797CF" w14:textId="77777777" w:rsidTr="00FA4838">
        <w:trPr>
          <w:trHeight w:val="576"/>
        </w:trPr>
        <w:tc>
          <w:tcPr>
            <w:tcW w:w="5390" w:type="dxa"/>
            <w:gridSpan w:val="4"/>
          </w:tcPr>
          <w:p w14:paraId="2F74E17F" w14:textId="77777777" w:rsidR="00497BAE" w:rsidRDefault="00497BAE" w:rsidP="00497BAE">
            <w:pPr>
              <w:rPr>
                <w:szCs w:val="24"/>
              </w:rPr>
            </w:pPr>
            <w:r>
              <w:rPr>
                <w:szCs w:val="24"/>
              </w:rPr>
              <w:t>Measuring devices required are identified.</w:t>
            </w:r>
          </w:p>
          <w:p w14:paraId="31FB977C" w14:textId="77777777" w:rsidR="00497BAE" w:rsidRPr="000007CF" w:rsidRDefault="00497BAE" w:rsidP="00497BAE">
            <w:pPr>
              <w:rPr>
                <w:szCs w:val="24"/>
              </w:rPr>
            </w:pPr>
            <w:r>
              <w:rPr>
                <w:szCs w:val="24"/>
              </w:rPr>
              <w:t xml:space="preserve">Measurements are made. </w:t>
            </w:r>
          </w:p>
        </w:tc>
        <w:sdt>
          <w:sdtPr>
            <w:rPr>
              <w:lang w:eastAsia="en-AU"/>
            </w:rPr>
            <w:id w:val="2076777679"/>
            <w14:checkbox>
              <w14:checked w14:val="1"/>
              <w14:checkedState w14:val="2612" w14:font="MS Gothic"/>
              <w14:uncheckedState w14:val="2610" w14:font="MS Gothic"/>
            </w14:checkbox>
          </w:sdtPr>
          <w:sdtContent>
            <w:tc>
              <w:tcPr>
                <w:tcW w:w="702" w:type="dxa"/>
                <w:gridSpan w:val="2"/>
                <w:vAlign w:val="top"/>
              </w:tcPr>
              <w:p w14:paraId="1BEF3B6D" w14:textId="44055384"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587652356"/>
            <w14:checkbox>
              <w14:checked w14:val="0"/>
              <w14:checkedState w14:val="2612" w14:font="MS Gothic"/>
              <w14:uncheckedState w14:val="2610" w14:font="MS Gothic"/>
            </w14:checkbox>
          </w:sdtPr>
          <w:sdtContent>
            <w:tc>
              <w:tcPr>
                <w:tcW w:w="760" w:type="dxa"/>
                <w:vAlign w:val="top"/>
              </w:tcPr>
              <w:p w14:paraId="43C79419" w14:textId="6E7139A2" w:rsidR="00497BAE" w:rsidRPr="00FA4838" w:rsidRDefault="00497BAE" w:rsidP="00497BAE">
                <w:pPr>
                  <w:rPr>
                    <w:b/>
                    <w:sz w:val="22"/>
                    <w:szCs w:val="22"/>
                  </w:rPr>
                </w:pPr>
                <w:r w:rsidRPr="00FA4838">
                  <w:rPr>
                    <w:rFonts w:ascii="MS Gothic" w:eastAsia="MS Gothic" w:hAnsi="MS Gothic" w:hint="eastAsia"/>
                    <w:lang w:eastAsia="en-AU"/>
                  </w:rPr>
                  <w:t>☐</w:t>
                </w:r>
              </w:p>
            </w:tc>
          </w:sdtContent>
        </w:sdt>
        <w:sdt>
          <w:sdtPr>
            <w:rPr>
              <w:lang w:eastAsia="en-AU"/>
            </w:rPr>
            <w:id w:val="1562134675"/>
            <w14:checkbox>
              <w14:checked w14:val="0"/>
              <w14:checkedState w14:val="2612" w14:font="MS Gothic"/>
              <w14:uncheckedState w14:val="2610" w14:font="MS Gothic"/>
            </w14:checkbox>
          </w:sdtPr>
          <w:sdtContent>
            <w:tc>
              <w:tcPr>
                <w:tcW w:w="823" w:type="dxa"/>
                <w:vAlign w:val="top"/>
              </w:tcPr>
              <w:p w14:paraId="5A895234" w14:textId="661A8BF3" w:rsidR="00497BAE" w:rsidRPr="00FA4838" w:rsidRDefault="00497BAE" w:rsidP="00497BAE">
                <w:pPr>
                  <w:rPr>
                    <w:b/>
                    <w:sz w:val="22"/>
                    <w:szCs w:val="22"/>
                  </w:rPr>
                </w:pPr>
                <w:r w:rsidRPr="00FA4838">
                  <w:rPr>
                    <w:rFonts w:ascii="MS Gothic" w:eastAsia="MS Gothic" w:hAnsi="MS Gothic" w:hint="eastAsia"/>
                    <w:lang w:eastAsia="en-AU"/>
                  </w:rPr>
                  <w:t>☐</w:t>
                </w:r>
              </w:p>
            </w:tc>
          </w:sdtContent>
        </w:sdt>
        <w:tc>
          <w:tcPr>
            <w:tcW w:w="6495" w:type="dxa"/>
            <w:gridSpan w:val="2"/>
          </w:tcPr>
          <w:p w14:paraId="61238DE6" w14:textId="77777777" w:rsidR="00497BAE" w:rsidRPr="00302355" w:rsidRDefault="00497BAE" w:rsidP="00497BAE">
            <w:pPr>
              <w:rPr>
                <w:color w:val="FF0000"/>
                <w:sz w:val="22"/>
                <w:szCs w:val="22"/>
              </w:rPr>
            </w:pPr>
            <w:r>
              <w:rPr>
                <w:color w:val="FF0000"/>
                <w:sz w:val="22"/>
                <w:szCs w:val="22"/>
              </w:rPr>
              <w:t>Measurements were made with Tape measure/laser. Angle finders were used on the corners, levels were used to check wall plumpness and floor level.</w:t>
            </w:r>
          </w:p>
        </w:tc>
      </w:tr>
      <w:tr w:rsidR="005950E2" w:rsidRPr="00302355" w14:paraId="0AFCF7C3" w14:textId="77777777" w:rsidTr="00FA4838">
        <w:trPr>
          <w:trHeight w:val="576"/>
        </w:trPr>
        <w:tc>
          <w:tcPr>
            <w:tcW w:w="5390" w:type="dxa"/>
            <w:gridSpan w:val="4"/>
          </w:tcPr>
          <w:p w14:paraId="3A579F37" w14:textId="77777777" w:rsidR="005950E2" w:rsidRDefault="005950E2" w:rsidP="005950E2">
            <w:pPr>
              <w:rPr>
                <w:szCs w:val="24"/>
              </w:rPr>
            </w:pPr>
            <w:r>
              <w:rPr>
                <w:szCs w:val="24"/>
              </w:rPr>
              <w:t>Entrance openings are measured and documented</w:t>
            </w:r>
          </w:p>
        </w:tc>
        <w:sdt>
          <w:sdtPr>
            <w:rPr>
              <w:lang w:eastAsia="en-AU"/>
            </w:rPr>
            <w:id w:val="-392884310"/>
            <w14:checkbox>
              <w14:checked w14:val="1"/>
              <w14:checkedState w14:val="2612" w14:font="MS Gothic"/>
              <w14:uncheckedState w14:val="2610" w14:font="MS Gothic"/>
            </w14:checkbox>
          </w:sdtPr>
          <w:sdtContent>
            <w:tc>
              <w:tcPr>
                <w:tcW w:w="702" w:type="dxa"/>
                <w:gridSpan w:val="2"/>
                <w:vAlign w:val="top"/>
              </w:tcPr>
              <w:p w14:paraId="4E83D19A" w14:textId="77777777" w:rsidR="005950E2" w:rsidRPr="00FA4838" w:rsidRDefault="005950E2" w:rsidP="005950E2">
                <w:pPr>
                  <w:rPr>
                    <w:lang w:eastAsia="en-AU"/>
                  </w:rPr>
                </w:pPr>
                <w:r w:rsidRPr="00FA4838">
                  <w:rPr>
                    <w:rFonts w:ascii="MS Gothic" w:eastAsia="MS Gothic" w:hAnsi="MS Gothic" w:hint="eastAsia"/>
                    <w:lang w:eastAsia="en-AU"/>
                  </w:rPr>
                  <w:t>☒</w:t>
                </w:r>
              </w:p>
            </w:tc>
          </w:sdtContent>
        </w:sdt>
        <w:sdt>
          <w:sdtPr>
            <w:rPr>
              <w:lang w:eastAsia="en-AU"/>
            </w:rPr>
            <w:id w:val="648861467"/>
            <w14:checkbox>
              <w14:checked w14:val="0"/>
              <w14:checkedState w14:val="2612" w14:font="MS Gothic"/>
              <w14:uncheckedState w14:val="2610" w14:font="MS Gothic"/>
            </w14:checkbox>
          </w:sdtPr>
          <w:sdtContent>
            <w:tc>
              <w:tcPr>
                <w:tcW w:w="760" w:type="dxa"/>
                <w:vAlign w:val="top"/>
              </w:tcPr>
              <w:p w14:paraId="320CEBDF" w14:textId="77777777" w:rsidR="005950E2" w:rsidRPr="00FA4838" w:rsidRDefault="005950E2" w:rsidP="005950E2">
                <w:pPr>
                  <w:rPr>
                    <w:lang w:eastAsia="en-AU"/>
                  </w:rPr>
                </w:pPr>
                <w:r w:rsidRPr="00FA4838">
                  <w:rPr>
                    <w:rFonts w:ascii="MS Gothic" w:eastAsia="MS Gothic" w:hAnsi="MS Gothic" w:hint="eastAsia"/>
                    <w:lang w:eastAsia="en-AU"/>
                  </w:rPr>
                  <w:t>☐</w:t>
                </w:r>
              </w:p>
            </w:tc>
          </w:sdtContent>
        </w:sdt>
        <w:sdt>
          <w:sdtPr>
            <w:rPr>
              <w:lang w:eastAsia="en-AU"/>
            </w:rPr>
            <w:id w:val="-2034101141"/>
            <w14:checkbox>
              <w14:checked w14:val="0"/>
              <w14:checkedState w14:val="2612" w14:font="MS Gothic"/>
              <w14:uncheckedState w14:val="2610" w14:font="MS Gothic"/>
            </w14:checkbox>
          </w:sdtPr>
          <w:sdtContent>
            <w:tc>
              <w:tcPr>
                <w:tcW w:w="823" w:type="dxa"/>
                <w:vAlign w:val="top"/>
              </w:tcPr>
              <w:p w14:paraId="34C18535" w14:textId="77777777" w:rsidR="005950E2" w:rsidRPr="00FA4838" w:rsidRDefault="005950E2" w:rsidP="005950E2">
                <w:pPr>
                  <w:rPr>
                    <w:lang w:eastAsia="en-AU"/>
                  </w:rPr>
                </w:pPr>
                <w:r w:rsidRPr="00FA4838">
                  <w:rPr>
                    <w:rFonts w:ascii="MS Gothic" w:eastAsia="MS Gothic" w:hAnsi="MS Gothic" w:hint="eastAsia"/>
                    <w:lang w:eastAsia="en-AU"/>
                  </w:rPr>
                  <w:t>☐</w:t>
                </w:r>
              </w:p>
            </w:tc>
          </w:sdtContent>
        </w:sdt>
        <w:tc>
          <w:tcPr>
            <w:tcW w:w="6495" w:type="dxa"/>
            <w:gridSpan w:val="2"/>
          </w:tcPr>
          <w:p w14:paraId="7F2008C2" w14:textId="0B007B2B" w:rsidR="005950E2" w:rsidRPr="00302355" w:rsidRDefault="005950E2" w:rsidP="005950E2">
            <w:pPr>
              <w:rPr>
                <w:color w:val="FF0000"/>
                <w:sz w:val="22"/>
                <w:szCs w:val="22"/>
              </w:rPr>
            </w:pPr>
            <w:r>
              <w:rPr>
                <w:color w:val="FF0000"/>
                <w:sz w:val="22"/>
                <w:szCs w:val="22"/>
              </w:rPr>
              <w:t>The entrance door through the garage is a standard 820mm clearance</w:t>
            </w:r>
          </w:p>
        </w:tc>
      </w:tr>
      <w:tr w:rsidR="00FA4838" w:rsidRPr="00302355" w14:paraId="7B6BF7BB" w14:textId="77777777" w:rsidTr="00FA4838">
        <w:trPr>
          <w:trHeight w:val="576"/>
        </w:trPr>
        <w:tc>
          <w:tcPr>
            <w:tcW w:w="5390" w:type="dxa"/>
            <w:gridSpan w:val="4"/>
          </w:tcPr>
          <w:p w14:paraId="697E8D92" w14:textId="6729A5A7" w:rsidR="00FA4838" w:rsidRDefault="00FA4838" w:rsidP="00FA4838">
            <w:pPr>
              <w:rPr>
                <w:szCs w:val="24"/>
              </w:rPr>
            </w:pPr>
            <w:r>
              <w:rPr>
                <w:szCs w:val="24"/>
              </w:rPr>
              <w:t>Assess Prevention to goods and equipment</w:t>
            </w:r>
          </w:p>
        </w:tc>
        <w:sdt>
          <w:sdtPr>
            <w:rPr>
              <w:lang w:eastAsia="en-AU"/>
            </w:rPr>
            <w:id w:val="-1922633981"/>
            <w14:checkbox>
              <w14:checked w14:val="1"/>
              <w14:checkedState w14:val="2612" w14:font="MS Gothic"/>
              <w14:uncheckedState w14:val="2610" w14:font="MS Gothic"/>
            </w14:checkbox>
          </w:sdtPr>
          <w:sdtContent>
            <w:tc>
              <w:tcPr>
                <w:tcW w:w="702" w:type="dxa"/>
                <w:gridSpan w:val="2"/>
                <w:vAlign w:val="top"/>
              </w:tcPr>
              <w:p w14:paraId="370A1500" w14:textId="10D9ECB5" w:rsidR="00FA4838" w:rsidRPr="00FA4838" w:rsidRDefault="00FA4838" w:rsidP="00FA4838">
                <w:pPr>
                  <w:rPr>
                    <w:lang w:eastAsia="en-AU"/>
                  </w:rPr>
                </w:pPr>
                <w:r w:rsidRPr="00FA4838">
                  <w:rPr>
                    <w:rFonts w:ascii="MS Gothic" w:eastAsia="MS Gothic" w:hAnsi="MS Gothic" w:hint="eastAsia"/>
                    <w:lang w:eastAsia="en-AU"/>
                  </w:rPr>
                  <w:t>☒</w:t>
                </w:r>
              </w:p>
            </w:tc>
          </w:sdtContent>
        </w:sdt>
        <w:sdt>
          <w:sdtPr>
            <w:rPr>
              <w:lang w:eastAsia="en-AU"/>
            </w:rPr>
            <w:id w:val="-1177876278"/>
            <w14:checkbox>
              <w14:checked w14:val="0"/>
              <w14:checkedState w14:val="2612" w14:font="MS Gothic"/>
              <w14:uncheckedState w14:val="2610" w14:font="MS Gothic"/>
            </w14:checkbox>
          </w:sdtPr>
          <w:sdtContent>
            <w:tc>
              <w:tcPr>
                <w:tcW w:w="760" w:type="dxa"/>
                <w:vAlign w:val="top"/>
              </w:tcPr>
              <w:p w14:paraId="18D46E41" w14:textId="135AA76F" w:rsidR="00FA4838" w:rsidRPr="00FA4838" w:rsidRDefault="00FA4838" w:rsidP="00FA4838">
                <w:pPr>
                  <w:rPr>
                    <w:lang w:eastAsia="en-AU"/>
                  </w:rPr>
                </w:pPr>
                <w:r w:rsidRPr="00FA4838">
                  <w:rPr>
                    <w:rFonts w:ascii="MS Gothic" w:eastAsia="MS Gothic" w:hAnsi="MS Gothic" w:hint="eastAsia"/>
                    <w:lang w:eastAsia="en-AU"/>
                  </w:rPr>
                  <w:t>☐</w:t>
                </w:r>
              </w:p>
            </w:tc>
          </w:sdtContent>
        </w:sdt>
        <w:sdt>
          <w:sdtPr>
            <w:rPr>
              <w:lang w:eastAsia="en-AU"/>
            </w:rPr>
            <w:id w:val="1851755159"/>
            <w14:checkbox>
              <w14:checked w14:val="0"/>
              <w14:checkedState w14:val="2612" w14:font="MS Gothic"/>
              <w14:uncheckedState w14:val="2610" w14:font="MS Gothic"/>
            </w14:checkbox>
          </w:sdtPr>
          <w:sdtContent>
            <w:tc>
              <w:tcPr>
                <w:tcW w:w="823" w:type="dxa"/>
                <w:vAlign w:val="top"/>
              </w:tcPr>
              <w:p w14:paraId="28967181" w14:textId="17D61256" w:rsidR="00FA4838" w:rsidRPr="00FA4838" w:rsidRDefault="00FA4838" w:rsidP="00FA4838">
                <w:pPr>
                  <w:rPr>
                    <w:lang w:eastAsia="en-AU"/>
                  </w:rPr>
                </w:pPr>
                <w:r w:rsidRPr="00FA4838">
                  <w:rPr>
                    <w:rFonts w:ascii="MS Gothic" w:eastAsia="MS Gothic" w:hAnsi="MS Gothic" w:hint="eastAsia"/>
                    <w:lang w:eastAsia="en-AU"/>
                  </w:rPr>
                  <w:t>☐</w:t>
                </w:r>
              </w:p>
            </w:tc>
          </w:sdtContent>
        </w:sdt>
        <w:tc>
          <w:tcPr>
            <w:tcW w:w="6495" w:type="dxa"/>
            <w:gridSpan w:val="2"/>
          </w:tcPr>
          <w:p w14:paraId="2E8D3D0D" w14:textId="59397B3A" w:rsidR="00FA4838" w:rsidRDefault="00FA4838" w:rsidP="00FA4838">
            <w:pPr>
              <w:rPr>
                <w:color w:val="FF0000"/>
                <w:sz w:val="22"/>
                <w:szCs w:val="22"/>
              </w:rPr>
            </w:pPr>
            <w:r>
              <w:rPr>
                <w:color w:val="FF0000"/>
                <w:sz w:val="22"/>
                <w:szCs w:val="22"/>
              </w:rPr>
              <w:t>Plastic needs to be place on entrance carpet, corner packing on plasterboard needed</w:t>
            </w:r>
          </w:p>
        </w:tc>
      </w:tr>
      <w:tr w:rsidR="00497BAE" w14:paraId="5BF8295C" w14:textId="77777777" w:rsidTr="00497BAE">
        <w:tc>
          <w:tcPr>
            <w:tcW w:w="14170" w:type="dxa"/>
            <w:gridSpan w:val="10"/>
          </w:tcPr>
          <w:p w14:paraId="5C9FB3C1" w14:textId="0C510D4E" w:rsidR="00497BAE" w:rsidRPr="005A27BD" w:rsidRDefault="00497BAE" w:rsidP="00497BAE">
            <w:pPr>
              <w:rPr>
                <w:color w:val="FF0000"/>
                <w:szCs w:val="24"/>
              </w:rPr>
            </w:pPr>
            <w:r>
              <w:rPr>
                <w:szCs w:val="24"/>
              </w:rPr>
              <w:t>Comments:</w:t>
            </w:r>
            <w:r w:rsidR="0076579D">
              <w:rPr>
                <w:szCs w:val="24"/>
              </w:rPr>
              <w:t xml:space="preserve"> </w:t>
            </w:r>
            <w:r w:rsidRPr="005A27BD">
              <w:rPr>
                <w:color w:val="FF0000"/>
                <w:szCs w:val="24"/>
              </w:rPr>
              <w:t>Area has been confirmed and identified.</w:t>
            </w:r>
          </w:p>
          <w:p w14:paraId="75BFD916" w14:textId="43B5731F" w:rsidR="00497BAE" w:rsidRDefault="00497BAE" w:rsidP="0076579D">
            <w:pPr>
              <w:rPr>
                <w:b/>
                <w:sz w:val="22"/>
                <w:szCs w:val="22"/>
              </w:rPr>
            </w:pPr>
            <w:r w:rsidRPr="00E95950">
              <w:rPr>
                <w:color w:val="FF0000"/>
                <w:szCs w:val="24"/>
              </w:rPr>
              <w:t>Access for furnishi</w:t>
            </w:r>
            <w:r w:rsidR="0076579D">
              <w:rPr>
                <w:color w:val="FF0000"/>
                <w:szCs w:val="24"/>
              </w:rPr>
              <w:t>ngs from truck is straight up</w:t>
            </w:r>
            <w:r w:rsidRPr="00E95950">
              <w:rPr>
                <w:color w:val="FF0000"/>
                <w:szCs w:val="24"/>
              </w:rPr>
              <w:t xml:space="preserve"> a </w:t>
            </w:r>
            <w:r w:rsidR="0076579D">
              <w:rPr>
                <w:color w:val="FF0000"/>
                <w:szCs w:val="24"/>
              </w:rPr>
              <w:t>driveway</w:t>
            </w:r>
            <w:r w:rsidRPr="00E95950">
              <w:rPr>
                <w:color w:val="FF0000"/>
                <w:szCs w:val="24"/>
              </w:rPr>
              <w:t xml:space="preserve"> with a roller door entrance </w:t>
            </w:r>
            <w:r w:rsidR="0076579D">
              <w:rPr>
                <w:color w:val="FF0000"/>
                <w:szCs w:val="24"/>
              </w:rPr>
              <w:t>and internal entrance through the garage</w:t>
            </w:r>
            <w:r w:rsidRPr="00E95950">
              <w:rPr>
                <w:color w:val="FF0000"/>
                <w:szCs w:val="24"/>
              </w:rPr>
              <w:t xml:space="preserve">. Trolleys will be required to move furnishings from the </w:t>
            </w:r>
            <w:r w:rsidR="0076579D">
              <w:rPr>
                <w:color w:val="FF0000"/>
                <w:szCs w:val="24"/>
              </w:rPr>
              <w:t>garage</w:t>
            </w:r>
            <w:r w:rsidRPr="00E95950">
              <w:rPr>
                <w:color w:val="FF0000"/>
                <w:szCs w:val="24"/>
              </w:rPr>
              <w:t>.</w:t>
            </w:r>
            <w:r w:rsidR="00FA4838">
              <w:rPr>
                <w:color w:val="FF0000"/>
                <w:szCs w:val="24"/>
              </w:rPr>
              <w:t xml:space="preserve"> </w:t>
            </w:r>
          </w:p>
        </w:tc>
      </w:tr>
      <w:tr w:rsidR="00497BAE" w14:paraId="3C8D042B" w14:textId="77777777" w:rsidTr="00FA4838">
        <w:tc>
          <w:tcPr>
            <w:tcW w:w="3471" w:type="dxa"/>
            <w:gridSpan w:val="2"/>
            <w:vAlign w:val="top"/>
          </w:tcPr>
          <w:p w14:paraId="6E719D36" w14:textId="7CE67A05" w:rsidR="00497BAE" w:rsidRDefault="00CE230C" w:rsidP="00FA4838">
            <w:pPr>
              <w:rPr>
                <w:szCs w:val="24"/>
              </w:rPr>
            </w:pPr>
            <w:r>
              <w:rPr>
                <w:szCs w:val="24"/>
              </w:rPr>
              <w:t>Designer</w:t>
            </w:r>
            <w:r w:rsidR="00497BAE">
              <w:rPr>
                <w:szCs w:val="24"/>
              </w:rPr>
              <w:t xml:space="preserve"> Signature:    </w:t>
            </w:r>
            <w:r>
              <w:rPr>
                <w:color w:val="FF0000"/>
                <w:szCs w:val="24"/>
              </w:rPr>
              <w:t>Des Igner</w:t>
            </w:r>
            <w:r w:rsidR="00497BAE">
              <w:rPr>
                <w:szCs w:val="24"/>
              </w:rPr>
              <w:t xml:space="preserve">                                                                                   </w:t>
            </w:r>
          </w:p>
        </w:tc>
        <w:tc>
          <w:tcPr>
            <w:tcW w:w="1780" w:type="dxa"/>
            <w:vAlign w:val="top"/>
          </w:tcPr>
          <w:p w14:paraId="4CFE39D0" w14:textId="33287660" w:rsidR="00497BAE" w:rsidRDefault="00497BAE" w:rsidP="00FA4838">
            <w:pPr>
              <w:rPr>
                <w:szCs w:val="24"/>
              </w:rPr>
            </w:pPr>
            <w:r>
              <w:rPr>
                <w:szCs w:val="24"/>
              </w:rPr>
              <w:t>Date:</w:t>
            </w:r>
            <w:r>
              <w:rPr>
                <w:color w:val="FF0000"/>
                <w:szCs w:val="24"/>
              </w:rPr>
              <w:t>1/01/0001</w:t>
            </w:r>
          </w:p>
        </w:tc>
        <w:tc>
          <w:tcPr>
            <w:tcW w:w="6129" w:type="dxa"/>
            <w:gridSpan w:val="6"/>
            <w:vAlign w:val="top"/>
          </w:tcPr>
          <w:p w14:paraId="0B824555" w14:textId="42772980" w:rsidR="00497BAE" w:rsidRDefault="00497BAE" w:rsidP="00FA4838">
            <w:pPr>
              <w:rPr>
                <w:szCs w:val="24"/>
              </w:rPr>
            </w:pPr>
            <w:r>
              <w:rPr>
                <w:szCs w:val="24"/>
              </w:rPr>
              <w:t xml:space="preserve">Name: </w:t>
            </w:r>
            <w:r>
              <w:rPr>
                <w:color w:val="FF0000"/>
                <w:szCs w:val="24"/>
              </w:rPr>
              <w:t xml:space="preserve">Assessor </w:t>
            </w:r>
            <w:r w:rsidR="00FA4838">
              <w:rPr>
                <w:color w:val="FF0000"/>
                <w:szCs w:val="24"/>
              </w:rPr>
              <w:t xml:space="preserve">                                    </w:t>
            </w:r>
            <w:r>
              <w:rPr>
                <w:szCs w:val="24"/>
              </w:rPr>
              <w:t xml:space="preserve">Signature: </w:t>
            </w:r>
            <w:r>
              <w:rPr>
                <w:rFonts w:ascii="Brush Script MT" w:hAnsi="Brush Script MT"/>
                <w:i/>
                <w:color w:val="FF0000"/>
                <w:szCs w:val="24"/>
              </w:rPr>
              <w:t>Assessor</w:t>
            </w:r>
          </w:p>
        </w:tc>
        <w:tc>
          <w:tcPr>
            <w:tcW w:w="2790" w:type="dxa"/>
            <w:vAlign w:val="top"/>
          </w:tcPr>
          <w:p w14:paraId="6B9E8CD0" w14:textId="615D1757" w:rsidR="00497BAE" w:rsidRDefault="00497BAE" w:rsidP="00FA4838">
            <w:pPr>
              <w:rPr>
                <w:szCs w:val="24"/>
              </w:rPr>
            </w:pPr>
            <w:r>
              <w:rPr>
                <w:szCs w:val="24"/>
              </w:rPr>
              <w:t>Date:</w:t>
            </w:r>
            <w:r w:rsidR="00FA4838">
              <w:rPr>
                <w:szCs w:val="24"/>
              </w:rPr>
              <w:t xml:space="preserve"> </w:t>
            </w:r>
            <w:r>
              <w:rPr>
                <w:color w:val="FF0000"/>
                <w:szCs w:val="24"/>
              </w:rPr>
              <w:t>01/01/0001</w:t>
            </w:r>
          </w:p>
        </w:tc>
      </w:tr>
    </w:tbl>
    <w:p w14:paraId="219034FE" w14:textId="77777777" w:rsidR="00497BAE" w:rsidRDefault="00497BAE" w:rsidP="00A30E4A">
      <w:pPr>
        <w:pStyle w:val="Heading2"/>
        <w:sectPr w:rsidR="00497BAE" w:rsidSect="00497BAE">
          <w:pgSz w:w="16838" w:h="11906" w:orient="landscape"/>
          <w:pgMar w:top="1418" w:right="1418" w:bottom="1418" w:left="1418" w:header="510" w:footer="454" w:gutter="0"/>
          <w:cols w:space="4253"/>
          <w:docGrid w:linePitch="360"/>
        </w:sectPr>
      </w:pPr>
    </w:p>
    <w:p w14:paraId="42B1ACED" w14:textId="3DD2748E" w:rsidR="00A30E4A" w:rsidRDefault="00A30E4A" w:rsidP="000416E3">
      <w:pPr>
        <w:pStyle w:val="Heading4"/>
      </w:pPr>
      <w:r>
        <w:lastRenderedPageBreak/>
        <w:t xml:space="preserve">Client </w:t>
      </w:r>
      <w:r w:rsidR="00896218">
        <w:t>Survey</w:t>
      </w:r>
      <w:r w:rsidR="00053CB8">
        <w:t xml:space="preserve"> </w:t>
      </w:r>
      <w:r w:rsidR="005A6F93">
        <w:t>P</w:t>
      </w:r>
      <w:r w:rsidR="00053CB8">
        <w:t>roject 2</w:t>
      </w:r>
    </w:p>
    <w:p w14:paraId="5C3A3A64" w14:textId="1A932006" w:rsidR="00905873" w:rsidRDefault="000416E3" w:rsidP="00905873">
      <w:pPr>
        <w:pStyle w:val="Heading4"/>
      </w:pPr>
      <w:r>
        <w:t>Furnishings</w:t>
      </w:r>
    </w:p>
    <w:p w14:paraId="40DEE4B9" w14:textId="77777777" w:rsidR="00905873" w:rsidRPr="008E27A4" w:rsidRDefault="00905873" w:rsidP="00905873">
      <w:pPr>
        <w:tabs>
          <w:tab w:val="clear" w:pos="284"/>
        </w:tabs>
        <w:spacing w:before="40" w:after="0" w:line="240" w:lineRule="auto"/>
        <w:rPr>
          <w:rFonts w:ascii="Freestyle Script" w:eastAsia="Times New Roman" w:hAnsi="Freestyle Script" w:cs="Times New Roman"/>
          <w:b/>
          <w:sz w:val="72"/>
          <w:szCs w:val="72"/>
          <w:lang w:val="en-US"/>
        </w:rPr>
      </w:pPr>
      <w:r w:rsidRPr="008E27A4">
        <w:rPr>
          <w:rFonts w:ascii="Freestyle Script" w:eastAsia="Times New Roman" w:hAnsi="Freestyle Script" w:cs="Times New Roman"/>
          <w:b/>
          <w:sz w:val="72"/>
          <w:szCs w:val="72"/>
          <w:lang w:val="en-US"/>
        </w:rPr>
        <w:t>Furnishings by TAFE</w:t>
      </w:r>
    </w:p>
    <w:p w14:paraId="14AE8EAB" w14:textId="77777777" w:rsidR="00905873" w:rsidRPr="008E27A4" w:rsidRDefault="00905873" w:rsidP="00905873">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p>
    <w:tbl>
      <w:tblPr>
        <w:tblW w:w="500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63"/>
        <w:gridCol w:w="4601"/>
        <w:gridCol w:w="975"/>
        <w:gridCol w:w="10"/>
        <w:gridCol w:w="2421"/>
      </w:tblGrid>
      <w:tr w:rsidR="00905873" w:rsidRPr="008E27A4" w14:paraId="718D6B78" w14:textId="77777777" w:rsidTr="00046167">
        <w:trPr>
          <w:trHeight w:hRule="exact" w:val="403"/>
          <w:tblHeader/>
        </w:trPr>
        <w:tc>
          <w:tcPr>
            <w:tcW w:w="1063" w:type="dxa"/>
            <w:tcBorders>
              <w:left w:val="nil"/>
            </w:tcBorders>
          </w:tcPr>
          <w:p w14:paraId="07A3F31E" w14:textId="339BFC5F" w:rsidR="00905873" w:rsidRPr="008E27A4" w:rsidRDefault="00905873" w:rsidP="00905873">
            <w:pPr>
              <w:tabs>
                <w:tab w:val="clear" w:pos="284"/>
              </w:tabs>
              <w:spacing w:before="40" w:after="0" w:line="240" w:lineRule="auto"/>
              <w:outlineLvl w:val="3"/>
              <w:rPr>
                <w:rFonts w:ascii="Arial" w:eastAsia="Times New Roman" w:hAnsi="Arial" w:cs="Times New Roman"/>
                <w:b/>
                <w:sz w:val="16"/>
                <w:szCs w:val="24"/>
                <w:lang w:val="en-US"/>
              </w:rPr>
            </w:pPr>
            <w:r w:rsidRPr="006E1FE5">
              <w:t>Client Name</w:t>
            </w:r>
          </w:p>
        </w:tc>
        <w:tc>
          <w:tcPr>
            <w:tcW w:w="4601" w:type="dxa"/>
          </w:tcPr>
          <w:p w14:paraId="37B273D5" w14:textId="022D91DF" w:rsidR="00905873" w:rsidRPr="00905873" w:rsidRDefault="00905873" w:rsidP="00905873">
            <w:pPr>
              <w:tabs>
                <w:tab w:val="clear" w:pos="284"/>
              </w:tabs>
              <w:spacing w:before="40" w:after="0" w:line="240" w:lineRule="auto"/>
              <w:rPr>
                <w:rFonts w:ascii="Arial" w:eastAsia="Times New Roman" w:hAnsi="Arial" w:cs="Times New Roman"/>
                <w:color w:val="FF0000"/>
                <w:sz w:val="16"/>
                <w:szCs w:val="24"/>
                <w:lang w:val="en-US"/>
              </w:rPr>
            </w:pPr>
            <w:r w:rsidRPr="00905873">
              <w:rPr>
                <w:color w:val="FF0000"/>
              </w:rPr>
              <w:t>Mr. &amp; Mrs. Skillspoint</w:t>
            </w:r>
          </w:p>
        </w:tc>
        <w:tc>
          <w:tcPr>
            <w:tcW w:w="975" w:type="dxa"/>
          </w:tcPr>
          <w:p w14:paraId="5412731E" w14:textId="5B287798" w:rsidR="00905873" w:rsidRPr="008E27A4" w:rsidRDefault="00905873" w:rsidP="00905873">
            <w:pPr>
              <w:tabs>
                <w:tab w:val="clear" w:pos="284"/>
              </w:tabs>
              <w:spacing w:before="40" w:after="0" w:line="240" w:lineRule="auto"/>
              <w:outlineLvl w:val="3"/>
              <w:rPr>
                <w:rFonts w:ascii="Arial" w:eastAsia="Times New Roman" w:hAnsi="Arial" w:cs="Times New Roman"/>
                <w:b/>
                <w:sz w:val="16"/>
                <w:szCs w:val="24"/>
                <w:lang w:val="en-US"/>
              </w:rPr>
            </w:pPr>
            <w:r w:rsidRPr="006E1FE5">
              <w:t xml:space="preserve">Mobile </w:t>
            </w:r>
          </w:p>
        </w:tc>
        <w:tc>
          <w:tcPr>
            <w:tcW w:w="2431" w:type="dxa"/>
            <w:gridSpan w:val="2"/>
            <w:tcBorders>
              <w:right w:val="nil"/>
            </w:tcBorders>
          </w:tcPr>
          <w:p w14:paraId="62D71D57" w14:textId="3A80E1C1" w:rsidR="00905873" w:rsidRPr="00905873" w:rsidRDefault="00905873" w:rsidP="00905873">
            <w:pPr>
              <w:tabs>
                <w:tab w:val="clear" w:pos="284"/>
              </w:tabs>
              <w:spacing w:before="40" w:after="0" w:line="240" w:lineRule="auto"/>
              <w:rPr>
                <w:rFonts w:ascii="Arial" w:eastAsia="Times New Roman" w:hAnsi="Arial" w:cs="Times New Roman"/>
                <w:color w:val="FF0000"/>
                <w:sz w:val="16"/>
                <w:szCs w:val="24"/>
                <w:lang w:val="en-US"/>
              </w:rPr>
            </w:pPr>
            <w:r w:rsidRPr="00905873">
              <w:rPr>
                <w:color w:val="FF0000"/>
              </w:rPr>
              <w:t>12345678910</w:t>
            </w:r>
          </w:p>
        </w:tc>
      </w:tr>
      <w:tr w:rsidR="00905873" w:rsidRPr="008E27A4" w14:paraId="5683FCF6" w14:textId="77777777" w:rsidTr="00046167">
        <w:trPr>
          <w:trHeight w:hRule="exact" w:val="403"/>
          <w:tblHeader/>
        </w:trPr>
        <w:tc>
          <w:tcPr>
            <w:tcW w:w="1063" w:type="dxa"/>
            <w:tcBorders>
              <w:left w:val="nil"/>
            </w:tcBorders>
          </w:tcPr>
          <w:p w14:paraId="5960C4C4" w14:textId="1E90D758" w:rsidR="00905873" w:rsidRPr="008E27A4" w:rsidRDefault="00905873" w:rsidP="00905873">
            <w:pPr>
              <w:tabs>
                <w:tab w:val="clear" w:pos="284"/>
              </w:tabs>
              <w:spacing w:before="40" w:after="0" w:line="240" w:lineRule="auto"/>
              <w:outlineLvl w:val="3"/>
              <w:rPr>
                <w:rFonts w:ascii="Arial" w:eastAsia="Times New Roman" w:hAnsi="Arial" w:cs="Times New Roman"/>
                <w:b/>
                <w:sz w:val="16"/>
                <w:szCs w:val="24"/>
                <w:lang w:val="en-US"/>
              </w:rPr>
            </w:pPr>
            <w:r w:rsidRPr="006E1FE5">
              <w:t>Home Address</w:t>
            </w:r>
          </w:p>
        </w:tc>
        <w:tc>
          <w:tcPr>
            <w:tcW w:w="4601" w:type="dxa"/>
          </w:tcPr>
          <w:p w14:paraId="70697BE0" w14:textId="35A20F61" w:rsidR="00905873" w:rsidRPr="00905873" w:rsidRDefault="00905873" w:rsidP="00905873">
            <w:pPr>
              <w:tabs>
                <w:tab w:val="clear" w:pos="284"/>
              </w:tabs>
              <w:spacing w:before="40" w:after="0" w:line="240" w:lineRule="auto"/>
              <w:rPr>
                <w:rFonts w:ascii="Arial" w:eastAsia="Times New Roman" w:hAnsi="Arial" w:cs="Times New Roman"/>
                <w:color w:val="FF0000"/>
                <w:sz w:val="16"/>
                <w:szCs w:val="24"/>
                <w:lang w:val="en-US"/>
              </w:rPr>
            </w:pPr>
            <w:r w:rsidRPr="00905873">
              <w:rPr>
                <w:color w:val="FF0000"/>
              </w:rPr>
              <w:t>91 Parry Street Newcastle West</w:t>
            </w:r>
          </w:p>
        </w:tc>
        <w:tc>
          <w:tcPr>
            <w:tcW w:w="985" w:type="dxa"/>
            <w:gridSpan w:val="2"/>
          </w:tcPr>
          <w:p w14:paraId="19C23710" w14:textId="7616F9AB" w:rsidR="00905873" w:rsidRPr="008E27A4" w:rsidRDefault="00905873" w:rsidP="00905873">
            <w:pPr>
              <w:tabs>
                <w:tab w:val="clear" w:pos="284"/>
              </w:tabs>
              <w:spacing w:before="40" w:after="0" w:line="240" w:lineRule="auto"/>
              <w:outlineLvl w:val="3"/>
              <w:rPr>
                <w:rFonts w:ascii="Arial" w:eastAsia="Times New Roman" w:hAnsi="Arial" w:cs="Times New Roman"/>
                <w:b/>
                <w:sz w:val="16"/>
                <w:szCs w:val="24"/>
                <w:lang w:val="en-US"/>
              </w:rPr>
            </w:pPr>
            <w:r w:rsidRPr="006E1FE5">
              <w:t>Date</w:t>
            </w:r>
          </w:p>
        </w:tc>
        <w:tc>
          <w:tcPr>
            <w:tcW w:w="2421" w:type="dxa"/>
            <w:tcBorders>
              <w:right w:val="nil"/>
            </w:tcBorders>
          </w:tcPr>
          <w:p w14:paraId="4AC72FDD" w14:textId="6A7511A6" w:rsidR="00905873" w:rsidRPr="00905873" w:rsidRDefault="00905873" w:rsidP="00905873">
            <w:pPr>
              <w:tabs>
                <w:tab w:val="clear" w:pos="284"/>
              </w:tabs>
              <w:spacing w:before="40" w:after="0" w:line="240" w:lineRule="auto"/>
              <w:rPr>
                <w:rFonts w:ascii="Arial" w:eastAsia="Times New Roman" w:hAnsi="Arial" w:cs="Times New Roman"/>
                <w:color w:val="FF0000"/>
                <w:sz w:val="16"/>
                <w:szCs w:val="24"/>
                <w:lang w:val="en-US"/>
              </w:rPr>
            </w:pPr>
            <w:r w:rsidRPr="00905873">
              <w:rPr>
                <w:color w:val="FF0000"/>
              </w:rPr>
              <w:t>12/1/2034</w:t>
            </w:r>
          </w:p>
        </w:tc>
      </w:tr>
      <w:tr w:rsidR="00905873" w:rsidRPr="008E27A4" w14:paraId="2A065C77" w14:textId="77777777" w:rsidTr="00046167">
        <w:trPr>
          <w:trHeight w:hRule="exact" w:val="403"/>
          <w:tblHeader/>
        </w:trPr>
        <w:tc>
          <w:tcPr>
            <w:tcW w:w="1063" w:type="dxa"/>
            <w:tcBorders>
              <w:left w:val="nil"/>
            </w:tcBorders>
          </w:tcPr>
          <w:p w14:paraId="208C54BE" w14:textId="48F90D24" w:rsidR="00905873" w:rsidRPr="008E27A4" w:rsidRDefault="00905873" w:rsidP="00905873">
            <w:pPr>
              <w:tabs>
                <w:tab w:val="clear" w:pos="284"/>
              </w:tabs>
              <w:spacing w:before="40" w:after="0" w:line="240" w:lineRule="auto"/>
              <w:outlineLvl w:val="3"/>
              <w:rPr>
                <w:rFonts w:ascii="Arial" w:eastAsia="Times New Roman" w:hAnsi="Arial" w:cs="Times New Roman"/>
                <w:b/>
                <w:sz w:val="16"/>
                <w:szCs w:val="24"/>
                <w:lang w:val="en-US"/>
              </w:rPr>
            </w:pPr>
            <w:r w:rsidRPr="006E1FE5">
              <w:t>Site Address</w:t>
            </w:r>
          </w:p>
        </w:tc>
        <w:tc>
          <w:tcPr>
            <w:tcW w:w="4601" w:type="dxa"/>
          </w:tcPr>
          <w:p w14:paraId="429BBBAA" w14:textId="1579F812" w:rsidR="00905873" w:rsidRPr="00905873" w:rsidRDefault="00905873" w:rsidP="00905873">
            <w:pPr>
              <w:tabs>
                <w:tab w:val="clear" w:pos="284"/>
              </w:tabs>
              <w:spacing w:before="40" w:after="0" w:line="240" w:lineRule="auto"/>
              <w:rPr>
                <w:rFonts w:ascii="Arial" w:eastAsia="Times New Roman" w:hAnsi="Arial" w:cs="Times New Roman"/>
                <w:color w:val="FF0000"/>
                <w:sz w:val="16"/>
                <w:szCs w:val="24"/>
                <w:lang w:val="en-US"/>
              </w:rPr>
            </w:pPr>
            <w:r w:rsidRPr="00905873">
              <w:rPr>
                <w:color w:val="FF0000"/>
              </w:rPr>
              <w:t>As Above</w:t>
            </w:r>
          </w:p>
        </w:tc>
        <w:tc>
          <w:tcPr>
            <w:tcW w:w="975" w:type="dxa"/>
          </w:tcPr>
          <w:p w14:paraId="6B7B3CE6" w14:textId="2A82872B" w:rsidR="00905873" w:rsidRPr="008E27A4" w:rsidRDefault="00905873" w:rsidP="00905873">
            <w:pPr>
              <w:tabs>
                <w:tab w:val="clear" w:pos="284"/>
              </w:tabs>
              <w:spacing w:before="40" w:after="0" w:line="240" w:lineRule="auto"/>
              <w:outlineLvl w:val="3"/>
              <w:rPr>
                <w:rFonts w:ascii="Arial" w:eastAsia="Times New Roman" w:hAnsi="Arial" w:cs="Times New Roman"/>
                <w:b/>
                <w:sz w:val="16"/>
                <w:szCs w:val="24"/>
                <w:lang w:val="en-US"/>
              </w:rPr>
            </w:pPr>
            <w:r w:rsidRPr="006E1FE5">
              <w:t>Designer</w:t>
            </w:r>
          </w:p>
        </w:tc>
        <w:tc>
          <w:tcPr>
            <w:tcW w:w="2431" w:type="dxa"/>
            <w:gridSpan w:val="2"/>
            <w:tcBorders>
              <w:right w:val="nil"/>
            </w:tcBorders>
          </w:tcPr>
          <w:p w14:paraId="71DC4314" w14:textId="6C884B98" w:rsidR="00905873" w:rsidRPr="00905873" w:rsidRDefault="00905873" w:rsidP="00905873">
            <w:pPr>
              <w:tabs>
                <w:tab w:val="clear" w:pos="284"/>
              </w:tabs>
              <w:spacing w:before="40" w:after="0" w:line="240" w:lineRule="auto"/>
              <w:rPr>
                <w:rFonts w:ascii="Arial" w:eastAsia="Times New Roman" w:hAnsi="Arial" w:cs="Times New Roman"/>
                <w:color w:val="FF0000"/>
                <w:sz w:val="16"/>
                <w:szCs w:val="24"/>
                <w:lang w:val="en-US"/>
              </w:rPr>
            </w:pPr>
            <w:r w:rsidRPr="00905873">
              <w:rPr>
                <w:color w:val="FF0000"/>
              </w:rPr>
              <w:t xml:space="preserve"> Fred Flintstone</w:t>
            </w:r>
          </w:p>
        </w:tc>
      </w:tr>
      <w:tr w:rsidR="00905873" w:rsidRPr="008E27A4" w14:paraId="50DFE1FB" w14:textId="77777777" w:rsidTr="00046167">
        <w:trPr>
          <w:trHeight w:hRule="exact" w:val="403"/>
          <w:tblHeader/>
        </w:trPr>
        <w:tc>
          <w:tcPr>
            <w:tcW w:w="1063" w:type="dxa"/>
            <w:tcBorders>
              <w:left w:val="nil"/>
            </w:tcBorders>
          </w:tcPr>
          <w:p w14:paraId="511600FE" w14:textId="12500BAD" w:rsidR="00905873" w:rsidRPr="008E27A4" w:rsidRDefault="00905873" w:rsidP="00905873">
            <w:pPr>
              <w:tabs>
                <w:tab w:val="clear" w:pos="284"/>
              </w:tabs>
              <w:spacing w:before="40" w:after="0" w:line="240" w:lineRule="auto"/>
              <w:outlineLvl w:val="3"/>
              <w:rPr>
                <w:rFonts w:ascii="Arial" w:eastAsia="Times New Roman" w:hAnsi="Arial" w:cs="Times New Roman"/>
                <w:b/>
                <w:sz w:val="16"/>
                <w:szCs w:val="24"/>
                <w:lang w:val="en-US"/>
              </w:rPr>
            </w:pPr>
            <w:r w:rsidRPr="006E1FE5">
              <w:t>Email</w:t>
            </w:r>
          </w:p>
        </w:tc>
        <w:tc>
          <w:tcPr>
            <w:tcW w:w="4601" w:type="dxa"/>
            <w:tcBorders>
              <w:bottom w:val="single" w:sz="4" w:space="0" w:color="D9D9D9"/>
              <w:right w:val="single" w:sz="4" w:space="0" w:color="D9D9D9"/>
            </w:tcBorders>
          </w:tcPr>
          <w:p w14:paraId="54310037" w14:textId="23DCAAF0" w:rsidR="00905873" w:rsidRPr="00905873" w:rsidRDefault="00905873" w:rsidP="00905873">
            <w:pPr>
              <w:tabs>
                <w:tab w:val="clear" w:pos="284"/>
              </w:tabs>
              <w:spacing w:before="40" w:after="0" w:line="240" w:lineRule="auto"/>
              <w:rPr>
                <w:rFonts w:ascii="Arial" w:eastAsia="Times New Roman" w:hAnsi="Arial" w:cs="Times New Roman"/>
                <w:color w:val="FF0000"/>
                <w:sz w:val="16"/>
                <w:szCs w:val="24"/>
                <w:lang w:val="en-US"/>
              </w:rPr>
            </w:pPr>
            <w:r w:rsidRPr="00905873">
              <w:rPr>
                <w:color w:val="FF0000"/>
              </w:rPr>
              <w:t>mjskillspoint@coldmail.yel</w:t>
            </w:r>
          </w:p>
        </w:tc>
        <w:tc>
          <w:tcPr>
            <w:tcW w:w="985" w:type="dxa"/>
            <w:gridSpan w:val="2"/>
            <w:tcBorders>
              <w:left w:val="single" w:sz="4" w:space="0" w:color="D9D9D9"/>
              <w:bottom w:val="single" w:sz="4" w:space="0" w:color="D9D9D9"/>
              <w:right w:val="single" w:sz="4" w:space="0" w:color="D9D9D9"/>
            </w:tcBorders>
          </w:tcPr>
          <w:p w14:paraId="76E2260E" w14:textId="223D0919" w:rsidR="00905873" w:rsidRPr="008E27A4" w:rsidRDefault="00905873" w:rsidP="00905873">
            <w:pPr>
              <w:tabs>
                <w:tab w:val="clear" w:pos="284"/>
              </w:tabs>
              <w:spacing w:before="40" w:after="0" w:line="240" w:lineRule="auto"/>
              <w:rPr>
                <w:rFonts w:ascii="Arial" w:eastAsia="Times New Roman" w:hAnsi="Arial" w:cs="Times New Roman"/>
                <w:sz w:val="16"/>
                <w:szCs w:val="24"/>
                <w:lang w:val="en-US"/>
              </w:rPr>
            </w:pPr>
            <w:r w:rsidRPr="006E1FE5">
              <w:t>Style</w:t>
            </w:r>
          </w:p>
        </w:tc>
        <w:tc>
          <w:tcPr>
            <w:tcW w:w="2421" w:type="dxa"/>
            <w:tcBorders>
              <w:left w:val="single" w:sz="4" w:space="0" w:color="D9D9D9"/>
              <w:bottom w:val="single" w:sz="4" w:space="0" w:color="D9D9D9"/>
              <w:right w:val="single" w:sz="4" w:space="0" w:color="D9D9D9"/>
            </w:tcBorders>
          </w:tcPr>
          <w:p w14:paraId="5CDACC63" w14:textId="1A92BFA7" w:rsidR="00905873" w:rsidRPr="00905873" w:rsidRDefault="00905873" w:rsidP="00905873">
            <w:pPr>
              <w:tabs>
                <w:tab w:val="clear" w:pos="284"/>
              </w:tabs>
              <w:spacing w:before="40" w:after="0" w:line="240" w:lineRule="auto"/>
              <w:rPr>
                <w:rFonts w:ascii="Arial" w:eastAsia="Times New Roman" w:hAnsi="Arial" w:cs="Times New Roman"/>
                <w:color w:val="FF0000"/>
                <w:sz w:val="16"/>
                <w:szCs w:val="24"/>
                <w:lang w:val="en-US"/>
              </w:rPr>
            </w:pPr>
            <w:r w:rsidRPr="00905873">
              <w:rPr>
                <w:color w:val="FF0000"/>
              </w:rPr>
              <w:t>Contemporary</w:t>
            </w:r>
          </w:p>
        </w:tc>
      </w:tr>
      <w:tr w:rsidR="00905873" w:rsidRPr="008E27A4" w14:paraId="20784706" w14:textId="77777777" w:rsidTr="00046167">
        <w:trPr>
          <w:trHeight w:hRule="exact" w:val="403"/>
          <w:tblHeader/>
        </w:trPr>
        <w:tc>
          <w:tcPr>
            <w:tcW w:w="1063" w:type="dxa"/>
            <w:tcBorders>
              <w:left w:val="nil"/>
            </w:tcBorders>
          </w:tcPr>
          <w:p w14:paraId="37ED493A" w14:textId="48F0EB58" w:rsidR="00905873" w:rsidRPr="008E27A4" w:rsidRDefault="00905873" w:rsidP="00905873">
            <w:pPr>
              <w:tabs>
                <w:tab w:val="clear" w:pos="284"/>
              </w:tabs>
              <w:spacing w:before="40" w:after="0" w:line="240" w:lineRule="auto"/>
              <w:outlineLvl w:val="3"/>
              <w:rPr>
                <w:rFonts w:ascii="Arial" w:eastAsia="Times New Roman" w:hAnsi="Arial" w:cs="Times New Roman"/>
                <w:b/>
                <w:sz w:val="16"/>
                <w:szCs w:val="24"/>
                <w:lang w:val="en-US"/>
              </w:rPr>
            </w:pPr>
            <w:r w:rsidRPr="006E1FE5">
              <w:t>Start Date</w:t>
            </w:r>
          </w:p>
        </w:tc>
        <w:tc>
          <w:tcPr>
            <w:tcW w:w="4601" w:type="dxa"/>
            <w:tcBorders>
              <w:right w:val="single" w:sz="4" w:space="0" w:color="D9D9D9"/>
            </w:tcBorders>
          </w:tcPr>
          <w:p w14:paraId="251F1741" w14:textId="5D815F4A" w:rsidR="00905873" w:rsidRPr="00905873" w:rsidRDefault="00905873" w:rsidP="00905873">
            <w:pPr>
              <w:tabs>
                <w:tab w:val="clear" w:pos="284"/>
              </w:tabs>
              <w:spacing w:before="40" w:after="0" w:line="240" w:lineRule="auto"/>
              <w:rPr>
                <w:rFonts w:ascii="Arial" w:eastAsia="Times New Roman" w:hAnsi="Arial" w:cs="Times New Roman"/>
                <w:color w:val="FF0000"/>
                <w:sz w:val="16"/>
                <w:szCs w:val="24"/>
                <w:lang w:val="en-US"/>
              </w:rPr>
            </w:pPr>
            <w:r w:rsidRPr="00905873">
              <w:rPr>
                <w:color w:val="FF0000"/>
              </w:rPr>
              <w:t>1/2/2034</w:t>
            </w:r>
          </w:p>
        </w:tc>
        <w:tc>
          <w:tcPr>
            <w:tcW w:w="985" w:type="dxa"/>
            <w:gridSpan w:val="2"/>
            <w:tcBorders>
              <w:left w:val="single" w:sz="4" w:space="0" w:color="D9D9D9"/>
              <w:bottom w:val="single" w:sz="4" w:space="0" w:color="D9D9D9"/>
              <w:right w:val="single" w:sz="4" w:space="0" w:color="D9D9D9"/>
            </w:tcBorders>
          </w:tcPr>
          <w:p w14:paraId="34CBE2A5" w14:textId="53532249" w:rsidR="00905873" w:rsidRPr="008E27A4" w:rsidRDefault="00905873" w:rsidP="00905873">
            <w:pPr>
              <w:tabs>
                <w:tab w:val="clear" w:pos="284"/>
              </w:tabs>
              <w:spacing w:before="40" w:after="0" w:line="240" w:lineRule="auto"/>
              <w:rPr>
                <w:rFonts w:ascii="Arial" w:eastAsia="Times New Roman" w:hAnsi="Arial" w:cs="Times New Roman"/>
                <w:sz w:val="16"/>
                <w:szCs w:val="24"/>
                <w:lang w:val="en-US"/>
              </w:rPr>
            </w:pPr>
            <w:r w:rsidRPr="006E1FE5">
              <w:t xml:space="preserve">Finish Date </w:t>
            </w:r>
          </w:p>
        </w:tc>
        <w:tc>
          <w:tcPr>
            <w:tcW w:w="2421" w:type="dxa"/>
            <w:tcBorders>
              <w:left w:val="single" w:sz="4" w:space="0" w:color="D9D9D9"/>
              <w:bottom w:val="single" w:sz="4" w:space="0" w:color="D9D9D9"/>
              <w:right w:val="single" w:sz="4" w:space="0" w:color="D9D9D9"/>
            </w:tcBorders>
          </w:tcPr>
          <w:p w14:paraId="0CC2991B" w14:textId="375735E5" w:rsidR="00905873" w:rsidRPr="00905873" w:rsidRDefault="00905873" w:rsidP="00905873">
            <w:pPr>
              <w:tabs>
                <w:tab w:val="clear" w:pos="284"/>
              </w:tabs>
              <w:spacing w:before="40" w:after="0" w:line="240" w:lineRule="auto"/>
              <w:rPr>
                <w:rFonts w:ascii="Arial" w:eastAsia="Times New Roman" w:hAnsi="Arial" w:cs="Times New Roman"/>
                <w:color w:val="FF0000"/>
                <w:sz w:val="16"/>
                <w:szCs w:val="24"/>
                <w:lang w:val="en-US"/>
              </w:rPr>
            </w:pPr>
            <w:r w:rsidRPr="00905873">
              <w:rPr>
                <w:color w:val="FF0000"/>
              </w:rPr>
              <w:t>1/3/2034</w:t>
            </w:r>
          </w:p>
        </w:tc>
      </w:tr>
    </w:tbl>
    <w:p w14:paraId="41497D15" w14:textId="77777777" w:rsidR="00905873" w:rsidRPr="008E27A4" w:rsidRDefault="00905873" w:rsidP="00905873">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Type of project</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547"/>
        <w:gridCol w:w="1147"/>
        <w:gridCol w:w="1275"/>
        <w:gridCol w:w="1393"/>
        <w:gridCol w:w="1232"/>
        <w:gridCol w:w="1232"/>
        <w:gridCol w:w="1244"/>
      </w:tblGrid>
      <w:tr w:rsidR="00905873" w:rsidRPr="008E27A4" w14:paraId="1B41E603" w14:textId="77777777" w:rsidTr="00905873">
        <w:trPr>
          <w:trHeight w:hRule="exact" w:val="403"/>
        </w:trPr>
        <w:tc>
          <w:tcPr>
            <w:tcW w:w="2694" w:type="dxa"/>
            <w:gridSpan w:val="2"/>
            <w:vAlign w:val="center"/>
          </w:tcPr>
          <w:p w14:paraId="3B50688B" w14:textId="0C849CA6" w:rsidR="00905873" w:rsidRPr="008E27A4" w:rsidRDefault="00396C0D" w:rsidP="00046167">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b/>
                <w:sz w:val="16"/>
                <w:szCs w:val="24"/>
                <w:lang w:val="en-US"/>
              </w:rPr>
              <w:t>Project</w:t>
            </w:r>
            <w:r>
              <w:rPr>
                <w:rFonts w:ascii="Arial" w:eastAsia="Times New Roman" w:hAnsi="Arial" w:cs="Times New Roman"/>
                <w:b/>
                <w:sz w:val="16"/>
                <w:szCs w:val="24"/>
                <w:lang w:val="en-US"/>
              </w:rPr>
              <w:t xml:space="preserve">: </w:t>
            </w:r>
            <w:r>
              <w:rPr>
                <w:rFonts w:ascii="Arial" w:eastAsia="Times New Roman" w:hAnsi="Arial" w:cs="Times New Roman"/>
                <w:color w:val="FF0000"/>
                <w:szCs w:val="24"/>
                <w:lang w:val="en-US"/>
              </w:rPr>
              <w:t>Under stairs</w:t>
            </w:r>
          </w:p>
        </w:tc>
        <w:tc>
          <w:tcPr>
            <w:tcW w:w="1275" w:type="dxa"/>
            <w:shd w:val="clear" w:color="auto" w:fill="auto"/>
            <w:vAlign w:val="center"/>
          </w:tcPr>
          <w:p w14:paraId="16C77524" w14:textId="77777777" w:rsidR="00905873" w:rsidRPr="008E27A4" w:rsidRDefault="00905873" w:rsidP="00046167">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New Dwelling</w:t>
            </w:r>
          </w:p>
        </w:tc>
        <w:tc>
          <w:tcPr>
            <w:tcW w:w="1393" w:type="dxa"/>
            <w:shd w:val="clear" w:color="auto" w:fill="auto"/>
            <w:vAlign w:val="center"/>
          </w:tcPr>
          <w:p w14:paraId="7CE594FB" w14:textId="77777777" w:rsidR="00905873" w:rsidRPr="008E27A4" w:rsidRDefault="00905873" w:rsidP="00046167">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Extension</w:t>
            </w:r>
          </w:p>
        </w:tc>
        <w:tc>
          <w:tcPr>
            <w:tcW w:w="1232" w:type="dxa"/>
            <w:shd w:val="clear" w:color="auto" w:fill="auto"/>
            <w:vAlign w:val="center"/>
          </w:tcPr>
          <w:p w14:paraId="0E915626" w14:textId="77777777" w:rsidR="00905873" w:rsidRPr="008E27A4" w:rsidRDefault="00905873" w:rsidP="00046167">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Renovation</w:t>
            </w:r>
          </w:p>
        </w:tc>
        <w:tc>
          <w:tcPr>
            <w:tcW w:w="1232" w:type="dxa"/>
            <w:shd w:val="clear" w:color="auto" w:fill="auto"/>
            <w:vAlign w:val="center"/>
          </w:tcPr>
          <w:p w14:paraId="78A2B81B" w14:textId="77777777" w:rsidR="00905873" w:rsidRPr="008E27A4" w:rsidRDefault="00905873" w:rsidP="00046167">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Commercial</w:t>
            </w:r>
          </w:p>
        </w:tc>
        <w:tc>
          <w:tcPr>
            <w:tcW w:w="1244" w:type="dxa"/>
            <w:shd w:val="clear" w:color="auto" w:fill="auto"/>
            <w:vAlign w:val="center"/>
          </w:tcPr>
          <w:p w14:paraId="157DEEE1" w14:textId="77777777" w:rsidR="00905873" w:rsidRPr="008E27A4" w:rsidRDefault="00905873" w:rsidP="00046167">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905873" w:rsidRPr="008E27A4" w14:paraId="19489ABD" w14:textId="77777777" w:rsidTr="00905873">
        <w:trPr>
          <w:trHeight w:hRule="exact" w:val="288"/>
        </w:trPr>
        <w:tc>
          <w:tcPr>
            <w:tcW w:w="2694" w:type="dxa"/>
            <w:gridSpan w:val="2"/>
            <w:vAlign w:val="center"/>
          </w:tcPr>
          <w:p w14:paraId="4A21C460" w14:textId="66ED802D" w:rsidR="00905873" w:rsidRPr="008E27A4" w:rsidRDefault="00396C0D" w:rsidP="00046167">
            <w:pPr>
              <w:tabs>
                <w:tab w:val="clear" w:pos="284"/>
              </w:tabs>
              <w:spacing w:before="40" w:after="0" w:line="240" w:lineRule="auto"/>
              <w:outlineLvl w:val="3"/>
              <w:rPr>
                <w:rFonts w:ascii="Arial" w:eastAsia="Times New Roman" w:hAnsi="Arial" w:cs="Times New Roman"/>
                <w:b/>
                <w:sz w:val="16"/>
                <w:szCs w:val="24"/>
                <w:lang w:val="en-US"/>
              </w:rPr>
            </w:pPr>
            <w:r>
              <w:rPr>
                <w:rFonts w:ascii="Arial" w:eastAsia="Times New Roman" w:hAnsi="Arial" w:cs="Times New Roman"/>
                <w:color w:val="FF0000"/>
                <w:szCs w:val="24"/>
                <w:lang w:val="en-US"/>
              </w:rPr>
              <w:t>Storage</w:t>
            </w:r>
          </w:p>
        </w:tc>
        <w:tc>
          <w:tcPr>
            <w:tcW w:w="1275" w:type="dxa"/>
            <w:shd w:val="clear" w:color="auto" w:fill="auto"/>
            <w:vAlign w:val="center"/>
          </w:tcPr>
          <w:p w14:paraId="0C777510"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393" w:type="dxa"/>
            <w:shd w:val="clear" w:color="auto" w:fill="auto"/>
            <w:vAlign w:val="center"/>
          </w:tcPr>
          <w:p w14:paraId="5DD2A6A6"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75502537" w14:textId="00CD28C0" w:rsidR="00905873" w:rsidRPr="008E27A4" w:rsidRDefault="00396C0D"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396C0D">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396C0D">
              <w:rPr>
                <w:rFonts w:ascii="Arial" w:eastAsia="Times New Roman" w:hAnsi="Arial" w:cs="Times New Roman"/>
                <w:color w:val="FF0000"/>
                <w:sz w:val="16"/>
                <w:szCs w:val="24"/>
                <w:lang w:val="en-US"/>
              </w:rPr>
              <w:instrText xml:space="preserve"> FORMCHECKBOX </w:instrText>
            </w:r>
            <w:r w:rsidR="00120B89">
              <w:rPr>
                <w:rFonts w:ascii="Arial" w:eastAsia="Times New Roman" w:hAnsi="Arial" w:cs="Times New Roman"/>
                <w:color w:val="FF0000"/>
                <w:sz w:val="16"/>
                <w:szCs w:val="24"/>
                <w:lang w:val="en-US"/>
              </w:rPr>
            </w:r>
            <w:r w:rsidR="00120B89">
              <w:rPr>
                <w:rFonts w:ascii="Arial" w:eastAsia="Times New Roman" w:hAnsi="Arial" w:cs="Times New Roman"/>
                <w:color w:val="FF0000"/>
                <w:sz w:val="16"/>
                <w:szCs w:val="24"/>
                <w:lang w:val="en-US"/>
              </w:rPr>
              <w:fldChar w:fldCharType="separate"/>
            </w:r>
            <w:r w:rsidRPr="00396C0D">
              <w:rPr>
                <w:rFonts w:ascii="Arial" w:eastAsia="Times New Roman" w:hAnsi="Arial" w:cs="Times New Roman"/>
                <w:color w:val="FF0000"/>
                <w:sz w:val="16"/>
                <w:szCs w:val="24"/>
                <w:lang w:val="en-US"/>
              </w:rPr>
              <w:fldChar w:fldCharType="end"/>
            </w:r>
          </w:p>
        </w:tc>
        <w:tc>
          <w:tcPr>
            <w:tcW w:w="1232" w:type="dxa"/>
            <w:shd w:val="clear" w:color="auto" w:fill="auto"/>
            <w:vAlign w:val="center"/>
          </w:tcPr>
          <w:p w14:paraId="1EB092F0" w14:textId="7D88CFE3" w:rsidR="00905873" w:rsidRPr="008E27A4" w:rsidRDefault="00396C0D"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396C0D">
              <w:rPr>
                <w:rFonts w:ascii="Arial" w:eastAsia="Times New Roman" w:hAnsi="Arial" w:cs="Times New Roman"/>
                <w:color w:val="808080" w:themeColor="background1" w:themeShade="80"/>
                <w:sz w:val="16"/>
                <w:szCs w:val="24"/>
                <w:lang w:val="en-US"/>
              </w:rPr>
              <w:fldChar w:fldCharType="begin">
                <w:ffData>
                  <w:name w:val=""/>
                  <w:enabled/>
                  <w:calcOnExit w:val="0"/>
                  <w:checkBox>
                    <w:sizeAuto/>
                    <w:default w:val="0"/>
                  </w:checkBox>
                </w:ffData>
              </w:fldChar>
            </w:r>
            <w:r w:rsidRPr="00396C0D">
              <w:rPr>
                <w:rFonts w:ascii="Arial" w:eastAsia="Times New Roman" w:hAnsi="Arial" w:cs="Times New Roman"/>
                <w:color w:val="808080" w:themeColor="background1" w:themeShade="80"/>
                <w:sz w:val="16"/>
                <w:szCs w:val="24"/>
                <w:lang w:val="en-US"/>
              </w:rPr>
              <w:instrText xml:space="preserve"> FORMCHECKBOX </w:instrText>
            </w:r>
            <w:r w:rsidR="00120B89">
              <w:rPr>
                <w:rFonts w:ascii="Arial" w:eastAsia="Times New Roman" w:hAnsi="Arial" w:cs="Times New Roman"/>
                <w:color w:val="808080" w:themeColor="background1" w:themeShade="80"/>
                <w:sz w:val="16"/>
                <w:szCs w:val="24"/>
                <w:lang w:val="en-US"/>
              </w:rPr>
            </w:r>
            <w:r w:rsidR="00120B89">
              <w:rPr>
                <w:rFonts w:ascii="Arial" w:eastAsia="Times New Roman" w:hAnsi="Arial" w:cs="Times New Roman"/>
                <w:color w:val="808080" w:themeColor="background1" w:themeShade="80"/>
                <w:sz w:val="16"/>
                <w:szCs w:val="24"/>
                <w:lang w:val="en-US"/>
              </w:rPr>
              <w:fldChar w:fldCharType="separate"/>
            </w:r>
            <w:r w:rsidRPr="00396C0D">
              <w:rPr>
                <w:rFonts w:ascii="Arial" w:eastAsia="Times New Roman" w:hAnsi="Arial" w:cs="Times New Roman"/>
                <w:color w:val="808080" w:themeColor="background1" w:themeShade="80"/>
                <w:sz w:val="16"/>
                <w:szCs w:val="24"/>
                <w:lang w:val="en-US"/>
              </w:rPr>
              <w:fldChar w:fldCharType="end"/>
            </w:r>
          </w:p>
        </w:tc>
        <w:tc>
          <w:tcPr>
            <w:tcW w:w="1244" w:type="dxa"/>
            <w:shd w:val="clear" w:color="auto" w:fill="auto"/>
            <w:vAlign w:val="center"/>
          </w:tcPr>
          <w:p w14:paraId="7701C0A6"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905873" w:rsidRPr="008E27A4" w14:paraId="53BCA24F" w14:textId="77777777" w:rsidTr="00905873">
        <w:trPr>
          <w:trHeight w:hRule="exact" w:val="637"/>
        </w:trPr>
        <w:tc>
          <w:tcPr>
            <w:tcW w:w="9070" w:type="dxa"/>
            <w:gridSpan w:val="7"/>
            <w:vAlign w:val="center"/>
          </w:tcPr>
          <w:p w14:paraId="11651702" w14:textId="77777777" w:rsidR="00905873" w:rsidRPr="008E27A4" w:rsidRDefault="00905873" w:rsidP="00046167">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Purpose of Furnishings</w:t>
            </w:r>
          </w:p>
          <w:p w14:paraId="6E30731A"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p>
        </w:tc>
      </w:tr>
      <w:tr w:rsidR="00905873" w:rsidRPr="008E27A4" w14:paraId="629F6A11" w14:textId="77777777" w:rsidTr="00905873">
        <w:trPr>
          <w:trHeight w:hRule="exact" w:val="288"/>
        </w:trPr>
        <w:tc>
          <w:tcPr>
            <w:tcW w:w="2694" w:type="dxa"/>
            <w:gridSpan w:val="2"/>
            <w:vAlign w:val="center"/>
          </w:tcPr>
          <w:p w14:paraId="06AB7FE7" w14:textId="77777777" w:rsidR="00905873" w:rsidRPr="008E27A4" w:rsidRDefault="00905873" w:rsidP="00046167">
            <w:pPr>
              <w:tabs>
                <w:tab w:val="clear" w:pos="284"/>
              </w:tabs>
              <w:spacing w:before="40" w:after="0" w:line="240" w:lineRule="auto"/>
              <w:outlineLvl w:val="3"/>
              <w:rPr>
                <w:rFonts w:ascii="Arial" w:eastAsia="Times New Roman" w:hAnsi="Arial" w:cs="Times New Roman"/>
                <w:b/>
                <w:sz w:val="16"/>
                <w:szCs w:val="24"/>
                <w:lang w:val="en-US"/>
              </w:rPr>
            </w:pPr>
          </w:p>
        </w:tc>
        <w:tc>
          <w:tcPr>
            <w:tcW w:w="1275" w:type="dxa"/>
            <w:shd w:val="clear" w:color="auto" w:fill="auto"/>
            <w:vAlign w:val="center"/>
          </w:tcPr>
          <w:p w14:paraId="7C56742A" w14:textId="77777777" w:rsidR="00905873" w:rsidRPr="008E27A4" w:rsidRDefault="00905873" w:rsidP="00046167">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8E27A4">
              <w:rPr>
                <w:rFonts w:ascii="Arial" w:eastAsia="Times New Roman" w:hAnsi="Arial" w:cs="Times New Roman"/>
                <w:sz w:val="16"/>
                <w:szCs w:val="24"/>
                <w:lang w:val="en-US"/>
              </w:rPr>
              <w:t>Update</w:t>
            </w:r>
          </w:p>
        </w:tc>
        <w:tc>
          <w:tcPr>
            <w:tcW w:w="1393" w:type="dxa"/>
            <w:shd w:val="clear" w:color="auto" w:fill="auto"/>
            <w:vAlign w:val="center"/>
          </w:tcPr>
          <w:p w14:paraId="1BB378C1" w14:textId="24989803" w:rsidR="00905873" w:rsidRPr="008E27A4" w:rsidRDefault="00905873" w:rsidP="00905873">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Expanding Needs</w:t>
            </w:r>
          </w:p>
        </w:tc>
        <w:tc>
          <w:tcPr>
            <w:tcW w:w="1232" w:type="dxa"/>
            <w:shd w:val="clear" w:color="auto" w:fill="auto"/>
            <w:vAlign w:val="center"/>
          </w:tcPr>
          <w:p w14:paraId="4F2C4394" w14:textId="77777777" w:rsidR="00905873" w:rsidRPr="008E27A4" w:rsidRDefault="00905873" w:rsidP="00046167">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Reducing Needs</w:t>
            </w:r>
          </w:p>
        </w:tc>
        <w:tc>
          <w:tcPr>
            <w:tcW w:w="1232" w:type="dxa"/>
            <w:shd w:val="clear" w:color="auto" w:fill="auto"/>
            <w:vAlign w:val="center"/>
          </w:tcPr>
          <w:p w14:paraId="702958D5" w14:textId="77777777" w:rsidR="00905873" w:rsidRPr="008E27A4" w:rsidRDefault="00905873" w:rsidP="00046167">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Resale</w:t>
            </w:r>
          </w:p>
        </w:tc>
        <w:tc>
          <w:tcPr>
            <w:tcW w:w="1244" w:type="dxa"/>
            <w:shd w:val="clear" w:color="auto" w:fill="auto"/>
            <w:vAlign w:val="center"/>
          </w:tcPr>
          <w:p w14:paraId="33A065A7" w14:textId="77777777" w:rsidR="00905873" w:rsidRDefault="00905873" w:rsidP="00046167">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p w14:paraId="7D41DBEF" w14:textId="289D3FAC" w:rsidR="00905873" w:rsidRPr="008E27A4" w:rsidRDefault="00905873" w:rsidP="00046167">
            <w:pPr>
              <w:tabs>
                <w:tab w:val="clear" w:pos="284"/>
              </w:tabs>
              <w:spacing w:before="40" w:after="0" w:line="240" w:lineRule="auto"/>
              <w:jc w:val="center"/>
              <w:outlineLvl w:val="2"/>
              <w:rPr>
                <w:rFonts w:ascii="Arial" w:eastAsia="Times New Roman" w:hAnsi="Arial" w:cs="Times New Roman"/>
                <w:sz w:val="16"/>
                <w:szCs w:val="24"/>
                <w:lang w:val="en-US"/>
              </w:rPr>
            </w:pPr>
          </w:p>
        </w:tc>
      </w:tr>
      <w:tr w:rsidR="00905873" w:rsidRPr="008E27A4" w14:paraId="0AC08AC7" w14:textId="77777777" w:rsidTr="00905873">
        <w:trPr>
          <w:trHeight w:hRule="exact" w:val="288"/>
        </w:trPr>
        <w:tc>
          <w:tcPr>
            <w:tcW w:w="2694" w:type="dxa"/>
            <w:gridSpan w:val="2"/>
            <w:vAlign w:val="center"/>
          </w:tcPr>
          <w:p w14:paraId="18B4ECF6" w14:textId="77777777" w:rsidR="00905873" w:rsidRPr="008E27A4" w:rsidRDefault="00905873" w:rsidP="00046167">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Work Quality</w:t>
            </w:r>
          </w:p>
        </w:tc>
        <w:tc>
          <w:tcPr>
            <w:tcW w:w="1275" w:type="dxa"/>
            <w:shd w:val="clear" w:color="auto" w:fill="auto"/>
            <w:vAlign w:val="center"/>
          </w:tcPr>
          <w:p w14:paraId="6FF36A96"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393" w:type="dxa"/>
            <w:shd w:val="clear" w:color="auto" w:fill="auto"/>
            <w:vAlign w:val="center"/>
          </w:tcPr>
          <w:p w14:paraId="684CF8CC" w14:textId="50915A36"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905873">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905873">
              <w:rPr>
                <w:rFonts w:ascii="Arial" w:eastAsia="Times New Roman" w:hAnsi="Arial" w:cs="Times New Roman"/>
                <w:color w:val="FF0000"/>
                <w:sz w:val="16"/>
                <w:szCs w:val="24"/>
                <w:lang w:val="en-US"/>
              </w:rPr>
              <w:instrText xml:space="preserve"> FORMCHECKBOX </w:instrText>
            </w:r>
            <w:r w:rsidR="00120B89">
              <w:rPr>
                <w:rFonts w:ascii="Arial" w:eastAsia="Times New Roman" w:hAnsi="Arial" w:cs="Times New Roman"/>
                <w:color w:val="FF0000"/>
                <w:sz w:val="16"/>
                <w:szCs w:val="24"/>
                <w:lang w:val="en-US"/>
              </w:rPr>
            </w:r>
            <w:r w:rsidR="00120B89">
              <w:rPr>
                <w:rFonts w:ascii="Arial" w:eastAsia="Times New Roman" w:hAnsi="Arial" w:cs="Times New Roman"/>
                <w:color w:val="FF0000"/>
                <w:sz w:val="16"/>
                <w:szCs w:val="24"/>
                <w:lang w:val="en-US"/>
              </w:rPr>
              <w:fldChar w:fldCharType="separate"/>
            </w:r>
            <w:r w:rsidRPr="00905873">
              <w:rPr>
                <w:rFonts w:ascii="Arial" w:eastAsia="Times New Roman" w:hAnsi="Arial" w:cs="Times New Roman"/>
                <w:color w:val="FF0000"/>
                <w:sz w:val="16"/>
                <w:szCs w:val="24"/>
                <w:lang w:val="en-US"/>
              </w:rPr>
              <w:fldChar w:fldCharType="end"/>
            </w:r>
          </w:p>
        </w:tc>
        <w:tc>
          <w:tcPr>
            <w:tcW w:w="1232" w:type="dxa"/>
            <w:shd w:val="clear" w:color="auto" w:fill="auto"/>
            <w:vAlign w:val="center"/>
          </w:tcPr>
          <w:p w14:paraId="6BF19122"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2D59BC30"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44" w:type="dxa"/>
            <w:shd w:val="clear" w:color="auto" w:fill="auto"/>
            <w:vAlign w:val="center"/>
          </w:tcPr>
          <w:p w14:paraId="66955A92"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905873" w:rsidRPr="008E27A4" w14:paraId="4E6324E6" w14:textId="77777777" w:rsidTr="00905873">
        <w:trPr>
          <w:trHeight w:hRule="exact" w:val="403"/>
        </w:trPr>
        <w:tc>
          <w:tcPr>
            <w:tcW w:w="1547" w:type="dxa"/>
            <w:vAlign w:val="center"/>
          </w:tcPr>
          <w:p w14:paraId="1798B1D0" w14:textId="77777777" w:rsidR="00905873" w:rsidRPr="008E27A4" w:rsidRDefault="00905873" w:rsidP="00046167">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Comments</w:t>
            </w:r>
          </w:p>
        </w:tc>
        <w:tc>
          <w:tcPr>
            <w:tcW w:w="7523" w:type="dxa"/>
            <w:gridSpan w:val="6"/>
            <w:shd w:val="clear" w:color="auto" w:fill="auto"/>
            <w:vAlign w:val="center"/>
          </w:tcPr>
          <w:p w14:paraId="57EA30E8" w14:textId="5E25C107" w:rsidR="00905873" w:rsidRPr="00905873" w:rsidRDefault="00905873" w:rsidP="00046167">
            <w:pPr>
              <w:tabs>
                <w:tab w:val="clear" w:pos="284"/>
              </w:tabs>
              <w:spacing w:before="40" w:after="0" w:line="240" w:lineRule="auto"/>
              <w:rPr>
                <w:rFonts w:ascii="Arial" w:eastAsia="Times New Roman" w:hAnsi="Arial" w:cs="Times New Roman"/>
                <w:color w:val="FF0000"/>
                <w:szCs w:val="24"/>
                <w:lang w:val="en-US"/>
              </w:rPr>
            </w:pPr>
            <w:r>
              <w:rPr>
                <w:rFonts w:ascii="Arial" w:eastAsia="Times New Roman" w:hAnsi="Arial" w:cs="Times New Roman"/>
                <w:color w:val="FF0000"/>
                <w:szCs w:val="24"/>
                <w:lang w:val="en-US"/>
              </w:rPr>
              <w:t xml:space="preserve"> Daily use, Hardware needs to be of a high quality</w:t>
            </w:r>
          </w:p>
        </w:tc>
      </w:tr>
      <w:tr w:rsidR="00905873" w:rsidRPr="008E27A4" w14:paraId="14410F2F" w14:textId="77777777" w:rsidTr="00905873">
        <w:trPr>
          <w:trHeight w:hRule="exact" w:val="744"/>
        </w:trPr>
        <w:tc>
          <w:tcPr>
            <w:tcW w:w="9070" w:type="dxa"/>
            <w:gridSpan w:val="7"/>
            <w:vAlign w:val="center"/>
          </w:tcPr>
          <w:p w14:paraId="4350F7D9" w14:textId="77777777" w:rsidR="00905873" w:rsidRPr="008E27A4" w:rsidRDefault="00905873" w:rsidP="00046167">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Desired Feel &amp; Special Features</w:t>
            </w:r>
          </w:p>
        </w:tc>
      </w:tr>
      <w:tr w:rsidR="00905873" w:rsidRPr="008E27A4" w14:paraId="01B7C83B" w14:textId="77777777" w:rsidTr="00905873">
        <w:trPr>
          <w:trHeight w:hRule="exact" w:val="403"/>
        </w:trPr>
        <w:tc>
          <w:tcPr>
            <w:tcW w:w="9070" w:type="dxa"/>
            <w:gridSpan w:val="7"/>
            <w:vAlign w:val="center"/>
          </w:tcPr>
          <w:p w14:paraId="1EF03F44" w14:textId="058E2EC2"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r>
              <w:rPr>
                <w:rFonts w:ascii="Arial" w:eastAsia="Times New Roman" w:hAnsi="Arial" w:cs="Times New Roman"/>
                <w:color w:val="FF0000"/>
                <w:szCs w:val="24"/>
                <w:lang w:val="en-US"/>
              </w:rPr>
              <w:t>Need to match existing furnishings (Natural Timber)</w:t>
            </w:r>
          </w:p>
        </w:tc>
      </w:tr>
      <w:tr w:rsidR="00905873" w:rsidRPr="008E27A4" w14:paraId="6658B076" w14:textId="77777777" w:rsidTr="00905873">
        <w:trPr>
          <w:trHeight w:hRule="exact" w:val="403"/>
        </w:trPr>
        <w:tc>
          <w:tcPr>
            <w:tcW w:w="9070" w:type="dxa"/>
            <w:gridSpan w:val="7"/>
            <w:vAlign w:val="center"/>
          </w:tcPr>
          <w:p w14:paraId="02893F94"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p>
        </w:tc>
      </w:tr>
      <w:tr w:rsidR="00905873" w:rsidRPr="008E27A4" w14:paraId="7E4B5305" w14:textId="77777777" w:rsidTr="00905873">
        <w:trPr>
          <w:trHeight w:hRule="exact" w:val="588"/>
        </w:trPr>
        <w:tc>
          <w:tcPr>
            <w:tcW w:w="9070" w:type="dxa"/>
            <w:gridSpan w:val="7"/>
            <w:vAlign w:val="center"/>
          </w:tcPr>
          <w:p w14:paraId="272CD746" w14:textId="77777777" w:rsidR="00905873" w:rsidRPr="008E27A4" w:rsidRDefault="00905873" w:rsidP="00046167">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Performance for Materials</w:t>
            </w:r>
          </w:p>
        </w:tc>
      </w:tr>
      <w:tr w:rsidR="00905873" w:rsidRPr="008E27A4" w14:paraId="64AA2826" w14:textId="77777777" w:rsidTr="00905873">
        <w:trPr>
          <w:trHeight w:hRule="exact" w:val="403"/>
        </w:trPr>
        <w:tc>
          <w:tcPr>
            <w:tcW w:w="1547" w:type="dxa"/>
            <w:vAlign w:val="center"/>
          </w:tcPr>
          <w:p w14:paraId="31B617F2" w14:textId="77777777" w:rsidR="00905873" w:rsidRPr="008E27A4" w:rsidRDefault="00905873" w:rsidP="00046167">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Doors</w:t>
            </w:r>
          </w:p>
        </w:tc>
        <w:tc>
          <w:tcPr>
            <w:tcW w:w="7523" w:type="dxa"/>
            <w:gridSpan w:val="6"/>
            <w:shd w:val="clear" w:color="auto" w:fill="auto"/>
            <w:vAlign w:val="center"/>
          </w:tcPr>
          <w:p w14:paraId="31C16E1D" w14:textId="53A24E74" w:rsidR="00905873" w:rsidRPr="00905873" w:rsidRDefault="00905873" w:rsidP="00046167">
            <w:pPr>
              <w:tabs>
                <w:tab w:val="clear" w:pos="284"/>
              </w:tabs>
              <w:spacing w:before="40" w:after="0" w:line="240" w:lineRule="auto"/>
              <w:rPr>
                <w:rFonts w:ascii="Arial" w:eastAsia="Times New Roman" w:hAnsi="Arial" w:cs="Times New Roman"/>
                <w:color w:val="FF0000"/>
                <w:szCs w:val="24"/>
                <w:lang w:val="en-US"/>
              </w:rPr>
            </w:pPr>
            <w:r>
              <w:rPr>
                <w:rFonts w:ascii="Arial" w:eastAsia="Times New Roman" w:hAnsi="Arial" w:cs="Times New Roman"/>
                <w:sz w:val="16"/>
                <w:szCs w:val="24"/>
                <w:lang w:val="en-US"/>
              </w:rPr>
              <w:t xml:space="preserve"> </w:t>
            </w:r>
            <w:r>
              <w:rPr>
                <w:rFonts w:ascii="Arial" w:eastAsia="Times New Roman" w:hAnsi="Arial" w:cs="Times New Roman"/>
                <w:color w:val="FF0000"/>
                <w:szCs w:val="24"/>
                <w:lang w:val="en-US"/>
              </w:rPr>
              <w:t>Flat natural Timber Veneer. Queensland Maple</w:t>
            </w:r>
          </w:p>
        </w:tc>
      </w:tr>
      <w:tr w:rsidR="00905873" w:rsidRPr="008E27A4" w14:paraId="3409E294" w14:textId="77777777" w:rsidTr="00905873">
        <w:trPr>
          <w:trHeight w:hRule="exact" w:val="403"/>
        </w:trPr>
        <w:tc>
          <w:tcPr>
            <w:tcW w:w="9070" w:type="dxa"/>
            <w:gridSpan w:val="7"/>
            <w:vAlign w:val="center"/>
          </w:tcPr>
          <w:p w14:paraId="6ED31CEF"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p>
        </w:tc>
      </w:tr>
      <w:tr w:rsidR="00905873" w:rsidRPr="008E27A4" w14:paraId="5923E117" w14:textId="77777777" w:rsidTr="00905873">
        <w:trPr>
          <w:trHeight w:hRule="exact" w:val="403"/>
        </w:trPr>
        <w:tc>
          <w:tcPr>
            <w:tcW w:w="1547" w:type="dxa"/>
            <w:vAlign w:val="center"/>
          </w:tcPr>
          <w:p w14:paraId="7A461503" w14:textId="77777777" w:rsidR="00905873" w:rsidRPr="008E27A4" w:rsidRDefault="00905873" w:rsidP="00046167">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Internals</w:t>
            </w:r>
          </w:p>
        </w:tc>
        <w:tc>
          <w:tcPr>
            <w:tcW w:w="7523" w:type="dxa"/>
            <w:gridSpan w:val="6"/>
            <w:shd w:val="clear" w:color="auto" w:fill="auto"/>
            <w:vAlign w:val="center"/>
          </w:tcPr>
          <w:p w14:paraId="6DA11EB4" w14:textId="7B8798DD" w:rsidR="00905873" w:rsidRPr="00905873" w:rsidRDefault="00905873" w:rsidP="00046167">
            <w:pPr>
              <w:tabs>
                <w:tab w:val="clear" w:pos="284"/>
              </w:tabs>
              <w:spacing w:before="40" w:after="0" w:line="240" w:lineRule="auto"/>
              <w:rPr>
                <w:rFonts w:ascii="Arial" w:eastAsia="Times New Roman" w:hAnsi="Arial" w:cs="Times New Roman"/>
                <w:color w:val="FF0000"/>
                <w:szCs w:val="24"/>
                <w:lang w:val="en-US"/>
              </w:rPr>
            </w:pPr>
            <w:r>
              <w:rPr>
                <w:rFonts w:ascii="Arial" w:eastAsia="Times New Roman" w:hAnsi="Arial" w:cs="Times New Roman"/>
                <w:color w:val="FF0000"/>
                <w:szCs w:val="24"/>
                <w:lang w:val="en-US"/>
              </w:rPr>
              <w:t xml:space="preserve"> White HMR Particle Board</w:t>
            </w:r>
          </w:p>
        </w:tc>
      </w:tr>
      <w:tr w:rsidR="00905873" w:rsidRPr="008E27A4" w14:paraId="36FD78E7" w14:textId="77777777" w:rsidTr="00905873">
        <w:trPr>
          <w:trHeight w:hRule="exact" w:val="403"/>
        </w:trPr>
        <w:tc>
          <w:tcPr>
            <w:tcW w:w="9070" w:type="dxa"/>
            <w:gridSpan w:val="7"/>
            <w:vAlign w:val="center"/>
          </w:tcPr>
          <w:p w14:paraId="507F1961"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p>
        </w:tc>
      </w:tr>
      <w:tr w:rsidR="00905873" w:rsidRPr="008E27A4" w14:paraId="7BB3A638" w14:textId="77777777" w:rsidTr="00905873">
        <w:trPr>
          <w:trHeight w:hRule="exact" w:val="403"/>
        </w:trPr>
        <w:tc>
          <w:tcPr>
            <w:tcW w:w="1547" w:type="dxa"/>
            <w:vAlign w:val="center"/>
          </w:tcPr>
          <w:p w14:paraId="35140784" w14:textId="77777777" w:rsidR="00905873" w:rsidRPr="008E27A4" w:rsidRDefault="00905873" w:rsidP="00046167">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Handles</w:t>
            </w:r>
          </w:p>
        </w:tc>
        <w:tc>
          <w:tcPr>
            <w:tcW w:w="7523" w:type="dxa"/>
            <w:gridSpan w:val="6"/>
            <w:shd w:val="clear" w:color="auto" w:fill="auto"/>
            <w:vAlign w:val="center"/>
          </w:tcPr>
          <w:p w14:paraId="5C71255F" w14:textId="45CDFEA4" w:rsidR="00905873" w:rsidRPr="00905873" w:rsidRDefault="00905873" w:rsidP="00046167">
            <w:pPr>
              <w:tabs>
                <w:tab w:val="clear" w:pos="284"/>
              </w:tabs>
              <w:spacing w:before="40" w:after="0" w:line="240" w:lineRule="auto"/>
              <w:rPr>
                <w:rFonts w:ascii="Arial" w:eastAsia="Times New Roman" w:hAnsi="Arial" w:cs="Times New Roman"/>
                <w:color w:val="FF0000"/>
                <w:szCs w:val="24"/>
                <w:lang w:val="en-US"/>
              </w:rPr>
            </w:pPr>
            <w:r>
              <w:rPr>
                <w:rFonts w:ascii="Arial" w:eastAsia="Times New Roman" w:hAnsi="Arial" w:cs="Times New Roman"/>
                <w:color w:val="FF0000"/>
                <w:szCs w:val="24"/>
                <w:lang w:val="en-US"/>
              </w:rPr>
              <w:t xml:space="preserve"> No Handles- Touch to open</w:t>
            </w:r>
          </w:p>
        </w:tc>
      </w:tr>
      <w:tr w:rsidR="00905873" w:rsidRPr="008E27A4" w14:paraId="382FAFA4" w14:textId="77777777" w:rsidTr="00905873">
        <w:trPr>
          <w:trHeight w:hRule="exact" w:val="403"/>
        </w:trPr>
        <w:tc>
          <w:tcPr>
            <w:tcW w:w="9070" w:type="dxa"/>
            <w:gridSpan w:val="7"/>
            <w:vAlign w:val="center"/>
          </w:tcPr>
          <w:p w14:paraId="35FCA416"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p>
        </w:tc>
      </w:tr>
      <w:tr w:rsidR="00905873" w:rsidRPr="008E27A4" w14:paraId="1E4EA930" w14:textId="77777777" w:rsidTr="00905873">
        <w:trPr>
          <w:trHeight w:hRule="exact" w:val="403"/>
        </w:trPr>
        <w:tc>
          <w:tcPr>
            <w:tcW w:w="1547" w:type="dxa"/>
            <w:vAlign w:val="center"/>
          </w:tcPr>
          <w:p w14:paraId="187203A4" w14:textId="77777777" w:rsidR="00905873" w:rsidRPr="008E27A4" w:rsidRDefault="00905873" w:rsidP="00046167">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Feature</w:t>
            </w:r>
          </w:p>
        </w:tc>
        <w:tc>
          <w:tcPr>
            <w:tcW w:w="7523" w:type="dxa"/>
            <w:gridSpan w:val="6"/>
            <w:shd w:val="clear" w:color="auto" w:fill="auto"/>
            <w:vAlign w:val="center"/>
          </w:tcPr>
          <w:p w14:paraId="690274FB" w14:textId="41276CA4" w:rsidR="00905873" w:rsidRPr="00905873" w:rsidRDefault="00905873" w:rsidP="00046167">
            <w:pPr>
              <w:tabs>
                <w:tab w:val="clear" w:pos="284"/>
              </w:tabs>
              <w:spacing w:before="40" w:after="0" w:line="240" w:lineRule="auto"/>
              <w:rPr>
                <w:rFonts w:ascii="Arial" w:eastAsia="Times New Roman" w:hAnsi="Arial" w:cs="Times New Roman"/>
                <w:color w:val="FF0000"/>
                <w:szCs w:val="24"/>
                <w:lang w:val="en-US"/>
              </w:rPr>
            </w:pPr>
            <w:r>
              <w:rPr>
                <w:rFonts w:ascii="Arial" w:eastAsia="Times New Roman" w:hAnsi="Arial" w:cs="Times New Roman"/>
                <w:color w:val="FF0000"/>
                <w:szCs w:val="24"/>
                <w:lang w:val="en-US"/>
              </w:rPr>
              <w:t>Unit is under stairs. Match veneer on doors</w:t>
            </w:r>
          </w:p>
        </w:tc>
      </w:tr>
      <w:tr w:rsidR="00905873" w:rsidRPr="008E27A4" w14:paraId="5B75DFEB" w14:textId="77777777" w:rsidTr="00905873">
        <w:trPr>
          <w:trHeight w:hRule="exact" w:val="403"/>
        </w:trPr>
        <w:tc>
          <w:tcPr>
            <w:tcW w:w="9070" w:type="dxa"/>
            <w:gridSpan w:val="7"/>
            <w:vAlign w:val="center"/>
          </w:tcPr>
          <w:p w14:paraId="4ABD4E69"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p>
        </w:tc>
      </w:tr>
      <w:tr w:rsidR="00905873" w:rsidRPr="008E27A4" w14:paraId="45405F61" w14:textId="77777777" w:rsidTr="00905873">
        <w:trPr>
          <w:trHeight w:hRule="exact" w:val="1673"/>
        </w:trPr>
        <w:tc>
          <w:tcPr>
            <w:tcW w:w="9070" w:type="dxa"/>
            <w:gridSpan w:val="7"/>
            <w:vAlign w:val="center"/>
          </w:tcPr>
          <w:p w14:paraId="541C290A" w14:textId="77777777" w:rsidR="00905873" w:rsidRPr="008E27A4" w:rsidRDefault="00905873" w:rsidP="00046167">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lastRenderedPageBreak/>
              <w:t>Colour Scheme</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2899"/>
              <w:gridCol w:w="1231"/>
              <w:gridCol w:w="1232"/>
              <w:gridCol w:w="1232"/>
              <w:gridCol w:w="1232"/>
              <w:gridCol w:w="1244"/>
            </w:tblGrid>
            <w:tr w:rsidR="00905873" w:rsidRPr="008E27A4" w14:paraId="351EA8AE" w14:textId="77777777" w:rsidTr="00046167">
              <w:trPr>
                <w:trHeight w:hRule="exact" w:val="333"/>
              </w:trPr>
              <w:tc>
                <w:tcPr>
                  <w:tcW w:w="3456" w:type="dxa"/>
                  <w:vAlign w:val="center"/>
                </w:tcPr>
                <w:p w14:paraId="575F4956" w14:textId="77777777" w:rsidR="00905873" w:rsidRPr="008E27A4" w:rsidRDefault="00905873" w:rsidP="00046167">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7D8D46E0"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Warm</w:t>
                  </w:r>
                </w:p>
              </w:tc>
              <w:tc>
                <w:tcPr>
                  <w:tcW w:w="1466" w:type="dxa"/>
                  <w:shd w:val="clear" w:color="auto" w:fill="auto"/>
                  <w:vAlign w:val="center"/>
                </w:tcPr>
                <w:p w14:paraId="2FE4E906"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Cool</w:t>
                  </w:r>
                </w:p>
              </w:tc>
              <w:tc>
                <w:tcPr>
                  <w:tcW w:w="1466" w:type="dxa"/>
                  <w:shd w:val="clear" w:color="auto" w:fill="auto"/>
                  <w:vAlign w:val="center"/>
                </w:tcPr>
                <w:p w14:paraId="7BCC6983"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Neutral</w:t>
                  </w:r>
                </w:p>
              </w:tc>
              <w:tc>
                <w:tcPr>
                  <w:tcW w:w="1466" w:type="dxa"/>
                  <w:shd w:val="clear" w:color="auto" w:fill="auto"/>
                  <w:vAlign w:val="center"/>
                </w:tcPr>
                <w:p w14:paraId="6BF8BABA"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Bright</w:t>
                  </w:r>
                </w:p>
              </w:tc>
              <w:tc>
                <w:tcPr>
                  <w:tcW w:w="1481" w:type="dxa"/>
                  <w:shd w:val="clear" w:color="auto" w:fill="auto"/>
                  <w:vAlign w:val="center"/>
                </w:tcPr>
                <w:p w14:paraId="40206064"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905873" w:rsidRPr="008E27A4" w14:paraId="6B13F558" w14:textId="77777777" w:rsidTr="00046167">
              <w:trPr>
                <w:trHeight w:hRule="exact" w:val="288"/>
              </w:trPr>
              <w:tc>
                <w:tcPr>
                  <w:tcW w:w="3456" w:type="dxa"/>
                  <w:vAlign w:val="center"/>
                </w:tcPr>
                <w:p w14:paraId="7439F892" w14:textId="77777777" w:rsidR="00905873" w:rsidRPr="008E27A4" w:rsidRDefault="00905873" w:rsidP="00046167">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Colours</w:t>
                  </w:r>
                </w:p>
              </w:tc>
              <w:tc>
                <w:tcPr>
                  <w:tcW w:w="1465" w:type="dxa"/>
                  <w:shd w:val="clear" w:color="auto" w:fill="auto"/>
                  <w:vAlign w:val="center"/>
                </w:tcPr>
                <w:p w14:paraId="6F01DF50"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5E0FE05"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37DC655" w14:textId="6734BD00"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Pr>
                      <w:rFonts w:ascii="Arial" w:eastAsia="Times New Roman" w:hAnsi="Arial" w:cs="Times New Roman"/>
                      <w:color w:val="FF0000"/>
                      <w:sz w:val="16"/>
                      <w:szCs w:val="24"/>
                      <w:lang w:val="en-US"/>
                    </w:rPr>
                    <w:instrText xml:space="preserve"> FORMCHECKBOX </w:instrText>
                  </w:r>
                  <w:r w:rsidR="00120B89">
                    <w:rPr>
                      <w:rFonts w:ascii="Arial" w:eastAsia="Times New Roman" w:hAnsi="Arial" w:cs="Times New Roman"/>
                      <w:color w:val="FF0000"/>
                      <w:sz w:val="16"/>
                      <w:szCs w:val="24"/>
                      <w:lang w:val="en-US"/>
                    </w:rPr>
                  </w:r>
                  <w:r w:rsidR="00120B89">
                    <w:rPr>
                      <w:rFonts w:ascii="Arial" w:eastAsia="Times New Roman" w:hAnsi="Arial" w:cs="Times New Roman"/>
                      <w:color w:val="FF0000"/>
                      <w:sz w:val="16"/>
                      <w:szCs w:val="24"/>
                      <w:lang w:val="en-US"/>
                    </w:rPr>
                    <w:fldChar w:fldCharType="separate"/>
                  </w:r>
                  <w:r>
                    <w:rPr>
                      <w:rFonts w:ascii="Arial" w:eastAsia="Times New Roman" w:hAnsi="Arial" w:cs="Times New Roman"/>
                      <w:color w:val="FF0000"/>
                      <w:sz w:val="16"/>
                      <w:szCs w:val="24"/>
                      <w:lang w:val="en-US"/>
                    </w:rPr>
                    <w:fldChar w:fldCharType="end"/>
                  </w:r>
                </w:p>
              </w:tc>
              <w:tc>
                <w:tcPr>
                  <w:tcW w:w="1466" w:type="dxa"/>
                  <w:shd w:val="clear" w:color="auto" w:fill="auto"/>
                  <w:vAlign w:val="center"/>
                </w:tcPr>
                <w:p w14:paraId="5B2E6D6A"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1F2860BD"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bl>
          <w:p w14:paraId="77B82421"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p>
          <w:p w14:paraId="6E4F0D3B" w14:textId="1D483510" w:rsidR="00905873" w:rsidRPr="00D222C2" w:rsidRDefault="00D222C2" w:rsidP="00046167">
            <w:pPr>
              <w:tabs>
                <w:tab w:val="clear" w:pos="284"/>
              </w:tabs>
              <w:spacing w:before="40" w:after="0" w:line="240" w:lineRule="auto"/>
              <w:rPr>
                <w:rFonts w:ascii="Arial" w:eastAsia="Times New Roman" w:hAnsi="Arial" w:cs="Times New Roman"/>
                <w:color w:val="FF0000"/>
                <w:szCs w:val="24"/>
                <w:lang w:val="en-US"/>
              </w:rPr>
            </w:pPr>
            <w:r w:rsidRPr="00D222C2">
              <w:rPr>
                <w:rFonts w:ascii="Arial" w:eastAsia="Times New Roman" w:hAnsi="Arial" w:cs="Times New Roman"/>
                <w:color w:val="FF0000"/>
                <w:szCs w:val="24"/>
                <w:lang w:val="en-US"/>
              </w:rPr>
              <w:t>Whole unit to match existing</w:t>
            </w:r>
          </w:p>
          <w:p w14:paraId="69BB8B64" w14:textId="77777777" w:rsidR="00905873" w:rsidRPr="00D222C2" w:rsidRDefault="00905873" w:rsidP="00046167">
            <w:pPr>
              <w:tabs>
                <w:tab w:val="clear" w:pos="284"/>
              </w:tabs>
              <w:spacing w:before="40" w:after="0" w:line="240" w:lineRule="auto"/>
              <w:rPr>
                <w:rFonts w:ascii="Arial" w:eastAsia="Times New Roman" w:hAnsi="Arial" w:cs="Times New Roman"/>
                <w:color w:val="FF0000"/>
                <w:szCs w:val="24"/>
                <w:lang w:val="en-US"/>
              </w:rPr>
            </w:pPr>
          </w:p>
          <w:p w14:paraId="5ADF5803"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p>
        </w:tc>
      </w:tr>
      <w:tr w:rsidR="00905873" w:rsidRPr="008E27A4" w14:paraId="4AD86525" w14:textId="77777777" w:rsidTr="00905873">
        <w:trPr>
          <w:trHeight w:hRule="exact" w:val="974"/>
        </w:trPr>
        <w:tc>
          <w:tcPr>
            <w:tcW w:w="9070" w:type="dxa"/>
            <w:gridSpan w:val="7"/>
            <w:vAlign w:val="center"/>
          </w:tcPr>
          <w:p w14:paraId="5197E27B" w14:textId="77777777" w:rsidR="00905873" w:rsidRPr="008E27A4" w:rsidRDefault="00905873" w:rsidP="00046167">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Hardware Preferences</w:t>
            </w:r>
          </w:p>
        </w:tc>
      </w:tr>
      <w:tr w:rsidR="00905873" w:rsidRPr="008E27A4" w14:paraId="403C40B5" w14:textId="77777777" w:rsidTr="00905873">
        <w:trPr>
          <w:trHeight w:hRule="exact" w:val="288"/>
        </w:trPr>
        <w:tc>
          <w:tcPr>
            <w:tcW w:w="2694" w:type="dxa"/>
            <w:gridSpan w:val="2"/>
            <w:vAlign w:val="center"/>
          </w:tcPr>
          <w:p w14:paraId="6AAD1BD3" w14:textId="77777777" w:rsidR="00905873" w:rsidRPr="008E27A4" w:rsidRDefault="00905873" w:rsidP="00046167">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Drawers</w:t>
            </w:r>
          </w:p>
        </w:tc>
        <w:tc>
          <w:tcPr>
            <w:tcW w:w="1275" w:type="dxa"/>
            <w:shd w:val="clear" w:color="auto" w:fill="auto"/>
            <w:vAlign w:val="center"/>
          </w:tcPr>
          <w:p w14:paraId="0E115043"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Timber</w:t>
            </w:r>
          </w:p>
        </w:tc>
        <w:tc>
          <w:tcPr>
            <w:tcW w:w="1393" w:type="dxa"/>
            <w:shd w:val="clear" w:color="auto" w:fill="auto"/>
            <w:vAlign w:val="center"/>
          </w:tcPr>
          <w:p w14:paraId="4940CF50"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Metal</w:t>
            </w:r>
          </w:p>
        </w:tc>
        <w:tc>
          <w:tcPr>
            <w:tcW w:w="1232" w:type="dxa"/>
            <w:shd w:val="clear" w:color="auto" w:fill="auto"/>
            <w:vAlign w:val="center"/>
          </w:tcPr>
          <w:p w14:paraId="565E1A03"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Double Profile</w:t>
            </w:r>
          </w:p>
        </w:tc>
        <w:tc>
          <w:tcPr>
            <w:tcW w:w="1232" w:type="dxa"/>
            <w:shd w:val="clear" w:color="auto" w:fill="auto"/>
            <w:vAlign w:val="center"/>
          </w:tcPr>
          <w:p w14:paraId="7318B8C8"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Push to open</w:t>
            </w:r>
          </w:p>
        </w:tc>
        <w:tc>
          <w:tcPr>
            <w:tcW w:w="1244" w:type="dxa"/>
            <w:shd w:val="clear" w:color="auto" w:fill="auto"/>
            <w:vAlign w:val="center"/>
          </w:tcPr>
          <w:p w14:paraId="1675CCBE"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Electronic</w:t>
            </w:r>
          </w:p>
        </w:tc>
      </w:tr>
      <w:tr w:rsidR="00905873" w:rsidRPr="008E27A4" w14:paraId="7AE91FB7" w14:textId="77777777" w:rsidTr="00905873">
        <w:trPr>
          <w:trHeight w:hRule="exact" w:val="288"/>
        </w:trPr>
        <w:tc>
          <w:tcPr>
            <w:tcW w:w="2694" w:type="dxa"/>
            <w:gridSpan w:val="2"/>
            <w:vAlign w:val="center"/>
          </w:tcPr>
          <w:p w14:paraId="628B359F" w14:textId="53A929D9" w:rsidR="00905873" w:rsidRPr="00D222C2" w:rsidRDefault="00D222C2" w:rsidP="00046167">
            <w:pPr>
              <w:tabs>
                <w:tab w:val="clear" w:pos="284"/>
              </w:tabs>
              <w:spacing w:before="40" w:after="0" w:line="240" w:lineRule="auto"/>
              <w:outlineLvl w:val="3"/>
              <w:rPr>
                <w:rFonts w:ascii="Arial" w:eastAsia="Times New Roman" w:hAnsi="Arial" w:cs="Times New Roman"/>
                <w:color w:val="FF0000"/>
                <w:szCs w:val="24"/>
                <w:lang w:val="en-US"/>
              </w:rPr>
            </w:pPr>
            <w:r>
              <w:rPr>
                <w:rFonts w:ascii="Arial" w:eastAsia="Times New Roman" w:hAnsi="Arial" w:cs="Times New Roman"/>
                <w:b/>
                <w:color w:val="FF0000"/>
                <w:szCs w:val="24"/>
                <w:lang w:val="en-US"/>
              </w:rPr>
              <w:t xml:space="preserve">            </w:t>
            </w:r>
            <w:r w:rsidRPr="00D222C2">
              <w:rPr>
                <w:rFonts w:ascii="Arial" w:eastAsia="Times New Roman" w:hAnsi="Arial" w:cs="Times New Roman"/>
                <w:color w:val="FF0000"/>
                <w:szCs w:val="24"/>
                <w:lang w:val="en-US"/>
              </w:rPr>
              <w:t>NA</w:t>
            </w:r>
          </w:p>
        </w:tc>
        <w:tc>
          <w:tcPr>
            <w:tcW w:w="1275" w:type="dxa"/>
            <w:shd w:val="clear" w:color="auto" w:fill="auto"/>
            <w:vAlign w:val="center"/>
          </w:tcPr>
          <w:p w14:paraId="1194F4BF"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393" w:type="dxa"/>
            <w:shd w:val="clear" w:color="auto" w:fill="auto"/>
            <w:vAlign w:val="center"/>
          </w:tcPr>
          <w:p w14:paraId="1A7E1104"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715F80D2"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77DDE53B"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44" w:type="dxa"/>
            <w:shd w:val="clear" w:color="auto" w:fill="auto"/>
            <w:vAlign w:val="center"/>
          </w:tcPr>
          <w:p w14:paraId="16B00CD6"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905873" w:rsidRPr="008E27A4" w14:paraId="37ADB42E" w14:textId="77777777" w:rsidTr="00905873">
        <w:trPr>
          <w:trHeight w:hRule="exact" w:val="435"/>
        </w:trPr>
        <w:tc>
          <w:tcPr>
            <w:tcW w:w="9070" w:type="dxa"/>
            <w:gridSpan w:val="7"/>
            <w:vAlign w:val="center"/>
          </w:tcPr>
          <w:p w14:paraId="5C72B59A"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905873" w:rsidRPr="008E27A4" w14:paraId="36082D5C" w14:textId="77777777" w:rsidTr="00905873">
        <w:trPr>
          <w:trHeight w:hRule="exact" w:val="288"/>
        </w:trPr>
        <w:tc>
          <w:tcPr>
            <w:tcW w:w="2694" w:type="dxa"/>
            <w:gridSpan w:val="2"/>
            <w:vAlign w:val="center"/>
          </w:tcPr>
          <w:p w14:paraId="1DE61D62" w14:textId="77777777" w:rsidR="00905873" w:rsidRPr="008E27A4" w:rsidRDefault="00905873" w:rsidP="00046167">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Doors Floor</w:t>
            </w:r>
          </w:p>
        </w:tc>
        <w:tc>
          <w:tcPr>
            <w:tcW w:w="1275" w:type="dxa"/>
            <w:shd w:val="clear" w:color="auto" w:fill="auto"/>
            <w:vAlign w:val="center"/>
          </w:tcPr>
          <w:p w14:paraId="2001F5D2"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393" w:type="dxa"/>
            <w:shd w:val="clear" w:color="auto" w:fill="auto"/>
            <w:vAlign w:val="center"/>
          </w:tcPr>
          <w:p w14:paraId="06403C21"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232" w:type="dxa"/>
            <w:shd w:val="clear" w:color="auto" w:fill="auto"/>
            <w:vAlign w:val="center"/>
          </w:tcPr>
          <w:p w14:paraId="694F725C"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165Opening</w:t>
            </w:r>
          </w:p>
        </w:tc>
        <w:tc>
          <w:tcPr>
            <w:tcW w:w="1232" w:type="dxa"/>
            <w:shd w:val="clear" w:color="auto" w:fill="auto"/>
            <w:vAlign w:val="center"/>
          </w:tcPr>
          <w:p w14:paraId="27E3325A"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244" w:type="dxa"/>
            <w:shd w:val="clear" w:color="auto" w:fill="auto"/>
            <w:vAlign w:val="center"/>
          </w:tcPr>
          <w:p w14:paraId="520F74FF"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905873" w:rsidRPr="008E27A4" w14:paraId="4D8AF4A9" w14:textId="77777777" w:rsidTr="00905873">
        <w:trPr>
          <w:trHeight w:hRule="exact" w:val="288"/>
        </w:trPr>
        <w:tc>
          <w:tcPr>
            <w:tcW w:w="2694" w:type="dxa"/>
            <w:gridSpan w:val="2"/>
            <w:vAlign w:val="center"/>
          </w:tcPr>
          <w:p w14:paraId="72C0EA46" w14:textId="77777777" w:rsidR="00905873" w:rsidRPr="008E27A4" w:rsidRDefault="00905873" w:rsidP="00046167">
            <w:pPr>
              <w:tabs>
                <w:tab w:val="clear" w:pos="284"/>
              </w:tabs>
              <w:spacing w:before="40" w:after="0" w:line="240" w:lineRule="auto"/>
              <w:outlineLvl w:val="3"/>
              <w:rPr>
                <w:rFonts w:ascii="Arial" w:eastAsia="Times New Roman" w:hAnsi="Arial" w:cs="Times New Roman"/>
                <w:b/>
                <w:sz w:val="16"/>
                <w:szCs w:val="24"/>
                <w:lang w:val="en-US"/>
              </w:rPr>
            </w:pPr>
          </w:p>
        </w:tc>
        <w:tc>
          <w:tcPr>
            <w:tcW w:w="1275" w:type="dxa"/>
            <w:shd w:val="clear" w:color="auto" w:fill="auto"/>
            <w:vAlign w:val="center"/>
          </w:tcPr>
          <w:p w14:paraId="6DE8870C"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393" w:type="dxa"/>
            <w:shd w:val="clear" w:color="auto" w:fill="auto"/>
            <w:vAlign w:val="center"/>
          </w:tcPr>
          <w:p w14:paraId="0C91CEE0"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50BA100F"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0D07017E"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44" w:type="dxa"/>
            <w:shd w:val="clear" w:color="auto" w:fill="auto"/>
            <w:vAlign w:val="center"/>
          </w:tcPr>
          <w:p w14:paraId="60D103C8" w14:textId="6274E2F0" w:rsidR="00905873" w:rsidRPr="008E27A4" w:rsidRDefault="00D222C2"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D222C2">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D222C2">
              <w:rPr>
                <w:rFonts w:ascii="Arial" w:eastAsia="Times New Roman" w:hAnsi="Arial" w:cs="Times New Roman"/>
                <w:color w:val="FF0000"/>
                <w:sz w:val="16"/>
                <w:szCs w:val="24"/>
                <w:lang w:val="en-US"/>
              </w:rPr>
              <w:instrText xml:space="preserve"> FORMCHECKBOX </w:instrText>
            </w:r>
            <w:r w:rsidR="00120B89">
              <w:rPr>
                <w:rFonts w:ascii="Arial" w:eastAsia="Times New Roman" w:hAnsi="Arial" w:cs="Times New Roman"/>
                <w:color w:val="FF0000"/>
                <w:sz w:val="16"/>
                <w:szCs w:val="24"/>
                <w:lang w:val="en-US"/>
              </w:rPr>
            </w:r>
            <w:r w:rsidR="00120B89">
              <w:rPr>
                <w:rFonts w:ascii="Arial" w:eastAsia="Times New Roman" w:hAnsi="Arial" w:cs="Times New Roman"/>
                <w:color w:val="FF0000"/>
                <w:sz w:val="16"/>
                <w:szCs w:val="24"/>
                <w:lang w:val="en-US"/>
              </w:rPr>
              <w:fldChar w:fldCharType="separate"/>
            </w:r>
            <w:r w:rsidRPr="00D222C2">
              <w:rPr>
                <w:rFonts w:ascii="Arial" w:eastAsia="Times New Roman" w:hAnsi="Arial" w:cs="Times New Roman"/>
                <w:color w:val="FF0000"/>
                <w:sz w:val="16"/>
                <w:szCs w:val="24"/>
                <w:lang w:val="en-US"/>
              </w:rPr>
              <w:fldChar w:fldCharType="end"/>
            </w:r>
          </w:p>
        </w:tc>
      </w:tr>
      <w:tr w:rsidR="00905873" w:rsidRPr="008E27A4" w14:paraId="2605464D" w14:textId="77777777" w:rsidTr="00905873">
        <w:trPr>
          <w:trHeight w:hRule="exact" w:val="403"/>
        </w:trPr>
        <w:tc>
          <w:tcPr>
            <w:tcW w:w="9070" w:type="dxa"/>
            <w:gridSpan w:val="7"/>
            <w:vAlign w:val="center"/>
          </w:tcPr>
          <w:p w14:paraId="66D8CB89"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905873" w:rsidRPr="008E27A4" w14:paraId="168F5951" w14:textId="77777777" w:rsidTr="00905873">
        <w:trPr>
          <w:trHeight w:hRule="exact" w:val="288"/>
        </w:trPr>
        <w:tc>
          <w:tcPr>
            <w:tcW w:w="2694" w:type="dxa"/>
            <w:gridSpan w:val="2"/>
            <w:vAlign w:val="center"/>
          </w:tcPr>
          <w:tbl>
            <w:tblPr>
              <w:tblW w:w="10773" w:type="dxa"/>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83"/>
              <w:gridCol w:w="472"/>
              <w:gridCol w:w="476"/>
              <w:gridCol w:w="473"/>
              <w:gridCol w:w="1607"/>
              <w:gridCol w:w="6662"/>
            </w:tblGrid>
            <w:tr w:rsidR="00905873" w:rsidRPr="008E27A4" w14:paraId="414654A4" w14:textId="77777777" w:rsidTr="00046167">
              <w:trPr>
                <w:trHeight w:hRule="exact" w:val="288"/>
              </w:trPr>
              <w:tc>
                <w:tcPr>
                  <w:tcW w:w="4111" w:type="dxa"/>
                  <w:gridSpan w:val="5"/>
                  <w:vAlign w:val="center"/>
                </w:tcPr>
                <w:p w14:paraId="3366B14B" w14:textId="77777777" w:rsidR="00905873" w:rsidRPr="008E27A4" w:rsidRDefault="00905873" w:rsidP="00046167">
                  <w:pPr>
                    <w:tabs>
                      <w:tab w:val="clear" w:pos="284"/>
                    </w:tabs>
                    <w:spacing w:before="40" w:after="0" w:line="240" w:lineRule="auto"/>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Doors Wall</w:t>
                  </w:r>
                </w:p>
              </w:tc>
              <w:tc>
                <w:tcPr>
                  <w:tcW w:w="6662" w:type="dxa"/>
                  <w:shd w:val="clear" w:color="auto" w:fill="auto"/>
                  <w:vAlign w:val="center"/>
                </w:tcPr>
                <w:p w14:paraId="05AC625E"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t>Touch to open</w:t>
                  </w:r>
                </w:p>
              </w:tc>
            </w:tr>
            <w:tr w:rsidR="00905873" w:rsidRPr="008E27A4" w14:paraId="3935A0E9" w14:textId="77777777" w:rsidTr="00046167">
              <w:trPr>
                <w:trHeight w:hRule="exact" w:val="288"/>
              </w:trPr>
              <w:tc>
                <w:tcPr>
                  <w:tcW w:w="1083" w:type="dxa"/>
                  <w:vAlign w:val="center"/>
                </w:tcPr>
                <w:p w14:paraId="4229DCAA" w14:textId="77777777" w:rsidR="00905873" w:rsidRPr="008E27A4" w:rsidRDefault="00905873" w:rsidP="00046167">
                  <w:pPr>
                    <w:tabs>
                      <w:tab w:val="clear" w:pos="284"/>
                    </w:tabs>
                    <w:spacing w:before="40" w:after="0" w:line="240" w:lineRule="auto"/>
                    <w:outlineLvl w:val="3"/>
                    <w:rPr>
                      <w:rFonts w:ascii="Arial" w:eastAsia="Times New Roman" w:hAnsi="Arial" w:cs="Times New Roman"/>
                      <w:b/>
                      <w:sz w:val="16"/>
                      <w:szCs w:val="24"/>
                      <w:lang w:val="en-US"/>
                    </w:rPr>
                  </w:pPr>
                </w:p>
              </w:tc>
              <w:tc>
                <w:tcPr>
                  <w:tcW w:w="472" w:type="dxa"/>
                  <w:shd w:val="clear" w:color="auto" w:fill="auto"/>
                  <w:vAlign w:val="center"/>
                </w:tcPr>
                <w:p w14:paraId="5B032B5D"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476" w:type="dxa"/>
                  <w:shd w:val="clear" w:color="auto" w:fill="auto"/>
                  <w:vAlign w:val="center"/>
                </w:tcPr>
                <w:p w14:paraId="23A3852D"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473" w:type="dxa"/>
                  <w:shd w:val="clear" w:color="auto" w:fill="auto"/>
                  <w:vAlign w:val="center"/>
                </w:tcPr>
                <w:p w14:paraId="5338C286"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607" w:type="dxa"/>
                  <w:shd w:val="clear" w:color="auto" w:fill="auto"/>
                  <w:vAlign w:val="center"/>
                </w:tcPr>
                <w:p w14:paraId="438B6AD7"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6662" w:type="dxa"/>
                  <w:shd w:val="clear" w:color="auto" w:fill="auto"/>
                  <w:vAlign w:val="center"/>
                </w:tcPr>
                <w:p w14:paraId="568EA3FA"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905873" w:rsidRPr="008E27A4" w14:paraId="74CC3AB7" w14:textId="77777777" w:rsidTr="00046167">
              <w:trPr>
                <w:trHeight w:hRule="exact" w:val="403"/>
              </w:trPr>
              <w:tc>
                <w:tcPr>
                  <w:tcW w:w="10773" w:type="dxa"/>
                  <w:gridSpan w:val="6"/>
                  <w:vAlign w:val="center"/>
                </w:tcPr>
                <w:p w14:paraId="596AE47B"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bl>
          <w:p w14:paraId="59F57E3B" w14:textId="77777777" w:rsidR="00905873" w:rsidRPr="008E27A4" w:rsidRDefault="00905873" w:rsidP="00046167">
            <w:pPr>
              <w:tabs>
                <w:tab w:val="clear" w:pos="284"/>
              </w:tabs>
              <w:spacing w:before="40" w:after="0" w:line="240" w:lineRule="auto"/>
              <w:outlineLvl w:val="3"/>
              <w:rPr>
                <w:rFonts w:ascii="Arial" w:eastAsia="Times New Roman" w:hAnsi="Arial" w:cs="Times New Roman"/>
                <w:b/>
                <w:sz w:val="16"/>
                <w:szCs w:val="24"/>
                <w:lang w:val="en-US"/>
              </w:rPr>
            </w:pPr>
          </w:p>
        </w:tc>
        <w:tc>
          <w:tcPr>
            <w:tcW w:w="1275" w:type="dxa"/>
            <w:shd w:val="clear" w:color="auto" w:fill="auto"/>
            <w:vAlign w:val="center"/>
          </w:tcPr>
          <w:p w14:paraId="39F89219"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393" w:type="dxa"/>
            <w:shd w:val="clear" w:color="auto" w:fill="auto"/>
            <w:vAlign w:val="center"/>
          </w:tcPr>
          <w:p w14:paraId="10099BCE"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232" w:type="dxa"/>
            <w:shd w:val="clear" w:color="auto" w:fill="auto"/>
            <w:vAlign w:val="center"/>
          </w:tcPr>
          <w:p w14:paraId="5BAAF5B1"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165Opening</w:t>
            </w:r>
          </w:p>
        </w:tc>
        <w:tc>
          <w:tcPr>
            <w:tcW w:w="1232" w:type="dxa"/>
            <w:shd w:val="clear" w:color="auto" w:fill="auto"/>
            <w:vAlign w:val="center"/>
          </w:tcPr>
          <w:p w14:paraId="48A0688F"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244" w:type="dxa"/>
            <w:shd w:val="clear" w:color="auto" w:fill="auto"/>
            <w:vAlign w:val="center"/>
          </w:tcPr>
          <w:p w14:paraId="4CD806F2"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905873" w:rsidRPr="008E27A4" w14:paraId="47A73652" w14:textId="77777777" w:rsidTr="00905873">
        <w:trPr>
          <w:trHeight w:hRule="exact" w:val="288"/>
        </w:trPr>
        <w:tc>
          <w:tcPr>
            <w:tcW w:w="2694" w:type="dxa"/>
            <w:gridSpan w:val="2"/>
            <w:vAlign w:val="center"/>
          </w:tcPr>
          <w:p w14:paraId="14624561" w14:textId="77777777" w:rsidR="00905873" w:rsidRPr="008E27A4" w:rsidRDefault="00905873" w:rsidP="00046167">
            <w:pPr>
              <w:tabs>
                <w:tab w:val="clear" w:pos="284"/>
              </w:tabs>
              <w:spacing w:before="40" w:after="0" w:line="240" w:lineRule="auto"/>
              <w:outlineLvl w:val="3"/>
              <w:rPr>
                <w:rFonts w:ascii="Arial" w:eastAsia="Times New Roman" w:hAnsi="Arial" w:cs="Times New Roman"/>
                <w:b/>
                <w:sz w:val="16"/>
                <w:szCs w:val="24"/>
                <w:lang w:val="en-US"/>
              </w:rPr>
            </w:pPr>
          </w:p>
        </w:tc>
        <w:tc>
          <w:tcPr>
            <w:tcW w:w="1275" w:type="dxa"/>
            <w:shd w:val="clear" w:color="auto" w:fill="auto"/>
            <w:vAlign w:val="center"/>
          </w:tcPr>
          <w:p w14:paraId="190C629F"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393" w:type="dxa"/>
            <w:shd w:val="clear" w:color="auto" w:fill="auto"/>
            <w:vAlign w:val="center"/>
          </w:tcPr>
          <w:p w14:paraId="0B303313"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5324140D"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2A2220BF"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44" w:type="dxa"/>
            <w:shd w:val="clear" w:color="auto" w:fill="auto"/>
            <w:vAlign w:val="center"/>
          </w:tcPr>
          <w:p w14:paraId="7A4F1A0C" w14:textId="77536193" w:rsidR="00905873" w:rsidRPr="008E27A4" w:rsidRDefault="00D222C2"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D222C2">
              <w:rPr>
                <w:rFonts w:ascii="Arial" w:eastAsia="Times New Roman" w:hAnsi="Arial" w:cs="Times New Roman"/>
                <w:color w:val="FF0000"/>
                <w:sz w:val="16"/>
                <w:szCs w:val="24"/>
                <w:lang w:val="en-US"/>
              </w:rPr>
              <w:fldChar w:fldCharType="begin">
                <w:ffData>
                  <w:name w:val=""/>
                  <w:enabled/>
                  <w:calcOnExit w:val="0"/>
                  <w:checkBox>
                    <w:sizeAuto/>
                    <w:default w:val="1"/>
                  </w:checkBox>
                </w:ffData>
              </w:fldChar>
            </w:r>
            <w:r w:rsidRPr="00D222C2">
              <w:rPr>
                <w:rFonts w:ascii="Arial" w:eastAsia="Times New Roman" w:hAnsi="Arial" w:cs="Times New Roman"/>
                <w:color w:val="FF0000"/>
                <w:sz w:val="16"/>
                <w:szCs w:val="24"/>
                <w:lang w:val="en-US"/>
              </w:rPr>
              <w:instrText xml:space="preserve"> FORMCHECKBOX </w:instrText>
            </w:r>
            <w:r w:rsidR="00120B89">
              <w:rPr>
                <w:rFonts w:ascii="Arial" w:eastAsia="Times New Roman" w:hAnsi="Arial" w:cs="Times New Roman"/>
                <w:color w:val="FF0000"/>
                <w:sz w:val="16"/>
                <w:szCs w:val="24"/>
                <w:lang w:val="en-US"/>
              </w:rPr>
            </w:r>
            <w:r w:rsidR="00120B89">
              <w:rPr>
                <w:rFonts w:ascii="Arial" w:eastAsia="Times New Roman" w:hAnsi="Arial" w:cs="Times New Roman"/>
                <w:color w:val="FF0000"/>
                <w:sz w:val="16"/>
                <w:szCs w:val="24"/>
                <w:lang w:val="en-US"/>
              </w:rPr>
              <w:fldChar w:fldCharType="separate"/>
            </w:r>
            <w:r w:rsidRPr="00D222C2">
              <w:rPr>
                <w:rFonts w:ascii="Arial" w:eastAsia="Times New Roman" w:hAnsi="Arial" w:cs="Times New Roman"/>
                <w:color w:val="FF0000"/>
                <w:sz w:val="16"/>
                <w:szCs w:val="24"/>
                <w:lang w:val="en-US"/>
              </w:rPr>
              <w:fldChar w:fldCharType="end"/>
            </w:r>
          </w:p>
        </w:tc>
      </w:tr>
      <w:tr w:rsidR="00905873" w:rsidRPr="008E27A4" w14:paraId="2C865BD6" w14:textId="77777777" w:rsidTr="00905873">
        <w:trPr>
          <w:trHeight w:hRule="exact" w:val="403"/>
        </w:trPr>
        <w:tc>
          <w:tcPr>
            <w:tcW w:w="9070" w:type="dxa"/>
            <w:gridSpan w:val="7"/>
            <w:vAlign w:val="center"/>
          </w:tcPr>
          <w:p w14:paraId="74DBBA48"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905873" w:rsidRPr="008E27A4" w14:paraId="54086A7D" w14:textId="77777777" w:rsidTr="00905873">
        <w:trPr>
          <w:trHeight w:hRule="exact" w:val="288"/>
        </w:trPr>
        <w:tc>
          <w:tcPr>
            <w:tcW w:w="2694" w:type="dxa"/>
            <w:gridSpan w:val="2"/>
            <w:vAlign w:val="center"/>
          </w:tcPr>
          <w:p w14:paraId="397DE800" w14:textId="58AB86E0" w:rsidR="00905873" w:rsidRPr="008E27A4" w:rsidRDefault="00D222C2" w:rsidP="00046167">
            <w:pPr>
              <w:tabs>
                <w:tab w:val="clear" w:pos="284"/>
              </w:tabs>
              <w:spacing w:before="40" w:after="0" w:line="240" w:lineRule="auto"/>
              <w:outlineLvl w:val="3"/>
              <w:rPr>
                <w:rFonts w:ascii="Arial" w:eastAsia="Times New Roman" w:hAnsi="Arial" w:cs="Times New Roman"/>
                <w:b/>
                <w:sz w:val="16"/>
                <w:szCs w:val="24"/>
                <w:lang w:val="en-US"/>
              </w:rPr>
            </w:pPr>
            <w:r>
              <w:rPr>
                <w:rFonts w:ascii="Arial" w:eastAsia="Times New Roman" w:hAnsi="Arial" w:cs="Times New Roman"/>
                <w:b/>
                <w:sz w:val="16"/>
                <w:szCs w:val="24"/>
                <w:lang w:val="en-US"/>
              </w:rPr>
              <w:t xml:space="preserve">Drawer </w:t>
            </w:r>
            <w:r w:rsidR="00905873" w:rsidRPr="008E27A4">
              <w:rPr>
                <w:rFonts w:ascii="Arial" w:eastAsia="Times New Roman" w:hAnsi="Arial" w:cs="Times New Roman"/>
                <w:b/>
                <w:sz w:val="16"/>
                <w:szCs w:val="24"/>
                <w:lang w:val="en-US"/>
              </w:rPr>
              <w:t>Storage</w:t>
            </w:r>
          </w:p>
        </w:tc>
        <w:tc>
          <w:tcPr>
            <w:tcW w:w="1275" w:type="dxa"/>
            <w:shd w:val="clear" w:color="auto" w:fill="auto"/>
            <w:vAlign w:val="center"/>
          </w:tcPr>
          <w:p w14:paraId="2E3A17E0"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393" w:type="dxa"/>
            <w:shd w:val="clear" w:color="auto" w:fill="auto"/>
            <w:vAlign w:val="center"/>
          </w:tcPr>
          <w:p w14:paraId="05B2B7FB"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232" w:type="dxa"/>
            <w:shd w:val="clear" w:color="auto" w:fill="auto"/>
            <w:vAlign w:val="center"/>
          </w:tcPr>
          <w:p w14:paraId="3448D63A"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Pull Out</w:t>
            </w:r>
          </w:p>
        </w:tc>
        <w:tc>
          <w:tcPr>
            <w:tcW w:w="1232" w:type="dxa"/>
            <w:shd w:val="clear" w:color="auto" w:fill="auto"/>
            <w:vAlign w:val="center"/>
          </w:tcPr>
          <w:p w14:paraId="694F31D4"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244" w:type="dxa"/>
            <w:shd w:val="clear" w:color="auto" w:fill="auto"/>
            <w:vAlign w:val="center"/>
          </w:tcPr>
          <w:p w14:paraId="1E378C27" w14:textId="77777777" w:rsidR="00905873" w:rsidRPr="008E27A4" w:rsidRDefault="00905873" w:rsidP="00046167">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905873" w:rsidRPr="008E27A4" w14:paraId="4108E480" w14:textId="77777777" w:rsidTr="00905873">
        <w:trPr>
          <w:trHeight w:hRule="exact" w:val="288"/>
        </w:trPr>
        <w:tc>
          <w:tcPr>
            <w:tcW w:w="2694" w:type="dxa"/>
            <w:gridSpan w:val="2"/>
            <w:vAlign w:val="center"/>
          </w:tcPr>
          <w:p w14:paraId="61EA31B2" w14:textId="07A287F9" w:rsidR="00905873" w:rsidRPr="008E27A4" w:rsidRDefault="00D222C2" w:rsidP="00046167">
            <w:pPr>
              <w:tabs>
                <w:tab w:val="clear" w:pos="284"/>
              </w:tabs>
              <w:spacing w:before="40" w:after="0" w:line="240" w:lineRule="auto"/>
              <w:outlineLvl w:val="3"/>
              <w:rPr>
                <w:rFonts w:ascii="Arial" w:eastAsia="Times New Roman" w:hAnsi="Arial" w:cs="Times New Roman"/>
                <w:b/>
                <w:sz w:val="16"/>
                <w:szCs w:val="24"/>
                <w:lang w:val="en-US"/>
              </w:rPr>
            </w:pPr>
            <w:r>
              <w:rPr>
                <w:rFonts w:ascii="Arial" w:eastAsia="Times New Roman" w:hAnsi="Arial" w:cs="Times New Roman"/>
                <w:b/>
                <w:color w:val="FF0000"/>
                <w:szCs w:val="24"/>
                <w:lang w:val="en-US"/>
              </w:rPr>
              <w:t xml:space="preserve">            </w:t>
            </w:r>
            <w:r w:rsidRPr="00D222C2">
              <w:rPr>
                <w:rFonts w:ascii="Arial" w:eastAsia="Times New Roman" w:hAnsi="Arial" w:cs="Times New Roman"/>
                <w:color w:val="FF0000"/>
                <w:szCs w:val="24"/>
                <w:lang w:val="en-US"/>
              </w:rPr>
              <w:t>NA</w:t>
            </w:r>
          </w:p>
        </w:tc>
        <w:tc>
          <w:tcPr>
            <w:tcW w:w="1275" w:type="dxa"/>
            <w:shd w:val="clear" w:color="auto" w:fill="auto"/>
            <w:vAlign w:val="center"/>
          </w:tcPr>
          <w:p w14:paraId="70817644"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393" w:type="dxa"/>
            <w:shd w:val="clear" w:color="auto" w:fill="auto"/>
            <w:vAlign w:val="center"/>
          </w:tcPr>
          <w:p w14:paraId="31A31187"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57E44793"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6B9AC2F1"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44" w:type="dxa"/>
            <w:shd w:val="clear" w:color="auto" w:fill="auto"/>
            <w:vAlign w:val="center"/>
          </w:tcPr>
          <w:p w14:paraId="2B359103" w14:textId="77777777" w:rsidR="00905873" w:rsidRPr="008E27A4" w:rsidRDefault="00905873" w:rsidP="00046167">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905873" w:rsidRPr="008E27A4" w14:paraId="724D3202" w14:textId="77777777" w:rsidTr="00905873">
        <w:trPr>
          <w:trHeight w:hRule="exact" w:val="403"/>
        </w:trPr>
        <w:tc>
          <w:tcPr>
            <w:tcW w:w="9070" w:type="dxa"/>
            <w:gridSpan w:val="7"/>
            <w:vAlign w:val="center"/>
          </w:tcPr>
          <w:p w14:paraId="0D32D620"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905873" w:rsidRPr="008E27A4" w14:paraId="7246809E" w14:textId="77777777" w:rsidTr="00905873">
        <w:trPr>
          <w:trHeight w:hRule="exact" w:val="403"/>
        </w:trPr>
        <w:tc>
          <w:tcPr>
            <w:tcW w:w="9070" w:type="dxa"/>
            <w:gridSpan w:val="7"/>
            <w:vAlign w:val="center"/>
          </w:tcPr>
          <w:p w14:paraId="16847343" w14:textId="632CF99B" w:rsidR="00905873" w:rsidRPr="00D222C2" w:rsidRDefault="00D222C2" w:rsidP="00046167">
            <w:pPr>
              <w:tabs>
                <w:tab w:val="clear" w:pos="284"/>
              </w:tabs>
              <w:spacing w:before="40" w:after="0" w:line="240" w:lineRule="auto"/>
              <w:rPr>
                <w:rFonts w:ascii="Arial" w:eastAsia="Times New Roman" w:hAnsi="Arial" w:cs="Times New Roman"/>
                <w:color w:val="FF0000"/>
                <w:szCs w:val="24"/>
                <w:lang w:val="en-US"/>
              </w:rPr>
            </w:pPr>
            <w:r>
              <w:rPr>
                <w:rFonts w:ascii="Arial" w:eastAsia="Times New Roman" w:hAnsi="Arial" w:cs="Times New Roman"/>
                <w:color w:val="FF0000"/>
                <w:szCs w:val="24"/>
                <w:lang w:val="en-US"/>
              </w:rPr>
              <w:t>Daily use. Need high quality Hardware</w:t>
            </w:r>
          </w:p>
        </w:tc>
      </w:tr>
      <w:tr w:rsidR="00905873" w:rsidRPr="008E27A4" w14:paraId="2CC8F83F" w14:textId="77777777" w:rsidTr="00905873">
        <w:trPr>
          <w:trHeight w:hRule="exact" w:val="403"/>
        </w:trPr>
        <w:tc>
          <w:tcPr>
            <w:tcW w:w="9070" w:type="dxa"/>
            <w:gridSpan w:val="7"/>
            <w:vAlign w:val="center"/>
          </w:tcPr>
          <w:p w14:paraId="15C11ED8"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p>
        </w:tc>
      </w:tr>
    </w:tbl>
    <w:p w14:paraId="60754FD7" w14:textId="77777777" w:rsidR="00905873" w:rsidRPr="008E27A4" w:rsidRDefault="00905873" w:rsidP="00905873">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Likes &amp; Dislikes</w:t>
      </w:r>
    </w:p>
    <w:tbl>
      <w:tblPr>
        <w:tblW w:w="4999" w:type="pct"/>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17"/>
        <w:gridCol w:w="1731"/>
        <w:gridCol w:w="411"/>
        <w:gridCol w:w="946"/>
        <w:gridCol w:w="594"/>
        <w:gridCol w:w="465"/>
        <w:gridCol w:w="129"/>
        <w:gridCol w:w="130"/>
        <w:gridCol w:w="110"/>
        <w:gridCol w:w="231"/>
        <w:gridCol w:w="8"/>
        <w:gridCol w:w="713"/>
        <w:gridCol w:w="64"/>
        <w:gridCol w:w="415"/>
        <w:gridCol w:w="155"/>
        <w:gridCol w:w="79"/>
        <w:gridCol w:w="7"/>
        <w:gridCol w:w="357"/>
        <w:gridCol w:w="135"/>
        <w:gridCol w:w="338"/>
        <w:gridCol w:w="356"/>
        <w:gridCol w:w="6"/>
        <w:gridCol w:w="119"/>
        <w:gridCol w:w="357"/>
        <w:gridCol w:w="102"/>
        <w:gridCol w:w="966"/>
        <w:gridCol w:w="27"/>
      </w:tblGrid>
      <w:tr w:rsidR="00905873" w:rsidRPr="008E27A4" w14:paraId="746D1F1C" w14:textId="77777777" w:rsidTr="00046167">
        <w:trPr>
          <w:gridBefore w:val="1"/>
          <w:gridAfter w:val="1"/>
          <w:wBefore w:w="117" w:type="dxa"/>
          <w:wAfter w:w="27" w:type="dxa"/>
          <w:trHeight w:val="393"/>
        </w:trPr>
        <w:tc>
          <w:tcPr>
            <w:tcW w:w="8924" w:type="dxa"/>
            <w:gridSpan w:val="25"/>
          </w:tcPr>
          <w:p w14:paraId="0F84CB04" w14:textId="1F6010FC" w:rsidR="00905873" w:rsidRPr="00D222C2" w:rsidRDefault="00D222C2" w:rsidP="00046167">
            <w:pPr>
              <w:tabs>
                <w:tab w:val="clear" w:pos="284"/>
              </w:tabs>
              <w:spacing w:before="40" w:after="0" w:line="240" w:lineRule="auto"/>
              <w:outlineLvl w:val="3"/>
              <w:rPr>
                <w:rFonts w:ascii="Arial" w:eastAsia="Times New Roman" w:hAnsi="Arial" w:cs="Times New Roman"/>
                <w:color w:val="FF0000"/>
                <w:szCs w:val="24"/>
                <w:lang w:val="en-US"/>
              </w:rPr>
            </w:pPr>
            <w:r>
              <w:rPr>
                <w:rFonts w:ascii="Arial" w:eastAsia="Times New Roman" w:hAnsi="Arial" w:cs="Times New Roman"/>
                <w:color w:val="FF0000"/>
                <w:szCs w:val="24"/>
                <w:lang w:val="en-US"/>
              </w:rPr>
              <w:t>Lacquer on existing is easily scratched so would like two pac lacquer</w:t>
            </w:r>
          </w:p>
        </w:tc>
      </w:tr>
      <w:tr w:rsidR="00905873" w:rsidRPr="008E27A4" w14:paraId="143D84E7" w14:textId="77777777" w:rsidTr="00046167">
        <w:trPr>
          <w:gridBefore w:val="1"/>
          <w:gridAfter w:val="1"/>
          <w:wBefore w:w="117" w:type="dxa"/>
          <w:wAfter w:w="27" w:type="dxa"/>
          <w:trHeight w:val="393"/>
        </w:trPr>
        <w:tc>
          <w:tcPr>
            <w:tcW w:w="8924" w:type="dxa"/>
            <w:gridSpan w:val="25"/>
          </w:tcPr>
          <w:p w14:paraId="194F5A07" w14:textId="77777777" w:rsidR="00905873" w:rsidRPr="008E27A4" w:rsidRDefault="00905873" w:rsidP="00046167">
            <w:pPr>
              <w:tabs>
                <w:tab w:val="clear" w:pos="284"/>
              </w:tabs>
              <w:spacing w:before="40" w:after="0" w:line="240" w:lineRule="auto"/>
              <w:outlineLvl w:val="3"/>
              <w:rPr>
                <w:rFonts w:ascii="Arial" w:eastAsia="Times New Roman" w:hAnsi="Arial" w:cs="Times New Roman"/>
                <w:i/>
                <w:sz w:val="16"/>
                <w:szCs w:val="24"/>
                <w:lang w:val="en-US"/>
              </w:rPr>
            </w:pPr>
          </w:p>
        </w:tc>
      </w:tr>
      <w:tr w:rsidR="00905873" w:rsidRPr="008E27A4" w14:paraId="4F4C003F" w14:textId="77777777" w:rsidTr="00046167">
        <w:trPr>
          <w:gridBefore w:val="1"/>
          <w:gridAfter w:val="1"/>
          <w:wBefore w:w="117" w:type="dxa"/>
          <w:wAfter w:w="27" w:type="dxa"/>
          <w:trHeight w:val="393"/>
        </w:trPr>
        <w:tc>
          <w:tcPr>
            <w:tcW w:w="8924" w:type="dxa"/>
            <w:gridSpan w:val="25"/>
          </w:tcPr>
          <w:p w14:paraId="17205AE7"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Desired overall look</w:t>
            </w:r>
          </w:p>
        </w:tc>
      </w:tr>
      <w:tr w:rsidR="00905873" w:rsidRPr="008E27A4" w14:paraId="20D268C5" w14:textId="77777777" w:rsidTr="00046167">
        <w:trPr>
          <w:gridBefore w:val="1"/>
          <w:gridAfter w:val="1"/>
          <w:wBefore w:w="117" w:type="dxa"/>
          <w:wAfter w:w="27" w:type="dxa"/>
          <w:trHeight w:val="393"/>
        </w:trPr>
        <w:tc>
          <w:tcPr>
            <w:tcW w:w="8924" w:type="dxa"/>
            <w:gridSpan w:val="25"/>
          </w:tcPr>
          <w:p w14:paraId="31B250CC" w14:textId="35953F9D" w:rsidR="00905873" w:rsidRPr="00D222C2" w:rsidRDefault="00D222C2" w:rsidP="00046167">
            <w:pPr>
              <w:tabs>
                <w:tab w:val="clear" w:pos="284"/>
              </w:tabs>
              <w:spacing w:before="40" w:after="0" w:line="240" w:lineRule="auto"/>
              <w:outlineLvl w:val="3"/>
              <w:rPr>
                <w:rFonts w:ascii="Arial" w:eastAsia="Times New Roman" w:hAnsi="Arial" w:cs="Times New Roman"/>
                <w:color w:val="FF0000"/>
                <w:szCs w:val="24"/>
                <w:lang w:val="en-US"/>
              </w:rPr>
            </w:pPr>
            <w:r>
              <w:rPr>
                <w:rFonts w:ascii="Arial" w:eastAsia="Times New Roman" w:hAnsi="Arial" w:cs="Times New Roman"/>
                <w:color w:val="FF0000"/>
                <w:szCs w:val="24"/>
                <w:lang w:val="en-US"/>
              </w:rPr>
              <w:t>Match existing furnishings</w:t>
            </w:r>
          </w:p>
        </w:tc>
      </w:tr>
      <w:tr w:rsidR="00905873" w:rsidRPr="008E27A4" w14:paraId="70BCA895" w14:textId="77777777" w:rsidTr="00046167">
        <w:tblPrEx>
          <w:tblBorders>
            <w:insideV w:val="single" w:sz="4" w:space="0" w:color="D9D9D9"/>
          </w:tblBorders>
        </w:tblPrEx>
        <w:trPr>
          <w:trHeight w:val="366"/>
        </w:trPr>
        <w:tc>
          <w:tcPr>
            <w:tcW w:w="9068" w:type="dxa"/>
            <w:gridSpan w:val="27"/>
            <w:vAlign w:val="center"/>
          </w:tcPr>
          <w:p w14:paraId="413B8C23" w14:textId="77777777" w:rsidR="00905873" w:rsidRPr="008E27A4" w:rsidRDefault="00905873" w:rsidP="00046167">
            <w:pPr>
              <w:tabs>
                <w:tab w:val="clear" w:pos="284"/>
              </w:tabs>
              <w:spacing w:before="40" w:after="0" w:line="240" w:lineRule="auto"/>
              <w:outlineLvl w:val="3"/>
              <w:rPr>
                <w:rFonts w:ascii="Arial" w:eastAsia="Times New Roman" w:hAnsi="Arial" w:cs="Times New Roman"/>
                <w:i/>
                <w:sz w:val="16"/>
                <w:szCs w:val="24"/>
                <w:lang w:val="en-US"/>
              </w:rPr>
            </w:pPr>
          </w:p>
          <w:p w14:paraId="247BDF34" w14:textId="77777777" w:rsidR="00905873" w:rsidRPr="008E27A4" w:rsidRDefault="00905873" w:rsidP="00046167">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Site Information</w:t>
            </w:r>
          </w:p>
          <w:p w14:paraId="3F2E821E" w14:textId="77777777" w:rsidR="00905873" w:rsidRPr="008E27A4" w:rsidRDefault="00905873" w:rsidP="00046167">
            <w:pPr>
              <w:tabs>
                <w:tab w:val="clear" w:pos="284"/>
              </w:tabs>
              <w:spacing w:before="40" w:after="0" w:line="240" w:lineRule="auto"/>
              <w:outlineLvl w:val="3"/>
              <w:rPr>
                <w:rFonts w:ascii="Arial" w:eastAsia="Times New Roman" w:hAnsi="Arial" w:cs="Times New Roman"/>
                <w:i/>
                <w:sz w:val="16"/>
                <w:szCs w:val="24"/>
                <w:lang w:val="en-US"/>
              </w:rPr>
            </w:pPr>
          </w:p>
          <w:p w14:paraId="76428386"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1836B4EC" w14:textId="77777777" w:rsidTr="00046167">
        <w:tblPrEx>
          <w:tblBorders>
            <w:insideV w:val="single" w:sz="4" w:space="0" w:color="D9D9D9"/>
          </w:tblBorders>
        </w:tblPrEx>
        <w:trPr>
          <w:trHeight w:val="366"/>
        </w:trPr>
        <w:tc>
          <w:tcPr>
            <w:tcW w:w="4864" w:type="dxa"/>
            <w:gridSpan w:val="10"/>
            <w:vAlign w:val="center"/>
          </w:tcPr>
          <w:p w14:paraId="109C548B" w14:textId="28A8AB16" w:rsidR="00905873" w:rsidRPr="008E27A4" w:rsidRDefault="00D222C2" w:rsidP="00046167">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 xml:space="preserve">Building </w:t>
            </w:r>
            <w:r w:rsidR="00905873" w:rsidRPr="008E27A4">
              <w:rPr>
                <w:rFonts w:ascii="Arial" w:eastAsia="Times New Roman" w:hAnsi="Arial" w:cs="Times New Roman"/>
                <w:caps/>
                <w:sz w:val="16"/>
                <w:szCs w:val="24"/>
                <w:lang w:val="en-US"/>
              </w:rPr>
              <w:t xml:space="preserve"> Construction</w:t>
            </w:r>
          </w:p>
        </w:tc>
        <w:tc>
          <w:tcPr>
            <w:tcW w:w="1434" w:type="dxa"/>
            <w:gridSpan w:val="6"/>
            <w:vAlign w:val="center"/>
          </w:tcPr>
          <w:p w14:paraId="58640813"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Brick Veneer</w:t>
            </w:r>
          </w:p>
        </w:tc>
        <w:tc>
          <w:tcPr>
            <w:tcW w:w="1193" w:type="dxa"/>
            <w:gridSpan w:val="5"/>
            <w:vAlign w:val="center"/>
          </w:tcPr>
          <w:p w14:paraId="1096A7DB"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Double Brick</w:t>
            </w:r>
          </w:p>
        </w:tc>
        <w:tc>
          <w:tcPr>
            <w:tcW w:w="1577" w:type="dxa"/>
            <w:gridSpan w:val="6"/>
            <w:vAlign w:val="center"/>
          </w:tcPr>
          <w:p w14:paraId="7EB2460F"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905873" w:rsidRPr="008E27A4" w14:paraId="4CC2B689" w14:textId="77777777" w:rsidTr="00046167">
        <w:tblPrEx>
          <w:tblBorders>
            <w:insideV w:val="single" w:sz="4" w:space="0" w:color="D9D9D9"/>
          </w:tblBorders>
        </w:tblPrEx>
        <w:trPr>
          <w:trHeight w:val="366"/>
        </w:trPr>
        <w:tc>
          <w:tcPr>
            <w:tcW w:w="4864" w:type="dxa"/>
            <w:gridSpan w:val="10"/>
            <w:vAlign w:val="center"/>
          </w:tcPr>
          <w:p w14:paraId="05C784CD"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c>
          <w:tcPr>
            <w:tcW w:w="1434" w:type="dxa"/>
            <w:gridSpan w:val="6"/>
            <w:vAlign w:val="center"/>
          </w:tcPr>
          <w:p w14:paraId="523E4F63"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193" w:type="dxa"/>
            <w:gridSpan w:val="5"/>
            <w:vAlign w:val="center"/>
          </w:tcPr>
          <w:p w14:paraId="3B787B88" w14:textId="658EC0CE" w:rsidR="00905873" w:rsidRPr="008E27A4" w:rsidRDefault="00D222C2"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D222C2">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D222C2">
              <w:rPr>
                <w:rFonts w:ascii="Arial" w:eastAsia="Times New Roman" w:hAnsi="Arial" w:cs="Times New Roman"/>
                <w:caps/>
                <w:color w:val="FF0000"/>
                <w:sz w:val="16"/>
                <w:szCs w:val="24"/>
                <w:lang w:val="en-US"/>
              </w:rPr>
              <w:instrText xml:space="preserve"> FORMCHECKBOX </w:instrText>
            </w:r>
            <w:r w:rsidR="00120B89">
              <w:rPr>
                <w:rFonts w:ascii="Arial" w:eastAsia="Times New Roman" w:hAnsi="Arial" w:cs="Times New Roman"/>
                <w:caps/>
                <w:color w:val="FF0000"/>
                <w:sz w:val="16"/>
                <w:szCs w:val="24"/>
                <w:lang w:val="en-US"/>
              </w:rPr>
            </w:r>
            <w:r w:rsidR="00120B89">
              <w:rPr>
                <w:rFonts w:ascii="Arial" w:eastAsia="Times New Roman" w:hAnsi="Arial" w:cs="Times New Roman"/>
                <w:caps/>
                <w:color w:val="FF0000"/>
                <w:sz w:val="16"/>
                <w:szCs w:val="24"/>
                <w:lang w:val="en-US"/>
              </w:rPr>
              <w:fldChar w:fldCharType="separate"/>
            </w:r>
            <w:r w:rsidRPr="00D222C2">
              <w:rPr>
                <w:rFonts w:ascii="Arial" w:eastAsia="Times New Roman" w:hAnsi="Arial" w:cs="Times New Roman"/>
                <w:caps/>
                <w:color w:val="FF0000"/>
                <w:sz w:val="16"/>
                <w:szCs w:val="24"/>
                <w:lang w:val="en-US"/>
              </w:rPr>
              <w:fldChar w:fldCharType="end"/>
            </w:r>
          </w:p>
        </w:tc>
        <w:tc>
          <w:tcPr>
            <w:tcW w:w="1577" w:type="dxa"/>
            <w:gridSpan w:val="6"/>
            <w:vAlign w:val="center"/>
          </w:tcPr>
          <w:p w14:paraId="1827DFD5"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905873" w:rsidRPr="008E27A4" w14:paraId="39737AA6" w14:textId="77777777" w:rsidTr="00046167">
        <w:tblPrEx>
          <w:tblBorders>
            <w:insideV w:val="single" w:sz="4" w:space="0" w:color="D9D9D9"/>
          </w:tblBorders>
        </w:tblPrEx>
        <w:trPr>
          <w:trHeight w:val="366"/>
        </w:trPr>
        <w:tc>
          <w:tcPr>
            <w:tcW w:w="9068" w:type="dxa"/>
            <w:gridSpan w:val="27"/>
            <w:vAlign w:val="center"/>
          </w:tcPr>
          <w:p w14:paraId="64E17C89" w14:textId="77777777" w:rsidR="00905873" w:rsidRPr="008E27A4" w:rsidRDefault="00905873" w:rsidP="00046167">
            <w:pPr>
              <w:tabs>
                <w:tab w:val="clear" w:pos="284"/>
              </w:tabs>
              <w:spacing w:before="40" w:after="0" w:line="240" w:lineRule="auto"/>
              <w:outlineLvl w:val="3"/>
              <w:rPr>
                <w:rFonts w:ascii="Arial" w:eastAsia="Times New Roman" w:hAnsi="Arial" w:cs="Times New Roman"/>
                <w:i/>
                <w:sz w:val="16"/>
                <w:szCs w:val="24"/>
                <w:lang w:val="en-US"/>
              </w:rPr>
            </w:pPr>
          </w:p>
        </w:tc>
      </w:tr>
      <w:tr w:rsidR="00905873" w:rsidRPr="008E27A4" w14:paraId="234637E4" w14:textId="77777777" w:rsidTr="00046167">
        <w:tblPrEx>
          <w:tblBorders>
            <w:insideV w:val="single" w:sz="4" w:space="0" w:color="D9D9D9"/>
          </w:tblBorders>
        </w:tblPrEx>
        <w:trPr>
          <w:gridAfter w:val="1"/>
          <w:wAfter w:w="27" w:type="dxa"/>
          <w:trHeight w:val="366"/>
        </w:trPr>
        <w:tc>
          <w:tcPr>
            <w:tcW w:w="4864" w:type="dxa"/>
            <w:gridSpan w:val="10"/>
            <w:vAlign w:val="center"/>
          </w:tcPr>
          <w:p w14:paraId="1E34F4D8" w14:textId="487626C0" w:rsidR="00905873" w:rsidRPr="008E27A4" w:rsidRDefault="00905873" w:rsidP="00D222C2">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Style Of </w:t>
            </w:r>
            <w:r w:rsidR="00D222C2">
              <w:rPr>
                <w:rFonts w:ascii="Arial" w:eastAsia="Times New Roman" w:hAnsi="Arial" w:cs="Times New Roman"/>
                <w:caps/>
                <w:sz w:val="16"/>
                <w:szCs w:val="24"/>
                <w:lang w:val="en-US"/>
              </w:rPr>
              <w:t>Building</w:t>
            </w:r>
          </w:p>
        </w:tc>
        <w:tc>
          <w:tcPr>
            <w:tcW w:w="1434" w:type="dxa"/>
            <w:gridSpan w:val="6"/>
            <w:vAlign w:val="center"/>
          </w:tcPr>
          <w:p w14:paraId="70A1C155"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Single Storey</w:t>
            </w:r>
          </w:p>
        </w:tc>
        <w:tc>
          <w:tcPr>
            <w:tcW w:w="1193" w:type="dxa"/>
            <w:gridSpan w:val="5"/>
            <w:vAlign w:val="center"/>
          </w:tcPr>
          <w:p w14:paraId="0882C2EF"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Double Storey</w:t>
            </w:r>
          </w:p>
        </w:tc>
        <w:tc>
          <w:tcPr>
            <w:tcW w:w="1550" w:type="dxa"/>
            <w:gridSpan w:val="5"/>
            <w:vAlign w:val="center"/>
          </w:tcPr>
          <w:p w14:paraId="1B7CF16A"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905873" w:rsidRPr="008E27A4" w14:paraId="0585D682" w14:textId="77777777" w:rsidTr="00046167">
        <w:tblPrEx>
          <w:tblBorders>
            <w:insideV w:val="single" w:sz="4" w:space="0" w:color="D9D9D9"/>
          </w:tblBorders>
        </w:tblPrEx>
        <w:trPr>
          <w:trHeight w:val="366"/>
        </w:trPr>
        <w:tc>
          <w:tcPr>
            <w:tcW w:w="9068" w:type="dxa"/>
            <w:gridSpan w:val="27"/>
            <w:vAlign w:val="center"/>
          </w:tcPr>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4873"/>
              <w:gridCol w:w="1431"/>
              <w:gridCol w:w="1192"/>
              <w:gridCol w:w="1570"/>
            </w:tblGrid>
            <w:tr w:rsidR="00905873" w:rsidRPr="008E27A4" w14:paraId="31B65333" w14:textId="77777777" w:rsidTr="00046167">
              <w:trPr>
                <w:trHeight w:val="366"/>
              </w:trPr>
              <w:tc>
                <w:tcPr>
                  <w:tcW w:w="5810" w:type="dxa"/>
                  <w:vAlign w:val="center"/>
                </w:tcPr>
                <w:p w14:paraId="57DAEB23"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c>
                <w:tcPr>
                  <w:tcW w:w="1702" w:type="dxa"/>
                  <w:vAlign w:val="center"/>
                </w:tcPr>
                <w:p w14:paraId="047B783B"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17" w:type="dxa"/>
                  <w:vAlign w:val="center"/>
                </w:tcPr>
                <w:p w14:paraId="0FC03319" w14:textId="3FBE48B7" w:rsidR="00905873" w:rsidRPr="008E27A4" w:rsidRDefault="00D222C2"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D222C2">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D222C2">
                    <w:rPr>
                      <w:rFonts w:ascii="Arial" w:eastAsia="Times New Roman" w:hAnsi="Arial" w:cs="Times New Roman"/>
                      <w:caps/>
                      <w:color w:val="FF0000"/>
                      <w:sz w:val="16"/>
                      <w:szCs w:val="24"/>
                      <w:lang w:val="en-US"/>
                    </w:rPr>
                    <w:instrText xml:space="preserve"> FORMCHECKBOX </w:instrText>
                  </w:r>
                  <w:r w:rsidR="00120B89">
                    <w:rPr>
                      <w:rFonts w:ascii="Arial" w:eastAsia="Times New Roman" w:hAnsi="Arial" w:cs="Times New Roman"/>
                      <w:caps/>
                      <w:color w:val="FF0000"/>
                      <w:sz w:val="16"/>
                      <w:szCs w:val="24"/>
                      <w:lang w:val="en-US"/>
                    </w:rPr>
                  </w:r>
                  <w:r w:rsidR="00120B89">
                    <w:rPr>
                      <w:rFonts w:ascii="Arial" w:eastAsia="Times New Roman" w:hAnsi="Arial" w:cs="Times New Roman"/>
                      <w:caps/>
                      <w:color w:val="FF0000"/>
                      <w:sz w:val="16"/>
                      <w:szCs w:val="24"/>
                      <w:lang w:val="en-US"/>
                    </w:rPr>
                    <w:fldChar w:fldCharType="separate"/>
                  </w:r>
                  <w:r w:rsidRPr="00D222C2">
                    <w:rPr>
                      <w:rFonts w:ascii="Arial" w:eastAsia="Times New Roman" w:hAnsi="Arial" w:cs="Times New Roman"/>
                      <w:caps/>
                      <w:color w:val="FF0000"/>
                      <w:sz w:val="16"/>
                      <w:szCs w:val="24"/>
                      <w:lang w:val="en-US"/>
                    </w:rPr>
                    <w:fldChar w:fldCharType="end"/>
                  </w:r>
                </w:p>
              </w:tc>
              <w:tc>
                <w:tcPr>
                  <w:tcW w:w="1869" w:type="dxa"/>
                  <w:vAlign w:val="center"/>
                </w:tcPr>
                <w:p w14:paraId="5B74FA61"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bl>
          <w:p w14:paraId="3AA29DF3" w14:textId="77777777" w:rsidR="00905873" w:rsidRPr="008E27A4" w:rsidRDefault="00905873" w:rsidP="00046167">
            <w:pPr>
              <w:tabs>
                <w:tab w:val="clear" w:pos="284"/>
              </w:tabs>
              <w:spacing w:before="40" w:after="0" w:line="240" w:lineRule="auto"/>
              <w:outlineLvl w:val="3"/>
              <w:rPr>
                <w:rFonts w:ascii="Arial" w:eastAsia="Times New Roman" w:hAnsi="Arial" w:cs="Times New Roman"/>
                <w:i/>
                <w:sz w:val="16"/>
                <w:szCs w:val="24"/>
                <w:lang w:val="en-US"/>
              </w:rPr>
            </w:pPr>
          </w:p>
          <w:p w14:paraId="0B9245A1"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905873" w:rsidRPr="008E27A4" w14:paraId="0A32D8EA" w14:textId="77777777" w:rsidTr="00046167">
        <w:tblPrEx>
          <w:tblBorders>
            <w:insideV w:val="single" w:sz="4" w:space="0" w:color="D9D9D9"/>
          </w:tblBorders>
        </w:tblPrEx>
        <w:trPr>
          <w:trHeight w:val="366"/>
        </w:trPr>
        <w:tc>
          <w:tcPr>
            <w:tcW w:w="9068" w:type="dxa"/>
            <w:gridSpan w:val="27"/>
            <w:vAlign w:val="center"/>
          </w:tcPr>
          <w:p w14:paraId="7A82E25C" w14:textId="77777777" w:rsidR="00905873" w:rsidRPr="008E27A4" w:rsidRDefault="00905873" w:rsidP="00046167">
            <w:pPr>
              <w:tabs>
                <w:tab w:val="clear" w:pos="284"/>
              </w:tabs>
              <w:spacing w:before="40" w:after="0" w:line="240" w:lineRule="auto"/>
              <w:outlineLvl w:val="3"/>
              <w:rPr>
                <w:rFonts w:ascii="Arial" w:eastAsia="Times New Roman" w:hAnsi="Arial" w:cs="Times New Roman"/>
                <w:i/>
                <w:sz w:val="16"/>
                <w:szCs w:val="24"/>
                <w:lang w:val="en-US"/>
              </w:rPr>
            </w:pPr>
          </w:p>
        </w:tc>
      </w:tr>
      <w:tr w:rsidR="00905873" w:rsidRPr="008E27A4" w14:paraId="44E13F22" w14:textId="77777777" w:rsidTr="00046167">
        <w:tblPrEx>
          <w:tblBorders>
            <w:insideV w:val="single" w:sz="4" w:space="0" w:color="D9D9D9"/>
          </w:tblBorders>
        </w:tblPrEx>
        <w:trPr>
          <w:trHeight w:val="366"/>
        </w:trPr>
        <w:tc>
          <w:tcPr>
            <w:tcW w:w="9068" w:type="dxa"/>
            <w:gridSpan w:val="27"/>
            <w:vAlign w:val="center"/>
          </w:tcPr>
          <w:p w14:paraId="5BB8354A" w14:textId="77777777" w:rsidR="00905873" w:rsidRPr="008E27A4" w:rsidRDefault="00905873" w:rsidP="00046167">
            <w:pPr>
              <w:tabs>
                <w:tab w:val="clear" w:pos="284"/>
              </w:tabs>
              <w:spacing w:before="40" w:after="0" w:line="240" w:lineRule="auto"/>
              <w:outlineLvl w:val="3"/>
              <w:rPr>
                <w:rFonts w:ascii="Arial" w:eastAsia="Times New Roman" w:hAnsi="Arial" w:cs="Times New Roman"/>
                <w:i/>
                <w:sz w:val="16"/>
                <w:szCs w:val="24"/>
                <w:lang w:val="en-US"/>
              </w:rPr>
            </w:pPr>
          </w:p>
        </w:tc>
      </w:tr>
      <w:tr w:rsidR="00905873" w:rsidRPr="008E27A4" w14:paraId="7D9D368E" w14:textId="77777777" w:rsidTr="00046167">
        <w:tblPrEx>
          <w:tblBorders>
            <w:insideV w:val="single" w:sz="4" w:space="0" w:color="D9D9D9"/>
          </w:tblBorders>
        </w:tblPrEx>
        <w:trPr>
          <w:trHeight w:val="366"/>
        </w:trPr>
        <w:tc>
          <w:tcPr>
            <w:tcW w:w="9068" w:type="dxa"/>
            <w:gridSpan w:val="27"/>
            <w:vAlign w:val="center"/>
          </w:tcPr>
          <w:p w14:paraId="103FE0BC"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Access to site/House</w:t>
            </w:r>
          </w:p>
        </w:tc>
      </w:tr>
      <w:tr w:rsidR="00905873" w:rsidRPr="008E27A4" w14:paraId="0545ECDD" w14:textId="77777777" w:rsidTr="00046167">
        <w:tblPrEx>
          <w:tblBorders>
            <w:insideV w:val="single" w:sz="4" w:space="0" w:color="D9D9D9"/>
          </w:tblBorders>
        </w:tblPrEx>
        <w:trPr>
          <w:trHeight w:val="366"/>
        </w:trPr>
        <w:tc>
          <w:tcPr>
            <w:tcW w:w="9068" w:type="dxa"/>
            <w:gridSpan w:val="27"/>
            <w:vAlign w:val="center"/>
          </w:tcPr>
          <w:p w14:paraId="1342D083" w14:textId="176432CD" w:rsidR="00905873" w:rsidRPr="00D222C2" w:rsidRDefault="00D222C2" w:rsidP="00D222C2">
            <w:pPr>
              <w:tabs>
                <w:tab w:val="clear" w:pos="284"/>
              </w:tabs>
              <w:spacing w:before="40" w:after="0" w:line="240" w:lineRule="auto"/>
              <w:outlineLvl w:val="4"/>
              <w:rPr>
                <w:rFonts w:ascii="Arial" w:eastAsia="Times New Roman" w:hAnsi="Arial" w:cs="Times New Roman"/>
                <w:caps/>
                <w:color w:val="FF0000"/>
                <w:szCs w:val="24"/>
                <w:lang w:val="en-US"/>
              </w:rPr>
            </w:pPr>
            <w:r>
              <w:rPr>
                <w:rFonts w:ascii="Arial" w:eastAsia="Times New Roman" w:hAnsi="Arial" w:cs="Times New Roman"/>
                <w:caps/>
                <w:color w:val="FF0000"/>
                <w:szCs w:val="24"/>
                <w:lang w:val="en-US"/>
              </w:rPr>
              <w:t xml:space="preserve">From ground floor. Unit is to be installed on ground floor </w:t>
            </w:r>
          </w:p>
        </w:tc>
      </w:tr>
      <w:tr w:rsidR="00905873" w:rsidRPr="008E27A4" w14:paraId="1D1CF8DA" w14:textId="77777777" w:rsidTr="00046167">
        <w:tblPrEx>
          <w:tblBorders>
            <w:insideV w:val="single" w:sz="4" w:space="0" w:color="D9D9D9"/>
          </w:tblBorders>
        </w:tblPrEx>
        <w:trPr>
          <w:trHeight w:val="366"/>
        </w:trPr>
        <w:tc>
          <w:tcPr>
            <w:tcW w:w="9068" w:type="dxa"/>
            <w:gridSpan w:val="27"/>
            <w:vAlign w:val="center"/>
          </w:tcPr>
          <w:p w14:paraId="669C8165" w14:textId="26FABE72" w:rsidR="00905873" w:rsidRPr="008E27A4" w:rsidRDefault="00D222C2" w:rsidP="00046167">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color w:val="FF0000"/>
                <w:szCs w:val="24"/>
                <w:lang w:val="en-US"/>
              </w:rPr>
              <w:t>under stairs</w:t>
            </w:r>
          </w:p>
        </w:tc>
      </w:tr>
      <w:tr w:rsidR="00905873" w:rsidRPr="008E27A4" w14:paraId="0185A6F5" w14:textId="77777777" w:rsidTr="00046167">
        <w:tblPrEx>
          <w:tblBorders>
            <w:insideV w:val="single" w:sz="4" w:space="0" w:color="D9D9D9"/>
          </w:tblBorders>
        </w:tblPrEx>
        <w:trPr>
          <w:trHeight w:val="366"/>
        </w:trPr>
        <w:tc>
          <w:tcPr>
            <w:tcW w:w="9068" w:type="dxa"/>
            <w:gridSpan w:val="27"/>
            <w:vAlign w:val="center"/>
          </w:tcPr>
          <w:p w14:paraId="7B839204"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54F38360" w14:textId="77777777" w:rsidTr="00046167">
        <w:tblPrEx>
          <w:tblBorders>
            <w:insideV w:val="single" w:sz="4" w:space="0" w:color="D9D9D9"/>
          </w:tblBorders>
        </w:tblPrEx>
        <w:trPr>
          <w:trHeight w:val="366"/>
        </w:trPr>
        <w:tc>
          <w:tcPr>
            <w:tcW w:w="4864" w:type="dxa"/>
            <w:gridSpan w:val="10"/>
            <w:vAlign w:val="center"/>
          </w:tcPr>
          <w:p w14:paraId="7F62B016"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walls For Furnishings</w:t>
            </w:r>
          </w:p>
        </w:tc>
        <w:tc>
          <w:tcPr>
            <w:tcW w:w="2271" w:type="dxa"/>
            <w:gridSpan w:val="10"/>
            <w:vAlign w:val="center"/>
          </w:tcPr>
          <w:p w14:paraId="080A26D8"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stud wall</w:t>
            </w:r>
          </w:p>
        </w:tc>
        <w:tc>
          <w:tcPr>
            <w:tcW w:w="1933" w:type="dxa"/>
            <w:gridSpan w:val="7"/>
            <w:vAlign w:val="center"/>
          </w:tcPr>
          <w:p w14:paraId="0880EC3D"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brick/masonary</w:t>
            </w:r>
          </w:p>
        </w:tc>
      </w:tr>
      <w:tr w:rsidR="00905873" w:rsidRPr="008E27A4" w14:paraId="6B1FDCB3" w14:textId="77777777" w:rsidTr="00046167">
        <w:tblPrEx>
          <w:tblBorders>
            <w:insideV w:val="single" w:sz="4" w:space="0" w:color="D9D9D9"/>
          </w:tblBorders>
        </w:tblPrEx>
        <w:trPr>
          <w:trHeight w:val="366"/>
        </w:trPr>
        <w:tc>
          <w:tcPr>
            <w:tcW w:w="4872" w:type="dxa"/>
            <w:gridSpan w:val="11"/>
            <w:vAlign w:val="center"/>
          </w:tcPr>
          <w:p w14:paraId="1D03E1F4"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c>
          <w:tcPr>
            <w:tcW w:w="2263" w:type="dxa"/>
            <w:gridSpan w:val="9"/>
            <w:vAlign w:val="center"/>
          </w:tcPr>
          <w:p w14:paraId="39000C95"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933" w:type="dxa"/>
            <w:gridSpan w:val="7"/>
            <w:vAlign w:val="center"/>
          </w:tcPr>
          <w:p w14:paraId="51EF79C8" w14:textId="15E064D5" w:rsidR="00905873" w:rsidRPr="008E27A4" w:rsidRDefault="00D222C2"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D222C2">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D222C2">
              <w:rPr>
                <w:rFonts w:ascii="Arial" w:eastAsia="Times New Roman" w:hAnsi="Arial" w:cs="Times New Roman"/>
                <w:caps/>
                <w:color w:val="FF0000"/>
                <w:sz w:val="16"/>
                <w:szCs w:val="24"/>
                <w:lang w:val="en-US"/>
              </w:rPr>
              <w:instrText xml:space="preserve"> FORMCHECKBOX </w:instrText>
            </w:r>
            <w:r w:rsidR="00120B89">
              <w:rPr>
                <w:rFonts w:ascii="Arial" w:eastAsia="Times New Roman" w:hAnsi="Arial" w:cs="Times New Roman"/>
                <w:caps/>
                <w:color w:val="FF0000"/>
                <w:sz w:val="16"/>
                <w:szCs w:val="24"/>
                <w:lang w:val="en-US"/>
              </w:rPr>
            </w:r>
            <w:r w:rsidR="00120B89">
              <w:rPr>
                <w:rFonts w:ascii="Arial" w:eastAsia="Times New Roman" w:hAnsi="Arial" w:cs="Times New Roman"/>
                <w:caps/>
                <w:color w:val="FF0000"/>
                <w:sz w:val="16"/>
                <w:szCs w:val="24"/>
                <w:lang w:val="en-US"/>
              </w:rPr>
              <w:fldChar w:fldCharType="separate"/>
            </w:r>
            <w:r w:rsidRPr="00D222C2">
              <w:rPr>
                <w:rFonts w:ascii="Arial" w:eastAsia="Times New Roman" w:hAnsi="Arial" w:cs="Times New Roman"/>
                <w:caps/>
                <w:color w:val="FF0000"/>
                <w:sz w:val="16"/>
                <w:szCs w:val="24"/>
                <w:lang w:val="en-US"/>
              </w:rPr>
              <w:fldChar w:fldCharType="end"/>
            </w:r>
          </w:p>
        </w:tc>
      </w:tr>
      <w:tr w:rsidR="00905873" w:rsidRPr="008E27A4" w14:paraId="22A901B9" w14:textId="77777777" w:rsidTr="00046167">
        <w:tblPrEx>
          <w:tblBorders>
            <w:insideV w:val="single" w:sz="4" w:space="0" w:color="D9D9D9"/>
          </w:tblBorders>
        </w:tblPrEx>
        <w:trPr>
          <w:trHeight w:val="366"/>
        </w:trPr>
        <w:tc>
          <w:tcPr>
            <w:tcW w:w="9068" w:type="dxa"/>
            <w:gridSpan w:val="27"/>
            <w:vAlign w:val="center"/>
          </w:tcPr>
          <w:p w14:paraId="4062A036"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4B5627F8" w14:textId="77777777" w:rsidTr="00046167">
        <w:tblPrEx>
          <w:tblBorders>
            <w:insideV w:val="single" w:sz="4" w:space="0" w:color="D9D9D9"/>
          </w:tblBorders>
        </w:tblPrEx>
        <w:trPr>
          <w:trHeight w:val="366"/>
        </w:trPr>
        <w:tc>
          <w:tcPr>
            <w:tcW w:w="4872" w:type="dxa"/>
            <w:gridSpan w:val="11"/>
            <w:vAlign w:val="center"/>
          </w:tcPr>
          <w:p w14:paraId="48B3E255"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Flooring</w:t>
            </w:r>
          </w:p>
        </w:tc>
        <w:tc>
          <w:tcPr>
            <w:tcW w:w="1433" w:type="dxa"/>
            <w:gridSpan w:val="6"/>
            <w:vAlign w:val="center"/>
          </w:tcPr>
          <w:p w14:paraId="37FEC5B3"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Concrete</w:t>
            </w:r>
          </w:p>
        </w:tc>
        <w:tc>
          <w:tcPr>
            <w:tcW w:w="1311" w:type="dxa"/>
            <w:gridSpan w:val="6"/>
            <w:vAlign w:val="center"/>
          </w:tcPr>
          <w:p w14:paraId="43F3304E"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timber</w:t>
            </w:r>
          </w:p>
        </w:tc>
        <w:tc>
          <w:tcPr>
            <w:tcW w:w="1452" w:type="dxa"/>
            <w:gridSpan w:val="4"/>
            <w:vAlign w:val="center"/>
          </w:tcPr>
          <w:p w14:paraId="6390F6BA"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905873" w:rsidRPr="008E27A4" w14:paraId="67E67F88" w14:textId="77777777" w:rsidTr="00046167">
        <w:tblPrEx>
          <w:tblBorders>
            <w:insideV w:val="single" w:sz="4" w:space="0" w:color="D9D9D9"/>
          </w:tblBorders>
        </w:tblPrEx>
        <w:trPr>
          <w:trHeight w:val="366"/>
        </w:trPr>
        <w:tc>
          <w:tcPr>
            <w:tcW w:w="4872" w:type="dxa"/>
            <w:gridSpan w:val="11"/>
            <w:vAlign w:val="center"/>
          </w:tcPr>
          <w:p w14:paraId="43482C3C"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c>
          <w:tcPr>
            <w:tcW w:w="1433" w:type="dxa"/>
            <w:gridSpan w:val="6"/>
            <w:vAlign w:val="center"/>
          </w:tcPr>
          <w:p w14:paraId="42D5DD27" w14:textId="4F355CD2" w:rsidR="00905873" w:rsidRPr="008E27A4" w:rsidRDefault="00D222C2"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D222C2">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D222C2">
              <w:rPr>
                <w:rFonts w:ascii="Arial" w:eastAsia="Times New Roman" w:hAnsi="Arial" w:cs="Times New Roman"/>
                <w:caps/>
                <w:color w:val="FF0000"/>
                <w:sz w:val="16"/>
                <w:szCs w:val="24"/>
                <w:lang w:val="en-US"/>
              </w:rPr>
              <w:instrText xml:space="preserve"> FORMCHECKBOX </w:instrText>
            </w:r>
            <w:r w:rsidR="00120B89">
              <w:rPr>
                <w:rFonts w:ascii="Arial" w:eastAsia="Times New Roman" w:hAnsi="Arial" w:cs="Times New Roman"/>
                <w:caps/>
                <w:color w:val="FF0000"/>
                <w:sz w:val="16"/>
                <w:szCs w:val="24"/>
                <w:lang w:val="en-US"/>
              </w:rPr>
            </w:r>
            <w:r w:rsidR="00120B89">
              <w:rPr>
                <w:rFonts w:ascii="Arial" w:eastAsia="Times New Roman" w:hAnsi="Arial" w:cs="Times New Roman"/>
                <w:caps/>
                <w:color w:val="FF0000"/>
                <w:sz w:val="16"/>
                <w:szCs w:val="24"/>
                <w:lang w:val="en-US"/>
              </w:rPr>
              <w:fldChar w:fldCharType="separate"/>
            </w:r>
            <w:r w:rsidRPr="00D222C2">
              <w:rPr>
                <w:rFonts w:ascii="Arial" w:eastAsia="Times New Roman" w:hAnsi="Arial" w:cs="Times New Roman"/>
                <w:caps/>
                <w:color w:val="FF0000"/>
                <w:sz w:val="16"/>
                <w:szCs w:val="24"/>
                <w:lang w:val="en-US"/>
              </w:rPr>
              <w:fldChar w:fldCharType="end"/>
            </w:r>
          </w:p>
        </w:tc>
        <w:tc>
          <w:tcPr>
            <w:tcW w:w="1311" w:type="dxa"/>
            <w:gridSpan w:val="6"/>
            <w:vAlign w:val="center"/>
          </w:tcPr>
          <w:p w14:paraId="2191F577"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52" w:type="dxa"/>
            <w:gridSpan w:val="4"/>
            <w:vAlign w:val="center"/>
          </w:tcPr>
          <w:p w14:paraId="778296F7"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905873" w:rsidRPr="008E27A4" w14:paraId="6B44A7E5" w14:textId="77777777" w:rsidTr="00046167">
        <w:tblPrEx>
          <w:tblBorders>
            <w:insideV w:val="single" w:sz="4" w:space="0" w:color="D9D9D9"/>
          </w:tblBorders>
        </w:tblPrEx>
        <w:trPr>
          <w:trHeight w:val="366"/>
        </w:trPr>
        <w:tc>
          <w:tcPr>
            <w:tcW w:w="9068" w:type="dxa"/>
            <w:gridSpan w:val="27"/>
            <w:vAlign w:val="center"/>
          </w:tcPr>
          <w:p w14:paraId="10B783B6"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26CEEE7F" w14:textId="77777777" w:rsidTr="00046167">
        <w:tblPrEx>
          <w:tblBorders>
            <w:insideV w:val="single" w:sz="4" w:space="0" w:color="D9D9D9"/>
          </w:tblBorders>
        </w:tblPrEx>
        <w:trPr>
          <w:trHeight w:val="366"/>
        </w:trPr>
        <w:tc>
          <w:tcPr>
            <w:tcW w:w="4393" w:type="dxa"/>
            <w:gridSpan w:val="7"/>
            <w:vAlign w:val="center"/>
          </w:tcPr>
          <w:p w14:paraId="43E9E0AC"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floor coverings</w:t>
            </w:r>
          </w:p>
        </w:tc>
        <w:tc>
          <w:tcPr>
            <w:tcW w:w="1192" w:type="dxa"/>
            <w:gridSpan w:val="5"/>
            <w:vAlign w:val="center"/>
          </w:tcPr>
          <w:p w14:paraId="7E5CF049"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timber</w:t>
            </w:r>
          </w:p>
        </w:tc>
        <w:tc>
          <w:tcPr>
            <w:tcW w:w="1077" w:type="dxa"/>
            <w:gridSpan w:val="6"/>
            <w:vAlign w:val="center"/>
          </w:tcPr>
          <w:p w14:paraId="4E7B1D80"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tiles</w:t>
            </w:r>
          </w:p>
        </w:tc>
        <w:tc>
          <w:tcPr>
            <w:tcW w:w="1311" w:type="dxa"/>
            <w:gridSpan w:val="6"/>
            <w:vAlign w:val="center"/>
          </w:tcPr>
          <w:p w14:paraId="64279070"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vinyl</w:t>
            </w:r>
          </w:p>
        </w:tc>
        <w:tc>
          <w:tcPr>
            <w:tcW w:w="1095" w:type="dxa"/>
            <w:gridSpan w:val="3"/>
            <w:vAlign w:val="center"/>
          </w:tcPr>
          <w:p w14:paraId="5CDD09D4"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905873" w:rsidRPr="008E27A4" w14:paraId="2B0588A9" w14:textId="77777777" w:rsidTr="00046167">
        <w:tblPrEx>
          <w:tblBorders>
            <w:insideV w:val="single" w:sz="4" w:space="0" w:color="D9D9D9"/>
          </w:tblBorders>
        </w:tblPrEx>
        <w:trPr>
          <w:trHeight w:val="366"/>
        </w:trPr>
        <w:tc>
          <w:tcPr>
            <w:tcW w:w="4393" w:type="dxa"/>
            <w:gridSpan w:val="7"/>
            <w:vAlign w:val="center"/>
          </w:tcPr>
          <w:p w14:paraId="6BA047DD" w14:textId="38A525E2" w:rsidR="00905873" w:rsidRPr="00D222C2" w:rsidRDefault="00D222C2" w:rsidP="00046167">
            <w:pPr>
              <w:tabs>
                <w:tab w:val="clear" w:pos="284"/>
              </w:tabs>
              <w:spacing w:before="40" w:after="0" w:line="240" w:lineRule="auto"/>
              <w:outlineLvl w:val="4"/>
              <w:rPr>
                <w:rFonts w:ascii="Arial" w:eastAsia="Times New Roman" w:hAnsi="Arial" w:cs="Times New Roman"/>
                <w:caps/>
                <w:color w:val="FF0000"/>
                <w:szCs w:val="24"/>
                <w:lang w:val="en-US"/>
              </w:rPr>
            </w:pPr>
            <w:r>
              <w:rPr>
                <w:rFonts w:ascii="Arial" w:eastAsia="Times New Roman" w:hAnsi="Arial" w:cs="Times New Roman"/>
                <w:caps/>
                <w:color w:val="FF0000"/>
                <w:szCs w:val="24"/>
                <w:lang w:val="en-US"/>
              </w:rPr>
              <w:t>Carpet</w:t>
            </w:r>
          </w:p>
        </w:tc>
        <w:tc>
          <w:tcPr>
            <w:tcW w:w="1192" w:type="dxa"/>
            <w:gridSpan w:val="5"/>
            <w:vAlign w:val="center"/>
          </w:tcPr>
          <w:p w14:paraId="7EF1DF4B"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077" w:type="dxa"/>
            <w:gridSpan w:val="6"/>
            <w:vAlign w:val="center"/>
          </w:tcPr>
          <w:p w14:paraId="201043BF"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11" w:type="dxa"/>
            <w:gridSpan w:val="6"/>
            <w:vAlign w:val="center"/>
          </w:tcPr>
          <w:p w14:paraId="2B03C7D6"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095" w:type="dxa"/>
            <w:gridSpan w:val="3"/>
            <w:vAlign w:val="center"/>
          </w:tcPr>
          <w:p w14:paraId="4B16213A" w14:textId="0FF803DE" w:rsidR="00905873" w:rsidRPr="008E27A4" w:rsidRDefault="00D222C2"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Pr>
                <w:rFonts w:ascii="Arial" w:eastAsia="Times New Roman" w:hAnsi="Arial" w:cs="Times New Roman"/>
                <w:caps/>
                <w:color w:val="999999"/>
                <w:sz w:val="16"/>
                <w:szCs w:val="24"/>
                <w:lang w:val="en-US"/>
              </w:rPr>
              <w:fldChar w:fldCharType="begin">
                <w:ffData>
                  <w:name w:val=""/>
                  <w:enabled/>
                  <w:calcOnExit w:val="0"/>
                  <w:checkBox>
                    <w:sizeAuto/>
                    <w:default w:val="1"/>
                  </w:checkBox>
                </w:ffData>
              </w:fldChar>
            </w:r>
            <w:r>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Pr>
                <w:rFonts w:ascii="Arial" w:eastAsia="Times New Roman" w:hAnsi="Arial" w:cs="Times New Roman"/>
                <w:caps/>
                <w:color w:val="999999"/>
                <w:sz w:val="16"/>
                <w:szCs w:val="24"/>
                <w:lang w:val="en-US"/>
              </w:rPr>
              <w:fldChar w:fldCharType="end"/>
            </w:r>
          </w:p>
        </w:tc>
      </w:tr>
      <w:tr w:rsidR="00905873" w:rsidRPr="008E27A4" w14:paraId="751A6AB8" w14:textId="77777777" w:rsidTr="00046167">
        <w:tblPrEx>
          <w:tblBorders>
            <w:insideV w:val="single" w:sz="4" w:space="0" w:color="D9D9D9"/>
          </w:tblBorders>
        </w:tblPrEx>
        <w:trPr>
          <w:trHeight w:val="366"/>
        </w:trPr>
        <w:tc>
          <w:tcPr>
            <w:tcW w:w="9068" w:type="dxa"/>
            <w:gridSpan w:val="27"/>
            <w:vAlign w:val="center"/>
          </w:tcPr>
          <w:p w14:paraId="0E588607"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056F6CC4" w14:textId="77777777" w:rsidTr="00046167">
        <w:tblPrEx>
          <w:tblBorders>
            <w:insideV w:val="single" w:sz="4" w:space="0" w:color="D9D9D9"/>
          </w:tblBorders>
        </w:tblPrEx>
        <w:trPr>
          <w:trHeight w:val="366"/>
        </w:trPr>
        <w:tc>
          <w:tcPr>
            <w:tcW w:w="9068" w:type="dxa"/>
            <w:gridSpan w:val="27"/>
            <w:vAlign w:val="center"/>
          </w:tcPr>
          <w:p w14:paraId="117D0D2F" w14:textId="2AAF937B" w:rsidR="00905873" w:rsidRPr="00D222C2" w:rsidRDefault="00905873" w:rsidP="00046167">
            <w:pPr>
              <w:tabs>
                <w:tab w:val="clear" w:pos="284"/>
              </w:tabs>
              <w:spacing w:before="40" w:after="0" w:line="240" w:lineRule="auto"/>
              <w:outlineLvl w:val="4"/>
              <w:rPr>
                <w:rFonts w:ascii="Arial" w:eastAsia="Times New Roman" w:hAnsi="Arial" w:cs="Times New Roman"/>
                <w:caps/>
                <w:color w:val="FF0000"/>
                <w:szCs w:val="24"/>
                <w:lang w:val="en-US"/>
              </w:rPr>
            </w:pPr>
            <w:r w:rsidRPr="008E27A4">
              <w:rPr>
                <w:rFonts w:ascii="Arial" w:eastAsia="Times New Roman" w:hAnsi="Arial" w:cs="Times New Roman"/>
                <w:caps/>
                <w:sz w:val="16"/>
                <w:szCs w:val="24"/>
                <w:lang w:val="en-US"/>
              </w:rPr>
              <w:t>are existing floor coverings to stay?</w:t>
            </w:r>
            <w:r w:rsidR="00D222C2">
              <w:rPr>
                <w:rFonts w:ascii="Arial" w:eastAsia="Times New Roman" w:hAnsi="Arial" w:cs="Times New Roman"/>
                <w:caps/>
                <w:sz w:val="16"/>
                <w:szCs w:val="24"/>
                <w:lang w:val="en-US"/>
              </w:rPr>
              <w:t xml:space="preserve">      </w:t>
            </w:r>
            <w:r w:rsidR="00D222C2">
              <w:rPr>
                <w:rFonts w:ascii="Arial" w:eastAsia="Times New Roman" w:hAnsi="Arial" w:cs="Times New Roman"/>
                <w:caps/>
                <w:color w:val="FF0000"/>
                <w:szCs w:val="24"/>
                <w:lang w:val="en-US"/>
              </w:rPr>
              <w:t>Yes</w:t>
            </w:r>
          </w:p>
        </w:tc>
      </w:tr>
      <w:tr w:rsidR="00905873" w:rsidRPr="008E27A4" w14:paraId="5133F353" w14:textId="77777777" w:rsidTr="00046167">
        <w:tblPrEx>
          <w:tblBorders>
            <w:insideV w:val="single" w:sz="4" w:space="0" w:color="D9D9D9"/>
          </w:tblBorders>
        </w:tblPrEx>
        <w:trPr>
          <w:trHeight w:val="366"/>
        </w:trPr>
        <w:tc>
          <w:tcPr>
            <w:tcW w:w="9068" w:type="dxa"/>
            <w:gridSpan w:val="27"/>
            <w:vAlign w:val="center"/>
          </w:tcPr>
          <w:p w14:paraId="1EAC4085"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54C7A937" w14:textId="77777777" w:rsidTr="00046167">
        <w:tblPrEx>
          <w:tblBorders>
            <w:insideV w:val="single" w:sz="4" w:space="0" w:color="D9D9D9"/>
          </w:tblBorders>
        </w:tblPrEx>
        <w:trPr>
          <w:trHeight w:val="366"/>
        </w:trPr>
        <w:tc>
          <w:tcPr>
            <w:tcW w:w="9068" w:type="dxa"/>
            <w:gridSpan w:val="27"/>
            <w:vAlign w:val="center"/>
          </w:tcPr>
          <w:p w14:paraId="54A83A0B" w14:textId="77777777" w:rsidR="00905873"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2163E600" w14:textId="77777777" w:rsidTr="00046167">
        <w:tblPrEx>
          <w:tblBorders>
            <w:insideV w:val="single" w:sz="4" w:space="0" w:color="D9D9D9"/>
          </w:tblBorders>
        </w:tblPrEx>
        <w:trPr>
          <w:trHeight w:val="366"/>
        </w:trPr>
        <w:tc>
          <w:tcPr>
            <w:tcW w:w="9068" w:type="dxa"/>
            <w:gridSpan w:val="27"/>
            <w:vAlign w:val="center"/>
          </w:tcPr>
          <w:p w14:paraId="0AB37388" w14:textId="77777777" w:rsidR="00905873"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Special Instructions to Fabricators</w:t>
            </w:r>
          </w:p>
        </w:tc>
      </w:tr>
      <w:tr w:rsidR="00905873" w:rsidRPr="008E27A4" w14:paraId="6551E28F" w14:textId="77777777" w:rsidTr="00046167">
        <w:tblPrEx>
          <w:tblBorders>
            <w:insideV w:val="single" w:sz="4" w:space="0" w:color="D9D9D9"/>
          </w:tblBorders>
        </w:tblPrEx>
        <w:trPr>
          <w:trHeight w:val="366"/>
        </w:trPr>
        <w:tc>
          <w:tcPr>
            <w:tcW w:w="9068" w:type="dxa"/>
            <w:gridSpan w:val="27"/>
            <w:vAlign w:val="center"/>
          </w:tcPr>
          <w:p w14:paraId="107B4D51" w14:textId="64E585E2" w:rsidR="00905873" w:rsidRPr="00D222C2" w:rsidRDefault="00D222C2" w:rsidP="00046167">
            <w:pPr>
              <w:tabs>
                <w:tab w:val="clear" w:pos="284"/>
              </w:tabs>
              <w:spacing w:before="40" w:after="0" w:line="240" w:lineRule="auto"/>
              <w:outlineLvl w:val="4"/>
              <w:rPr>
                <w:rFonts w:ascii="Arial" w:eastAsia="Times New Roman" w:hAnsi="Arial" w:cs="Times New Roman"/>
                <w:caps/>
                <w:color w:val="FF0000"/>
                <w:szCs w:val="24"/>
                <w:lang w:val="en-US"/>
              </w:rPr>
            </w:pPr>
            <w:r>
              <w:rPr>
                <w:rFonts w:ascii="Arial" w:eastAsia="Times New Roman" w:hAnsi="Arial" w:cs="Times New Roman"/>
                <w:caps/>
                <w:color w:val="FF0000"/>
                <w:szCs w:val="24"/>
                <w:lang w:val="en-US"/>
              </w:rPr>
              <w:t>Bulk head to match existing</w:t>
            </w:r>
          </w:p>
        </w:tc>
      </w:tr>
      <w:tr w:rsidR="00905873" w:rsidRPr="008E27A4" w14:paraId="57EDEC43" w14:textId="77777777" w:rsidTr="00046167">
        <w:tblPrEx>
          <w:tblBorders>
            <w:insideV w:val="single" w:sz="4" w:space="0" w:color="D9D9D9"/>
          </w:tblBorders>
        </w:tblPrEx>
        <w:trPr>
          <w:trHeight w:val="366"/>
        </w:trPr>
        <w:tc>
          <w:tcPr>
            <w:tcW w:w="9068" w:type="dxa"/>
            <w:gridSpan w:val="27"/>
            <w:vAlign w:val="center"/>
          </w:tcPr>
          <w:p w14:paraId="20402591"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2093F05D" w14:textId="77777777" w:rsidTr="00046167">
        <w:tblPrEx>
          <w:tblBorders>
            <w:insideV w:val="single" w:sz="4" w:space="0" w:color="D9D9D9"/>
          </w:tblBorders>
        </w:tblPrEx>
        <w:trPr>
          <w:trHeight w:val="366"/>
        </w:trPr>
        <w:tc>
          <w:tcPr>
            <w:tcW w:w="9068" w:type="dxa"/>
            <w:gridSpan w:val="27"/>
            <w:vAlign w:val="center"/>
          </w:tcPr>
          <w:p w14:paraId="5D8DB635" w14:textId="77777777" w:rsidR="00905873" w:rsidRPr="008E27A4" w:rsidRDefault="00905873" w:rsidP="00046167">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Measurements</w:t>
            </w:r>
          </w:p>
        </w:tc>
      </w:tr>
      <w:tr w:rsidR="00905873" w:rsidRPr="008E27A4" w14:paraId="05DDECBE" w14:textId="77777777" w:rsidTr="00046167">
        <w:tblPrEx>
          <w:tblBorders>
            <w:insideV w:val="single" w:sz="4" w:space="0" w:color="D9D9D9"/>
          </w:tblBorders>
        </w:tblPrEx>
        <w:trPr>
          <w:trHeight w:val="366"/>
        </w:trPr>
        <w:tc>
          <w:tcPr>
            <w:tcW w:w="3799" w:type="dxa"/>
            <w:gridSpan w:val="5"/>
            <w:vAlign w:val="center"/>
          </w:tcPr>
          <w:p w14:paraId="6678E2D8"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ceiling height</w:t>
            </w:r>
          </w:p>
        </w:tc>
        <w:tc>
          <w:tcPr>
            <w:tcW w:w="5269" w:type="dxa"/>
            <w:gridSpan w:val="22"/>
            <w:vAlign w:val="center"/>
          </w:tcPr>
          <w:p w14:paraId="46A3681D" w14:textId="46ABF27A" w:rsidR="00905873" w:rsidRPr="00D222C2" w:rsidRDefault="00D222C2" w:rsidP="00046167">
            <w:pPr>
              <w:tabs>
                <w:tab w:val="clear" w:pos="284"/>
              </w:tabs>
              <w:spacing w:before="40" w:after="0" w:line="240" w:lineRule="auto"/>
              <w:outlineLvl w:val="4"/>
              <w:rPr>
                <w:rFonts w:ascii="Arial" w:eastAsia="Times New Roman" w:hAnsi="Arial" w:cs="Times New Roman"/>
                <w:caps/>
                <w:color w:val="FF0000"/>
                <w:szCs w:val="24"/>
                <w:lang w:val="en-US"/>
              </w:rPr>
            </w:pPr>
            <w:r>
              <w:rPr>
                <w:rFonts w:ascii="Arial" w:eastAsia="Times New Roman" w:hAnsi="Arial" w:cs="Times New Roman"/>
                <w:caps/>
                <w:color w:val="FF0000"/>
                <w:szCs w:val="24"/>
                <w:lang w:val="en-US"/>
              </w:rPr>
              <w:t>3.6mt</w:t>
            </w:r>
          </w:p>
        </w:tc>
      </w:tr>
      <w:tr w:rsidR="00905873" w:rsidRPr="008E27A4" w14:paraId="63FD1A92" w14:textId="77777777" w:rsidTr="00046167">
        <w:tblPrEx>
          <w:tblBorders>
            <w:insideV w:val="single" w:sz="4" w:space="0" w:color="D9D9D9"/>
          </w:tblBorders>
        </w:tblPrEx>
        <w:trPr>
          <w:trHeight w:val="366"/>
        </w:trPr>
        <w:tc>
          <w:tcPr>
            <w:tcW w:w="3799" w:type="dxa"/>
            <w:gridSpan w:val="5"/>
            <w:vAlign w:val="center"/>
          </w:tcPr>
          <w:p w14:paraId="2DCFDE16" w14:textId="24875668" w:rsidR="00905873" w:rsidRPr="008E27A4" w:rsidRDefault="00D222C2" w:rsidP="00046167">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Opening Width</w:t>
            </w:r>
          </w:p>
        </w:tc>
        <w:tc>
          <w:tcPr>
            <w:tcW w:w="5269" w:type="dxa"/>
            <w:gridSpan w:val="22"/>
            <w:vAlign w:val="center"/>
          </w:tcPr>
          <w:p w14:paraId="1A87BA27" w14:textId="5B643557" w:rsidR="00905873" w:rsidRPr="00D222C2" w:rsidRDefault="00D222C2" w:rsidP="00046167">
            <w:pPr>
              <w:tabs>
                <w:tab w:val="clear" w:pos="284"/>
              </w:tabs>
              <w:spacing w:before="40" w:after="0" w:line="240" w:lineRule="auto"/>
              <w:outlineLvl w:val="4"/>
              <w:rPr>
                <w:rFonts w:ascii="Arial" w:eastAsia="Times New Roman" w:hAnsi="Arial" w:cs="Times New Roman"/>
                <w:caps/>
                <w:color w:val="FF0000"/>
                <w:szCs w:val="24"/>
                <w:lang w:val="en-US"/>
              </w:rPr>
            </w:pPr>
            <w:r>
              <w:rPr>
                <w:rFonts w:ascii="Arial" w:eastAsia="Times New Roman" w:hAnsi="Arial" w:cs="Times New Roman"/>
                <w:caps/>
                <w:color w:val="FF0000"/>
                <w:szCs w:val="24"/>
                <w:lang w:val="en-US"/>
              </w:rPr>
              <w:t>4.6mt</w:t>
            </w:r>
          </w:p>
        </w:tc>
      </w:tr>
      <w:tr w:rsidR="00905873" w:rsidRPr="008E27A4" w14:paraId="2D0DDF83" w14:textId="77777777" w:rsidTr="00046167">
        <w:tblPrEx>
          <w:tblBorders>
            <w:insideV w:val="single" w:sz="4" w:space="0" w:color="D9D9D9"/>
          </w:tblBorders>
        </w:tblPrEx>
        <w:trPr>
          <w:trHeight w:val="366"/>
        </w:trPr>
        <w:tc>
          <w:tcPr>
            <w:tcW w:w="3799" w:type="dxa"/>
            <w:gridSpan w:val="5"/>
            <w:vAlign w:val="center"/>
          </w:tcPr>
          <w:p w14:paraId="7FF139E9" w14:textId="455E67E3" w:rsidR="00905873" w:rsidRPr="008E27A4" w:rsidRDefault="00D222C2" w:rsidP="00046167">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Opening Depth</w:t>
            </w:r>
          </w:p>
        </w:tc>
        <w:tc>
          <w:tcPr>
            <w:tcW w:w="5269" w:type="dxa"/>
            <w:gridSpan w:val="22"/>
            <w:vAlign w:val="center"/>
          </w:tcPr>
          <w:p w14:paraId="6447AEE8" w14:textId="052AFF23" w:rsidR="00905873" w:rsidRPr="00D222C2" w:rsidRDefault="00D222C2" w:rsidP="00046167">
            <w:pPr>
              <w:tabs>
                <w:tab w:val="clear" w:pos="284"/>
              </w:tabs>
              <w:spacing w:before="40" w:after="0" w:line="240" w:lineRule="auto"/>
              <w:outlineLvl w:val="4"/>
              <w:rPr>
                <w:rFonts w:ascii="Arial" w:eastAsia="Times New Roman" w:hAnsi="Arial" w:cs="Times New Roman"/>
                <w:caps/>
                <w:color w:val="FF0000"/>
                <w:szCs w:val="24"/>
                <w:lang w:val="en-US"/>
              </w:rPr>
            </w:pPr>
            <w:r>
              <w:rPr>
                <w:rFonts w:ascii="Arial" w:eastAsia="Times New Roman" w:hAnsi="Arial" w:cs="Times New Roman"/>
                <w:caps/>
                <w:color w:val="FF0000"/>
                <w:szCs w:val="24"/>
                <w:lang w:val="en-US"/>
              </w:rPr>
              <w:t>800mm</w:t>
            </w:r>
          </w:p>
        </w:tc>
      </w:tr>
      <w:tr w:rsidR="00905873" w:rsidRPr="008E27A4" w14:paraId="44073707" w14:textId="77777777" w:rsidTr="00046167">
        <w:tblPrEx>
          <w:tblBorders>
            <w:insideV w:val="single" w:sz="4" w:space="0" w:color="D9D9D9"/>
          </w:tblBorders>
        </w:tblPrEx>
        <w:trPr>
          <w:trHeight w:val="366"/>
        </w:trPr>
        <w:tc>
          <w:tcPr>
            <w:tcW w:w="3799" w:type="dxa"/>
            <w:gridSpan w:val="5"/>
            <w:vAlign w:val="center"/>
          </w:tcPr>
          <w:p w14:paraId="08446748"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entrance minimum width</w:t>
            </w:r>
          </w:p>
        </w:tc>
        <w:tc>
          <w:tcPr>
            <w:tcW w:w="5269" w:type="dxa"/>
            <w:gridSpan w:val="22"/>
            <w:vAlign w:val="center"/>
          </w:tcPr>
          <w:p w14:paraId="433ADB98" w14:textId="494A7D8A" w:rsidR="00905873" w:rsidRPr="00D222C2" w:rsidRDefault="009115E3" w:rsidP="00046167">
            <w:pPr>
              <w:tabs>
                <w:tab w:val="clear" w:pos="284"/>
              </w:tabs>
              <w:spacing w:before="40" w:after="0" w:line="240" w:lineRule="auto"/>
              <w:outlineLvl w:val="4"/>
              <w:rPr>
                <w:rFonts w:ascii="Arial" w:eastAsia="Times New Roman" w:hAnsi="Arial" w:cs="Times New Roman"/>
                <w:caps/>
                <w:color w:val="FF0000"/>
                <w:szCs w:val="24"/>
                <w:lang w:val="en-US"/>
              </w:rPr>
            </w:pPr>
            <w:r>
              <w:rPr>
                <w:rFonts w:ascii="Arial" w:eastAsia="Times New Roman" w:hAnsi="Arial" w:cs="Times New Roman"/>
                <w:caps/>
                <w:color w:val="FF0000"/>
                <w:szCs w:val="24"/>
                <w:lang w:val="en-US"/>
              </w:rPr>
              <w:t>950mm</w:t>
            </w:r>
          </w:p>
        </w:tc>
      </w:tr>
      <w:tr w:rsidR="00905873" w:rsidRPr="008E27A4" w14:paraId="4AF306C0" w14:textId="77777777" w:rsidTr="00046167">
        <w:tblPrEx>
          <w:tblBorders>
            <w:insideV w:val="single" w:sz="4" w:space="0" w:color="D9D9D9"/>
          </w:tblBorders>
        </w:tblPrEx>
        <w:trPr>
          <w:trHeight w:val="366"/>
        </w:trPr>
        <w:tc>
          <w:tcPr>
            <w:tcW w:w="3799" w:type="dxa"/>
            <w:gridSpan w:val="5"/>
            <w:vAlign w:val="center"/>
          </w:tcPr>
          <w:p w14:paraId="63D6D518"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existing bench height</w:t>
            </w:r>
          </w:p>
        </w:tc>
        <w:tc>
          <w:tcPr>
            <w:tcW w:w="5269" w:type="dxa"/>
            <w:gridSpan w:val="22"/>
            <w:vAlign w:val="center"/>
          </w:tcPr>
          <w:p w14:paraId="43B9D37C" w14:textId="110897F1" w:rsidR="00905873" w:rsidRPr="00D222C2" w:rsidRDefault="009115E3" w:rsidP="00046167">
            <w:pPr>
              <w:tabs>
                <w:tab w:val="clear" w:pos="284"/>
              </w:tabs>
              <w:spacing w:before="40" w:after="0" w:line="240" w:lineRule="auto"/>
              <w:outlineLvl w:val="4"/>
              <w:rPr>
                <w:rFonts w:ascii="Arial" w:eastAsia="Times New Roman" w:hAnsi="Arial" w:cs="Times New Roman"/>
                <w:caps/>
                <w:color w:val="FF0000"/>
                <w:szCs w:val="24"/>
                <w:lang w:val="en-US"/>
              </w:rPr>
            </w:pPr>
            <w:r>
              <w:rPr>
                <w:rFonts w:ascii="Arial" w:eastAsia="Times New Roman" w:hAnsi="Arial" w:cs="Times New Roman"/>
                <w:caps/>
                <w:color w:val="FF0000"/>
                <w:szCs w:val="24"/>
                <w:lang w:val="en-US"/>
              </w:rPr>
              <w:t>na</w:t>
            </w:r>
          </w:p>
        </w:tc>
      </w:tr>
      <w:tr w:rsidR="00905873" w:rsidRPr="008E27A4" w14:paraId="49E7B813" w14:textId="77777777" w:rsidTr="00046167">
        <w:tblPrEx>
          <w:tblBorders>
            <w:insideV w:val="single" w:sz="4" w:space="0" w:color="D9D9D9"/>
          </w:tblBorders>
        </w:tblPrEx>
        <w:trPr>
          <w:trHeight w:val="366"/>
        </w:trPr>
        <w:tc>
          <w:tcPr>
            <w:tcW w:w="3799" w:type="dxa"/>
            <w:gridSpan w:val="5"/>
            <w:vAlign w:val="center"/>
          </w:tcPr>
          <w:p w14:paraId="6856D142"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c>
          <w:tcPr>
            <w:tcW w:w="5269" w:type="dxa"/>
            <w:gridSpan w:val="22"/>
            <w:vAlign w:val="center"/>
          </w:tcPr>
          <w:p w14:paraId="65A6C530" w14:textId="77777777" w:rsidR="00905873" w:rsidRPr="00D222C2" w:rsidRDefault="00905873" w:rsidP="00046167">
            <w:pPr>
              <w:tabs>
                <w:tab w:val="clear" w:pos="284"/>
              </w:tabs>
              <w:spacing w:before="40" w:after="0" w:line="240" w:lineRule="auto"/>
              <w:outlineLvl w:val="4"/>
              <w:rPr>
                <w:rFonts w:ascii="Arial" w:eastAsia="Times New Roman" w:hAnsi="Arial" w:cs="Times New Roman"/>
                <w:caps/>
                <w:color w:val="FF0000"/>
                <w:szCs w:val="24"/>
                <w:lang w:val="en-US"/>
              </w:rPr>
            </w:pPr>
          </w:p>
        </w:tc>
      </w:tr>
      <w:tr w:rsidR="00905873" w:rsidRPr="008E27A4" w14:paraId="3660747C" w14:textId="77777777" w:rsidTr="00046167">
        <w:tblPrEx>
          <w:tblBorders>
            <w:insideV w:val="single" w:sz="4" w:space="0" w:color="D9D9D9"/>
          </w:tblBorders>
        </w:tblPrEx>
        <w:trPr>
          <w:trHeight w:val="366"/>
        </w:trPr>
        <w:tc>
          <w:tcPr>
            <w:tcW w:w="9068" w:type="dxa"/>
            <w:gridSpan w:val="27"/>
            <w:vAlign w:val="center"/>
          </w:tcPr>
          <w:p w14:paraId="0B00BD07"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10DFFC13" w14:textId="77777777" w:rsidTr="00046167">
        <w:tblPrEx>
          <w:tblBorders>
            <w:insideV w:val="single" w:sz="4" w:space="0" w:color="D9D9D9"/>
          </w:tblBorders>
        </w:tblPrEx>
        <w:trPr>
          <w:trHeight w:val="366"/>
        </w:trPr>
        <w:tc>
          <w:tcPr>
            <w:tcW w:w="9068" w:type="dxa"/>
            <w:gridSpan w:val="27"/>
            <w:vAlign w:val="center"/>
          </w:tcPr>
          <w:p w14:paraId="2D6182B4" w14:textId="77777777" w:rsidR="00905873" w:rsidRPr="008E27A4" w:rsidRDefault="00905873" w:rsidP="00046167">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Installation Requirements</w:t>
            </w:r>
          </w:p>
        </w:tc>
      </w:tr>
      <w:tr w:rsidR="00905873" w:rsidRPr="008E27A4" w14:paraId="6D40D751" w14:textId="77777777" w:rsidTr="00046167">
        <w:tblPrEx>
          <w:tblBorders>
            <w:insideV w:val="single" w:sz="4" w:space="0" w:color="D9D9D9"/>
          </w:tblBorders>
        </w:tblPrEx>
        <w:trPr>
          <w:trHeight w:val="366"/>
        </w:trPr>
        <w:tc>
          <w:tcPr>
            <w:tcW w:w="3799" w:type="dxa"/>
            <w:gridSpan w:val="5"/>
            <w:vAlign w:val="center"/>
          </w:tcPr>
          <w:p w14:paraId="7BD61FB8"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Remove existing Furnishings</w:t>
            </w:r>
          </w:p>
        </w:tc>
        <w:tc>
          <w:tcPr>
            <w:tcW w:w="5269" w:type="dxa"/>
            <w:gridSpan w:val="22"/>
            <w:vAlign w:val="center"/>
          </w:tcPr>
          <w:p w14:paraId="608BC63C" w14:textId="73C0F7C4" w:rsidR="00905873" w:rsidRPr="008E27A4" w:rsidRDefault="00905873" w:rsidP="006D71D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yes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sz w:val="16"/>
                <w:szCs w:val="24"/>
                <w:lang w:val="en-US"/>
              </w:rPr>
              <w:t>no</w:t>
            </w:r>
            <w:r w:rsidRPr="008E27A4">
              <w:rPr>
                <w:rFonts w:ascii="Arial" w:eastAsia="Times New Roman" w:hAnsi="Arial" w:cs="Times New Roman"/>
                <w:caps/>
                <w:color w:val="999999"/>
                <w:sz w:val="16"/>
                <w:szCs w:val="24"/>
                <w:lang w:val="en-US"/>
              </w:rPr>
              <w:t xml:space="preserve">   </w:t>
            </w:r>
            <w:r w:rsidR="006D71D4" w:rsidRPr="006D71D4">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006D71D4" w:rsidRPr="006D71D4">
              <w:rPr>
                <w:rFonts w:ascii="Arial" w:eastAsia="Times New Roman" w:hAnsi="Arial" w:cs="Times New Roman"/>
                <w:caps/>
                <w:color w:val="FF0000"/>
                <w:sz w:val="16"/>
                <w:szCs w:val="24"/>
                <w:lang w:val="en-US"/>
              </w:rPr>
              <w:instrText xml:space="preserve"> FORMCHECKBOX </w:instrText>
            </w:r>
            <w:r w:rsidR="00120B89">
              <w:rPr>
                <w:rFonts w:ascii="Arial" w:eastAsia="Times New Roman" w:hAnsi="Arial" w:cs="Times New Roman"/>
                <w:caps/>
                <w:color w:val="FF0000"/>
                <w:sz w:val="16"/>
                <w:szCs w:val="24"/>
                <w:lang w:val="en-US"/>
              </w:rPr>
            </w:r>
            <w:r w:rsidR="00120B89">
              <w:rPr>
                <w:rFonts w:ascii="Arial" w:eastAsia="Times New Roman" w:hAnsi="Arial" w:cs="Times New Roman"/>
                <w:caps/>
                <w:color w:val="FF0000"/>
                <w:sz w:val="16"/>
                <w:szCs w:val="24"/>
                <w:lang w:val="en-US"/>
              </w:rPr>
              <w:fldChar w:fldCharType="separate"/>
            </w:r>
            <w:r w:rsidR="006D71D4" w:rsidRPr="006D71D4">
              <w:rPr>
                <w:rFonts w:ascii="Arial" w:eastAsia="Times New Roman" w:hAnsi="Arial" w:cs="Times New Roman"/>
                <w:caps/>
                <w:color w:val="FF0000"/>
                <w:sz w:val="16"/>
                <w:szCs w:val="24"/>
                <w:lang w:val="en-US"/>
              </w:rPr>
              <w:fldChar w:fldCharType="end"/>
            </w:r>
          </w:p>
        </w:tc>
      </w:tr>
      <w:tr w:rsidR="00905873" w:rsidRPr="008E27A4" w14:paraId="26911F74" w14:textId="77777777" w:rsidTr="00046167">
        <w:tblPrEx>
          <w:tblBorders>
            <w:insideV w:val="single" w:sz="4" w:space="0" w:color="D9D9D9"/>
          </w:tblBorders>
        </w:tblPrEx>
        <w:trPr>
          <w:trHeight w:val="366"/>
        </w:trPr>
        <w:tc>
          <w:tcPr>
            <w:tcW w:w="3799" w:type="dxa"/>
            <w:gridSpan w:val="5"/>
            <w:vAlign w:val="center"/>
          </w:tcPr>
          <w:p w14:paraId="6B91315D"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remove existing flooring</w:t>
            </w:r>
          </w:p>
        </w:tc>
        <w:tc>
          <w:tcPr>
            <w:tcW w:w="5269" w:type="dxa"/>
            <w:gridSpan w:val="22"/>
            <w:vAlign w:val="center"/>
          </w:tcPr>
          <w:p w14:paraId="3C1FAF34" w14:textId="4E2A4F67" w:rsidR="00905873" w:rsidRPr="008E27A4" w:rsidRDefault="00905873" w:rsidP="006D71D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yes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sz w:val="16"/>
                <w:szCs w:val="24"/>
                <w:lang w:val="en-US"/>
              </w:rPr>
              <w:t>no</w:t>
            </w:r>
            <w:r w:rsidRPr="008E27A4">
              <w:rPr>
                <w:rFonts w:ascii="Arial" w:eastAsia="Times New Roman" w:hAnsi="Arial" w:cs="Times New Roman"/>
                <w:caps/>
                <w:color w:val="999999"/>
                <w:sz w:val="16"/>
                <w:szCs w:val="24"/>
                <w:lang w:val="en-US"/>
              </w:rPr>
              <w:t xml:space="preserve">   </w:t>
            </w:r>
            <w:r w:rsidR="006D71D4" w:rsidRPr="006D71D4">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006D71D4" w:rsidRPr="006D71D4">
              <w:rPr>
                <w:rFonts w:ascii="Arial" w:eastAsia="Times New Roman" w:hAnsi="Arial" w:cs="Times New Roman"/>
                <w:caps/>
                <w:color w:val="FF0000"/>
                <w:sz w:val="16"/>
                <w:szCs w:val="24"/>
                <w:lang w:val="en-US"/>
              </w:rPr>
              <w:instrText xml:space="preserve"> FORMCHECKBOX </w:instrText>
            </w:r>
            <w:r w:rsidR="00120B89">
              <w:rPr>
                <w:rFonts w:ascii="Arial" w:eastAsia="Times New Roman" w:hAnsi="Arial" w:cs="Times New Roman"/>
                <w:caps/>
                <w:color w:val="FF0000"/>
                <w:sz w:val="16"/>
                <w:szCs w:val="24"/>
                <w:lang w:val="en-US"/>
              </w:rPr>
            </w:r>
            <w:r w:rsidR="00120B89">
              <w:rPr>
                <w:rFonts w:ascii="Arial" w:eastAsia="Times New Roman" w:hAnsi="Arial" w:cs="Times New Roman"/>
                <w:caps/>
                <w:color w:val="FF0000"/>
                <w:sz w:val="16"/>
                <w:szCs w:val="24"/>
                <w:lang w:val="en-US"/>
              </w:rPr>
              <w:fldChar w:fldCharType="separate"/>
            </w:r>
            <w:r w:rsidR="006D71D4" w:rsidRPr="006D71D4">
              <w:rPr>
                <w:rFonts w:ascii="Arial" w:eastAsia="Times New Roman" w:hAnsi="Arial" w:cs="Times New Roman"/>
                <w:caps/>
                <w:color w:val="FF0000"/>
                <w:sz w:val="16"/>
                <w:szCs w:val="24"/>
                <w:lang w:val="en-US"/>
              </w:rPr>
              <w:fldChar w:fldCharType="end"/>
            </w:r>
          </w:p>
        </w:tc>
      </w:tr>
      <w:tr w:rsidR="00905873" w:rsidRPr="008E27A4" w14:paraId="1F2D3777" w14:textId="77777777" w:rsidTr="00046167">
        <w:tblPrEx>
          <w:tblBorders>
            <w:insideV w:val="single" w:sz="4" w:space="0" w:color="D9D9D9"/>
          </w:tblBorders>
        </w:tblPrEx>
        <w:trPr>
          <w:trHeight w:val="366"/>
        </w:trPr>
        <w:tc>
          <w:tcPr>
            <w:tcW w:w="3205" w:type="dxa"/>
            <w:gridSpan w:val="4"/>
            <w:vAlign w:val="center"/>
          </w:tcPr>
          <w:p w14:paraId="28707C82" w14:textId="09DB3D39"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trades</w:t>
            </w:r>
            <w:r w:rsidR="006D71D4">
              <w:rPr>
                <w:rFonts w:ascii="Arial" w:eastAsia="Times New Roman" w:hAnsi="Arial" w:cs="Times New Roman"/>
                <w:caps/>
                <w:sz w:val="16"/>
                <w:szCs w:val="24"/>
                <w:lang w:val="en-US"/>
              </w:rPr>
              <w:t xml:space="preserve"> </w:t>
            </w:r>
            <w:r w:rsidR="006D71D4">
              <w:rPr>
                <w:rFonts w:ascii="Arial" w:eastAsia="Times New Roman" w:hAnsi="Arial" w:cs="Times New Roman"/>
                <w:caps/>
                <w:color w:val="FF0000"/>
                <w:szCs w:val="24"/>
                <w:lang w:val="en-US"/>
              </w:rPr>
              <w:t>cABINETMAKER</w:t>
            </w:r>
          </w:p>
        </w:tc>
        <w:tc>
          <w:tcPr>
            <w:tcW w:w="1428" w:type="dxa"/>
            <w:gridSpan w:val="5"/>
            <w:vAlign w:val="center"/>
          </w:tcPr>
          <w:p w14:paraId="7E65591F"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plumber</w:t>
            </w:r>
          </w:p>
        </w:tc>
        <w:tc>
          <w:tcPr>
            <w:tcW w:w="1431" w:type="dxa"/>
            <w:gridSpan w:val="5"/>
            <w:vAlign w:val="center"/>
          </w:tcPr>
          <w:p w14:paraId="1118E88F"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electrician</w:t>
            </w:r>
          </w:p>
        </w:tc>
        <w:tc>
          <w:tcPr>
            <w:tcW w:w="1433" w:type="dxa"/>
            <w:gridSpan w:val="8"/>
            <w:vAlign w:val="center"/>
          </w:tcPr>
          <w:p w14:paraId="039E77D1"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tiler</w:t>
            </w:r>
          </w:p>
        </w:tc>
        <w:tc>
          <w:tcPr>
            <w:tcW w:w="1571" w:type="dxa"/>
            <w:gridSpan w:val="5"/>
            <w:vAlign w:val="center"/>
          </w:tcPr>
          <w:p w14:paraId="71673370"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905873" w:rsidRPr="008E27A4" w14:paraId="4596A611" w14:textId="77777777" w:rsidTr="00046167">
        <w:tblPrEx>
          <w:tblBorders>
            <w:insideV w:val="single" w:sz="4" w:space="0" w:color="D9D9D9"/>
          </w:tblBorders>
        </w:tblPrEx>
        <w:trPr>
          <w:trHeight w:val="366"/>
        </w:trPr>
        <w:tc>
          <w:tcPr>
            <w:tcW w:w="3205" w:type="dxa"/>
            <w:gridSpan w:val="4"/>
            <w:vAlign w:val="center"/>
          </w:tcPr>
          <w:p w14:paraId="24B599BD"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c>
          <w:tcPr>
            <w:tcW w:w="1428" w:type="dxa"/>
            <w:gridSpan w:val="5"/>
            <w:vAlign w:val="center"/>
          </w:tcPr>
          <w:p w14:paraId="65D7A267"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31" w:type="dxa"/>
            <w:gridSpan w:val="5"/>
            <w:vAlign w:val="center"/>
          </w:tcPr>
          <w:p w14:paraId="1C7E32D8"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33" w:type="dxa"/>
            <w:gridSpan w:val="8"/>
            <w:vAlign w:val="center"/>
          </w:tcPr>
          <w:p w14:paraId="307151C0"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571" w:type="dxa"/>
            <w:gridSpan w:val="5"/>
            <w:vAlign w:val="center"/>
          </w:tcPr>
          <w:p w14:paraId="0659FEF5" w14:textId="5793BA65" w:rsidR="00905873" w:rsidRPr="008E27A4" w:rsidRDefault="006D71D4"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6D71D4">
              <w:rPr>
                <w:rFonts w:ascii="Arial" w:eastAsia="Times New Roman" w:hAnsi="Arial" w:cs="Times New Roman"/>
                <w:caps/>
                <w:color w:val="FF0000"/>
                <w:sz w:val="16"/>
                <w:szCs w:val="24"/>
                <w:lang w:val="en-US"/>
              </w:rPr>
              <w:fldChar w:fldCharType="begin">
                <w:ffData>
                  <w:name w:val=""/>
                  <w:enabled/>
                  <w:calcOnExit w:val="0"/>
                  <w:checkBox>
                    <w:sizeAuto/>
                    <w:default w:val="1"/>
                  </w:checkBox>
                </w:ffData>
              </w:fldChar>
            </w:r>
            <w:r w:rsidRPr="006D71D4">
              <w:rPr>
                <w:rFonts w:ascii="Arial" w:eastAsia="Times New Roman" w:hAnsi="Arial" w:cs="Times New Roman"/>
                <w:caps/>
                <w:color w:val="FF0000"/>
                <w:sz w:val="16"/>
                <w:szCs w:val="24"/>
                <w:lang w:val="en-US"/>
              </w:rPr>
              <w:instrText xml:space="preserve"> FORMCHECKBOX </w:instrText>
            </w:r>
            <w:r w:rsidR="00120B89">
              <w:rPr>
                <w:rFonts w:ascii="Arial" w:eastAsia="Times New Roman" w:hAnsi="Arial" w:cs="Times New Roman"/>
                <w:caps/>
                <w:color w:val="FF0000"/>
                <w:sz w:val="16"/>
                <w:szCs w:val="24"/>
                <w:lang w:val="en-US"/>
              </w:rPr>
            </w:r>
            <w:r w:rsidR="00120B89">
              <w:rPr>
                <w:rFonts w:ascii="Arial" w:eastAsia="Times New Roman" w:hAnsi="Arial" w:cs="Times New Roman"/>
                <w:caps/>
                <w:color w:val="FF0000"/>
                <w:sz w:val="16"/>
                <w:szCs w:val="24"/>
                <w:lang w:val="en-US"/>
              </w:rPr>
              <w:fldChar w:fldCharType="separate"/>
            </w:r>
            <w:r w:rsidRPr="006D71D4">
              <w:rPr>
                <w:rFonts w:ascii="Arial" w:eastAsia="Times New Roman" w:hAnsi="Arial" w:cs="Times New Roman"/>
                <w:caps/>
                <w:color w:val="FF0000"/>
                <w:sz w:val="16"/>
                <w:szCs w:val="24"/>
                <w:lang w:val="en-US"/>
              </w:rPr>
              <w:fldChar w:fldCharType="end"/>
            </w:r>
          </w:p>
        </w:tc>
      </w:tr>
      <w:tr w:rsidR="00905873" w:rsidRPr="008E27A4" w14:paraId="6BF96DA5" w14:textId="77777777" w:rsidTr="00046167">
        <w:tblPrEx>
          <w:tblBorders>
            <w:insideV w:val="single" w:sz="4" w:space="0" w:color="D9D9D9"/>
          </w:tblBorders>
        </w:tblPrEx>
        <w:trPr>
          <w:trHeight w:val="366"/>
        </w:trPr>
        <w:tc>
          <w:tcPr>
            <w:tcW w:w="9068" w:type="dxa"/>
            <w:gridSpan w:val="27"/>
            <w:vAlign w:val="center"/>
          </w:tcPr>
          <w:p w14:paraId="3F6DA255"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4CE6EFE6" w14:textId="77777777" w:rsidTr="00046167">
        <w:tblPrEx>
          <w:tblBorders>
            <w:insideV w:val="single" w:sz="4" w:space="0" w:color="D9D9D9"/>
          </w:tblBorders>
        </w:tblPrEx>
        <w:trPr>
          <w:trHeight w:val="366"/>
        </w:trPr>
        <w:tc>
          <w:tcPr>
            <w:tcW w:w="9068" w:type="dxa"/>
            <w:gridSpan w:val="27"/>
            <w:vAlign w:val="center"/>
          </w:tcPr>
          <w:p w14:paraId="5AF039D1"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34D748AE" w14:textId="77777777" w:rsidTr="00046167">
        <w:tblPrEx>
          <w:tblBorders>
            <w:insideV w:val="single" w:sz="4" w:space="0" w:color="D9D9D9"/>
          </w:tblBorders>
        </w:tblPrEx>
        <w:trPr>
          <w:trHeight w:val="366"/>
        </w:trPr>
        <w:tc>
          <w:tcPr>
            <w:tcW w:w="9068" w:type="dxa"/>
            <w:gridSpan w:val="27"/>
            <w:vAlign w:val="center"/>
          </w:tcPr>
          <w:p w14:paraId="528E36C0"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measure plumbing location and power point/electrical switches locations and mark on plan</w:t>
            </w:r>
          </w:p>
        </w:tc>
      </w:tr>
      <w:tr w:rsidR="00905873" w:rsidRPr="008E27A4" w14:paraId="62AA9B40" w14:textId="77777777" w:rsidTr="00046167">
        <w:tblPrEx>
          <w:tblBorders>
            <w:insideV w:val="single" w:sz="4" w:space="0" w:color="D9D9D9"/>
          </w:tblBorders>
        </w:tblPrEx>
        <w:trPr>
          <w:trHeight w:val="366"/>
        </w:trPr>
        <w:tc>
          <w:tcPr>
            <w:tcW w:w="9068" w:type="dxa"/>
            <w:gridSpan w:val="27"/>
            <w:vAlign w:val="center"/>
          </w:tcPr>
          <w:p w14:paraId="420C0863" w14:textId="47979A39"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additional power points?</w:t>
            </w:r>
            <w:r w:rsidR="006D71D4">
              <w:rPr>
                <w:rFonts w:ascii="Arial" w:eastAsia="Times New Roman" w:hAnsi="Arial" w:cs="Times New Roman"/>
                <w:caps/>
                <w:sz w:val="16"/>
                <w:szCs w:val="24"/>
                <w:lang w:val="en-US"/>
              </w:rPr>
              <w:t xml:space="preserve"> </w:t>
            </w:r>
            <w:r w:rsidR="006D71D4">
              <w:rPr>
                <w:rFonts w:ascii="Arial" w:eastAsia="Times New Roman" w:hAnsi="Arial" w:cs="Times New Roman"/>
                <w:caps/>
                <w:color w:val="FF0000"/>
                <w:szCs w:val="24"/>
                <w:lang w:val="en-US"/>
              </w:rPr>
              <w:t>NA</w:t>
            </w:r>
          </w:p>
        </w:tc>
      </w:tr>
      <w:tr w:rsidR="00905873" w:rsidRPr="008E27A4" w14:paraId="5931DA96" w14:textId="77777777" w:rsidTr="00046167">
        <w:tblPrEx>
          <w:tblBorders>
            <w:insideV w:val="single" w:sz="4" w:space="0" w:color="D9D9D9"/>
          </w:tblBorders>
        </w:tblPrEx>
        <w:trPr>
          <w:trHeight w:val="366"/>
        </w:trPr>
        <w:tc>
          <w:tcPr>
            <w:tcW w:w="9068" w:type="dxa"/>
            <w:gridSpan w:val="27"/>
            <w:vAlign w:val="center"/>
          </w:tcPr>
          <w:p w14:paraId="4612C58F" w14:textId="3FA74CD3"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additional gas/plumbing?</w:t>
            </w:r>
            <w:r w:rsidR="006D71D4">
              <w:rPr>
                <w:rFonts w:ascii="Arial" w:eastAsia="Times New Roman" w:hAnsi="Arial" w:cs="Times New Roman"/>
                <w:caps/>
                <w:sz w:val="16"/>
                <w:szCs w:val="24"/>
                <w:lang w:val="en-US"/>
              </w:rPr>
              <w:t xml:space="preserve"> </w:t>
            </w:r>
            <w:r w:rsidR="006D71D4">
              <w:rPr>
                <w:rFonts w:ascii="Arial" w:eastAsia="Times New Roman" w:hAnsi="Arial" w:cs="Times New Roman"/>
                <w:caps/>
                <w:color w:val="FF0000"/>
                <w:szCs w:val="24"/>
                <w:lang w:val="en-US"/>
              </w:rPr>
              <w:t>NA</w:t>
            </w:r>
          </w:p>
        </w:tc>
      </w:tr>
      <w:tr w:rsidR="00905873" w:rsidRPr="008E27A4" w14:paraId="3254D2DA" w14:textId="77777777" w:rsidTr="00046167">
        <w:tblPrEx>
          <w:tblBorders>
            <w:insideV w:val="single" w:sz="4" w:space="0" w:color="D9D9D9"/>
          </w:tblBorders>
        </w:tblPrEx>
        <w:trPr>
          <w:trHeight w:val="366"/>
        </w:trPr>
        <w:tc>
          <w:tcPr>
            <w:tcW w:w="9068" w:type="dxa"/>
            <w:gridSpan w:val="27"/>
            <w:vAlign w:val="center"/>
          </w:tcPr>
          <w:p w14:paraId="689B8BF3" w14:textId="0AA8CE04" w:rsidR="00905873" w:rsidRPr="006D71D4" w:rsidRDefault="00905873" w:rsidP="00046167">
            <w:pPr>
              <w:tabs>
                <w:tab w:val="clear" w:pos="284"/>
              </w:tabs>
              <w:spacing w:before="40" w:after="0" w:line="240" w:lineRule="auto"/>
              <w:outlineLvl w:val="4"/>
              <w:rPr>
                <w:rFonts w:ascii="Arial" w:eastAsia="Times New Roman" w:hAnsi="Arial" w:cs="Times New Roman"/>
                <w:caps/>
                <w:color w:val="FF0000"/>
                <w:szCs w:val="24"/>
                <w:lang w:val="en-US"/>
              </w:rPr>
            </w:pPr>
            <w:r w:rsidRPr="008E27A4">
              <w:rPr>
                <w:rFonts w:ascii="Arial" w:eastAsia="Times New Roman" w:hAnsi="Arial" w:cs="Times New Roman"/>
                <w:caps/>
                <w:sz w:val="16"/>
                <w:szCs w:val="24"/>
                <w:lang w:val="en-US"/>
              </w:rPr>
              <w:t>is lighting to be altered or added</w:t>
            </w:r>
            <w:r w:rsidR="006D71D4">
              <w:rPr>
                <w:rFonts w:ascii="Arial" w:eastAsia="Times New Roman" w:hAnsi="Arial" w:cs="Times New Roman"/>
                <w:caps/>
                <w:color w:val="FF0000"/>
                <w:szCs w:val="24"/>
                <w:lang w:val="en-US"/>
              </w:rPr>
              <w:t xml:space="preserve"> NO</w:t>
            </w:r>
          </w:p>
        </w:tc>
      </w:tr>
      <w:tr w:rsidR="00905873" w:rsidRPr="008E27A4" w14:paraId="0D93C279" w14:textId="77777777" w:rsidTr="00046167">
        <w:tblPrEx>
          <w:tblBorders>
            <w:insideV w:val="single" w:sz="4" w:space="0" w:color="D9D9D9"/>
          </w:tblBorders>
        </w:tblPrEx>
        <w:trPr>
          <w:trHeight w:val="366"/>
        </w:trPr>
        <w:tc>
          <w:tcPr>
            <w:tcW w:w="9068" w:type="dxa"/>
            <w:gridSpan w:val="27"/>
            <w:vAlign w:val="center"/>
          </w:tcPr>
          <w:p w14:paraId="7B29CC69" w14:textId="3CFC52D2"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any data/phone/television connections be required?</w:t>
            </w:r>
            <w:r w:rsidR="006D71D4">
              <w:rPr>
                <w:rFonts w:ascii="Arial" w:eastAsia="Times New Roman" w:hAnsi="Arial" w:cs="Times New Roman"/>
                <w:caps/>
                <w:sz w:val="16"/>
                <w:szCs w:val="24"/>
                <w:lang w:val="en-US"/>
              </w:rPr>
              <w:t xml:space="preserve"> </w:t>
            </w:r>
            <w:r w:rsidR="006D71D4">
              <w:rPr>
                <w:rFonts w:ascii="Arial" w:eastAsia="Times New Roman" w:hAnsi="Arial" w:cs="Times New Roman"/>
                <w:caps/>
                <w:color w:val="FF0000"/>
                <w:szCs w:val="24"/>
                <w:lang w:val="en-US"/>
              </w:rPr>
              <w:t>NO</w:t>
            </w:r>
          </w:p>
        </w:tc>
      </w:tr>
      <w:tr w:rsidR="00905873" w:rsidRPr="008E27A4" w14:paraId="04BC378E" w14:textId="77777777" w:rsidTr="00046167">
        <w:tblPrEx>
          <w:tblBorders>
            <w:insideV w:val="single" w:sz="4" w:space="0" w:color="D9D9D9"/>
          </w:tblBorders>
        </w:tblPrEx>
        <w:trPr>
          <w:trHeight w:val="366"/>
        </w:trPr>
        <w:tc>
          <w:tcPr>
            <w:tcW w:w="9068" w:type="dxa"/>
            <w:gridSpan w:val="27"/>
            <w:vAlign w:val="center"/>
          </w:tcPr>
          <w:p w14:paraId="789845D7"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3590268E" w14:textId="77777777" w:rsidTr="00046167">
        <w:tblPrEx>
          <w:tblBorders>
            <w:insideV w:val="single" w:sz="4" w:space="0" w:color="D9D9D9"/>
          </w:tblBorders>
        </w:tblPrEx>
        <w:trPr>
          <w:trHeight w:val="366"/>
        </w:trPr>
        <w:tc>
          <w:tcPr>
            <w:tcW w:w="9068" w:type="dxa"/>
            <w:gridSpan w:val="27"/>
            <w:vAlign w:val="center"/>
          </w:tcPr>
          <w:p w14:paraId="43ABEC2C"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5C9C2F25" w14:textId="77777777" w:rsidTr="00046167">
        <w:tblPrEx>
          <w:tblBorders>
            <w:insideV w:val="single" w:sz="4" w:space="0" w:color="D9D9D9"/>
          </w:tblBorders>
        </w:tblPrEx>
        <w:trPr>
          <w:trHeight w:val="366"/>
        </w:trPr>
        <w:tc>
          <w:tcPr>
            <w:tcW w:w="9068" w:type="dxa"/>
            <w:gridSpan w:val="27"/>
            <w:vAlign w:val="center"/>
          </w:tcPr>
          <w:p w14:paraId="7623F5DE" w14:textId="1D8DADB4"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will there be any structual changes:</w:t>
            </w:r>
            <w:r w:rsidR="006D71D4">
              <w:rPr>
                <w:rFonts w:ascii="Arial" w:eastAsia="Times New Roman" w:hAnsi="Arial" w:cs="Times New Roman"/>
                <w:caps/>
                <w:sz w:val="16"/>
                <w:szCs w:val="24"/>
                <w:lang w:val="en-US"/>
              </w:rPr>
              <w:t xml:space="preserve">  </w:t>
            </w:r>
            <w:r w:rsidR="006D71D4">
              <w:rPr>
                <w:rFonts w:ascii="Arial" w:eastAsia="Times New Roman" w:hAnsi="Arial" w:cs="Times New Roman"/>
                <w:caps/>
                <w:color w:val="FF0000"/>
                <w:szCs w:val="24"/>
                <w:lang w:val="en-US"/>
              </w:rPr>
              <w:t>NO</w:t>
            </w:r>
          </w:p>
        </w:tc>
      </w:tr>
      <w:tr w:rsidR="00905873" w:rsidRPr="008E27A4" w14:paraId="4668022B" w14:textId="77777777" w:rsidTr="00046167">
        <w:tblPrEx>
          <w:tblBorders>
            <w:insideV w:val="single" w:sz="4" w:space="0" w:color="D9D9D9"/>
          </w:tblBorders>
        </w:tblPrEx>
        <w:trPr>
          <w:trHeight w:val="366"/>
        </w:trPr>
        <w:tc>
          <w:tcPr>
            <w:tcW w:w="9068" w:type="dxa"/>
            <w:gridSpan w:val="27"/>
            <w:vAlign w:val="center"/>
          </w:tcPr>
          <w:p w14:paraId="6EC9950D"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5BEAE29C" w14:textId="77777777" w:rsidTr="00046167">
        <w:tblPrEx>
          <w:tblBorders>
            <w:insideV w:val="single" w:sz="4" w:space="0" w:color="D9D9D9"/>
          </w:tblBorders>
        </w:tblPrEx>
        <w:trPr>
          <w:trHeight w:val="366"/>
        </w:trPr>
        <w:tc>
          <w:tcPr>
            <w:tcW w:w="9068" w:type="dxa"/>
            <w:gridSpan w:val="27"/>
            <w:vAlign w:val="center"/>
          </w:tcPr>
          <w:p w14:paraId="1F27FB92"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0B222C25" w14:textId="77777777" w:rsidTr="00046167">
        <w:tblPrEx>
          <w:tblBorders>
            <w:insideV w:val="single" w:sz="4" w:space="0" w:color="D9D9D9"/>
          </w:tblBorders>
        </w:tblPrEx>
        <w:trPr>
          <w:trHeight w:val="366"/>
        </w:trPr>
        <w:tc>
          <w:tcPr>
            <w:tcW w:w="9068" w:type="dxa"/>
            <w:gridSpan w:val="27"/>
            <w:vAlign w:val="center"/>
          </w:tcPr>
          <w:p w14:paraId="5D045AF4"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6AF42631" w14:textId="77777777" w:rsidTr="00046167">
        <w:tblPrEx>
          <w:tblBorders>
            <w:insideV w:val="single" w:sz="4" w:space="0" w:color="D9D9D9"/>
          </w:tblBorders>
        </w:tblPrEx>
        <w:trPr>
          <w:trHeight w:val="366"/>
        </w:trPr>
        <w:tc>
          <w:tcPr>
            <w:tcW w:w="2259" w:type="dxa"/>
            <w:gridSpan w:val="3"/>
            <w:vAlign w:val="center"/>
          </w:tcPr>
          <w:p w14:paraId="39043154"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walls</w:t>
            </w:r>
          </w:p>
        </w:tc>
        <w:tc>
          <w:tcPr>
            <w:tcW w:w="2264" w:type="dxa"/>
            <w:gridSpan w:val="5"/>
            <w:vAlign w:val="center"/>
          </w:tcPr>
          <w:p w14:paraId="70E52B98"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ceilings</w:t>
            </w:r>
          </w:p>
        </w:tc>
        <w:tc>
          <w:tcPr>
            <w:tcW w:w="2274" w:type="dxa"/>
            <w:gridSpan w:val="11"/>
            <w:vAlign w:val="center"/>
          </w:tcPr>
          <w:p w14:paraId="22C65C62"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windows</w:t>
            </w:r>
          </w:p>
        </w:tc>
        <w:tc>
          <w:tcPr>
            <w:tcW w:w="2271" w:type="dxa"/>
            <w:gridSpan w:val="8"/>
            <w:vAlign w:val="center"/>
          </w:tcPr>
          <w:p w14:paraId="2ED2E050"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skylights</w:t>
            </w:r>
          </w:p>
        </w:tc>
      </w:tr>
      <w:tr w:rsidR="00905873" w:rsidRPr="008E27A4" w14:paraId="23FE7501" w14:textId="77777777" w:rsidTr="00046167">
        <w:tblPrEx>
          <w:tblBorders>
            <w:insideV w:val="single" w:sz="4" w:space="0" w:color="D9D9D9"/>
          </w:tblBorders>
        </w:tblPrEx>
        <w:trPr>
          <w:trHeight w:val="366"/>
        </w:trPr>
        <w:tc>
          <w:tcPr>
            <w:tcW w:w="2259" w:type="dxa"/>
            <w:gridSpan w:val="3"/>
            <w:vAlign w:val="center"/>
          </w:tcPr>
          <w:p w14:paraId="336A0A6E"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64" w:type="dxa"/>
            <w:gridSpan w:val="5"/>
            <w:vAlign w:val="center"/>
          </w:tcPr>
          <w:p w14:paraId="061EF5B5"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4" w:type="dxa"/>
            <w:gridSpan w:val="11"/>
            <w:vAlign w:val="center"/>
          </w:tcPr>
          <w:p w14:paraId="6CC4C8C3"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1" w:type="dxa"/>
            <w:gridSpan w:val="8"/>
            <w:vAlign w:val="center"/>
          </w:tcPr>
          <w:p w14:paraId="5456E0E4"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905873" w:rsidRPr="008E27A4" w14:paraId="436F024D" w14:textId="77777777" w:rsidTr="00046167">
        <w:tblPrEx>
          <w:tblBorders>
            <w:insideV w:val="single" w:sz="4" w:space="0" w:color="D9D9D9"/>
          </w:tblBorders>
        </w:tblPrEx>
        <w:trPr>
          <w:trHeight w:val="366"/>
        </w:trPr>
        <w:tc>
          <w:tcPr>
            <w:tcW w:w="9068" w:type="dxa"/>
            <w:gridSpan w:val="27"/>
            <w:vAlign w:val="center"/>
          </w:tcPr>
          <w:p w14:paraId="73DB6999"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795C2CFB" w14:textId="77777777" w:rsidTr="00046167">
        <w:tblPrEx>
          <w:tblBorders>
            <w:insideV w:val="single" w:sz="4" w:space="0" w:color="D9D9D9"/>
          </w:tblBorders>
        </w:tblPrEx>
        <w:trPr>
          <w:trHeight w:val="366"/>
        </w:trPr>
        <w:tc>
          <w:tcPr>
            <w:tcW w:w="2259" w:type="dxa"/>
            <w:gridSpan w:val="3"/>
            <w:vAlign w:val="center"/>
          </w:tcPr>
          <w:p w14:paraId="14B81739"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doors</w:t>
            </w:r>
          </w:p>
        </w:tc>
        <w:tc>
          <w:tcPr>
            <w:tcW w:w="2264" w:type="dxa"/>
            <w:gridSpan w:val="5"/>
            <w:vAlign w:val="center"/>
          </w:tcPr>
          <w:p w14:paraId="755F919D"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door swing</w:t>
            </w:r>
          </w:p>
        </w:tc>
        <w:tc>
          <w:tcPr>
            <w:tcW w:w="2274" w:type="dxa"/>
            <w:gridSpan w:val="11"/>
            <w:vAlign w:val="center"/>
          </w:tcPr>
          <w:p w14:paraId="6E621ECE"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caverty slider</w:t>
            </w:r>
          </w:p>
        </w:tc>
        <w:tc>
          <w:tcPr>
            <w:tcW w:w="2271" w:type="dxa"/>
            <w:gridSpan w:val="8"/>
            <w:vAlign w:val="center"/>
          </w:tcPr>
          <w:p w14:paraId="4544BEE5"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905873" w:rsidRPr="008E27A4" w14:paraId="01951C78" w14:textId="77777777" w:rsidTr="00046167">
        <w:tblPrEx>
          <w:tblBorders>
            <w:insideV w:val="single" w:sz="4" w:space="0" w:color="D9D9D9"/>
          </w:tblBorders>
        </w:tblPrEx>
        <w:trPr>
          <w:trHeight w:val="366"/>
        </w:trPr>
        <w:tc>
          <w:tcPr>
            <w:tcW w:w="2259" w:type="dxa"/>
            <w:gridSpan w:val="3"/>
            <w:vAlign w:val="center"/>
          </w:tcPr>
          <w:p w14:paraId="6036988F"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64" w:type="dxa"/>
            <w:gridSpan w:val="5"/>
            <w:vAlign w:val="center"/>
          </w:tcPr>
          <w:p w14:paraId="29879E10"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4" w:type="dxa"/>
            <w:gridSpan w:val="11"/>
            <w:vAlign w:val="center"/>
          </w:tcPr>
          <w:p w14:paraId="52C785CE"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1" w:type="dxa"/>
            <w:gridSpan w:val="8"/>
            <w:vAlign w:val="center"/>
          </w:tcPr>
          <w:p w14:paraId="4B65204E" w14:textId="77777777" w:rsidR="00905873" w:rsidRPr="008E27A4" w:rsidRDefault="00905873" w:rsidP="00046167">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905873" w:rsidRPr="008E27A4" w14:paraId="38533137" w14:textId="77777777" w:rsidTr="00046167">
        <w:tblPrEx>
          <w:tblBorders>
            <w:insideV w:val="single" w:sz="4" w:space="0" w:color="D9D9D9"/>
          </w:tblBorders>
        </w:tblPrEx>
        <w:trPr>
          <w:trHeight w:val="366"/>
        </w:trPr>
        <w:tc>
          <w:tcPr>
            <w:tcW w:w="9068" w:type="dxa"/>
            <w:gridSpan w:val="27"/>
            <w:vAlign w:val="center"/>
          </w:tcPr>
          <w:p w14:paraId="5071C9AF"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47F1B01F" w14:textId="77777777" w:rsidTr="00046167">
        <w:tblPrEx>
          <w:tblBorders>
            <w:insideV w:val="single" w:sz="4" w:space="0" w:color="D9D9D9"/>
          </w:tblBorders>
        </w:tblPrEx>
        <w:trPr>
          <w:trHeight w:val="366"/>
        </w:trPr>
        <w:tc>
          <w:tcPr>
            <w:tcW w:w="9068" w:type="dxa"/>
            <w:gridSpan w:val="27"/>
            <w:vAlign w:val="center"/>
          </w:tcPr>
          <w:p w14:paraId="6A93ECD6"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47D04966" w14:textId="77777777" w:rsidTr="00046167">
        <w:tblPrEx>
          <w:tblBorders>
            <w:insideV w:val="single" w:sz="4" w:space="0" w:color="D9D9D9"/>
          </w:tblBorders>
        </w:tblPrEx>
        <w:trPr>
          <w:trHeight w:val="366"/>
        </w:trPr>
        <w:tc>
          <w:tcPr>
            <w:tcW w:w="9068" w:type="dxa"/>
            <w:gridSpan w:val="27"/>
            <w:vAlign w:val="center"/>
          </w:tcPr>
          <w:p w14:paraId="1DFE820F"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3FCAFA68" w14:textId="77777777" w:rsidTr="00046167">
        <w:tblPrEx>
          <w:tblBorders>
            <w:insideV w:val="single" w:sz="4" w:space="0" w:color="D9D9D9"/>
          </w:tblBorders>
        </w:tblPrEx>
        <w:trPr>
          <w:trHeight w:val="366"/>
        </w:trPr>
        <w:tc>
          <w:tcPr>
            <w:tcW w:w="9068" w:type="dxa"/>
            <w:gridSpan w:val="27"/>
            <w:vAlign w:val="center"/>
          </w:tcPr>
          <w:p w14:paraId="1C9CA0A1"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263C0768" w14:textId="77777777" w:rsidTr="00046167">
        <w:tblPrEx>
          <w:tblBorders>
            <w:insideV w:val="single" w:sz="4" w:space="0" w:color="D9D9D9"/>
          </w:tblBorders>
        </w:tblPrEx>
        <w:trPr>
          <w:trHeight w:val="366"/>
        </w:trPr>
        <w:tc>
          <w:tcPr>
            <w:tcW w:w="9068" w:type="dxa"/>
            <w:gridSpan w:val="27"/>
            <w:vAlign w:val="center"/>
          </w:tcPr>
          <w:p w14:paraId="68F55147"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39963616" w14:textId="77777777" w:rsidTr="00046167">
        <w:tblPrEx>
          <w:tblBorders>
            <w:insideV w:val="single" w:sz="4" w:space="0" w:color="D9D9D9"/>
          </w:tblBorders>
        </w:tblPrEx>
        <w:trPr>
          <w:trHeight w:val="366"/>
        </w:trPr>
        <w:tc>
          <w:tcPr>
            <w:tcW w:w="9068" w:type="dxa"/>
            <w:gridSpan w:val="27"/>
            <w:vAlign w:val="center"/>
          </w:tcPr>
          <w:p w14:paraId="67F4E8DC" w14:textId="77777777" w:rsidR="00905873" w:rsidRPr="008E27A4" w:rsidRDefault="00905873" w:rsidP="00046167">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Clients Preferred Building Professionals</w:t>
            </w:r>
          </w:p>
        </w:tc>
      </w:tr>
      <w:tr w:rsidR="00905873" w:rsidRPr="008E27A4" w14:paraId="392918A7" w14:textId="77777777" w:rsidTr="00046167">
        <w:tblPrEx>
          <w:tblBorders>
            <w:insideV w:val="single" w:sz="4" w:space="0" w:color="D9D9D9"/>
          </w:tblBorders>
        </w:tblPrEx>
        <w:trPr>
          <w:trHeight w:val="366"/>
        </w:trPr>
        <w:tc>
          <w:tcPr>
            <w:tcW w:w="9068" w:type="dxa"/>
            <w:gridSpan w:val="27"/>
            <w:vAlign w:val="center"/>
          </w:tcPr>
          <w:p w14:paraId="52A5AEA0" w14:textId="2AC3BBAE"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r w:rsidR="006D71D4">
              <w:rPr>
                <w:rFonts w:ascii="Arial" w:eastAsia="Times New Roman" w:hAnsi="Arial" w:cs="Times New Roman"/>
                <w:caps/>
                <w:sz w:val="16"/>
                <w:szCs w:val="24"/>
                <w:lang w:val="en-US"/>
              </w:rPr>
              <w:t xml:space="preserve"> </w:t>
            </w:r>
            <w:r w:rsidR="006D71D4" w:rsidRPr="006D71D4">
              <w:rPr>
                <w:rFonts w:ascii="Arial" w:eastAsia="Times New Roman" w:hAnsi="Arial" w:cs="Times New Roman"/>
                <w:caps/>
                <w:color w:val="FF0000"/>
                <w:szCs w:val="24"/>
                <w:lang w:val="en-US"/>
              </w:rPr>
              <w:t>jOHN dOVETAIL</w:t>
            </w:r>
          </w:p>
        </w:tc>
      </w:tr>
      <w:tr w:rsidR="00905873" w:rsidRPr="008E27A4" w14:paraId="54C5CD3E" w14:textId="77777777" w:rsidTr="00046167">
        <w:tblPrEx>
          <w:tblBorders>
            <w:insideV w:val="single" w:sz="4" w:space="0" w:color="D9D9D9"/>
          </w:tblBorders>
        </w:tblPrEx>
        <w:trPr>
          <w:trHeight w:val="366"/>
        </w:trPr>
        <w:tc>
          <w:tcPr>
            <w:tcW w:w="4264" w:type="dxa"/>
            <w:gridSpan w:val="6"/>
            <w:vAlign w:val="center"/>
          </w:tcPr>
          <w:p w14:paraId="78A3810D" w14:textId="39498C2C"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r w:rsidR="006D71D4">
              <w:rPr>
                <w:rFonts w:ascii="Arial" w:eastAsia="Times New Roman" w:hAnsi="Arial" w:cs="Times New Roman"/>
                <w:caps/>
                <w:sz w:val="16"/>
                <w:szCs w:val="24"/>
                <w:lang w:val="en-US"/>
              </w:rPr>
              <w:t xml:space="preserve"> </w:t>
            </w:r>
            <w:r w:rsidR="006D71D4">
              <w:rPr>
                <w:rFonts w:ascii="Arial" w:eastAsia="Times New Roman" w:hAnsi="Arial" w:cs="Times New Roman"/>
                <w:caps/>
                <w:color w:val="FF0000"/>
                <w:szCs w:val="24"/>
                <w:lang w:val="en-US"/>
              </w:rPr>
              <w:t>123456789</w:t>
            </w:r>
          </w:p>
        </w:tc>
        <w:tc>
          <w:tcPr>
            <w:tcW w:w="4804" w:type="dxa"/>
            <w:gridSpan w:val="21"/>
            <w:vAlign w:val="center"/>
          </w:tcPr>
          <w:p w14:paraId="339ACD61" w14:textId="0EA24AEB"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r w:rsidR="006D71D4">
              <w:rPr>
                <w:rFonts w:ascii="Arial" w:eastAsia="Times New Roman" w:hAnsi="Arial" w:cs="Times New Roman"/>
                <w:caps/>
                <w:sz w:val="16"/>
                <w:szCs w:val="24"/>
                <w:lang w:val="en-US"/>
              </w:rPr>
              <w:t xml:space="preserve"> </w:t>
            </w:r>
            <w:r w:rsidR="006D71D4">
              <w:rPr>
                <w:rFonts w:ascii="Arial" w:eastAsia="Times New Roman" w:hAnsi="Arial" w:cs="Times New Roman"/>
                <w:caps/>
                <w:color w:val="FF0000"/>
                <w:sz w:val="16"/>
                <w:szCs w:val="24"/>
                <w:lang w:val="en-US"/>
              </w:rPr>
              <w:t>dovetailsrus@timber.com</w:t>
            </w:r>
          </w:p>
        </w:tc>
      </w:tr>
      <w:tr w:rsidR="00905873" w:rsidRPr="008E27A4" w14:paraId="451F363A" w14:textId="77777777" w:rsidTr="00046167">
        <w:tblPrEx>
          <w:tblBorders>
            <w:insideV w:val="single" w:sz="4" w:space="0" w:color="D9D9D9"/>
          </w:tblBorders>
        </w:tblPrEx>
        <w:trPr>
          <w:trHeight w:val="366"/>
        </w:trPr>
        <w:tc>
          <w:tcPr>
            <w:tcW w:w="9068" w:type="dxa"/>
            <w:gridSpan w:val="27"/>
            <w:vAlign w:val="center"/>
          </w:tcPr>
          <w:p w14:paraId="435F968B" w14:textId="3D5ABDB8"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r w:rsidR="006D71D4">
              <w:rPr>
                <w:rFonts w:ascii="Arial" w:eastAsia="Times New Roman" w:hAnsi="Arial" w:cs="Times New Roman"/>
                <w:caps/>
                <w:sz w:val="16"/>
                <w:szCs w:val="24"/>
                <w:lang w:val="en-US"/>
              </w:rPr>
              <w:t xml:space="preserve"> </w:t>
            </w:r>
            <w:r w:rsidR="006D71D4">
              <w:rPr>
                <w:rFonts w:ascii="Arial" w:eastAsia="Times New Roman" w:hAnsi="Arial" w:cs="Times New Roman"/>
                <w:caps/>
                <w:color w:val="FF0000"/>
                <w:szCs w:val="24"/>
                <w:lang w:val="en-US"/>
              </w:rPr>
              <w:t>cABINETMAKER</w:t>
            </w:r>
          </w:p>
        </w:tc>
      </w:tr>
      <w:tr w:rsidR="00905873" w:rsidRPr="008E27A4" w14:paraId="3D8273F7" w14:textId="77777777" w:rsidTr="00046167">
        <w:tblPrEx>
          <w:tblBorders>
            <w:insideV w:val="single" w:sz="4" w:space="0" w:color="D9D9D9"/>
          </w:tblBorders>
        </w:tblPrEx>
        <w:trPr>
          <w:trHeight w:val="366"/>
        </w:trPr>
        <w:tc>
          <w:tcPr>
            <w:tcW w:w="9068" w:type="dxa"/>
            <w:gridSpan w:val="27"/>
            <w:vAlign w:val="center"/>
          </w:tcPr>
          <w:p w14:paraId="59701FD7" w14:textId="77777777" w:rsidR="00905873" w:rsidRPr="008E27A4" w:rsidRDefault="00905873" w:rsidP="00046167">
            <w:pPr>
              <w:tabs>
                <w:tab w:val="clear" w:pos="284"/>
              </w:tabs>
              <w:spacing w:before="40" w:after="0" w:line="240" w:lineRule="auto"/>
              <w:outlineLvl w:val="3"/>
              <w:rPr>
                <w:rFonts w:ascii="Arial" w:eastAsia="Times New Roman" w:hAnsi="Arial" w:cs="Times New Roman"/>
                <w:i/>
                <w:sz w:val="16"/>
                <w:szCs w:val="24"/>
                <w:lang w:val="en-US"/>
              </w:rPr>
            </w:pPr>
          </w:p>
        </w:tc>
      </w:tr>
      <w:tr w:rsidR="006D71D4" w:rsidRPr="008E27A4" w14:paraId="5B3922C8" w14:textId="77777777" w:rsidTr="00046167">
        <w:tblPrEx>
          <w:tblBorders>
            <w:insideV w:val="single" w:sz="4" w:space="0" w:color="D9D9D9"/>
          </w:tblBorders>
        </w:tblPrEx>
        <w:trPr>
          <w:trHeight w:val="366"/>
        </w:trPr>
        <w:tc>
          <w:tcPr>
            <w:tcW w:w="9068" w:type="dxa"/>
            <w:gridSpan w:val="27"/>
            <w:vAlign w:val="center"/>
          </w:tcPr>
          <w:p w14:paraId="02B7AB74" w14:textId="77777777" w:rsidR="006D71D4" w:rsidRPr="008E27A4" w:rsidRDefault="006D71D4" w:rsidP="00046167">
            <w:pPr>
              <w:tabs>
                <w:tab w:val="clear" w:pos="284"/>
              </w:tabs>
              <w:spacing w:before="40" w:after="0" w:line="240" w:lineRule="auto"/>
              <w:outlineLvl w:val="3"/>
              <w:rPr>
                <w:rFonts w:ascii="Arial" w:eastAsia="Times New Roman" w:hAnsi="Arial" w:cs="Times New Roman"/>
                <w:i/>
                <w:sz w:val="16"/>
                <w:szCs w:val="24"/>
                <w:lang w:val="en-US"/>
              </w:rPr>
            </w:pPr>
          </w:p>
        </w:tc>
      </w:tr>
      <w:tr w:rsidR="00905873" w:rsidRPr="008E27A4" w14:paraId="4A4D279E" w14:textId="77777777" w:rsidTr="00046167">
        <w:tblPrEx>
          <w:tblBorders>
            <w:insideV w:val="single" w:sz="4" w:space="0" w:color="D9D9D9"/>
          </w:tblBorders>
        </w:tblPrEx>
        <w:trPr>
          <w:trHeight w:val="366"/>
        </w:trPr>
        <w:tc>
          <w:tcPr>
            <w:tcW w:w="9068" w:type="dxa"/>
            <w:gridSpan w:val="27"/>
            <w:vAlign w:val="center"/>
          </w:tcPr>
          <w:p w14:paraId="50A7A40B"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905873" w:rsidRPr="008E27A4" w14:paraId="4942844F" w14:textId="77777777" w:rsidTr="00046167">
        <w:tblPrEx>
          <w:tblBorders>
            <w:insideV w:val="single" w:sz="4" w:space="0" w:color="D9D9D9"/>
          </w:tblBorders>
        </w:tblPrEx>
        <w:trPr>
          <w:gridAfter w:val="2"/>
          <w:wAfter w:w="993" w:type="dxa"/>
          <w:trHeight w:val="366"/>
        </w:trPr>
        <w:tc>
          <w:tcPr>
            <w:tcW w:w="4264" w:type="dxa"/>
            <w:gridSpan w:val="6"/>
            <w:vAlign w:val="center"/>
          </w:tcPr>
          <w:p w14:paraId="0CF5A847"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1" w:type="dxa"/>
            <w:gridSpan w:val="19"/>
            <w:vAlign w:val="center"/>
          </w:tcPr>
          <w:p w14:paraId="47455108"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905873" w:rsidRPr="008E27A4" w14:paraId="3C31796C" w14:textId="77777777" w:rsidTr="00046167">
        <w:tblPrEx>
          <w:tblBorders>
            <w:insideV w:val="single" w:sz="4" w:space="0" w:color="D9D9D9"/>
          </w:tblBorders>
        </w:tblPrEx>
        <w:trPr>
          <w:trHeight w:val="366"/>
        </w:trPr>
        <w:tc>
          <w:tcPr>
            <w:tcW w:w="9068" w:type="dxa"/>
            <w:gridSpan w:val="27"/>
            <w:vAlign w:val="center"/>
          </w:tcPr>
          <w:p w14:paraId="17DAB3D4"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905873" w:rsidRPr="008E27A4" w14:paraId="548C2BA9" w14:textId="77777777" w:rsidTr="00046167">
        <w:tblPrEx>
          <w:tblBorders>
            <w:insideV w:val="single" w:sz="4" w:space="0" w:color="D9D9D9"/>
          </w:tblBorders>
        </w:tblPrEx>
        <w:trPr>
          <w:trHeight w:val="366"/>
        </w:trPr>
        <w:tc>
          <w:tcPr>
            <w:tcW w:w="9068" w:type="dxa"/>
            <w:gridSpan w:val="27"/>
            <w:vAlign w:val="center"/>
          </w:tcPr>
          <w:p w14:paraId="510C00EC" w14:textId="77777777" w:rsidR="00905873" w:rsidRPr="008E27A4" w:rsidRDefault="00905873" w:rsidP="00046167">
            <w:pPr>
              <w:tabs>
                <w:tab w:val="clear" w:pos="284"/>
              </w:tabs>
              <w:spacing w:before="40" w:after="0" w:line="240" w:lineRule="auto"/>
              <w:outlineLvl w:val="3"/>
              <w:rPr>
                <w:rFonts w:ascii="Arial" w:eastAsia="Times New Roman" w:hAnsi="Arial" w:cs="Times New Roman"/>
                <w:i/>
                <w:sz w:val="16"/>
                <w:szCs w:val="24"/>
                <w:lang w:val="en-US"/>
              </w:rPr>
            </w:pPr>
          </w:p>
        </w:tc>
      </w:tr>
      <w:tr w:rsidR="00905873" w:rsidRPr="008E27A4" w14:paraId="33FD3677" w14:textId="77777777" w:rsidTr="00046167">
        <w:tblPrEx>
          <w:tblBorders>
            <w:insideV w:val="single" w:sz="4" w:space="0" w:color="D9D9D9"/>
          </w:tblBorders>
        </w:tblPrEx>
        <w:trPr>
          <w:trHeight w:val="366"/>
        </w:trPr>
        <w:tc>
          <w:tcPr>
            <w:tcW w:w="9068" w:type="dxa"/>
            <w:gridSpan w:val="27"/>
            <w:vAlign w:val="center"/>
          </w:tcPr>
          <w:p w14:paraId="4178024E"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0D419B38" w14:textId="77777777" w:rsidTr="00046167">
        <w:tblPrEx>
          <w:tblBorders>
            <w:insideV w:val="single" w:sz="4" w:space="0" w:color="D9D9D9"/>
          </w:tblBorders>
        </w:tblPrEx>
        <w:trPr>
          <w:trHeight w:val="366"/>
        </w:trPr>
        <w:tc>
          <w:tcPr>
            <w:tcW w:w="9068" w:type="dxa"/>
            <w:gridSpan w:val="27"/>
            <w:vAlign w:val="center"/>
          </w:tcPr>
          <w:p w14:paraId="141F3BB0"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0FAD1DEA" w14:textId="77777777" w:rsidTr="00046167">
        <w:tblPrEx>
          <w:tblBorders>
            <w:insideV w:val="single" w:sz="4" w:space="0" w:color="D9D9D9"/>
          </w:tblBorders>
        </w:tblPrEx>
        <w:trPr>
          <w:trHeight w:val="366"/>
        </w:trPr>
        <w:tc>
          <w:tcPr>
            <w:tcW w:w="9068" w:type="dxa"/>
            <w:gridSpan w:val="27"/>
            <w:vAlign w:val="center"/>
          </w:tcPr>
          <w:p w14:paraId="28EC6360"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lastRenderedPageBreak/>
              <w:t>name:</w:t>
            </w:r>
          </w:p>
        </w:tc>
      </w:tr>
      <w:tr w:rsidR="00905873" w:rsidRPr="008E27A4" w14:paraId="690C0B51" w14:textId="77777777" w:rsidTr="00046167">
        <w:tblPrEx>
          <w:tblBorders>
            <w:insideV w:val="single" w:sz="4" w:space="0" w:color="D9D9D9"/>
          </w:tblBorders>
        </w:tblPrEx>
        <w:trPr>
          <w:gridAfter w:val="2"/>
          <w:wAfter w:w="993" w:type="dxa"/>
          <w:trHeight w:val="366"/>
        </w:trPr>
        <w:tc>
          <w:tcPr>
            <w:tcW w:w="4264" w:type="dxa"/>
            <w:gridSpan w:val="6"/>
            <w:vAlign w:val="center"/>
          </w:tcPr>
          <w:p w14:paraId="7F614AC8"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1" w:type="dxa"/>
            <w:gridSpan w:val="19"/>
            <w:vAlign w:val="center"/>
          </w:tcPr>
          <w:p w14:paraId="527EE460"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905873" w:rsidRPr="008E27A4" w14:paraId="405FFF6E" w14:textId="77777777" w:rsidTr="00046167">
        <w:tblPrEx>
          <w:tblBorders>
            <w:insideV w:val="single" w:sz="4" w:space="0" w:color="D9D9D9"/>
          </w:tblBorders>
        </w:tblPrEx>
        <w:trPr>
          <w:trHeight w:val="366"/>
        </w:trPr>
        <w:tc>
          <w:tcPr>
            <w:tcW w:w="9068" w:type="dxa"/>
            <w:gridSpan w:val="27"/>
            <w:vAlign w:val="center"/>
          </w:tcPr>
          <w:p w14:paraId="0E1B1778"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905873" w:rsidRPr="008E27A4" w14:paraId="7B0B0287" w14:textId="77777777" w:rsidTr="00046167">
        <w:tblPrEx>
          <w:tblBorders>
            <w:insideV w:val="single" w:sz="4" w:space="0" w:color="D9D9D9"/>
          </w:tblBorders>
        </w:tblPrEx>
        <w:trPr>
          <w:trHeight w:val="366"/>
        </w:trPr>
        <w:tc>
          <w:tcPr>
            <w:tcW w:w="9068" w:type="dxa"/>
            <w:gridSpan w:val="27"/>
            <w:vAlign w:val="center"/>
          </w:tcPr>
          <w:p w14:paraId="3DD6F893"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6F97C41E" w14:textId="77777777" w:rsidTr="00046167">
        <w:tblPrEx>
          <w:tblBorders>
            <w:insideV w:val="single" w:sz="4" w:space="0" w:color="D9D9D9"/>
          </w:tblBorders>
        </w:tblPrEx>
        <w:trPr>
          <w:trHeight w:val="366"/>
        </w:trPr>
        <w:tc>
          <w:tcPr>
            <w:tcW w:w="9068" w:type="dxa"/>
            <w:gridSpan w:val="27"/>
            <w:vAlign w:val="center"/>
          </w:tcPr>
          <w:p w14:paraId="08A651AB"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6B402AF0" w14:textId="77777777" w:rsidTr="00046167">
        <w:tblPrEx>
          <w:tblBorders>
            <w:insideV w:val="single" w:sz="4" w:space="0" w:color="D9D9D9"/>
          </w:tblBorders>
        </w:tblPrEx>
        <w:trPr>
          <w:trHeight w:val="366"/>
        </w:trPr>
        <w:tc>
          <w:tcPr>
            <w:tcW w:w="9068" w:type="dxa"/>
            <w:gridSpan w:val="27"/>
            <w:vAlign w:val="center"/>
          </w:tcPr>
          <w:p w14:paraId="2C4B992D" w14:textId="1DFF81BD"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r w:rsidR="006D71D4">
              <w:rPr>
                <w:rFonts w:ascii="Arial" w:eastAsia="Times New Roman" w:hAnsi="Arial" w:cs="Times New Roman"/>
                <w:caps/>
                <w:sz w:val="16"/>
                <w:szCs w:val="24"/>
                <w:lang w:val="en-US"/>
              </w:rPr>
              <w:t xml:space="preserve">  </w:t>
            </w:r>
            <w:r w:rsidR="006D71D4" w:rsidRPr="006D71D4">
              <w:rPr>
                <w:rStyle w:val="BodyChar"/>
                <w:color w:val="FF0000"/>
              </w:rPr>
              <w:t>Timber veneer to match existing</w:t>
            </w:r>
          </w:p>
        </w:tc>
      </w:tr>
      <w:tr w:rsidR="00905873" w:rsidRPr="008E27A4" w14:paraId="27240ED8" w14:textId="77777777" w:rsidTr="00046167">
        <w:tblPrEx>
          <w:tblBorders>
            <w:insideV w:val="single" w:sz="4" w:space="0" w:color="D9D9D9"/>
          </w:tblBorders>
        </w:tblPrEx>
        <w:trPr>
          <w:trHeight w:val="366"/>
        </w:trPr>
        <w:tc>
          <w:tcPr>
            <w:tcW w:w="9068" w:type="dxa"/>
            <w:gridSpan w:val="27"/>
            <w:vAlign w:val="center"/>
          </w:tcPr>
          <w:p w14:paraId="17BC1FFE"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790E45D0" w14:textId="77777777" w:rsidTr="00046167">
        <w:tblPrEx>
          <w:tblBorders>
            <w:insideV w:val="single" w:sz="4" w:space="0" w:color="D9D9D9"/>
          </w:tblBorders>
        </w:tblPrEx>
        <w:trPr>
          <w:trHeight w:val="366"/>
        </w:trPr>
        <w:tc>
          <w:tcPr>
            <w:tcW w:w="9068" w:type="dxa"/>
            <w:gridSpan w:val="27"/>
            <w:vAlign w:val="center"/>
          </w:tcPr>
          <w:p w14:paraId="2D5A3775"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174FED4D" w14:textId="77777777" w:rsidTr="00046167">
        <w:tblPrEx>
          <w:tblBorders>
            <w:insideV w:val="single" w:sz="4" w:space="0" w:color="D9D9D9"/>
          </w:tblBorders>
        </w:tblPrEx>
        <w:trPr>
          <w:trHeight w:val="366"/>
        </w:trPr>
        <w:tc>
          <w:tcPr>
            <w:tcW w:w="9068" w:type="dxa"/>
            <w:gridSpan w:val="27"/>
            <w:vAlign w:val="center"/>
          </w:tcPr>
          <w:p w14:paraId="33993340"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client </w:t>
            </w:r>
            <w:r>
              <w:rPr>
                <w:rFonts w:ascii="Arial" w:eastAsia="Times New Roman" w:hAnsi="Arial" w:cs="Times New Roman"/>
                <w:caps/>
                <w:sz w:val="16"/>
                <w:szCs w:val="24"/>
                <w:lang w:val="en-US"/>
              </w:rPr>
              <w:t>Queries</w:t>
            </w:r>
          </w:p>
        </w:tc>
      </w:tr>
      <w:tr w:rsidR="00905873" w:rsidRPr="008E27A4" w14:paraId="3254C1AE" w14:textId="77777777" w:rsidTr="00046167">
        <w:tblPrEx>
          <w:tblBorders>
            <w:insideV w:val="single" w:sz="4" w:space="0" w:color="D9D9D9"/>
          </w:tblBorders>
        </w:tblPrEx>
        <w:trPr>
          <w:trHeight w:val="366"/>
        </w:trPr>
        <w:tc>
          <w:tcPr>
            <w:tcW w:w="9068" w:type="dxa"/>
            <w:gridSpan w:val="27"/>
            <w:vAlign w:val="center"/>
          </w:tcPr>
          <w:p w14:paraId="704F6EA6"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5158D536" w14:textId="77777777" w:rsidTr="00046167">
        <w:tblPrEx>
          <w:tblBorders>
            <w:insideV w:val="single" w:sz="4" w:space="0" w:color="D9D9D9"/>
          </w:tblBorders>
        </w:tblPrEx>
        <w:trPr>
          <w:trHeight w:val="366"/>
        </w:trPr>
        <w:tc>
          <w:tcPr>
            <w:tcW w:w="9068" w:type="dxa"/>
            <w:gridSpan w:val="27"/>
            <w:vAlign w:val="center"/>
          </w:tcPr>
          <w:p w14:paraId="7896EEEC"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6BC82C73" w14:textId="77777777" w:rsidTr="00046167">
        <w:tblPrEx>
          <w:tblBorders>
            <w:insideV w:val="single" w:sz="4" w:space="0" w:color="D9D9D9"/>
          </w:tblBorders>
        </w:tblPrEx>
        <w:trPr>
          <w:trHeight w:val="366"/>
        </w:trPr>
        <w:tc>
          <w:tcPr>
            <w:tcW w:w="9068" w:type="dxa"/>
            <w:gridSpan w:val="27"/>
            <w:vAlign w:val="center"/>
          </w:tcPr>
          <w:p w14:paraId="57F84DA9"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2DCD32FC" w14:textId="77777777" w:rsidTr="00046167">
        <w:tblPrEx>
          <w:tblBorders>
            <w:insideV w:val="single" w:sz="4" w:space="0" w:color="D9D9D9"/>
          </w:tblBorders>
        </w:tblPrEx>
        <w:trPr>
          <w:trHeight w:val="366"/>
        </w:trPr>
        <w:tc>
          <w:tcPr>
            <w:tcW w:w="9068" w:type="dxa"/>
            <w:gridSpan w:val="27"/>
            <w:vAlign w:val="center"/>
          </w:tcPr>
          <w:p w14:paraId="795E32BB" w14:textId="77777777"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400CC712" w14:textId="77777777" w:rsidTr="00046167">
        <w:tblPrEx>
          <w:tblBorders>
            <w:insideV w:val="single" w:sz="4" w:space="0" w:color="D9D9D9"/>
          </w:tblBorders>
        </w:tblPrEx>
        <w:trPr>
          <w:trHeight w:val="366"/>
        </w:trPr>
        <w:tc>
          <w:tcPr>
            <w:tcW w:w="9068" w:type="dxa"/>
            <w:gridSpan w:val="27"/>
            <w:vAlign w:val="center"/>
          </w:tcPr>
          <w:p w14:paraId="3429BB8C" w14:textId="51D0A3E5" w:rsidR="00905873" w:rsidRPr="008E27A4"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 xml:space="preserve">Designer Response </w:t>
            </w:r>
            <w:r w:rsidR="006D71D4">
              <w:rPr>
                <w:rFonts w:ascii="Arial" w:eastAsia="Times New Roman" w:hAnsi="Arial" w:cs="Times New Roman"/>
                <w:caps/>
                <w:sz w:val="16"/>
                <w:szCs w:val="24"/>
                <w:lang w:val="en-US"/>
              </w:rPr>
              <w:t xml:space="preserve"> </w:t>
            </w:r>
            <w:r w:rsidR="006D71D4" w:rsidRPr="006D71D4">
              <w:rPr>
                <w:rStyle w:val="BodyChar"/>
                <w:color w:val="FF0000"/>
              </w:rPr>
              <w:t>Cabinets to be installed over carpet and bulkhead</w:t>
            </w:r>
            <w:r w:rsidR="006D71D4">
              <w:rPr>
                <w:rFonts w:ascii="Arial" w:eastAsia="Times New Roman" w:hAnsi="Arial" w:cs="Times New Roman"/>
                <w:caps/>
                <w:szCs w:val="24"/>
                <w:lang w:val="en-US"/>
              </w:rPr>
              <w:t xml:space="preserve"> </w:t>
            </w:r>
            <w:r w:rsidR="006D71D4" w:rsidRPr="006D71D4">
              <w:rPr>
                <w:rStyle w:val="BodyChar"/>
                <w:color w:val="FF0000"/>
              </w:rPr>
              <w:t>to be flush with wall.</w:t>
            </w:r>
          </w:p>
        </w:tc>
      </w:tr>
      <w:tr w:rsidR="00905873" w:rsidRPr="008E27A4" w14:paraId="7042F87E" w14:textId="77777777" w:rsidTr="00046167">
        <w:tblPrEx>
          <w:tblBorders>
            <w:insideV w:val="single" w:sz="4" w:space="0" w:color="D9D9D9"/>
          </w:tblBorders>
        </w:tblPrEx>
        <w:trPr>
          <w:trHeight w:val="366"/>
        </w:trPr>
        <w:tc>
          <w:tcPr>
            <w:tcW w:w="9068" w:type="dxa"/>
            <w:gridSpan w:val="27"/>
            <w:vAlign w:val="center"/>
          </w:tcPr>
          <w:p w14:paraId="453DD5E1" w14:textId="5541FE4C" w:rsidR="00905873"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4FA2F483" w14:textId="77777777" w:rsidTr="00046167">
        <w:tblPrEx>
          <w:tblBorders>
            <w:insideV w:val="single" w:sz="4" w:space="0" w:color="D9D9D9"/>
          </w:tblBorders>
        </w:tblPrEx>
        <w:trPr>
          <w:trHeight w:val="366"/>
        </w:trPr>
        <w:tc>
          <w:tcPr>
            <w:tcW w:w="9068" w:type="dxa"/>
            <w:gridSpan w:val="27"/>
            <w:vAlign w:val="center"/>
          </w:tcPr>
          <w:p w14:paraId="5443FF38" w14:textId="77777777" w:rsidR="00905873"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2CFEC592" w14:textId="77777777" w:rsidTr="00046167">
        <w:tblPrEx>
          <w:tblBorders>
            <w:insideV w:val="single" w:sz="4" w:space="0" w:color="D9D9D9"/>
          </w:tblBorders>
        </w:tblPrEx>
        <w:trPr>
          <w:trHeight w:val="366"/>
        </w:trPr>
        <w:tc>
          <w:tcPr>
            <w:tcW w:w="9068" w:type="dxa"/>
            <w:gridSpan w:val="27"/>
            <w:vAlign w:val="center"/>
          </w:tcPr>
          <w:p w14:paraId="398B3861" w14:textId="77777777" w:rsidR="00905873"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00611C46" w14:textId="77777777" w:rsidTr="00046167">
        <w:tblPrEx>
          <w:tblBorders>
            <w:insideV w:val="single" w:sz="4" w:space="0" w:color="D9D9D9"/>
          </w:tblBorders>
        </w:tblPrEx>
        <w:trPr>
          <w:trHeight w:val="366"/>
        </w:trPr>
        <w:tc>
          <w:tcPr>
            <w:tcW w:w="9068" w:type="dxa"/>
            <w:gridSpan w:val="27"/>
            <w:vAlign w:val="center"/>
          </w:tcPr>
          <w:p w14:paraId="44EE2DD5" w14:textId="77777777" w:rsidR="00905873" w:rsidRDefault="00905873" w:rsidP="00046167">
            <w:pPr>
              <w:tabs>
                <w:tab w:val="clear" w:pos="284"/>
              </w:tabs>
              <w:spacing w:before="40" w:after="0" w:line="240" w:lineRule="auto"/>
              <w:outlineLvl w:val="4"/>
              <w:rPr>
                <w:rFonts w:ascii="Arial" w:eastAsia="Times New Roman" w:hAnsi="Arial" w:cs="Times New Roman"/>
                <w:caps/>
                <w:sz w:val="16"/>
                <w:szCs w:val="24"/>
                <w:lang w:val="en-US"/>
              </w:rPr>
            </w:pPr>
          </w:p>
        </w:tc>
      </w:tr>
      <w:tr w:rsidR="00905873" w:rsidRPr="008E27A4" w14:paraId="25F2AE4A" w14:textId="77777777" w:rsidTr="00046167">
        <w:tblPrEx>
          <w:tblBorders>
            <w:insideV w:val="single" w:sz="4" w:space="0" w:color="D9D9D9"/>
          </w:tblBorders>
        </w:tblPrEx>
        <w:trPr>
          <w:trHeight w:val="403"/>
        </w:trPr>
        <w:tc>
          <w:tcPr>
            <w:tcW w:w="1848" w:type="dxa"/>
            <w:gridSpan w:val="2"/>
            <w:vAlign w:val="bottom"/>
          </w:tcPr>
          <w:p w14:paraId="28865F61"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Client Signature</w:t>
            </w:r>
          </w:p>
        </w:tc>
        <w:tc>
          <w:tcPr>
            <w:tcW w:w="3801" w:type="dxa"/>
            <w:gridSpan w:val="11"/>
            <w:vAlign w:val="bottom"/>
          </w:tcPr>
          <w:p w14:paraId="4605DDB0"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p>
        </w:tc>
        <w:tc>
          <w:tcPr>
            <w:tcW w:w="570" w:type="dxa"/>
            <w:gridSpan w:val="2"/>
            <w:vAlign w:val="bottom"/>
          </w:tcPr>
          <w:p w14:paraId="6A167BCE"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Date</w:t>
            </w:r>
          </w:p>
        </w:tc>
        <w:tc>
          <w:tcPr>
            <w:tcW w:w="2849" w:type="dxa"/>
            <w:gridSpan w:val="12"/>
            <w:vAlign w:val="bottom"/>
          </w:tcPr>
          <w:p w14:paraId="7B9889FD"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p>
        </w:tc>
      </w:tr>
      <w:tr w:rsidR="00905873" w:rsidRPr="008E27A4" w14:paraId="7DF27EE1" w14:textId="77777777" w:rsidTr="00046167">
        <w:tblPrEx>
          <w:tblBorders>
            <w:insideV w:val="single" w:sz="4" w:space="0" w:color="D9D9D9"/>
          </w:tblBorders>
        </w:tblPrEx>
        <w:trPr>
          <w:trHeight w:val="403"/>
        </w:trPr>
        <w:tc>
          <w:tcPr>
            <w:tcW w:w="1848" w:type="dxa"/>
            <w:gridSpan w:val="2"/>
            <w:vAlign w:val="bottom"/>
          </w:tcPr>
          <w:p w14:paraId="6A151EA1"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Designer Signature</w:t>
            </w:r>
          </w:p>
        </w:tc>
        <w:tc>
          <w:tcPr>
            <w:tcW w:w="3801" w:type="dxa"/>
            <w:gridSpan w:val="11"/>
            <w:vAlign w:val="bottom"/>
          </w:tcPr>
          <w:p w14:paraId="4744E6D9"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p>
        </w:tc>
        <w:tc>
          <w:tcPr>
            <w:tcW w:w="570" w:type="dxa"/>
            <w:gridSpan w:val="2"/>
            <w:vAlign w:val="bottom"/>
          </w:tcPr>
          <w:p w14:paraId="3958DCF0"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Date</w:t>
            </w:r>
          </w:p>
        </w:tc>
        <w:tc>
          <w:tcPr>
            <w:tcW w:w="2849" w:type="dxa"/>
            <w:gridSpan w:val="12"/>
            <w:vAlign w:val="bottom"/>
          </w:tcPr>
          <w:p w14:paraId="2120AF51" w14:textId="77777777" w:rsidR="00905873" w:rsidRPr="008E27A4" w:rsidRDefault="00905873" w:rsidP="00046167">
            <w:pPr>
              <w:tabs>
                <w:tab w:val="clear" w:pos="284"/>
              </w:tabs>
              <w:spacing w:before="40" w:after="0" w:line="240" w:lineRule="auto"/>
              <w:rPr>
                <w:rFonts w:ascii="Arial" w:eastAsia="Times New Roman" w:hAnsi="Arial" w:cs="Times New Roman"/>
                <w:sz w:val="16"/>
                <w:szCs w:val="24"/>
                <w:lang w:val="en-US"/>
              </w:rPr>
            </w:pPr>
          </w:p>
        </w:tc>
      </w:tr>
    </w:tbl>
    <w:p w14:paraId="0BF7D83B" w14:textId="59858348" w:rsidR="00497BAE" w:rsidRDefault="00497BAE" w:rsidP="00A30E4A"/>
    <w:p w14:paraId="2A33B00C" w14:textId="77777777" w:rsidR="00475540" w:rsidRDefault="00475540" w:rsidP="00021298">
      <w:pPr>
        <w:pStyle w:val="Body"/>
        <w:rPr>
          <w:b/>
        </w:rPr>
      </w:pPr>
      <w:r w:rsidRPr="00021298">
        <w:rPr>
          <w:b/>
        </w:rPr>
        <w:t>Question:</w:t>
      </w:r>
      <w:r>
        <w:t xml:space="preserve"> How was the interaction with the client (or colleague acting as the client) conducted?</w:t>
      </w:r>
    </w:p>
    <w:p w14:paraId="3E3675E7" w14:textId="77777777" w:rsidR="00475540" w:rsidRPr="00475540" w:rsidRDefault="00475540" w:rsidP="00475540">
      <w:pPr>
        <w:pStyle w:val="Body"/>
        <w:rPr>
          <w:szCs w:val="24"/>
          <w:lang w:eastAsia="en-AU"/>
        </w:rPr>
      </w:pPr>
      <w:r w:rsidRPr="00475540">
        <w:rPr>
          <w:color w:val="FF0000"/>
          <w:szCs w:val="24"/>
          <w:lang w:eastAsia="en-AU"/>
        </w:rPr>
        <w:t>Face-to-face discussion</w:t>
      </w:r>
      <w:r>
        <w:rPr>
          <w:color w:val="FF0000"/>
          <w:szCs w:val="24"/>
          <w:lang w:eastAsia="en-AU"/>
        </w:rPr>
        <w:t xml:space="preserve">, </w:t>
      </w:r>
      <w:r w:rsidRPr="00475540">
        <w:rPr>
          <w:color w:val="FF0000"/>
          <w:szCs w:val="24"/>
          <w:lang w:eastAsia="en-AU"/>
        </w:rPr>
        <w:t>Telephone conversation</w:t>
      </w:r>
      <w:r>
        <w:rPr>
          <w:color w:val="FF0000"/>
          <w:szCs w:val="24"/>
          <w:lang w:eastAsia="en-AU"/>
        </w:rPr>
        <w:t xml:space="preserve">, </w:t>
      </w:r>
      <w:r w:rsidRPr="00475540">
        <w:rPr>
          <w:color w:val="FF0000"/>
          <w:szCs w:val="24"/>
          <w:lang w:eastAsia="en-AU"/>
        </w:rPr>
        <w:t>Email interaction</w:t>
      </w:r>
    </w:p>
    <w:p w14:paraId="45222D7D" w14:textId="62E250D9" w:rsidR="00497BAE" w:rsidRDefault="00497BAE" w:rsidP="00A30E4A"/>
    <w:p w14:paraId="578D4CA4" w14:textId="77777777" w:rsidR="00A30E4A" w:rsidRPr="001B0E68" w:rsidRDefault="00A30E4A" w:rsidP="001B0E68">
      <w:pPr>
        <w:pStyle w:val="Body"/>
        <w:rPr>
          <w:lang w:eastAsia="en-AU"/>
        </w:rPr>
      </w:pPr>
    </w:p>
    <w:p w14:paraId="12A1327D" w14:textId="77777777" w:rsidR="001B0E68" w:rsidRPr="001B0E68" w:rsidRDefault="001B0E68" w:rsidP="001B0E68">
      <w:pPr>
        <w:rPr>
          <w:lang w:eastAsia="en-AU"/>
        </w:rPr>
        <w:sectPr w:rsidR="001B0E68" w:rsidRPr="001B0E68" w:rsidSect="00497BAE">
          <w:pgSz w:w="11906" w:h="16838"/>
          <w:pgMar w:top="1418" w:right="1418" w:bottom="1418" w:left="1418" w:header="0" w:footer="454" w:gutter="0"/>
          <w:cols w:space="4253"/>
          <w:docGrid w:linePitch="360"/>
        </w:sectPr>
      </w:pPr>
    </w:p>
    <w:p w14:paraId="2F2A77B2" w14:textId="77777777" w:rsidR="00497BAE" w:rsidRDefault="00497BAE" w:rsidP="00497BAE">
      <w:pPr>
        <w:pStyle w:val="Heading2"/>
        <w:sectPr w:rsidR="00497BAE" w:rsidSect="00497BAE">
          <w:type w:val="continuous"/>
          <w:pgSz w:w="11906" w:h="16838"/>
          <w:pgMar w:top="1418" w:right="1418" w:bottom="1418" w:left="1418" w:header="0" w:footer="454" w:gutter="0"/>
          <w:cols w:space="4253"/>
          <w:docGrid w:linePitch="360"/>
        </w:sectPr>
      </w:pPr>
    </w:p>
    <w:p w14:paraId="722F3319" w14:textId="64B99E03" w:rsidR="00497BAE" w:rsidRDefault="00497BAE" w:rsidP="00021298">
      <w:pPr>
        <w:pStyle w:val="Heading4"/>
      </w:pPr>
      <w:r>
        <w:lastRenderedPageBreak/>
        <w:t xml:space="preserve">Work site evaluation checklist </w:t>
      </w:r>
      <w:r w:rsidR="0055528D">
        <w:t>Project 2</w:t>
      </w:r>
    </w:p>
    <w:p w14:paraId="7B6A87E9" w14:textId="0BDADC23" w:rsidR="00776CA2" w:rsidRPr="00665A2D" w:rsidRDefault="00776CA2" w:rsidP="00776CA2">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3</w:t>
      </w:r>
      <w:r w:rsidRPr="00665A2D">
        <w:fldChar w:fldCharType="end"/>
      </w:r>
      <w:r w:rsidRPr="00665A2D">
        <w:t xml:space="preserve"> </w:t>
      </w:r>
      <w:r>
        <w:t>Work site evaluation checklist Project 2</w:t>
      </w:r>
    </w:p>
    <w:tbl>
      <w:tblPr>
        <w:tblStyle w:val="TableGrid"/>
        <w:tblW w:w="14170" w:type="dxa"/>
        <w:tblLook w:val="04A0" w:firstRow="1" w:lastRow="0" w:firstColumn="1" w:lastColumn="0" w:noHBand="0" w:noVBand="1"/>
      </w:tblPr>
      <w:tblGrid>
        <w:gridCol w:w="2380"/>
        <w:gridCol w:w="2950"/>
        <w:gridCol w:w="477"/>
        <w:gridCol w:w="227"/>
        <w:gridCol w:w="763"/>
        <w:gridCol w:w="826"/>
        <w:gridCol w:w="6547"/>
      </w:tblGrid>
      <w:tr w:rsidR="00497BAE" w14:paraId="5B16E527" w14:textId="77777777" w:rsidTr="00497BAE">
        <w:trPr>
          <w:cnfStyle w:val="100000000000" w:firstRow="1" w:lastRow="0" w:firstColumn="0" w:lastColumn="0" w:oddVBand="0" w:evenVBand="0" w:oddHBand="0" w:evenHBand="0" w:firstRowFirstColumn="0" w:firstRowLastColumn="0" w:lastRowFirstColumn="0" w:lastRowLastColumn="0"/>
        </w:trPr>
        <w:tc>
          <w:tcPr>
            <w:tcW w:w="14170" w:type="dxa"/>
            <w:gridSpan w:val="7"/>
          </w:tcPr>
          <w:p w14:paraId="786879D5" w14:textId="77777777" w:rsidR="00497BAE" w:rsidRDefault="00497BAE" w:rsidP="00497BAE">
            <w:pPr>
              <w:rPr>
                <w:lang w:eastAsia="en-AU"/>
              </w:rPr>
            </w:pPr>
            <w:r>
              <w:rPr>
                <w:lang w:eastAsia="en-AU"/>
              </w:rPr>
              <w:t>Site Evaluation Form:</w:t>
            </w:r>
          </w:p>
        </w:tc>
      </w:tr>
      <w:tr w:rsidR="00497BAE" w14:paraId="1DFEAC6D" w14:textId="77777777" w:rsidTr="00497BAE">
        <w:trPr>
          <w:trHeight w:hRule="exact" w:val="1102"/>
        </w:trPr>
        <w:tc>
          <w:tcPr>
            <w:tcW w:w="2380" w:type="dxa"/>
          </w:tcPr>
          <w:p w14:paraId="1861DDEA" w14:textId="77777777" w:rsidR="00497BAE" w:rsidRDefault="00497BAE" w:rsidP="00497BAE">
            <w:pPr>
              <w:rPr>
                <w:lang w:eastAsia="en-AU"/>
              </w:rPr>
            </w:pPr>
            <w:r>
              <w:rPr>
                <w:lang w:eastAsia="en-AU"/>
              </w:rPr>
              <w:t>Site address</w:t>
            </w:r>
          </w:p>
          <w:p w14:paraId="7D8B1E30" w14:textId="77777777" w:rsidR="00497BAE" w:rsidRDefault="00497BAE" w:rsidP="00497BAE">
            <w:pPr>
              <w:rPr>
                <w:lang w:eastAsia="en-AU"/>
              </w:rPr>
            </w:pPr>
          </w:p>
          <w:p w14:paraId="5D1222E1" w14:textId="77777777" w:rsidR="00497BAE" w:rsidRDefault="00497BAE" w:rsidP="00497BAE">
            <w:pPr>
              <w:rPr>
                <w:lang w:eastAsia="en-AU"/>
              </w:rPr>
            </w:pPr>
          </w:p>
          <w:p w14:paraId="1BD0ECEE" w14:textId="77777777" w:rsidR="00497BAE" w:rsidRDefault="00497BAE" w:rsidP="00497BAE">
            <w:pPr>
              <w:rPr>
                <w:lang w:eastAsia="en-AU"/>
              </w:rPr>
            </w:pPr>
          </w:p>
        </w:tc>
        <w:tc>
          <w:tcPr>
            <w:tcW w:w="3427" w:type="dxa"/>
            <w:gridSpan w:val="2"/>
          </w:tcPr>
          <w:p w14:paraId="3DC78798" w14:textId="77777777" w:rsidR="0076579D" w:rsidRPr="0076579D" w:rsidRDefault="0076579D" w:rsidP="0076579D">
            <w:pPr>
              <w:tabs>
                <w:tab w:val="clear" w:pos="284"/>
              </w:tabs>
              <w:autoSpaceDE w:val="0"/>
              <w:autoSpaceDN w:val="0"/>
              <w:adjustRightInd w:val="0"/>
              <w:spacing w:before="0" w:after="0" w:line="240" w:lineRule="auto"/>
              <w:rPr>
                <w:color w:val="FF0000"/>
                <w:szCs w:val="24"/>
              </w:rPr>
            </w:pPr>
            <w:r w:rsidRPr="0076579D">
              <w:rPr>
                <w:color w:val="FF0000"/>
                <w:szCs w:val="24"/>
              </w:rPr>
              <w:t>10 Hemmings Street,</w:t>
            </w:r>
          </w:p>
          <w:p w14:paraId="391E1C1C" w14:textId="2AA9AA43" w:rsidR="00497BAE" w:rsidRPr="0076579D" w:rsidRDefault="0076579D" w:rsidP="0076579D">
            <w:pPr>
              <w:rPr>
                <w:color w:val="FF0000"/>
                <w:szCs w:val="24"/>
                <w:lang w:eastAsia="en-AU"/>
              </w:rPr>
            </w:pPr>
            <w:r w:rsidRPr="0076579D">
              <w:rPr>
                <w:color w:val="FF0000"/>
                <w:szCs w:val="24"/>
              </w:rPr>
              <w:t>Eastloch NSW 2031</w:t>
            </w:r>
          </w:p>
        </w:tc>
        <w:tc>
          <w:tcPr>
            <w:tcW w:w="1816" w:type="dxa"/>
            <w:gridSpan w:val="3"/>
          </w:tcPr>
          <w:p w14:paraId="53293A1C" w14:textId="77777777" w:rsidR="00497BAE" w:rsidRDefault="00497BAE" w:rsidP="00497BAE">
            <w:pPr>
              <w:rPr>
                <w:lang w:eastAsia="en-AU"/>
              </w:rPr>
            </w:pPr>
            <w:r>
              <w:rPr>
                <w:lang w:eastAsia="en-AU"/>
              </w:rPr>
              <w:t>Site  date</w:t>
            </w:r>
          </w:p>
          <w:p w14:paraId="6FA71923" w14:textId="77777777" w:rsidR="00497BAE" w:rsidRDefault="00497BAE" w:rsidP="00497BAE">
            <w:pPr>
              <w:rPr>
                <w:lang w:eastAsia="en-AU"/>
              </w:rPr>
            </w:pPr>
          </w:p>
        </w:tc>
        <w:tc>
          <w:tcPr>
            <w:tcW w:w="6547" w:type="dxa"/>
          </w:tcPr>
          <w:p w14:paraId="787C532A" w14:textId="77777777" w:rsidR="00497BAE" w:rsidRPr="00302355" w:rsidRDefault="00497BAE" w:rsidP="00497BAE">
            <w:pPr>
              <w:rPr>
                <w:color w:val="FF0000"/>
                <w:lang w:eastAsia="en-AU"/>
              </w:rPr>
            </w:pPr>
            <w:r>
              <w:rPr>
                <w:color w:val="FF0000"/>
                <w:lang w:eastAsia="en-AU"/>
              </w:rPr>
              <w:t>TBA</w:t>
            </w:r>
          </w:p>
          <w:p w14:paraId="548F7169" w14:textId="77777777" w:rsidR="00497BAE" w:rsidRPr="00302355" w:rsidRDefault="00497BAE" w:rsidP="00497BAE">
            <w:pPr>
              <w:rPr>
                <w:color w:val="FF0000"/>
                <w:lang w:eastAsia="en-AU"/>
              </w:rPr>
            </w:pPr>
          </w:p>
        </w:tc>
      </w:tr>
      <w:tr w:rsidR="00497BAE" w14:paraId="5174C2ED" w14:textId="77777777" w:rsidTr="00497BAE">
        <w:trPr>
          <w:trHeight w:hRule="exact" w:val="982"/>
        </w:trPr>
        <w:tc>
          <w:tcPr>
            <w:tcW w:w="2380" w:type="dxa"/>
          </w:tcPr>
          <w:p w14:paraId="4E299EEC" w14:textId="77777777" w:rsidR="00497BAE" w:rsidRDefault="00497BAE" w:rsidP="00497BAE">
            <w:pPr>
              <w:rPr>
                <w:lang w:eastAsia="en-AU"/>
              </w:rPr>
            </w:pPr>
            <w:r>
              <w:rPr>
                <w:lang w:eastAsia="en-AU"/>
              </w:rPr>
              <w:t>New work description</w:t>
            </w:r>
          </w:p>
          <w:p w14:paraId="2DC2AEF5" w14:textId="77777777" w:rsidR="00497BAE" w:rsidRDefault="00497BAE" w:rsidP="00497BAE">
            <w:pPr>
              <w:rPr>
                <w:lang w:eastAsia="en-AU"/>
              </w:rPr>
            </w:pPr>
          </w:p>
        </w:tc>
        <w:tc>
          <w:tcPr>
            <w:tcW w:w="11790" w:type="dxa"/>
            <w:gridSpan w:val="6"/>
          </w:tcPr>
          <w:p w14:paraId="20BEC413" w14:textId="5420A421" w:rsidR="00497BAE" w:rsidRPr="00F53083" w:rsidRDefault="0076579D" w:rsidP="0076579D">
            <w:pPr>
              <w:rPr>
                <w:color w:val="FF0000"/>
                <w:szCs w:val="24"/>
                <w:lang w:eastAsia="en-AU"/>
              </w:rPr>
            </w:pPr>
            <w:r>
              <w:rPr>
                <w:color w:val="FF0000"/>
                <w:szCs w:val="24"/>
                <w:lang w:eastAsia="en-AU"/>
              </w:rPr>
              <w:t>New Under Stair Storage</w:t>
            </w:r>
          </w:p>
        </w:tc>
      </w:tr>
      <w:tr w:rsidR="00497BAE" w14:paraId="13AF26F9" w14:textId="77777777" w:rsidTr="00497BAE">
        <w:trPr>
          <w:trHeight w:hRule="exact" w:val="574"/>
        </w:trPr>
        <w:tc>
          <w:tcPr>
            <w:tcW w:w="2380" w:type="dxa"/>
          </w:tcPr>
          <w:p w14:paraId="0766D684" w14:textId="77777777" w:rsidR="00497BAE" w:rsidRDefault="00497BAE" w:rsidP="00497BAE">
            <w:pPr>
              <w:rPr>
                <w:lang w:eastAsia="en-AU"/>
              </w:rPr>
            </w:pPr>
            <w:r>
              <w:rPr>
                <w:lang w:eastAsia="en-AU"/>
              </w:rPr>
              <w:t>Site manager</w:t>
            </w:r>
          </w:p>
          <w:p w14:paraId="0F404652" w14:textId="77777777" w:rsidR="00497BAE" w:rsidRDefault="00497BAE" w:rsidP="00497BAE">
            <w:pPr>
              <w:rPr>
                <w:lang w:eastAsia="en-AU"/>
              </w:rPr>
            </w:pPr>
          </w:p>
        </w:tc>
        <w:tc>
          <w:tcPr>
            <w:tcW w:w="3427" w:type="dxa"/>
            <w:gridSpan w:val="2"/>
          </w:tcPr>
          <w:p w14:paraId="2FD66C64" w14:textId="77777777" w:rsidR="00497BAE" w:rsidRPr="00302355" w:rsidRDefault="00497BAE" w:rsidP="00497BAE">
            <w:pPr>
              <w:rPr>
                <w:color w:val="FF0000"/>
                <w:lang w:eastAsia="en-AU"/>
              </w:rPr>
            </w:pPr>
            <w:r>
              <w:rPr>
                <w:color w:val="FF0000"/>
                <w:lang w:eastAsia="en-AU"/>
              </w:rPr>
              <w:t>Class trainer/assessor</w:t>
            </w:r>
          </w:p>
        </w:tc>
        <w:tc>
          <w:tcPr>
            <w:tcW w:w="1816" w:type="dxa"/>
            <w:gridSpan w:val="3"/>
          </w:tcPr>
          <w:p w14:paraId="5008FF6F" w14:textId="77777777" w:rsidR="00497BAE" w:rsidRDefault="00497BAE" w:rsidP="00497BAE">
            <w:pPr>
              <w:rPr>
                <w:lang w:eastAsia="en-AU"/>
              </w:rPr>
            </w:pPr>
            <w:r>
              <w:rPr>
                <w:lang w:eastAsia="en-AU"/>
              </w:rPr>
              <w:t>Contact Number</w:t>
            </w:r>
          </w:p>
        </w:tc>
        <w:tc>
          <w:tcPr>
            <w:tcW w:w="6547" w:type="dxa"/>
          </w:tcPr>
          <w:p w14:paraId="043C2DA1" w14:textId="77777777" w:rsidR="00497BAE" w:rsidRPr="00302355" w:rsidRDefault="00497BAE" w:rsidP="00497BAE">
            <w:pPr>
              <w:rPr>
                <w:color w:val="FF0000"/>
                <w:lang w:eastAsia="en-AU"/>
              </w:rPr>
            </w:pPr>
            <w:r>
              <w:rPr>
                <w:color w:val="FF0000"/>
                <w:lang w:eastAsia="en-AU"/>
              </w:rPr>
              <w:t>XYZ 94623147</w:t>
            </w:r>
          </w:p>
        </w:tc>
      </w:tr>
      <w:tr w:rsidR="00497BAE" w14:paraId="264E1003" w14:textId="77777777" w:rsidTr="00497BAE">
        <w:trPr>
          <w:cantSplit w:val="0"/>
          <w:trHeight w:val="576"/>
        </w:trPr>
        <w:tc>
          <w:tcPr>
            <w:tcW w:w="5330" w:type="dxa"/>
            <w:gridSpan w:val="2"/>
            <w:shd w:val="clear" w:color="auto" w:fill="2D739F"/>
          </w:tcPr>
          <w:p w14:paraId="4176DBC0" w14:textId="77777777" w:rsidR="00497BAE" w:rsidRPr="00417E96" w:rsidRDefault="00497BAE" w:rsidP="00497BAE">
            <w:pPr>
              <w:rPr>
                <w:b/>
                <w:color w:val="FFFFFF" w:themeColor="background1"/>
                <w:sz w:val="22"/>
                <w:szCs w:val="22"/>
              </w:rPr>
            </w:pPr>
            <w:r w:rsidRPr="00417E96">
              <w:rPr>
                <w:color w:val="FFFFFF" w:themeColor="background1"/>
                <w:sz w:val="22"/>
                <w:szCs w:val="22"/>
              </w:rPr>
              <w:t>Inspection Item</w:t>
            </w:r>
          </w:p>
        </w:tc>
        <w:tc>
          <w:tcPr>
            <w:tcW w:w="704" w:type="dxa"/>
            <w:gridSpan w:val="2"/>
            <w:shd w:val="clear" w:color="auto" w:fill="2D739F"/>
          </w:tcPr>
          <w:p w14:paraId="07D91E8F" w14:textId="77777777" w:rsidR="00497BAE" w:rsidRPr="00417E96" w:rsidRDefault="00497BAE" w:rsidP="00497BAE">
            <w:pPr>
              <w:rPr>
                <w:b/>
                <w:color w:val="FFFFFF" w:themeColor="background1"/>
                <w:sz w:val="22"/>
                <w:szCs w:val="22"/>
              </w:rPr>
            </w:pPr>
            <w:r w:rsidRPr="00417E96">
              <w:rPr>
                <w:color w:val="FFFFFF" w:themeColor="background1"/>
                <w:sz w:val="22"/>
                <w:szCs w:val="22"/>
              </w:rPr>
              <w:t>Yes</w:t>
            </w:r>
          </w:p>
        </w:tc>
        <w:tc>
          <w:tcPr>
            <w:tcW w:w="763" w:type="dxa"/>
            <w:shd w:val="clear" w:color="auto" w:fill="2D739F"/>
          </w:tcPr>
          <w:p w14:paraId="2F760434" w14:textId="77777777" w:rsidR="00497BAE" w:rsidRPr="00417E96" w:rsidRDefault="00497BAE" w:rsidP="00497BAE">
            <w:pPr>
              <w:rPr>
                <w:b/>
                <w:color w:val="FFFFFF" w:themeColor="background1"/>
                <w:sz w:val="22"/>
                <w:szCs w:val="22"/>
              </w:rPr>
            </w:pPr>
            <w:r w:rsidRPr="00417E96">
              <w:rPr>
                <w:color w:val="FFFFFF" w:themeColor="background1"/>
                <w:sz w:val="22"/>
                <w:szCs w:val="22"/>
              </w:rPr>
              <w:t>No</w:t>
            </w:r>
          </w:p>
        </w:tc>
        <w:tc>
          <w:tcPr>
            <w:tcW w:w="826" w:type="dxa"/>
            <w:shd w:val="clear" w:color="auto" w:fill="2D739F"/>
          </w:tcPr>
          <w:p w14:paraId="5D8C17D4" w14:textId="77777777" w:rsidR="00497BAE" w:rsidRPr="00417E96" w:rsidRDefault="00497BAE" w:rsidP="00497BAE">
            <w:pPr>
              <w:rPr>
                <w:b/>
                <w:color w:val="FFFFFF" w:themeColor="background1"/>
                <w:sz w:val="22"/>
                <w:szCs w:val="22"/>
              </w:rPr>
            </w:pPr>
            <w:r w:rsidRPr="00417E96">
              <w:rPr>
                <w:color w:val="FFFFFF" w:themeColor="background1"/>
                <w:sz w:val="22"/>
                <w:szCs w:val="22"/>
              </w:rPr>
              <w:t>N/A</w:t>
            </w:r>
          </w:p>
        </w:tc>
        <w:tc>
          <w:tcPr>
            <w:tcW w:w="6547" w:type="dxa"/>
            <w:shd w:val="clear" w:color="auto" w:fill="2D739F"/>
          </w:tcPr>
          <w:p w14:paraId="627B1128" w14:textId="77777777" w:rsidR="00497BAE" w:rsidRPr="00417E96" w:rsidRDefault="00497BAE" w:rsidP="00497BAE">
            <w:pPr>
              <w:rPr>
                <w:b/>
                <w:color w:val="FFFFFF" w:themeColor="background1"/>
                <w:sz w:val="22"/>
                <w:szCs w:val="22"/>
              </w:rPr>
            </w:pPr>
            <w:r w:rsidRPr="00417E96">
              <w:rPr>
                <w:color w:val="FFFFFF" w:themeColor="background1"/>
                <w:sz w:val="22"/>
                <w:szCs w:val="22"/>
              </w:rPr>
              <w:t>Comments</w:t>
            </w:r>
          </w:p>
        </w:tc>
      </w:tr>
      <w:tr w:rsidR="00497BAE" w:rsidRPr="00302355" w14:paraId="11AC5475" w14:textId="77777777" w:rsidTr="00497BAE">
        <w:trPr>
          <w:trHeight w:val="576"/>
        </w:trPr>
        <w:tc>
          <w:tcPr>
            <w:tcW w:w="5330" w:type="dxa"/>
            <w:gridSpan w:val="2"/>
          </w:tcPr>
          <w:p w14:paraId="1BC90CD2" w14:textId="77777777" w:rsidR="00497BAE" w:rsidRPr="00E72247" w:rsidRDefault="00497BAE" w:rsidP="00497BAE">
            <w:pPr>
              <w:rPr>
                <w:szCs w:val="24"/>
              </w:rPr>
            </w:pPr>
            <w:r w:rsidRPr="00E72247">
              <w:rPr>
                <w:szCs w:val="24"/>
              </w:rPr>
              <w:t>Site manager has confirmed access</w:t>
            </w:r>
          </w:p>
        </w:tc>
        <w:sdt>
          <w:sdtPr>
            <w:rPr>
              <w:szCs w:val="24"/>
              <w:lang w:eastAsia="en-AU"/>
            </w:rPr>
            <w:id w:val="-351810885"/>
            <w14:checkbox>
              <w14:checked w14:val="1"/>
              <w14:checkedState w14:val="2612" w14:font="MS Gothic"/>
              <w14:uncheckedState w14:val="2610" w14:font="MS Gothic"/>
            </w14:checkbox>
          </w:sdtPr>
          <w:sdtContent>
            <w:tc>
              <w:tcPr>
                <w:tcW w:w="704" w:type="dxa"/>
                <w:gridSpan w:val="2"/>
                <w:vAlign w:val="top"/>
              </w:tcPr>
              <w:p w14:paraId="0AFDA3F1"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551999157"/>
            <w14:checkbox>
              <w14:checked w14:val="0"/>
              <w14:checkedState w14:val="2612" w14:font="MS Gothic"/>
              <w14:uncheckedState w14:val="2610" w14:font="MS Gothic"/>
            </w14:checkbox>
          </w:sdtPr>
          <w:sdtContent>
            <w:tc>
              <w:tcPr>
                <w:tcW w:w="763" w:type="dxa"/>
                <w:vAlign w:val="top"/>
              </w:tcPr>
              <w:p w14:paraId="3F870B40"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2021661683"/>
            <w14:checkbox>
              <w14:checked w14:val="0"/>
              <w14:checkedState w14:val="2612" w14:font="MS Gothic"/>
              <w14:uncheckedState w14:val="2610" w14:font="MS Gothic"/>
            </w14:checkbox>
          </w:sdtPr>
          <w:sdtContent>
            <w:tc>
              <w:tcPr>
                <w:tcW w:w="826" w:type="dxa"/>
                <w:vAlign w:val="top"/>
              </w:tcPr>
              <w:p w14:paraId="3AC760A8"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tc>
          <w:tcPr>
            <w:tcW w:w="6547" w:type="dxa"/>
          </w:tcPr>
          <w:p w14:paraId="0DD3CEAC" w14:textId="77777777" w:rsidR="00497BAE" w:rsidRPr="00E72247" w:rsidRDefault="00497BAE" w:rsidP="00497BAE">
            <w:pPr>
              <w:rPr>
                <w:color w:val="FF0000"/>
                <w:szCs w:val="24"/>
              </w:rPr>
            </w:pPr>
            <w:r w:rsidRPr="00E72247">
              <w:rPr>
                <w:color w:val="FF0000"/>
                <w:szCs w:val="24"/>
              </w:rPr>
              <w:t>Arranged access and confirmed by email/text</w:t>
            </w:r>
          </w:p>
        </w:tc>
      </w:tr>
      <w:tr w:rsidR="00497BAE" w:rsidRPr="00302355" w14:paraId="75E18623" w14:textId="77777777" w:rsidTr="00497BAE">
        <w:trPr>
          <w:trHeight w:val="576"/>
        </w:trPr>
        <w:tc>
          <w:tcPr>
            <w:tcW w:w="5330" w:type="dxa"/>
            <w:gridSpan w:val="2"/>
          </w:tcPr>
          <w:p w14:paraId="1B30DA48" w14:textId="77777777" w:rsidR="00497BAE" w:rsidRPr="00E72247" w:rsidRDefault="00497BAE" w:rsidP="00497BAE">
            <w:pPr>
              <w:rPr>
                <w:szCs w:val="24"/>
              </w:rPr>
            </w:pPr>
            <w:r w:rsidRPr="00E72247">
              <w:rPr>
                <w:szCs w:val="24"/>
              </w:rPr>
              <w:t xml:space="preserve">Site manager has confirmed area to be measured </w:t>
            </w:r>
          </w:p>
          <w:p w14:paraId="3C32C476" w14:textId="77777777" w:rsidR="00497BAE" w:rsidRPr="00E72247" w:rsidRDefault="00497BAE" w:rsidP="00497BAE">
            <w:pPr>
              <w:rPr>
                <w:szCs w:val="24"/>
              </w:rPr>
            </w:pPr>
          </w:p>
        </w:tc>
        <w:sdt>
          <w:sdtPr>
            <w:rPr>
              <w:szCs w:val="24"/>
              <w:lang w:eastAsia="en-AU"/>
            </w:rPr>
            <w:id w:val="1963840595"/>
            <w14:checkbox>
              <w14:checked w14:val="1"/>
              <w14:checkedState w14:val="2612" w14:font="MS Gothic"/>
              <w14:uncheckedState w14:val="2610" w14:font="MS Gothic"/>
            </w14:checkbox>
          </w:sdtPr>
          <w:sdtContent>
            <w:tc>
              <w:tcPr>
                <w:tcW w:w="704" w:type="dxa"/>
                <w:gridSpan w:val="2"/>
                <w:vAlign w:val="top"/>
              </w:tcPr>
              <w:p w14:paraId="02A7C793"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sdt>
          <w:sdtPr>
            <w:rPr>
              <w:szCs w:val="24"/>
              <w:lang w:eastAsia="en-AU"/>
            </w:rPr>
            <w:id w:val="-364914277"/>
            <w14:checkbox>
              <w14:checked w14:val="0"/>
              <w14:checkedState w14:val="2612" w14:font="MS Gothic"/>
              <w14:uncheckedState w14:val="2610" w14:font="MS Gothic"/>
            </w14:checkbox>
          </w:sdtPr>
          <w:sdtContent>
            <w:tc>
              <w:tcPr>
                <w:tcW w:w="763" w:type="dxa"/>
                <w:vAlign w:val="top"/>
              </w:tcPr>
              <w:p w14:paraId="79A00AAC"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sdt>
          <w:sdtPr>
            <w:rPr>
              <w:szCs w:val="24"/>
              <w:lang w:eastAsia="en-AU"/>
            </w:rPr>
            <w:id w:val="-1982925996"/>
            <w14:checkbox>
              <w14:checked w14:val="0"/>
              <w14:checkedState w14:val="2612" w14:font="MS Gothic"/>
              <w14:uncheckedState w14:val="2610" w14:font="MS Gothic"/>
            </w14:checkbox>
          </w:sdtPr>
          <w:sdtContent>
            <w:tc>
              <w:tcPr>
                <w:tcW w:w="826" w:type="dxa"/>
                <w:vAlign w:val="top"/>
              </w:tcPr>
              <w:p w14:paraId="0BC65224"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tc>
          <w:tcPr>
            <w:tcW w:w="6547" w:type="dxa"/>
          </w:tcPr>
          <w:p w14:paraId="5249D79D" w14:textId="04A3812B" w:rsidR="00497BAE" w:rsidRPr="00E72247" w:rsidRDefault="006D71D4" w:rsidP="00F35BF4">
            <w:pPr>
              <w:rPr>
                <w:color w:val="FF0000"/>
                <w:szCs w:val="24"/>
              </w:rPr>
            </w:pPr>
            <w:r w:rsidRPr="00E72247">
              <w:rPr>
                <w:color w:val="FF0000"/>
                <w:szCs w:val="24"/>
              </w:rPr>
              <w:t xml:space="preserve">Drawing </w:t>
            </w:r>
            <w:r w:rsidR="00497BAE" w:rsidRPr="00E72247">
              <w:rPr>
                <w:color w:val="FF0000"/>
                <w:szCs w:val="24"/>
              </w:rPr>
              <w:t xml:space="preserve">version was confirmed </w:t>
            </w:r>
            <w:r w:rsidR="00F35BF4" w:rsidRPr="00E72247">
              <w:rPr>
                <w:color w:val="FF0000"/>
                <w:szCs w:val="24"/>
              </w:rPr>
              <w:t xml:space="preserve">by architect </w:t>
            </w:r>
            <w:r w:rsidR="00497BAE" w:rsidRPr="00E72247">
              <w:rPr>
                <w:color w:val="FF0000"/>
                <w:szCs w:val="24"/>
              </w:rPr>
              <w:t>and area was confirmed</w:t>
            </w:r>
            <w:r w:rsidR="00F35BF4" w:rsidRPr="00E72247">
              <w:rPr>
                <w:color w:val="FF0000"/>
                <w:szCs w:val="24"/>
              </w:rPr>
              <w:t xml:space="preserve"> by site manager</w:t>
            </w:r>
            <w:r w:rsidR="00497BAE" w:rsidRPr="00E72247">
              <w:rPr>
                <w:color w:val="FF0000"/>
                <w:szCs w:val="24"/>
              </w:rPr>
              <w:t>.</w:t>
            </w:r>
          </w:p>
        </w:tc>
      </w:tr>
      <w:tr w:rsidR="00497BAE" w:rsidRPr="00302355" w14:paraId="2399CDA7" w14:textId="77777777" w:rsidTr="00497BAE">
        <w:trPr>
          <w:trHeight w:val="576"/>
        </w:trPr>
        <w:tc>
          <w:tcPr>
            <w:tcW w:w="5330" w:type="dxa"/>
            <w:gridSpan w:val="2"/>
          </w:tcPr>
          <w:p w14:paraId="67E3E054" w14:textId="77777777" w:rsidR="00497BAE" w:rsidRPr="00E72247" w:rsidRDefault="00497BAE" w:rsidP="00497BAE">
            <w:pPr>
              <w:rPr>
                <w:szCs w:val="24"/>
              </w:rPr>
            </w:pPr>
            <w:r w:rsidRPr="00E72247">
              <w:rPr>
                <w:szCs w:val="24"/>
              </w:rPr>
              <w:t>Appropriate PPE is selected and worn</w:t>
            </w:r>
          </w:p>
        </w:tc>
        <w:sdt>
          <w:sdtPr>
            <w:rPr>
              <w:szCs w:val="24"/>
              <w:lang w:eastAsia="en-AU"/>
            </w:rPr>
            <w:id w:val="1379356404"/>
            <w14:checkbox>
              <w14:checked w14:val="1"/>
              <w14:checkedState w14:val="2612" w14:font="MS Gothic"/>
              <w14:uncheckedState w14:val="2610" w14:font="MS Gothic"/>
            </w14:checkbox>
          </w:sdtPr>
          <w:sdtContent>
            <w:tc>
              <w:tcPr>
                <w:tcW w:w="704" w:type="dxa"/>
                <w:gridSpan w:val="2"/>
                <w:vAlign w:val="top"/>
              </w:tcPr>
              <w:p w14:paraId="2C21DAD9"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sdt>
          <w:sdtPr>
            <w:rPr>
              <w:szCs w:val="24"/>
              <w:lang w:eastAsia="en-AU"/>
            </w:rPr>
            <w:id w:val="896006995"/>
            <w14:checkbox>
              <w14:checked w14:val="0"/>
              <w14:checkedState w14:val="2612" w14:font="MS Gothic"/>
              <w14:uncheckedState w14:val="2610" w14:font="MS Gothic"/>
            </w14:checkbox>
          </w:sdtPr>
          <w:sdtContent>
            <w:tc>
              <w:tcPr>
                <w:tcW w:w="763" w:type="dxa"/>
                <w:vAlign w:val="top"/>
              </w:tcPr>
              <w:p w14:paraId="29D572A0"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sdt>
          <w:sdtPr>
            <w:rPr>
              <w:szCs w:val="24"/>
              <w:lang w:eastAsia="en-AU"/>
            </w:rPr>
            <w:id w:val="139550552"/>
            <w14:checkbox>
              <w14:checked w14:val="0"/>
              <w14:checkedState w14:val="2612" w14:font="MS Gothic"/>
              <w14:uncheckedState w14:val="2610" w14:font="MS Gothic"/>
            </w14:checkbox>
          </w:sdtPr>
          <w:sdtContent>
            <w:tc>
              <w:tcPr>
                <w:tcW w:w="826" w:type="dxa"/>
                <w:vAlign w:val="top"/>
              </w:tcPr>
              <w:p w14:paraId="7C9B3C03"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tc>
          <w:tcPr>
            <w:tcW w:w="6547" w:type="dxa"/>
          </w:tcPr>
          <w:p w14:paraId="6A5A41C3" w14:textId="77777777" w:rsidR="00497BAE" w:rsidRPr="00E72247" w:rsidRDefault="00497BAE" w:rsidP="00497BAE">
            <w:pPr>
              <w:rPr>
                <w:color w:val="FF0000"/>
                <w:szCs w:val="24"/>
              </w:rPr>
            </w:pPr>
            <w:r w:rsidRPr="00E72247">
              <w:rPr>
                <w:color w:val="FF0000"/>
                <w:szCs w:val="24"/>
              </w:rPr>
              <w:t>Hard hat, eye protection, hearing protection, foot protection, appropriate clothing,</w:t>
            </w:r>
          </w:p>
        </w:tc>
      </w:tr>
      <w:tr w:rsidR="00497BAE" w:rsidRPr="00302355" w14:paraId="4264CE2C" w14:textId="77777777" w:rsidTr="00497BAE">
        <w:trPr>
          <w:trHeight w:val="576"/>
        </w:trPr>
        <w:tc>
          <w:tcPr>
            <w:tcW w:w="5330" w:type="dxa"/>
            <w:gridSpan w:val="2"/>
          </w:tcPr>
          <w:p w14:paraId="5E734427" w14:textId="77777777" w:rsidR="00497BAE" w:rsidRPr="00E72247" w:rsidRDefault="00497BAE" w:rsidP="00497BAE">
            <w:pPr>
              <w:rPr>
                <w:szCs w:val="24"/>
              </w:rPr>
            </w:pPr>
            <w:r w:rsidRPr="00E72247">
              <w:rPr>
                <w:szCs w:val="24"/>
              </w:rPr>
              <w:t>Safe access to site is identified</w:t>
            </w:r>
          </w:p>
        </w:tc>
        <w:sdt>
          <w:sdtPr>
            <w:rPr>
              <w:szCs w:val="24"/>
              <w:lang w:eastAsia="en-AU"/>
            </w:rPr>
            <w:id w:val="-112210567"/>
            <w14:checkbox>
              <w14:checked w14:val="1"/>
              <w14:checkedState w14:val="2612" w14:font="MS Gothic"/>
              <w14:uncheckedState w14:val="2610" w14:font="MS Gothic"/>
            </w14:checkbox>
          </w:sdtPr>
          <w:sdtContent>
            <w:tc>
              <w:tcPr>
                <w:tcW w:w="704" w:type="dxa"/>
                <w:gridSpan w:val="2"/>
                <w:vAlign w:val="top"/>
              </w:tcPr>
              <w:p w14:paraId="070A66C3"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74131165"/>
            <w14:checkbox>
              <w14:checked w14:val="0"/>
              <w14:checkedState w14:val="2612" w14:font="MS Gothic"/>
              <w14:uncheckedState w14:val="2610" w14:font="MS Gothic"/>
            </w14:checkbox>
          </w:sdtPr>
          <w:sdtContent>
            <w:tc>
              <w:tcPr>
                <w:tcW w:w="763" w:type="dxa"/>
                <w:vAlign w:val="top"/>
              </w:tcPr>
              <w:p w14:paraId="3514EB1B"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1949660937"/>
            <w14:checkbox>
              <w14:checked w14:val="0"/>
              <w14:checkedState w14:val="2612" w14:font="MS Gothic"/>
              <w14:uncheckedState w14:val="2610" w14:font="MS Gothic"/>
            </w14:checkbox>
          </w:sdtPr>
          <w:sdtContent>
            <w:tc>
              <w:tcPr>
                <w:tcW w:w="826" w:type="dxa"/>
                <w:vAlign w:val="top"/>
              </w:tcPr>
              <w:p w14:paraId="7E8C4159"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tc>
          <w:tcPr>
            <w:tcW w:w="6547" w:type="dxa"/>
          </w:tcPr>
          <w:p w14:paraId="65B3EBAA" w14:textId="6B587239" w:rsidR="00497BAE" w:rsidRPr="00E72247" w:rsidRDefault="00497BAE" w:rsidP="00497BAE">
            <w:pPr>
              <w:rPr>
                <w:color w:val="FF0000"/>
                <w:szCs w:val="24"/>
              </w:rPr>
            </w:pPr>
            <w:r w:rsidRPr="00E72247">
              <w:rPr>
                <w:color w:val="FF0000"/>
                <w:szCs w:val="24"/>
              </w:rPr>
              <w:t xml:space="preserve">Entrance is clear of hazards direct access through </w:t>
            </w:r>
            <w:r w:rsidR="0076579D" w:rsidRPr="00E72247">
              <w:rPr>
                <w:color w:val="FF0000"/>
                <w:szCs w:val="24"/>
              </w:rPr>
              <w:t xml:space="preserve">garage </w:t>
            </w:r>
            <w:r w:rsidRPr="00E72247">
              <w:rPr>
                <w:color w:val="FF0000"/>
                <w:szCs w:val="24"/>
              </w:rPr>
              <w:t>doorway.</w:t>
            </w:r>
          </w:p>
        </w:tc>
      </w:tr>
      <w:tr w:rsidR="00497BAE" w:rsidRPr="00302355" w14:paraId="1C18E1E6" w14:textId="77777777" w:rsidTr="00497BAE">
        <w:trPr>
          <w:trHeight w:val="576"/>
        </w:trPr>
        <w:tc>
          <w:tcPr>
            <w:tcW w:w="5330" w:type="dxa"/>
            <w:gridSpan w:val="2"/>
          </w:tcPr>
          <w:p w14:paraId="304639AA" w14:textId="77777777" w:rsidR="00497BAE" w:rsidRPr="00E72247" w:rsidRDefault="00497BAE" w:rsidP="00497BAE">
            <w:pPr>
              <w:rPr>
                <w:szCs w:val="24"/>
              </w:rPr>
            </w:pPr>
            <w:r w:rsidRPr="00E72247">
              <w:rPr>
                <w:szCs w:val="24"/>
              </w:rPr>
              <w:t>Evacuation area and plan is identified</w:t>
            </w:r>
          </w:p>
        </w:tc>
        <w:sdt>
          <w:sdtPr>
            <w:rPr>
              <w:szCs w:val="24"/>
              <w:lang w:eastAsia="en-AU"/>
            </w:rPr>
            <w:id w:val="-410767505"/>
            <w14:checkbox>
              <w14:checked w14:val="1"/>
              <w14:checkedState w14:val="2612" w14:font="MS Gothic"/>
              <w14:uncheckedState w14:val="2610" w14:font="MS Gothic"/>
            </w14:checkbox>
          </w:sdtPr>
          <w:sdtContent>
            <w:tc>
              <w:tcPr>
                <w:tcW w:w="704" w:type="dxa"/>
                <w:gridSpan w:val="2"/>
                <w:vAlign w:val="top"/>
              </w:tcPr>
              <w:p w14:paraId="111EF3C5"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sdt>
          <w:sdtPr>
            <w:rPr>
              <w:szCs w:val="24"/>
              <w:lang w:eastAsia="en-AU"/>
            </w:rPr>
            <w:id w:val="78488501"/>
            <w14:checkbox>
              <w14:checked w14:val="0"/>
              <w14:checkedState w14:val="2612" w14:font="MS Gothic"/>
              <w14:uncheckedState w14:val="2610" w14:font="MS Gothic"/>
            </w14:checkbox>
          </w:sdtPr>
          <w:sdtContent>
            <w:tc>
              <w:tcPr>
                <w:tcW w:w="763" w:type="dxa"/>
                <w:vAlign w:val="top"/>
              </w:tcPr>
              <w:p w14:paraId="6B7A8B34"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sdt>
          <w:sdtPr>
            <w:rPr>
              <w:szCs w:val="24"/>
              <w:lang w:eastAsia="en-AU"/>
            </w:rPr>
            <w:id w:val="-1083675576"/>
            <w14:checkbox>
              <w14:checked w14:val="0"/>
              <w14:checkedState w14:val="2612" w14:font="MS Gothic"/>
              <w14:uncheckedState w14:val="2610" w14:font="MS Gothic"/>
            </w14:checkbox>
          </w:sdtPr>
          <w:sdtContent>
            <w:tc>
              <w:tcPr>
                <w:tcW w:w="826" w:type="dxa"/>
                <w:vAlign w:val="top"/>
              </w:tcPr>
              <w:p w14:paraId="573B4466"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tc>
          <w:tcPr>
            <w:tcW w:w="6547" w:type="dxa"/>
          </w:tcPr>
          <w:p w14:paraId="17BBD64C" w14:textId="342856C1" w:rsidR="00497BAE" w:rsidRPr="00E72247" w:rsidRDefault="0076579D" w:rsidP="00497BAE">
            <w:pPr>
              <w:rPr>
                <w:color w:val="FF0000"/>
                <w:szCs w:val="24"/>
              </w:rPr>
            </w:pPr>
            <w:r w:rsidRPr="00E72247">
              <w:rPr>
                <w:color w:val="FF0000"/>
                <w:szCs w:val="24"/>
              </w:rPr>
              <w:t>Site induction has identified evacuation procedure and area and is displayed on the entrance of the building.</w:t>
            </w:r>
          </w:p>
        </w:tc>
      </w:tr>
    </w:tbl>
    <w:p w14:paraId="2078A5A2" w14:textId="2DF3021E" w:rsidR="00DF2B5C" w:rsidRDefault="00DF2B5C"/>
    <w:tbl>
      <w:tblPr>
        <w:tblStyle w:val="TableGrid"/>
        <w:tblW w:w="14170" w:type="dxa"/>
        <w:tblLook w:val="04A0" w:firstRow="1" w:lastRow="0" w:firstColumn="1" w:lastColumn="0" w:noHBand="0" w:noVBand="1"/>
      </w:tblPr>
      <w:tblGrid>
        <w:gridCol w:w="5330"/>
        <w:gridCol w:w="704"/>
        <w:gridCol w:w="763"/>
        <w:gridCol w:w="826"/>
        <w:gridCol w:w="6547"/>
      </w:tblGrid>
      <w:tr w:rsidR="00497BAE" w:rsidRPr="00302355" w14:paraId="72C15B13" w14:textId="77777777" w:rsidTr="00497BAE">
        <w:trPr>
          <w:cnfStyle w:val="100000000000" w:firstRow="1" w:lastRow="0" w:firstColumn="0" w:lastColumn="0" w:oddVBand="0" w:evenVBand="0" w:oddHBand="0" w:evenHBand="0" w:firstRowFirstColumn="0" w:firstRowLastColumn="0" w:lastRowFirstColumn="0" w:lastRowLastColumn="0"/>
          <w:trHeight w:val="576"/>
        </w:trPr>
        <w:tc>
          <w:tcPr>
            <w:tcW w:w="5330" w:type="dxa"/>
          </w:tcPr>
          <w:p w14:paraId="019F088E" w14:textId="26A4EF2F" w:rsidR="00497BAE" w:rsidRPr="000007CF" w:rsidRDefault="00497BAE" w:rsidP="00497BAE">
            <w:pPr>
              <w:rPr>
                <w:szCs w:val="24"/>
              </w:rPr>
            </w:pPr>
            <w:r w:rsidRPr="00417E96">
              <w:rPr>
                <w:sz w:val="22"/>
                <w:szCs w:val="22"/>
              </w:rPr>
              <w:lastRenderedPageBreak/>
              <w:t>Inspection Item</w:t>
            </w:r>
          </w:p>
        </w:tc>
        <w:tc>
          <w:tcPr>
            <w:tcW w:w="704" w:type="dxa"/>
          </w:tcPr>
          <w:p w14:paraId="4D17D473" w14:textId="77777777" w:rsidR="00497BAE" w:rsidRPr="0076579D" w:rsidRDefault="00497BAE" w:rsidP="00497BAE">
            <w:pPr>
              <w:rPr>
                <w:lang w:eastAsia="en-AU"/>
              </w:rPr>
            </w:pPr>
            <w:r w:rsidRPr="0076579D">
              <w:rPr>
                <w:sz w:val="22"/>
                <w:szCs w:val="22"/>
              </w:rPr>
              <w:t>Yes</w:t>
            </w:r>
          </w:p>
        </w:tc>
        <w:tc>
          <w:tcPr>
            <w:tcW w:w="763" w:type="dxa"/>
          </w:tcPr>
          <w:p w14:paraId="263E27B5" w14:textId="77777777" w:rsidR="00497BAE" w:rsidRPr="0076579D" w:rsidRDefault="00497BAE" w:rsidP="00497BAE">
            <w:pPr>
              <w:rPr>
                <w:lang w:eastAsia="en-AU"/>
              </w:rPr>
            </w:pPr>
            <w:r w:rsidRPr="0076579D">
              <w:rPr>
                <w:sz w:val="22"/>
                <w:szCs w:val="22"/>
              </w:rPr>
              <w:t>No</w:t>
            </w:r>
          </w:p>
        </w:tc>
        <w:tc>
          <w:tcPr>
            <w:tcW w:w="826" w:type="dxa"/>
          </w:tcPr>
          <w:p w14:paraId="39860739" w14:textId="77777777" w:rsidR="00497BAE" w:rsidRPr="0076579D" w:rsidRDefault="00497BAE" w:rsidP="00497BAE">
            <w:pPr>
              <w:rPr>
                <w:lang w:eastAsia="en-AU"/>
              </w:rPr>
            </w:pPr>
            <w:r w:rsidRPr="0076579D">
              <w:rPr>
                <w:sz w:val="22"/>
                <w:szCs w:val="22"/>
              </w:rPr>
              <w:t>N/A</w:t>
            </w:r>
          </w:p>
        </w:tc>
        <w:tc>
          <w:tcPr>
            <w:tcW w:w="6547" w:type="dxa"/>
          </w:tcPr>
          <w:p w14:paraId="65CFDF96" w14:textId="77777777" w:rsidR="00497BAE" w:rsidRDefault="00497BAE" w:rsidP="00497BAE">
            <w:pPr>
              <w:rPr>
                <w:color w:val="FF0000"/>
                <w:sz w:val="22"/>
                <w:szCs w:val="22"/>
              </w:rPr>
            </w:pPr>
            <w:r w:rsidRPr="00417E96">
              <w:rPr>
                <w:sz w:val="22"/>
                <w:szCs w:val="22"/>
              </w:rPr>
              <w:t>Comments</w:t>
            </w:r>
          </w:p>
        </w:tc>
      </w:tr>
      <w:tr w:rsidR="00497BAE" w:rsidRPr="00302355" w14:paraId="64F30FC5" w14:textId="77777777" w:rsidTr="00497BAE">
        <w:trPr>
          <w:trHeight w:val="576"/>
        </w:trPr>
        <w:tc>
          <w:tcPr>
            <w:tcW w:w="5330" w:type="dxa"/>
          </w:tcPr>
          <w:p w14:paraId="7ECFE315" w14:textId="77777777" w:rsidR="00497BAE" w:rsidRPr="00E72247" w:rsidRDefault="00497BAE" w:rsidP="00497BAE">
            <w:pPr>
              <w:rPr>
                <w:szCs w:val="24"/>
              </w:rPr>
            </w:pPr>
            <w:r w:rsidRPr="00E72247">
              <w:rPr>
                <w:szCs w:val="24"/>
              </w:rPr>
              <w:t xml:space="preserve">New work area is identified and confirmed </w:t>
            </w:r>
          </w:p>
        </w:tc>
        <w:sdt>
          <w:sdtPr>
            <w:rPr>
              <w:szCs w:val="24"/>
              <w:lang w:eastAsia="en-AU"/>
            </w:rPr>
            <w:id w:val="1357003609"/>
            <w14:checkbox>
              <w14:checked w14:val="1"/>
              <w14:checkedState w14:val="2612" w14:font="MS Gothic"/>
              <w14:uncheckedState w14:val="2610" w14:font="MS Gothic"/>
            </w14:checkbox>
          </w:sdtPr>
          <w:sdtContent>
            <w:tc>
              <w:tcPr>
                <w:tcW w:w="704" w:type="dxa"/>
                <w:vAlign w:val="top"/>
              </w:tcPr>
              <w:p w14:paraId="08478E26"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sdt>
          <w:sdtPr>
            <w:rPr>
              <w:szCs w:val="24"/>
              <w:lang w:eastAsia="en-AU"/>
            </w:rPr>
            <w:id w:val="360480904"/>
            <w14:checkbox>
              <w14:checked w14:val="0"/>
              <w14:checkedState w14:val="2612" w14:font="MS Gothic"/>
              <w14:uncheckedState w14:val="2610" w14:font="MS Gothic"/>
            </w14:checkbox>
          </w:sdtPr>
          <w:sdtContent>
            <w:tc>
              <w:tcPr>
                <w:tcW w:w="763" w:type="dxa"/>
                <w:vAlign w:val="top"/>
              </w:tcPr>
              <w:p w14:paraId="3C250279"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sdt>
          <w:sdtPr>
            <w:rPr>
              <w:szCs w:val="24"/>
              <w:lang w:eastAsia="en-AU"/>
            </w:rPr>
            <w:id w:val="970947077"/>
            <w14:checkbox>
              <w14:checked w14:val="0"/>
              <w14:checkedState w14:val="2612" w14:font="MS Gothic"/>
              <w14:uncheckedState w14:val="2610" w14:font="MS Gothic"/>
            </w14:checkbox>
          </w:sdtPr>
          <w:sdtContent>
            <w:tc>
              <w:tcPr>
                <w:tcW w:w="826" w:type="dxa"/>
                <w:vAlign w:val="top"/>
              </w:tcPr>
              <w:p w14:paraId="72DCBE69"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tc>
          <w:tcPr>
            <w:tcW w:w="6547" w:type="dxa"/>
          </w:tcPr>
          <w:p w14:paraId="1981B5E9" w14:textId="77777777" w:rsidR="00497BAE" w:rsidRPr="00E72247" w:rsidRDefault="00497BAE" w:rsidP="00497BAE">
            <w:pPr>
              <w:rPr>
                <w:color w:val="FF0000"/>
                <w:szCs w:val="24"/>
              </w:rPr>
            </w:pPr>
            <w:r w:rsidRPr="00E72247">
              <w:rPr>
                <w:color w:val="FF0000"/>
                <w:szCs w:val="24"/>
              </w:rPr>
              <w:t>Walls for new furnishings are identified of detail drawings.</w:t>
            </w:r>
          </w:p>
          <w:p w14:paraId="202C778D" w14:textId="77777777" w:rsidR="00497BAE" w:rsidRPr="00E72247" w:rsidRDefault="00497BAE" w:rsidP="00497BAE">
            <w:pPr>
              <w:rPr>
                <w:color w:val="FF0000"/>
                <w:szCs w:val="24"/>
              </w:rPr>
            </w:pPr>
          </w:p>
        </w:tc>
      </w:tr>
      <w:tr w:rsidR="00497BAE" w:rsidRPr="00302355" w14:paraId="734B40E1" w14:textId="77777777" w:rsidTr="00497BAE">
        <w:trPr>
          <w:trHeight w:val="576"/>
        </w:trPr>
        <w:tc>
          <w:tcPr>
            <w:tcW w:w="5330" w:type="dxa"/>
          </w:tcPr>
          <w:p w14:paraId="5BB0F792" w14:textId="77777777" w:rsidR="00497BAE" w:rsidRPr="00E72247" w:rsidRDefault="00497BAE" w:rsidP="00497BAE">
            <w:pPr>
              <w:rPr>
                <w:szCs w:val="24"/>
              </w:rPr>
            </w:pPr>
            <w:r w:rsidRPr="00E72247">
              <w:rPr>
                <w:color w:val="000000"/>
                <w:szCs w:val="24"/>
              </w:rPr>
              <w:t>Floor surfaces are flat, even and dry</w:t>
            </w:r>
          </w:p>
        </w:tc>
        <w:sdt>
          <w:sdtPr>
            <w:rPr>
              <w:szCs w:val="24"/>
              <w:lang w:eastAsia="en-AU"/>
            </w:rPr>
            <w:id w:val="1708215659"/>
            <w14:checkbox>
              <w14:checked w14:val="1"/>
              <w14:checkedState w14:val="2612" w14:font="MS Gothic"/>
              <w14:uncheckedState w14:val="2610" w14:font="MS Gothic"/>
            </w14:checkbox>
          </w:sdtPr>
          <w:sdtContent>
            <w:tc>
              <w:tcPr>
                <w:tcW w:w="704" w:type="dxa"/>
                <w:vAlign w:val="top"/>
              </w:tcPr>
              <w:p w14:paraId="2F16714F"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1447581651"/>
            <w14:checkbox>
              <w14:checked w14:val="0"/>
              <w14:checkedState w14:val="2612" w14:font="MS Gothic"/>
              <w14:uncheckedState w14:val="2610" w14:font="MS Gothic"/>
            </w14:checkbox>
          </w:sdtPr>
          <w:sdtContent>
            <w:tc>
              <w:tcPr>
                <w:tcW w:w="763" w:type="dxa"/>
                <w:vAlign w:val="top"/>
              </w:tcPr>
              <w:p w14:paraId="0B05B24D"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1887327648"/>
            <w14:checkbox>
              <w14:checked w14:val="0"/>
              <w14:checkedState w14:val="2612" w14:font="MS Gothic"/>
              <w14:uncheckedState w14:val="2610" w14:font="MS Gothic"/>
            </w14:checkbox>
          </w:sdtPr>
          <w:sdtContent>
            <w:tc>
              <w:tcPr>
                <w:tcW w:w="826" w:type="dxa"/>
                <w:vAlign w:val="top"/>
              </w:tcPr>
              <w:p w14:paraId="7495FC33"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tc>
          <w:tcPr>
            <w:tcW w:w="6547" w:type="dxa"/>
          </w:tcPr>
          <w:p w14:paraId="38F934A0" w14:textId="77777777" w:rsidR="00497BAE" w:rsidRPr="00E72247" w:rsidRDefault="00497BAE" w:rsidP="00497BAE">
            <w:pPr>
              <w:rPr>
                <w:color w:val="FF0000"/>
                <w:szCs w:val="24"/>
              </w:rPr>
            </w:pPr>
            <w:r w:rsidRPr="00E72247">
              <w:rPr>
                <w:color w:val="FF0000"/>
                <w:szCs w:val="24"/>
              </w:rPr>
              <w:t>Uneven floor surface is identified and barricaded.</w:t>
            </w:r>
          </w:p>
          <w:p w14:paraId="4B64C0F4" w14:textId="77777777" w:rsidR="00497BAE" w:rsidRPr="00E72247" w:rsidRDefault="00497BAE" w:rsidP="00497BAE">
            <w:pPr>
              <w:rPr>
                <w:color w:val="FF0000"/>
                <w:szCs w:val="24"/>
              </w:rPr>
            </w:pPr>
          </w:p>
        </w:tc>
      </w:tr>
      <w:tr w:rsidR="00497BAE" w:rsidRPr="00302355" w14:paraId="5E7543AE" w14:textId="77777777" w:rsidTr="00497BAE">
        <w:trPr>
          <w:trHeight w:val="576"/>
        </w:trPr>
        <w:tc>
          <w:tcPr>
            <w:tcW w:w="5330" w:type="dxa"/>
          </w:tcPr>
          <w:p w14:paraId="2904FBB0" w14:textId="77777777" w:rsidR="00497BAE" w:rsidRPr="00E72247" w:rsidRDefault="00497BAE" w:rsidP="00497BAE">
            <w:pPr>
              <w:rPr>
                <w:szCs w:val="24"/>
              </w:rPr>
            </w:pPr>
            <w:r w:rsidRPr="00E72247">
              <w:rPr>
                <w:color w:val="000000"/>
                <w:szCs w:val="24"/>
              </w:rPr>
              <w:t>Floor coverings are in good condition</w:t>
            </w:r>
          </w:p>
        </w:tc>
        <w:sdt>
          <w:sdtPr>
            <w:rPr>
              <w:szCs w:val="24"/>
              <w:lang w:eastAsia="en-AU"/>
            </w:rPr>
            <w:id w:val="-1746874779"/>
            <w14:checkbox>
              <w14:checked w14:val="1"/>
              <w14:checkedState w14:val="2612" w14:font="MS Gothic"/>
              <w14:uncheckedState w14:val="2610" w14:font="MS Gothic"/>
            </w14:checkbox>
          </w:sdtPr>
          <w:sdtContent>
            <w:tc>
              <w:tcPr>
                <w:tcW w:w="704" w:type="dxa"/>
                <w:vAlign w:val="top"/>
              </w:tcPr>
              <w:p w14:paraId="3F3863D5"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1900169331"/>
            <w14:checkbox>
              <w14:checked w14:val="0"/>
              <w14:checkedState w14:val="2612" w14:font="MS Gothic"/>
              <w14:uncheckedState w14:val="2610" w14:font="MS Gothic"/>
            </w14:checkbox>
          </w:sdtPr>
          <w:sdtContent>
            <w:tc>
              <w:tcPr>
                <w:tcW w:w="763" w:type="dxa"/>
                <w:vAlign w:val="top"/>
              </w:tcPr>
              <w:p w14:paraId="715AB47F"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964267055"/>
            <w14:checkbox>
              <w14:checked w14:val="0"/>
              <w14:checkedState w14:val="2612" w14:font="MS Gothic"/>
              <w14:uncheckedState w14:val="2610" w14:font="MS Gothic"/>
            </w14:checkbox>
          </w:sdtPr>
          <w:sdtContent>
            <w:tc>
              <w:tcPr>
                <w:tcW w:w="826" w:type="dxa"/>
                <w:vAlign w:val="top"/>
              </w:tcPr>
              <w:p w14:paraId="3FCB6F56"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tc>
          <w:tcPr>
            <w:tcW w:w="6547" w:type="dxa"/>
          </w:tcPr>
          <w:p w14:paraId="7A7B122D" w14:textId="63906570" w:rsidR="00497BAE" w:rsidRPr="00E72247" w:rsidRDefault="00497BAE" w:rsidP="00F35BF4">
            <w:pPr>
              <w:rPr>
                <w:color w:val="FF0000"/>
                <w:szCs w:val="24"/>
              </w:rPr>
            </w:pPr>
            <w:r w:rsidRPr="00E72247">
              <w:rPr>
                <w:color w:val="FF0000"/>
                <w:szCs w:val="24"/>
              </w:rPr>
              <w:t xml:space="preserve">Floor covering will </w:t>
            </w:r>
            <w:r w:rsidR="00F35BF4" w:rsidRPr="00E72247">
              <w:rPr>
                <w:color w:val="FF0000"/>
                <w:szCs w:val="24"/>
              </w:rPr>
              <w:t xml:space="preserve">not need to be removed </w:t>
            </w:r>
            <w:r w:rsidR="00CE230C" w:rsidRPr="00E72247">
              <w:rPr>
                <w:color w:val="FF0000"/>
                <w:szCs w:val="24"/>
              </w:rPr>
              <w:t xml:space="preserve">prior to </w:t>
            </w:r>
            <w:r w:rsidRPr="00E72247">
              <w:rPr>
                <w:color w:val="FF0000"/>
                <w:szCs w:val="24"/>
              </w:rPr>
              <w:t>installation.</w:t>
            </w:r>
          </w:p>
        </w:tc>
      </w:tr>
      <w:tr w:rsidR="00497BAE" w:rsidRPr="00302355" w14:paraId="7C48D3AD" w14:textId="77777777" w:rsidTr="00497BAE">
        <w:trPr>
          <w:trHeight w:val="576"/>
        </w:trPr>
        <w:tc>
          <w:tcPr>
            <w:tcW w:w="5330" w:type="dxa"/>
          </w:tcPr>
          <w:p w14:paraId="53B24373" w14:textId="77777777" w:rsidR="00497BAE" w:rsidRPr="00E72247" w:rsidRDefault="00497BAE" w:rsidP="00497BAE">
            <w:pPr>
              <w:rPr>
                <w:szCs w:val="24"/>
              </w:rPr>
            </w:pPr>
            <w:r w:rsidRPr="00E72247">
              <w:rPr>
                <w:color w:val="000000"/>
                <w:szCs w:val="24"/>
              </w:rPr>
              <w:t>Walkways are clear of obstructions and trip hazards, e.g. debris, electrical, building materials</w:t>
            </w:r>
          </w:p>
        </w:tc>
        <w:sdt>
          <w:sdtPr>
            <w:rPr>
              <w:szCs w:val="24"/>
              <w:lang w:eastAsia="en-AU"/>
            </w:rPr>
            <w:id w:val="1917430375"/>
            <w14:checkbox>
              <w14:checked w14:val="1"/>
              <w14:checkedState w14:val="2612" w14:font="MS Gothic"/>
              <w14:uncheckedState w14:val="2610" w14:font="MS Gothic"/>
            </w14:checkbox>
          </w:sdtPr>
          <w:sdtContent>
            <w:tc>
              <w:tcPr>
                <w:tcW w:w="704" w:type="dxa"/>
                <w:vAlign w:val="top"/>
              </w:tcPr>
              <w:p w14:paraId="78D2796D"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1604484294"/>
            <w14:checkbox>
              <w14:checked w14:val="0"/>
              <w14:checkedState w14:val="2612" w14:font="MS Gothic"/>
              <w14:uncheckedState w14:val="2610" w14:font="MS Gothic"/>
            </w14:checkbox>
          </w:sdtPr>
          <w:sdtContent>
            <w:tc>
              <w:tcPr>
                <w:tcW w:w="763" w:type="dxa"/>
                <w:vAlign w:val="top"/>
              </w:tcPr>
              <w:p w14:paraId="3D8944F5"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1835681101"/>
            <w14:checkbox>
              <w14:checked w14:val="0"/>
              <w14:checkedState w14:val="2612" w14:font="MS Gothic"/>
              <w14:uncheckedState w14:val="2610" w14:font="MS Gothic"/>
            </w14:checkbox>
          </w:sdtPr>
          <w:sdtContent>
            <w:tc>
              <w:tcPr>
                <w:tcW w:w="826" w:type="dxa"/>
                <w:vAlign w:val="top"/>
              </w:tcPr>
              <w:p w14:paraId="5627364E"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tc>
          <w:tcPr>
            <w:tcW w:w="6547" w:type="dxa"/>
          </w:tcPr>
          <w:p w14:paraId="395B3D3B" w14:textId="7A20BAF8" w:rsidR="00497BAE" w:rsidRPr="00E72247" w:rsidRDefault="00CE230C" w:rsidP="00CE230C">
            <w:pPr>
              <w:rPr>
                <w:color w:val="FF0000"/>
                <w:szCs w:val="24"/>
              </w:rPr>
            </w:pPr>
            <w:r w:rsidRPr="00E72247">
              <w:rPr>
                <w:color w:val="FF0000"/>
                <w:szCs w:val="24"/>
              </w:rPr>
              <w:t>D</w:t>
            </w:r>
            <w:r w:rsidR="00497BAE" w:rsidRPr="00E72247">
              <w:rPr>
                <w:color w:val="FF0000"/>
                <w:szCs w:val="24"/>
              </w:rPr>
              <w:t>isplay cabinet will need to be moved for</w:t>
            </w:r>
            <w:r w:rsidRPr="00E72247">
              <w:rPr>
                <w:color w:val="FF0000"/>
                <w:szCs w:val="24"/>
              </w:rPr>
              <w:t xml:space="preserve"> access</w:t>
            </w:r>
            <w:r w:rsidR="00497BAE" w:rsidRPr="00E72247">
              <w:rPr>
                <w:color w:val="FF0000"/>
                <w:szCs w:val="24"/>
              </w:rPr>
              <w:t>, check measure is accessible.</w:t>
            </w:r>
          </w:p>
        </w:tc>
      </w:tr>
      <w:tr w:rsidR="00497BAE" w:rsidRPr="00302355" w14:paraId="6CC6DA3A" w14:textId="77777777" w:rsidTr="00497BAE">
        <w:trPr>
          <w:trHeight w:val="576"/>
        </w:trPr>
        <w:tc>
          <w:tcPr>
            <w:tcW w:w="5330" w:type="dxa"/>
          </w:tcPr>
          <w:p w14:paraId="10ED8C7C" w14:textId="77777777" w:rsidR="00497BAE" w:rsidRPr="00E72247" w:rsidRDefault="00497BAE" w:rsidP="00497BAE">
            <w:pPr>
              <w:rPr>
                <w:szCs w:val="24"/>
              </w:rPr>
            </w:pPr>
            <w:r w:rsidRPr="00E72247">
              <w:rPr>
                <w:color w:val="000000"/>
                <w:szCs w:val="24"/>
              </w:rPr>
              <w:t>Stairs, steps and handrails are in good condition</w:t>
            </w:r>
          </w:p>
        </w:tc>
        <w:sdt>
          <w:sdtPr>
            <w:rPr>
              <w:szCs w:val="24"/>
              <w:lang w:eastAsia="en-AU"/>
            </w:rPr>
            <w:id w:val="-778943394"/>
            <w14:checkbox>
              <w14:checked w14:val="1"/>
              <w14:checkedState w14:val="2612" w14:font="MS Gothic"/>
              <w14:uncheckedState w14:val="2610" w14:font="MS Gothic"/>
            </w14:checkbox>
          </w:sdtPr>
          <w:sdtContent>
            <w:tc>
              <w:tcPr>
                <w:tcW w:w="704" w:type="dxa"/>
                <w:vAlign w:val="top"/>
              </w:tcPr>
              <w:p w14:paraId="0433359C"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576561532"/>
            <w14:checkbox>
              <w14:checked w14:val="0"/>
              <w14:checkedState w14:val="2612" w14:font="MS Gothic"/>
              <w14:uncheckedState w14:val="2610" w14:font="MS Gothic"/>
            </w14:checkbox>
          </w:sdtPr>
          <w:sdtContent>
            <w:tc>
              <w:tcPr>
                <w:tcW w:w="763" w:type="dxa"/>
                <w:vAlign w:val="top"/>
              </w:tcPr>
              <w:p w14:paraId="3B9C5CDE"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1755549911"/>
            <w14:checkbox>
              <w14:checked w14:val="1"/>
              <w14:checkedState w14:val="2612" w14:font="MS Gothic"/>
              <w14:uncheckedState w14:val="2610" w14:font="MS Gothic"/>
            </w14:checkbox>
          </w:sdtPr>
          <w:sdtContent>
            <w:tc>
              <w:tcPr>
                <w:tcW w:w="826" w:type="dxa"/>
                <w:vAlign w:val="top"/>
              </w:tcPr>
              <w:p w14:paraId="78A37727"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tc>
          <w:tcPr>
            <w:tcW w:w="6547" w:type="dxa"/>
          </w:tcPr>
          <w:p w14:paraId="321F1073" w14:textId="5D13E8DA" w:rsidR="00497BAE" w:rsidRPr="00E72247" w:rsidRDefault="00497BAE" w:rsidP="00497BAE">
            <w:pPr>
              <w:rPr>
                <w:color w:val="FF0000"/>
                <w:szCs w:val="24"/>
              </w:rPr>
            </w:pPr>
            <w:r w:rsidRPr="00E72247">
              <w:rPr>
                <w:color w:val="FF0000"/>
                <w:szCs w:val="24"/>
              </w:rPr>
              <w:t xml:space="preserve">No steps or hand rails are in </w:t>
            </w:r>
            <w:r w:rsidR="00F35BF4" w:rsidRPr="00E72247">
              <w:rPr>
                <w:color w:val="FF0000"/>
                <w:szCs w:val="24"/>
              </w:rPr>
              <w:t xml:space="preserve">needed to go up to </w:t>
            </w:r>
            <w:r w:rsidRPr="00E72247">
              <w:rPr>
                <w:color w:val="FF0000"/>
                <w:szCs w:val="24"/>
              </w:rPr>
              <w:t>the area</w:t>
            </w:r>
          </w:p>
        </w:tc>
      </w:tr>
      <w:tr w:rsidR="00497BAE" w:rsidRPr="00302355" w14:paraId="1547E43C" w14:textId="77777777" w:rsidTr="00497BAE">
        <w:trPr>
          <w:trHeight w:val="576"/>
        </w:trPr>
        <w:tc>
          <w:tcPr>
            <w:tcW w:w="5330" w:type="dxa"/>
          </w:tcPr>
          <w:p w14:paraId="23AEC3BB" w14:textId="77777777" w:rsidR="00497BAE" w:rsidRPr="00E72247" w:rsidRDefault="00497BAE" w:rsidP="00497BAE">
            <w:pPr>
              <w:rPr>
                <w:szCs w:val="24"/>
              </w:rPr>
            </w:pPr>
            <w:r w:rsidRPr="00E72247">
              <w:rPr>
                <w:color w:val="000000"/>
                <w:szCs w:val="24"/>
              </w:rPr>
              <w:t>All areas are adequately lit</w:t>
            </w:r>
          </w:p>
        </w:tc>
        <w:sdt>
          <w:sdtPr>
            <w:rPr>
              <w:szCs w:val="24"/>
              <w:lang w:eastAsia="en-AU"/>
            </w:rPr>
            <w:id w:val="-341626097"/>
            <w14:checkbox>
              <w14:checked w14:val="1"/>
              <w14:checkedState w14:val="2612" w14:font="MS Gothic"/>
              <w14:uncheckedState w14:val="2610" w14:font="MS Gothic"/>
            </w14:checkbox>
          </w:sdtPr>
          <w:sdtContent>
            <w:tc>
              <w:tcPr>
                <w:tcW w:w="704" w:type="dxa"/>
                <w:vAlign w:val="top"/>
              </w:tcPr>
              <w:p w14:paraId="02979CB4"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558140975"/>
            <w14:checkbox>
              <w14:checked w14:val="0"/>
              <w14:checkedState w14:val="2612" w14:font="MS Gothic"/>
              <w14:uncheckedState w14:val="2610" w14:font="MS Gothic"/>
            </w14:checkbox>
          </w:sdtPr>
          <w:sdtContent>
            <w:tc>
              <w:tcPr>
                <w:tcW w:w="763" w:type="dxa"/>
                <w:vAlign w:val="top"/>
              </w:tcPr>
              <w:p w14:paraId="0D63489C"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80338983"/>
            <w14:checkbox>
              <w14:checked w14:val="0"/>
              <w14:checkedState w14:val="2612" w14:font="MS Gothic"/>
              <w14:uncheckedState w14:val="2610" w14:font="MS Gothic"/>
            </w14:checkbox>
          </w:sdtPr>
          <w:sdtContent>
            <w:tc>
              <w:tcPr>
                <w:tcW w:w="826" w:type="dxa"/>
                <w:vAlign w:val="top"/>
              </w:tcPr>
              <w:p w14:paraId="34E54A63"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tc>
          <w:tcPr>
            <w:tcW w:w="6547" w:type="dxa"/>
          </w:tcPr>
          <w:p w14:paraId="5B638DE8" w14:textId="22F037D1" w:rsidR="00497BAE" w:rsidRPr="00E72247" w:rsidRDefault="00497BAE" w:rsidP="00497BAE">
            <w:pPr>
              <w:rPr>
                <w:color w:val="FF0000"/>
                <w:szCs w:val="24"/>
              </w:rPr>
            </w:pPr>
            <w:r w:rsidRPr="00E72247">
              <w:rPr>
                <w:color w:val="FF0000"/>
                <w:szCs w:val="24"/>
              </w:rPr>
              <w:t>All lights are working</w:t>
            </w:r>
            <w:r w:rsidR="00CE230C" w:rsidRPr="00E72247">
              <w:rPr>
                <w:color w:val="FF0000"/>
                <w:szCs w:val="24"/>
              </w:rPr>
              <w:t>, with new lights in cabinet</w:t>
            </w:r>
          </w:p>
        </w:tc>
      </w:tr>
      <w:tr w:rsidR="00497BAE" w:rsidRPr="00302355" w14:paraId="775B91BC" w14:textId="77777777" w:rsidTr="00497BAE">
        <w:trPr>
          <w:trHeight w:val="576"/>
        </w:trPr>
        <w:tc>
          <w:tcPr>
            <w:tcW w:w="5330" w:type="dxa"/>
          </w:tcPr>
          <w:p w14:paraId="020B9B4E" w14:textId="77777777" w:rsidR="00497BAE" w:rsidRPr="00E72247" w:rsidRDefault="00497BAE" w:rsidP="00497BAE">
            <w:pPr>
              <w:rPr>
                <w:szCs w:val="24"/>
              </w:rPr>
            </w:pPr>
            <w:r w:rsidRPr="00E72247">
              <w:rPr>
                <w:color w:val="000000"/>
                <w:szCs w:val="24"/>
              </w:rPr>
              <w:t>Ventilation feels adequate, e.g. not stuffy</w:t>
            </w:r>
          </w:p>
        </w:tc>
        <w:sdt>
          <w:sdtPr>
            <w:rPr>
              <w:szCs w:val="24"/>
              <w:lang w:eastAsia="en-AU"/>
            </w:rPr>
            <w:id w:val="-1500180285"/>
            <w14:checkbox>
              <w14:checked w14:val="1"/>
              <w14:checkedState w14:val="2612" w14:font="MS Gothic"/>
              <w14:uncheckedState w14:val="2610" w14:font="MS Gothic"/>
            </w14:checkbox>
          </w:sdtPr>
          <w:sdtContent>
            <w:tc>
              <w:tcPr>
                <w:tcW w:w="704" w:type="dxa"/>
                <w:vAlign w:val="top"/>
              </w:tcPr>
              <w:p w14:paraId="1251BA15"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1322159554"/>
            <w14:checkbox>
              <w14:checked w14:val="0"/>
              <w14:checkedState w14:val="2612" w14:font="MS Gothic"/>
              <w14:uncheckedState w14:val="2610" w14:font="MS Gothic"/>
            </w14:checkbox>
          </w:sdtPr>
          <w:sdtContent>
            <w:tc>
              <w:tcPr>
                <w:tcW w:w="763" w:type="dxa"/>
                <w:vAlign w:val="top"/>
              </w:tcPr>
              <w:p w14:paraId="645C7AB1"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1707785377"/>
            <w14:checkbox>
              <w14:checked w14:val="0"/>
              <w14:checkedState w14:val="2612" w14:font="MS Gothic"/>
              <w14:uncheckedState w14:val="2610" w14:font="MS Gothic"/>
            </w14:checkbox>
          </w:sdtPr>
          <w:sdtContent>
            <w:tc>
              <w:tcPr>
                <w:tcW w:w="826" w:type="dxa"/>
                <w:vAlign w:val="top"/>
              </w:tcPr>
              <w:p w14:paraId="4ADBB895"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tc>
          <w:tcPr>
            <w:tcW w:w="6547" w:type="dxa"/>
          </w:tcPr>
          <w:p w14:paraId="6A4515A0" w14:textId="77777777" w:rsidR="00497BAE" w:rsidRPr="00E72247" w:rsidRDefault="00497BAE" w:rsidP="00497BAE">
            <w:pPr>
              <w:rPr>
                <w:color w:val="FF0000"/>
                <w:szCs w:val="24"/>
              </w:rPr>
            </w:pPr>
            <w:r w:rsidRPr="00E72247">
              <w:rPr>
                <w:color w:val="FF0000"/>
                <w:szCs w:val="24"/>
              </w:rPr>
              <w:t>Windows can be opened, pedestal fan is available</w:t>
            </w:r>
          </w:p>
        </w:tc>
      </w:tr>
      <w:tr w:rsidR="00497BAE" w:rsidRPr="00302355" w14:paraId="677F0E6A" w14:textId="77777777" w:rsidTr="00497BAE">
        <w:trPr>
          <w:trHeight w:val="576"/>
        </w:trPr>
        <w:tc>
          <w:tcPr>
            <w:tcW w:w="5330" w:type="dxa"/>
          </w:tcPr>
          <w:p w14:paraId="0EF2C7BF" w14:textId="77777777" w:rsidR="00497BAE" w:rsidRPr="00E72247" w:rsidRDefault="00497BAE" w:rsidP="00497BAE">
            <w:pPr>
              <w:rPr>
                <w:szCs w:val="24"/>
              </w:rPr>
            </w:pPr>
            <w:r w:rsidRPr="00E72247">
              <w:rPr>
                <w:szCs w:val="24"/>
              </w:rPr>
              <w:t xml:space="preserve">Area for new work is identified </w:t>
            </w:r>
          </w:p>
        </w:tc>
        <w:sdt>
          <w:sdtPr>
            <w:rPr>
              <w:szCs w:val="24"/>
              <w:lang w:eastAsia="en-AU"/>
            </w:rPr>
            <w:id w:val="-471680334"/>
            <w14:checkbox>
              <w14:checked w14:val="1"/>
              <w14:checkedState w14:val="2612" w14:font="MS Gothic"/>
              <w14:uncheckedState w14:val="2610" w14:font="MS Gothic"/>
            </w14:checkbox>
          </w:sdtPr>
          <w:sdtContent>
            <w:tc>
              <w:tcPr>
                <w:tcW w:w="704" w:type="dxa"/>
                <w:vAlign w:val="top"/>
              </w:tcPr>
              <w:p w14:paraId="12E593FA"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1679262773"/>
            <w14:checkbox>
              <w14:checked w14:val="0"/>
              <w14:checkedState w14:val="2612" w14:font="MS Gothic"/>
              <w14:uncheckedState w14:val="2610" w14:font="MS Gothic"/>
            </w14:checkbox>
          </w:sdtPr>
          <w:sdtContent>
            <w:tc>
              <w:tcPr>
                <w:tcW w:w="763" w:type="dxa"/>
                <w:vAlign w:val="top"/>
              </w:tcPr>
              <w:p w14:paraId="0C6A8A08"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1990053189"/>
            <w14:checkbox>
              <w14:checked w14:val="0"/>
              <w14:checkedState w14:val="2612" w14:font="MS Gothic"/>
              <w14:uncheckedState w14:val="2610" w14:font="MS Gothic"/>
            </w14:checkbox>
          </w:sdtPr>
          <w:sdtContent>
            <w:tc>
              <w:tcPr>
                <w:tcW w:w="826" w:type="dxa"/>
                <w:vAlign w:val="top"/>
              </w:tcPr>
              <w:p w14:paraId="6E3E0ED3"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tc>
          <w:tcPr>
            <w:tcW w:w="6547" w:type="dxa"/>
          </w:tcPr>
          <w:p w14:paraId="5DCB9E26" w14:textId="76D51983" w:rsidR="00497BAE" w:rsidRPr="00E72247" w:rsidRDefault="00CE230C" w:rsidP="00497BAE">
            <w:pPr>
              <w:rPr>
                <w:color w:val="FF0000"/>
                <w:szCs w:val="24"/>
              </w:rPr>
            </w:pPr>
            <w:r w:rsidRPr="00E72247">
              <w:rPr>
                <w:color w:val="FF0000"/>
                <w:szCs w:val="24"/>
              </w:rPr>
              <w:t>Work area is storage under stairs</w:t>
            </w:r>
          </w:p>
        </w:tc>
      </w:tr>
      <w:tr w:rsidR="00497BAE" w:rsidRPr="00302355" w14:paraId="1167ECAC" w14:textId="77777777" w:rsidTr="00497BAE">
        <w:trPr>
          <w:trHeight w:val="576"/>
        </w:trPr>
        <w:tc>
          <w:tcPr>
            <w:tcW w:w="5330" w:type="dxa"/>
          </w:tcPr>
          <w:p w14:paraId="1058E6F5" w14:textId="77777777" w:rsidR="00497BAE" w:rsidRPr="00E72247" w:rsidRDefault="00497BAE" w:rsidP="00497BAE">
            <w:pPr>
              <w:rPr>
                <w:szCs w:val="24"/>
              </w:rPr>
            </w:pPr>
            <w:r w:rsidRPr="00E72247">
              <w:rPr>
                <w:szCs w:val="24"/>
              </w:rPr>
              <w:t xml:space="preserve">Services are located </w:t>
            </w:r>
          </w:p>
        </w:tc>
        <w:sdt>
          <w:sdtPr>
            <w:rPr>
              <w:szCs w:val="24"/>
              <w:lang w:eastAsia="en-AU"/>
            </w:rPr>
            <w:id w:val="777604044"/>
            <w14:checkbox>
              <w14:checked w14:val="1"/>
              <w14:checkedState w14:val="2612" w14:font="MS Gothic"/>
              <w14:uncheckedState w14:val="2610" w14:font="MS Gothic"/>
            </w14:checkbox>
          </w:sdtPr>
          <w:sdtContent>
            <w:tc>
              <w:tcPr>
                <w:tcW w:w="704" w:type="dxa"/>
                <w:vAlign w:val="top"/>
              </w:tcPr>
              <w:p w14:paraId="3DA0EE71"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582186852"/>
            <w14:checkbox>
              <w14:checked w14:val="0"/>
              <w14:checkedState w14:val="2612" w14:font="MS Gothic"/>
              <w14:uncheckedState w14:val="2610" w14:font="MS Gothic"/>
            </w14:checkbox>
          </w:sdtPr>
          <w:sdtContent>
            <w:tc>
              <w:tcPr>
                <w:tcW w:w="763" w:type="dxa"/>
                <w:vAlign w:val="top"/>
              </w:tcPr>
              <w:p w14:paraId="61E829AF"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2146881042"/>
            <w14:checkbox>
              <w14:checked w14:val="0"/>
              <w14:checkedState w14:val="2612" w14:font="MS Gothic"/>
              <w14:uncheckedState w14:val="2610" w14:font="MS Gothic"/>
            </w14:checkbox>
          </w:sdtPr>
          <w:sdtContent>
            <w:tc>
              <w:tcPr>
                <w:tcW w:w="826" w:type="dxa"/>
                <w:vAlign w:val="top"/>
              </w:tcPr>
              <w:p w14:paraId="2294071A"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tc>
          <w:tcPr>
            <w:tcW w:w="6547" w:type="dxa"/>
          </w:tcPr>
          <w:p w14:paraId="23E132D5" w14:textId="7F7E79D2" w:rsidR="00497BAE" w:rsidRPr="00E72247" w:rsidRDefault="005950E2" w:rsidP="00497BAE">
            <w:pPr>
              <w:rPr>
                <w:color w:val="FF0000"/>
                <w:szCs w:val="24"/>
              </w:rPr>
            </w:pPr>
            <w:r w:rsidRPr="00E72247">
              <w:rPr>
                <w:color w:val="FF0000"/>
                <w:szCs w:val="24"/>
              </w:rPr>
              <w:t>New electrical will need to be run</w:t>
            </w:r>
          </w:p>
        </w:tc>
      </w:tr>
      <w:tr w:rsidR="00497BAE" w:rsidRPr="00302355" w14:paraId="60AD5F76" w14:textId="77777777" w:rsidTr="00497BAE">
        <w:trPr>
          <w:trHeight w:val="576"/>
        </w:trPr>
        <w:tc>
          <w:tcPr>
            <w:tcW w:w="5330" w:type="dxa"/>
          </w:tcPr>
          <w:p w14:paraId="5AEF4D69" w14:textId="77777777" w:rsidR="00497BAE" w:rsidRPr="00E72247" w:rsidRDefault="00497BAE" w:rsidP="00497BAE">
            <w:pPr>
              <w:rPr>
                <w:szCs w:val="24"/>
              </w:rPr>
            </w:pPr>
            <w:r w:rsidRPr="00E72247">
              <w:rPr>
                <w:szCs w:val="24"/>
              </w:rPr>
              <w:t>Services are isolated</w:t>
            </w:r>
          </w:p>
        </w:tc>
        <w:sdt>
          <w:sdtPr>
            <w:rPr>
              <w:szCs w:val="24"/>
              <w:lang w:eastAsia="en-AU"/>
            </w:rPr>
            <w:id w:val="-1218885911"/>
            <w14:checkbox>
              <w14:checked w14:val="1"/>
              <w14:checkedState w14:val="2612" w14:font="MS Gothic"/>
              <w14:uncheckedState w14:val="2610" w14:font="MS Gothic"/>
            </w14:checkbox>
          </w:sdtPr>
          <w:sdtContent>
            <w:tc>
              <w:tcPr>
                <w:tcW w:w="704" w:type="dxa"/>
                <w:vAlign w:val="top"/>
              </w:tcPr>
              <w:p w14:paraId="2979A790"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sdt>
          <w:sdtPr>
            <w:rPr>
              <w:szCs w:val="24"/>
              <w:lang w:eastAsia="en-AU"/>
            </w:rPr>
            <w:id w:val="-1416398475"/>
            <w14:checkbox>
              <w14:checked w14:val="0"/>
              <w14:checkedState w14:val="2612" w14:font="MS Gothic"/>
              <w14:uncheckedState w14:val="2610" w14:font="MS Gothic"/>
            </w14:checkbox>
          </w:sdtPr>
          <w:sdtContent>
            <w:tc>
              <w:tcPr>
                <w:tcW w:w="763" w:type="dxa"/>
                <w:vAlign w:val="top"/>
              </w:tcPr>
              <w:p w14:paraId="3B1E00CD"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sdt>
          <w:sdtPr>
            <w:rPr>
              <w:szCs w:val="24"/>
              <w:lang w:eastAsia="en-AU"/>
            </w:rPr>
            <w:id w:val="-909928826"/>
            <w14:checkbox>
              <w14:checked w14:val="0"/>
              <w14:checkedState w14:val="2612" w14:font="MS Gothic"/>
              <w14:uncheckedState w14:val="2610" w14:font="MS Gothic"/>
            </w14:checkbox>
          </w:sdtPr>
          <w:sdtContent>
            <w:tc>
              <w:tcPr>
                <w:tcW w:w="826" w:type="dxa"/>
                <w:vAlign w:val="top"/>
              </w:tcPr>
              <w:p w14:paraId="091188E0"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tc>
          <w:tcPr>
            <w:tcW w:w="6547" w:type="dxa"/>
          </w:tcPr>
          <w:p w14:paraId="00BCA909" w14:textId="77777777" w:rsidR="00497BAE" w:rsidRPr="00E72247" w:rsidRDefault="00497BAE" w:rsidP="00497BAE">
            <w:pPr>
              <w:rPr>
                <w:color w:val="FF0000"/>
                <w:szCs w:val="24"/>
              </w:rPr>
            </w:pPr>
            <w:r w:rsidRPr="00E72247">
              <w:rPr>
                <w:color w:val="FF0000"/>
                <w:szCs w:val="24"/>
              </w:rPr>
              <w:t>All services are isolated.</w:t>
            </w:r>
          </w:p>
        </w:tc>
      </w:tr>
      <w:tr w:rsidR="005950E2" w:rsidRPr="00302355" w14:paraId="025B8627" w14:textId="77777777" w:rsidTr="00497BAE">
        <w:trPr>
          <w:trHeight w:val="576"/>
        </w:trPr>
        <w:tc>
          <w:tcPr>
            <w:tcW w:w="5330" w:type="dxa"/>
          </w:tcPr>
          <w:p w14:paraId="76341D9D" w14:textId="77777777" w:rsidR="005950E2" w:rsidRPr="00E72247" w:rsidRDefault="005950E2" w:rsidP="005950E2">
            <w:pPr>
              <w:rPr>
                <w:szCs w:val="24"/>
              </w:rPr>
            </w:pPr>
            <w:r w:rsidRPr="00E72247">
              <w:rPr>
                <w:szCs w:val="24"/>
              </w:rPr>
              <w:t>Wall style and materials are identified</w:t>
            </w:r>
          </w:p>
        </w:tc>
        <w:sdt>
          <w:sdtPr>
            <w:rPr>
              <w:szCs w:val="24"/>
              <w:lang w:eastAsia="en-AU"/>
            </w:rPr>
            <w:id w:val="-395965225"/>
            <w14:checkbox>
              <w14:checked w14:val="1"/>
              <w14:checkedState w14:val="2612" w14:font="MS Gothic"/>
              <w14:uncheckedState w14:val="2610" w14:font="MS Gothic"/>
            </w14:checkbox>
          </w:sdtPr>
          <w:sdtContent>
            <w:tc>
              <w:tcPr>
                <w:tcW w:w="704" w:type="dxa"/>
                <w:vAlign w:val="top"/>
              </w:tcPr>
              <w:p w14:paraId="4860FCFB" w14:textId="77777777" w:rsidR="005950E2" w:rsidRPr="00E72247" w:rsidRDefault="005950E2" w:rsidP="005950E2">
                <w:pPr>
                  <w:rPr>
                    <w:b/>
                    <w:szCs w:val="24"/>
                  </w:rPr>
                </w:pPr>
                <w:r w:rsidRPr="00E72247">
                  <w:rPr>
                    <w:rFonts w:ascii="MS Gothic" w:eastAsia="MS Gothic" w:hAnsi="MS Gothic" w:hint="eastAsia"/>
                    <w:szCs w:val="24"/>
                    <w:lang w:eastAsia="en-AU"/>
                  </w:rPr>
                  <w:t>☒</w:t>
                </w:r>
              </w:p>
            </w:tc>
          </w:sdtContent>
        </w:sdt>
        <w:sdt>
          <w:sdtPr>
            <w:rPr>
              <w:szCs w:val="24"/>
              <w:lang w:eastAsia="en-AU"/>
            </w:rPr>
            <w:id w:val="-655069208"/>
            <w14:checkbox>
              <w14:checked w14:val="0"/>
              <w14:checkedState w14:val="2612" w14:font="MS Gothic"/>
              <w14:uncheckedState w14:val="2610" w14:font="MS Gothic"/>
            </w14:checkbox>
          </w:sdtPr>
          <w:sdtContent>
            <w:tc>
              <w:tcPr>
                <w:tcW w:w="763" w:type="dxa"/>
                <w:vAlign w:val="top"/>
              </w:tcPr>
              <w:p w14:paraId="4BD60738" w14:textId="77777777" w:rsidR="005950E2" w:rsidRPr="00E72247" w:rsidRDefault="005950E2" w:rsidP="005950E2">
                <w:pPr>
                  <w:rPr>
                    <w:b/>
                    <w:szCs w:val="24"/>
                  </w:rPr>
                </w:pPr>
                <w:r w:rsidRPr="00E72247">
                  <w:rPr>
                    <w:rFonts w:ascii="MS Gothic" w:eastAsia="MS Gothic" w:hAnsi="MS Gothic" w:hint="eastAsia"/>
                    <w:szCs w:val="24"/>
                    <w:lang w:eastAsia="en-AU"/>
                  </w:rPr>
                  <w:t>☐</w:t>
                </w:r>
              </w:p>
            </w:tc>
          </w:sdtContent>
        </w:sdt>
        <w:sdt>
          <w:sdtPr>
            <w:rPr>
              <w:szCs w:val="24"/>
              <w:lang w:eastAsia="en-AU"/>
            </w:rPr>
            <w:id w:val="-2107652078"/>
            <w14:checkbox>
              <w14:checked w14:val="0"/>
              <w14:checkedState w14:val="2612" w14:font="MS Gothic"/>
              <w14:uncheckedState w14:val="2610" w14:font="MS Gothic"/>
            </w14:checkbox>
          </w:sdtPr>
          <w:sdtContent>
            <w:tc>
              <w:tcPr>
                <w:tcW w:w="826" w:type="dxa"/>
                <w:vAlign w:val="top"/>
              </w:tcPr>
              <w:p w14:paraId="6CDFC79B" w14:textId="77777777" w:rsidR="005950E2" w:rsidRPr="00E72247" w:rsidRDefault="005950E2" w:rsidP="005950E2">
                <w:pPr>
                  <w:rPr>
                    <w:b/>
                    <w:szCs w:val="24"/>
                  </w:rPr>
                </w:pPr>
                <w:r w:rsidRPr="00E72247">
                  <w:rPr>
                    <w:rFonts w:ascii="MS Gothic" w:eastAsia="MS Gothic" w:hAnsi="MS Gothic" w:hint="eastAsia"/>
                    <w:szCs w:val="24"/>
                    <w:lang w:eastAsia="en-AU"/>
                  </w:rPr>
                  <w:t>☐</w:t>
                </w:r>
              </w:p>
            </w:tc>
          </w:sdtContent>
        </w:sdt>
        <w:tc>
          <w:tcPr>
            <w:tcW w:w="6547" w:type="dxa"/>
          </w:tcPr>
          <w:p w14:paraId="5FF98476" w14:textId="08EF5913" w:rsidR="005950E2" w:rsidRPr="00E72247" w:rsidRDefault="005950E2" w:rsidP="005950E2">
            <w:pPr>
              <w:rPr>
                <w:color w:val="FF0000"/>
                <w:szCs w:val="24"/>
              </w:rPr>
            </w:pPr>
            <w:r w:rsidRPr="00E72247">
              <w:rPr>
                <w:color w:val="FF0000"/>
                <w:szCs w:val="24"/>
              </w:rPr>
              <w:t>Timber Stud Wall with Plasterboard Lined</w:t>
            </w:r>
          </w:p>
        </w:tc>
      </w:tr>
    </w:tbl>
    <w:p w14:paraId="58D303C9" w14:textId="444FCCBB" w:rsidR="00DF2B5C" w:rsidRDefault="00DF2B5C"/>
    <w:tbl>
      <w:tblPr>
        <w:tblStyle w:val="TableGrid"/>
        <w:tblW w:w="14170" w:type="dxa"/>
        <w:tblLook w:val="04A0" w:firstRow="1" w:lastRow="0" w:firstColumn="1" w:lastColumn="0" w:noHBand="0" w:noVBand="1"/>
      </w:tblPr>
      <w:tblGrid>
        <w:gridCol w:w="3494"/>
        <w:gridCol w:w="1836"/>
        <w:gridCol w:w="704"/>
        <w:gridCol w:w="763"/>
        <w:gridCol w:w="826"/>
        <w:gridCol w:w="3743"/>
        <w:gridCol w:w="2804"/>
      </w:tblGrid>
      <w:tr w:rsidR="00497BAE" w:rsidRPr="00302355" w14:paraId="0839BAC8" w14:textId="77777777" w:rsidTr="00497BAE">
        <w:trPr>
          <w:cnfStyle w:val="100000000000" w:firstRow="1" w:lastRow="0" w:firstColumn="0" w:lastColumn="0" w:oddVBand="0" w:evenVBand="0" w:oddHBand="0" w:evenHBand="0" w:firstRowFirstColumn="0" w:firstRowLastColumn="0" w:lastRowFirstColumn="0" w:lastRowLastColumn="0"/>
          <w:trHeight w:val="576"/>
        </w:trPr>
        <w:tc>
          <w:tcPr>
            <w:tcW w:w="5330" w:type="dxa"/>
            <w:gridSpan w:val="2"/>
          </w:tcPr>
          <w:p w14:paraId="0C362D22" w14:textId="01A95949" w:rsidR="00497BAE" w:rsidRDefault="00497BAE" w:rsidP="00497BAE">
            <w:pPr>
              <w:rPr>
                <w:szCs w:val="24"/>
              </w:rPr>
            </w:pPr>
            <w:r w:rsidRPr="00417E96">
              <w:rPr>
                <w:sz w:val="22"/>
                <w:szCs w:val="22"/>
              </w:rPr>
              <w:lastRenderedPageBreak/>
              <w:t>Inspection Item</w:t>
            </w:r>
          </w:p>
        </w:tc>
        <w:tc>
          <w:tcPr>
            <w:tcW w:w="704" w:type="dxa"/>
          </w:tcPr>
          <w:p w14:paraId="156E3637" w14:textId="77777777" w:rsidR="00497BAE" w:rsidRPr="0076579D" w:rsidRDefault="00497BAE" w:rsidP="00497BAE">
            <w:pPr>
              <w:rPr>
                <w:lang w:eastAsia="en-AU"/>
              </w:rPr>
            </w:pPr>
            <w:r w:rsidRPr="0076579D">
              <w:rPr>
                <w:sz w:val="22"/>
                <w:szCs w:val="22"/>
              </w:rPr>
              <w:t>Yes</w:t>
            </w:r>
          </w:p>
        </w:tc>
        <w:tc>
          <w:tcPr>
            <w:tcW w:w="763" w:type="dxa"/>
          </w:tcPr>
          <w:p w14:paraId="4022A3AE" w14:textId="77777777" w:rsidR="00497BAE" w:rsidRPr="0076579D" w:rsidRDefault="00497BAE" w:rsidP="00497BAE">
            <w:pPr>
              <w:rPr>
                <w:lang w:eastAsia="en-AU"/>
              </w:rPr>
            </w:pPr>
            <w:r w:rsidRPr="0076579D">
              <w:rPr>
                <w:sz w:val="22"/>
                <w:szCs w:val="22"/>
              </w:rPr>
              <w:t>No</w:t>
            </w:r>
          </w:p>
        </w:tc>
        <w:tc>
          <w:tcPr>
            <w:tcW w:w="826" w:type="dxa"/>
          </w:tcPr>
          <w:p w14:paraId="0BEE0E49" w14:textId="77777777" w:rsidR="00497BAE" w:rsidRPr="0076579D" w:rsidRDefault="00497BAE" w:rsidP="00497BAE">
            <w:pPr>
              <w:rPr>
                <w:lang w:eastAsia="en-AU"/>
              </w:rPr>
            </w:pPr>
            <w:r w:rsidRPr="0076579D">
              <w:rPr>
                <w:sz w:val="22"/>
                <w:szCs w:val="22"/>
              </w:rPr>
              <w:t>N/A</w:t>
            </w:r>
          </w:p>
        </w:tc>
        <w:tc>
          <w:tcPr>
            <w:tcW w:w="6547" w:type="dxa"/>
            <w:gridSpan w:val="2"/>
          </w:tcPr>
          <w:p w14:paraId="46A6CE00" w14:textId="77777777" w:rsidR="00497BAE" w:rsidRDefault="00497BAE" w:rsidP="00497BAE">
            <w:pPr>
              <w:rPr>
                <w:color w:val="FF0000"/>
                <w:sz w:val="22"/>
                <w:szCs w:val="22"/>
              </w:rPr>
            </w:pPr>
            <w:r w:rsidRPr="00417E96">
              <w:rPr>
                <w:sz w:val="22"/>
                <w:szCs w:val="22"/>
              </w:rPr>
              <w:t>Comments</w:t>
            </w:r>
          </w:p>
        </w:tc>
      </w:tr>
      <w:tr w:rsidR="00497BAE" w:rsidRPr="00302355" w14:paraId="38DF5AAA" w14:textId="77777777" w:rsidTr="00497BAE">
        <w:trPr>
          <w:trHeight w:val="576"/>
        </w:trPr>
        <w:tc>
          <w:tcPr>
            <w:tcW w:w="5330" w:type="dxa"/>
            <w:gridSpan w:val="2"/>
          </w:tcPr>
          <w:p w14:paraId="29BF49E6" w14:textId="77777777" w:rsidR="00497BAE" w:rsidRPr="00E72247" w:rsidRDefault="00497BAE" w:rsidP="00497BAE">
            <w:pPr>
              <w:rPr>
                <w:szCs w:val="24"/>
              </w:rPr>
            </w:pPr>
            <w:r w:rsidRPr="00E72247">
              <w:rPr>
                <w:szCs w:val="24"/>
              </w:rPr>
              <w:t>Load bearing walls are identified</w:t>
            </w:r>
          </w:p>
        </w:tc>
        <w:sdt>
          <w:sdtPr>
            <w:rPr>
              <w:szCs w:val="24"/>
              <w:lang w:eastAsia="en-AU"/>
            </w:rPr>
            <w:id w:val="-1312327076"/>
            <w14:checkbox>
              <w14:checked w14:val="1"/>
              <w14:checkedState w14:val="2612" w14:font="MS Gothic"/>
              <w14:uncheckedState w14:val="2610" w14:font="MS Gothic"/>
            </w14:checkbox>
          </w:sdtPr>
          <w:sdtContent>
            <w:tc>
              <w:tcPr>
                <w:tcW w:w="704" w:type="dxa"/>
                <w:vAlign w:val="top"/>
              </w:tcPr>
              <w:p w14:paraId="2A82BBB9"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1997786845"/>
            <w14:checkbox>
              <w14:checked w14:val="0"/>
              <w14:checkedState w14:val="2612" w14:font="MS Gothic"/>
              <w14:uncheckedState w14:val="2610" w14:font="MS Gothic"/>
            </w14:checkbox>
          </w:sdtPr>
          <w:sdtContent>
            <w:tc>
              <w:tcPr>
                <w:tcW w:w="763" w:type="dxa"/>
                <w:vAlign w:val="top"/>
              </w:tcPr>
              <w:p w14:paraId="74686066"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1594665490"/>
            <w14:checkbox>
              <w14:checked w14:val="0"/>
              <w14:checkedState w14:val="2612" w14:font="MS Gothic"/>
              <w14:uncheckedState w14:val="2610" w14:font="MS Gothic"/>
            </w14:checkbox>
          </w:sdtPr>
          <w:sdtContent>
            <w:tc>
              <w:tcPr>
                <w:tcW w:w="826" w:type="dxa"/>
                <w:vAlign w:val="top"/>
              </w:tcPr>
              <w:p w14:paraId="63473219"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tc>
          <w:tcPr>
            <w:tcW w:w="6547" w:type="dxa"/>
            <w:gridSpan w:val="2"/>
          </w:tcPr>
          <w:p w14:paraId="3D59CB77" w14:textId="61129C50" w:rsidR="00497BAE" w:rsidRPr="00E72247" w:rsidRDefault="00497BAE" w:rsidP="000F13A4">
            <w:pPr>
              <w:rPr>
                <w:color w:val="FF0000"/>
                <w:szCs w:val="24"/>
              </w:rPr>
            </w:pPr>
            <w:r w:rsidRPr="00E72247">
              <w:rPr>
                <w:color w:val="FF0000"/>
                <w:szCs w:val="24"/>
              </w:rPr>
              <w:t>All perimeter</w:t>
            </w:r>
            <w:r w:rsidR="000F13A4" w:rsidRPr="00E72247">
              <w:rPr>
                <w:color w:val="FF0000"/>
                <w:szCs w:val="24"/>
              </w:rPr>
              <w:t xml:space="preserve"> </w:t>
            </w:r>
            <w:r w:rsidRPr="00E72247">
              <w:rPr>
                <w:color w:val="FF0000"/>
                <w:szCs w:val="24"/>
              </w:rPr>
              <w:t>walls are load bearing and internal floor to ceiling walls are load bearing as it has a level above.</w:t>
            </w:r>
          </w:p>
        </w:tc>
      </w:tr>
      <w:tr w:rsidR="00497BAE" w:rsidRPr="00302355" w14:paraId="4B07A067" w14:textId="77777777" w:rsidTr="00497BAE">
        <w:trPr>
          <w:trHeight w:val="576"/>
        </w:trPr>
        <w:tc>
          <w:tcPr>
            <w:tcW w:w="5330" w:type="dxa"/>
            <w:gridSpan w:val="2"/>
          </w:tcPr>
          <w:p w14:paraId="6BA5FBB4" w14:textId="77777777" w:rsidR="00497BAE" w:rsidRPr="00E72247" w:rsidRDefault="00497BAE" w:rsidP="00497BAE">
            <w:pPr>
              <w:rPr>
                <w:szCs w:val="24"/>
              </w:rPr>
            </w:pPr>
            <w:r w:rsidRPr="00E72247">
              <w:rPr>
                <w:szCs w:val="24"/>
              </w:rPr>
              <w:t>Non-structural walls are identified</w:t>
            </w:r>
          </w:p>
        </w:tc>
        <w:sdt>
          <w:sdtPr>
            <w:rPr>
              <w:szCs w:val="24"/>
              <w:lang w:eastAsia="en-AU"/>
            </w:rPr>
            <w:id w:val="-495343328"/>
            <w14:checkbox>
              <w14:checked w14:val="1"/>
              <w14:checkedState w14:val="2612" w14:font="MS Gothic"/>
              <w14:uncheckedState w14:val="2610" w14:font="MS Gothic"/>
            </w14:checkbox>
          </w:sdtPr>
          <w:sdtContent>
            <w:tc>
              <w:tcPr>
                <w:tcW w:w="704" w:type="dxa"/>
                <w:vAlign w:val="top"/>
              </w:tcPr>
              <w:p w14:paraId="59B62153"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sdt>
          <w:sdtPr>
            <w:rPr>
              <w:szCs w:val="24"/>
              <w:lang w:eastAsia="en-AU"/>
            </w:rPr>
            <w:id w:val="-1865434525"/>
            <w14:checkbox>
              <w14:checked w14:val="0"/>
              <w14:checkedState w14:val="2612" w14:font="MS Gothic"/>
              <w14:uncheckedState w14:val="2610" w14:font="MS Gothic"/>
            </w14:checkbox>
          </w:sdtPr>
          <w:sdtContent>
            <w:tc>
              <w:tcPr>
                <w:tcW w:w="763" w:type="dxa"/>
                <w:vAlign w:val="top"/>
              </w:tcPr>
              <w:p w14:paraId="3B294D96"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sdt>
          <w:sdtPr>
            <w:rPr>
              <w:szCs w:val="24"/>
              <w:lang w:eastAsia="en-AU"/>
            </w:rPr>
            <w:id w:val="-1025474147"/>
            <w14:checkbox>
              <w14:checked w14:val="0"/>
              <w14:checkedState w14:val="2612" w14:font="MS Gothic"/>
              <w14:uncheckedState w14:val="2610" w14:font="MS Gothic"/>
            </w14:checkbox>
          </w:sdtPr>
          <w:sdtContent>
            <w:tc>
              <w:tcPr>
                <w:tcW w:w="826" w:type="dxa"/>
                <w:vAlign w:val="top"/>
              </w:tcPr>
              <w:p w14:paraId="3A924491" w14:textId="483F3E9A" w:rsidR="00497BAE" w:rsidRPr="00E72247" w:rsidRDefault="000F13A4" w:rsidP="00497BAE">
                <w:pPr>
                  <w:rPr>
                    <w:szCs w:val="24"/>
                    <w:lang w:eastAsia="en-AU"/>
                  </w:rPr>
                </w:pPr>
                <w:r w:rsidRPr="00E72247">
                  <w:rPr>
                    <w:rFonts w:ascii="MS Gothic" w:eastAsia="MS Gothic" w:hAnsi="MS Gothic" w:hint="eastAsia"/>
                    <w:szCs w:val="24"/>
                    <w:lang w:eastAsia="en-AU"/>
                  </w:rPr>
                  <w:t>☐</w:t>
                </w:r>
              </w:p>
            </w:tc>
          </w:sdtContent>
        </w:sdt>
        <w:tc>
          <w:tcPr>
            <w:tcW w:w="6547" w:type="dxa"/>
            <w:gridSpan w:val="2"/>
          </w:tcPr>
          <w:p w14:paraId="185D36AF" w14:textId="410FBF7F" w:rsidR="00497BAE" w:rsidRPr="00E72247" w:rsidRDefault="000F13A4" w:rsidP="000F13A4">
            <w:pPr>
              <w:rPr>
                <w:color w:val="FF0000"/>
                <w:szCs w:val="24"/>
              </w:rPr>
            </w:pPr>
            <w:r w:rsidRPr="00E72247">
              <w:rPr>
                <w:color w:val="FF0000"/>
                <w:szCs w:val="24"/>
              </w:rPr>
              <w:t>Internal floor to ceiling walls are load bearing as it has a level above.</w:t>
            </w:r>
          </w:p>
        </w:tc>
      </w:tr>
      <w:tr w:rsidR="00497BAE" w:rsidRPr="00302355" w14:paraId="46FDB904" w14:textId="77777777" w:rsidTr="00497BAE">
        <w:trPr>
          <w:trHeight w:val="576"/>
        </w:trPr>
        <w:tc>
          <w:tcPr>
            <w:tcW w:w="5330" w:type="dxa"/>
            <w:gridSpan w:val="2"/>
          </w:tcPr>
          <w:p w14:paraId="7EA17E88" w14:textId="77777777" w:rsidR="00497BAE" w:rsidRPr="00E72247" w:rsidRDefault="00497BAE" w:rsidP="00497BAE">
            <w:pPr>
              <w:rPr>
                <w:szCs w:val="24"/>
              </w:rPr>
            </w:pPr>
            <w:r w:rsidRPr="00E72247">
              <w:rPr>
                <w:szCs w:val="24"/>
              </w:rPr>
              <w:t>Doors, windows and openings are confirmed</w:t>
            </w:r>
          </w:p>
        </w:tc>
        <w:sdt>
          <w:sdtPr>
            <w:rPr>
              <w:szCs w:val="24"/>
              <w:lang w:eastAsia="en-AU"/>
            </w:rPr>
            <w:id w:val="-1203010316"/>
            <w14:checkbox>
              <w14:checked w14:val="1"/>
              <w14:checkedState w14:val="2612" w14:font="MS Gothic"/>
              <w14:uncheckedState w14:val="2610" w14:font="MS Gothic"/>
            </w14:checkbox>
          </w:sdtPr>
          <w:sdtContent>
            <w:tc>
              <w:tcPr>
                <w:tcW w:w="704" w:type="dxa"/>
                <w:vAlign w:val="top"/>
              </w:tcPr>
              <w:p w14:paraId="148035EC"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sdt>
          <w:sdtPr>
            <w:rPr>
              <w:szCs w:val="24"/>
              <w:lang w:eastAsia="en-AU"/>
            </w:rPr>
            <w:id w:val="-550534937"/>
            <w14:checkbox>
              <w14:checked w14:val="0"/>
              <w14:checkedState w14:val="2612" w14:font="MS Gothic"/>
              <w14:uncheckedState w14:val="2610" w14:font="MS Gothic"/>
            </w14:checkbox>
          </w:sdtPr>
          <w:sdtContent>
            <w:tc>
              <w:tcPr>
                <w:tcW w:w="763" w:type="dxa"/>
                <w:vAlign w:val="top"/>
              </w:tcPr>
              <w:p w14:paraId="15A164CC"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sdt>
          <w:sdtPr>
            <w:rPr>
              <w:szCs w:val="24"/>
              <w:lang w:eastAsia="en-AU"/>
            </w:rPr>
            <w:id w:val="-2123841459"/>
            <w14:checkbox>
              <w14:checked w14:val="0"/>
              <w14:checkedState w14:val="2612" w14:font="MS Gothic"/>
              <w14:uncheckedState w14:val="2610" w14:font="MS Gothic"/>
            </w14:checkbox>
          </w:sdtPr>
          <w:sdtContent>
            <w:tc>
              <w:tcPr>
                <w:tcW w:w="826" w:type="dxa"/>
                <w:vAlign w:val="top"/>
              </w:tcPr>
              <w:p w14:paraId="6BA49337"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tc>
          <w:tcPr>
            <w:tcW w:w="6547" w:type="dxa"/>
            <w:gridSpan w:val="2"/>
          </w:tcPr>
          <w:p w14:paraId="23B08C29" w14:textId="433736E0" w:rsidR="00497BAE" w:rsidRPr="00E72247" w:rsidRDefault="00497BAE" w:rsidP="000F13A4">
            <w:pPr>
              <w:rPr>
                <w:color w:val="FF0000"/>
                <w:szCs w:val="24"/>
              </w:rPr>
            </w:pPr>
            <w:r w:rsidRPr="00E72247">
              <w:rPr>
                <w:color w:val="FF0000"/>
                <w:szCs w:val="24"/>
              </w:rPr>
              <w:t xml:space="preserve">No doors </w:t>
            </w:r>
            <w:r w:rsidR="000F13A4" w:rsidRPr="00E72247">
              <w:rPr>
                <w:color w:val="FF0000"/>
                <w:szCs w:val="24"/>
              </w:rPr>
              <w:t xml:space="preserve">or windows </w:t>
            </w:r>
            <w:r w:rsidRPr="00E72247">
              <w:rPr>
                <w:color w:val="FF0000"/>
                <w:szCs w:val="24"/>
              </w:rPr>
              <w:t>affect the new furnishings</w:t>
            </w:r>
            <w:r w:rsidR="000F13A4" w:rsidRPr="00E72247">
              <w:rPr>
                <w:color w:val="FF0000"/>
                <w:szCs w:val="24"/>
              </w:rPr>
              <w:t>.</w:t>
            </w:r>
          </w:p>
        </w:tc>
      </w:tr>
      <w:tr w:rsidR="00497BAE" w:rsidRPr="00302355" w14:paraId="0BB52B6F" w14:textId="77777777" w:rsidTr="00497BAE">
        <w:trPr>
          <w:trHeight w:val="576"/>
        </w:trPr>
        <w:tc>
          <w:tcPr>
            <w:tcW w:w="5330" w:type="dxa"/>
            <w:gridSpan w:val="2"/>
          </w:tcPr>
          <w:p w14:paraId="0EAFAA2B" w14:textId="77777777" w:rsidR="00497BAE" w:rsidRPr="00E72247" w:rsidRDefault="00497BAE" w:rsidP="00497BAE">
            <w:pPr>
              <w:rPr>
                <w:szCs w:val="24"/>
              </w:rPr>
            </w:pPr>
            <w:r w:rsidRPr="00E72247">
              <w:rPr>
                <w:szCs w:val="24"/>
              </w:rPr>
              <w:t>Measuring devices required are identified.</w:t>
            </w:r>
          </w:p>
          <w:p w14:paraId="041FF3B0" w14:textId="77777777" w:rsidR="00497BAE" w:rsidRPr="00E72247" w:rsidRDefault="00497BAE" w:rsidP="00497BAE">
            <w:pPr>
              <w:rPr>
                <w:szCs w:val="24"/>
              </w:rPr>
            </w:pPr>
            <w:r w:rsidRPr="00E72247">
              <w:rPr>
                <w:szCs w:val="24"/>
              </w:rPr>
              <w:t xml:space="preserve">Measurements are made. </w:t>
            </w:r>
          </w:p>
        </w:tc>
        <w:sdt>
          <w:sdtPr>
            <w:rPr>
              <w:szCs w:val="24"/>
              <w:lang w:eastAsia="en-AU"/>
            </w:rPr>
            <w:id w:val="-1610433136"/>
            <w14:checkbox>
              <w14:checked w14:val="1"/>
              <w14:checkedState w14:val="2612" w14:font="MS Gothic"/>
              <w14:uncheckedState w14:val="2610" w14:font="MS Gothic"/>
            </w14:checkbox>
          </w:sdtPr>
          <w:sdtContent>
            <w:tc>
              <w:tcPr>
                <w:tcW w:w="704" w:type="dxa"/>
                <w:vAlign w:val="top"/>
              </w:tcPr>
              <w:p w14:paraId="58D46607"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1386172033"/>
            <w14:checkbox>
              <w14:checked w14:val="0"/>
              <w14:checkedState w14:val="2612" w14:font="MS Gothic"/>
              <w14:uncheckedState w14:val="2610" w14:font="MS Gothic"/>
            </w14:checkbox>
          </w:sdtPr>
          <w:sdtContent>
            <w:tc>
              <w:tcPr>
                <w:tcW w:w="763" w:type="dxa"/>
                <w:vAlign w:val="top"/>
              </w:tcPr>
              <w:p w14:paraId="675AF222"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sdt>
          <w:sdtPr>
            <w:rPr>
              <w:szCs w:val="24"/>
              <w:lang w:eastAsia="en-AU"/>
            </w:rPr>
            <w:id w:val="-1283643226"/>
            <w14:checkbox>
              <w14:checked w14:val="0"/>
              <w14:checkedState w14:val="2612" w14:font="MS Gothic"/>
              <w14:uncheckedState w14:val="2610" w14:font="MS Gothic"/>
            </w14:checkbox>
          </w:sdtPr>
          <w:sdtContent>
            <w:tc>
              <w:tcPr>
                <w:tcW w:w="826" w:type="dxa"/>
                <w:vAlign w:val="top"/>
              </w:tcPr>
              <w:p w14:paraId="2707E928" w14:textId="77777777" w:rsidR="00497BAE" w:rsidRPr="00E72247" w:rsidRDefault="00497BAE" w:rsidP="00497BAE">
                <w:pPr>
                  <w:rPr>
                    <w:b/>
                    <w:szCs w:val="24"/>
                  </w:rPr>
                </w:pPr>
                <w:r w:rsidRPr="00E72247">
                  <w:rPr>
                    <w:rFonts w:ascii="MS Gothic" w:eastAsia="MS Gothic" w:hAnsi="MS Gothic" w:hint="eastAsia"/>
                    <w:szCs w:val="24"/>
                    <w:lang w:eastAsia="en-AU"/>
                  </w:rPr>
                  <w:t>☐</w:t>
                </w:r>
              </w:p>
            </w:tc>
          </w:sdtContent>
        </w:sdt>
        <w:tc>
          <w:tcPr>
            <w:tcW w:w="6547" w:type="dxa"/>
            <w:gridSpan w:val="2"/>
          </w:tcPr>
          <w:p w14:paraId="75885F19" w14:textId="77777777" w:rsidR="00497BAE" w:rsidRPr="00E72247" w:rsidRDefault="00497BAE" w:rsidP="00497BAE">
            <w:pPr>
              <w:rPr>
                <w:color w:val="FF0000"/>
                <w:szCs w:val="24"/>
              </w:rPr>
            </w:pPr>
            <w:r w:rsidRPr="00E72247">
              <w:rPr>
                <w:color w:val="FF0000"/>
                <w:szCs w:val="24"/>
              </w:rPr>
              <w:t>Measurements were made with Tape measure/laser. Angle finders were used on the corners, levels were used to check wall plumpness and floor level.</w:t>
            </w:r>
          </w:p>
        </w:tc>
      </w:tr>
      <w:tr w:rsidR="00497BAE" w:rsidRPr="00302355" w14:paraId="1F626815" w14:textId="77777777" w:rsidTr="00497BAE">
        <w:trPr>
          <w:trHeight w:val="576"/>
        </w:trPr>
        <w:tc>
          <w:tcPr>
            <w:tcW w:w="5330" w:type="dxa"/>
            <w:gridSpan w:val="2"/>
          </w:tcPr>
          <w:p w14:paraId="405003C9" w14:textId="77777777" w:rsidR="00497BAE" w:rsidRPr="00E72247" w:rsidRDefault="00497BAE" w:rsidP="00497BAE">
            <w:pPr>
              <w:rPr>
                <w:szCs w:val="24"/>
              </w:rPr>
            </w:pPr>
            <w:r w:rsidRPr="00E72247">
              <w:rPr>
                <w:szCs w:val="24"/>
              </w:rPr>
              <w:t>Entrance openings are measured and documented</w:t>
            </w:r>
          </w:p>
        </w:tc>
        <w:sdt>
          <w:sdtPr>
            <w:rPr>
              <w:szCs w:val="24"/>
              <w:lang w:eastAsia="en-AU"/>
            </w:rPr>
            <w:id w:val="-1055397158"/>
            <w14:checkbox>
              <w14:checked w14:val="1"/>
              <w14:checkedState w14:val="2612" w14:font="MS Gothic"/>
              <w14:uncheckedState w14:val="2610" w14:font="MS Gothic"/>
            </w14:checkbox>
          </w:sdtPr>
          <w:sdtContent>
            <w:tc>
              <w:tcPr>
                <w:tcW w:w="704" w:type="dxa"/>
                <w:vAlign w:val="top"/>
              </w:tcPr>
              <w:p w14:paraId="58AE1447"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sdt>
          <w:sdtPr>
            <w:rPr>
              <w:szCs w:val="24"/>
              <w:lang w:eastAsia="en-AU"/>
            </w:rPr>
            <w:id w:val="439268662"/>
            <w14:checkbox>
              <w14:checked w14:val="0"/>
              <w14:checkedState w14:val="2612" w14:font="MS Gothic"/>
              <w14:uncheckedState w14:val="2610" w14:font="MS Gothic"/>
            </w14:checkbox>
          </w:sdtPr>
          <w:sdtContent>
            <w:tc>
              <w:tcPr>
                <w:tcW w:w="763" w:type="dxa"/>
                <w:vAlign w:val="top"/>
              </w:tcPr>
              <w:p w14:paraId="294CD4F7"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sdt>
          <w:sdtPr>
            <w:rPr>
              <w:szCs w:val="24"/>
              <w:lang w:eastAsia="en-AU"/>
            </w:rPr>
            <w:id w:val="1324551450"/>
            <w14:checkbox>
              <w14:checked w14:val="0"/>
              <w14:checkedState w14:val="2612" w14:font="MS Gothic"/>
              <w14:uncheckedState w14:val="2610" w14:font="MS Gothic"/>
            </w14:checkbox>
          </w:sdtPr>
          <w:sdtContent>
            <w:tc>
              <w:tcPr>
                <w:tcW w:w="826" w:type="dxa"/>
                <w:vAlign w:val="top"/>
              </w:tcPr>
              <w:p w14:paraId="0392D429" w14:textId="77777777" w:rsidR="00497BAE" w:rsidRPr="00E72247" w:rsidRDefault="00497BAE" w:rsidP="00497BAE">
                <w:pPr>
                  <w:rPr>
                    <w:szCs w:val="24"/>
                    <w:lang w:eastAsia="en-AU"/>
                  </w:rPr>
                </w:pPr>
                <w:r w:rsidRPr="00E72247">
                  <w:rPr>
                    <w:rFonts w:ascii="MS Gothic" w:eastAsia="MS Gothic" w:hAnsi="MS Gothic" w:hint="eastAsia"/>
                    <w:szCs w:val="24"/>
                    <w:lang w:eastAsia="en-AU"/>
                  </w:rPr>
                  <w:t>☐</w:t>
                </w:r>
              </w:p>
            </w:tc>
          </w:sdtContent>
        </w:sdt>
        <w:tc>
          <w:tcPr>
            <w:tcW w:w="6547" w:type="dxa"/>
            <w:gridSpan w:val="2"/>
          </w:tcPr>
          <w:p w14:paraId="32E1E6DD" w14:textId="351F003F" w:rsidR="00497BAE" w:rsidRPr="00E72247" w:rsidRDefault="00497BAE" w:rsidP="005950E2">
            <w:pPr>
              <w:rPr>
                <w:color w:val="FF0000"/>
                <w:szCs w:val="24"/>
              </w:rPr>
            </w:pPr>
            <w:r w:rsidRPr="00E72247">
              <w:rPr>
                <w:color w:val="FF0000"/>
                <w:szCs w:val="24"/>
              </w:rPr>
              <w:t>T</w:t>
            </w:r>
            <w:r w:rsidR="005950E2" w:rsidRPr="00E72247">
              <w:rPr>
                <w:color w:val="FF0000"/>
                <w:szCs w:val="24"/>
              </w:rPr>
              <w:t>he</w:t>
            </w:r>
            <w:r w:rsidRPr="00E72247">
              <w:rPr>
                <w:color w:val="FF0000"/>
                <w:szCs w:val="24"/>
              </w:rPr>
              <w:t xml:space="preserve"> entrance door</w:t>
            </w:r>
            <w:r w:rsidR="005950E2" w:rsidRPr="00E72247">
              <w:rPr>
                <w:color w:val="FF0000"/>
                <w:szCs w:val="24"/>
              </w:rPr>
              <w:t xml:space="preserve"> through the garage is a standard 820mm clearance</w:t>
            </w:r>
          </w:p>
        </w:tc>
      </w:tr>
      <w:tr w:rsidR="00FA4838" w:rsidRPr="00302355" w14:paraId="20709B76" w14:textId="77777777" w:rsidTr="00497BAE">
        <w:trPr>
          <w:trHeight w:val="576"/>
        </w:trPr>
        <w:tc>
          <w:tcPr>
            <w:tcW w:w="5330" w:type="dxa"/>
            <w:gridSpan w:val="2"/>
          </w:tcPr>
          <w:p w14:paraId="2670692F" w14:textId="17E2E614" w:rsidR="00FA4838" w:rsidRPr="00E72247" w:rsidRDefault="00FA4838" w:rsidP="00FA4838">
            <w:pPr>
              <w:rPr>
                <w:szCs w:val="24"/>
              </w:rPr>
            </w:pPr>
            <w:r w:rsidRPr="00E72247">
              <w:rPr>
                <w:szCs w:val="24"/>
              </w:rPr>
              <w:t>Assess Prevention to goods and equipment</w:t>
            </w:r>
          </w:p>
        </w:tc>
        <w:sdt>
          <w:sdtPr>
            <w:rPr>
              <w:szCs w:val="24"/>
              <w:lang w:eastAsia="en-AU"/>
            </w:rPr>
            <w:id w:val="-655607259"/>
            <w14:checkbox>
              <w14:checked w14:val="1"/>
              <w14:checkedState w14:val="2612" w14:font="MS Gothic"/>
              <w14:uncheckedState w14:val="2610" w14:font="MS Gothic"/>
            </w14:checkbox>
          </w:sdtPr>
          <w:sdtContent>
            <w:tc>
              <w:tcPr>
                <w:tcW w:w="704" w:type="dxa"/>
                <w:vAlign w:val="top"/>
              </w:tcPr>
              <w:p w14:paraId="417FEC9E" w14:textId="553D22CA" w:rsidR="00FA4838" w:rsidRPr="00E72247" w:rsidRDefault="00FA4838" w:rsidP="00FA4838">
                <w:pPr>
                  <w:rPr>
                    <w:szCs w:val="24"/>
                    <w:lang w:eastAsia="en-AU"/>
                  </w:rPr>
                </w:pPr>
                <w:r w:rsidRPr="00E72247">
                  <w:rPr>
                    <w:rFonts w:ascii="MS Gothic" w:eastAsia="MS Gothic" w:hAnsi="MS Gothic" w:hint="eastAsia"/>
                    <w:szCs w:val="24"/>
                    <w:lang w:eastAsia="en-AU"/>
                  </w:rPr>
                  <w:t>☒</w:t>
                </w:r>
              </w:p>
            </w:tc>
          </w:sdtContent>
        </w:sdt>
        <w:sdt>
          <w:sdtPr>
            <w:rPr>
              <w:szCs w:val="24"/>
              <w:lang w:eastAsia="en-AU"/>
            </w:rPr>
            <w:id w:val="-266624385"/>
            <w14:checkbox>
              <w14:checked w14:val="0"/>
              <w14:checkedState w14:val="2612" w14:font="MS Gothic"/>
              <w14:uncheckedState w14:val="2610" w14:font="MS Gothic"/>
            </w14:checkbox>
          </w:sdtPr>
          <w:sdtContent>
            <w:tc>
              <w:tcPr>
                <w:tcW w:w="763" w:type="dxa"/>
                <w:vAlign w:val="top"/>
              </w:tcPr>
              <w:p w14:paraId="63A53A3F" w14:textId="256C8E6E" w:rsidR="00FA4838" w:rsidRPr="00E72247" w:rsidRDefault="00FA4838" w:rsidP="00FA4838">
                <w:pPr>
                  <w:rPr>
                    <w:szCs w:val="24"/>
                    <w:lang w:eastAsia="en-AU"/>
                  </w:rPr>
                </w:pPr>
                <w:r w:rsidRPr="00E72247">
                  <w:rPr>
                    <w:rFonts w:ascii="MS Gothic" w:eastAsia="MS Gothic" w:hAnsi="MS Gothic" w:hint="eastAsia"/>
                    <w:szCs w:val="24"/>
                    <w:lang w:eastAsia="en-AU"/>
                  </w:rPr>
                  <w:t>☐</w:t>
                </w:r>
              </w:p>
            </w:tc>
          </w:sdtContent>
        </w:sdt>
        <w:sdt>
          <w:sdtPr>
            <w:rPr>
              <w:szCs w:val="24"/>
              <w:lang w:eastAsia="en-AU"/>
            </w:rPr>
            <w:id w:val="1411887854"/>
            <w14:checkbox>
              <w14:checked w14:val="0"/>
              <w14:checkedState w14:val="2612" w14:font="MS Gothic"/>
              <w14:uncheckedState w14:val="2610" w14:font="MS Gothic"/>
            </w14:checkbox>
          </w:sdtPr>
          <w:sdtContent>
            <w:tc>
              <w:tcPr>
                <w:tcW w:w="826" w:type="dxa"/>
                <w:vAlign w:val="top"/>
              </w:tcPr>
              <w:p w14:paraId="54B85C5A" w14:textId="50A0CCC7" w:rsidR="00FA4838" w:rsidRPr="00E72247" w:rsidRDefault="00FA4838" w:rsidP="00FA4838">
                <w:pPr>
                  <w:rPr>
                    <w:szCs w:val="24"/>
                    <w:lang w:eastAsia="en-AU"/>
                  </w:rPr>
                </w:pPr>
                <w:r w:rsidRPr="00E72247">
                  <w:rPr>
                    <w:rFonts w:ascii="MS Gothic" w:eastAsia="MS Gothic" w:hAnsi="MS Gothic" w:hint="eastAsia"/>
                    <w:szCs w:val="24"/>
                    <w:lang w:eastAsia="en-AU"/>
                  </w:rPr>
                  <w:t>☐</w:t>
                </w:r>
              </w:p>
            </w:tc>
          </w:sdtContent>
        </w:sdt>
        <w:tc>
          <w:tcPr>
            <w:tcW w:w="6547" w:type="dxa"/>
            <w:gridSpan w:val="2"/>
          </w:tcPr>
          <w:p w14:paraId="3FBBBDE4" w14:textId="60E6F8C7" w:rsidR="00FA4838" w:rsidRPr="00E72247" w:rsidRDefault="00FA4838" w:rsidP="00FA4838">
            <w:pPr>
              <w:rPr>
                <w:color w:val="FF0000"/>
                <w:szCs w:val="24"/>
              </w:rPr>
            </w:pPr>
            <w:r w:rsidRPr="00E72247">
              <w:rPr>
                <w:color w:val="FF0000"/>
                <w:szCs w:val="24"/>
              </w:rPr>
              <w:t>Plastic needs to be place on entrance carpet, corner packing on plasterboard needed</w:t>
            </w:r>
          </w:p>
        </w:tc>
      </w:tr>
      <w:tr w:rsidR="00CE230C" w14:paraId="55C953DB" w14:textId="77777777" w:rsidTr="00497BAE">
        <w:tc>
          <w:tcPr>
            <w:tcW w:w="14170" w:type="dxa"/>
            <w:gridSpan w:val="7"/>
          </w:tcPr>
          <w:p w14:paraId="4B22BD0E" w14:textId="77777777" w:rsidR="00CE230C" w:rsidRPr="00E72247" w:rsidRDefault="00CE230C" w:rsidP="00CE230C">
            <w:pPr>
              <w:rPr>
                <w:color w:val="FF0000"/>
                <w:szCs w:val="24"/>
              </w:rPr>
            </w:pPr>
            <w:r w:rsidRPr="00E72247">
              <w:rPr>
                <w:szCs w:val="24"/>
              </w:rPr>
              <w:t xml:space="preserve">Comments: </w:t>
            </w:r>
            <w:r w:rsidRPr="00E72247">
              <w:rPr>
                <w:color w:val="FF0000"/>
                <w:szCs w:val="24"/>
              </w:rPr>
              <w:t>Area has been confirmed and identified.</w:t>
            </w:r>
          </w:p>
          <w:p w14:paraId="4DB938EA" w14:textId="0EBB9290" w:rsidR="00CE230C" w:rsidRPr="00E72247" w:rsidRDefault="00CE230C" w:rsidP="00CE230C">
            <w:pPr>
              <w:rPr>
                <w:b/>
                <w:szCs w:val="24"/>
              </w:rPr>
            </w:pPr>
            <w:r w:rsidRPr="00E72247">
              <w:rPr>
                <w:color w:val="FF0000"/>
                <w:szCs w:val="24"/>
              </w:rPr>
              <w:t>Access for furnishings from truck is straight up a driveway with a roller door entrance and internal entrance through the garage. Trolleys will be required to move furnishings from the garage.</w:t>
            </w:r>
          </w:p>
        </w:tc>
      </w:tr>
      <w:tr w:rsidR="00497BAE" w14:paraId="39D0230C" w14:textId="77777777" w:rsidTr="00FA4838">
        <w:tc>
          <w:tcPr>
            <w:tcW w:w="3494" w:type="dxa"/>
            <w:vAlign w:val="top"/>
          </w:tcPr>
          <w:p w14:paraId="2C8B236F" w14:textId="534F44CF" w:rsidR="00497BAE" w:rsidRPr="00E72247" w:rsidRDefault="00CE230C" w:rsidP="00FA4838">
            <w:pPr>
              <w:rPr>
                <w:szCs w:val="24"/>
              </w:rPr>
            </w:pPr>
            <w:r w:rsidRPr="00E72247">
              <w:rPr>
                <w:szCs w:val="24"/>
              </w:rPr>
              <w:t>Designer</w:t>
            </w:r>
            <w:r w:rsidR="00497BAE" w:rsidRPr="00E72247">
              <w:rPr>
                <w:szCs w:val="24"/>
              </w:rPr>
              <w:t xml:space="preserve"> Signature: </w:t>
            </w:r>
            <w:r w:rsidRPr="00E72247">
              <w:rPr>
                <w:color w:val="FF0000"/>
                <w:szCs w:val="24"/>
              </w:rPr>
              <w:t>Des  Igner</w:t>
            </w:r>
            <w:r w:rsidR="00497BAE" w:rsidRPr="00E72247">
              <w:rPr>
                <w:szCs w:val="24"/>
              </w:rPr>
              <w:t xml:space="preserve">                                                                                </w:t>
            </w:r>
          </w:p>
        </w:tc>
        <w:tc>
          <w:tcPr>
            <w:tcW w:w="1836" w:type="dxa"/>
            <w:vAlign w:val="top"/>
          </w:tcPr>
          <w:p w14:paraId="23C8299F" w14:textId="7C0B1F7B" w:rsidR="00497BAE" w:rsidRPr="00E72247" w:rsidRDefault="00497BAE" w:rsidP="00FA4838">
            <w:pPr>
              <w:rPr>
                <w:szCs w:val="24"/>
              </w:rPr>
            </w:pPr>
            <w:r w:rsidRPr="00E72247">
              <w:rPr>
                <w:szCs w:val="24"/>
              </w:rPr>
              <w:t>Date:</w:t>
            </w:r>
            <w:r w:rsidR="00FA4838" w:rsidRPr="00E72247">
              <w:rPr>
                <w:szCs w:val="24"/>
              </w:rPr>
              <w:t xml:space="preserve"> </w:t>
            </w:r>
            <w:r w:rsidRPr="00E72247">
              <w:rPr>
                <w:color w:val="FF0000"/>
                <w:szCs w:val="24"/>
              </w:rPr>
              <w:t>1/01/0001</w:t>
            </w:r>
          </w:p>
        </w:tc>
        <w:tc>
          <w:tcPr>
            <w:tcW w:w="6036" w:type="dxa"/>
            <w:gridSpan w:val="4"/>
            <w:vAlign w:val="top"/>
          </w:tcPr>
          <w:p w14:paraId="1806C989" w14:textId="594D326D" w:rsidR="00497BAE" w:rsidRPr="00E72247" w:rsidRDefault="00497BAE" w:rsidP="00FA4838">
            <w:pPr>
              <w:rPr>
                <w:szCs w:val="24"/>
              </w:rPr>
            </w:pPr>
            <w:r w:rsidRPr="00E72247">
              <w:rPr>
                <w:szCs w:val="24"/>
              </w:rPr>
              <w:t xml:space="preserve">Name: </w:t>
            </w:r>
            <w:r w:rsidRPr="00E72247">
              <w:rPr>
                <w:color w:val="FF0000"/>
                <w:szCs w:val="24"/>
              </w:rPr>
              <w:t xml:space="preserve">Assessor </w:t>
            </w:r>
            <w:r w:rsidR="00FA4838" w:rsidRPr="00E72247">
              <w:rPr>
                <w:color w:val="FF0000"/>
                <w:szCs w:val="24"/>
              </w:rPr>
              <w:t xml:space="preserve">                                    </w:t>
            </w:r>
            <w:r w:rsidRPr="00E72247">
              <w:rPr>
                <w:szCs w:val="24"/>
              </w:rPr>
              <w:t xml:space="preserve">Signature: </w:t>
            </w:r>
            <w:r w:rsidRPr="00E72247">
              <w:rPr>
                <w:rFonts w:ascii="Brush Script MT" w:hAnsi="Brush Script MT"/>
                <w:i/>
                <w:color w:val="FF0000"/>
                <w:szCs w:val="24"/>
              </w:rPr>
              <w:t>Assessor</w:t>
            </w:r>
          </w:p>
        </w:tc>
        <w:tc>
          <w:tcPr>
            <w:tcW w:w="2804" w:type="dxa"/>
            <w:vAlign w:val="top"/>
          </w:tcPr>
          <w:p w14:paraId="3D4FCF4A" w14:textId="284C1AC0" w:rsidR="00497BAE" w:rsidRPr="00E72247" w:rsidRDefault="00497BAE" w:rsidP="00FA4838">
            <w:pPr>
              <w:rPr>
                <w:szCs w:val="24"/>
              </w:rPr>
            </w:pPr>
            <w:r w:rsidRPr="00E72247">
              <w:rPr>
                <w:szCs w:val="24"/>
              </w:rPr>
              <w:t>Date:</w:t>
            </w:r>
            <w:r w:rsidR="00FA4838" w:rsidRPr="00E72247">
              <w:rPr>
                <w:szCs w:val="24"/>
              </w:rPr>
              <w:t xml:space="preserve"> </w:t>
            </w:r>
            <w:r w:rsidRPr="00E72247">
              <w:rPr>
                <w:color w:val="FF0000"/>
                <w:szCs w:val="24"/>
              </w:rPr>
              <w:t>01/01/0001</w:t>
            </w:r>
          </w:p>
        </w:tc>
      </w:tr>
    </w:tbl>
    <w:p w14:paraId="71CCA56F" w14:textId="7BCA9BCC" w:rsidR="00BB4DE4" w:rsidRPr="0085618A" w:rsidRDefault="00BB4DE4" w:rsidP="0085618A">
      <w:pPr>
        <w:rPr>
          <w:lang w:eastAsia="en-AU"/>
        </w:rPr>
      </w:pPr>
    </w:p>
    <w:p w14:paraId="1EFC35F3" w14:textId="3032E7BC" w:rsidR="00E2586F" w:rsidRPr="00B46D65" w:rsidRDefault="00B00CB4" w:rsidP="00021298">
      <w:pPr>
        <w:pStyle w:val="Heading4"/>
        <w:rPr>
          <w:color w:val="FF0000"/>
          <w:sz w:val="24"/>
          <w:szCs w:val="24"/>
        </w:rPr>
      </w:pPr>
      <w:r>
        <w:lastRenderedPageBreak/>
        <w:t xml:space="preserve">Material </w:t>
      </w:r>
      <w:r w:rsidR="00613F5A">
        <w:t>Evaluation</w:t>
      </w:r>
      <w:r w:rsidR="00C0454E">
        <w:t xml:space="preserve"> Project 1</w:t>
      </w:r>
      <w:r w:rsidR="00B46D65">
        <w:rPr>
          <w:color w:val="FF0000"/>
          <w:sz w:val="24"/>
          <w:szCs w:val="24"/>
        </w:rPr>
        <w:t xml:space="preserve"> </w:t>
      </w:r>
    </w:p>
    <w:p w14:paraId="7A2CFD9C" w14:textId="5D00F53A" w:rsidR="00FD75CE" w:rsidRDefault="00FF0779" w:rsidP="00FF0779">
      <w:pPr>
        <w:rPr>
          <w:color w:val="FF0000"/>
          <w:lang w:eastAsia="en-AU"/>
        </w:rPr>
      </w:pPr>
      <w:r>
        <w:rPr>
          <w:lang w:eastAsia="en-AU"/>
        </w:rPr>
        <w:t>Client:</w:t>
      </w:r>
      <w:r>
        <w:rPr>
          <w:lang w:eastAsia="en-AU"/>
        </w:rPr>
        <w:tab/>
      </w:r>
      <w:r w:rsidR="00991DDC" w:rsidRPr="00225D22">
        <w:rPr>
          <w:color w:val="FF0000"/>
          <w:lang w:eastAsia="en-AU"/>
        </w:rPr>
        <w:t>Mr &amp; Mrs Carter</w:t>
      </w:r>
      <w:r>
        <w:rPr>
          <w:lang w:eastAsia="en-AU"/>
        </w:rPr>
        <w:tab/>
      </w:r>
      <w:r>
        <w:rPr>
          <w:lang w:eastAsia="en-AU"/>
        </w:rPr>
        <w:tab/>
      </w:r>
      <w:r>
        <w:rPr>
          <w:lang w:eastAsia="en-AU"/>
        </w:rPr>
        <w:tab/>
        <w:t xml:space="preserve">Project: </w:t>
      </w:r>
      <w:r w:rsidR="00225D22">
        <w:rPr>
          <w:color w:val="FF0000"/>
          <w:lang w:eastAsia="en-AU"/>
        </w:rPr>
        <w:t>Kitchen</w:t>
      </w:r>
      <w:r>
        <w:rPr>
          <w:lang w:eastAsia="en-AU"/>
        </w:rPr>
        <w:tab/>
      </w:r>
      <w:r>
        <w:rPr>
          <w:lang w:eastAsia="en-AU"/>
        </w:rPr>
        <w:tab/>
      </w:r>
      <w:r>
        <w:rPr>
          <w:lang w:eastAsia="en-AU"/>
        </w:rPr>
        <w:tab/>
      </w:r>
      <w:r w:rsidR="009125E9">
        <w:rPr>
          <w:lang w:eastAsia="en-AU"/>
        </w:rPr>
        <w:t>Style</w:t>
      </w:r>
      <w:r w:rsidR="009125E9" w:rsidRPr="00225D22">
        <w:rPr>
          <w:color w:val="FF0000"/>
          <w:lang w:eastAsia="en-AU"/>
        </w:rPr>
        <w:t>:</w:t>
      </w:r>
      <w:r w:rsidR="00C327DF" w:rsidRPr="00225D22">
        <w:rPr>
          <w:color w:val="FF0000"/>
          <w:lang w:eastAsia="en-AU"/>
        </w:rPr>
        <w:t xml:space="preserve">   </w:t>
      </w:r>
      <w:r w:rsidR="00225D22" w:rsidRPr="00225D22">
        <w:rPr>
          <w:color w:val="FF0000"/>
          <w:lang w:eastAsia="en-AU"/>
        </w:rPr>
        <w:t>60s Ranch</w:t>
      </w:r>
      <w:r w:rsidR="00C327DF" w:rsidRPr="00225D22">
        <w:rPr>
          <w:color w:val="FF0000"/>
          <w:lang w:eastAsia="en-AU"/>
        </w:rPr>
        <w:t xml:space="preserve">                     </w:t>
      </w:r>
      <w:r w:rsidR="00C327DF">
        <w:rPr>
          <w:lang w:eastAsia="en-AU"/>
        </w:rPr>
        <w:t>Suggested Style:</w:t>
      </w:r>
      <w:r w:rsidR="00225D22">
        <w:rPr>
          <w:lang w:eastAsia="en-AU"/>
        </w:rPr>
        <w:t xml:space="preserve"> </w:t>
      </w:r>
      <w:r w:rsidR="00225D22" w:rsidRPr="00225D22">
        <w:rPr>
          <w:color w:val="FF0000"/>
          <w:lang w:eastAsia="en-AU"/>
        </w:rPr>
        <w:t>Modern</w:t>
      </w:r>
    </w:p>
    <w:p w14:paraId="08CCA670" w14:textId="2554265B" w:rsidR="00FD75CE" w:rsidRPr="00FD75CE" w:rsidRDefault="00FD75CE" w:rsidP="00FD75CE">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4</w:t>
      </w:r>
      <w:r w:rsidRPr="00665A2D">
        <w:fldChar w:fldCharType="end"/>
      </w:r>
      <w:r w:rsidRPr="00665A2D">
        <w:t xml:space="preserve"> </w:t>
      </w:r>
      <w:r>
        <w:t>Material Evaluation Project 1</w:t>
      </w:r>
    </w:p>
    <w:tbl>
      <w:tblPr>
        <w:tblStyle w:val="TableGrid"/>
        <w:tblpPr w:leftFromText="180" w:rightFromText="180" w:vertAnchor="text" w:tblpX="-289" w:tblpY="1"/>
        <w:tblOverlap w:val="never"/>
        <w:tblW w:w="14879" w:type="dxa"/>
        <w:tblLayout w:type="fixed"/>
        <w:tblLook w:val="04A0" w:firstRow="1" w:lastRow="0" w:firstColumn="1" w:lastColumn="0" w:noHBand="0" w:noVBand="1"/>
      </w:tblPr>
      <w:tblGrid>
        <w:gridCol w:w="1410"/>
        <w:gridCol w:w="1128"/>
        <w:gridCol w:w="1001"/>
        <w:gridCol w:w="1418"/>
        <w:gridCol w:w="1559"/>
        <w:gridCol w:w="992"/>
        <w:gridCol w:w="1134"/>
        <w:gridCol w:w="992"/>
        <w:gridCol w:w="1124"/>
        <w:gridCol w:w="2137"/>
        <w:gridCol w:w="1134"/>
        <w:gridCol w:w="850"/>
      </w:tblGrid>
      <w:tr w:rsidR="004F6B04" w14:paraId="5F859098" w14:textId="77777777" w:rsidTr="0012493A">
        <w:trPr>
          <w:cnfStyle w:val="100000000000" w:firstRow="1" w:lastRow="0" w:firstColumn="0" w:lastColumn="0" w:oddVBand="0" w:evenVBand="0" w:oddHBand="0" w:evenHBand="0" w:firstRowFirstColumn="0" w:firstRowLastColumn="0" w:lastRowFirstColumn="0" w:lastRowLastColumn="0"/>
          <w:cantSplit w:val="0"/>
          <w:trHeight w:hRule="exact" w:val="737"/>
          <w:tblHeader/>
        </w:trPr>
        <w:tc>
          <w:tcPr>
            <w:tcW w:w="1410" w:type="dxa"/>
          </w:tcPr>
          <w:p w14:paraId="680F5CA9" w14:textId="28B012D0" w:rsidR="00747054" w:rsidRPr="00D82C73" w:rsidRDefault="00747054" w:rsidP="002C5346">
            <w:pPr>
              <w:pStyle w:val="SmallerText-Black"/>
            </w:pPr>
            <w:r w:rsidRPr="00D82C73">
              <w:t>Component</w:t>
            </w:r>
          </w:p>
        </w:tc>
        <w:tc>
          <w:tcPr>
            <w:tcW w:w="1128" w:type="dxa"/>
          </w:tcPr>
          <w:p w14:paraId="3062BD6D" w14:textId="7E55EBAF" w:rsidR="00747054" w:rsidRPr="00D82C73" w:rsidRDefault="00747054" w:rsidP="002C5346">
            <w:pPr>
              <w:pStyle w:val="SmallerText-Black"/>
            </w:pPr>
            <w:r w:rsidRPr="00D82C73">
              <w:t>Material</w:t>
            </w:r>
          </w:p>
        </w:tc>
        <w:tc>
          <w:tcPr>
            <w:tcW w:w="1001" w:type="dxa"/>
          </w:tcPr>
          <w:p w14:paraId="246FEF89" w14:textId="3B249C8A" w:rsidR="00747054" w:rsidRPr="00D82C73" w:rsidRDefault="00747054" w:rsidP="002C5346">
            <w:pPr>
              <w:pStyle w:val="SmallerText-Black"/>
            </w:pPr>
            <w:r>
              <w:t>Sample</w:t>
            </w:r>
          </w:p>
        </w:tc>
        <w:tc>
          <w:tcPr>
            <w:tcW w:w="1418" w:type="dxa"/>
          </w:tcPr>
          <w:p w14:paraId="5709C601" w14:textId="78C12330" w:rsidR="00747054" w:rsidRPr="00D82C73" w:rsidRDefault="00747054" w:rsidP="002C5346">
            <w:pPr>
              <w:pStyle w:val="SmallerText-Black"/>
            </w:pPr>
            <w:r w:rsidRPr="00D82C73">
              <w:t>Benefits</w:t>
            </w:r>
          </w:p>
        </w:tc>
        <w:tc>
          <w:tcPr>
            <w:tcW w:w="1559" w:type="dxa"/>
          </w:tcPr>
          <w:p w14:paraId="2CFDF22D" w14:textId="55B5DA15" w:rsidR="00747054" w:rsidRPr="00D82C73" w:rsidRDefault="00747054" w:rsidP="002C5346">
            <w:pPr>
              <w:pStyle w:val="SmallerText-Black"/>
            </w:pPr>
            <w:r w:rsidRPr="00D82C73">
              <w:t>Limitations</w:t>
            </w:r>
          </w:p>
        </w:tc>
        <w:tc>
          <w:tcPr>
            <w:tcW w:w="992" w:type="dxa"/>
            <w:vAlign w:val="bottom"/>
          </w:tcPr>
          <w:p w14:paraId="304B4C4C" w14:textId="7EF21338" w:rsidR="004F6B04" w:rsidRDefault="004F6B04" w:rsidP="002C5346">
            <w:pPr>
              <w:pStyle w:val="SmallerText-Black"/>
            </w:pPr>
            <w:r>
              <w:t>Suitable</w:t>
            </w:r>
          </w:p>
          <w:p w14:paraId="7AB8E899" w14:textId="63D91753" w:rsidR="00747054" w:rsidRDefault="004F6B04" w:rsidP="002C5346">
            <w:pPr>
              <w:pStyle w:val="SmallerText-Black"/>
            </w:pPr>
            <w:r>
              <w:t>p</w:t>
            </w:r>
            <w:r w:rsidR="00747054">
              <w:t>roduct</w:t>
            </w:r>
          </w:p>
          <w:p w14:paraId="7D1477F6" w14:textId="58A2B17B" w:rsidR="00747054" w:rsidRPr="00D82C73" w:rsidRDefault="00747054" w:rsidP="002C5346">
            <w:pPr>
              <w:pStyle w:val="SmallerText-Black"/>
            </w:pPr>
          </w:p>
        </w:tc>
        <w:tc>
          <w:tcPr>
            <w:tcW w:w="1134" w:type="dxa"/>
          </w:tcPr>
          <w:p w14:paraId="7DC2CFD4" w14:textId="511711D8" w:rsidR="00747054" w:rsidRDefault="00747054" w:rsidP="002C5346">
            <w:pPr>
              <w:pStyle w:val="SmallerText-Black"/>
            </w:pPr>
            <w:r w:rsidRPr="00D82C73">
              <w:t xml:space="preserve">Material   </w:t>
            </w:r>
          </w:p>
          <w:p w14:paraId="25406BB6" w14:textId="7E2F75B0" w:rsidR="00747054" w:rsidRPr="00D82C73" w:rsidRDefault="00747054" w:rsidP="002C5346">
            <w:pPr>
              <w:pStyle w:val="SmallerText-Black"/>
            </w:pPr>
            <w:r w:rsidRPr="00D82C73">
              <w:t>Option 2</w:t>
            </w:r>
          </w:p>
        </w:tc>
        <w:tc>
          <w:tcPr>
            <w:tcW w:w="992" w:type="dxa"/>
          </w:tcPr>
          <w:p w14:paraId="727F87AF" w14:textId="7E36535E" w:rsidR="00747054" w:rsidRPr="00D82C73" w:rsidRDefault="00747054" w:rsidP="002C5346">
            <w:pPr>
              <w:pStyle w:val="SmallerText-Black"/>
            </w:pPr>
            <w:r>
              <w:t>Sample</w:t>
            </w:r>
          </w:p>
        </w:tc>
        <w:tc>
          <w:tcPr>
            <w:tcW w:w="1124" w:type="dxa"/>
          </w:tcPr>
          <w:p w14:paraId="3370E3E8" w14:textId="09FE0E84" w:rsidR="00747054" w:rsidRPr="00D82C73" w:rsidRDefault="00747054" w:rsidP="002C5346">
            <w:pPr>
              <w:pStyle w:val="SmallerText-Black"/>
            </w:pPr>
            <w:r w:rsidRPr="00D82C73">
              <w:t>Benefits     Option 2</w:t>
            </w:r>
          </w:p>
        </w:tc>
        <w:tc>
          <w:tcPr>
            <w:tcW w:w="2137" w:type="dxa"/>
          </w:tcPr>
          <w:p w14:paraId="76CB3AEC" w14:textId="77777777" w:rsidR="004F6B04" w:rsidRDefault="00747054" w:rsidP="002C5346">
            <w:pPr>
              <w:pStyle w:val="SmallerText-Black"/>
            </w:pPr>
            <w:r w:rsidRPr="00D82C73">
              <w:t xml:space="preserve">Limitations </w:t>
            </w:r>
          </w:p>
          <w:p w14:paraId="0CE41D5E" w14:textId="74658C7B" w:rsidR="00747054" w:rsidRPr="00D82C73" w:rsidRDefault="00747054" w:rsidP="002C5346">
            <w:pPr>
              <w:pStyle w:val="SmallerText-Black"/>
            </w:pPr>
            <w:r w:rsidRPr="00D82C73">
              <w:t>Option 2</w:t>
            </w:r>
          </w:p>
        </w:tc>
        <w:tc>
          <w:tcPr>
            <w:tcW w:w="1134" w:type="dxa"/>
          </w:tcPr>
          <w:p w14:paraId="62793D28" w14:textId="17E07859" w:rsidR="00747054" w:rsidRPr="00D82C73" w:rsidRDefault="00747054" w:rsidP="002C5346">
            <w:pPr>
              <w:pStyle w:val="SmallerText-Black"/>
            </w:pPr>
            <w:r w:rsidRPr="00D82C73">
              <w:t>Price Variance</w:t>
            </w:r>
          </w:p>
          <w:p w14:paraId="025C1D49" w14:textId="7D3CEEBF" w:rsidR="00747054" w:rsidRPr="00D82C73" w:rsidRDefault="00747054" w:rsidP="002C5346">
            <w:pPr>
              <w:pStyle w:val="SmallerText-Black"/>
            </w:pPr>
          </w:p>
        </w:tc>
        <w:tc>
          <w:tcPr>
            <w:tcW w:w="850" w:type="dxa"/>
          </w:tcPr>
          <w:p w14:paraId="264749B6" w14:textId="19483669" w:rsidR="00747054" w:rsidRPr="00D82C73" w:rsidRDefault="00747054" w:rsidP="002C5346">
            <w:pPr>
              <w:pStyle w:val="SmallerText-Black"/>
            </w:pPr>
            <w:r w:rsidRPr="00D82C73">
              <w:t>Clients Choice</w:t>
            </w:r>
          </w:p>
        </w:tc>
      </w:tr>
      <w:tr w:rsidR="004F6B04" w14:paraId="305F28E4" w14:textId="77777777" w:rsidTr="00E72247">
        <w:trPr>
          <w:trHeight w:val="1701"/>
        </w:trPr>
        <w:tc>
          <w:tcPr>
            <w:tcW w:w="1410" w:type="dxa"/>
          </w:tcPr>
          <w:p w14:paraId="2209066A" w14:textId="5F18D450" w:rsidR="00747054" w:rsidRPr="00225D22" w:rsidRDefault="00747054" w:rsidP="00A72540">
            <w:pPr>
              <w:pStyle w:val="SmallerText-Black"/>
              <w:rPr>
                <w:color w:val="FF0000"/>
              </w:rPr>
            </w:pPr>
            <w:r w:rsidRPr="00225D22">
              <w:rPr>
                <w:color w:val="FF0000"/>
              </w:rPr>
              <w:t>Kitchen work top</w:t>
            </w:r>
          </w:p>
        </w:tc>
        <w:tc>
          <w:tcPr>
            <w:tcW w:w="1128" w:type="dxa"/>
          </w:tcPr>
          <w:p w14:paraId="4F47D943" w14:textId="3EF801D1" w:rsidR="00747054" w:rsidRPr="00225D22" w:rsidRDefault="00747054" w:rsidP="00A72540">
            <w:pPr>
              <w:pStyle w:val="SmallerText-Black"/>
              <w:rPr>
                <w:color w:val="FF0000"/>
              </w:rPr>
            </w:pPr>
            <w:r w:rsidRPr="00225D22">
              <w:rPr>
                <w:color w:val="FF0000"/>
              </w:rPr>
              <w:t>Laminate</w:t>
            </w:r>
          </w:p>
        </w:tc>
        <w:tc>
          <w:tcPr>
            <w:tcW w:w="1001" w:type="dxa"/>
          </w:tcPr>
          <w:p w14:paraId="3B225644" w14:textId="77777777" w:rsidR="00182D04" w:rsidRDefault="00182D04" w:rsidP="00A72540">
            <w:pPr>
              <w:pStyle w:val="SmallerText-Black"/>
              <w:rPr>
                <w:color w:val="FF0000"/>
              </w:rPr>
            </w:pPr>
            <w:r>
              <w:rPr>
                <w:color w:val="FF0000"/>
              </w:rPr>
              <w:t>1.</w:t>
            </w:r>
          </w:p>
          <w:p w14:paraId="11EAAE8F" w14:textId="009DA728" w:rsidR="00747054" w:rsidRPr="00225D22" w:rsidRDefault="001F4200" w:rsidP="00A72540">
            <w:pPr>
              <w:pStyle w:val="SmallerText-Black"/>
              <w:rPr>
                <w:color w:val="FF0000"/>
              </w:rPr>
            </w:pPr>
            <w:r>
              <w:rPr>
                <w:noProof/>
                <w:color w:val="FF0000"/>
                <w:lang w:val="en-AU" w:eastAsia="en-AU" w:bidi="ar-SA"/>
              </w:rPr>
              <w:drawing>
                <wp:inline distT="0" distB="0" distL="0" distR="0" wp14:anchorId="771A3D3B" wp14:editId="150889C8">
                  <wp:extent cx="466725" cy="46672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ark laminate.png"/>
                          <pic:cNvPicPr/>
                        </pic:nvPicPr>
                        <pic:blipFill>
                          <a:blip r:embed="rId22" cstate="print">
                            <a:extLst>
                              <a:ext uri="{28A0092B-C50C-407E-A947-70E740481C1C}">
                                <a14:useLocalDpi xmlns:a14="http://schemas.microsoft.com/office/drawing/2010/main" val="0"/>
                              </a:ext>
                            </a:extLst>
                          </a:blip>
                          <a:stretch>
                            <a:fillRect/>
                          </a:stretch>
                        </pic:blipFill>
                        <pic:spPr>
                          <a:xfrm flipH="1">
                            <a:off x="0" y="0"/>
                            <a:ext cx="466791" cy="466791"/>
                          </a:xfrm>
                          <a:prstGeom prst="rect">
                            <a:avLst/>
                          </a:prstGeom>
                        </pic:spPr>
                      </pic:pic>
                    </a:graphicData>
                  </a:graphic>
                </wp:inline>
              </w:drawing>
            </w:r>
          </w:p>
        </w:tc>
        <w:tc>
          <w:tcPr>
            <w:tcW w:w="1418" w:type="dxa"/>
          </w:tcPr>
          <w:p w14:paraId="1EDBF382" w14:textId="77777777" w:rsidR="00C42AC9" w:rsidRDefault="00C42AC9" w:rsidP="00A72540">
            <w:pPr>
              <w:pStyle w:val="SmallerText-Black"/>
              <w:rPr>
                <w:color w:val="FF0000"/>
              </w:rPr>
            </w:pPr>
            <w:r>
              <w:rPr>
                <w:color w:val="FF0000"/>
              </w:rPr>
              <w:t>Cheap &amp; Fit for purpose.</w:t>
            </w:r>
          </w:p>
          <w:p w14:paraId="7E93CBE4" w14:textId="2131B1EC" w:rsidR="00747054" w:rsidRPr="00225D22" w:rsidRDefault="00747054" w:rsidP="00A72540">
            <w:pPr>
              <w:pStyle w:val="SmallerText-Black"/>
              <w:rPr>
                <w:color w:val="FF0000"/>
              </w:rPr>
            </w:pPr>
            <w:r w:rsidRPr="00225D22">
              <w:rPr>
                <w:color w:val="FF0000"/>
              </w:rPr>
              <w:t>lots</w:t>
            </w:r>
          </w:p>
          <w:p w14:paraId="1266C77E" w14:textId="2E7FFF0A" w:rsidR="00747054" w:rsidRPr="00225D22" w:rsidRDefault="00747054" w:rsidP="00A72540">
            <w:pPr>
              <w:pStyle w:val="SmallerText-Black"/>
              <w:rPr>
                <w:color w:val="FF0000"/>
              </w:rPr>
            </w:pPr>
            <w:r w:rsidRPr="00225D22">
              <w:rPr>
                <w:color w:val="FF0000"/>
              </w:rPr>
              <w:t xml:space="preserve">of colors </w:t>
            </w:r>
          </w:p>
        </w:tc>
        <w:tc>
          <w:tcPr>
            <w:tcW w:w="1559" w:type="dxa"/>
          </w:tcPr>
          <w:p w14:paraId="0BFFF2AF" w14:textId="1EA3890A" w:rsidR="00747054" w:rsidRPr="00225D22" w:rsidRDefault="00747054" w:rsidP="00A72540">
            <w:pPr>
              <w:pStyle w:val="SmallerText-Black"/>
              <w:rPr>
                <w:color w:val="FF0000"/>
              </w:rPr>
            </w:pPr>
            <w:r w:rsidRPr="00225D22">
              <w:rPr>
                <w:color w:val="FF0000"/>
              </w:rPr>
              <w:t>Can Scratch/chip</w:t>
            </w:r>
          </w:p>
        </w:tc>
        <w:tc>
          <w:tcPr>
            <w:tcW w:w="992" w:type="dxa"/>
          </w:tcPr>
          <w:p w14:paraId="0CD5B21E" w14:textId="4FDD6708" w:rsidR="00747054" w:rsidRPr="00225D22" w:rsidRDefault="00747054" w:rsidP="00A72540">
            <w:pPr>
              <w:pStyle w:val="SmallerText-Black"/>
              <w:rPr>
                <w:color w:val="FF0000"/>
              </w:rPr>
            </w:pPr>
            <w:r>
              <w:rPr>
                <w:color w:val="FF0000"/>
              </w:rPr>
              <w:t>Yes</w:t>
            </w:r>
          </w:p>
        </w:tc>
        <w:tc>
          <w:tcPr>
            <w:tcW w:w="1134" w:type="dxa"/>
          </w:tcPr>
          <w:p w14:paraId="750DE91B" w14:textId="2012D081" w:rsidR="00747054" w:rsidRPr="00225D22" w:rsidRDefault="00747054" w:rsidP="00A72540">
            <w:pPr>
              <w:pStyle w:val="SmallerText-Black"/>
              <w:rPr>
                <w:color w:val="FF0000"/>
              </w:rPr>
            </w:pPr>
            <w:r w:rsidRPr="00225D22">
              <w:rPr>
                <w:color w:val="FF0000"/>
              </w:rPr>
              <w:t>Synthetic Stone</w:t>
            </w:r>
          </w:p>
        </w:tc>
        <w:tc>
          <w:tcPr>
            <w:tcW w:w="992" w:type="dxa"/>
          </w:tcPr>
          <w:p w14:paraId="351630D6" w14:textId="77777777" w:rsidR="00182D04" w:rsidRDefault="00182D04" w:rsidP="00A72540">
            <w:pPr>
              <w:pStyle w:val="SmallerText-Black"/>
              <w:rPr>
                <w:color w:val="FF0000"/>
              </w:rPr>
            </w:pPr>
            <w:r>
              <w:rPr>
                <w:color w:val="FF0000"/>
              </w:rPr>
              <w:t>9.</w:t>
            </w:r>
          </w:p>
          <w:p w14:paraId="450FED88" w14:textId="19D25511" w:rsidR="00747054" w:rsidRPr="00225D22" w:rsidRDefault="00E27007" w:rsidP="00A72540">
            <w:pPr>
              <w:pStyle w:val="SmallerText-Black"/>
              <w:rPr>
                <w:color w:val="FF0000"/>
              </w:rPr>
            </w:pPr>
            <w:r>
              <w:rPr>
                <w:noProof/>
                <w:color w:val="FF0000"/>
                <w:lang w:val="en-AU" w:eastAsia="en-AU" w:bidi="ar-SA"/>
              </w:rPr>
              <w:drawing>
                <wp:inline distT="0" distB="0" distL="0" distR="0" wp14:anchorId="0EE15E0C" wp14:editId="6AB6A0B2">
                  <wp:extent cx="504825" cy="50482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quantum quartz top dark.jpg"/>
                          <pic:cNvPicPr/>
                        </pic:nvPicPr>
                        <pic:blipFill>
                          <a:blip r:embed="rId23" cstate="print">
                            <a:extLst>
                              <a:ext uri="{28A0092B-C50C-407E-A947-70E740481C1C}">
                                <a14:useLocalDpi xmlns:a14="http://schemas.microsoft.com/office/drawing/2010/main" val="0"/>
                              </a:ext>
                            </a:extLst>
                          </a:blip>
                          <a:stretch>
                            <a:fillRect/>
                          </a:stretch>
                        </pic:blipFill>
                        <pic:spPr>
                          <a:xfrm flipH="1">
                            <a:off x="0" y="0"/>
                            <a:ext cx="504825" cy="504825"/>
                          </a:xfrm>
                          <a:prstGeom prst="rect">
                            <a:avLst/>
                          </a:prstGeom>
                        </pic:spPr>
                      </pic:pic>
                    </a:graphicData>
                  </a:graphic>
                </wp:inline>
              </w:drawing>
            </w:r>
          </w:p>
        </w:tc>
        <w:tc>
          <w:tcPr>
            <w:tcW w:w="1124" w:type="dxa"/>
            <w:vAlign w:val="top"/>
          </w:tcPr>
          <w:p w14:paraId="31B4A03A" w14:textId="15324864" w:rsidR="00747054" w:rsidRPr="00225D22" w:rsidRDefault="00747054" w:rsidP="00A72540">
            <w:pPr>
              <w:pStyle w:val="SmallerText-Black"/>
              <w:rPr>
                <w:color w:val="FF0000"/>
              </w:rPr>
            </w:pPr>
            <w:r w:rsidRPr="00225D22">
              <w:rPr>
                <w:color w:val="FF0000"/>
              </w:rPr>
              <w:t>Can be resurfaced. Large color range</w:t>
            </w:r>
          </w:p>
        </w:tc>
        <w:tc>
          <w:tcPr>
            <w:tcW w:w="2137" w:type="dxa"/>
          </w:tcPr>
          <w:p w14:paraId="7973AECD" w14:textId="29143020" w:rsidR="00747054" w:rsidRPr="00225D22" w:rsidRDefault="00747054" w:rsidP="00A72540">
            <w:pPr>
              <w:pStyle w:val="SmallerText-Black"/>
              <w:rPr>
                <w:color w:val="FF0000"/>
              </w:rPr>
            </w:pPr>
            <w:r w:rsidRPr="00225D22">
              <w:rPr>
                <w:color w:val="FF0000"/>
              </w:rPr>
              <w:t>Expensive, sheet size and thickness. However can be glued together</w:t>
            </w:r>
          </w:p>
        </w:tc>
        <w:tc>
          <w:tcPr>
            <w:tcW w:w="1134" w:type="dxa"/>
          </w:tcPr>
          <w:p w14:paraId="6F18B2EC" w14:textId="3C02AD22" w:rsidR="00747054" w:rsidRPr="00225D22" w:rsidRDefault="00747054" w:rsidP="00A72540">
            <w:pPr>
              <w:pStyle w:val="SmallerText-Black"/>
              <w:rPr>
                <w:color w:val="FF0000"/>
              </w:rPr>
            </w:pPr>
            <w:r w:rsidRPr="00225D22">
              <w:rPr>
                <w:color w:val="FF0000"/>
              </w:rPr>
              <w:t>+30%</w:t>
            </w:r>
          </w:p>
        </w:tc>
        <w:tc>
          <w:tcPr>
            <w:tcW w:w="850" w:type="dxa"/>
          </w:tcPr>
          <w:p w14:paraId="6605F797" w14:textId="2BF84917" w:rsidR="00747054" w:rsidRPr="00225D22" w:rsidRDefault="00747054" w:rsidP="00A72540">
            <w:pPr>
              <w:pStyle w:val="SmallerText-Black"/>
              <w:rPr>
                <w:color w:val="FF0000"/>
              </w:rPr>
            </w:pPr>
            <w:r w:rsidRPr="00225D22">
              <w:rPr>
                <w:color w:val="FF0000"/>
              </w:rPr>
              <w:t>?</w:t>
            </w:r>
          </w:p>
        </w:tc>
      </w:tr>
      <w:tr w:rsidR="004F6B04" w14:paraId="0CA4EC11" w14:textId="77777777" w:rsidTr="00E72247">
        <w:trPr>
          <w:trHeight w:val="1701"/>
        </w:trPr>
        <w:tc>
          <w:tcPr>
            <w:tcW w:w="1410" w:type="dxa"/>
          </w:tcPr>
          <w:p w14:paraId="18A384E0" w14:textId="4080997C" w:rsidR="00747054" w:rsidRPr="00225D22" w:rsidRDefault="00747054" w:rsidP="00A72540">
            <w:pPr>
              <w:pStyle w:val="SmallerText-Black"/>
              <w:rPr>
                <w:color w:val="FF0000"/>
              </w:rPr>
            </w:pPr>
            <w:r>
              <w:rPr>
                <w:color w:val="FF0000"/>
              </w:rPr>
              <w:t>Doors</w:t>
            </w:r>
          </w:p>
        </w:tc>
        <w:tc>
          <w:tcPr>
            <w:tcW w:w="1128" w:type="dxa"/>
          </w:tcPr>
          <w:p w14:paraId="542D3E65" w14:textId="1549CD08" w:rsidR="00747054" w:rsidRPr="00225D22" w:rsidRDefault="00747054" w:rsidP="00A72540">
            <w:pPr>
              <w:pStyle w:val="SmallerText-Black"/>
              <w:rPr>
                <w:color w:val="FF0000"/>
              </w:rPr>
            </w:pPr>
            <w:r>
              <w:rPr>
                <w:color w:val="FF0000"/>
              </w:rPr>
              <w:t>Painted</w:t>
            </w:r>
          </w:p>
        </w:tc>
        <w:tc>
          <w:tcPr>
            <w:tcW w:w="1001" w:type="dxa"/>
          </w:tcPr>
          <w:p w14:paraId="05D8CC08" w14:textId="77777777" w:rsidR="00182D04" w:rsidRDefault="00182D04" w:rsidP="00A72540">
            <w:pPr>
              <w:pStyle w:val="SmallerText-Black"/>
              <w:rPr>
                <w:color w:val="FF0000"/>
              </w:rPr>
            </w:pPr>
            <w:r>
              <w:rPr>
                <w:color w:val="FF0000"/>
              </w:rPr>
              <w:t>2.</w:t>
            </w:r>
          </w:p>
          <w:p w14:paraId="259CF2F1" w14:textId="1DDC1D90" w:rsidR="00747054" w:rsidRDefault="004F6B04" w:rsidP="00A72540">
            <w:pPr>
              <w:pStyle w:val="SmallerText-Black"/>
              <w:rPr>
                <w:color w:val="FF0000"/>
              </w:rPr>
            </w:pPr>
            <w:r>
              <w:rPr>
                <w:noProof/>
                <w:color w:val="FF0000"/>
                <w:lang w:val="en-AU" w:eastAsia="en-AU" w:bidi="ar-SA"/>
              </w:rPr>
              <w:drawing>
                <wp:inline distT="0" distB="0" distL="0" distR="0" wp14:anchorId="2066E0D3" wp14:editId="25CBCB61">
                  <wp:extent cx="457200" cy="59392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vinyl door.jpg"/>
                          <pic:cNvPicPr/>
                        </pic:nvPicPr>
                        <pic:blipFill>
                          <a:blip r:embed="rId24" cstate="print">
                            <a:extLst>
                              <a:ext uri="{28A0092B-C50C-407E-A947-70E740481C1C}">
                                <a14:useLocalDpi xmlns:a14="http://schemas.microsoft.com/office/drawing/2010/main" val="0"/>
                              </a:ext>
                            </a:extLst>
                          </a:blip>
                          <a:stretch>
                            <a:fillRect/>
                          </a:stretch>
                        </pic:blipFill>
                        <pic:spPr>
                          <a:xfrm flipH="1">
                            <a:off x="0" y="0"/>
                            <a:ext cx="465010" cy="604072"/>
                          </a:xfrm>
                          <a:prstGeom prst="rect">
                            <a:avLst/>
                          </a:prstGeom>
                        </pic:spPr>
                      </pic:pic>
                    </a:graphicData>
                  </a:graphic>
                </wp:inline>
              </w:drawing>
            </w:r>
          </w:p>
        </w:tc>
        <w:tc>
          <w:tcPr>
            <w:tcW w:w="1418" w:type="dxa"/>
          </w:tcPr>
          <w:p w14:paraId="66BF8B4C" w14:textId="7B2DC2F4" w:rsidR="00747054" w:rsidRPr="00225D22" w:rsidRDefault="00747054" w:rsidP="00A72540">
            <w:pPr>
              <w:pStyle w:val="SmallerText-Black"/>
              <w:rPr>
                <w:color w:val="FF0000"/>
              </w:rPr>
            </w:pPr>
            <w:r>
              <w:rPr>
                <w:color w:val="FF0000"/>
              </w:rPr>
              <w:t>2 Pac is hard wearing and not limited by color or style</w:t>
            </w:r>
          </w:p>
        </w:tc>
        <w:tc>
          <w:tcPr>
            <w:tcW w:w="1559" w:type="dxa"/>
          </w:tcPr>
          <w:p w14:paraId="5D4FBDF2" w14:textId="3DE463D4" w:rsidR="00747054" w:rsidRPr="00225D22" w:rsidRDefault="00747054" w:rsidP="00A72540">
            <w:pPr>
              <w:pStyle w:val="SmallerText-Black"/>
              <w:rPr>
                <w:color w:val="FF0000"/>
              </w:rPr>
            </w:pPr>
            <w:r>
              <w:rPr>
                <w:color w:val="FF0000"/>
              </w:rPr>
              <w:t>Can chip. Color mating when damaged is an issue.</w:t>
            </w:r>
          </w:p>
        </w:tc>
        <w:tc>
          <w:tcPr>
            <w:tcW w:w="992" w:type="dxa"/>
          </w:tcPr>
          <w:p w14:paraId="5184F588" w14:textId="551F514A" w:rsidR="00747054" w:rsidRPr="00225D22" w:rsidRDefault="00747054" w:rsidP="00A72540">
            <w:pPr>
              <w:pStyle w:val="SmallerText-Black"/>
              <w:rPr>
                <w:color w:val="FF0000"/>
              </w:rPr>
            </w:pPr>
            <w:r>
              <w:rPr>
                <w:color w:val="FF0000"/>
              </w:rPr>
              <w:t>Yes</w:t>
            </w:r>
          </w:p>
        </w:tc>
        <w:tc>
          <w:tcPr>
            <w:tcW w:w="1134" w:type="dxa"/>
          </w:tcPr>
          <w:p w14:paraId="5736D6DD" w14:textId="2C6C50B0" w:rsidR="00747054" w:rsidRPr="00225D22" w:rsidRDefault="00747054" w:rsidP="00A72540">
            <w:pPr>
              <w:pStyle w:val="SmallerText-Black"/>
              <w:rPr>
                <w:color w:val="FF0000"/>
              </w:rPr>
            </w:pPr>
            <w:r>
              <w:rPr>
                <w:color w:val="FF0000"/>
              </w:rPr>
              <w:t xml:space="preserve">Melamine </w:t>
            </w:r>
          </w:p>
        </w:tc>
        <w:tc>
          <w:tcPr>
            <w:tcW w:w="992" w:type="dxa"/>
          </w:tcPr>
          <w:p w14:paraId="5DB711B5" w14:textId="77777777" w:rsidR="00182D04" w:rsidRDefault="00182D04" w:rsidP="00A72540">
            <w:pPr>
              <w:pStyle w:val="SmallerText-Black"/>
              <w:rPr>
                <w:color w:val="FF0000"/>
              </w:rPr>
            </w:pPr>
            <w:r>
              <w:rPr>
                <w:color w:val="FF0000"/>
              </w:rPr>
              <w:t>10.</w:t>
            </w:r>
          </w:p>
          <w:p w14:paraId="150B58E4" w14:textId="0EA9CECD" w:rsidR="00747054" w:rsidRDefault="004F6B04" w:rsidP="00A72540">
            <w:pPr>
              <w:pStyle w:val="SmallerText-Black"/>
              <w:rPr>
                <w:color w:val="FF0000"/>
              </w:rPr>
            </w:pPr>
            <w:r>
              <w:rPr>
                <w:noProof/>
                <w:color w:val="FF0000"/>
                <w:lang w:val="en-AU" w:eastAsia="en-AU" w:bidi="ar-SA"/>
              </w:rPr>
              <w:drawing>
                <wp:inline distT="0" distB="0" distL="0" distR="0" wp14:anchorId="236F4240" wp14:editId="7E4D586E">
                  <wp:extent cx="495300" cy="495300"/>
                  <wp:effectExtent l="19050" t="19050" r="19050" b="190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oor colour sample.jpg"/>
                          <pic:cNvPicPr/>
                        </pic:nvPicPr>
                        <pic:blipFill>
                          <a:blip r:embed="rId25" cstate="print">
                            <a:extLst>
                              <a:ext uri="{28A0092B-C50C-407E-A947-70E740481C1C}">
                                <a14:useLocalDpi xmlns:a14="http://schemas.microsoft.com/office/drawing/2010/main" val="0"/>
                              </a:ext>
                            </a:extLst>
                          </a:blip>
                          <a:stretch>
                            <a:fillRect/>
                          </a:stretch>
                        </pic:blipFill>
                        <pic:spPr>
                          <a:xfrm flipH="1">
                            <a:off x="0" y="0"/>
                            <a:ext cx="495300" cy="495300"/>
                          </a:xfrm>
                          <a:prstGeom prst="rect">
                            <a:avLst/>
                          </a:prstGeom>
                          <a:ln>
                            <a:solidFill>
                              <a:schemeClr val="tx1"/>
                            </a:solidFill>
                          </a:ln>
                        </pic:spPr>
                      </pic:pic>
                    </a:graphicData>
                  </a:graphic>
                </wp:inline>
              </w:drawing>
            </w:r>
          </w:p>
        </w:tc>
        <w:tc>
          <w:tcPr>
            <w:tcW w:w="1124" w:type="dxa"/>
          </w:tcPr>
          <w:p w14:paraId="6DDDAFFA" w14:textId="53523D6D" w:rsidR="00747054" w:rsidRPr="00225D22" w:rsidRDefault="00747054" w:rsidP="00A72540">
            <w:pPr>
              <w:pStyle w:val="SmallerText-Black"/>
              <w:rPr>
                <w:color w:val="FF0000"/>
              </w:rPr>
            </w:pPr>
            <w:r>
              <w:rPr>
                <w:color w:val="FF0000"/>
              </w:rPr>
              <w:t>Large modern color range and finishes. Cheaper option</w:t>
            </w:r>
          </w:p>
        </w:tc>
        <w:tc>
          <w:tcPr>
            <w:tcW w:w="2137" w:type="dxa"/>
          </w:tcPr>
          <w:p w14:paraId="6CB505E6" w14:textId="62FA720B" w:rsidR="00747054" w:rsidRPr="00225D22" w:rsidRDefault="00747054" w:rsidP="00A72540">
            <w:pPr>
              <w:pStyle w:val="SmallerText-Black"/>
              <w:rPr>
                <w:color w:val="FF0000"/>
              </w:rPr>
            </w:pPr>
            <w:r>
              <w:rPr>
                <w:color w:val="FF0000"/>
              </w:rPr>
              <w:t>Flat style. Edging can lift, and chip.</w:t>
            </w:r>
          </w:p>
        </w:tc>
        <w:tc>
          <w:tcPr>
            <w:tcW w:w="1134" w:type="dxa"/>
          </w:tcPr>
          <w:p w14:paraId="25BB293A" w14:textId="1E4B45CB" w:rsidR="00747054" w:rsidRPr="00225D22" w:rsidRDefault="00747054" w:rsidP="00A72540">
            <w:pPr>
              <w:pStyle w:val="SmallerText-Black"/>
              <w:rPr>
                <w:color w:val="FF0000"/>
              </w:rPr>
            </w:pPr>
            <w:r>
              <w:rPr>
                <w:color w:val="FF0000"/>
              </w:rPr>
              <w:t>-10%</w:t>
            </w:r>
          </w:p>
        </w:tc>
        <w:tc>
          <w:tcPr>
            <w:tcW w:w="850" w:type="dxa"/>
          </w:tcPr>
          <w:p w14:paraId="77B040F6" w14:textId="3F1F215A" w:rsidR="00747054" w:rsidRPr="00225D22" w:rsidRDefault="00747054" w:rsidP="00A72540">
            <w:pPr>
              <w:pStyle w:val="SmallerText-Black"/>
              <w:rPr>
                <w:color w:val="FF0000"/>
              </w:rPr>
            </w:pPr>
            <w:r>
              <w:rPr>
                <w:color w:val="FF0000"/>
              </w:rPr>
              <w:t>?</w:t>
            </w:r>
          </w:p>
        </w:tc>
      </w:tr>
      <w:tr w:rsidR="004F6B04" w14:paraId="24501DB8" w14:textId="77777777" w:rsidTr="00E72247">
        <w:trPr>
          <w:trHeight w:val="1701"/>
        </w:trPr>
        <w:tc>
          <w:tcPr>
            <w:tcW w:w="1410" w:type="dxa"/>
          </w:tcPr>
          <w:p w14:paraId="21CFC222" w14:textId="4DB73CA3" w:rsidR="00747054" w:rsidRDefault="00747054" w:rsidP="00A72540">
            <w:pPr>
              <w:pStyle w:val="SmallerText-Black"/>
              <w:rPr>
                <w:color w:val="FF0000"/>
              </w:rPr>
            </w:pPr>
            <w:r>
              <w:rPr>
                <w:color w:val="FF0000"/>
              </w:rPr>
              <w:t>Carcasses</w:t>
            </w:r>
          </w:p>
        </w:tc>
        <w:tc>
          <w:tcPr>
            <w:tcW w:w="1128" w:type="dxa"/>
          </w:tcPr>
          <w:p w14:paraId="3A575C9B" w14:textId="2F666748" w:rsidR="00747054" w:rsidRDefault="00F35BF4" w:rsidP="00A72540">
            <w:pPr>
              <w:pStyle w:val="SmallerText-Black"/>
              <w:rPr>
                <w:color w:val="FF0000"/>
              </w:rPr>
            </w:pPr>
            <w:r>
              <w:rPr>
                <w:color w:val="FF0000"/>
              </w:rPr>
              <w:t>White HMR</w:t>
            </w:r>
            <w:r w:rsidR="001F4200">
              <w:rPr>
                <w:color w:val="FF0000"/>
              </w:rPr>
              <w:t>/</w:t>
            </w:r>
            <w:r w:rsidR="00747054">
              <w:rPr>
                <w:color w:val="FF0000"/>
              </w:rPr>
              <w:t>PB</w:t>
            </w:r>
          </w:p>
        </w:tc>
        <w:tc>
          <w:tcPr>
            <w:tcW w:w="1001" w:type="dxa"/>
          </w:tcPr>
          <w:p w14:paraId="168ED7C1" w14:textId="77777777" w:rsidR="00182D04" w:rsidRDefault="00182D04" w:rsidP="00A72540">
            <w:pPr>
              <w:pStyle w:val="SmallerText-Black"/>
              <w:rPr>
                <w:color w:val="FF0000"/>
              </w:rPr>
            </w:pPr>
            <w:r>
              <w:rPr>
                <w:color w:val="FF0000"/>
              </w:rPr>
              <w:t>3.</w:t>
            </w:r>
          </w:p>
          <w:p w14:paraId="497AB255" w14:textId="099AE6A4" w:rsidR="00747054" w:rsidRDefault="001F4200" w:rsidP="00A72540">
            <w:pPr>
              <w:pStyle w:val="SmallerText-Black"/>
              <w:rPr>
                <w:color w:val="FF0000"/>
              </w:rPr>
            </w:pPr>
            <w:r>
              <w:rPr>
                <w:noProof/>
                <w:color w:val="FF0000"/>
                <w:lang w:val="en-AU" w:eastAsia="en-AU" w:bidi="ar-SA"/>
              </w:rPr>
              <w:drawing>
                <wp:inline distT="0" distB="0" distL="0" distR="0" wp14:anchorId="6FE418C2" wp14:editId="1F9E5D79">
                  <wp:extent cx="495300" cy="495300"/>
                  <wp:effectExtent l="19050" t="19050" r="19050" b="190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white carcus colour.bmp"/>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95300" cy="495300"/>
                          </a:xfrm>
                          <a:prstGeom prst="rect">
                            <a:avLst/>
                          </a:prstGeom>
                          <a:ln>
                            <a:solidFill>
                              <a:schemeClr val="tx1"/>
                            </a:solidFill>
                          </a:ln>
                        </pic:spPr>
                      </pic:pic>
                    </a:graphicData>
                  </a:graphic>
                </wp:inline>
              </w:drawing>
            </w:r>
          </w:p>
        </w:tc>
        <w:tc>
          <w:tcPr>
            <w:tcW w:w="1418" w:type="dxa"/>
          </w:tcPr>
          <w:p w14:paraId="36DCE21B" w14:textId="77777777" w:rsidR="00C42AC9" w:rsidRDefault="00747054" w:rsidP="00A72540">
            <w:pPr>
              <w:pStyle w:val="SmallerText-Black"/>
              <w:rPr>
                <w:color w:val="FF0000"/>
              </w:rPr>
            </w:pPr>
            <w:r>
              <w:rPr>
                <w:color w:val="FF0000"/>
              </w:rPr>
              <w:t>Cheap</w:t>
            </w:r>
            <w:r w:rsidR="00C42AC9">
              <w:rPr>
                <w:color w:val="FF0000"/>
              </w:rPr>
              <w:t xml:space="preserve"> &amp; Fit for purpose.</w:t>
            </w:r>
          </w:p>
          <w:p w14:paraId="4488805F" w14:textId="19DFB985" w:rsidR="00747054" w:rsidRDefault="001F4200" w:rsidP="00A72540">
            <w:pPr>
              <w:pStyle w:val="SmallerText-Black"/>
              <w:rPr>
                <w:color w:val="FF0000"/>
              </w:rPr>
            </w:pPr>
            <w:r>
              <w:rPr>
                <w:color w:val="FF0000"/>
              </w:rPr>
              <w:t>Matches Budget requirements</w:t>
            </w:r>
          </w:p>
        </w:tc>
        <w:tc>
          <w:tcPr>
            <w:tcW w:w="1559" w:type="dxa"/>
          </w:tcPr>
          <w:p w14:paraId="43B1A317" w14:textId="23A95DD8" w:rsidR="00747054" w:rsidRDefault="00747054" w:rsidP="00A72540">
            <w:pPr>
              <w:pStyle w:val="SmallerText-Black"/>
              <w:rPr>
                <w:color w:val="FF0000"/>
              </w:rPr>
            </w:pPr>
            <w:r>
              <w:rPr>
                <w:color w:val="FF0000"/>
              </w:rPr>
              <w:t>Has low Formaldehyde emissions. Refer to MSDS</w:t>
            </w:r>
          </w:p>
        </w:tc>
        <w:tc>
          <w:tcPr>
            <w:tcW w:w="992" w:type="dxa"/>
          </w:tcPr>
          <w:p w14:paraId="10CA7663" w14:textId="7606CF64" w:rsidR="00747054" w:rsidRPr="00225D22" w:rsidRDefault="00747054" w:rsidP="00A72540">
            <w:pPr>
              <w:pStyle w:val="SmallerText-Black"/>
              <w:rPr>
                <w:color w:val="FF0000"/>
              </w:rPr>
            </w:pPr>
            <w:r>
              <w:rPr>
                <w:color w:val="FF0000"/>
              </w:rPr>
              <w:t>Yes</w:t>
            </w:r>
          </w:p>
        </w:tc>
        <w:tc>
          <w:tcPr>
            <w:tcW w:w="1134" w:type="dxa"/>
          </w:tcPr>
          <w:p w14:paraId="422C5CF3" w14:textId="38BAB203" w:rsidR="00747054" w:rsidRDefault="004F6B04" w:rsidP="00A72540">
            <w:pPr>
              <w:pStyle w:val="SmallerText-Black"/>
              <w:rPr>
                <w:color w:val="FF0000"/>
              </w:rPr>
            </w:pPr>
            <w:r>
              <w:rPr>
                <w:color w:val="FF0000"/>
              </w:rPr>
              <w:t>Low emission Green Tag Certified Board</w:t>
            </w:r>
          </w:p>
        </w:tc>
        <w:tc>
          <w:tcPr>
            <w:tcW w:w="992" w:type="dxa"/>
          </w:tcPr>
          <w:p w14:paraId="0D163763" w14:textId="77777777" w:rsidR="00182D04" w:rsidRDefault="00182D04" w:rsidP="00A72540">
            <w:pPr>
              <w:pStyle w:val="SmallerText-Black"/>
              <w:rPr>
                <w:color w:val="FF0000"/>
              </w:rPr>
            </w:pPr>
            <w:r>
              <w:rPr>
                <w:color w:val="FF0000"/>
              </w:rPr>
              <w:t>11.</w:t>
            </w:r>
          </w:p>
          <w:p w14:paraId="4CF47E4B" w14:textId="61E0EDF8" w:rsidR="00747054" w:rsidRDefault="001F4200" w:rsidP="00A72540">
            <w:pPr>
              <w:pStyle w:val="SmallerText-Black"/>
              <w:rPr>
                <w:color w:val="FF0000"/>
              </w:rPr>
            </w:pPr>
            <w:r>
              <w:rPr>
                <w:noProof/>
                <w:color w:val="FF0000"/>
                <w:lang w:val="en-AU" w:eastAsia="en-AU" w:bidi="ar-SA"/>
              </w:rPr>
              <w:drawing>
                <wp:inline distT="0" distB="0" distL="0" distR="0" wp14:anchorId="4649C895" wp14:editId="17A0E674">
                  <wp:extent cx="495300" cy="495300"/>
                  <wp:effectExtent l="19050" t="19050" r="19050" b="190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white carcus colour.bmp"/>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95300" cy="495300"/>
                          </a:xfrm>
                          <a:prstGeom prst="rect">
                            <a:avLst/>
                          </a:prstGeom>
                          <a:ln>
                            <a:solidFill>
                              <a:sysClr val="windowText" lastClr="000000"/>
                            </a:solidFill>
                          </a:ln>
                        </pic:spPr>
                      </pic:pic>
                    </a:graphicData>
                  </a:graphic>
                </wp:inline>
              </w:drawing>
            </w:r>
          </w:p>
        </w:tc>
        <w:tc>
          <w:tcPr>
            <w:tcW w:w="1124" w:type="dxa"/>
          </w:tcPr>
          <w:p w14:paraId="3AF6BDD4" w14:textId="55535E4D" w:rsidR="00747054" w:rsidRDefault="004F6B04" w:rsidP="00A72540">
            <w:pPr>
              <w:pStyle w:val="SmallerText-Black"/>
              <w:rPr>
                <w:color w:val="FF0000"/>
              </w:rPr>
            </w:pPr>
            <w:r>
              <w:rPr>
                <w:color w:val="FF0000"/>
              </w:rPr>
              <w:t>Very Low</w:t>
            </w:r>
            <w:r w:rsidR="00747054">
              <w:rPr>
                <w:color w:val="FF0000"/>
              </w:rPr>
              <w:t xml:space="preserve"> Emissions </w:t>
            </w:r>
          </w:p>
        </w:tc>
        <w:tc>
          <w:tcPr>
            <w:tcW w:w="2137" w:type="dxa"/>
          </w:tcPr>
          <w:p w14:paraId="26DD48E8" w14:textId="0F5F146C" w:rsidR="00747054" w:rsidRDefault="00747054" w:rsidP="00A72540">
            <w:pPr>
              <w:pStyle w:val="SmallerText-Black"/>
              <w:rPr>
                <w:color w:val="FF0000"/>
              </w:rPr>
            </w:pPr>
            <w:r>
              <w:rPr>
                <w:color w:val="FF0000"/>
              </w:rPr>
              <w:t>Very expensive</w:t>
            </w:r>
          </w:p>
        </w:tc>
        <w:tc>
          <w:tcPr>
            <w:tcW w:w="1134" w:type="dxa"/>
          </w:tcPr>
          <w:p w14:paraId="1242AC6C" w14:textId="1A1B820A" w:rsidR="00747054" w:rsidRDefault="00747054" w:rsidP="00A72540">
            <w:pPr>
              <w:pStyle w:val="SmallerText-Black"/>
              <w:rPr>
                <w:color w:val="FF0000"/>
              </w:rPr>
            </w:pPr>
            <w:r>
              <w:rPr>
                <w:color w:val="FF0000"/>
              </w:rPr>
              <w:t>+</w:t>
            </w:r>
            <w:r w:rsidR="004F6B04">
              <w:rPr>
                <w:color w:val="FF0000"/>
              </w:rPr>
              <w:t>1</w:t>
            </w:r>
            <w:r>
              <w:rPr>
                <w:color w:val="FF0000"/>
              </w:rPr>
              <w:t>5%</w:t>
            </w:r>
          </w:p>
        </w:tc>
        <w:tc>
          <w:tcPr>
            <w:tcW w:w="850" w:type="dxa"/>
          </w:tcPr>
          <w:p w14:paraId="22DD714B" w14:textId="3C9461E0" w:rsidR="00747054" w:rsidRDefault="00747054" w:rsidP="00A72540">
            <w:pPr>
              <w:pStyle w:val="SmallerText-Black"/>
              <w:rPr>
                <w:color w:val="FF0000"/>
              </w:rPr>
            </w:pPr>
            <w:r>
              <w:rPr>
                <w:color w:val="FF0000"/>
              </w:rPr>
              <w:t>?</w:t>
            </w:r>
          </w:p>
        </w:tc>
      </w:tr>
      <w:tr w:rsidR="004F6B04" w14:paraId="21E3F373" w14:textId="77777777" w:rsidTr="00E72247">
        <w:trPr>
          <w:trHeight w:val="1701"/>
        </w:trPr>
        <w:tc>
          <w:tcPr>
            <w:tcW w:w="1410" w:type="dxa"/>
          </w:tcPr>
          <w:p w14:paraId="27056642" w14:textId="41C52851" w:rsidR="004F6B04" w:rsidRDefault="004F6B04" w:rsidP="00A72540">
            <w:pPr>
              <w:pStyle w:val="SmallerText-Black"/>
              <w:rPr>
                <w:color w:val="FF0000"/>
              </w:rPr>
            </w:pPr>
            <w:r>
              <w:rPr>
                <w:color w:val="FF0000"/>
              </w:rPr>
              <w:t>Kick boards</w:t>
            </w:r>
          </w:p>
          <w:p w14:paraId="5FF374BE" w14:textId="5EC93734" w:rsidR="004F6B04" w:rsidRDefault="004F6B04" w:rsidP="00A72540">
            <w:pPr>
              <w:pStyle w:val="SmallerText-Black"/>
              <w:rPr>
                <w:color w:val="FF0000"/>
              </w:rPr>
            </w:pPr>
          </w:p>
          <w:p w14:paraId="09B8256A" w14:textId="77777777" w:rsidR="004F6B04" w:rsidRDefault="004F6B04" w:rsidP="00A72540">
            <w:pPr>
              <w:pStyle w:val="SmallerText-Black"/>
              <w:rPr>
                <w:color w:val="FF0000"/>
              </w:rPr>
            </w:pPr>
          </w:p>
          <w:p w14:paraId="44E046D4" w14:textId="13CF107C" w:rsidR="004F6B04" w:rsidRDefault="004F6B04" w:rsidP="00A72540">
            <w:pPr>
              <w:pStyle w:val="SmallerText-Black"/>
              <w:rPr>
                <w:color w:val="FF0000"/>
              </w:rPr>
            </w:pPr>
          </w:p>
        </w:tc>
        <w:tc>
          <w:tcPr>
            <w:tcW w:w="1128" w:type="dxa"/>
          </w:tcPr>
          <w:p w14:paraId="6B09FF97" w14:textId="324A4F36" w:rsidR="004F6B04" w:rsidRDefault="004F6B04" w:rsidP="00A72540">
            <w:pPr>
              <w:pStyle w:val="SmallerText-Black"/>
              <w:rPr>
                <w:color w:val="FF0000"/>
              </w:rPr>
            </w:pPr>
            <w:r>
              <w:rPr>
                <w:color w:val="FF0000"/>
              </w:rPr>
              <w:t xml:space="preserve">Painted  </w:t>
            </w:r>
          </w:p>
        </w:tc>
        <w:tc>
          <w:tcPr>
            <w:tcW w:w="1001" w:type="dxa"/>
          </w:tcPr>
          <w:p w14:paraId="35866C82" w14:textId="77777777" w:rsidR="004F6B04" w:rsidRDefault="004F6B04" w:rsidP="00A72540">
            <w:pPr>
              <w:pStyle w:val="SmallerText-Black"/>
              <w:rPr>
                <w:color w:val="FF0000"/>
              </w:rPr>
            </w:pPr>
            <w:r>
              <w:rPr>
                <w:color w:val="FF0000"/>
              </w:rPr>
              <w:t>4.</w:t>
            </w:r>
          </w:p>
          <w:p w14:paraId="284A93C4" w14:textId="6B36EF47" w:rsidR="004F6B04" w:rsidRDefault="004F6B04" w:rsidP="00A72540">
            <w:pPr>
              <w:pStyle w:val="SmallerText-Black"/>
              <w:rPr>
                <w:color w:val="FF0000"/>
              </w:rPr>
            </w:pPr>
            <w:r>
              <w:rPr>
                <w:noProof/>
                <w:color w:val="FF0000"/>
                <w:lang w:val="en-AU" w:eastAsia="en-AU" w:bidi="ar-SA"/>
              </w:rPr>
              <w:drawing>
                <wp:inline distT="0" distB="0" distL="0" distR="0" wp14:anchorId="6D983F85" wp14:editId="04C9CB9A">
                  <wp:extent cx="495300" cy="495300"/>
                  <wp:effectExtent l="19050" t="19050" r="19050" b="1905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white carcus colour.bmp"/>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95300" cy="495300"/>
                          </a:xfrm>
                          <a:prstGeom prst="rect">
                            <a:avLst/>
                          </a:prstGeom>
                          <a:ln>
                            <a:solidFill>
                              <a:schemeClr val="tx1"/>
                            </a:solidFill>
                          </a:ln>
                        </pic:spPr>
                      </pic:pic>
                    </a:graphicData>
                  </a:graphic>
                </wp:inline>
              </w:drawing>
            </w:r>
          </w:p>
        </w:tc>
        <w:tc>
          <w:tcPr>
            <w:tcW w:w="1418" w:type="dxa"/>
          </w:tcPr>
          <w:p w14:paraId="1D17E1D0" w14:textId="77777777" w:rsidR="004F6B04" w:rsidRDefault="004F6B04" w:rsidP="00A72540">
            <w:pPr>
              <w:pStyle w:val="SmallerText-Black"/>
              <w:rPr>
                <w:color w:val="FF0000"/>
              </w:rPr>
            </w:pPr>
            <w:r>
              <w:rPr>
                <w:color w:val="FF0000"/>
              </w:rPr>
              <w:t>Cheap &amp; Fit for purpose.</w:t>
            </w:r>
          </w:p>
          <w:p w14:paraId="799F361E" w14:textId="5F10A85D" w:rsidR="004F6B04" w:rsidRDefault="004F6B04" w:rsidP="00A72540">
            <w:pPr>
              <w:pStyle w:val="SmallerText-Black"/>
              <w:rPr>
                <w:color w:val="FF0000"/>
              </w:rPr>
            </w:pPr>
            <w:r>
              <w:rPr>
                <w:color w:val="FF0000"/>
              </w:rPr>
              <w:t xml:space="preserve"> Matches Budget requirements</w:t>
            </w:r>
          </w:p>
        </w:tc>
        <w:tc>
          <w:tcPr>
            <w:tcW w:w="1559" w:type="dxa"/>
          </w:tcPr>
          <w:p w14:paraId="6BEC1D40" w14:textId="7B7991EF" w:rsidR="004F6B04" w:rsidRDefault="004F6B04" w:rsidP="00A72540">
            <w:pPr>
              <w:pStyle w:val="SmallerText-Black"/>
              <w:rPr>
                <w:color w:val="FF0000"/>
              </w:rPr>
            </w:pPr>
            <w:r>
              <w:rPr>
                <w:color w:val="FF0000"/>
              </w:rPr>
              <w:t>Has low Formaldehyde emissions. Refer to MSDS</w:t>
            </w:r>
          </w:p>
        </w:tc>
        <w:tc>
          <w:tcPr>
            <w:tcW w:w="992" w:type="dxa"/>
          </w:tcPr>
          <w:p w14:paraId="5C2AFFEF" w14:textId="01E07B2F" w:rsidR="004F6B04" w:rsidRPr="00225D22" w:rsidRDefault="004F6B04" w:rsidP="00A72540">
            <w:pPr>
              <w:pStyle w:val="SmallerText-Black"/>
              <w:rPr>
                <w:color w:val="FF0000"/>
              </w:rPr>
            </w:pPr>
            <w:r>
              <w:rPr>
                <w:color w:val="FF0000"/>
              </w:rPr>
              <w:t>Yes</w:t>
            </w:r>
          </w:p>
        </w:tc>
        <w:tc>
          <w:tcPr>
            <w:tcW w:w="1134" w:type="dxa"/>
          </w:tcPr>
          <w:p w14:paraId="78A94C03" w14:textId="786E8B7C" w:rsidR="004F6B04" w:rsidRDefault="004F6B04" w:rsidP="00A72540">
            <w:pPr>
              <w:pStyle w:val="SmallerText-Black"/>
              <w:rPr>
                <w:color w:val="FF0000"/>
              </w:rPr>
            </w:pPr>
            <w:r>
              <w:rPr>
                <w:color w:val="FF0000"/>
              </w:rPr>
              <w:t>Low emission Green Tag Certified Board</w:t>
            </w:r>
          </w:p>
        </w:tc>
        <w:tc>
          <w:tcPr>
            <w:tcW w:w="992" w:type="dxa"/>
          </w:tcPr>
          <w:p w14:paraId="2ED03042" w14:textId="77777777" w:rsidR="004F6B04" w:rsidRDefault="004F6B04" w:rsidP="00A72540">
            <w:pPr>
              <w:pStyle w:val="SmallerText-Black"/>
              <w:rPr>
                <w:color w:val="FF0000"/>
              </w:rPr>
            </w:pPr>
            <w:r>
              <w:rPr>
                <w:color w:val="FF0000"/>
              </w:rPr>
              <w:t>12.</w:t>
            </w:r>
          </w:p>
          <w:p w14:paraId="6CF05FEC" w14:textId="11DB8D80" w:rsidR="004F6B04" w:rsidRDefault="004F6B04" w:rsidP="00A72540">
            <w:pPr>
              <w:pStyle w:val="SmallerText-Black"/>
              <w:rPr>
                <w:color w:val="FF0000"/>
              </w:rPr>
            </w:pPr>
            <w:r>
              <w:rPr>
                <w:noProof/>
                <w:color w:val="FF0000"/>
                <w:lang w:val="en-AU" w:eastAsia="en-AU" w:bidi="ar-SA"/>
              </w:rPr>
              <w:drawing>
                <wp:inline distT="0" distB="0" distL="0" distR="0" wp14:anchorId="66BCC2EC" wp14:editId="728ED3E3">
                  <wp:extent cx="495300" cy="495300"/>
                  <wp:effectExtent l="19050" t="19050" r="19050" b="1905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white carcus colour.bmp"/>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95300" cy="495300"/>
                          </a:xfrm>
                          <a:prstGeom prst="rect">
                            <a:avLst/>
                          </a:prstGeom>
                          <a:ln>
                            <a:solidFill>
                              <a:sysClr val="windowText" lastClr="000000"/>
                            </a:solidFill>
                          </a:ln>
                        </pic:spPr>
                      </pic:pic>
                    </a:graphicData>
                  </a:graphic>
                </wp:inline>
              </w:drawing>
            </w:r>
          </w:p>
        </w:tc>
        <w:tc>
          <w:tcPr>
            <w:tcW w:w="1124" w:type="dxa"/>
          </w:tcPr>
          <w:p w14:paraId="11D60747" w14:textId="6C63AAD7" w:rsidR="004F6B04" w:rsidRDefault="004F6B04" w:rsidP="00A72540">
            <w:pPr>
              <w:pStyle w:val="SmallerText-Black"/>
              <w:rPr>
                <w:color w:val="FF0000"/>
              </w:rPr>
            </w:pPr>
            <w:r>
              <w:rPr>
                <w:color w:val="FF0000"/>
              </w:rPr>
              <w:t xml:space="preserve">No Emissions </w:t>
            </w:r>
          </w:p>
        </w:tc>
        <w:tc>
          <w:tcPr>
            <w:tcW w:w="2137" w:type="dxa"/>
          </w:tcPr>
          <w:p w14:paraId="5AE1EFC1" w14:textId="469DF237" w:rsidR="004F6B04" w:rsidRDefault="004F6B04" w:rsidP="00A72540">
            <w:pPr>
              <w:pStyle w:val="SmallerText-Black"/>
              <w:rPr>
                <w:color w:val="FF0000"/>
              </w:rPr>
            </w:pPr>
            <w:r>
              <w:rPr>
                <w:color w:val="FF0000"/>
              </w:rPr>
              <w:t>Very expensive</w:t>
            </w:r>
          </w:p>
        </w:tc>
        <w:tc>
          <w:tcPr>
            <w:tcW w:w="1134" w:type="dxa"/>
          </w:tcPr>
          <w:p w14:paraId="28B7AB76" w14:textId="3462086A" w:rsidR="004F6B04" w:rsidRDefault="004F6B04" w:rsidP="00A72540">
            <w:pPr>
              <w:pStyle w:val="SmallerText-Black"/>
              <w:rPr>
                <w:color w:val="FF0000"/>
              </w:rPr>
            </w:pPr>
            <w:r>
              <w:rPr>
                <w:color w:val="FF0000"/>
              </w:rPr>
              <w:t>+75%</w:t>
            </w:r>
          </w:p>
        </w:tc>
        <w:tc>
          <w:tcPr>
            <w:tcW w:w="850" w:type="dxa"/>
          </w:tcPr>
          <w:p w14:paraId="29399A5F" w14:textId="1510D4EC" w:rsidR="004F6B04" w:rsidRDefault="004F6B04" w:rsidP="00A72540">
            <w:pPr>
              <w:pStyle w:val="SmallerText-Black"/>
              <w:rPr>
                <w:color w:val="FF0000"/>
              </w:rPr>
            </w:pPr>
          </w:p>
        </w:tc>
      </w:tr>
      <w:tr w:rsidR="004F6B04" w14:paraId="711FF139" w14:textId="77777777" w:rsidTr="00E72247">
        <w:trPr>
          <w:trHeight w:val="1701"/>
        </w:trPr>
        <w:tc>
          <w:tcPr>
            <w:tcW w:w="1410" w:type="dxa"/>
          </w:tcPr>
          <w:p w14:paraId="023C6DDF" w14:textId="2B8A9538" w:rsidR="004F6B04" w:rsidRDefault="004F6B04" w:rsidP="00A72540">
            <w:pPr>
              <w:pStyle w:val="SmallerText-Black"/>
              <w:rPr>
                <w:color w:val="FF0000"/>
              </w:rPr>
            </w:pPr>
            <w:r>
              <w:rPr>
                <w:color w:val="FF0000"/>
              </w:rPr>
              <w:lastRenderedPageBreak/>
              <w:t>Hinges</w:t>
            </w:r>
          </w:p>
          <w:p w14:paraId="15966C9B" w14:textId="77777777" w:rsidR="004F6B04" w:rsidRDefault="004F6B04" w:rsidP="00A72540">
            <w:pPr>
              <w:pStyle w:val="SmallerText-Black"/>
              <w:rPr>
                <w:color w:val="FF0000"/>
              </w:rPr>
            </w:pPr>
          </w:p>
          <w:p w14:paraId="6D83DCAD" w14:textId="79D1766C" w:rsidR="004F6B04" w:rsidRDefault="004F6B04" w:rsidP="00A72540">
            <w:pPr>
              <w:pStyle w:val="SmallerText-Black"/>
              <w:rPr>
                <w:color w:val="FF0000"/>
              </w:rPr>
            </w:pPr>
          </w:p>
          <w:p w14:paraId="1788F14A" w14:textId="6D0B81EA" w:rsidR="004F6B04" w:rsidRDefault="004F6B04" w:rsidP="00A72540">
            <w:pPr>
              <w:pStyle w:val="SmallerText-Black"/>
              <w:rPr>
                <w:color w:val="FF0000"/>
              </w:rPr>
            </w:pPr>
          </w:p>
        </w:tc>
        <w:tc>
          <w:tcPr>
            <w:tcW w:w="1128" w:type="dxa"/>
          </w:tcPr>
          <w:p w14:paraId="7B9D7015" w14:textId="532EE2E1" w:rsidR="004F6B04" w:rsidRDefault="004F6B04" w:rsidP="00A72540">
            <w:pPr>
              <w:pStyle w:val="SmallerText-Black"/>
              <w:rPr>
                <w:color w:val="FF0000"/>
              </w:rPr>
            </w:pPr>
            <w:r>
              <w:rPr>
                <w:color w:val="FF0000"/>
              </w:rPr>
              <w:t>110° Soft Close Hinges</w:t>
            </w:r>
          </w:p>
        </w:tc>
        <w:tc>
          <w:tcPr>
            <w:tcW w:w="1001" w:type="dxa"/>
          </w:tcPr>
          <w:p w14:paraId="66E96179" w14:textId="57840F1F" w:rsidR="004F6B04" w:rsidRDefault="004F6B04" w:rsidP="00A72540">
            <w:pPr>
              <w:pStyle w:val="SmallerText-Black"/>
              <w:rPr>
                <w:color w:val="FF0000"/>
              </w:rPr>
            </w:pPr>
            <w:r>
              <w:rPr>
                <w:color w:val="FF0000"/>
              </w:rPr>
              <w:t>5.</w:t>
            </w:r>
          </w:p>
          <w:p w14:paraId="590C6FB4" w14:textId="7B221E17" w:rsidR="004F6B04" w:rsidRDefault="004F6B04" w:rsidP="00A72540">
            <w:pPr>
              <w:pStyle w:val="SmallerText-Black"/>
              <w:rPr>
                <w:color w:val="FF0000"/>
              </w:rPr>
            </w:pPr>
            <w:r>
              <w:rPr>
                <w:noProof/>
                <w:color w:val="FF0000"/>
                <w:lang w:val="en-AU" w:eastAsia="en-AU" w:bidi="ar-SA"/>
              </w:rPr>
              <w:drawing>
                <wp:inline distT="0" distB="0" distL="0" distR="0" wp14:anchorId="19AB5841" wp14:editId="5D6562CB">
                  <wp:extent cx="484387" cy="3810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hettich hinge.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90219" cy="385587"/>
                          </a:xfrm>
                          <a:prstGeom prst="rect">
                            <a:avLst/>
                          </a:prstGeom>
                        </pic:spPr>
                      </pic:pic>
                    </a:graphicData>
                  </a:graphic>
                </wp:inline>
              </w:drawing>
            </w:r>
          </w:p>
        </w:tc>
        <w:tc>
          <w:tcPr>
            <w:tcW w:w="1418" w:type="dxa"/>
          </w:tcPr>
          <w:p w14:paraId="61E1CB6A" w14:textId="5DC621F0" w:rsidR="004F6B04" w:rsidRDefault="004F6B04" w:rsidP="00A72540">
            <w:pPr>
              <w:pStyle w:val="SmallerText-Black"/>
              <w:rPr>
                <w:color w:val="FF0000"/>
              </w:rPr>
            </w:pPr>
            <w:r>
              <w:rPr>
                <w:color w:val="FF0000"/>
              </w:rPr>
              <w:t>Clip on and no hard thud on closing.  Fit for purpose</w:t>
            </w:r>
          </w:p>
        </w:tc>
        <w:tc>
          <w:tcPr>
            <w:tcW w:w="1559" w:type="dxa"/>
          </w:tcPr>
          <w:p w14:paraId="2E459007" w14:textId="1247B1A5" w:rsidR="004F6B04" w:rsidRDefault="004F6B04" w:rsidP="00A72540">
            <w:pPr>
              <w:pStyle w:val="SmallerText-Black"/>
              <w:rPr>
                <w:color w:val="FF0000"/>
              </w:rPr>
            </w:pPr>
            <w:r>
              <w:rPr>
                <w:color w:val="FF0000"/>
              </w:rPr>
              <w:t>Wider opening options are available.  .</w:t>
            </w:r>
          </w:p>
        </w:tc>
        <w:tc>
          <w:tcPr>
            <w:tcW w:w="992" w:type="dxa"/>
          </w:tcPr>
          <w:p w14:paraId="3DB3334F" w14:textId="6264E086" w:rsidR="004F6B04" w:rsidRPr="00225D22" w:rsidRDefault="004F6B04" w:rsidP="00A72540">
            <w:pPr>
              <w:pStyle w:val="SmallerText-Black"/>
              <w:rPr>
                <w:color w:val="FF0000"/>
              </w:rPr>
            </w:pPr>
            <w:r>
              <w:rPr>
                <w:color w:val="FF0000"/>
              </w:rPr>
              <w:t>Yes</w:t>
            </w:r>
          </w:p>
        </w:tc>
        <w:tc>
          <w:tcPr>
            <w:tcW w:w="1134" w:type="dxa"/>
          </w:tcPr>
          <w:p w14:paraId="1EC44494" w14:textId="64630719" w:rsidR="004F6B04" w:rsidRDefault="004F6B04" w:rsidP="00A72540">
            <w:pPr>
              <w:pStyle w:val="SmallerText-Black"/>
              <w:rPr>
                <w:color w:val="FF0000"/>
              </w:rPr>
            </w:pPr>
            <w:r>
              <w:rPr>
                <w:color w:val="FF0000"/>
              </w:rPr>
              <w:t>Standard Hinge</w:t>
            </w:r>
          </w:p>
        </w:tc>
        <w:tc>
          <w:tcPr>
            <w:tcW w:w="992" w:type="dxa"/>
          </w:tcPr>
          <w:p w14:paraId="7FADC28C" w14:textId="77777777" w:rsidR="004F6B04" w:rsidRDefault="004F6B04" w:rsidP="00A72540">
            <w:pPr>
              <w:pStyle w:val="SmallerText-Black"/>
              <w:rPr>
                <w:color w:val="FF0000"/>
              </w:rPr>
            </w:pPr>
            <w:r>
              <w:rPr>
                <w:color w:val="FF0000"/>
              </w:rPr>
              <w:t>13.</w:t>
            </w:r>
          </w:p>
          <w:p w14:paraId="060879B2" w14:textId="7EE87DD9" w:rsidR="004F6B04" w:rsidRDefault="004F6B04" w:rsidP="00A72540">
            <w:pPr>
              <w:pStyle w:val="SmallerText-Black"/>
              <w:rPr>
                <w:color w:val="FF0000"/>
              </w:rPr>
            </w:pPr>
            <w:r>
              <w:rPr>
                <w:noProof/>
                <w:color w:val="FF0000"/>
                <w:lang w:val="en-AU" w:eastAsia="en-AU" w:bidi="ar-SA"/>
              </w:rPr>
              <w:drawing>
                <wp:inline distT="0" distB="0" distL="0" distR="0" wp14:anchorId="0D715F66" wp14:editId="51657258">
                  <wp:extent cx="599977" cy="44767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oft close hinge.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15338" cy="459136"/>
                          </a:xfrm>
                          <a:prstGeom prst="rect">
                            <a:avLst/>
                          </a:prstGeom>
                        </pic:spPr>
                      </pic:pic>
                    </a:graphicData>
                  </a:graphic>
                </wp:inline>
              </w:drawing>
            </w:r>
          </w:p>
        </w:tc>
        <w:tc>
          <w:tcPr>
            <w:tcW w:w="1124" w:type="dxa"/>
          </w:tcPr>
          <w:p w14:paraId="40164241" w14:textId="03E04A5C" w:rsidR="004F6B04" w:rsidRDefault="004F6B04" w:rsidP="00A72540">
            <w:pPr>
              <w:pStyle w:val="SmallerText-Black"/>
              <w:rPr>
                <w:color w:val="FF0000"/>
              </w:rPr>
            </w:pPr>
            <w:r>
              <w:rPr>
                <w:color w:val="FF0000"/>
              </w:rPr>
              <w:t>120° Standard Hinge</w:t>
            </w:r>
          </w:p>
          <w:p w14:paraId="6A87A44D" w14:textId="64F7510B" w:rsidR="004F6B04" w:rsidRDefault="004F6B04" w:rsidP="00A72540">
            <w:pPr>
              <w:pStyle w:val="SmallerText-Black"/>
              <w:rPr>
                <w:color w:val="FF0000"/>
              </w:rPr>
            </w:pPr>
            <w:r>
              <w:rPr>
                <w:color w:val="FF0000"/>
              </w:rPr>
              <w:t>Cheap &amp; Fit for purpose.</w:t>
            </w:r>
          </w:p>
        </w:tc>
        <w:tc>
          <w:tcPr>
            <w:tcW w:w="2137" w:type="dxa"/>
          </w:tcPr>
          <w:p w14:paraId="70B70333" w14:textId="22A35848" w:rsidR="004F6B04" w:rsidRDefault="004F6B04" w:rsidP="00A72540">
            <w:pPr>
              <w:pStyle w:val="SmallerText-Black"/>
              <w:rPr>
                <w:color w:val="FF0000"/>
              </w:rPr>
            </w:pPr>
            <w:r>
              <w:rPr>
                <w:color w:val="FF0000"/>
              </w:rPr>
              <w:t>Need bumpers to stop bumping</w:t>
            </w:r>
          </w:p>
        </w:tc>
        <w:tc>
          <w:tcPr>
            <w:tcW w:w="1134" w:type="dxa"/>
          </w:tcPr>
          <w:p w14:paraId="3802A494" w14:textId="5DCD601E" w:rsidR="004F6B04" w:rsidRDefault="004F6B04" w:rsidP="00A72540">
            <w:pPr>
              <w:pStyle w:val="SmallerText-Black"/>
              <w:rPr>
                <w:color w:val="FF0000"/>
              </w:rPr>
            </w:pPr>
            <w:r>
              <w:rPr>
                <w:color w:val="FF0000"/>
              </w:rPr>
              <w:t>-20</w:t>
            </w:r>
            <w:r w:rsidRPr="00225D22">
              <w:rPr>
                <w:color w:val="FF0000"/>
              </w:rPr>
              <w:t>%</w:t>
            </w:r>
          </w:p>
        </w:tc>
        <w:tc>
          <w:tcPr>
            <w:tcW w:w="850" w:type="dxa"/>
          </w:tcPr>
          <w:p w14:paraId="58708EB7" w14:textId="6B22A7C1" w:rsidR="004F6B04" w:rsidRDefault="004F6B04" w:rsidP="00A72540">
            <w:pPr>
              <w:pStyle w:val="SmallerText-Black"/>
              <w:rPr>
                <w:color w:val="FF0000"/>
              </w:rPr>
            </w:pPr>
          </w:p>
        </w:tc>
      </w:tr>
      <w:tr w:rsidR="004F6B04" w14:paraId="1DD4B868" w14:textId="77777777" w:rsidTr="00E72247">
        <w:trPr>
          <w:trHeight w:val="1418"/>
        </w:trPr>
        <w:tc>
          <w:tcPr>
            <w:tcW w:w="1410" w:type="dxa"/>
          </w:tcPr>
          <w:p w14:paraId="77283684" w14:textId="44722C84" w:rsidR="004F6B04" w:rsidRDefault="004F6B04" w:rsidP="00A72540">
            <w:pPr>
              <w:pStyle w:val="SmallerText-Black"/>
              <w:rPr>
                <w:color w:val="FF0000"/>
              </w:rPr>
            </w:pPr>
            <w:r>
              <w:rPr>
                <w:color w:val="FF0000"/>
              </w:rPr>
              <w:t>Drawers</w:t>
            </w:r>
          </w:p>
          <w:p w14:paraId="3961105B" w14:textId="77777777" w:rsidR="004F6B04" w:rsidRDefault="004F6B04" w:rsidP="00A72540">
            <w:pPr>
              <w:pStyle w:val="SmallerText-Black"/>
              <w:rPr>
                <w:color w:val="FF0000"/>
              </w:rPr>
            </w:pPr>
          </w:p>
          <w:p w14:paraId="2E00FECD" w14:textId="5C462BAC" w:rsidR="004F6B04" w:rsidRPr="00225D22" w:rsidRDefault="004F6B04" w:rsidP="00A72540">
            <w:pPr>
              <w:pStyle w:val="SmallerText-Black"/>
              <w:rPr>
                <w:color w:val="FF0000"/>
              </w:rPr>
            </w:pPr>
          </w:p>
        </w:tc>
        <w:tc>
          <w:tcPr>
            <w:tcW w:w="1128" w:type="dxa"/>
          </w:tcPr>
          <w:p w14:paraId="773BC1E8" w14:textId="5B797148" w:rsidR="004F6B04" w:rsidRPr="00225D22" w:rsidRDefault="004F6B04" w:rsidP="00A72540">
            <w:pPr>
              <w:pStyle w:val="SmallerText-Black"/>
              <w:rPr>
                <w:color w:val="FF0000"/>
              </w:rPr>
            </w:pPr>
            <w:r>
              <w:rPr>
                <w:color w:val="FF0000"/>
              </w:rPr>
              <w:t>Wide soft close drawers</w:t>
            </w:r>
          </w:p>
        </w:tc>
        <w:tc>
          <w:tcPr>
            <w:tcW w:w="1001" w:type="dxa"/>
          </w:tcPr>
          <w:p w14:paraId="7722770F" w14:textId="77777777" w:rsidR="004F6B04" w:rsidRDefault="004F6B04" w:rsidP="00A72540">
            <w:pPr>
              <w:pStyle w:val="SmallerText-Black"/>
              <w:rPr>
                <w:color w:val="FF0000"/>
              </w:rPr>
            </w:pPr>
            <w:r>
              <w:rPr>
                <w:color w:val="FF0000"/>
              </w:rPr>
              <w:t>6.</w:t>
            </w:r>
          </w:p>
          <w:p w14:paraId="67B31A12" w14:textId="2D001496" w:rsidR="004F6B04" w:rsidRPr="00225D22" w:rsidRDefault="004F6B04" w:rsidP="00A72540">
            <w:pPr>
              <w:pStyle w:val="SmallerText-Black"/>
              <w:rPr>
                <w:color w:val="FF0000"/>
              </w:rPr>
            </w:pPr>
            <w:r>
              <w:rPr>
                <w:noProof/>
                <w:color w:val="FF0000"/>
                <w:lang w:val="en-AU" w:eastAsia="en-AU" w:bidi="ar-SA"/>
              </w:rPr>
              <w:drawing>
                <wp:inline distT="0" distB="0" distL="0" distR="0" wp14:anchorId="3046BFF8" wp14:editId="253F6A62">
                  <wp:extent cx="457200" cy="4572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wide drawers.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p>
        </w:tc>
        <w:tc>
          <w:tcPr>
            <w:tcW w:w="1418" w:type="dxa"/>
          </w:tcPr>
          <w:p w14:paraId="4A8ACD67" w14:textId="40B5B3D5" w:rsidR="004F6B04" w:rsidRPr="00225D22" w:rsidRDefault="004F6B04" w:rsidP="00A72540">
            <w:pPr>
              <w:pStyle w:val="SmallerText-Black"/>
              <w:rPr>
                <w:color w:val="FF0000"/>
              </w:rPr>
            </w:pPr>
            <w:r>
              <w:rPr>
                <w:color w:val="FF0000"/>
              </w:rPr>
              <w:t>The wider drawers can store and provide larger options</w:t>
            </w:r>
          </w:p>
        </w:tc>
        <w:tc>
          <w:tcPr>
            <w:tcW w:w="1559" w:type="dxa"/>
          </w:tcPr>
          <w:p w14:paraId="49F6C674" w14:textId="35E0E34D" w:rsidR="004F6B04" w:rsidRPr="00225D22" w:rsidRDefault="004F6B04" w:rsidP="00A72540">
            <w:pPr>
              <w:pStyle w:val="SmallerText-Black"/>
              <w:rPr>
                <w:color w:val="FF0000"/>
              </w:rPr>
            </w:pPr>
            <w:r>
              <w:rPr>
                <w:color w:val="FF0000"/>
              </w:rPr>
              <w:t>Heavier duty runners are required at a higher cost</w:t>
            </w:r>
          </w:p>
        </w:tc>
        <w:tc>
          <w:tcPr>
            <w:tcW w:w="992" w:type="dxa"/>
          </w:tcPr>
          <w:p w14:paraId="3D68C83E" w14:textId="53064CCB" w:rsidR="004F6B04" w:rsidRPr="00225D22" w:rsidRDefault="004F6B04" w:rsidP="00A72540">
            <w:pPr>
              <w:pStyle w:val="SmallerText-Black"/>
              <w:rPr>
                <w:color w:val="FF0000"/>
              </w:rPr>
            </w:pPr>
            <w:r>
              <w:rPr>
                <w:color w:val="FF0000"/>
              </w:rPr>
              <w:t>Yes</w:t>
            </w:r>
          </w:p>
        </w:tc>
        <w:tc>
          <w:tcPr>
            <w:tcW w:w="1134" w:type="dxa"/>
          </w:tcPr>
          <w:p w14:paraId="1B282869" w14:textId="15CC9A67" w:rsidR="004F6B04" w:rsidRPr="00225D22" w:rsidRDefault="004F6B04" w:rsidP="00A72540">
            <w:pPr>
              <w:pStyle w:val="SmallerText-Black"/>
              <w:rPr>
                <w:color w:val="FF0000"/>
              </w:rPr>
            </w:pPr>
            <w:r>
              <w:rPr>
                <w:color w:val="FF0000"/>
              </w:rPr>
              <w:t>Standard Drawer sides</w:t>
            </w:r>
          </w:p>
        </w:tc>
        <w:tc>
          <w:tcPr>
            <w:tcW w:w="992" w:type="dxa"/>
          </w:tcPr>
          <w:p w14:paraId="4BEF2631" w14:textId="77777777" w:rsidR="004F6B04" w:rsidRDefault="004F6B04" w:rsidP="00A72540">
            <w:pPr>
              <w:pStyle w:val="SmallerText-Black"/>
              <w:rPr>
                <w:color w:val="FF0000"/>
              </w:rPr>
            </w:pPr>
            <w:r>
              <w:rPr>
                <w:color w:val="FF0000"/>
              </w:rPr>
              <w:t>14.</w:t>
            </w:r>
          </w:p>
          <w:p w14:paraId="72960479" w14:textId="71A7C2F5" w:rsidR="004F6B04" w:rsidRPr="00225D22" w:rsidRDefault="004F6B04" w:rsidP="00A72540">
            <w:pPr>
              <w:pStyle w:val="SmallerText-Black"/>
              <w:rPr>
                <w:color w:val="FF0000"/>
              </w:rPr>
            </w:pPr>
            <w:r>
              <w:rPr>
                <w:noProof/>
                <w:color w:val="FF0000"/>
                <w:lang w:val="en-AU" w:eastAsia="en-AU" w:bidi="ar-SA"/>
              </w:rPr>
              <w:drawing>
                <wp:inline distT="0" distB="0" distL="0" distR="0" wp14:anchorId="177A9E80" wp14:editId="561F5D41">
                  <wp:extent cx="600075" cy="45764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drawers.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609109" cy="464535"/>
                          </a:xfrm>
                          <a:prstGeom prst="rect">
                            <a:avLst/>
                          </a:prstGeom>
                        </pic:spPr>
                      </pic:pic>
                    </a:graphicData>
                  </a:graphic>
                </wp:inline>
              </w:drawing>
            </w:r>
          </w:p>
        </w:tc>
        <w:tc>
          <w:tcPr>
            <w:tcW w:w="1124" w:type="dxa"/>
          </w:tcPr>
          <w:p w14:paraId="24C1FCDD" w14:textId="77777777" w:rsidR="004F6B04" w:rsidRDefault="004F6B04" w:rsidP="00A72540">
            <w:pPr>
              <w:pStyle w:val="SmallerText-Black"/>
              <w:rPr>
                <w:color w:val="FF0000"/>
              </w:rPr>
            </w:pPr>
            <w:r>
              <w:rPr>
                <w:color w:val="FF0000"/>
              </w:rPr>
              <w:t>Cheap &amp; Fit for purpose.</w:t>
            </w:r>
          </w:p>
          <w:p w14:paraId="6EA2F692" w14:textId="5F73A536" w:rsidR="004F6B04" w:rsidRPr="00225D22" w:rsidRDefault="004F6B04" w:rsidP="00A72540">
            <w:pPr>
              <w:pStyle w:val="SmallerText-Black"/>
              <w:rPr>
                <w:color w:val="FF0000"/>
              </w:rPr>
            </w:pPr>
          </w:p>
        </w:tc>
        <w:tc>
          <w:tcPr>
            <w:tcW w:w="2137" w:type="dxa"/>
          </w:tcPr>
          <w:p w14:paraId="7CDA223E" w14:textId="698988EF" w:rsidR="004F6B04" w:rsidRPr="00225D22" w:rsidRDefault="004F6B04" w:rsidP="00A72540">
            <w:pPr>
              <w:pStyle w:val="SmallerText-Black"/>
              <w:rPr>
                <w:color w:val="FF0000"/>
              </w:rPr>
            </w:pPr>
            <w:r>
              <w:rPr>
                <w:color w:val="FF0000"/>
              </w:rPr>
              <w:t>Won't carry as much weight</w:t>
            </w:r>
          </w:p>
        </w:tc>
        <w:tc>
          <w:tcPr>
            <w:tcW w:w="1134" w:type="dxa"/>
          </w:tcPr>
          <w:p w14:paraId="0C65AF10" w14:textId="06D620E0" w:rsidR="004F6B04" w:rsidRPr="00225D22" w:rsidRDefault="004F6B04" w:rsidP="00A72540">
            <w:pPr>
              <w:pStyle w:val="SmallerText-Black"/>
              <w:rPr>
                <w:color w:val="FF0000"/>
              </w:rPr>
            </w:pPr>
            <w:r>
              <w:rPr>
                <w:color w:val="FF0000"/>
              </w:rPr>
              <w:t>+10%</w:t>
            </w:r>
          </w:p>
        </w:tc>
        <w:tc>
          <w:tcPr>
            <w:tcW w:w="850" w:type="dxa"/>
          </w:tcPr>
          <w:p w14:paraId="5760913E" w14:textId="150A3A7B" w:rsidR="004F6B04" w:rsidRPr="00225D22" w:rsidRDefault="004F6B04" w:rsidP="00A72540">
            <w:pPr>
              <w:pStyle w:val="SmallerText-Black"/>
              <w:rPr>
                <w:color w:val="FF0000"/>
              </w:rPr>
            </w:pPr>
          </w:p>
        </w:tc>
      </w:tr>
      <w:tr w:rsidR="004F6B04" w14:paraId="3DCFF3FE" w14:textId="77777777" w:rsidTr="00E72247">
        <w:trPr>
          <w:trHeight w:val="1418"/>
        </w:trPr>
        <w:tc>
          <w:tcPr>
            <w:tcW w:w="1410" w:type="dxa"/>
          </w:tcPr>
          <w:p w14:paraId="5E418BCD" w14:textId="3A52C988" w:rsidR="004F6B04" w:rsidRDefault="004F6B04" w:rsidP="00A72540">
            <w:pPr>
              <w:pStyle w:val="SmallerText-Black"/>
              <w:rPr>
                <w:color w:val="FF0000"/>
              </w:rPr>
            </w:pPr>
            <w:r>
              <w:rPr>
                <w:color w:val="FF0000"/>
              </w:rPr>
              <w:t>Handles</w:t>
            </w:r>
          </w:p>
          <w:p w14:paraId="3DDEA4CB" w14:textId="77777777" w:rsidR="004F6B04" w:rsidRDefault="004F6B04" w:rsidP="00A72540">
            <w:pPr>
              <w:pStyle w:val="SmallerText-Black"/>
              <w:rPr>
                <w:color w:val="FF0000"/>
              </w:rPr>
            </w:pPr>
          </w:p>
          <w:p w14:paraId="04B334D1" w14:textId="0144E5B3" w:rsidR="004F6B04" w:rsidRPr="00225D22" w:rsidRDefault="004F6B04" w:rsidP="00A72540">
            <w:pPr>
              <w:pStyle w:val="SmallerText-Black"/>
              <w:rPr>
                <w:color w:val="FF0000"/>
              </w:rPr>
            </w:pPr>
          </w:p>
        </w:tc>
        <w:tc>
          <w:tcPr>
            <w:tcW w:w="1128" w:type="dxa"/>
          </w:tcPr>
          <w:p w14:paraId="69FDF0E4" w14:textId="3E9A86BE" w:rsidR="004F6B04" w:rsidRPr="00225D22" w:rsidRDefault="004F6B04" w:rsidP="00A72540">
            <w:pPr>
              <w:pStyle w:val="SmallerText-Black"/>
              <w:rPr>
                <w:color w:val="FF0000"/>
              </w:rPr>
            </w:pPr>
            <w:r>
              <w:rPr>
                <w:color w:val="FF0000"/>
              </w:rPr>
              <w:t>Brushed Bow Handle</w:t>
            </w:r>
          </w:p>
        </w:tc>
        <w:tc>
          <w:tcPr>
            <w:tcW w:w="1001" w:type="dxa"/>
          </w:tcPr>
          <w:p w14:paraId="711938C6" w14:textId="77777777" w:rsidR="004F6B04" w:rsidRDefault="004F6B04" w:rsidP="00A72540">
            <w:pPr>
              <w:pStyle w:val="SmallerText-Black"/>
              <w:rPr>
                <w:color w:val="FF0000"/>
              </w:rPr>
            </w:pPr>
            <w:r>
              <w:rPr>
                <w:color w:val="FF0000"/>
              </w:rPr>
              <w:t>7.</w:t>
            </w:r>
          </w:p>
          <w:p w14:paraId="3C683367" w14:textId="1FC8B01E" w:rsidR="004F6B04" w:rsidRPr="00225D22" w:rsidRDefault="004F6B04" w:rsidP="00A72540">
            <w:pPr>
              <w:pStyle w:val="SmallerText-Black"/>
              <w:rPr>
                <w:color w:val="FF0000"/>
              </w:rPr>
            </w:pPr>
            <w:r>
              <w:rPr>
                <w:noProof/>
                <w:color w:val="FF0000"/>
                <w:lang w:val="en-AU" w:eastAsia="en-AU" w:bidi="ar-SA"/>
              </w:rPr>
              <w:drawing>
                <wp:inline distT="0" distB="0" distL="0" distR="0" wp14:anchorId="206A1B46" wp14:editId="70F43BC1">
                  <wp:extent cx="544830" cy="420908"/>
                  <wp:effectExtent l="0" t="0" r="762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brushed handles.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69264" cy="439784"/>
                          </a:xfrm>
                          <a:prstGeom prst="rect">
                            <a:avLst/>
                          </a:prstGeom>
                        </pic:spPr>
                      </pic:pic>
                    </a:graphicData>
                  </a:graphic>
                </wp:inline>
              </w:drawing>
            </w:r>
          </w:p>
        </w:tc>
        <w:tc>
          <w:tcPr>
            <w:tcW w:w="1418" w:type="dxa"/>
          </w:tcPr>
          <w:p w14:paraId="4E0F5928" w14:textId="75D22A45" w:rsidR="004F6B04" w:rsidRPr="00225D22" w:rsidRDefault="004F6B04" w:rsidP="00A72540">
            <w:pPr>
              <w:pStyle w:val="SmallerText-Black"/>
              <w:rPr>
                <w:color w:val="FF0000"/>
              </w:rPr>
            </w:pPr>
            <w:r>
              <w:rPr>
                <w:color w:val="FF0000"/>
              </w:rPr>
              <w:t>Basic and meets the clients choice</w:t>
            </w:r>
          </w:p>
        </w:tc>
        <w:tc>
          <w:tcPr>
            <w:tcW w:w="1559" w:type="dxa"/>
          </w:tcPr>
          <w:p w14:paraId="3DDC36D0" w14:textId="452A8E14" w:rsidR="004F6B04" w:rsidRPr="00225D22" w:rsidRDefault="004F6B04" w:rsidP="00A72540">
            <w:pPr>
              <w:pStyle w:val="SmallerText-Black"/>
              <w:rPr>
                <w:color w:val="FF0000"/>
              </w:rPr>
            </w:pPr>
            <w:r>
              <w:rPr>
                <w:color w:val="FF0000"/>
              </w:rPr>
              <w:t>Looks plain and can mark easy</w:t>
            </w:r>
          </w:p>
        </w:tc>
        <w:tc>
          <w:tcPr>
            <w:tcW w:w="992" w:type="dxa"/>
          </w:tcPr>
          <w:p w14:paraId="0D3C069F" w14:textId="33BCF8F7" w:rsidR="004F6B04" w:rsidRPr="00225D22" w:rsidRDefault="004F6B04" w:rsidP="00A72540">
            <w:pPr>
              <w:pStyle w:val="SmallerText-Black"/>
              <w:rPr>
                <w:color w:val="FF0000"/>
              </w:rPr>
            </w:pPr>
            <w:r>
              <w:rPr>
                <w:color w:val="FF0000"/>
              </w:rPr>
              <w:t>Yes</w:t>
            </w:r>
          </w:p>
        </w:tc>
        <w:tc>
          <w:tcPr>
            <w:tcW w:w="1134" w:type="dxa"/>
          </w:tcPr>
          <w:p w14:paraId="442F96E3" w14:textId="005195A9" w:rsidR="004F6B04" w:rsidRPr="00225D22" w:rsidRDefault="004F6B04" w:rsidP="00A72540">
            <w:pPr>
              <w:pStyle w:val="SmallerText-Black"/>
              <w:rPr>
                <w:color w:val="FF0000"/>
              </w:rPr>
            </w:pPr>
            <w:r>
              <w:rPr>
                <w:color w:val="FF0000"/>
              </w:rPr>
              <w:t>Bow Handle with feature</w:t>
            </w:r>
          </w:p>
        </w:tc>
        <w:tc>
          <w:tcPr>
            <w:tcW w:w="992" w:type="dxa"/>
          </w:tcPr>
          <w:p w14:paraId="7A105EC9" w14:textId="77777777" w:rsidR="004F6B04" w:rsidRDefault="004F6B04" w:rsidP="00A72540">
            <w:pPr>
              <w:pStyle w:val="SmallerText-Black"/>
              <w:rPr>
                <w:color w:val="FF0000"/>
              </w:rPr>
            </w:pPr>
            <w:r>
              <w:rPr>
                <w:color w:val="FF0000"/>
              </w:rPr>
              <w:t>15.</w:t>
            </w:r>
          </w:p>
          <w:p w14:paraId="3D2D4321" w14:textId="2E547B71" w:rsidR="004F6B04" w:rsidRPr="00225D22" w:rsidRDefault="004F6B04" w:rsidP="00A72540">
            <w:pPr>
              <w:pStyle w:val="SmallerText-Black"/>
              <w:rPr>
                <w:color w:val="FF0000"/>
              </w:rPr>
            </w:pPr>
            <w:r>
              <w:rPr>
                <w:noProof/>
                <w:color w:val="FF0000"/>
                <w:lang w:val="en-AU" w:eastAsia="en-AU" w:bidi="ar-SA"/>
              </w:rPr>
              <w:drawing>
                <wp:inline distT="0" distB="0" distL="0" distR="0" wp14:anchorId="22ABD58D" wp14:editId="78CE66E5">
                  <wp:extent cx="466725" cy="466725"/>
                  <wp:effectExtent l="0" t="0" r="9525" b="9525"/>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hettich handle 2.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66725" cy="466725"/>
                          </a:xfrm>
                          <a:prstGeom prst="rect">
                            <a:avLst/>
                          </a:prstGeom>
                        </pic:spPr>
                      </pic:pic>
                    </a:graphicData>
                  </a:graphic>
                </wp:inline>
              </w:drawing>
            </w:r>
          </w:p>
        </w:tc>
        <w:tc>
          <w:tcPr>
            <w:tcW w:w="1124" w:type="dxa"/>
          </w:tcPr>
          <w:p w14:paraId="70BC6DAF" w14:textId="56C79691" w:rsidR="004F6B04" w:rsidRPr="00225D22" w:rsidRDefault="004F6B04" w:rsidP="00A72540">
            <w:pPr>
              <w:pStyle w:val="SmallerText-Black"/>
              <w:rPr>
                <w:color w:val="FF0000"/>
              </w:rPr>
            </w:pPr>
            <w:r>
              <w:rPr>
                <w:color w:val="FF0000"/>
              </w:rPr>
              <w:t>Has a better look and suites the area better</w:t>
            </w:r>
          </w:p>
        </w:tc>
        <w:tc>
          <w:tcPr>
            <w:tcW w:w="2137" w:type="dxa"/>
          </w:tcPr>
          <w:p w14:paraId="07C8D002" w14:textId="210F1522" w:rsidR="004F6B04" w:rsidRPr="00225D22" w:rsidRDefault="004F6B04" w:rsidP="00A72540">
            <w:pPr>
              <w:pStyle w:val="SmallerText-Black"/>
              <w:rPr>
                <w:color w:val="FF0000"/>
              </w:rPr>
            </w:pPr>
            <w:r>
              <w:rPr>
                <w:color w:val="FF0000"/>
              </w:rPr>
              <w:t>Not a blend in type of design</w:t>
            </w:r>
          </w:p>
        </w:tc>
        <w:tc>
          <w:tcPr>
            <w:tcW w:w="1134" w:type="dxa"/>
          </w:tcPr>
          <w:p w14:paraId="33790635" w14:textId="28CDDD09" w:rsidR="004F6B04" w:rsidRPr="00225D22" w:rsidRDefault="004F6B04" w:rsidP="00A72540">
            <w:pPr>
              <w:pStyle w:val="SmallerText-Black"/>
              <w:rPr>
                <w:color w:val="FF0000"/>
              </w:rPr>
            </w:pPr>
            <w:r>
              <w:rPr>
                <w:color w:val="FF0000"/>
              </w:rPr>
              <w:t>±0%</w:t>
            </w:r>
          </w:p>
        </w:tc>
        <w:tc>
          <w:tcPr>
            <w:tcW w:w="850" w:type="dxa"/>
          </w:tcPr>
          <w:p w14:paraId="3DE092E6" w14:textId="40A94F44" w:rsidR="004F6B04" w:rsidRPr="00225D22" w:rsidRDefault="004F6B04" w:rsidP="00A72540">
            <w:pPr>
              <w:pStyle w:val="SmallerText-Black"/>
              <w:rPr>
                <w:color w:val="FF0000"/>
              </w:rPr>
            </w:pPr>
          </w:p>
        </w:tc>
      </w:tr>
      <w:tr w:rsidR="004F6B04" w14:paraId="21B37EAA" w14:textId="77777777" w:rsidTr="00E72247">
        <w:trPr>
          <w:trHeight w:val="1418"/>
        </w:trPr>
        <w:tc>
          <w:tcPr>
            <w:tcW w:w="1410" w:type="dxa"/>
          </w:tcPr>
          <w:p w14:paraId="42256623" w14:textId="2E753D88" w:rsidR="004F6B04" w:rsidRDefault="004F6B04" w:rsidP="00A72540">
            <w:pPr>
              <w:pStyle w:val="SmallerText-Black"/>
              <w:rPr>
                <w:color w:val="FF0000"/>
              </w:rPr>
            </w:pPr>
            <w:r>
              <w:rPr>
                <w:color w:val="FF0000"/>
              </w:rPr>
              <w:t>Splash back</w:t>
            </w:r>
          </w:p>
          <w:p w14:paraId="62627E16" w14:textId="77777777" w:rsidR="004F6B04" w:rsidRDefault="004F6B04" w:rsidP="00A72540">
            <w:pPr>
              <w:pStyle w:val="SmallerText-Black"/>
              <w:rPr>
                <w:color w:val="FF0000"/>
              </w:rPr>
            </w:pPr>
          </w:p>
          <w:p w14:paraId="1055E3CA" w14:textId="2B93DBC2" w:rsidR="004F6B04" w:rsidRPr="00225D22" w:rsidRDefault="004F6B04" w:rsidP="00A72540">
            <w:pPr>
              <w:pStyle w:val="SmallerText-Black"/>
              <w:rPr>
                <w:color w:val="FF0000"/>
              </w:rPr>
            </w:pPr>
          </w:p>
        </w:tc>
        <w:tc>
          <w:tcPr>
            <w:tcW w:w="1128" w:type="dxa"/>
          </w:tcPr>
          <w:p w14:paraId="4A1071A8" w14:textId="00D563DD" w:rsidR="004F6B04" w:rsidRPr="00225D22" w:rsidRDefault="004F6B04" w:rsidP="00A72540">
            <w:pPr>
              <w:pStyle w:val="SmallerText-Black"/>
              <w:rPr>
                <w:color w:val="FF0000"/>
              </w:rPr>
            </w:pPr>
            <w:r>
              <w:rPr>
                <w:color w:val="FF0000"/>
              </w:rPr>
              <w:t>Painted Glass splash back</w:t>
            </w:r>
          </w:p>
        </w:tc>
        <w:tc>
          <w:tcPr>
            <w:tcW w:w="1001" w:type="dxa"/>
          </w:tcPr>
          <w:p w14:paraId="01E181BA" w14:textId="77777777" w:rsidR="004F6B04" w:rsidRDefault="004F6B04" w:rsidP="00A72540">
            <w:pPr>
              <w:pStyle w:val="SmallerText-Black"/>
              <w:rPr>
                <w:color w:val="FF0000"/>
              </w:rPr>
            </w:pPr>
            <w:r>
              <w:rPr>
                <w:color w:val="FF0000"/>
              </w:rPr>
              <w:t>8.</w:t>
            </w:r>
          </w:p>
          <w:p w14:paraId="66FF525D" w14:textId="6B4CF1B4" w:rsidR="004F6B04" w:rsidRPr="00225D22" w:rsidRDefault="004F6B04" w:rsidP="00A72540">
            <w:pPr>
              <w:pStyle w:val="SmallerText-Black"/>
              <w:rPr>
                <w:color w:val="FF0000"/>
              </w:rPr>
            </w:pPr>
            <w:r>
              <w:rPr>
                <w:noProof/>
                <w:color w:val="FF0000"/>
                <w:lang w:val="en-AU" w:eastAsia="en-AU" w:bidi="ar-SA"/>
              </w:rPr>
              <w:drawing>
                <wp:inline distT="0" distB="0" distL="0" distR="0" wp14:anchorId="3DBAB270" wp14:editId="691BA054">
                  <wp:extent cx="485775" cy="552450"/>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lass splashback.jpg"/>
                          <pic:cNvPicPr/>
                        </pic:nvPicPr>
                        <pic:blipFill>
                          <a:blip r:embed="rId34">
                            <a:extLst>
                              <a:ext uri="{28A0092B-C50C-407E-A947-70E740481C1C}">
                                <a14:useLocalDpi xmlns:a14="http://schemas.microsoft.com/office/drawing/2010/main" val="0"/>
                              </a:ext>
                            </a:extLst>
                          </a:blip>
                          <a:stretch>
                            <a:fillRect/>
                          </a:stretch>
                        </pic:blipFill>
                        <pic:spPr>
                          <a:xfrm>
                            <a:off x="0" y="0"/>
                            <a:ext cx="485775" cy="552450"/>
                          </a:xfrm>
                          <a:prstGeom prst="rect">
                            <a:avLst/>
                          </a:prstGeom>
                        </pic:spPr>
                      </pic:pic>
                    </a:graphicData>
                  </a:graphic>
                </wp:inline>
              </w:drawing>
            </w:r>
          </w:p>
        </w:tc>
        <w:tc>
          <w:tcPr>
            <w:tcW w:w="1418" w:type="dxa"/>
          </w:tcPr>
          <w:p w14:paraId="73E5197D" w14:textId="3218D7FE" w:rsidR="004F6B04" w:rsidRPr="00225D22" w:rsidRDefault="004F6B04" w:rsidP="00A72540">
            <w:pPr>
              <w:pStyle w:val="SmallerText-Black"/>
              <w:rPr>
                <w:color w:val="FF0000"/>
              </w:rPr>
            </w:pPr>
            <w:r>
              <w:rPr>
                <w:color w:val="FF0000"/>
              </w:rPr>
              <w:t>Flat surface and easy to clean</w:t>
            </w:r>
          </w:p>
        </w:tc>
        <w:tc>
          <w:tcPr>
            <w:tcW w:w="1559" w:type="dxa"/>
          </w:tcPr>
          <w:p w14:paraId="370FB9FC" w14:textId="7CCCE69B" w:rsidR="004F6B04" w:rsidRPr="00225D22" w:rsidRDefault="004F6B04" w:rsidP="00A72540">
            <w:pPr>
              <w:pStyle w:val="SmallerText-Black"/>
              <w:rPr>
                <w:color w:val="FF0000"/>
              </w:rPr>
            </w:pPr>
            <w:r>
              <w:rPr>
                <w:color w:val="FF0000"/>
              </w:rPr>
              <w:t>Time lines to fit can blow out</w:t>
            </w:r>
          </w:p>
        </w:tc>
        <w:tc>
          <w:tcPr>
            <w:tcW w:w="992" w:type="dxa"/>
          </w:tcPr>
          <w:p w14:paraId="715ECFD6" w14:textId="73A7E0D0" w:rsidR="004F6B04" w:rsidRPr="00225D22" w:rsidRDefault="004F6B04" w:rsidP="00A72540">
            <w:pPr>
              <w:pStyle w:val="SmallerText-Black"/>
              <w:rPr>
                <w:color w:val="FF0000"/>
              </w:rPr>
            </w:pPr>
            <w:r>
              <w:rPr>
                <w:color w:val="FF0000"/>
              </w:rPr>
              <w:t>Yes</w:t>
            </w:r>
          </w:p>
        </w:tc>
        <w:tc>
          <w:tcPr>
            <w:tcW w:w="1134" w:type="dxa"/>
          </w:tcPr>
          <w:p w14:paraId="5D583608" w14:textId="55894160" w:rsidR="004F6B04" w:rsidRPr="00225D22" w:rsidRDefault="004F6B04" w:rsidP="00A72540">
            <w:pPr>
              <w:pStyle w:val="SmallerText-Black"/>
              <w:rPr>
                <w:color w:val="FF0000"/>
              </w:rPr>
            </w:pPr>
            <w:r>
              <w:rPr>
                <w:color w:val="FF0000"/>
              </w:rPr>
              <w:t>Railway Tiles</w:t>
            </w:r>
          </w:p>
        </w:tc>
        <w:tc>
          <w:tcPr>
            <w:tcW w:w="992" w:type="dxa"/>
          </w:tcPr>
          <w:p w14:paraId="673D2767" w14:textId="77777777" w:rsidR="004F6B04" w:rsidRDefault="004F6B04" w:rsidP="00A72540">
            <w:pPr>
              <w:pStyle w:val="SmallerText-Black"/>
              <w:rPr>
                <w:color w:val="FF0000"/>
              </w:rPr>
            </w:pPr>
            <w:r>
              <w:rPr>
                <w:color w:val="FF0000"/>
              </w:rPr>
              <w:t>16.</w:t>
            </w:r>
          </w:p>
          <w:p w14:paraId="086EF713" w14:textId="3F591FAE" w:rsidR="004F6B04" w:rsidRPr="00225D22" w:rsidRDefault="00FC00B7" w:rsidP="00A72540">
            <w:pPr>
              <w:pStyle w:val="SmallerText-Black"/>
              <w:rPr>
                <w:color w:val="FF0000"/>
              </w:rPr>
            </w:pPr>
            <w:r>
              <w:rPr>
                <w:noProof/>
                <w:color w:val="FF0000"/>
                <w:lang w:val="en-AU" w:eastAsia="en-AU" w:bidi="ar-SA"/>
              </w:rPr>
              <w:drawing>
                <wp:inline distT="0" distB="0" distL="0" distR="0" wp14:anchorId="59212CC0" wp14:editId="489542EE">
                  <wp:extent cx="492760" cy="332105"/>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ubway tiles 03.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492760" cy="332105"/>
                          </a:xfrm>
                          <a:prstGeom prst="rect">
                            <a:avLst/>
                          </a:prstGeom>
                        </pic:spPr>
                      </pic:pic>
                    </a:graphicData>
                  </a:graphic>
                </wp:inline>
              </w:drawing>
            </w:r>
          </w:p>
        </w:tc>
        <w:tc>
          <w:tcPr>
            <w:tcW w:w="1124" w:type="dxa"/>
          </w:tcPr>
          <w:p w14:paraId="1C1DC353" w14:textId="49CE90E3" w:rsidR="004F6B04" w:rsidRPr="00225D22" w:rsidRDefault="004F6B04" w:rsidP="00A72540">
            <w:pPr>
              <w:pStyle w:val="SmallerText-Black"/>
              <w:rPr>
                <w:color w:val="FF0000"/>
              </w:rPr>
            </w:pPr>
            <w:r>
              <w:rPr>
                <w:color w:val="FF0000"/>
              </w:rPr>
              <w:t>Makes the area look bigger</w:t>
            </w:r>
          </w:p>
        </w:tc>
        <w:tc>
          <w:tcPr>
            <w:tcW w:w="2137" w:type="dxa"/>
          </w:tcPr>
          <w:p w14:paraId="3CDB08A4" w14:textId="7A8103D4" w:rsidR="004F6B04" w:rsidRPr="00225D22" w:rsidRDefault="004F6B04" w:rsidP="00A72540">
            <w:pPr>
              <w:pStyle w:val="SmallerText-Black"/>
              <w:rPr>
                <w:color w:val="FF0000"/>
              </w:rPr>
            </w:pPr>
            <w:r>
              <w:rPr>
                <w:color w:val="FF0000"/>
              </w:rPr>
              <w:t>Labor for fitting can blow out</w:t>
            </w:r>
          </w:p>
        </w:tc>
        <w:tc>
          <w:tcPr>
            <w:tcW w:w="1134" w:type="dxa"/>
          </w:tcPr>
          <w:p w14:paraId="39E74BFA" w14:textId="2A9E3047" w:rsidR="004F6B04" w:rsidRPr="00225D22" w:rsidRDefault="004F6B04" w:rsidP="00A72540">
            <w:pPr>
              <w:pStyle w:val="SmallerText-Black"/>
              <w:rPr>
                <w:color w:val="FF0000"/>
              </w:rPr>
            </w:pPr>
            <w:r>
              <w:rPr>
                <w:color w:val="FF0000"/>
              </w:rPr>
              <w:t>+5%</w:t>
            </w:r>
          </w:p>
        </w:tc>
        <w:tc>
          <w:tcPr>
            <w:tcW w:w="850" w:type="dxa"/>
          </w:tcPr>
          <w:p w14:paraId="795A8BD6" w14:textId="466BBE6D" w:rsidR="004F6B04" w:rsidRPr="00225D22" w:rsidRDefault="004F6B04" w:rsidP="00A72540">
            <w:pPr>
              <w:pStyle w:val="SmallerText-Black"/>
              <w:rPr>
                <w:color w:val="FF0000"/>
              </w:rPr>
            </w:pPr>
          </w:p>
        </w:tc>
      </w:tr>
      <w:tr w:rsidR="004F6B04" w14:paraId="4E50ECF2" w14:textId="77777777" w:rsidTr="00A72540">
        <w:tc>
          <w:tcPr>
            <w:tcW w:w="1410" w:type="dxa"/>
          </w:tcPr>
          <w:p w14:paraId="2D2CA86E" w14:textId="1B4B2AF8" w:rsidR="004F6B04" w:rsidRDefault="004F6B04" w:rsidP="00A72540">
            <w:pPr>
              <w:pStyle w:val="SmallerText-Black"/>
              <w:rPr>
                <w:color w:val="FF0000"/>
              </w:rPr>
            </w:pPr>
            <w:r>
              <w:rPr>
                <w:color w:val="FF0000"/>
              </w:rPr>
              <w:t>Client Name</w:t>
            </w:r>
          </w:p>
        </w:tc>
        <w:tc>
          <w:tcPr>
            <w:tcW w:w="2129" w:type="dxa"/>
            <w:gridSpan w:val="2"/>
          </w:tcPr>
          <w:p w14:paraId="15C32795" w14:textId="4D8F8EB5" w:rsidR="004F6B04" w:rsidRPr="00AB598F" w:rsidRDefault="004F6B04" w:rsidP="00A72540">
            <w:pPr>
              <w:pStyle w:val="SmallerText-Black"/>
              <w:rPr>
                <w:rFonts w:ascii="Brush Script MT" w:hAnsi="Brush Script MT"/>
                <w:color w:val="FF0000"/>
              </w:rPr>
            </w:pPr>
            <w:r w:rsidRPr="00AB598F">
              <w:rPr>
                <w:rFonts w:ascii="Brush Script MT" w:hAnsi="Brush Script MT"/>
                <w:color w:val="FF0000"/>
              </w:rPr>
              <w:t>Customer</w:t>
            </w:r>
          </w:p>
        </w:tc>
        <w:tc>
          <w:tcPr>
            <w:tcW w:w="1418" w:type="dxa"/>
          </w:tcPr>
          <w:p w14:paraId="7AD2311A" w14:textId="595FE361" w:rsidR="004F6B04" w:rsidRPr="00225D22" w:rsidRDefault="004F6B04" w:rsidP="00A72540">
            <w:pPr>
              <w:pStyle w:val="SmallerText-Black"/>
              <w:rPr>
                <w:color w:val="FF0000"/>
              </w:rPr>
            </w:pPr>
            <w:r>
              <w:rPr>
                <w:color w:val="FF0000"/>
              </w:rPr>
              <w:t>Signature</w:t>
            </w:r>
          </w:p>
        </w:tc>
        <w:tc>
          <w:tcPr>
            <w:tcW w:w="2551" w:type="dxa"/>
            <w:gridSpan w:val="2"/>
          </w:tcPr>
          <w:p w14:paraId="1F5F71E9" w14:textId="41EE778B" w:rsidR="004F6B04" w:rsidRPr="00225D22" w:rsidRDefault="004F6B04" w:rsidP="00A72540">
            <w:pPr>
              <w:pStyle w:val="SmallerText-Black"/>
              <w:rPr>
                <w:color w:val="FF0000"/>
              </w:rPr>
            </w:pPr>
            <w:r>
              <w:rPr>
                <w:color w:val="FF0000"/>
              </w:rPr>
              <w:t>01/01/01</w:t>
            </w:r>
          </w:p>
        </w:tc>
        <w:tc>
          <w:tcPr>
            <w:tcW w:w="1134" w:type="dxa"/>
          </w:tcPr>
          <w:p w14:paraId="2BA1CC64" w14:textId="553211F7" w:rsidR="004F6B04" w:rsidRPr="00225D22" w:rsidRDefault="004F6B04" w:rsidP="00A72540">
            <w:pPr>
              <w:pStyle w:val="SmallerText-Black"/>
              <w:rPr>
                <w:color w:val="FF0000"/>
              </w:rPr>
            </w:pPr>
            <w:r>
              <w:rPr>
                <w:color w:val="FF0000"/>
              </w:rPr>
              <w:t>Date</w:t>
            </w:r>
          </w:p>
        </w:tc>
        <w:tc>
          <w:tcPr>
            <w:tcW w:w="992" w:type="dxa"/>
          </w:tcPr>
          <w:p w14:paraId="792ADC82" w14:textId="77777777" w:rsidR="004F6B04" w:rsidRDefault="004F6B04" w:rsidP="00A72540">
            <w:pPr>
              <w:pStyle w:val="SmallerText-Black"/>
              <w:rPr>
                <w:color w:val="FF0000"/>
              </w:rPr>
            </w:pPr>
          </w:p>
        </w:tc>
        <w:tc>
          <w:tcPr>
            <w:tcW w:w="1124" w:type="dxa"/>
          </w:tcPr>
          <w:p w14:paraId="7C5A72AA" w14:textId="77777777" w:rsidR="004F6B04" w:rsidRPr="00225D22" w:rsidRDefault="004F6B04" w:rsidP="00A72540">
            <w:pPr>
              <w:pStyle w:val="SmallerText-Black"/>
              <w:rPr>
                <w:color w:val="FF0000"/>
              </w:rPr>
            </w:pPr>
          </w:p>
        </w:tc>
        <w:tc>
          <w:tcPr>
            <w:tcW w:w="2137" w:type="dxa"/>
          </w:tcPr>
          <w:p w14:paraId="34EDE54F" w14:textId="77777777" w:rsidR="004F6B04" w:rsidRPr="00225D22" w:rsidRDefault="004F6B04" w:rsidP="00A72540">
            <w:pPr>
              <w:pStyle w:val="SmallerText-Black"/>
              <w:rPr>
                <w:color w:val="FF0000"/>
              </w:rPr>
            </w:pPr>
          </w:p>
        </w:tc>
        <w:tc>
          <w:tcPr>
            <w:tcW w:w="1134" w:type="dxa"/>
          </w:tcPr>
          <w:p w14:paraId="2582E3CA" w14:textId="25AC129D" w:rsidR="004F6B04" w:rsidRPr="00225D22" w:rsidRDefault="004F6B04" w:rsidP="00A72540">
            <w:pPr>
              <w:pStyle w:val="SmallerText-Black"/>
              <w:rPr>
                <w:color w:val="FF0000"/>
              </w:rPr>
            </w:pPr>
          </w:p>
        </w:tc>
        <w:tc>
          <w:tcPr>
            <w:tcW w:w="850" w:type="dxa"/>
          </w:tcPr>
          <w:p w14:paraId="296978ED" w14:textId="79390394" w:rsidR="004F6B04" w:rsidRPr="00225D22" w:rsidRDefault="004F6B04" w:rsidP="00A72540">
            <w:pPr>
              <w:pStyle w:val="SmallerText-Black"/>
              <w:rPr>
                <w:color w:val="FF0000"/>
              </w:rPr>
            </w:pPr>
          </w:p>
        </w:tc>
      </w:tr>
      <w:tr w:rsidR="004F6B04" w14:paraId="2251E1D7" w14:textId="77777777" w:rsidTr="00A72540">
        <w:tc>
          <w:tcPr>
            <w:tcW w:w="14879" w:type="dxa"/>
            <w:gridSpan w:val="12"/>
          </w:tcPr>
          <w:p w14:paraId="5C3A56CF" w14:textId="537749B6" w:rsidR="004F6B04" w:rsidRDefault="004F6B04" w:rsidP="00A72540">
            <w:pPr>
              <w:pStyle w:val="SmallerText-Black"/>
              <w:rPr>
                <w:color w:val="FF0000"/>
              </w:rPr>
            </w:pPr>
            <w:r>
              <w:rPr>
                <w:color w:val="FF0000"/>
              </w:rPr>
              <w:t>Comments</w:t>
            </w:r>
          </w:p>
          <w:p w14:paraId="6F476DF2" w14:textId="66AB313F" w:rsidR="004F6B04" w:rsidRDefault="004F6B04" w:rsidP="00A72540">
            <w:pPr>
              <w:pStyle w:val="SmallerText-Black"/>
              <w:rPr>
                <w:color w:val="FF0000"/>
              </w:rPr>
            </w:pPr>
            <w:r>
              <w:rPr>
                <w:color w:val="FF0000"/>
              </w:rPr>
              <w:t>Client has made their choices after the consideration of the options and has acknowledged the change in the materials.</w:t>
            </w:r>
          </w:p>
        </w:tc>
      </w:tr>
    </w:tbl>
    <w:p w14:paraId="121AB0BB" w14:textId="405B16FC" w:rsidR="001F4200" w:rsidRPr="00BB4DE4" w:rsidRDefault="009535DE" w:rsidP="00BB4DE4">
      <w:pPr>
        <w:pStyle w:val="Body"/>
        <w:numPr>
          <w:ilvl w:val="0"/>
          <w:numId w:val="32"/>
        </w:numPr>
        <w:ind w:hanging="578"/>
      </w:pPr>
      <w:r>
        <w:rPr>
          <w:color w:val="FF0000"/>
          <w:sz w:val="16"/>
          <w:szCs w:val="16"/>
        </w:rPr>
        <w:t xml:space="preserve">Reproduced by TAFE NSW with permission of Laminex </w:t>
      </w:r>
      <w:r>
        <w:rPr>
          <w:color w:val="FF0000"/>
          <w:sz w:val="16"/>
          <w:szCs w:val="16"/>
        </w:rPr>
        <w:tab/>
      </w:r>
      <w:r>
        <w:rPr>
          <w:color w:val="FF0000"/>
          <w:sz w:val="16"/>
          <w:szCs w:val="16"/>
        </w:rPr>
        <w:tab/>
        <w:t>2.Reproduced by TAFE NSW with permission of Polytech</w:t>
      </w:r>
      <w:r>
        <w:rPr>
          <w:color w:val="FF0000"/>
          <w:sz w:val="16"/>
          <w:szCs w:val="16"/>
        </w:rPr>
        <w:tab/>
      </w:r>
      <w:r>
        <w:rPr>
          <w:color w:val="FF0000"/>
          <w:sz w:val="16"/>
          <w:szCs w:val="16"/>
        </w:rPr>
        <w:tab/>
        <w:t>3.Reproduced by TAFE NSW with permission of Polytech</w:t>
      </w:r>
    </w:p>
    <w:p w14:paraId="018DA37B" w14:textId="480A02E9" w:rsidR="00BB4DE4" w:rsidRPr="00BB4DE4" w:rsidRDefault="00BB4DE4" w:rsidP="00BB4DE4">
      <w:pPr>
        <w:pStyle w:val="Body"/>
        <w:numPr>
          <w:ilvl w:val="0"/>
          <w:numId w:val="33"/>
        </w:numPr>
        <w:ind w:hanging="578"/>
      </w:pPr>
      <w:r>
        <w:rPr>
          <w:color w:val="FF0000"/>
          <w:sz w:val="16"/>
          <w:szCs w:val="16"/>
        </w:rPr>
        <w:t>Reproduced by TAFE NSW with permission of Polytech</w:t>
      </w:r>
      <w:r>
        <w:rPr>
          <w:color w:val="FF0000"/>
          <w:sz w:val="16"/>
          <w:szCs w:val="16"/>
        </w:rPr>
        <w:tab/>
      </w:r>
      <w:r>
        <w:rPr>
          <w:color w:val="FF0000"/>
          <w:sz w:val="16"/>
          <w:szCs w:val="16"/>
        </w:rPr>
        <w:tab/>
        <w:t>5. Reproduced by TAFE NSW with permission of Hettich</w:t>
      </w:r>
      <w:r>
        <w:rPr>
          <w:color w:val="FF0000"/>
          <w:sz w:val="16"/>
          <w:szCs w:val="16"/>
        </w:rPr>
        <w:tab/>
      </w:r>
      <w:r>
        <w:rPr>
          <w:color w:val="FF0000"/>
          <w:sz w:val="16"/>
          <w:szCs w:val="16"/>
        </w:rPr>
        <w:tab/>
        <w:t>6. Reproduced by TAFE NSW with permission of Hettich</w:t>
      </w:r>
    </w:p>
    <w:p w14:paraId="431E8B12" w14:textId="7C66DD86" w:rsidR="00BB4DE4" w:rsidRPr="00BB4DE4" w:rsidRDefault="00BB4DE4" w:rsidP="00BB4DE4">
      <w:pPr>
        <w:pStyle w:val="Body"/>
        <w:numPr>
          <w:ilvl w:val="0"/>
          <w:numId w:val="34"/>
        </w:numPr>
        <w:ind w:hanging="578"/>
      </w:pPr>
      <w:r>
        <w:rPr>
          <w:color w:val="FF0000"/>
          <w:sz w:val="16"/>
          <w:szCs w:val="16"/>
        </w:rPr>
        <w:t>Reproduced by TAFE NSW with permission of Hettich</w:t>
      </w:r>
      <w:r>
        <w:rPr>
          <w:color w:val="FF0000"/>
          <w:sz w:val="16"/>
          <w:szCs w:val="16"/>
        </w:rPr>
        <w:tab/>
      </w:r>
      <w:r>
        <w:rPr>
          <w:color w:val="FF0000"/>
          <w:sz w:val="16"/>
          <w:szCs w:val="16"/>
        </w:rPr>
        <w:tab/>
        <w:t xml:space="preserve">8. </w:t>
      </w:r>
      <w:r w:rsidRPr="00BB4DE4">
        <w:rPr>
          <w:color w:val="FF0000"/>
          <w:sz w:val="16"/>
          <w:szCs w:val="16"/>
        </w:rPr>
        <w:t>© TAFE NSW 2019</w:t>
      </w:r>
      <w:r>
        <w:rPr>
          <w:color w:val="FF0000"/>
          <w:sz w:val="16"/>
          <w:szCs w:val="16"/>
        </w:rPr>
        <w:tab/>
      </w:r>
      <w:r>
        <w:rPr>
          <w:color w:val="FF0000"/>
          <w:sz w:val="16"/>
          <w:szCs w:val="16"/>
        </w:rPr>
        <w:tab/>
      </w:r>
      <w:r>
        <w:rPr>
          <w:color w:val="FF0000"/>
          <w:sz w:val="16"/>
          <w:szCs w:val="16"/>
        </w:rPr>
        <w:tab/>
      </w:r>
      <w:r>
        <w:rPr>
          <w:color w:val="FF0000"/>
          <w:sz w:val="16"/>
          <w:szCs w:val="16"/>
        </w:rPr>
        <w:tab/>
      </w:r>
      <w:r>
        <w:rPr>
          <w:color w:val="FF0000"/>
          <w:sz w:val="16"/>
          <w:szCs w:val="16"/>
        </w:rPr>
        <w:tab/>
      </w:r>
      <w:r>
        <w:rPr>
          <w:color w:val="FF0000"/>
          <w:sz w:val="16"/>
          <w:szCs w:val="16"/>
        </w:rPr>
        <w:tab/>
        <w:t>9. Reproduced by TAFE NSW with permission of WK Stone</w:t>
      </w:r>
    </w:p>
    <w:p w14:paraId="114D6467" w14:textId="7C7D3E5B" w:rsidR="00BB4DE4" w:rsidRPr="00A72540" w:rsidRDefault="00BB4DE4" w:rsidP="00BB4DE4">
      <w:pPr>
        <w:pStyle w:val="Body"/>
        <w:numPr>
          <w:ilvl w:val="0"/>
          <w:numId w:val="35"/>
        </w:numPr>
        <w:ind w:left="284" w:hanging="284"/>
      </w:pPr>
      <w:r>
        <w:rPr>
          <w:color w:val="FF0000"/>
          <w:sz w:val="16"/>
          <w:szCs w:val="16"/>
        </w:rPr>
        <w:t>Reproduced by TAFE NSW with permission of Polytech</w:t>
      </w:r>
      <w:r>
        <w:rPr>
          <w:color w:val="FF0000"/>
          <w:sz w:val="16"/>
          <w:szCs w:val="16"/>
        </w:rPr>
        <w:tab/>
      </w:r>
      <w:r>
        <w:rPr>
          <w:color w:val="FF0000"/>
          <w:sz w:val="16"/>
          <w:szCs w:val="16"/>
        </w:rPr>
        <w:tab/>
        <w:t>11. Reproduced by TAFE NSW with permission of</w:t>
      </w:r>
      <w:r w:rsidR="00A72540">
        <w:rPr>
          <w:color w:val="FF0000"/>
          <w:sz w:val="16"/>
          <w:szCs w:val="16"/>
        </w:rPr>
        <w:t xml:space="preserve"> Polytech</w:t>
      </w:r>
      <w:r w:rsidR="00A72540">
        <w:rPr>
          <w:color w:val="FF0000"/>
          <w:sz w:val="16"/>
          <w:szCs w:val="16"/>
        </w:rPr>
        <w:tab/>
      </w:r>
      <w:r w:rsidR="00A72540">
        <w:rPr>
          <w:color w:val="FF0000"/>
          <w:sz w:val="16"/>
          <w:szCs w:val="16"/>
        </w:rPr>
        <w:tab/>
        <w:t>12. Reproduced by TAFE NSW with permission of Polytech</w:t>
      </w:r>
    </w:p>
    <w:p w14:paraId="0B04F192" w14:textId="77777777" w:rsidR="00A72540" w:rsidRPr="00A72540" w:rsidRDefault="00A72540" w:rsidP="00A72540">
      <w:pPr>
        <w:pStyle w:val="Body"/>
        <w:numPr>
          <w:ilvl w:val="0"/>
          <w:numId w:val="36"/>
        </w:numPr>
        <w:ind w:left="284" w:hanging="284"/>
      </w:pPr>
      <w:r>
        <w:rPr>
          <w:color w:val="FF0000"/>
          <w:sz w:val="16"/>
          <w:szCs w:val="16"/>
        </w:rPr>
        <w:t>Reproduced by TAFE NSW with permission of Hettich</w:t>
      </w:r>
      <w:r>
        <w:rPr>
          <w:color w:val="FF0000"/>
          <w:sz w:val="16"/>
          <w:szCs w:val="16"/>
        </w:rPr>
        <w:tab/>
      </w:r>
      <w:r>
        <w:rPr>
          <w:color w:val="FF0000"/>
          <w:sz w:val="16"/>
          <w:szCs w:val="16"/>
        </w:rPr>
        <w:tab/>
        <w:t>14.</w:t>
      </w:r>
      <w:r w:rsidRPr="00A72540">
        <w:rPr>
          <w:color w:val="FF0000"/>
          <w:sz w:val="16"/>
          <w:szCs w:val="16"/>
        </w:rPr>
        <w:t xml:space="preserve"> </w:t>
      </w:r>
      <w:r>
        <w:rPr>
          <w:color w:val="FF0000"/>
          <w:sz w:val="16"/>
          <w:szCs w:val="16"/>
        </w:rPr>
        <w:t>Reproduced by TAFE NSW with permission of Hettich</w:t>
      </w:r>
      <w:r>
        <w:rPr>
          <w:color w:val="FF0000"/>
          <w:sz w:val="16"/>
          <w:szCs w:val="16"/>
        </w:rPr>
        <w:tab/>
      </w:r>
      <w:r>
        <w:rPr>
          <w:color w:val="FF0000"/>
          <w:sz w:val="16"/>
          <w:szCs w:val="16"/>
        </w:rPr>
        <w:tab/>
        <w:t>15. Reproduced by TAFE NSW with permission of Hettich</w:t>
      </w:r>
    </w:p>
    <w:p w14:paraId="6BCE2F41" w14:textId="12590353" w:rsidR="00A72540" w:rsidRDefault="00A72540" w:rsidP="00A72540">
      <w:pPr>
        <w:pStyle w:val="Body"/>
        <w:numPr>
          <w:ilvl w:val="0"/>
          <w:numId w:val="37"/>
        </w:numPr>
        <w:ind w:left="284" w:hanging="284"/>
      </w:pPr>
      <w:r>
        <w:rPr>
          <w:color w:val="FF0000"/>
          <w:sz w:val="16"/>
          <w:szCs w:val="16"/>
        </w:rPr>
        <w:t xml:space="preserve"> </w:t>
      </w:r>
      <w:r w:rsidR="00FC00B7" w:rsidRPr="00BB4DE4">
        <w:rPr>
          <w:color w:val="FF0000"/>
          <w:sz w:val="16"/>
          <w:szCs w:val="16"/>
        </w:rPr>
        <w:t>© TAFE NSW 2019</w:t>
      </w:r>
    </w:p>
    <w:p w14:paraId="4C27523D" w14:textId="00211CBE" w:rsidR="00FD75CE" w:rsidRDefault="00FD75CE">
      <w:pPr>
        <w:tabs>
          <w:tab w:val="clear" w:pos="284"/>
        </w:tabs>
        <w:spacing w:before="0" w:after="200" w:line="276" w:lineRule="auto"/>
      </w:pPr>
      <w:r>
        <w:lastRenderedPageBreak/>
        <w:br w:type="page"/>
      </w:r>
    </w:p>
    <w:p w14:paraId="71B54BAF" w14:textId="6D3A4CD1" w:rsidR="00B46D65" w:rsidRPr="00B46D65" w:rsidRDefault="00B00CB4" w:rsidP="00021298">
      <w:pPr>
        <w:pStyle w:val="Heading4"/>
        <w:rPr>
          <w:color w:val="FF0000"/>
          <w:sz w:val="24"/>
          <w:szCs w:val="24"/>
        </w:rPr>
      </w:pPr>
      <w:r>
        <w:t>Material</w:t>
      </w:r>
      <w:r w:rsidR="00D82C73">
        <w:t xml:space="preserve"> Evaluation Project 2</w:t>
      </w:r>
    </w:p>
    <w:p w14:paraId="17E5705B" w14:textId="32889443" w:rsidR="00D82C73" w:rsidRDefault="00D82C73" w:rsidP="00D82C73">
      <w:pPr>
        <w:rPr>
          <w:color w:val="FF0000"/>
          <w:lang w:eastAsia="en-AU"/>
        </w:rPr>
      </w:pPr>
      <w:r>
        <w:rPr>
          <w:lang w:eastAsia="en-AU"/>
        </w:rPr>
        <w:t>Client:</w:t>
      </w:r>
      <w:r>
        <w:rPr>
          <w:lang w:eastAsia="en-AU"/>
        </w:rPr>
        <w:tab/>
      </w:r>
      <w:r w:rsidR="00C62900" w:rsidRPr="00225D22">
        <w:rPr>
          <w:color w:val="FF0000"/>
          <w:lang w:eastAsia="en-AU"/>
        </w:rPr>
        <w:t>Mr &amp; Mrs Carter</w:t>
      </w:r>
      <w:r>
        <w:rPr>
          <w:lang w:eastAsia="en-AU"/>
        </w:rPr>
        <w:tab/>
      </w:r>
      <w:r>
        <w:rPr>
          <w:lang w:eastAsia="en-AU"/>
        </w:rPr>
        <w:tab/>
        <w:t xml:space="preserve">Project: </w:t>
      </w:r>
      <w:r w:rsidR="00C62900">
        <w:rPr>
          <w:color w:val="FF0000"/>
          <w:lang w:eastAsia="en-AU"/>
        </w:rPr>
        <w:t xml:space="preserve">Under stairs Storage  </w:t>
      </w:r>
      <w:r w:rsidR="00C62900">
        <w:rPr>
          <w:lang w:eastAsia="en-AU"/>
        </w:rPr>
        <w:tab/>
        <w:t xml:space="preserve">Style:  </w:t>
      </w:r>
      <w:r w:rsidR="00C62900" w:rsidRPr="00C62900">
        <w:rPr>
          <w:color w:val="FF0000"/>
          <w:lang w:eastAsia="en-AU"/>
        </w:rPr>
        <w:t>Country</w:t>
      </w:r>
      <w:r w:rsidRPr="00C62900">
        <w:rPr>
          <w:color w:val="FF0000"/>
          <w:lang w:eastAsia="en-AU"/>
        </w:rPr>
        <w:t xml:space="preserve">          </w:t>
      </w:r>
      <w:r w:rsidRPr="00C62900">
        <w:rPr>
          <w:lang w:eastAsia="en-AU"/>
        </w:rPr>
        <w:t xml:space="preserve">                   </w:t>
      </w:r>
      <w:r>
        <w:rPr>
          <w:lang w:eastAsia="en-AU"/>
        </w:rPr>
        <w:t>Suggested Style:</w:t>
      </w:r>
      <w:r w:rsidR="00C62900">
        <w:rPr>
          <w:lang w:eastAsia="en-AU"/>
        </w:rPr>
        <w:t xml:space="preserve"> </w:t>
      </w:r>
      <w:r w:rsidR="00C62900">
        <w:rPr>
          <w:color w:val="FF0000"/>
          <w:lang w:eastAsia="en-AU"/>
        </w:rPr>
        <w:t>Modern</w:t>
      </w:r>
    </w:p>
    <w:p w14:paraId="3CAC917A" w14:textId="5B6999BB" w:rsidR="00FD75CE" w:rsidRPr="00FF0779" w:rsidRDefault="00FD75CE" w:rsidP="00FD75CE">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5</w:t>
      </w:r>
      <w:r w:rsidRPr="00665A2D">
        <w:fldChar w:fldCharType="end"/>
      </w:r>
      <w:r w:rsidRPr="00665A2D">
        <w:t xml:space="preserve"> </w:t>
      </w:r>
      <w:r>
        <w:t>Material Evaluation Project 2</w:t>
      </w:r>
    </w:p>
    <w:tbl>
      <w:tblPr>
        <w:tblStyle w:val="TableGrid"/>
        <w:tblpPr w:leftFromText="180" w:rightFromText="180" w:vertAnchor="text" w:tblpY="1"/>
        <w:tblOverlap w:val="never"/>
        <w:tblW w:w="14596" w:type="dxa"/>
        <w:tblLook w:val="04A0" w:firstRow="1" w:lastRow="0" w:firstColumn="1" w:lastColumn="0" w:noHBand="0" w:noVBand="1"/>
      </w:tblPr>
      <w:tblGrid>
        <w:gridCol w:w="1127"/>
        <w:gridCol w:w="454"/>
        <w:gridCol w:w="1127"/>
        <w:gridCol w:w="118"/>
        <w:gridCol w:w="1127"/>
        <w:gridCol w:w="76"/>
        <w:gridCol w:w="1245"/>
        <w:gridCol w:w="1282"/>
        <w:gridCol w:w="108"/>
        <w:gridCol w:w="931"/>
        <w:gridCol w:w="206"/>
        <w:gridCol w:w="954"/>
        <w:gridCol w:w="85"/>
        <w:gridCol w:w="1148"/>
        <w:gridCol w:w="12"/>
        <w:gridCol w:w="1233"/>
        <w:gridCol w:w="116"/>
        <w:gridCol w:w="1016"/>
        <w:gridCol w:w="229"/>
        <w:gridCol w:w="757"/>
        <w:gridCol w:w="259"/>
        <w:gridCol w:w="986"/>
      </w:tblGrid>
      <w:tr w:rsidR="00FD75CE" w14:paraId="07F6008A" w14:textId="77777777" w:rsidTr="00FD75CE">
        <w:trPr>
          <w:cnfStyle w:val="100000000000" w:firstRow="1" w:lastRow="0" w:firstColumn="0" w:lastColumn="0" w:oddVBand="0" w:evenVBand="0" w:oddHBand="0" w:evenHBand="0" w:firstRowFirstColumn="0" w:firstRowLastColumn="0" w:lastRowFirstColumn="0" w:lastRowLastColumn="0"/>
          <w:cantSplit w:val="0"/>
          <w:trHeight w:hRule="exact" w:val="771"/>
          <w:tblHeader/>
        </w:trPr>
        <w:tc>
          <w:tcPr>
            <w:tcW w:w="1581" w:type="dxa"/>
            <w:gridSpan w:val="2"/>
          </w:tcPr>
          <w:p w14:paraId="581414EB" w14:textId="77777777" w:rsidR="00FD75CE" w:rsidRPr="00D82C73" w:rsidRDefault="00FD75CE" w:rsidP="002C5346">
            <w:pPr>
              <w:pStyle w:val="SmallerText-Black"/>
            </w:pPr>
            <w:r w:rsidRPr="00D82C73">
              <w:t>Component</w:t>
            </w:r>
          </w:p>
        </w:tc>
        <w:tc>
          <w:tcPr>
            <w:tcW w:w="1245" w:type="dxa"/>
            <w:gridSpan w:val="2"/>
          </w:tcPr>
          <w:p w14:paraId="15736E9D" w14:textId="77777777" w:rsidR="00FD75CE" w:rsidRPr="00D82C73" w:rsidRDefault="00FD75CE" w:rsidP="002C5346">
            <w:pPr>
              <w:pStyle w:val="SmallerText-Black"/>
            </w:pPr>
            <w:r w:rsidRPr="00D82C73">
              <w:t>Material</w:t>
            </w:r>
          </w:p>
        </w:tc>
        <w:tc>
          <w:tcPr>
            <w:tcW w:w="1127" w:type="dxa"/>
          </w:tcPr>
          <w:p w14:paraId="5D748606" w14:textId="3A3BFA27" w:rsidR="00FD75CE" w:rsidRPr="00D82C73" w:rsidRDefault="00FD75CE" w:rsidP="002C5346">
            <w:pPr>
              <w:pStyle w:val="SmallerText-Black"/>
            </w:pPr>
            <w:r>
              <w:t>Sample</w:t>
            </w:r>
          </w:p>
        </w:tc>
        <w:tc>
          <w:tcPr>
            <w:tcW w:w="1321" w:type="dxa"/>
            <w:gridSpan w:val="2"/>
          </w:tcPr>
          <w:p w14:paraId="08673E74" w14:textId="24975A6B" w:rsidR="00FD75CE" w:rsidRPr="00D82C73" w:rsidRDefault="00FD75CE" w:rsidP="002C5346">
            <w:pPr>
              <w:pStyle w:val="SmallerText-Black"/>
            </w:pPr>
            <w:r w:rsidRPr="00D82C73">
              <w:t>Benefits</w:t>
            </w:r>
          </w:p>
        </w:tc>
        <w:tc>
          <w:tcPr>
            <w:tcW w:w="1390" w:type="dxa"/>
            <w:gridSpan w:val="2"/>
          </w:tcPr>
          <w:p w14:paraId="7BD38B34" w14:textId="77777777" w:rsidR="00FD75CE" w:rsidRPr="00D82C73" w:rsidRDefault="00FD75CE" w:rsidP="002C5346">
            <w:pPr>
              <w:pStyle w:val="SmallerText-Black"/>
            </w:pPr>
            <w:r w:rsidRPr="00D82C73">
              <w:t>Limitations</w:t>
            </w:r>
          </w:p>
        </w:tc>
        <w:tc>
          <w:tcPr>
            <w:tcW w:w="1137" w:type="dxa"/>
            <w:gridSpan w:val="2"/>
          </w:tcPr>
          <w:p w14:paraId="7A522176" w14:textId="06F27491" w:rsidR="00FD75CE" w:rsidRPr="00D82C73" w:rsidRDefault="00FD75CE" w:rsidP="002C5346">
            <w:pPr>
              <w:pStyle w:val="SmallerText-Black"/>
            </w:pPr>
            <w:r>
              <w:t>Product Suitability</w:t>
            </w:r>
          </w:p>
        </w:tc>
        <w:tc>
          <w:tcPr>
            <w:tcW w:w="1039" w:type="dxa"/>
            <w:gridSpan w:val="2"/>
          </w:tcPr>
          <w:p w14:paraId="7D904A64" w14:textId="05467062" w:rsidR="00FD75CE" w:rsidRDefault="00FD75CE" w:rsidP="002C5346">
            <w:pPr>
              <w:pStyle w:val="SmallerText-Black"/>
            </w:pPr>
            <w:r w:rsidRPr="00D82C73">
              <w:t xml:space="preserve">Material   </w:t>
            </w:r>
          </w:p>
          <w:p w14:paraId="2382CBF3" w14:textId="77777777" w:rsidR="00FD75CE" w:rsidRPr="00D82C73" w:rsidRDefault="00FD75CE" w:rsidP="002C5346">
            <w:pPr>
              <w:pStyle w:val="SmallerText-Black"/>
            </w:pPr>
            <w:r w:rsidRPr="00D82C73">
              <w:t>Option 2</w:t>
            </w:r>
          </w:p>
        </w:tc>
        <w:tc>
          <w:tcPr>
            <w:tcW w:w="1160" w:type="dxa"/>
            <w:gridSpan w:val="2"/>
          </w:tcPr>
          <w:p w14:paraId="2902342C" w14:textId="28F99AC6" w:rsidR="00FD75CE" w:rsidRPr="00D82C73" w:rsidRDefault="00FD75CE" w:rsidP="002C5346">
            <w:pPr>
              <w:pStyle w:val="SmallerText-Black"/>
            </w:pPr>
            <w:r>
              <w:t>Sample</w:t>
            </w:r>
          </w:p>
        </w:tc>
        <w:tc>
          <w:tcPr>
            <w:tcW w:w="1233" w:type="dxa"/>
          </w:tcPr>
          <w:p w14:paraId="6BD6F939" w14:textId="45D21F29" w:rsidR="00FD75CE" w:rsidRPr="00D82C73" w:rsidRDefault="00FD75CE" w:rsidP="002C5346">
            <w:pPr>
              <w:pStyle w:val="SmallerText-Black"/>
            </w:pPr>
            <w:r w:rsidRPr="00D82C73">
              <w:t>Benefits     Option 2</w:t>
            </w:r>
          </w:p>
        </w:tc>
        <w:tc>
          <w:tcPr>
            <w:tcW w:w="1361" w:type="dxa"/>
            <w:gridSpan w:val="3"/>
          </w:tcPr>
          <w:p w14:paraId="3123F8A4" w14:textId="77777777" w:rsidR="00FD75CE" w:rsidRPr="00D82C73" w:rsidRDefault="00FD75CE" w:rsidP="002C5346">
            <w:pPr>
              <w:pStyle w:val="SmallerText-Black"/>
            </w:pPr>
            <w:r w:rsidRPr="00D82C73">
              <w:t>Limitations Option 2</w:t>
            </w:r>
          </w:p>
        </w:tc>
        <w:tc>
          <w:tcPr>
            <w:tcW w:w="1016" w:type="dxa"/>
            <w:gridSpan w:val="2"/>
          </w:tcPr>
          <w:p w14:paraId="4C068C03" w14:textId="77777777" w:rsidR="00FD75CE" w:rsidRPr="00D82C73" w:rsidRDefault="00FD75CE" w:rsidP="002C5346">
            <w:pPr>
              <w:pStyle w:val="SmallerText-Black"/>
            </w:pPr>
            <w:r w:rsidRPr="00D82C73">
              <w:t>Price Variance</w:t>
            </w:r>
          </w:p>
          <w:p w14:paraId="3236202A" w14:textId="73EF5426" w:rsidR="00FD75CE" w:rsidRPr="00D82C73" w:rsidRDefault="00FD75CE" w:rsidP="002C5346">
            <w:pPr>
              <w:pStyle w:val="SmallerText-Black"/>
            </w:pPr>
          </w:p>
        </w:tc>
        <w:tc>
          <w:tcPr>
            <w:tcW w:w="986" w:type="dxa"/>
          </w:tcPr>
          <w:p w14:paraId="617CB343" w14:textId="77777777" w:rsidR="00FD75CE" w:rsidRPr="00D82C73" w:rsidRDefault="00FD75CE" w:rsidP="002C5346">
            <w:pPr>
              <w:pStyle w:val="SmallerText-Black"/>
            </w:pPr>
            <w:r w:rsidRPr="00D82C73">
              <w:t>Clients Choice</w:t>
            </w:r>
          </w:p>
        </w:tc>
      </w:tr>
      <w:tr w:rsidR="00FD75CE" w14:paraId="51AFD128" w14:textId="77777777" w:rsidTr="00FD75CE">
        <w:trPr>
          <w:trHeight w:val="1701"/>
        </w:trPr>
        <w:tc>
          <w:tcPr>
            <w:tcW w:w="1581" w:type="dxa"/>
            <w:gridSpan w:val="2"/>
          </w:tcPr>
          <w:p w14:paraId="037F5087" w14:textId="0E56AF1A" w:rsidR="00FD75CE" w:rsidRPr="00C62900" w:rsidRDefault="00FD75CE" w:rsidP="00C62900">
            <w:pPr>
              <w:pStyle w:val="SmallerText-Black"/>
              <w:rPr>
                <w:color w:val="FF0000"/>
              </w:rPr>
            </w:pPr>
            <w:r w:rsidRPr="00C62900">
              <w:rPr>
                <w:color w:val="FF0000"/>
              </w:rPr>
              <w:t>Doors</w:t>
            </w:r>
          </w:p>
        </w:tc>
        <w:tc>
          <w:tcPr>
            <w:tcW w:w="1245" w:type="dxa"/>
            <w:gridSpan w:val="2"/>
          </w:tcPr>
          <w:p w14:paraId="46410CD4" w14:textId="77206EC2" w:rsidR="00FD75CE" w:rsidRPr="00C62900" w:rsidRDefault="00FD75CE" w:rsidP="00D82C73">
            <w:pPr>
              <w:pStyle w:val="SmallerText-Black"/>
              <w:rPr>
                <w:color w:val="FF0000"/>
              </w:rPr>
            </w:pPr>
            <w:r>
              <w:rPr>
                <w:color w:val="FF0000"/>
              </w:rPr>
              <w:t>Vinyl to match timber look &amp; bulk heads</w:t>
            </w:r>
          </w:p>
        </w:tc>
        <w:tc>
          <w:tcPr>
            <w:tcW w:w="1127" w:type="dxa"/>
          </w:tcPr>
          <w:p w14:paraId="0FED26CF" w14:textId="203A0DDB" w:rsidR="00FD75CE" w:rsidRDefault="00FD75CE" w:rsidP="00D82C73">
            <w:pPr>
              <w:pStyle w:val="SmallerText-Black"/>
              <w:rPr>
                <w:color w:val="FF0000"/>
                <w:sz w:val="16"/>
                <w:szCs w:val="16"/>
              </w:rPr>
            </w:pPr>
            <w:r>
              <w:rPr>
                <w:color w:val="FF0000"/>
                <w:sz w:val="16"/>
                <w:szCs w:val="16"/>
              </w:rPr>
              <w:t>1.</w:t>
            </w:r>
          </w:p>
          <w:p w14:paraId="42F20CF6" w14:textId="53F0AC14" w:rsidR="00FD75CE" w:rsidRDefault="00FD75CE" w:rsidP="00D82C73">
            <w:pPr>
              <w:pStyle w:val="SmallerText-Black"/>
              <w:rPr>
                <w:color w:val="FF0000"/>
              </w:rPr>
            </w:pPr>
            <w:r>
              <w:rPr>
                <w:noProof/>
                <w:color w:val="FF0000"/>
                <w:lang w:val="en-AU" w:eastAsia="en-AU" w:bidi="ar-SA"/>
              </w:rPr>
              <w:drawing>
                <wp:inline distT="0" distB="0" distL="0" distR="0" wp14:anchorId="53066450" wp14:editId="5A396C2C">
                  <wp:extent cx="447675" cy="638175"/>
                  <wp:effectExtent l="0" t="0" r="9525" b="9525"/>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vinal timber door.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53375" cy="646301"/>
                          </a:xfrm>
                          <a:prstGeom prst="rect">
                            <a:avLst/>
                          </a:prstGeom>
                        </pic:spPr>
                      </pic:pic>
                    </a:graphicData>
                  </a:graphic>
                </wp:inline>
              </w:drawing>
            </w:r>
          </w:p>
        </w:tc>
        <w:tc>
          <w:tcPr>
            <w:tcW w:w="1321" w:type="dxa"/>
            <w:gridSpan w:val="2"/>
          </w:tcPr>
          <w:p w14:paraId="3F88956B" w14:textId="5136EB69" w:rsidR="00FD75CE" w:rsidRPr="00C62900" w:rsidRDefault="00FD75CE" w:rsidP="00D82C73">
            <w:pPr>
              <w:pStyle w:val="SmallerText-Black"/>
              <w:rPr>
                <w:color w:val="FF0000"/>
              </w:rPr>
            </w:pPr>
            <w:r>
              <w:rPr>
                <w:color w:val="FF0000"/>
              </w:rPr>
              <w:t>Natural look, Unique patterns</w:t>
            </w:r>
            <w:r w:rsidRPr="00C62900">
              <w:rPr>
                <w:color w:val="FF0000"/>
              </w:rPr>
              <w:t xml:space="preserve"> </w:t>
            </w:r>
          </w:p>
        </w:tc>
        <w:tc>
          <w:tcPr>
            <w:tcW w:w="1390" w:type="dxa"/>
            <w:gridSpan w:val="2"/>
          </w:tcPr>
          <w:p w14:paraId="75D8F2EC" w14:textId="4C042710" w:rsidR="00FD75CE" w:rsidRPr="00C62900" w:rsidRDefault="00FD75CE" w:rsidP="00D82C73">
            <w:pPr>
              <w:pStyle w:val="SmallerText-Black"/>
              <w:rPr>
                <w:color w:val="FF0000"/>
              </w:rPr>
            </w:pPr>
            <w:r>
              <w:rPr>
                <w:color w:val="FF0000"/>
              </w:rPr>
              <w:t>Expands, twist and shrinks</w:t>
            </w:r>
          </w:p>
        </w:tc>
        <w:tc>
          <w:tcPr>
            <w:tcW w:w="1137" w:type="dxa"/>
            <w:gridSpan w:val="2"/>
          </w:tcPr>
          <w:p w14:paraId="24B148A8" w14:textId="53657069" w:rsidR="00FD75CE" w:rsidRDefault="00FD75CE" w:rsidP="00D82C73">
            <w:pPr>
              <w:pStyle w:val="SmallerText-Black"/>
              <w:rPr>
                <w:color w:val="FF0000"/>
              </w:rPr>
            </w:pPr>
            <w:r>
              <w:rPr>
                <w:color w:val="FF0000"/>
              </w:rPr>
              <w:t>No</w:t>
            </w:r>
          </w:p>
        </w:tc>
        <w:tc>
          <w:tcPr>
            <w:tcW w:w="1039" w:type="dxa"/>
            <w:gridSpan w:val="2"/>
          </w:tcPr>
          <w:p w14:paraId="1EEC4BC3" w14:textId="7B6D21A9" w:rsidR="00FD75CE" w:rsidRPr="00C62900" w:rsidRDefault="00FD75CE" w:rsidP="00D82C73">
            <w:pPr>
              <w:pStyle w:val="SmallerText-Black"/>
              <w:rPr>
                <w:color w:val="FF0000"/>
              </w:rPr>
            </w:pPr>
            <w:r>
              <w:rPr>
                <w:color w:val="FF0000"/>
              </w:rPr>
              <w:t>Painted MDF</w:t>
            </w:r>
          </w:p>
        </w:tc>
        <w:tc>
          <w:tcPr>
            <w:tcW w:w="1160" w:type="dxa"/>
            <w:gridSpan w:val="2"/>
          </w:tcPr>
          <w:p w14:paraId="197CFEEE" w14:textId="77777777" w:rsidR="00FD75CE" w:rsidRDefault="00FD75CE" w:rsidP="00D82C73">
            <w:pPr>
              <w:pStyle w:val="SmallerText-Black"/>
              <w:rPr>
                <w:color w:val="FF0000"/>
              </w:rPr>
            </w:pPr>
            <w:r>
              <w:rPr>
                <w:color w:val="FF0000"/>
              </w:rPr>
              <w:t>7.</w:t>
            </w:r>
          </w:p>
          <w:p w14:paraId="09665779" w14:textId="69A91A0C" w:rsidR="00FD75CE" w:rsidRPr="00C62900" w:rsidRDefault="00FD75CE" w:rsidP="00D82C73">
            <w:pPr>
              <w:pStyle w:val="SmallerText-Black"/>
              <w:rPr>
                <w:color w:val="FF0000"/>
              </w:rPr>
            </w:pPr>
            <w:r w:rsidRPr="000B25F5">
              <w:rPr>
                <w:noProof/>
                <w:color w:val="FF0000"/>
                <w:lang w:val="en-AU" w:eastAsia="en-AU" w:bidi="ar-SA"/>
              </w:rPr>
              <w:drawing>
                <wp:inline distT="0" distB="0" distL="0" distR="0" wp14:anchorId="17593B1E" wp14:editId="553DB1EF">
                  <wp:extent cx="428625" cy="551089"/>
                  <wp:effectExtent l="0" t="0" r="0" b="1905"/>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34102" cy="558131"/>
                          </a:xfrm>
                          <a:prstGeom prst="rect">
                            <a:avLst/>
                          </a:prstGeom>
                          <a:noFill/>
                          <a:ln>
                            <a:noFill/>
                          </a:ln>
                        </pic:spPr>
                      </pic:pic>
                    </a:graphicData>
                  </a:graphic>
                </wp:inline>
              </w:drawing>
            </w:r>
          </w:p>
        </w:tc>
        <w:tc>
          <w:tcPr>
            <w:tcW w:w="1233" w:type="dxa"/>
            <w:vAlign w:val="top"/>
          </w:tcPr>
          <w:p w14:paraId="6A232D69" w14:textId="0F92AF93" w:rsidR="00FD75CE" w:rsidRPr="00C62900" w:rsidRDefault="00FD75CE" w:rsidP="00D82C73">
            <w:pPr>
              <w:pStyle w:val="SmallerText-Black"/>
              <w:rPr>
                <w:color w:val="FF0000"/>
              </w:rPr>
            </w:pPr>
            <w:r w:rsidRPr="00C62900">
              <w:rPr>
                <w:color w:val="FF0000"/>
              </w:rPr>
              <w:t>Can be resurfaced. Large color range</w:t>
            </w:r>
            <w:r>
              <w:rPr>
                <w:color w:val="FF0000"/>
              </w:rPr>
              <w:t>. Could match walls.</w:t>
            </w:r>
          </w:p>
        </w:tc>
        <w:tc>
          <w:tcPr>
            <w:tcW w:w="1361" w:type="dxa"/>
            <w:gridSpan w:val="3"/>
          </w:tcPr>
          <w:p w14:paraId="6292107A" w14:textId="537758B0" w:rsidR="00FD75CE" w:rsidRPr="00C62900" w:rsidRDefault="00FD75CE" w:rsidP="00D82C73">
            <w:pPr>
              <w:pStyle w:val="SmallerText-Black"/>
              <w:rPr>
                <w:color w:val="FF0000"/>
              </w:rPr>
            </w:pPr>
            <w:r>
              <w:rPr>
                <w:color w:val="FF0000"/>
              </w:rPr>
              <w:t>Large doors can bow. Suggest split long doors</w:t>
            </w:r>
          </w:p>
        </w:tc>
        <w:tc>
          <w:tcPr>
            <w:tcW w:w="1016" w:type="dxa"/>
            <w:gridSpan w:val="2"/>
          </w:tcPr>
          <w:p w14:paraId="188EF16A" w14:textId="5FB258C2" w:rsidR="00FD75CE" w:rsidRPr="00C62900" w:rsidRDefault="00FD75CE" w:rsidP="005B5227">
            <w:pPr>
              <w:pStyle w:val="SmallerText-Black"/>
              <w:rPr>
                <w:color w:val="FF0000"/>
              </w:rPr>
            </w:pPr>
            <w:r>
              <w:rPr>
                <w:color w:val="FF0000"/>
              </w:rPr>
              <w:t>+1</w:t>
            </w:r>
            <w:r w:rsidRPr="00C62900">
              <w:rPr>
                <w:color w:val="FF0000"/>
              </w:rPr>
              <w:t>0%</w:t>
            </w:r>
          </w:p>
        </w:tc>
        <w:tc>
          <w:tcPr>
            <w:tcW w:w="986" w:type="dxa"/>
          </w:tcPr>
          <w:p w14:paraId="3ED021DC" w14:textId="77777777" w:rsidR="00FD75CE" w:rsidRPr="00C62900" w:rsidRDefault="00FD75CE" w:rsidP="00D82C73">
            <w:pPr>
              <w:pStyle w:val="SmallerText-Black"/>
              <w:rPr>
                <w:color w:val="FF0000"/>
              </w:rPr>
            </w:pPr>
            <w:r w:rsidRPr="00C62900">
              <w:rPr>
                <w:color w:val="FF0000"/>
              </w:rPr>
              <w:t>?</w:t>
            </w:r>
          </w:p>
        </w:tc>
      </w:tr>
      <w:tr w:rsidR="00FD75CE" w14:paraId="4E355203" w14:textId="77777777" w:rsidTr="00FD75CE">
        <w:trPr>
          <w:trHeight w:val="1701"/>
        </w:trPr>
        <w:tc>
          <w:tcPr>
            <w:tcW w:w="1581" w:type="dxa"/>
            <w:gridSpan w:val="2"/>
          </w:tcPr>
          <w:p w14:paraId="71ACDBCA" w14:textId="6EE4BB63" w:rsidR="00FD75CE" w:rsidRDefault="00FD75CE" w:rsidP="005B5227">
            <w:pPr>
              <w:pStyle w:val="SmallerText-Black"/>
              <w:rPr>
                <w:color w:val="FF0000"/>
              </w:rPr>
            </w:pPr>
            <w:r>
              <w:rPr>
                <w:color w:val="FF0000"/>
              </w:rPr>
              <w:t>Bulk heads</w:t>
            </w:r>
          </w:p>
          <w:p w14:paraId="43C0C9A9" w14:textId="77777777" w:rsidR="00FD75CE" w:rsidRDefault="00FD75CE" w:rsidP="005B5227">
            <w:pPr>
              <w:pStyle w:val="SmallerText-Black"/>
              <w:rPr>
                <w:color w:val="FF0000"/>
              </w:rPr>
            </w:pPr>
          </w:p>
          <w:p w14:paraId="69882FBC" w14:textId="2D38E40C" w:rsidR="00FD75CE" w:rsidRDefault="00FD75CE" w:rsidP="005B5227">
            <w:pPr>
              <w:pStyle w:val="SmallerText-Black"/>
              <w:rPr>
                <w:color w:val="FF0000"/>
              </w:rPr>
            </w:pPr>
          </w:p>
          <w:p w14:paraId="7A915ED9" w14:textId="77777777" w:rsidR="00FD75CE" w:rsidRDefault="00FD75CE" w:rsidP="005B5227">
            <w:pPr>
              <w:pStyle w:val="SmallerText-Black"/>
              <w:rPr>
                <w:color w:val="FF0000"/>
              </w:rPr>
            </w:pPr>
          </w:p>
          <w:p w14:paraId="60F7DC5F" w14:textId="038A3E64" w:rsidR="00FD75CE" w:rsidRPr="00C62900" w:rsidRDefault="00FD75CE" w:rsidP="005B5227">
            <w:pPr>
              <w:pStyle w:val="SmallerText-Black"/>
              <w:rPr>
                <w:color w:val="FF0000"/>
              </w:rPr>
            </w:pPr>
          </w:p>
        </w:tc>
        <w:tc>
          <w:tcPr>
            <w:tcW w:w="1245" w:type="dxa"/>
            <w:gridSpan w:val="2"/>
          </w:tcPr>
          <w:p w14:paraId="1FCE177C" w14:textId="7EFDF9AD" w:rsidR="00FD75CE" w:rsidRPr="00C62900" w:rsidRDefault="00FD75CE" w:rsidP="005B5227">
            <w:pPr>
              <w:pStyle w:val="SmallerText-Black"/>
              <w:rPr>
                <w:color w:val="FF0000"/>
              </w:rPr>
            </w:pPr>
            <w:r>
              <w:rPr>
                <w:color w:val="FF0000"/>
              </w:rPr>
              <w:t>Melamine to match doors</w:t>
            </w:r>
          </w:p>
        </w:tc>
        <w:tc>
          <w:tcPr>
            <w:tcW w:w="1127" w:type="dxa"/>
          </w:tcPr>
          <w:p w14:paraId="20B79C5E" w14:textId="027B9552" w:rsidR="00FD75CE" w:rsidRDefault="00FD75CE" w:rsidP="005B5227">
            <w:pPr>
              <w:pStyle w:val="SmallerText-Black"/>
              <w:rPr>
                <w:color w:val="FF0000"/>
              </w:rPr>
            </w:pPr>
            <w:r>
              <w:rPr>
                <w:color w:val="FF0000"/>
              </w:rPr>
              <w:t>2.</w:t>
            </w:r>
          </w:p>
          <w:p w14:paraId="27FBEA83" w14:textId="04C03037" w:rsidR="00FD75CE" w:rsidRPr="00C62900" w:rsidRDefault="00FD75CE" w:rsidP="005B5227">
            <w:pPr>
              <w:pStyle w:val="SmallerText-Black"/>
              <w:rPr>
                <w:color w:val="FF0000"/>
              </w:rPr>
            </w:pPr>
            <w:r>
              <w:rPr>
                <w:noProof/>
                <w:color w:val="FF0000"/>
                <w:lang w:val="en-AU" w:eastAsia="en-AU" w:bidi="ar-SA"/>
              </w:rPr>
              <w:drawing>
                <wp:inline distT="0" distB="0" distL="0" distR="0" wp14:anchorId="35AEA2AF" wp14:editId="3DC74142">
                  <wp:extent cx="542925" cy="651510"/>
                  <wp:effectExtent l="0" t="0" r="9525"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tuross oak image.jpg"/>
                          <pic:cNvPicPr/>
                        </pic:nvPicPr>
                        <pic:blipFill>
                          <a:blip r:embed="rId38">
                            <a:extLst>
                              <a:ext uri="{28A0092B-C50C-407E-A947-70E740481C1C}">
                                <a14:useLocalDpi xmlns:a14="http://schemas.microsoft.com/office/drawing/2010/main" val="0"/>
                              </a:ext>
                            </a:extLst>
                          </a:blip>
                          <a:stretch>
                            <a:fillRect/>
                          </a:stretch>
                        </pic:blipFill>
                        <pic:spPr>
                          <a:xfrm>
                            <a:off x="0" y="0"/>
                            <a:ext cx="542925" cy="651510"/>
                          </a:xfrm>
                          <a:prstGeom prst="rect">
                            <a:avLst/>
                          </a:prstGeom>
                        </pic:spPr>
                      </pic:pic>
                    </a:graphicData>
                  </a:graphic>
                </wp:inline>
              </w:drawing>
            </w:r>
          </w:p>
        </w:tc>
        <w:tc>
          <w:tcPr>
            <w:tcW w:w="1321" w:type="dxa"/>
            <w:gridSpan w:val="2"/>
          </w:tcPr>
          <w:p w14:paraId="4067A3E6" w14:textId="390A7375" w:rsidR="00FD75CE" w:rsidRPr="00C62900" w:rsidRDefault="00FD75CE" w:rsidP="005B5227">
            <w:pPr>
              <w:pStyle w:val="SmallerText-Black"/>
              <w:rPr>
                <w:color w:val="FF0000"/>
              </w:rPr>
            </w:pPr>
            <w:r>
              <w:rPr>
                <w:color w:val="FF0000"/>
              </w:rPr>
              <w:t>Natural look, Unique patterns</w:t>
            </w:r>
            <w:r w:rsidRPr="00C62900">
              <w:rPr>
                <w:color w:val="FF0000"/>
              </w:rPr>
              <w:t xml:space="preserve"> </w:t>
            </w:r>
          </w:p>
        </w:tc>
        <w:tc>
          <w:tcPr>
            <w:tcW w:w="1390" w:type="dxa"/>
            <w:gridSpan w:val="2"/>
          </w:tcPr>
          <w:p w14:paraId="63077CB4" w14:textId="74213349" w:rsidR="00FD75CE" w:rsidRPr="00C62900" w:rsidRDefault="00FD75CE" w:rsidP="005B5227">
            <w:pPr>
              <w:pStyle w:val="SmallerText-Black"/>
              <w:rPr>
                <w:color w:val="FF0000"/>
              </w:rPr>
            </w:pPr>
            <w:r>
              <w:rPr>
                <w:color w:val="FF0000"/>
              </w:rPr>
              <w:t>Sheet size will affect the tall section grain matching</w:t>
            </w:r>
          </w:p>
        </w:tc>
        <w:tc>
          <w:tcPr>
            <w:tcW w:w="1137" w:type="dxa"/>
            <w:gridSpan w:val="2"/>
          </w:tcPr>
          <w:p w14:paraId="68D7CDB2" w14:textId="0F3F9CD6" w:rsidR="00FD75CE" w:rsidRPr="00C62900" w:rsidRDefault="00FD75CE" w:rsidP="005B5227">
            <w:pPr>
              <w:pStyle w:val="SmallerText-Black"/>
              <w:rPr>
                <w:color w:val="FF0000"/>
              </w:rPr>
            </w:pPr>
            <w:r>
              <w:rPr>
                <w:color w:val="FF0000"/>
              </w:rPr>
              <w:t>Yes</w:t>
            </w:r>
          </w:p>
        </w:tc>
        <w:tc>
          <w:tcPr>
            <w:tcW w:w="1039" w:type="dxa"/>
            <w:gridSpan w:val="2"/>
          </w:tcPr>
          <w:p w14:paraId="3147F08A" w14:textId="694681A6" w:rsidR="00FD75CE" w:rsidRPr="00C62900" w:rsidRDefault="00FD75CE" w:rsidP="005B5227">
            <w:pPr>
              <w:pStyle w:val="SmallerText-Black"/>
              <w:rPr>
                <w:color w:val="FF0000"/>
              </w:rPr>
            </w:pPr>
            <w:r>
              <w:rPr>
                <w:color w:val="FF0000"/>
              </w:rPr>
              <w:t>Painted Raw MDF</w:t>
            </w:r>
          </w:p>
        </w:tc>
        <w:tc>
          <w:tcPr>
            <w:tcW w:w="1160" w:type="dxa"/>
            <w:gridSpan w:val="2"/>
          </w:tcPr>
          <w:p w14:paraId="1B2669EF" w14:textId="6749F361" w:rsidR="00FD75CE" w:rsidRDefault="00FD75CE" w:rsidP="005B5227">
            <w:pPr>
              <w:pStyle w:val="SmallerText-Black"/>
              <w:rPr>
                <w:color w:val="FF0000"/>
              </w:rPr>
            </w:pPr>
            <w:r>
              <w:rPr>
                <w:color w:val="FF0000"/>
              </w:rPr>
              <w:t>8.</w:t>
            </w:r>
          </w:p>
          <w:p w14:paraId="1B0AC641" w14:textId="605D3963" w:rsidR="00FD75CE" w:rsidRDefault="00FD75CE" w:rsidP="005B5227">
            <w:pPr>
              <w:pStyle w:val="SmallerText-Black"/>
              <w:rPr>
                <w:color w:val="FF0000"/>
              </w:rPr>
            </w:pPr>
            <w:r>
              <w:rPr>
                <w:noProof/>
                <w:color w:val="FF0000"/>
                <w:lang w:val="en-AU" w:eastAsia="en-AU" w:bidi="ar-SA"/>
              </w:rPr>
              <w:drawing>
                <wp:inline distT="0" distB="0" distL="0" distR="0" wp14:anchorId="736F6613" wp14:editId="2EEF6632">
                  <wp:extent cx="457200" cy="457200"/>
                  <wp:effectExtent l="19050" t="19050" r="19050" b="1905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antique.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a:ln>
                            <a:solidFill>
                              <a:schemeClr val="tx1"/>
                            </a:solidFill>
                          </a:ln>
                        </pic:spPr>
                      </pic:pic>
                    </a:graphicData>
                  </a:graphic>
                </wp:inline>
              </w:drawing>
            </w:r>
          </w:p>
          <w:p w14:paraId="0B3B19A0" w14:textId="2286743F" w:rsidR="00FD75CE" w:rsidRPr="00C62900" w:rsidRDefault="00FD75CE" w:rsidP="005B5227">
            <w:pPr>
              <w:pStyle w:val="SmallerText-Black"/>
              <w:rPr>
                <w:color w:val="FF0000"/>
              </w:rPr>
            </w:pPr>
          </w:p>
        </w:tc>
        <w:tc>
          <w:tcPr>
            <w:tcW w:w="1233" w:type="dxa"/>
          </w:tcPr>
          <w:p w14:paraId="2FE3AE3C" w14:textId="012E9FF2" w:rsidR="00FD75CE" w:rsidRPr="00C62900" w:rsidRDefault="00FD75CE" w:rsidP="005B5227">
            <w:pPr>
              <w:pStyle w:val="SmallerText-Black"/>
              <w:rPr>
                <w:color w:val="FF0000"/>
              </w:rPr>
            </w:pPr>
            <w:r>
              <w:rPr>
                <w:color w:val="FF0000"/>
              </w:rPr>
              <w:t>Can be Painted a Light colour to match walls</w:t>
            </w:r>
          </w:p>
        </w:tc>
        <w:tc>
          <w:tcPr>
            <w:tcW w:w="1361" w:type="dxa"/>
            <w:gridSpan w:val="3"/>
          </w:tcPr>
          <w:p w14:paraId="4C9FEDF1" w14:textId="5DB06554" w:rsidR="00FD75CE" w:rsidRPr="00C62900" w:rsidRDefault="00FD75CE" w:rsidP="005B5227">
            <w:pPr>
              <w:pStyle w:val="SmallerText-Black"/>
              <w:rPr>
                <w:color w:val="FF0000"/>
              </w:rPr>
            </w:pPr>
            <w:r>
              <w:rPr>
                <w:color w:val="FF0000"/>
              </w:rPr>
              <w:t>Can mark like walls</w:t>
            </w:r>
          </w:p>
        </w:tc>
        <w:tc>
          <w:tcPr>
            <w:tcW w:w="1016" w:type="dxa"/>
            <w:gridSpan w:val="2"/>
          </w:tcPr>
          <w:p w14:paraId="2E780E98" w14:textId="0ED518B7" w:rsidR="00FD75CE" w:rsidRPr="00C62900" w:rsidRDefault="00FD75CE" w:rsidP="005B5227">
            <w:pPr>
              <w:pStyle w:val="SmallerText-Black"/>
              <w:rPr>
                <w:color w:val="FF0000"/>
              </w:rPr>
            </w:pPr>
            <w:r>
              <w:rPr>
                <w:color w:val="FF0000"/>
              </w:rPr>
              <w:t>+25%</w:t>
            </w:r>
          </w:p>
        </w:tc>
        <w:tc>
          <w:tcPr>
            <w:tcW w:w="986" w:type="dxa"/>
          </w:tcPr>
          <w:p w14:paraId="4ED4A11A" w14:textId="7A000C4C" w:rsidR="00FD75CE" w:rsidRPr="00C62900" w:rsidRDefault="00FD75CE" w:rsidP="005B5227">
            <w:pPr>
              <w:pStyle w:val="SmallerText-Black"/>
              <w:rPr>
                <w:color w:val="FF0000"/>
              </w:rPr>
            </w:pPr>
          </w:p>
        </w:tc>
      </w:tr>
      <w:tr w:rsidR="00FD75CE" w14:paraId="7C7C89DA" w14:textId="77777777" w:rsidTr="00FD75CE">
        <w:trPr>
          <w:trHeight w:val="1701"/>
        </w:trPr>
        <w:tc>
          <w:tcPr>
            <w:tcW w:w="1581" w:type="dxa"/>
            <w:gridSpan w:val="2"/>
          </w:tcPr>
          <w:p w14:paraId="4AC30E2F" w14:textId="77777777" w:rsidR="00FD75CE" w:rsidRDefault="00FD75CE" w:rsidP="0012493A">
            <w:pPr>
              <w:pStyle w:val="SmallerText-Black"/>
              <w:rPr>
                <w:color w:val="FF0000"/>
              </w:rPr>
            </w:pPr>
            <w:r>
              <w:rPr>
                <w:color w:val="FF0000"/>
              </w:rPr>
              <w:t>Kick boards</w:t>
            </w:r>
          </w:p>
          <w:p w14:paraId="3E486408" w14:textId="4F2BF111" w:rsidR="00FD75CE" w:rsidRDefault="00FD75CE" w:rsidP="0012493A">
            <w:pPr>
              <w:pStyle w:val="SmallerText-Black"/>
              <w:rPr>
                <w:color w:val="FF0000"/>
              </w:rPr>
            </w:pPr>
          </w:p>
          <w:p w14:paraId="63CBF483" w14:textId="77777777" w:rsidR="00FD75CE" w:rsidRDefault="00FD75CE" w:rsidP="0012493A">
            <w:pPr>
              <w:pStyle w:val="SmallerText-Black"/>
              <w:rPr>
                <w:color w:val="FF0000"/>
              </w:rPr>
            </w:pPr>
          </w:p>
          <w:p w14:paraId="51C372B0" w14:textId="77777777" w:rsidR="00FD75CE" w:rsidRDefault="00FD75CE" w:rsidP="0012493A">
            <w:pPr>
              <w:pStyle w:val="SmallerText-Black"/>
              <w:rPr>
                <w:color w:val="FF0000"/>
              </w:rPr>
            </w:pPr>
          </w:p>
          <w:p w14:paraId="754F5270" w14:textId="08D440B7" w:rsidR="00FD75CE" w:rsidRPr="00C62900" w:rsidRDefault="00FD75CE" w:rsidP="0012493A">
            <w:pPr>
              <w:pStyle w:val="SmallerText-Black"/>
              <w:rPr>
                <w:color w:val="FF0000"/>
              </w:rPr>
            </w:pPr>
          </w:p>
        </w:tc>
        <w:tc>
          <w:tcPr>
            <w:tcW w:w="1245" w:type="dxa"/>
            <w:gridSpan w:val="2"/>
          </w:tcPr>
          <w:p w14:paraId="7F1A88D9" w14:textId="24612BC0" w:rsidR="00FD75CE" w:rsidRPr="00C62900" w:rsidRDefault="00FD75CE" w:rsidP="0012493A">
            <w:pPr>
              <w:pStyle w:val="SmallerText-Black"/>
              <w:rPr>
                <w:color w:val="FF0000"/>
              </w:rPr>
            </w:pPr>
            <w:r>
              <w:rPr>
                <w:color w:val="FF0000"/>
              </w:rPr>
              <w:t>Melamine to match doors</w:t>
            </w:r>
          </w:p>
        </w:tc>
        <w:tc>
          <w:tcPr>
            <w:tcW w:w="1127" w:type="dxa"/>
          </w:tcPr>
          <w:p w14:paraId="4A5ECDCB" w14:textId="7166478A" w:rsidR="00FD75CE" w:rsidRDefault="00FD75CE" w:rsidP="0012493A">
            <w:pPr>
              <w:pStyle w:val="SmallerText-Black"/>
              <w:rPr>
                <w:color w:val="FF0000"/>
              </w:rPr>
            </w:pPr>
            <w:r>
              <w:rPr>
                <w:color w:val="FF0000"/>
              </w:rPr>
              <w:t>3.</w:t>
            </w:r>
          </w:p>
          <w:p w14:paraId="52A5B637" w14:textId="57B76C50" w:rsidR="00FD75CE" w:rsidRPr="00C62900" w:rsidRDefault="00FD75CE" w:rsidP="0012493A">
            <w:pPr>
              <w:pStyle w:val="SmallerText-Black"/>
              <w:rPr>
                <w:color w:val="FF0000"/>
              </w:rPr>
            </w:pPr>
            <w:r>
              <w:rPr>
                <w:noProof/>
                <w:color w:val="FF0000"/>
                <w:lang w:val="en-AU" w:eastAsia="en-AU" w:bidi="ar-SA"/>
              </w:rPr>
              <w:drawing>
                <wp:inline distT="0" distB="0" distL="0" distR="0" wp14:anchorId="58747CA6" wp14:editId="19B2011B">
                  <wp:extent cx="542925" cy="651510"/>
                  <wp:effectExtent l="0" t="0" r="9525"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tuross oak image.jpg"/>
                          <pic:cNvPicPr/>
                        </pic:nvPicPr>
                        <pic:blipFill>
                          <a:blip r:embed="rId38">
                            <a:extLst>
                              <a:ext uri="{28A0092B-C50C-407E-A947-70E740481C1C}">
                                <a14:useLocalDpi xmlns:a14="http://schemas.microsoft.com/office/drawing/2010/main" val="0"/>
                              </a:ext>
                            </a:extLst>
                          </a:blip>
                          <a:stretch>
                            <a:fillRect/>
                          </a:stretch>
                        </pic:blipFill>
                        <pic:spPr>
                          <a:xfrm>
                            <a:off x="0" y="0"/>
                            <a:ext cx="542925" cy="651510"/>
                          </a:xfrm>
                          <a:prstGeom prst="rect">
                            <a:avLst/>
                          </a:prstGeom>
                        </pic:spPr>
                      </pic:pic>
                    </a:graphicData>
                  </a:graphic>
                </wp:inline>
              </w:drawing>
            </w:r>
          </w:p>
        </w:tc>
        <w:tc>
          <w:tcPr>
            <w:tcW w:w="1321" w:type="dxa"/>
            <w:gridSpan w:val="2"/>
          </w:tcPr>
          <w:p w14:paraId="3800D7E8" w14:textId="4B66BA57" w:rsidR="00FD75CE" w:rsidRPr="00C62900" w:rsidRDefault="00FD75CE" w:rsidP="0012493A">
            <w:pPr>
              <w:pStyle w:val="SmallerText-Black"/>
              <w:rPr>
                <w:color w:val="FF0000"/>
              </w:rPr>
            </w:pPr>
            <w:r>
              <w:rPr>
                <w:color w:val="FF0000"/>
              </w:rPr>
              <w:t>Matches bulk head and doors. Can use off cuts.</w:t>
            </w:r>
          </w:p>
        </w:tc>
        <w:tc>
          <w:tcPr>
            <w:tcW w:w="1390" w:type="dxa"/>
            <w:gridSpan w:val="2"/>
          </w:tcPr>
          <w:p w14:paraId="1367A87D" w14:textId="75220AF5" w:rsidR="00FD75CE" w:rsidRPr="00C62900" w:rsidRDefault="00FD75CE" w:rsidP="0012493A">
            <w:pPr>
              <w:pStyle w:val="SmallerText-Black"/>
              <w:rPr>
                <w:color w:val="FF0000"/>
              </w:rPr>
            </w:pPr>
            <w:r>
              <w:rPr>
                <w:color w:val="FF0000"/>
              </w:rPr>
              <w:t>Can mark easy</w:t>
            </w:r>
          </w:p>
        </w:tc>
        <w:tc>
          <w:tcPr>
            <w:tcW w:w="1137" w:type="dxa"/>
            <w:gridSpan w:val="2"/>
          </w:tcPr>
          <w:p w14:paraId="5E591313" w14:textId="212EDF48" w:rsidR="00FD75CE" w:rsidRPr="00C62900" w:rsidRDefault="00FD75CE" w:rsidP="0012493A">
            <w:pPr>
              <w:pStyle w:val="SmallerText-Black"/>
              <w:rPr>
                <w:color w:val="FF0000"/>
              </w:rPr>
            </w:pPr>
            <w:r>
              <w:rPr>
                <w:color w:val="FF0000"/>
              </w:rPr>
              <w:t>Yes</w:t>
            </w:r>
          </w:p>
        </w:tc>
        <w:tc>
          <w:tcPr>
            <w:tcW w:w="1039" w:type="dxa"/>
            <w:gridSpan w:val="2"/>
          </w:tcPr>
          <w:p w14:paraId="0AB788A6" w14:textId="09DBFF39" w:rsidR="00FD75CE" w:rsidRPr="00C62900" w:rsidRDefault="00FD75CE" w:rsidP="0012493A">
            <w:pPr>
              <w:pStyle w:val="SmallerText-Black"/>
              <w:rPr>
                <w:color w:val="FF0000"/>
              </w:rPr>
            </w:pPr>
            <w:r>
              <w:rPr>
                <w:color w:val="FF0000"/>
              </w:rPr>
              <w:t>Melamine board Covered with Rubber</w:t>
            </w:r>
          </w:p>
        </w:tc>
        <w:tc>
          <w:tcPr>
            <w:tcW w:w="1160" w:type="dxa"/>
            <w:gridSpan w:val="2"/>
          </w:tcPr>
          <w:p w14:paraId="09056704" w14:textId="73A10988" w:rsidR="00FD75CE" w:rsidRDefault="00FD75CE" w:rsidP="0012493A">
            <w:pPr>
              <w:pStyle w:val="SmallerText-Black"/>
              <w:rPr>
                <w:color w:val="FF0000"/>
              </w:rPr>
            </w:pPr>
            <w:r>
              <w:rPr>
                <w:color w:val="FF0000"/>
              </w:rPr>
              <w:t>9.</w:t>
            </w:r>
          </w:p>
          <w:p w14:paraId="03F7A723" w14:textId="5CAFC5A5" w:rsidR="00FD75CE" w:rsidRDefault="00FD75CE" w:rsidP="0012493A">
            <w:pPr>
              <w:pStyle w:val="SmallerText-Black"/>
              <w:rPr>
                <w:color w:val="FF0000"/>
              </w:rPr>
            </w:pPr>
            <w:r>
              <w:rPr>
                <w:noProof/>
                <w:color w:val="FF0000"/>
                <w:lang w:val="en-AU" w:eastAsia="en-AU" w:bidi="ar-SA"/>
              </w:rPr>
              <w:drawing>
                <wp:inline distT="0" distB="0" distL="0" distR="0" wp14:anchorId="5E3E22AE" wp14:editId="1D97F2C6">
                  <wp:extent cx="561975" cy="561975"/>
                  <wp:effectExtent l="0" t="0" r="9525" b="9525"/>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black.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61975" cy="561975"/>
                          </a:xfrm>
                          <a:prstGeom prst="rect">
                            <a:avLst/>
                          </a:prstGeom>
                        </pic:spPr>
                      </pic:pic>
                    </a:graphicData>
                  </a:graphic>
                </wp:inline>
              </w:drawing>
            </w:r>
          </w:p>
          <w:p w14:paraId="29C65CED" w14:textId="66273411" w:rsidR="00FD75CE" w:rsidRPr="00C62900" w:rsidRDefault="00FD75CE" w:rsidP="0012493A">
            <w:pPr>
              <w:pStyle w:val="SmallerText-Black"/>
              <w:rPr>
                <w:color w:val="FF0000"/>
              </w:rPr>
            </w:pPr>
          </w:p>
        </w:tc>
        <w:tc>
          <w:tcPr>
            <w:tcW w:w="1233" w:type="dxa"/>
          </w:tcPr>
          <w:p w14:paraId="3E01F57D" w14:textId="1144C306" w:rsidR="00FD75CE" w:rsidRPr="00C62900" w:rsidRDefault="00FD75CE" w:rsidP="0012493A">
            <w:pPr>
              <w:pStyle w:val="SmallerText-Black"/>
              <w:rPr>
                <w:color w:val="FF0000"/>
              </w:rPr>
            </w:pPr>
            <w:r>
              <w:rPr>
                <w:color w:val="FF0000"/>
              </w:rPr>
              <w:t>Hard wearing cleans easy</w:t>
            </w:r>
          </w:p>
        </w:tc>
        <w:tc>
          <w:tcPr>
            <w:tcW w:w="1361" w:type="dxa"/>
            <w:gridSpan w:val="3"/>
          </w:tcPr>
          <w:p w14:paraId="6C338430" w14:textId="1583BFF2" w:rsidR="00FD75CE" w:rsidRPr="00C62900" w:rsidRDefault="00FD75CE" w:rsidP="0012493A">
            <w:pPr>
              <w:pStyle w:val="SmallerText-Black"/>
              <w:rPr>
                <w:color w:val="FF0000"/>
              </w:rPr>
            </w:pPr>
            <w:r>
              <w:rPr>
                <w:color w:val="FF0000"/>
              </w:rPr>
              <w:t>More expensive as extra labor to fabricate</w:t>
            </w:r>
          </w:p>
        </w:tc>
        <w:tc>
          <w:tcPr>
            <w:tcW w:w="1016" w:type="dxa"/>
            <w:gridSpan w:val="2"/>
          </w:tcPr>
          <w:p w14:paraId="0F632618" w14:textId="1AF65815" w:rsidR="00FD75CE" w:rsidRPr="00C62900" w:rsidRDefault="00FD75CE" w:rsidP="0012493A">
            <w:pPr>
              <w:pStyle w:val="SmallerText-Black"/>
              <w:rPr>
                <w:color w:val="FF0000"/>
              </w:rPr>
            </w:pPr>
            <w:r>
              <w:rPr>
                <w:color w:val="FF0000"/>
              </w:rPr>
              <w:t>+15%</w:t>
            </w:r>
          </w:p>
        </w:tc>
        <w:tc>
          <w:tcPr>
            <w:tcW w:w="986" w:type="dxa"/>
          </w:tcPr>
          <w:p w14:paraId="69B9158C" w14:textId="77777777" w:rsidR="00FD75CE" w:rsidRPr="00C62900" w:rsidRDefault="00FD75CE" w:rsidP="0012493A">
            <w:pPr>
              <w:pStyle w:val="SmallerText-Black"/>
              <w:rPr>
                <w:color w:val="FF0000"/>
              </w:rPr>
            </w:pPr>
          </w:p>
        </w:tc>
      </w:tr>
      <w:tr w:rsidR="00FD75CE" w14:paraId="75803524" w14:textId="77777777" w:rsidTr="00FD75CE">
        <w:trPr>
          <w:trHeight w:val="1701"/>
        </w:trPr>
        <w:tc>
          <w:tcPr>
            <w:tcW w:w="1581" w:type="dxa"/>
            <w:gridSpan w:val="2"/>
          </w:tcPr>
          <w:p w14:paraId="1C3DBD5D" w14:textId="1D3C7B19" w:rsidR="00FD75CE" w:rsidRPr="00C62900" w:rsidRDefault="00FD75CE" w:rsidP="0012493A">
            <w:pPr>
              <w:pStyle w:val="SmallerText-Black"/>
              <w:rPr>
                <w:color w:val="FF0000"/>
              </w:rPr>
            </w:pPr>
            <w:r>
              <w:rPr>
                <w:color w:val="FF0000"/>
              </w:rPr>
              <w:t>Carcasses</w:t>
            </w:r>
          </w:p>
        </w:tc>
        <w:tc>
          <w:tcPr>
            <w:tcW w:w="1245" w:type="dxa"/>
            <w:gridSpan w:val="2"/>
          </w:tcPr>
          <w:p w14:paraId="07965D0C" w14:textId="344B40BB" w:rsidR="00FD75CE" w:rsidRPr="00C62900" w:rsidRDefault="00FD75CE" w:rsidP="0012493A">
            <w:pPr>
              <w:pStyle w:val="SmallerText-Black"/>
              <w:rPr>
                <w:color w:val="FF0000"/>
              </w:rPr>
            </w:pPr>
            <w:r>
              <w:rPr>
                <w:color w:val="FF0000"/>
              </w:rPr>
              <w:t>White HMR/PB</w:t>
            </w:r>
          </w:p>
        </w:tc>
        <w:tc>
          <w:tcPr>
            <w:tcW w:w="1127" w:type="dxa"/>
          </w:tcPr>
          <w:p w14:paraId="45FF06D2" w14:textId="0C3E76E2" w:rsidR="00FD75CE" w:rsidRDefault="00FD75CE" w:rsidP="0012493A">
            <w:pPr>
              <w:pStyle w:val="SmallerText-Black"/>
              <w:rPr>
                <w:color w:val="FF0000"/>
              </w:rPr>
            </w:pPr>
            <w:r>
              <w:rPr>
                <w:color w:val="FF0000"/>
              </w:rPr>
              <w:t>4.</w:t>
            </w:r>
          </w:p>
          <w:p w14:paraId="0126ADBD" w14:textId="63B58BAA" w:rsidR="00FD75CE" w:rsidRPr="00C62900" w:rsidRDefault="00FD75CE" w:rsidP="0012493A">
            <w:pPr>
              <w:pStyle w:val="SmallerText-Black"/>
              <w:rPr>
                <w:color w:val="FF0000"/>
              </w:rPr>
            </w:pPr>
            <w:r>
              <w:rPr>
                <w:noProof/>
                <w:color w:val="FF0000"/>
                <w:lang w:val="en-AU" w:eastAsia="en-AU" w:bidi="ar-SA"/>
              </w:rPr>
              <w:drawing>
                <wp:inline distT="0" distB="0" distL="0" distR="0" wp14:anchorId="46BBEFBE" wp14:editId="32E936F2">
                  <wp:extent cx="495300" cy="495300"/>
                  <wp:effectExtent l="19050" t="19050" r="19050" b="19050"/>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white carcus colour.bmp"/>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95300" cy="495300"/>
                          </a:xfrm>
                          <a:prstGeom prst="rect">
                            <a:avLst/>
                          </a:prstGeom>
                          <a:ln>
                            <a:solidFill>
                              <a:schemeClr val="tx1"/>
                            </a:solidFill>
                          </a:ln>
                        </pic:spPr>
                      </pic:pic>
                    </a:graphicData>
                  </a:graphic>
                </wp:inline>
              </w:drawing>
            </w:r>
          </w:p>
        </w:tc>
        <w:tc>
          <w:tcPr>
            <w:tcW w:w="1321" w:type="dxa"/>
            <w:gridSpan w:val="2"/>
          </w:tcPr>
          <w:p w14:paraId="37EDC379" w14:textId="77777777" w:rsidR="00FD75CE" w:rsidRDefault="00FD75CE" w:rsidP="0012493A">
            <w:pPr>
              <w:pStyle w:val="SmallerText-Black"/>
              <w:rPr>
                <w:color w:val="FF0000"/>
              </w:rPr>
            </w:pPr>
            <w:r>
              <w:rPr>
                <w:color w:val="FF0000"/>
              </w:rPr>
              <w:t>Cheap &amp; Fit for purpose.</w:t>
            </w:r>
          </w:p>
          <w:p w14:paraId="2E7C5B0B" w14:textId="3770BF77" w:rsidR="00FD75CE" w:rsidRPr="00C62900" w:rsidRDefault="00FD75CE" w:rsidP="0012493A">
            <w:pPr>
              <w:pStyle w:val="SmallerText-Black"/>
              <w:rPr>
                <w:color w:val="FF0000"/>
              </w:rPr>
            </w:pPr>
            <w:r>
              <w:rPr>
                <w:color w:val="FF0000"/>
              </w:rPr>
              <w:t>Matches Budget requirements</w:t>
            </w:r>
          </w:p>
        </w:tc>
        <w:tc>
          <w:tcPr>
            <w:tcW w:w="1390" w:type="dxa"/>
            <w:gridSpan w:val="2"/>
          </w:tcPr>
          <w:p w14:paraId="73BD8BFC" w14:textId="7B6E0F25" w:rsidR="00FD75CE" w:rsidRPr="00C62900" w:rsidRDefault="00FD75CE" w:rsidP="0012493A">
            <w:pPr>
              <w:pStyle w:val="SmallerText-Black"/>
              <w:rPr>
                <w:color w:val="FF0000"/>
              </w:rPr>
            </w:pPr>
            <w:r>
              <w:rPr>
                <w:color w:val="FF0000"/>
              </w:rPr>
              <w:t>Has low Formaldehyde emissions. Refer to MSDS</w:t>
            </w:r>
          </w:p>
        </w:tc>
        <w:tc>
          <w:tcPr>
            <w:tcW w:w="1137" w:type="dxa"/>
            <w:gridSpan w:val="2"/>
          </w:tcPr>
          <w:p w14:paraId="2190F471" w14:textId="4847F341" w:rsidR="00FD75CE" w:rsidRPr="00C62900" w:rsidRDefault="00FD75CE" w:rsidP="0012493A">
            <w:pPr>
              <w:pStyle w:val="SmallerText-Black"/>
              <w:rPr>
                <w:color w:val="FF0000"/>
              </w:rPr>
            </w:pPr>
            <w:r>
              <w:rPr>
                <w:color w:val="FF0000"/>
              </w:rPr>
              <w:t>Yes</w:t>
            </w:r>
          </w:p>
        </w:tc>
        <w:tc>
          <w:tcPr>
            <w:tcW w:w="1039" w:type="dxa"/>
            <w:gridSpan w:val="2"/>
          </w:tcPr>
          <w:p w14:paraId="49B03E54" w14:textId="0B4BE559" w:rsidR="00FD75CE" w:rsidRPr="00C62900" w:rsidRDefault="00FD75CE" w:rsidP="0012493A">
            <w:pPr>
              <w:pStyle w:val="SmallerText-Black"/>
              <w:rPr>
                <w:color w:val="FF0000"/>
              </w:rPr>
            </w:pPr>
            <w:r>
              <w:rPr>
                <w:color w:val="FF0000"/>
              </w:rPr>
              <w:t>Low emission Green Tag Certified Board</w:t>
            </w:r>
          </w:p>
        </w:tc>
        <w:tc>
          <w:tcPr>
            <w:tcW w:w="1160" w:type="dxa"/>
            <w:gridSpan w:val="2"/>
          </w:tcPr>
          <w:p w14:paraId="79AA4DE9" w14:textId="1589EA1C" w:rsidR="00FD75CE" w:rsidRDefault="00FD75CE" w:rsidP="0012493A">
            <w:pPr>
              <w:pStyle w:val="SmallerText-Black"/>
              <w:rPr>
                <w:color w:val="FF0000"/>
              </w:rPr>
            </w:pPr>
            <w:r>
              <w:rPr>
                <w:color w:val="FF0000"/>
              </w:rPr>
              <w:t>10.</w:t>
            </w:r>
          </w:p>
          <w:p w14:paraId="01349A95" w14:textId="157BE7E5" w:rsidR="00FD75CE" w:rsidRPr="00C62900" w:rsidRDefault="00FD75CE" w:rsidP="0012493A">
            <w:pPr>
              <w:pStyle w:val="SmallerText-Black"/>
              <w:rPr>
                <w:color w:val="FF0000"/>
              </w:rPr>
            </w:pPr>
            <w:r>
              <w:rPr>
                <w:noProof/>
                <w:color w:val="FF0000"/>
                <w:lang w:val="en-AU" w:eastAsia="en-AU" w:bidi="ar-SA"/>
              </w:rPr>
              <w:drawing>
                <wp:inline distT="0" distB="0" distL="0" distR="0" wp14:anchorId="4D7C0698" wp14:editId="2A15DD39">
                  <wp:extent cx="495300" cy="495300"/>
                  <wp:effectExtent l="19050" t="19050" r="19050" b="19050"/>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white carcus colour.bmp"/>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95300" cy="495300"/>
                          </a:xfrm>
                          <a:prstGeom prst="rect">
                            <a:avLst/>
                          </a:prstGeom>
                          <a:ln>
                            <a:solidFill>
                              <a:sysClr val="windowText" lastClr="000000"/>
                            </a:solidFill>
                          </a:ln>
                        </pic:spPr>
                      </pic:pic>
                    </a:graphicData>
                  </a:graphic>
                </wp:inline>
              </w:drawing>
            </w:r>
          </w:p>
        </w:tc>
        <w:tc>
          <w:tcPr>
            <w:tcW w:w="1233" w:type="dxa"/>
          </w:tcPr>
          <w:p w14:paraId="0953F90E" w14:textId="23D48BAE" w:rsidR="00FD75CE" w:rsidRPr="00C62900" w:rsidRDefault="00FD75CE" w:rsidP="0012493A">
            <w:pPr>
              <w:pStyle w:val="SmallerText-Black"/>
              <w:rPr>
                <w:color w:val="FF0000"/>
              </w:rPr>
            </w:pPr>
            <w:r>
              <w:rPr>
                <w:color w:val="FF0000"/>
              </w:rPr>
              <w:t xml:space="preserve">Very Low Emissions </w:t>
            </w:r>
          </w:p>
        </w:tc>
        <w:tc>
          <w:tcPr>
            <w:tcW w:w="1361" w:type="dxa"/>
            <w:gridSpan w:val="3"/>
          </w:tcPr>
          <w:p w14:paraId="75864E12" w14:textId="2BFF5FFD" w:rsidR="00FD75CE" w:rsidRPr="00C62900" w:rsidRDefault="00FD75CE" w:rsidP="0012493A">
            <w:pPr>
              <w:pStyle w:val="SmallerText-Black"/>
              <w:rPr>
                <w:color w:val="FF0000"/>
              </w:rPr>
            </w:pPr>
            <w:r>
              <w:rPr>
                <w:color w:val="FF0000"/>
              </w:rPr>
              <w:t>Very expensive</w:t>
            </w:r>
          </w:p>
        </w:tc>
        <w:tc>
          <w:tcPr>
            <w:tcW w:w="1016" w:type="dxa"/>
            <w:gridSpan w:val="2"/>
          </w:tcPr>
          <w:p w14:paraId="3C6E0D63" w14:textId="57EAD930" w:rsidR="00FD75CE" w:rsidRPr="00C62900" w:rsidRDefault="00FD75CE" w:rsidP="005B5227">
            <w:pPr>
              <w:pStyle w:val="SmallerText-Black"/>
              <w:rPr>
                <w:color w:val="FF0000"/>
              </w:rPr>
            </w:pPr>
            <w:r>
              <w:rPr>
                <w:color w:val="FF0000"/>
              </w:rPr>
              <w:t>+5%</w:t>
            </w:r>
          </w:p>
        </w:tc>
        <w:tc>
          <w:tcPr>
            <w:tcW w:w="986" w:type="dxa"/>
          </w:tcPr>
          <w:p w14:paraId="65046AC0" w14:textId="789063AE" w:rsidR="00FD75CE" w:rsidRPr="00C62900" w:rsidRDefault="00FD75CE" w:rsidP="0012493A">
            <w:pPr>
              <w:pStyle w:val="SmallerText-Black"/>
              <w:rPr>
                <w:color w:val="FF0000"/>
              </w:rPr>
            </w:pPr>
            <w:r>
              <w:rPr>
                <w:color w:val="FF0000"/>
              </w:rPr>
              <w:t>?</w:t>
            </w:r>
          </w:p>
        </w:tc>
      </w:tr>
      <w:tr w:rsidR="00FD75CE" w14:paraId="080F652C" w14:textId="77777777" w:rsidTr="00FD75CE">
        <w:trPr>
          <w:trHeight w:val="1701"/>
        </w:trPr>
        <w:tc>
          <w:tcPr>
            <w:tcW w:w="1581" w:type="dxa"/>
            <w:gridSpan w:val="2"/>
          </w:tcPr>
          <w:p w14:paraId="50012D5B" w14:textId="77777777" w:rsidR="00FD75CE" w:rsidRDefault="00FD75CE" w:rsidP="0012493A">
            <w:pPr>
              <w:pStyle w:val="SmallerText-Black"/>
              <w:rPr>
                <w:color w:val="FF0000"/>
              </w:rPr>
            </w:pPr>
            <w:r>
              <w:rPr>
                <w:color w:val="FF0000"/>
              </w:rPr>
              <w:t>Hinges</w:t>
            </w:r>
          </w:p>
          <w:p w14:paraId="5835DA51" w14:textId="77777777" w:rsidR="00FD75CE" w:rsidRDefault="00FD75CE" w:rsidP="0012493A">
            <w:pPr>
              <w:pStyle w:val="SmallerText-Black"/>
              <w:rPr>
                <w:color w:val="FF0000"/>
              </w:rPr>
            </w:pPr>
          </w:p>
          <w:p w14:paraId="25054299" w14:textId="77777777" w:rsidR="00FD75CE" w:rsidRDefault="00FD75CE" w:rsidP="0012493A">
            <w:pPr>
              <w:pStyle w:val="SmallerText-Black"/>
              <w:rPr>
                <w:color w:val="FF0000"/>
              </w:rPr>
            </w:pPr>
          </w:p>
          <w:p w14:paraId="23CBDDED" w14:textId="7A39ADC8" w:rsidR="00FD75CE" w:rsidRPr="00C62900" w:rsidRDefault="00FD75CE" w:rsidP="0012493A">
            <w:pPr>
              <w:pStyle w:val="SmallerText-Black"/>
              <w:rPr>
                <w:color w:val="FF0000"/>
              </w:rPr>
            </w:pPr>
          </w:p>
        </w:tc>
        <w:tc>
          <w:tcPr>
            <w:tcW w:w="1245" w:type="dxa"/>
            <w:gridSpan w:val="2"/>
          </w:tcPr>
          <w:p w14:paraId="5F0D98EC" w14:textId="55D8B402" w:rsidR="00FD75CE" w:rsidRPr="00C62900" w:rsidRDefault="00FD75CE" w:rsidP="0012493A">
            <w:pPr>
              <w:pStyle w:val="SmallerText-Black"/>
              <w:rPr>
                <w:color w:val="FF0000"/>
              </w:rPr>
            </w:pPr>
            <w:r>
              <w:rPr>
                <w:color w:val="FF0000"/>
              </w:rPr>
              <w:t>110° Soft Close Hinges</w:t>
            </w:r>
          </w:p>
        </w:tc>
        <w:tc>
          <w:tcPr>
            <w:tcW w:w="1127" w:type="dxa"/>
          </w:tcPr>
          <w:p w14:paraId="14291C3F" w14:textId="7358871C" w:rsidR="00FD75CE" w:rsidRDefault="00FD75CE" w:rsidP="0012493A">
            <w:pPr>
              <w:pStyle w:val="SmallerText-Black"/>
              <w:rPr>
                <w:color w:val="FF0000"/>
              </w:rPr>
            </w:pPr>
            <w:r>
              <w:rPr>
                <w:color w:val="FF0000"/>
              </w:rPr>
              <w:t>5.</w:t>
            </w:r>
          </w:p>
          <w:p w14:paraId="345F5B13" w14:textId="082D4E91" w:rsidR="00FD75CE" w:rsidRPr="00C62900" w:rsidRDefault="00FD75CE" w:rsidP="0012493A">
            <w:pPr>
              <w:pStyle w:val="SmallerText-Black"/>
              <w:rPr>
                <w:color w:val="FF0000"/>
              </w:rPr>
            </w:pPr>
            <w:r>
              <w:rPr>
                <w:noProof/>
                <w:color w:val="FF0000"/>
                <w:lang w:val="en-AU" w:eastAsia="en-AU" w:bidi="ar-SA"/>
              </w:rPr>
              <w:drawing>
                <wp:inline distT="0" distB="0" distL="0" distR="0" wp14:anchorId="4D2BD48F" wp14:editId="25866185">
                  <wp:extent cx="484387" cy="381000"/>
                  <wp:effectExtent l="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hettich hinge.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90219" cy="385587"/>
                          </a:xfrm>
                          <a:prstGeom prst="rect">
                            <a:avLst/>
                          </a:prstGeom>
                        </pic:spPr>
                      </pic:pic>
                    </a:graphicData>
                  </a:graphic>
                </wp:inline>
              </w:drawing>
            </w:r>
          </w:p>
        </w:tc>
        <w:tc>
          <w:tcPr>
            <w:tcW w:w="1321" w:type="dxa"/>
            <w:gridSpan w:val="2"/>
          </w:tcPr>
          <w:p w14:paraId="27B08F0C" w14:textId="2F57F08D" w:rsidR="00FD75CE" w:rsidRPr="00C62900" w:rsidRDefault="00FD75CE" w:rsidP="0012493A">
            <w:pPr>
              <w:pStyle w:val="SmallerText-Black"/>
              <w:rPr>
                <w:color w:val="FF0000"/>
              </w:rPr>
            </w:pPr>
            <w:r>
              <w:rPr>
                <w:color w:val="FF0000"/>
              </w:rPr>
              <w:t>Clip on and no hard thud on closing.  Fit for purpose</w:t>
            </w:r>
          </w:p>
        </w:tc>
        <w:tc>
          <w:tcPr>
            <w:tcW w:w="1390" w:type="dxa"/>
            <w:gridSpan w:val="2"/>
          </w:tcPr>
          <w:p w14:paraId="3B6C75C2" w14:textId="5BB424C4" w:rsidR="00FD75CE" w:rsidRPr="00C62900" w:rsidRDefault="00FD75CE" w:rsidP="0012493A">
            <w:pPr>
              <w:pStyle w:val="SmallerText-Black"/>
              <w:rPr>
                <w:color w:val="FF0000"/>
              </w:rPr>
            </w:pPr>
            <w:r>
              <w:rPr>
                <w:color w:val="FF0000"/>
              </w:rPr>
              <w:t>Wider opening options are available.  .</w:t>
            </w:r>
          </w:p>
        </w:tc>
        <w:tc>
          <w:tcPr>
            <w:tcW w:w="1137" w:type="dxa"/>
            <w:gridSpan w:val="2"/>
          </w:tcPr>
          <w:p w14:paraId="34B8CDD8" w14:textId="28F36159" w:rsidR="00FD75CE" w:rsidRPr="00C62900" w:rsidRDefault="00FD75CE" w:rsidP="0012493A">
            <w:pPr>
              <w:pStyle w:val="SmallerText-Black"/>
              <w:rPr>
                <w:color w:val="FF0000"/>
              </w:rPr>
            </w:pPr>
            <w:r>
              <w:rPr>
                <w:color w:val="FF0000"/>
              </w:rPr>
              <w:t>Yes</w:t>
            </w:r>
          </w:p>
        </w:tc>
        <w:tc>
          <w:tcPr>
            <w:tcW w:w="1039" w:type="dxa"/>
            <w:gridSpan w:val="2"/>
          </w:tcPr>
          <w:p w14:paraId="4AEE685F" w14:textId="1BEA6DA0" w:rsidR="00FD75CE" w:rsidRPr="00C62900" w:rsidRDefault="00FD75CE" w:rsidP="0012493A">
            <w:pPr>
              <w:pStyle w:val="SmallerText-Black"/>
              <w:rPr>
                <w:color w:val="FF0000"/>
              </w:rPr>
            </w:pPr>
            <w:r>
              <w:rPr>
                <w:color w:val="FF0000"/>
              </w:rPr>
              <w:t>Standard Hinge</w:t>
            </w:r>
          </w:p>
        </w:tc>
        <w:tc>
          <w:tcPr>
            <w:tcW w:w="1160" w:type="dxa"/>
            <w:gridSpan w:val="2"/>
          </w:tcPr>
          <w:p w14:paraId="0B7C41E2" w14:textId="075500FC" w:rsidR="00FD75CE" w:rsidRDefault="00FD75CE" w:rsidP="0012493A">
            <w:pPr>
              <w:pStyle w:val="SmallerText-Black"/>
              <w:rPr>
                <w:color w:val="FF0000"/>
              </w:rPr>
            </w:pPr>
            <w:r>
              <w:rPr>
                <w:color w:val="FF0000"/>
              </w:rPr>
              <w:t>11.</w:t>
            </w:r>
          </w:p>
          <w:p w14:paraId="13D75E9C" w14:textId="38F83BC4" w:rsidR="00FD75CE" w:rsidRPr="00C62900" w:rsidRDefault="00FD75CE" w:rsidP="0012493A">
            <w:pPr>
              <w:pStyle w:val="SmallerText-Black"/>
              <w:rPr>
                <w:color w:val="FF0000"/>
              </w:rPr>
            </w:pPr>
            <w:r>
              <w:rPr>
                <w:noProof/>
                <w:color w:val="FF0000"/>
                <w:lang w:val="en-AU" w:eastAsia="en-AU" w:bidi="ar-SA"/>
              </w:rPr>
              <w:drawing>
                <wp:inline distT="0" distB="0" distL="0" distR="0" wp14:anchorId="26199EAE" wp14:editId="3FE92FD6">
                  <wp:extent cx="599977" cy="447675"/>
                  <wp:effectExtent l="0" t="0" r="0" b="0"/>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oft close hinge.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615338" cy="459136"/>
                          </a:xfrm>
                          <a:prstGeom prst="rect">
                            <a:avLst/>
                          </a:prstGeom>
                        </pic:spPr>
                      </pic:pic>
                    </a:graphicData>
                  </a:graphic>
                </wp:inline>
              </w:drawing>
            </w:r>
          </w:p>
        </w:tc>
        <w:tc>
          <w:tcPr>
            <w:tcW w:w="1233" w:type="dxa"/>
          </w:tcPr>
          <w:p w14:paraId="6FDCE82D" w14:textId="77777777" w:rsidR="00FD75CE" w:rsidRDefault="00FD75CE" w:rsidP="0012493A">
            <w:pPr>
              <w:pStyle w:val="SmallerText-Black"/>
              <w:rPr>
                <w:color w:val="FF0000"/>
              </w:rPr>
            </w:pPr>
            <w:r>
              <w:rPr>
                <w:color w:val="FF0000"/>
              </w:rPr>
              <w:t>120° Standard Hinge</w:t>
            </w:r>
          </w:p>
          <w:p w14:paraId="3726D6A2" w14:textId="08C3F279" w:rsidR="00FD75CE" w:rsidRPr="00C62900" w:rsidRDefault="00FD75CE" w:rsidP="0012493A">
            <w:pPr>
              <w:pStyle w:val="SmallerText-Black"/>
              <w:rPr>
                <w:color w:val="FF0000"/>
              </w:rPr>
            </w:pPr>
            <w:r>
              <w:rPr>
                <w:color w:val="FF0000"/>
              </w:rPr>
              <w:t>Cheap &amp; Fit for purpose.</w:t>
            </w:r>
          </w:p>
        </w:tc>
        <w:tc>
          <w:tcPr>
            <w:tcW w:w="1361" w:type="dxa"/>
            <w:gridSpan w:val="3"/>
          </w:tcPr>
          <w:p w14:paraId="6804E1B0" w14:textId="6039C3A1" w:rsidR="00FD75CE" w:rsidRPr="00C62900" w:rsidRDefault="00FD75CE" w:rsidP="0012493A">
            <w:pPr>
              <w:pStyle w:val="SmallerText-Black"/>
              <w:rPr>
                <w:color w:val="FF0000"/>
              </w:rPr>
            </w:pPr>
            <w:r>
              <w:rPr>
                <w:color w:val="FF0000"/>
              </w:rPr>
              <w:t>Need bumpers to stop bumping</w:t>
            </w:r>
          </w:p>
        </w:tc>
        <w:tc>
          <w:tcPr>
            <w:tcW w:w="1016" w:type="dxa"/>
            <w:gridSpan w:val="2"/>
          </w:tcPr>
          <w:p w14:paraId="1E52F8CD" w14:textId="2312CFC2" w:rsidR="00FD75CE" w:rsidRPr="00C62900" w:rsidRDefault="00FD75CE" w:rsidP="0012493A">
            <w:pPr>
              <w:pStyle w:val="SmallerText-Black"/>
              <w:rPr>
                <w:color w:val="FF0000"/>
              </w:rPr>
            </w:pPr>
            <w:r>
              <w:rPr>
                <w:color w:val="FF0000"/>
              </w:rPr>
              <w:t>-20</w:t>
            </w:r>
            <w:r w:rsidRPr="00225D22">
              <w:rPr>
                <w:color w:val="FF0000"/>
              </w:rPr>
              <w:t>%</w:t>
            </w:r>
          </w:p>
        </w:tc>
        <w:tc>
          <w:tcPr>
            <w:tcW w:w="986" w:type="dxa"/>
          </w:tcPr>
          <w:p w14:paraId="701F9E78" w14:textId="77777777" w:rsidR="00FD75CE" w:rsidRPr="00C62900" w:rsidRDefault="00FD75CE" w:rsidP="0012493A">
            <w:pPr>
              <w:pStyle w:val="SmallerText-Black"/>
              <w:rPr>
                <w:color w:val="FF0000"/>
              </w:rPr>
            </w:pPr>
          </w:p>
        </w:tc>
      </w:tr>
      <w:tr w:rsidR="00FD75CE" w14:paraId="230D7B29" w14:textId="77777777" w:rsidTr="00FD75CE">
        <w:trPr>
          <w:trHeight w:val="1701"/>
        </w:trPr>
        <w:tc>
          <w:tcPr>
            <w:tcW w:w="1581" w:type="dxa"/>
            <w:gridSpan w:val="2"/>
          </w:tcPr>
          <w:p w14:paraId="53D5CEC9" w14:textId="77777777" w:rsidR="00FD75CE" w:rsidRDefault="00FD75CE" w:rsidP="0012493A">
            <w:pPr>
              <w:pStyle w:val="SmallerText-Black"/>
              <w:rPr>
                <w:color w:val="FF0000"/>
              </w:rPr>
            </w:pPr>
            <w:r>
              <w:rPr>
                <w:color w:val="FF0000"/>
              </w:rPr>
              <w:t>Handles</w:t>
            </w:r>
          </w:p>
          <w:p w14:paraId="4C6ACF88" w14:textId="77777777" w:rsidR="00FD75CE" w:rsidRDefault="00FD75CE" w:rsidP="0012493A">
            <w:pPr>
              <w:pStyle w:val="SmallerText-Black"/>
              <w:rPr>
                <w:color w:val="FF0000"/>
              </w:rPr>
            </w:pPr>
          </w:p>
          <w:p w14:paraId="17841028" w14:textId="406E1303" w:rsidR="00FD75CE" w:rsidRPr="00C62900" w:rsidRDefault="00FD75CE" w:rsidP="0012493A">
            <w:pPr>
              <w:pStyle w:val="SmallerText-Black"/>
              <w:rPr>
                <w:color w:val="FF0000"/>
              </w:rPr>
            </w:pPr>
          </w:p>
        </w:tc>
        <w:tc>
          <w:tcPr>
            <w:tcW w:w="1245" w:type="dxa"/>
            <w:gridSpan w:val="2"/>
          </w:tcPr>
          <w:p w14:paraId="406C94AA" w14:textId="38A87E6E" w:rsidR="00FD75CE" w:rsidRPr="00C62900" w:rsidRDefault="00FD75CE" w:rsidP="0012493A">
            <w:pPr>
              <w:pStyle w:val="SmallerText-Black"/>
              <w:rPr>
                <w:color w:val="FF0000"/>
              </w:rPr>
            </w:pPr>
            <w:r>
              <w:rPr>
                <w:color w:val="FF0000"/>
              </w:rPr>
              <w:t>Brushed Bow Handle</w:t>
            </w:r>
          </w:p>
        </w:tc>
        <w:tc>
          <w:tcPr>
            <w:tcW w:w="1127" w:type="dxa"/>
          </w:tcPr>
          <w:p w14:paraId="33071CA0" w14:textId="574DFC3E" w:rsidR="00FD75CE" w:rsidRDefault="00FD75CE" w:rsidP="0012493A">
            <w:pPr>
              <w:pStyle w:val="SmallerText-Black"/>
              <w:rPr>
                <w:color w:val="FF0000"/>
              </w:rPr>
            </w:pPr>
            <w:r>
              <w:rPr>
                <w:color w:val="FF0000"/>
              </w:rPr>
              <w:t>6.</w:t>
            </w:r>
          </w:p>
          <w:p w14:paraId="6F258E30" w14:textId="32E1F7B9" w:rsidR="00FD75CE" w:rsidRPr="00C62900" w:rsidRDefault="00FD75CE" w:rsidP="0012493A">
            <w:pPr>
              <w:pStyle w:val="SmallerText-Black"/>
              <w:rPr>
                <w:color w:val="FF0000"/>
              </w:rPr>
            </w:pPr>
            <w:r>
              <w:rPr>
                <w:noProof/>
                <w:color w:val="FF0000"/>
                <w:lang w:val="en-AU" w:eastAsia="en-AU" w:bidi="ar-SA"/>
              </w:rPr>
              <w:drawing>
                <wp:inline distT="0" distB="0" distL="0" distR="0" wp14:anchorId="21E946A1" wp14:editId="0D4760D7">
                  <wp:extent cx="544830" cy="420908"/>
                  <wp:effectExtent l="0" t="0" r="762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brushed handles.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69264" cy="439784"/>
                          </a:xfrm>
                          <a:prstGeom prst="rect">
                            <a:avLst/>
                          </a:prstGeom>
                        </pic:spPr>
                      </pic:pic>
                    </a:graphicData>
                  </a:graphic>
                </wp:inline>
              </w:drawing>
            </w:r>
          </w:p>
        </w:tc>
        <w:tc>
          <w:tcPr>
            <w:tcW w:w="1321" w:type="dxa"/>
            <w:gridSpan w:val="2"/>
          </w:tcPr>
          <w:p w14:paraId="20901833" w14:textId="065ABD20" w:rsidR="00FD75CE" w:rsidRPr="00C62900" w:rsidRDefault="00FD75CE" w:rsidP="0012493A">
            <w:pPr>
              <w:pStyle w:val="SmallerText-Black"/>
              <w:rPr>
                <w:color w:val="FF0000"/>
              </w:rPr>
            </w:pPr>
            <w:r>
              <w:rPr>
                <w:color w:val="FF0000"/>
              </w:rPr>
              <w:t>Basic and meets the clients choice</w:t>
            </w:r>
          </w:p>
        </w:tc>
        <w:tc>
          <w:tcPr>
            <w:tcW w:w="1390" w:type="dxa"/>
            <w:gridSpan w:val="2"/>
          </w:tcPr>
          <w:p w14:paraId="52FD1938" w14:textId="62161DC2" w:rsidR="00FD75CE" w:rsidRPr="00C62900" w:rsidRDefault="00FD75CE" w:rsidP="0012493A">
            <w:pPr>
              <w:pStyle w:val="SmallerText-Black"/>
              <w:rPr>
                <w:color w:val="FF0000"/>
              </w:rPr>
            </w:pPr>
            <w:r>
              <w:rPr>
                <w:color w:val="FF0000"/>
              </w:rPr>
              <w:t>Looks plain and can mark easy</w:t>
            </w:r>
          </w:p>
        </w:tc>
        <w:tc>
          <w:tcPr>
            <w:tcW w:w="1137" w:type="dxa"/>
            <w:gridSpan w:val="2"/>
          </w:tcPr>
          <w:p w14:paraId="4849D291" w14:textId="058090F8" w:rsidR="00FD75CE" w:rsidRPr="00C62900" w:rsidRDefault="00FD75CE" w:rsidP="0012493A">
            <w:pPr>
              <w:pStyle w:val="SmallerText-Black"/>
              <w:rPr>
                <w:color w:val="FF0000"/>
              </w:rPr>
            </w:pPr>
            <w:r>
              <w:rPr>
                <w:color w:val="FF0000"/>
              </w:rPr>
              <w:t>Yes</w:t>
            </w:r>
          </w:p>
        </w:tc>
        <w:tc>
          <w:tcPr>
            <w:tcW w:w="1039" w:type="dxa"/>
            <w:gridSpan w:val="2"/>
          </w:tcPr>
          <w:p w14:paraId="52BD5821" w14:textId="30462661" w:rsidR="00FD75CE" w:rsidRPr="00C62900" w:rsidRDefault="00FD75CE" w:rsidP="0012493A">
            <w:pPr>
              <w:pStyle w:val="SmallerText-Black"/>
              <w:rPr>
                <w:color w:val="FF0000"/>
              </w:rPr>
            </w:pPr>
            <w:r>
              <w:rPr>
                <w:color w:val="FF0000"/>
              </w:rPr>
              <w:t>Bow Handle with feature</w:t>
            </w:r>
          </w:p>
        </w:tc>
        <w:tc>
          <w:tcPr>
            <w:tcW w:w="1160" w:type="dxa"/>
            <w:gridSpan w:val="2"/>
          </w:tcPr>
          <w:p w14:paraId="0E3B1821" w14:textId="70C3E800" w:rsidR="00FD75CE" w:rsidRDefault="00FD75CE" w:rsidP="0012493A">
            <w:pPr>
              <w:pStyle w:val="SmallerText-Black"/>
              <w:rPr>
                <w:color w:val="FF0000"/>
              </w:rPr>
            </w:pPr>
            <w:r>
              <w:rPr>
                <w:color w:val="FF0000"/>
              </w:rPr>
              <w:t>12.</w:t>
            </w:r>
          </w:p>
          <w:p w14:paraId="0A970E59" w14:textId="0C196902" w:rsidR="00FD75CE" w:rsidRPr="00C62900" w:rsidRDefault="00FD75CE" w:rsidP="0012493A">
            <w:pPr>
              <w:pStyle w:val="SmallerText-Black"/>
              <w:rPr>
                <w:color w:val="FF0000"/>
              </w:rPr>
            </w:pPr>
            <w:r>
              <w:rPr>
                <w:noProof/>
                <w:color w:val="FF0000"/>
                <w:lang w:val="en-AU" w:eastAsia="en-AU" w:bidi="ar-SA"/>
              </w:rPr>
              <w:drawing>
                <wp:inline distT="0" distB="0" distL="0" distR="0" wp14:anchorId="45DE1BFC" wp14:editId="74E47D77">
                  <wp:extent cx="466725" cy="466725"/>
                  <wp:effectExtent l="0" t="0" r="9525" b="9525"/>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hettich handle 2.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66725" cy="466725"/>
                          </a:xfrm>
                          <a:prstGeom prst="rect">
                            <a:avLst/>
                          </a:prstGeom>
                        </pic:spPr>
                      </pic:pic>
                    </a:graphicData>
                  </a:graphic>
                </wp:inline>
              </w:drawing>
            </w:r>
          </w:p>
        </w:tc>
        <w:tc>
          <w:tcPr>
            <w:tcW w:w="1233" w:type="dxa"/>
          </w:tcPr>
          <w:p w14:paraId="44EABB36" w14:textId="7CAE4626" w:rsidR="00FD75CE" w:rsidRPr="00C62900" w:rsidRDefault="00FD75CE" w:rsidP="0012493A">
            <w:pPr>
              <w:pStyle w:val="SmallerText-Black"/>
              <w:rPr>
                <w:color w:val="FF0000"/>
              </w:rPr>
            </w:pPr>
            <w:r>
              <w:rPr>
                <w:color w:val="FF0000"/>
              </w:rPr>
              <w:t>Has a better look and suites the area better</w:t>
            </w:r>
          </w:p>
        </w:tc>
        <w:tc>
          <w:tcPr>
            <w:tcW w:w="1361" w:type="dxa"/>
            <w:gridSpan w:val="3"/>
          </w:tcPr>
          <w:p w14:paraId="7C1CDC8E" w14:textId="44C60CD3" w:rsidR="00FD75CE" w:rsidRPr="00C62900" w:rsidRDefault="00FD75CE" w:rsidP="0012493A">
            <w:pPr>
              <w:pStyle w:val="SmallerText-Black"/>
              <w:rPr>
                <w:color w:val="FF0000"/>
              </w:rPr>
            </w:pPr>
            <w:r>
              <w:rPr>
                <w:color w:val="FF0000"/>
              </w:rPr>
              <w:t>Not a blend in type of design</w:t>
            </w:r>
          </w:p>
        </w:tc>
        <w:tc>
          <w:tcPr>
            <w:tcW w:w="1016" w:type="dxa"/>
            <w:gridSpan w:val="2"/>
          </w:tcPr>
          <w:p w14:paraId="7A4640E6" w14:textId="7CE6DF94" w:rsidR="00FD75CE" w:rsidRPr="00C62900" w:rsidRDefault="00FD75CE" w:rsidP="0012493A">
            <w:pPr>
              <w:pStyle w:val="SmallerText-Black"/>
              <w:rPr>
                <w:color w:val="FF0000"/>
              </w:rPr>
            </w:pPr>
            <w:r>
              <w:rPr>
                <w:color w:val="FF0000"/>
              </w:rPr>
              <w:t>±0%</w:t>
            </w:r>
          </w:p>
        </w:tc>
        <w:tc>
          <w:tcPr>
            <w:tcW w:w="986" w:type="dxa"/>
          </w:tcPr>
          <w:p w14:paraId="7434A792" w14:textId="77777777" w:rsidR="00FD75CE" w:rsidRPr="00C62900" w:rsidRDefault="00FD75CE" w:rsidP="0012493A">
            <w:pPr>
              <w:pStyle w:val="SmallerText-Black"/>
              <w:rPr>
                <w:color w:val="FF0000"/>
              </w:rPr>
            </w:pPr>
          </w:p>
        </w:tc>
      </w:tr>
      <w:tr w:rsidR="00FD75CE" w14:paraId="2CE5A7DA" w14:textId="77777777" w:rsidTr="00FD75CE">
        <w:tc>
          <w:tcPr>
            <w:tcW w:w="1581" w:type="dxa"/>
            <w:gridSpan w:val="2"/>
          </w:tcPr>
          <w:p w14:paraId="6E9828AF" w14:textId="77777777" w:rsidR="00FD75CE" w:rsidRPr="00C62900" w:rsidRDefault="00FD75CE" w:rsidP="00D82C73">
            <w:pPr>
              <w:pStyle w:val="SmallerText-Black"/>
              <w:rPr>
                <w:color w:val="FF0000"/>
              </w:rPr>
            </w:pPr>
          </w:p>
        </w:tc>
        <w:tc>
          <w:tcPr>
            <w:tcW w:w="1245" w:type="dxa"/>
            <w:gridSpan w:val="2"/>
          </w:tcPr>
          <w:p w14:paraId="5E5DBB7B" w14:textId="77777777" w:rsidR="00FD75CE" w:rsidRPr="00C62900" w:rsidRDefault="00FD75CE" w:rsidP="00D82C73">
            <w:pPr>
              <w:pStyle w:val="SmallerText-Black"/>
              <w:rPr>
                <w:color w:val="FF0000"/>
              </w:rPr>
            </w:pPr>
          </w:p>
        </w:tc>
        <w:tc>
          <w:tcPr>
            <w:tcW w:w="1127" w:type="dxa"/>
          </w:tcPr>
          <w:p w14:paraId="56B02EDA" w14:textId="62CD6820" w:rsidR="00FD75CE" w:rsidRPr="00C62900" w:rsidRDefault="00FD75CE" w:rsidP="00D82C73">
            <w:pPr>
              <w:pStyle w:val="SmallerText-Black"/>
              <w:rPr>
                <w:color w:val="FF0000"/>
              </w:rPr>
            </w:pPr>
          </w:p>
        </w:tc>
        <w:tc>
          <w:tcPr>
            <w:tcW w:w="1321" w:type="dxa"/>
            <w:gridSpan w:val="2"/>
          </w:tcPr>
          <w:p w14:paraId="4CEE4BE7" w14:textId="3625796E" w:rsidR="00FD75CE" w:rsidRPr="00C62900" w:rsidRDefault="00FD75CE" w:rsidP="00D82C73">
            <w:pPr>
              <w:pStyle w:val="SmallerText-Black"/>
              <w:rPr>
                <w:color w:val="FF0000"/>
              </w:rPr>
            </w:pPr>
          </w:p>
        </w:tc>
        <w:tc>
          <w:tcPr>
            <w:tcW w:w="1390" w:type="dxa"/>
            <w:gridSpan w:val="2"/>
          </w:tcPr>
          <w:p w14:paraId="6CE2BE2C" w14:textId="77777777" w:rsidR="00FD75CE" w:rsidRPr="00C62900" w:rsidRDefault="00FD75CE" w:rsidP="00D82C73">
            <w:pPr>
              <w:pStyle w:val="SmallerText-Black"/>
              <w:rPr>
                <w:color w:val="FF0000"/>
              </w:rPr>
            </w:pPr>
          </w:p>
        </w:tc>
        <w:tc>
          <w:tcPr>
            <w:tcW w:w="1137" w:type="dxa"/>
            <w:gridSpan w:val="2"/>
          </w:tcPr>
          <w:p w14:paraId="4BD6264E" w14:textId="77777777" w:rsidR="00FD75CE" w:rsidRPr="00C62900" w:rsidRDefault="00FD75CE" w:rsidP="00D82C73">
            <w:pPr>
              <w:pStyle w:val="SmallerText-Black"/>
              <w:rPr>
                <w:color w:val="FF0000"/>
              </w:rPr>
            </w:pPr>
          </w:p>
        </w:tc>
        <w:tc>
          <w:tcPr>
            <w:tcW w:w="1039" w:type="dxa"/>
            <w:gridSpan w:val="2"/>
          </w:tcPr>
          <w:p w14:paraId="51A69558" w14:textId="0086BB90" w:rsidR="00FD75CE" w:rsidRPr="00C62900" w:rsidRDefault="00FD75CE" w:rsidP="00D82C73">
            <w:pPr>
              <w:pStyle w:val="SmallerText-Black"/>
              <w:rPr>
                <w:color w:val="FF0000"/>
              </w:rPr>
            </w:pPr>
          </w:p>
        </w:tc>
        <w:tc>
          <w:tcPr>
            <w:tcW w:w="1160" w:type="dxa"/>
            <w:gridSpan w:val="2"/>
          </w:tcPr>
          <w:p w14:paraId="296B0389" w14:textId="77777777" w:rsidR="00FD75CE" w:rsidRPr="00C62900" w:rsidRDefault="00FD75CE" w:rsidP="00D82C73">
            <w:pPr>
              <w:pStyle w:val="SmallerText-Black"/>
              <w:rPr>
                <w:color w:val="FF0000"/>
              </w:rPr>
            </w:pPr>
          </w:p>
        </w:tc>
        <w:tc>
          <w:tcPr>
            <w:tcW w:w="1233" w:type="dxa"/>
          </w:tcPr>
          <w:p w14:paraId="7EBC3871" w14:textId="7C281999" w:rsidR="00FD75CE" w:rsidRPr="00C62900" w:rsidRDefault="00FD75CE" w:rsidP="00D82C73">
            <w:pPr>
              <w:pStyle w:val="SmallerText-Black"/>
              <w:rPr>
                <w:color w:val="FF0000"/>
              </w:rPr>
            </w:pPr>
          </w:p>
        </w:tc>
        <w:tc>
          <w:tcPr>
            <w:tcW w:w="1361" w:type="dxa"/>
            <w:gridSpan w:val="3"/>
          </w:tcPr>
          <w:p w14:paraId="15CE4156" w14:textId="77777777" w:rsidR="00FD75CE" w:rsidRPr="00C62900" w:rsidRDefault="00FD75CE" w:rsidP="00D82C73">
            <w:pPr>
              <w:pStyle w:val="SmallerText-Black"/>
              <w:rPr>
                <w:color w:val="FF0000"/>
              </w:rPr>
            </w:pPr>
          </w:p>
        </w:tc>
        <w:tc>
          <w:tcPr>
            <w:tcW w:w="1016" w:type="dxa"/>
            <w:gridSpan w:val="2"/>
          </w:tcPr>
          <w:p w14:paraId="24AD4481" w14:textId="77777777" w:rsidR="00FD75CE" w:rsidRPr="00C62900" w:rsidRDefault="00FD75CE" w:rsidP="00D82C73">
            <w:pPr>
              <w:pStyle w:val="SmallerText-Black"/>
              <w:rPr>
                <w:color w:val="FF0000"/>
              </w:rPr>
            </w:pPr>
          </w:p>
        </w:tc>
        <w:tc>
          <w:tcPr>
            <w:tcW w:w="986" w:type="dxa"/>
          </w:tcPr>
          <w:p w14:paraId="2629CE8C" w14:textId="77777777" w:rsidR="00FD75CE" w:rsidRPr="00C62900" w:rsidRDefault="00FD75CE" w:rsidP="00D82C73">
            <w:pPr>
              <w:pStyle w:val="SmallerText-Black"/>
              <w:rPr>
                <w:color w:val="FF0000"/>
              </w:rPr>
            </w:pPr>
          </w:p>
        </w:tc>
      </w:tr>
      <w:tr w:rsidR="00FD75CE" w14:paraId="33085174" w14:textId="77777777" w:rsidTr="00FD75CE">
        <w:trPr>
          <w:gridAfter w:val="2"/>
          <w:wAfter w:w="1245" w:type="dxa"/>
        </w:trPr>
        <w:tc>
          <w:tcPr>
            <w:tcW w:w="1581" w:type="dxa"/>
            <w:gridSpan w:val="2"/>
          </w:tcPr>
          <w:p w14:paraId="482AB885" w14:textId="0F0DF5DD" w:rsidR="00FD75CE" w:rsidRPr="000E39BB" w:rsidRDefault="00FD75CE" w:rsidP="000E39BB">
            <w:pPr>
              <w:pStyle w:val="SmallerText-Black"/>
            </w:pPr>
            <w:r w:rsidRPr="000E39BB">
              <w:t>Client Name</w:t>
            </w:r>
          </w:p>
        </w:tc>
        <w:tc>
          <w:tcPr>
            <w:tcW w:w="1127" w:type="dxa"/>
          </w:tcPr>
          <w:p w14:paraId="25B351C5" w14:textId="77777777" w:rsidR="00FD75CE" w:rsidRPr="00AB598F" w:rsidRDefault="00FD75CE" w:rsidP="000E39BB">
            <w:pPr>
              <w:pStyle w:val="SmallerText-Black"/>
              <w:rPr>
                <w:rFonts w:ascii="Brush Script MT" w:hAnsi="Brush Script MT"/>
                <w:color w:val="FF0000"/>
              </w:rPr>
            </w:pPr>
          </w:p>
        </w:tc>
        <w:tc>
          <w:tcPr>
            <w:tcW w:w="1321" w:type="dxa"/>
            <w:gridSpan w:val="3"/>
          </w:tcPr>
          <w:p w14:paraId="48ED3851" w14:textId="0F180A95" w:rsidR="00FD75CE" w:rsidRPr="000E39BB" w:rsidRDefault="00FD75CE" w:rsidP="000E39BB">
            <w:pPr>
              <w:pStyle w:val="SmallerText-Black"/>
            </w:pPr>
            <w:r w:rsidRPr="000E39BB">
              <w:t>Signature</w:t>
            </w:r>
          </w:p>
        </w:tc>
        <w:tc>
          <w:tcPr>
            <w:tcW w:w="2527" w:type="dxa"/>
            <w:gridSpan w:val="2"/>
          </w:tcPr>
          <w:p w14:paraId="5606FB3A" w14:textId="4C7221C6" w:rsidR="00FD75CE" w:rsidRPr="00C62900" w:rsidRDefault="00FD75CE" w:rsidP="000E39BB">
            <w:pPr>
              <w:pStyle w:val="SmallerText-Black"/>
              <w:rPr>
                <w:color w:val="FF0000"/>
              </w:rPr>
            </w:pPr>
          </w:p>
        </w:tc>
        <w:tc>
          <w:tcPr>
            <w:tcW w:w="1039" w:type="dxa"/>
            <w:gridSpan w:val="2"/>
          </w:tcPr>
          <w:p w14:paraId="64E0C260" w14:textId="46B47B7F" w:rsidR="00FD75CE" w:rsidRPr="000E39BB" w:rsidRDefault="00FD75CE" w:rsidP="000E39BB">
            <w:pPr>
              <w:pStyle w:val="SmallerText-Black"/>
            </w:pPr>
            <w:r w:rsidRPr="000E39BB">
              <w:t>Date</w:t>
            </w:r>
          </w:p>
        </w:tc>
        <w:tc>
          <w:tcPr>
            <w:tcW w:w="1160" w:type="dxa"/>
            <w:gridSpan w:val="2"/>
          </w:tcPr>
          <w:p w14:paraId="1D8DC2B4" w14:textId="3BFDF088" w:rsidR="00FD75CE" w:rsidRDefault="00FD75CE" w:rsidP="000E39BB">
            <w:pPr>
              <w:pStyle w:val="SmallerText-Black"/>
              <w:rPr>
                <w:color w:val="FF0000"/>
              </w:rPr>
            </w:pPr>
            <w:r>
              <w:rPr>
                <w:color w:val="FF0000"/>
              </w:rPr>
              <w:t>01/01/01</w:t>
            </w:r>
          </w:p>
        </w:tc>
        <w:tc>
          <w:tcPr>
            <w:tcW w:w="1233" w:type="dxa"/>
            <w:gridSpan w:val="2"/>
          </w:tcPr>
          <w:p w14:paraId="62734775" w14:textId="77777777" w:rsidR="00FD75CE" w:rsidRPr="00C62900" w:rsidRDefault="00FD75CE" w:rsidP="000E39BB">
            <w:pPr>
              <w:pStyle w:val="SmallerText-Black"/>
              <w:rPr>
                <w:color w:val="FF0000"/>
              </w:rPr>
            </w:pPr>
          </w:p>
        </w:tc>
        <w:tc>
          <w:tcPr>
            <w:tcW w:w="1361" w:type="dxa"/>
            <w:gridSpan w:val="3"/>
          </w:tcPr>
          <w:p w14:paraId="7B894C0F" w14:textId="77777777" w:rsidR="00FD75CE" w:rsidRPr="00C62900" w:rsidRDefault="00FD75CE" w:rsidP="000E39BB">
            <w:pPr>
              <w:pStyle w:val="SmallerText-Black"/>
              <w:rPr>
                <w:color w:val="FF0000"/>
              </w:rPr>
            </w:pPr>
          </w:p>
        </w:tc>
        <w:tc>
          <w:tcPr>
            <w:tcW w:w="1016" w:type="dxa"/>
          </w:tcPr>
          <w:p w14:paraId="5D37E59E" w14:textId="77777777" w:rsidR="00FD75CE" w:rsidRPr="00C62900" w:rsidRDefault="00FD75CE" w:rsidP="000E39BB">
            <w:pPr>
              <w:pStyle w:val="SmallerText-Black"/>
              <w:rPr>
                <w:color w:val="FF0000"/>
              </w:rPr>
            </w:pPr>
          </w:p>
        </w:tc>
        <w:tc>
          <w:tcPr>
            <w:tcW w:w="986" w:type="dxa"/>
            <w:gridSpan w:val="2"/>
          </w:tcPr>
          <w:p w14:paraId="4470B624" w14:textId="17711112" w:rsidR="00FD75CE" w:rsidRPr="00C62900" w:rsidRDefault="00FD75CE" w:rsidP="000E39BB">
            <w:pPr>
              <w:pStyle w:val="SmallerText-Black"/>
              <w:rPr>
                <w:color w:val="FF0000"/>
              </w:rPr>
            </w:pPr>
          </w:p>
        </w:tc>
      </w:tr>
      <w:tr w:rsidR="00FD75CE" w14:paraId="36AB5A2F" w14:textId="77777777" w:rsidTr="00FD75CE">
        <w:trPr>
          <w:gridAfter w:val="21"/>
          <w:wAfter w:w="13469" w:type="dxa"/>
        </w:trPr>
        <w:tc>
          <w:tcPr>
            <w:tcW w:w="1127" w:type="dxa"/>
          </w:tcPr>
          <w:p w14:paraId="13BD2B41" w14:textId="77777777" w:rsidR="00FD75CE" w:rsidRPr="000E39BB" w:rsidRDefault="00FD75CE" w:rsidP="000E39BB">
            <w:pPr>
              <w:pStyle w:val="SmallerText-Black"/>
            </w:pPr>
          </w:p>
        </w:tc>
      </w:tr>
    </w:tbl>
    <w:p w14:paraId="7F1AFD07" w14:textId="64BD15F2" w:rsidR="0012493A" w:rsidRPr="00BB4DE4" w:rsidRDefault="0012493A" w:rsidP="002C5346">
      <w:pPr>
        <w:pStyle w:val="Body"/>
        <w:numPr>
          <w:ilvl w:val="0"/>
          <w:numId w:val="38"/>
        </w:numPr>
        <w:ind w:hanging="578"/>
      </w:pPr>
      <w:r>
        <w:rPr>
          <w:color w:val="FF0000"/>
          <w:sz w:val="16"/>
          <w:szCs w:val="16"/>
        </w:rPr>
        <w:t xml:space="preserve">Reproduced by TAFE NSW with permission of </w:t>
      </w:r>
      <w:r w:rsidR="005B5227">
        <w:rPr>
          <w:color w:val="FF0000"/>
          <w:sz w:val="16"/>
          <w:szCs w:val="16"/>
        </w:rPr>
        <w:t>Polytech</w:t>
      </w:r>
      <w:r>
        <w:rPr>
          <w:color w:val="FF0000"/>
          <w:sz w:val="16"/>
          <w:szCs w:val="16"/>
        </w:rPr>
        <w:t xml:space="preserve"> </w:t>
      </w:r>
      <w:r>
        <w:rPr>
          <w:color w:val="FF0000"/>
          <w:sz w:val="16"/>
          <w:szCs w:val="16"/>
        </w:rPr>
        <w:tab/>
      </w:r>
      <w:r>
        <w:rPr>
          <w:color w:val="FF0000"/>
          <w:sz w:val="16"/>
          <w:szCs w:val="16"/>
        </w:rPr>
        <w:tab/>
        <w:t>2.Reproduced by TAFE NSW with permission of Polytech</w:t>
      </w:r>
      <w:r>
        <w:rPr>
          <w:color w:val="FF0000"/>
          <w:sz w:val="16"/>
          <w:szCs w:val="16"/>
        </w:rPr>
        <w:tab/>
      </w:r>
      <w:r>
        <w:rPr>
          <w:color w:val="FF0000"/>
          <w:sz w:val="16"/>
          <w:szCs w:val="16"/>
        </w:rPr>
        <w:tab/>
        <w:t>3.Reproduced by TAFE NSW with permission of Polytech</w:t>
      </w:r>
    </w:p>
    <w:p w14:paraId="496A02A2" w14:textId="77777777" w:rsidR="0012493A" w:rsidRPr="00BB4DE4" w:rsidRDefault="0012493A" w:rsidP="005B5227">
      <w:pPr>
        <w:pStyle w:val="Body"/>
        <w:numPr>
          <w:ilvl w:val="0"/>
          <w:numId w:val="39"/>
        </w:numPr>
        <w:ind w:hanging="578"/>
      </w:pPr>
      <w:r>
        <w:rPr>
          <w:color w:val="FF0000"/>
          <w:sz w:val="16"/>
          <w:szCs w:val="16"/>
        </w:rPr>
        <w:t>Reproduced by TAFE NSW with permission of Polytech</w:t>
      </w:r>
      <w:r>
        <w:rPr>
          <w:color w:val="FF0000"/>
          <w:sz w:val="16"/>
          <w:szCs w:val="16"/>
        </w:rPr>
        <w:tab/>
      </w:r>
      <w:r>
        <w:rPr>
          <w:color w:val="FF0000"/>
          <w:sz w:val="16"/>
          <w:szCs w:val="16"/>
        </w:rPr>
        <w:tab/>
        <w:t>5. Reproduced by TAFE NSW with permission of Hettich</w:t>
      </w:r>
      <w:r>
        <w:rPr>
          <w:color w:val="FF0000"/>
          <w:sz w:val="16"/>
          <w:szCs w:val="16"/>
        </w:rPr>
        <w:tab/>
      </w:r>
      <w:r>
        <w:rPr>
          <w:color w:val="FF0000"/>
          <w:sz w:val="16"/>
          <w:szCs w:val="16"/>
        </w:rPr>
        <w:tab/>
        <w:t>6. Reproduced by TAFE NSW with permission of Hettich</w:t>
      </w:r>
    </w:p>
    <w:p w14:paraId="02F3DBE5" w14:textId="6D141137" w:rsidR="0012493A" w:rsidRPr="00BB4DE4" w:rsidRDefault="005B5227" w:rsidP="005B5227">
      <w:pPr>
        <w:pStyle w:val="Body"/>
        <w:numPr>
          <w:ilvl w:val="0"/>
          <w:numId w:val="40"/>
        </w:numPr>
        <w:ind w:hanging="578"/>
      </w:pPr>
      <w:r>
        <w:rPr>
          <w:color w:val="FF0000"/>
          <w:sz w:val="16"/>
          <w:szCs w:val="16"/>
        </w:rPr>
        <w:t>Reproduced by TAFE NSW with permission of Polytech</w:t>
      </w:r>
      <w:r w:rsidR="0012493A">
        <w:rPr>
          <w:color w:val="FF0000"/>
          <w:sz w:val="16"/>
          <w:szCs w:val="16"/>
        </w:rPr>
        <w:tab/>
      </w:r>
      <w:r w:rsidR="0012493A">
        <w:rPr>
          <w:color w:val="FF0000"/>
          <w:sz w:val="16"/>
          <w:szCs w:val="16"/>
        </w:rPr>
        <w:tab/>
        <w:t xml:space="preserve">8. </w:t>
      </w:r>
      <w:r>
        <w:rPr>
          <w:color w:val="FF0000"/>
          <w:sz w:val="16"/>
          <w:szCs w:val="16"/>
        </w:rPr>
        <w:t>Reproduced by TAFE NSW with permission of Polytech</w:t>
      </w:r>
      <w:r w:rsidR="0012493A">
        <w:rPr>
          <w:color w:val="FF0000"/>
          <w:sz w:val="16"/>
          <w:szCs w:val="16"/>
        </w:rPr>
        <w:tab/>
      </w:r>
      <w:r w:rsidR="0012493A">
        <w:rPr>
          <w:color w:val="FF0000"/>
          <w:sz w:val="16"/>
          <w:szCs w:val="16"/>
        </w:rPr>
        <w:tab/>
        <w:t xml:space="preserve">9. </w:t>
      </w:r>
      <w:r>
        <w:rPr>
          <w:color w:val="FF0000"/>
          <w:sz w:val="16"/>
          <w:szCs w:val="16"/>
        </w:rPr>
        <w:t>Reproduced by TAFE NSW with permission of Polytech</w:t>
      </w:r>
    </w:p>
    <w:p w14:paraId="604787E7" w14:textId="7633BA71" w:rsidR="0012493A" w:rsidRPr="00A72540" w:rsidRDefault="0012493A" w:rsidP="005B5227">
      <w:pPr>
        <w:pStyle w:val="Body"/>
        <w:numPr>
          <w:ilvl w:val="0"/>
          <w:numId w:val="41"/>
        </w:numPr>
        <w:ind w:hanging="1080"/>
      </w:pPr>
      <w:r>
        <w:rPr>
          <w:color w:val="FF0000"/>
          <w:sz w:val="16"/>
          <w:szCs w:val="16"/>
        </w:rPr>
        <w:t>Reproduced by TAFE NSW with permission of Polytech</w:t>
      </w:r>
      <w:r>
        <w:rPr>
          <w:color w:val="FF0000"/>
          <w:sz w:val="16"/>
          <w:szCs w:val="16"/>
        </w:rPr>
        <w:tab/>
      </w:r>
      <w:r>
        <w:rPr>
          <w:color w:val="FF0000"/>
          <w:sz w:val="16"/>
          <w:szCs w:val="16"/>
        </w:rPr>
        <w:tab/>
        <w:t xml:space="preserve">11. Reproduced by TAFE NSW with permission of </w:t>
      </w:r>
      <w:r w:rsidR="005B5227">
        <w:rPr>
          <w:color w:val="FF0000"/>
          <w:sz w:val="16"/>
          <w:szCs w:val="16"/>
        </w:rPr>
        <w:t>Hettich</w:t>
      </w:r>
      <w:r>
        <w:rPr>
          <w:color w:val="FF0000"/>
          <w:sz w:val="16"/>
          <w:szCs w:val="16"/>
        </w:rPr>
        <w:tab/>
      </w:r>
      <w:r>
        <w:rPr>
          <w:color w:val="FF0000"/>
          <w:sz w:val="16"/>
          <w:szCs w:val="16"/>
        </w:rPr>
        <w:tab/>
        <w:t xml:space="preserve">12. Reproduced by TAFE NSW with permission of </w:t>
      </w:r>
      <w:r w:rsidR="005B5227">
        <w:rPr>
          <w:color w:val="FF0000"/>
          <w:sz w:val="16"/>
          <w:szCs w:val="16"/>
        </w:rPr>
        <w:t>Hettich</w:t>
      </w:r>
    </w:p>
    <w:p w14:paraId="2D107CB8" w14:textId="77777777" w:rsidR="0012493A" w:rsidRDefault="0012493A" w:rsidP="00021298">
      <w:pPr>
        <w:pStyle w:val="Body"/>
      </w:pPr>
    </w:p>
    <w:p w14:paraId="3923D7CC" w14:textId="77777777" w:rsidR="00021298" w:rsidRDefault="00021298" w:rsidP="00021298">
      <w:pPr>
        <w:pStyle w:val="Body"/>
      </w:pPr>
    </w:p>
    <w:p w14:paraId="276A4D71" w14:textId="77777777" w:rsidR="00021298" w:rsidRDefault="00021298" w:rsidP="00021298">
      <w:pPr>
        <w:rPr>
          <w:rFonts w:eastAsia="Times New Roman"/>
          <w:noProof/>
          <w:color w:val="464748"/>
          <w:kern w:val="22"/>
          <w:sz w:val="36"/>
          <w:szCs w:val="36"/>
          <w:lang w:eastAsia="en-AU"/>
        </w:rPr>
      </w:pPr>
      <w:r>
        <w:br w:type="page"/>
      </w:r>
    </w:p>
    <w:p w14:paraId="6657D0B7" w14:textId="0D3B85A7" w:rsidR="00E17039" w:rsidRDefault="006E43F7" w:rsidP="00021298">
      <w:pPr>
        <w:pStyle w:val="Heading4"/>
      </w:pPr>
      <w:r>
        <w:lastRenderedPageBreak/>
        <w:t xml:space="preserve">Identify </w:t>
      </w:r>
      <w:r w:rsidR="00B0377F">
        <w:t xml:space="preserve">Impact of </w:t>
      </w:r>
      <w:r>
        <w:t>Commercial</w:t>
      </w:r>
      <w:r w:rsidR="00B0377F">
        <w:t>, Environmental and Safety</w:t>
      </w:r>
      <w:r>
        <w:t xml:space="preserve"> Risk</w:t>
      </w:r>
      <w:r w:rsidR="00FD7835">
        <w:t xml:space="preserve"> Project 1</w:t>
      </w:r>
      <w:r>
        <w:t xml:space="preserve"> </w:t>
      </w:r>
    </w:p>
    <w:p w14:paraId="6215DB00" w14:textId="701131BC" w:rsidR="006E43F7" w:rsidRDefault="006E43F7" w:rsidP="006E43F7">
      <w:pPr>
        <w:pStyle w:val="NormalWeb"/>
        <w:spacing w:before="0" w:beforeAutospacing="0" w:after="240" w:afterAutospacing="0"/>
        <w:rPr>
          <w:rFonts w:asciiTheme="minorHAnsi" w:hAnsiTheme="minorHAnsi" w:cstheme="minorHAnsi"/>
          <w:color w:val="000000"/>
        </w:rPr>
      </w:pPr>
      <w:r w:rsidRPr="0043647A">
        <w:rPr>
          <w:rFonts w:asciiTheme="minorHAnsi" w:hAnsiTheme="minorHAnsi" w:cstheme="minorHAnsi"/>
          <w:color w:val="000000"/>
        </w:rPr>
        <w:t>When identifying risk it is important to specify the risk correctly.  As a guideline for identifying risk, use the following risk statement structure to help fill in the appropriate risk columns on the risk register:  </w:t>
      </w:r>
    </w:p>
    <w:p w14:paraId="333B522E" w14:textId="74431B2A" w:rsidR="00FD75CE" w:rsidRPr="00FF0779" w:rsidRDefault="00FD75CE" w:rsidP="00FD75CE">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6</w:t>
      </w:r>
      <w:r w:rsidRPr="00665A2D">
        <w:fldChar w:fldCharType="end"/>
      </w:r>
      <w:r w:rsidRPr="00665A2D">
        <w:t xml:space="preserve"> </w:t>
      </w:r>
      <w:r>
        <w:t>Risks Project 1</w:t>
      </w:r>
    </w:p>
    <w:tbl>
      <w:tblPr>
        <w:tblStyle w:val="TableGrid"/>
        <w:tblW w:w="14732" w:type="dxa"/>
        <w:jc w:val="center"/>
        <w:tblLayout w:type="fixed"/>
        <w:tblLook w:val="04A0" w:firstRow="1" w:lastRow="0" w:firstColumn="1" w:lastColumn="0" w:noHBand="0" w:noVBand="1"/>
      </w:tblPr>
      <w:tblGrid>
        <w:gridCol w:w="3683"/>
        <w:gridCol w:w="3683"/>
        <w:gridCol w:w="3683"/>
        <w:gridCol w:w="3683"/>
      </w:tblGrid>
      <w:tr w:rsidR="007126ED" w14:paraId="1B138D5F" w14:textId="77777777" w:rsidTr="00FE542E">
        <w:trPr>
          <w:cnfStyle w:val="100000000000" w:firstRow="1" w:lastRow="0" w:firstColumn="0" w:lastColumn="0" w:oddVBand="0" w:evenVBand="0" w:oddHBand="0" w:evenHBand="0" w:firstRowFirstColumn="0" w:firstRowLastColumn="0" w:lastRowFirstColumn="0" w:lastRowLastColumn="0"/>
          <w:cantSplit w:val="0"/>
          <w:trHeight w:hRule="exact" w:val="434"/>
          <w:tblHeader/>
          <w:jc w:val="center"/>
        </w:trPr>
        <w:tc>
          <w:tcPr>
            <w:tcW w:w="14732" w:type="dxa"/>
            <w:gridSpan w:val="4"/>
            <w:vAlign w:val="top"/>
          </w:tcPr>
          <w:p w14:paraId="4A11771E" w14:textId="700A4B25" w:rsidR="007126ED" w:rsidRPr="009D6177" w:rsidRDefault="009D6177" w:rsidP="009D6177">
            <w:pPr>
              <w:pStyle w:val="Body"/>
              <w:jc w:val="both"/>
              <w:rPr>
                <w:sz w:val="28"/>
                <w:szCs w:val="28"/>
              </w:rPr>
            </w:pPr>
            <w:r w:rsidRPr="009D6177">
              <w:rPr>
                <w:sz w:val="28"/>
                <w:szCs w:val="28"/>
              </w:rPr>
              <w:t>Project :</w:t>
            </w:r>
            <w:r>
              <w:rPr>
                <w:sz w:val="28"/>
                <w:szCs w:val="28"/>
              </w:rPr>
              <w:t xml:space="preserve"> Kitchen</w:t>
            </w:r>
          </w:p>
        </w:tc>
      </w:tr>
      <w:tr w:rsidR="00CE0A6B" w14:paraId="316B250F" w14:textId="77777777" w:rsidTr="00FE542E">
        <w:trPr>
          <w:cantSplit w:val="0"/>
          <w:trHeight w:hRule="exact" w:val="510"/>
          <w:jc w:val="center"/>
        </w:trPr>
        <w:tc>
          <w:tcPr>
            <w:tcW w:w="3683" w:type="dxa"/>
            <w:shd w:val="clear" w:color="auto" w:fill="DBE5F1" w:themeFill="accent1" w:themeFillTint="33"/>
          </w:tcPr>
          <w:p w14:paraId="2DD621CC" w14:textId="63D46FDA" w:rsidR="00CE0A6B" w:rsidRPr="000A26CD" w:rsidRDefault="00CE0A6B" w:rsidP="009D6177">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Construction Risks </w:t>
            </w:r>
          </w:p>
        </w:tc>
        <w:tc>
          <w:tcPr>
            <w:tcW w:w="3683" w:type="dxa"/>
            <w:shd w:val="clear" w:color="auto" w:fill="DBE5F1" w:themeFill="accent1" w:themeFillTint="33"/>
            <w:vAlign w:val="top"/>
          </w:tcPr>
          <w:p w14:paraId="58233653" w14:textId="54E1577E" w:rsidR="00CE0A6B" w:rsidRPr="000A26CD" w:rsidRDefault="00CE0A6B" w:rsidP="009D6177">
            <w:pPr>
              <w:pStyle w:val="Heading1"/>
              <w:spacing w:line="240" w:lineRule="auto"/>
              <w:outlineLvl w:val="0"/>
              <w:rPr>
                <w:color w:val="auto"/>
                <w:sz w:val="28"/>
                <w:szCs w:val="28"/>
              </w:rPr>
            </w:pPr>
            <w:r w:rsidRPr="000A26CD">
              <w:rPr>
                <w:b/>
                <w:bCs/>
                <w:color w:val="auto"/>
                <w:sz w:val="28"/>
                <w:szCs w:val="28"/>
              </w:rPr>
              <w:t>Impact</w:t>
            </w:r>
          </w:p>
        </w:tc>
        <w:tc>
          <w:tcPr>
            <w:tcW w:w="3683" w:type="dxa"/>
            <w:shd w:val="clear" w:color="auto" w:fill="DBE5F1" w:themeFill="accent1" w:themeFillTint="33"/>
          </w:tcPr>
          <w:p w14:paraId="19EA9DDB" w14:textId="77777777" w:rsidR="00CE0A6B" w:rsidRPr="000A26CD" w:rsidRDefault="00CE0A6B" w:rsidP="009D6177">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External Risks </w:t>
            </w:r>
          </w:p>
        </w:tc>
        <w:tc>
          <w:tcPr>
            <w:tcW w:w="3683" w:type="dxa"/>
            <w:shd w:val="clear" w:color="auto" w:fill="DBE5F1" w:themeFill="accent1" w:themeFillTint="33"/>
            <w:vAlign w:val="top"/>
          </w:tcPr>
          <w:p w14:paraId="59E7EC90" w14:textId="7542731A" w:rsidR="00CE0A6B" w:rsidRPr="000A26CD" w:rsidRDefault="00CE0A6B" w:rsidP="009D6177">
            <w:pPr>
              <w:pStyle w:val="Body"/>
              <w:rPr>
                <w:b/>
                <w:sz w:val="28"/>
                <w:szCs w:val="28"/>
              </w:rPr>
            </w:pPr>
            <w:r w:rsidRPr="000A26CD">
              <w:rPr>
                <w:b/>
                <w:sz w:val="28"/>
                <w:szCs w:val="28"/>
              </w:rPr>
              <w:t>Impact</w:t>
            </w:r>
          </w:p>
        </w:tc>
      </w:tr>
      <w:tr w:rsidR="003441E8" w14:paraId="381338A6" w14:textId="77777777" w:rsidTr="00FE542E">
        <w:trPr>
          <w:cantSplit w:val="0"/>
          <w:trHeight w:hRule="exact" w:val="1188"/>
          <w:jc w:val="center"/>
        </w:trPr>
        <w:tc>
          <w:tcPr>
            <w:tcW w:w="3683" w:type="dxa"/>
          </w:tcPr>
          <w:p w14:paraId="08C87A47" w14:textId="10D17D6E" w:rsidR="003441E8" w:rsidRPr="001D27EA" w:rsidRDefault="003441E8" w:rsidP="009D6177">
            <w:pPr>
              <w:pStyle w:val="NormalWeb"/>
              <w:numPr>
                <w:ilvl w:val="0"/>
                <w:numId w:val="9"/>
              </w:numPr>
              <w:spacing w:before="0" w:beforeAutospacing="0" w:after="0" w:afterAutospacing="0"/>
              <w:ind w:left="306" w:hanging="284"/>
              <w:textAlignment w:val="baseline"/>
              <w:rPr>
                <w:rFonts w:asciiTheme="minorHAnsi" w:hAnsiTheme="minorHAnsi" w:cstheme="minorHAnsi"/>
                <w:color w:val="FF0000"/>
              </w:rPr>
            </w:pPr>
            <w:r w:rsidRPr="001D27EA">
              <w:rPr>
                <w:rFonts w:asciiTheme="minorHAnsi" w:hAnsiTheme="minorHAnsi" w:cstheme="minorHAnsi"/>
                <w:color w:val="FF0000"/>
              </w:rPr>
              <w:t xml:space="preserve">Unidentified utility </w:t>
            </w:r>
          </w:p>
        </w:tc>
        <w:tc>
          <w:tcPr>
            <w:tcW w:w="3683" w:type="dxa"/>
            <w:vAlign w:val="top"/>
          </w:tcPr>
          <w:p w14:paraId="767974A2" w14:textId="7AD94AD7" w:rsidR="003441E8" w:rsidRPr="00CE0A6B" w:rsidRDefault="003441E8" w:rsidP="009D6177">
            <w:pPr>
              <w:pStyle w:val="Body"/>
              <w:rPr>
                <w:color w:val="FF0000"/>
                <w:sz w:val="32"/>
                <w:szCs w:val="32"/>
              </w:rPr>
            </w:pPr>
            <w:r w:rsidRPr="00CE0A6B">
              <w:rPr>
                <w:color w:val="FF0000"/>
              </w:rPr>
              <w:t>Increased install time</w:t>
            </w:r>
            <w:r w:rsidR="00572E54">
              <w:rPr>
                <w:color w:val="FF0000"/>
              </w:rPr>
              <w:t xml:space="preserve"> and then the project might go over the completion date.</w:t>
            </w:r>
          </w:p>
        </w:tc>
        <w:tc>
          <w:tcPr>
            <w:tcW w:w="3683" w:type="dxa"/>
          </w:tcPr>
          <w:p w14:paraId="2A175307" w14:textId="77777777" w:rsidR="003441E8" w:rsidRPr="001D27EA" w:rsidRDefault="003441E8" w:rsidP="009D6177">
            <w:pPr>
              <w:pStyle w:val="NormalWeb"/>
              <w:numPr>
                <w:ilvl w:val="0"/>
                <w:numId w:val="12"/>
              </w:numPr>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Project not fully funded</w:t>
            </w:r>
          </w:p>
        </w:tc>
        <w:tc>
          <w:tcPr>
            <w:tcW w:w="3683" w:type="dxa"/>
            <w:vAlign w:val="top"/>
          </w:tcPr>
          <w:p w14:paraId="2C7C4FEE" w14:textId="3BEB6872" w:rsidR="003441E8" w:rsidRPr="00F879D3" w:rsidRDefault="00F879D3" w:rsidP="009D6177">
            <w:pPr>
              <w:pStyle w:val="Body"/>
              <w:rPr>
                <w:color w:val="FF0000"/>
                <w:szCs w:val="24"/>
              </w:rPr>
            </w:pPr>
            <w:r w:rsidRPr="00F879D3">
              <w:rPr>
                <w:color w:val="FF0000"/>
                <w:szCs w:val="24"/>
              </w:rPr>
              <w:t>Loss of income from project</w:t>
            </w:r>
          </w:p>
        </w:tc>
      </w:tr>
      <w:tr w:rsidR="003441E8" w14:paraId="5D961BC1" w14:textId="77777777" w:rsidTr="00FE542E">
        <w:trPr>
          <w:cantSplit w:val="0"/>
          <w:trHeight w:hRule="exact" w:val="1136"/>
          <w:jc w:val="center"/>
        </w:trPr>
        <w:tc>
          <w:tcPr>
            <w:tcW w:w="3683" w:type="dxa"/>
          </w:tcPr>
          <w:p w14:paraId="76E5A12F" w14:textId="77777777" w:rsidR="003441E8" w:rsidRPr="001D27EA" w:rsidRDefault="003441E8" w:rsidP="009D6177">
            <w:pPr>
              <w:pStyle w:val="NormalWeb"/>
              <w:numPr>
                <w:ilvl w:val="0"/>
                <w:numId w:val="9"/>
              </w:numPr>
              <w:spacing w:before="0" w:beforeAutospacing="0" w:after="0" w:afterAutospacing="0"/>
              <w:ind w:left="306" w:hanging="284"/>
              <w:textAlignment w:val="baseline"/>
              <w:rPr>
                <w:rFonts w:asciiTheme="minorHAnsi" w:hAnsiTheme="minorHAnsi" w:cstheme="minorHAnsi"/>
                <w:color w:val="FF0000"/>
              </w:rPr>
            </w:pPr>
            <w:r w:rsidRPr="001D27EA">
              <w:rPr>
                <w:rFonts w:asciiTheme="minorHAnsi" w:hAnsiTheme="minorHAnsi" w:cstheme="minorHAnsi"/>
                <w:color w:val="FF0000"/>
              </w:rPr>
              <w:t>Changes during construction not in contract</w:t>
            </w:r>
          </w:p>
        </w:tc>
        <w:tc>
          <w:tcPr>
            <w:tcW w:w="3683" w:type="dxa"/>
            <w:vAlign w:val="top"/>
          </w:tcPr>
          <w:p w14:paraId="54711451" w14:textId="360BB585" w:rsidR="003441E8" w:rsidRPr="00CE0A6B" w:rsidRDefault="00572E54" w:rsidP="009D6177">
            <w:pPr>
              <w:pStyle w:val="Body"/>
              <w:rPr>
                <w:color w:val="FF0000"/>
                <w:szCs w:val="24"/>
              </w:rPr>
            </w:pPr>
            <w:r>
              <w:rPr>
                <w:color w:val="FF0000"/>
                <w:szCs w:val="24"/>
              </w:rPr>
              <w:t xml:space="preserve">Materials may now not be available. </w:t>
            </w:r>
            <w:r w:rsidR="00F879D3">
              <w:rPr>
                <w:color w:val="FF0000"/>
                <w:szCs w:val="24"/>
              </w:rPr>
              <w:t>Completion</w:t>
            </w:r>
            <w:r w:rsidR="003441E8">
              <w:rPr>
                <w:color w:val="FF0000"/>
                <w:szCs w:val="24"/>
              </w:rPr>
              <w:t xml:space="preserve"> time can blow out</w:t>
            </w:r>
          </w:p>
        </w:tc>
        <w:tc>
          <w:tcPr>
            <w:tcW w:w="3683" w:type="dxa"/>
          </w:tcPr>
          <w:p w14:paraId="4C554B22" w14:textId="77777777" w:rsidR="003441E8" w:rsidRPr="001D27EA" w:rsidRDefault="003441E8" w:rsidP="009D6177">
            <w:pPr>
              <w:pStyle w:val="NormalWeb"/>
              <w:numPr>
                <w:ilvl w:val="0"/>
                <w:numId w:val="12"/>
              </w:numPr>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Politically driven accelerated schedule</w:t>
            </w:r>
          </w:p>
        </w:tc>
        <w:tc>
          <w:tcPr>
            <w:tcW w:w="3683" w:type="dxa"/>
            <w:vAlign w:val="top"/>
          </w:tcPr>
          <w:p w14:paraId="1125435E" w14:textId="3C436447" w:rsidR="003441E8" w:rsidRPr="00F879D3" w:rsidRDefault="00F879D3" w:rsidP="009D6177">
            <w:pPr>
              <w:pStyle w:val="Body"/>
              <w:rPr>
                <w:color w:val="FF0000"/>
                <w:szCs w:val="24"/>
              </w:rPr>
            </w:pPr>
            <w:r>
              <w:rPr>
                <w:color w:val="FF0000"/>
                <w:szCs w:val="24"/>
              </w:rPr>
              <w:t>Areas and accidents can be increased</w:t>
            </w:r>
          </w:p>
        </w:tc>
      </w:tr>
      <w:tr w:rsidR="003441E8" w14:paraId="0118818D" w14:textId="77777777" w:rsidTr="00FE542E">
        <w:trPr>
          <w:cantSplit w:val="0"/>
          <w:trHeight w:hRule="exact" w:val="842"/>
          <w:jc w:val="center"/>
        </w:trPr>
        <w:tc>
          <w:tcPr>
            <w:tcW w:w="3683" w:type="dxa"/>
          </w:tcPr>
          <w:p w14:paraId="5036BE95" w14:textId="77777777" w:rsidR="003441E8" w:rsidRPr="001D27EA" w:rsidRDefault="003441E8" w:rsidP="009D6177">
            <w:pPr>
              <w:pStyle w:val="NormalWeb"/>
              <w:numPr>
                <w:ilvl w:val="0"/>
                <w:numId w:val="9"/>
              </w:numPr>
              <w:spacing w:before="0" w:beforeAutospacing="0" w:after="0" w:afterAutospacing="0"/>
              <w:ind w:left="306" w:hanging="284"/>
              <w:textAlignment w:val="baseline"/>
              <w:rPr>
                <w:rFonts w:asciiTheme="minorHAnsi" w:hAnsiTheme="minorHAnsi" w:cstheme="minorHAnsi"/>
                <w:color w:val="FF0000"/>
              </w:rPr>
            </w:pPr>
            <w:r w:rsidRPr="001D27EA">
              <w:rPr>
                <w:rFonts w:asciiTheme="minorHAnsi" w:hAnsiTheme="minorHAnsi" w:cstheme="minorHAnsi"/>
                <w:color w:val="FF0000"/>
              </w:rPr>
              <w:t>Unidentified hazardous waste</w:t>
            </w:r>
          </w:p>
        </w:tc>
        <w:tc>
          <w:tcPr>
            <w:tcW w:w="3683" w:type="dxa"/>
            <w:vAlign w:val="top"/>
          </w:tcPr>
          <w:p w14:paraId="62B39434" w14:textId="7F14E9FD" w:rsidR="003441E8" w:rsidRPr="00CE0A6B" w:rsidRDefault="003441E8" w:rsidP="009D6177">
            <w:pPr>
              <w:pStyle w:val="Body"/>
              <w:rPr>
                <w:color w:val="FF0000"/>
                <w:szCs w:val="24"/>
              </w:rPr>
            </w:pPr>
            <w:r>
              <w:rPr>
                <w:color w:val="FF0000"/>
                <w:szCs w:val="24"/>
              </w:rPr>
              <w:t>Potential to stop project</w:t>
            </w:r>
          </w:p>
        </w:tc>
        <w:tc>
          <w:tcPr>
            <w:tcW w:w="3683" w:type="dxa"/>
          </w:tcPr>
          <w:p w14:paraId="1808E50B" w14:textId="77777777" w:rsidR="003441E8" w:rsidRPr="001D27EA" w:rsidRDefault="003441E8" w:rsidP="009D6177">
            <w:pPr>
              <w:pStyle w:val="NormalWeb"/>
              <w:numPr>
                <w:ilvl w:val="0"/>
                <w:numId w:val="12"/>
              </w:numPr>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Permit agency actions cause unexpected delays</w:t>
            </w:r>
          </w:p>
        </w:tc>
        <w:tc>
          <w:tcPr>
            <w:tcW w:w="3683" w:type="dxa"/>
            <w:vAlign w:val="top"/>
          </w:tcPr>
          <w:p w14:paraId="1E49679C" w14:textId="7948E456" w:rsidR="003441E8" w:rsidRPr="00F879D3" w:rsidRDefault="00F879D3" w:rsidP="009D6177">
            <w:pPr>
              <w:pStyle w:val="Body"/>
              <w:rPr>
                <w:color w:val="FF0000"/>
                <w:szCs w:val="24"/>
              </w:rPr>
            </w:pPr>
            <w:r>
              <w:rPr>
                <w:color w:val="FF0000"/>
                <w:szCs w:val="24"/>
              </w:rPr>
              <w:t xml:space="preserve">Delays in manufacture to meet standards and  on site installation </w:t>
            </w:r>
          </w:p>
        </w:tc>
      </w:tr>
      <w:tr w:rsidR="003441E8" w14:paraId="7CD97954" w14:textId="77777777" w:rsidTr="00FE542E">
        <w:trPr>
          <w:cantSplit w:val="0"/>
          <w:trHeight w:hRule="exact" w:val="2040"/>
          <w:jc w:val="center"/>
        </w:trPr>
        <w:tc>
          <w:tcPr>
            <w:tcW w:w="3683" w:type="dxa"/>
          </w:tcPr>
          <w:p w14:paraId="1F59F226" w14:textId="77777777" w:rsidR="003441E8" w:rsidRPr="001D27EA" w:rsidRDefault="003441E8" w:rsidP="009D6177">
            <w:pPr>
              <w:pStyle w:val="NormalWeb"/>
              <w:numPr>
                <w:ilvl w:val="0"/>
                <w:numId w:val="9"/>
              </w:numPr>
              <w:spacing w:before="0" w:beforeAutospacing="0" w:after="0" w:afterAutospacing="0"/>
              <w:ind w:left="306" w:hanging="284"/>
              <w:textAlignment w:val="baseline"/>
              <w:rPr>
                <w:rFonts w:asciiTheme="minorHAnsi" w:hAnsiTheme="minorHAnsi" w:cstheme="minorHAnsi"/>
                <w:color w:val="FF0000"/>
              </w:rPr>
            </w:pPr>
            <w:r w:rsidRPr="001D27EA">
              <w:rPr>
                <w:rFonts w:asciiTheme="minorHAnsi" w:hAnsiTheme="minorHAnsi" w:cstheme="minorHAnsi"/>
                <w:color w:val="FF0000"/>
              </w:rPr>
              <w:t>Site is unsafe for workers</w:t>
            </w:r>
          </w:p>
        </w:tc>
        <w:tc>
          <w:tcPr>
            <w:tcW w:w="3683" w:type="dxa"/>
            <w:vAlign w:val="top"/>
          </w:tcPr>
          <w:p w14:paraId="199282E4" w14:textId="77777777" w:rsidR="003441E8" w:rsidRDefault="003441E8" w:rsidP="009D6177">
            <w:pPr>
              <w:pStyle w:val="Body"/>
              <w:rPr>
                <w:color w:val="FF0000"/>
              </w:rPr>
            </w:pPr>
            <w:r>
              <w:rPr>
                <w:color w:val="FF0000"/>
                <w:szCs w:val="24"/>
              </w:rPr>
              <w:t>Changes to site evaluation will increase site time</w:t>
            </w:r>
            <w:r w:rsidR="00572E54">
              <w:rPr>
                <w:color w:val="FF0000"/>
              </w:rPr>
              <w:t xml:space="preserve"> and then the project might go over the completion date.</w:t>
            </w:r>
          </w:p>
          <w:p w14:paraId="242EA257" w14:textId="2B3E8C20" w:rsidR="00850550" w:rsidRPr="00CE0A6B" w:rsidRDefault="00850550" w:rsidP="009D6177">
            <w:pPr>
              <w:pStyle w:val="Body"/>
              <w:rPr>
                <w:color w:val="FF0000"/>
                <w:szCs w:val="24"/>
              </w:rPr>
            </w:pPr>
          </w:p>
        </w:tc>
        <w:tc>
          <w:tcPr>
            <w:tcW w:w="3683" w:type="dxa"/>
          </w:tcPr>
          <w:p w14:paraId="024F7A11" w14:textId="77777777" w:rsidR="003441E8" w:rsidRPr="001D27EA" w:rsidRDefault="003441E8" w:rsidP="009D6177">
            <w:pPr>
              <w:pStyle w:val="NormalWeb"/>
              <w:numPr>
                <w:ilvl w:val="0"/>
                <w:numId w:val="12"/>
              </w:numPr>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Public objections</w:t>
            </w:r>
          </w:p>
        </w:tc>
        <w:tc>
          <w:tcPr>
            <w:tcW w:w="3683" w:type="dxa"/>
            <w:vAlign w:val="top"/>
          </w:tcPr>
          <w:p w14:paraId="2C16AC37" w14:textId="541D7A65" w:rsidR="003441E8" w:rsidRPr="00F879D3" w:rsidRDefault="00583C44" w:rsidP="009D6177">
            <w:pPr>
              <w:pStyle w:val="Body"/>
              <w:rPr>
                <w:color w:val="FF0000"/>
                <w:szCs w:val="24"/>
              </w:rPr>
            </w:pPr>
            <w:r>
              <w:rPr>
                <w:color w:val="FF0000"/>
                <w:szCs w:val="24"/>
              </w:rPr>
              <w:t>Project could get put on hold and contract completion date not reached</w:t>
            </w:r>
          </w:p>
        </w:tc>
      </w:tr>
      <w:tr w:rsidR="003441E8" w14:paraId="2222BED5" w14:textId="77777777" w:rsidTr="00FE542E">
        <w:trPr>
          <w:cantSplit w:val="0"/>
          <w:trHeight w:hRule="exact" w:val="1571"/>
          <w:jc w:val="center"/>
        </w:trPr>
        <w:tc>
          <w:tcPr>
            <w:tcW w:w="3683" w:type="dxa"/>
          </w:tcPr>
          <w:p w14:paraId="2179C1D5" w14:textId="695AD7AC" w:rsidR="003441E8" w:rsidRPr="001D27EA" w:rsidRDefault="003441E8" w:rsidP="009D6177">
            <w:pPr>
              <w:pStyle w:val="NormalWeb"/>
              <w:numPr>
                <w:ilvl w:val="0"/>
                <w:numId w:val="9"/>
              </w:numPr>
              <w:spacing w:before="0" w:beforeAutospacing="0" w:after="160" w:afterAutospacing="0"/>
              <w:ind w:left="306" w:hanging="284"/>
              <w:textAlignment w:val="baseline"/>
              <w:rPr>
                <w:rFonts w:asciiTheme="minorHAnsi" w:hAnsiTheme="minorHAnsi" w:cstheme="minorHAnsi"/>
                <w:color w:val="FF0000"/>
              </w:rPr>
            </w:pPr>
            <w:r w:rsidRPr="001D27EA">
              <w:rPr>
                <w:rFonts w:asciiTheme="minorHAnsi" w:hAnsiTheme="minorHAnsi" w:cstheme="minorHAnsi"/>
                <w:color w:val="FF0000"/>
              </w:rPr>
              <w:t xml:space="preserve">Delays due to traffic management and </w:t>
            </w:r>
            <w:r>
              <w:rPr>
                <w:rFonts w:asciiTheme="minorHAnsi" w:hAnsiTheme="minorHAnsi" w:cstheme="minorHAnsi"/>
                <w:color w:val="FF0000"/>
              </w:rPr>
              <w:t>parking</w:t>
            </w:r>
          </w:p>
        </w:tc>
        <w:tc>
          <w:tcPr>
            <w:tcW w:w="3683" w:type="dxa"/>
            <w:vAlign w:val="top"/>
          </w:tcPr>
          <w:p w14:paraId="3E108EAE" w14:textId="47BB065E" w:rsidR="003441E8" w:rsidRPr="00CE0A6B" w:rsidRDefault="003441E8" w:rsidP="009D6177">
            <w:pPr>
              <w:pStyle w:val="Body"/>
              <w:rPr>
                <w:color w:val="FF0000"/>
                <w:szCs w:val="24"/>
              </w:rPr>
            </w:pPr>
            <w:r>
              <w:rPr>
                <w:color w:val="FF0000"/>
                <w:szCs w:val="24"/>
              </w:rPr>
              <w:t>Potential damage to material and injuries to workers</w:t>
            </w:r>
          </w:p>
        </w:tc>
        <w:tc>
          <w:tcPr>
            <w:tcW w:w="3683" w:type="dxa"/>
          </w:tcPr>
          <w:p w14:paraId="57CC80E5" w14:textId="77777777" w:rsidR="003441E8" w:rsidRPr="001D27EA" w:rsidRDefault="003441E8" w:rsidP="009D6177">
            <w:pPr>
              <w:pStyle w:val="NormalWeb"/>
              <w:numPr>
                <w:ilvl w:val="0"/>
                <w:numId w:val="12"/>
              </w:numPr>
              <w:spacing w:before="0" w:beforeAutospacing="0" w:after="16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Inflation and other market forces</w:t>
            </w:r>
          </w:p>
        </w:tc>
        <w:tc>
          <w:tcPr>
            <w:tcW w:w="3683" w:type="dxa"/>
            <w:vAlign w:val="top"/>
          </w:tcPr>
          <w:p w14:paraId="3F87DEFB" w14:textId="41B14ADF" w:rsidR="003441E8" w:rsidRDefault="00583C44" w:rsidP="009D6177">
            <w:pPr>
              <w:pStyle w:val="Body"/>
              <w:rPr>
                <w:color w:val="FF0000"/>
                <w:szCs w:val="24"/>
              </w:rPr>
            </w:pPr>
            <w:r>
              <w:rPr>
                <w:color w:val="FF0000"/>
                <w:szCs w:val="24"/>
              </w:rPr>
              <w:t>Cost of materials can increase. Availability of product could increase delivery fees. Reducing the profit.</w:t>
            </w:r>
          </w:p>
          <w:p w14:paraId="499234A3" w14:textId="77777777" w:rsidR="00850550" w:rsidRDefault="00850550" w:rsidP="009D6177">
            <w:pPr>
              <w:pStyle w:val="Body"/>
              <w:rPr>
                <w:color w:val="FF0000"/>
                <w:szCs w:val="24"/>
              </w:rPr>
            </w:pPr>
          </w:p>
          <w:p w14:paraId="1C3E6E86" w14:textId="306F7929" w:rsidR="00850550" w:rsidRPr="00F879D3" w:rsidRDefault="00850550" w:rsidP="009D6177">
            <w:pPr>
              <w:pStyle w:val="Body"/>
              <w:rPr>
                <w:color w:val="FF0000"/>
                <w:szCs w:val="24"/>
              </w:rPr>
            </w:pPr>
          </w:p>
        </w:tc>
      </w:tr>
      <w:tr w:rsidR="00CE0A6B" w14:paraId="348D1C98" w14:textId="77777777" w:rsidTr="00FE542E">
        <w:trPr>
          <w:cantSplit w:val="0"/>
          <w:trHeight w:hRule="exact" w:val="510"/>
          <w:jc w:val="center"/>
        </w:trPr>
        <w:tc>
          <w:tcPr>
            <w:tcW w:w="3683" w:type="dxa"/>
            <w:shd w:val="clear" w:color="auto" w:fill="DBE5F1" w:themeFill="accent1" w:themeFillTint="33"/>
          </w:tcPr>
          <w:p w14:paraId="38DE6F11" w14:textId="77777777" w:rsidR="00CE0A6B" w:rsidRPr="000A26CD" w:rsidRDefault="00CE0A6B" w:rsidP="009D6177">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lastRenderedPageBreak/>
              <w:t>Design Risks </w:t>
            </w:r>
          </w:p>
        </w:tc>
        <w:tc>
          <w:tcPr>
            <w:tcW w:w="3683" w:type="dxa"/>
            <w:shd w:val="clear" w:color="auto" w:fill="DBE5F1" w:themeFill="accent1" w:themeFillTint="33"/>
            <w:vAlign w:val="top"/>
          </w:tcPr>
          <w:p w14:paraId="05DAC193" w14:textId="56892041" w:rsidR="00CE0A6B" w:rsidRPr="000A26CD" w:rsidRDefault="00CE0A6B" w:rsidP="009D6177">
            <w:pPr>
              <w:pStyle w:val="Heading1"/>
              <w:spacing w:line="240" w:lineRule="auto"/>
              <w:outlineLvl w:val="0"/>
              <w:rPr>
                <w:b/>
                <w:color w:val="auto"/>
                <w:sz w:val="28"/>
                <w:szCs w:val="28"/>
              </w:rPr>
            </w:pPr>
            <w:r w:rsidRPr="000A26CD">
              <w:rPr>
                <w:b/>
                <w:bCs/>
                <w:color w:val="auto"/>
                <w:sz w:val="28"/>
                <w:szCs w:val="28"/>
              </w:rPr>
              <w:t>Impact</w:t>
            </w:r>
          </w:p>
        </w:tc>
        <w:tc>
          <w:tcPr>
            <w:tcW w:w="3683" w:type="dxa"/>
            <w:shd w:val="clear" w:color="auto" w:fill="DBE5F1" w:themeFill="accent1" w:themeFillTint="33"/>
          </w:tcPr>
          <w:p w14:paraId="1407FAEF" w14:textId="77777777" w:rsidR="00CE0A6B" w:rsidRPr="000A26CD" w:rsidRDefault="00CE0A6B" w:rsidP="009D6177">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Organisational Risks </w:t>
            </w:r>
          </w:p>
        </w:tc>
        <w:tc>
          <w:tcPr>
            <w:tcW w:w="3683" w:type="dxa"/>
            <w:shd w:val="clear" w:color="auto" w:fill="DBE5F1" w:themeFill="accent1" w:themeFillTint="33"/>
            <w:vAlign w:val="top"/>
          </w:tcPr>
          <w:p w14:paraId="3440C9DE" w14:textId="392CE9B6" w:rsidR="00CE0A6B" w:rsidRPr="000A26CD" w:rsidRDefault="00CE0A6B" w:rsidP="009D6177">
            <w:pPr>
              <w:pStyle w:val="Body"/>
              <w:rPr>
                <w:b/>
                <w:sz w:val="28"/>
                <w:szCs w:val="28"/>
              </w:rPr>
            </w:pPr>
            <w:r w:rsidRPr="000A26CD">
              <w:rPr>
                <w:b/>
                <w:sz w:val="28"/>
                <w:szCs w:val="28"/>
              </w:rPr>
              <w:t>Impact</w:t>
            </w:r>
          </w:p>
        </w:tc>
      </w:tr>
      <w:tr w:rsidR="003441E8" w14:paraId="1A8DB9FF" w14:textId="77777777" w:rsidTr="008009AF">
        <w:trPr>
          <w:cantSplit w:val="0"/>
          <w:trHeight w:hRule="exact" w:val="1337"/>
          <w:jc w:val="center"/>
        </w:trPr>
        <w:tc>
          <w:tcPr>
            <w:tcW w:w="3683" w:type="dxa"/>
          </w:tcPr>
          <w:p w14:paraId="6A905B95" w14:textId="77777777" w:rsidR="003441E8" w:rsidRPr="001D27EA" w:rsidRDefault="003441E8" w:rsidP="009D6177">
            <w:pPr>
              <w:pStyle w:val="NormalWeb"/>
              <w:numPr>
                <w:ilvl w:val="0"/>
                <w:numId w:val="10"/>
              </w:numPr>
              <w:spacing w:before="0" w:beforeAutospacing="0" w:after="0" w:afterAutospacing="0"/>
              <w:ind w:left="306" w:hanging="284"/>
              <w:textAlignment w:val="baseline"/>
              <w:rPr>
                <w:rFonts w:asciiTheme="minorHAnsi" w:hAnsiTheme="minorHAnsi" w:cstheme="minorHAnsi"/>
                <w:color w:val="FF0000"/>
              </w:rPr>
            </w:pPr>
            <w:r w:rsidRPr="001D27EA">
              <w:rPr>
                <w:rFonts w:asciiTheme="minorHAnsi" w:hAnsiTheme="minorHAnsi" w:cstheme="minorHAnsi"/>
                <w:color w:val="FF0000"/>
              </w:rPr>
              <w:t>Incomplete quantity estimates</w:t>
            </w:r>
          </w:p>
        </w:tc>
        <w:tc>
          <w:tcPr>
            <w:tcW w:w="3683" w:type="dxa"/>
          </w:tcPr>
          <w:p w14:paraId="5BF0D1AB" w14:textId="7B46EFE2" w:rsidR="003441E8" w:rsidRPr="003441E8" w:rsidRDefault="003441E8" w:rsidP="009D6177">
            <w:pPr>
              <w:pStyle w:val="Body"/>
              <w:rPr>
                <w:color w:val="FF0000"/>
                <w:szCs w:val="24"/>
              </w:rPr>
            </w:pPr>
            <w:r>
              <w:rPr>
                <w:color w:val="FF0000"/>
                <w:szCs w:val="24"/>
              </w:rPr>
              <w:t>If material is not available. Project time can blow out</w:t>
            </w:r>
          </w:p>
        </w:tc>
        <w:tc>
          <w:tcPr>
            <w:tcW w:w="3683" w:type="dxa"/>
          </w:tcPr>
          <w:p w14:paraId="41BC80F6" w14:textId="77777777" w:rsidR="003441E8" w:rsidRPr="001D27EA" w:rsidRDefault="003441E8" w:rsidP="009D6177">
            <w:pPr>
              <w:pStyle w:val="NormalWeb"/>
              <w:numPr>
                <w:ilvl w:val="0"/>
                <w:numId w:val="13"/>
              </w:numPr>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Resource conflicts with other projects</w:t>
            </w:r>
          </w:p>
        </w:tc>
        <w:tc>
          <w:tcPr>
            <w:tcW w:w="3683" w:type="dxa"/>
          </w:tcPr>
          <w:p w14:paraId="40A87B44" w14:textId="0A7BC427" w:rsidR="003441E8" w:rsidRPr="003441E8" w:rsidRDefault="00572E54" w:rsidP="009D6177">
            <w:pPr>
              <w:pStyle w:val="Body"/>
              <w:rPr>
                <w:color w:val="FF0000"/>
                <w:szCs w:val="24"/>
              </w:rPr>
            </w:pPr>
            <w:r>
              <w:rPr>
                <w:color w:val="FF0000"/>
                <w:szCs w:val="24"/>
              </w:rPr>
              <w:t>Delay in obtaining more resources which could delay the project</w:t>
            </w:r>
          </w:p>
        </w:tc>
      </w:tr>
      <w:tr w:rsidR="003441E8" w14:paraId="4B34FFC9" w14:textId="77777777" w:rsidTr="008009AF">
        <w:trPr>
          <w:cantSplit w:val="0"/>
          <w:trHeight w:hRule="exact" w:val="1706"/>
          <w:jc w:val="center"/>
        </w:trPr>
        <w:tc>
          <w:tcPr>
            <w:tcW w:w="3683" w:type="dxa"/>
          </w:tcPr>
          <w:p w14:paraId="7D16C174" w14:textId="77777777" w:rsidR="003441E8" w:rsidRPr="001D27EA" w:rsidRDefault="003441E8" w:rsidP="009D6177">
            <w:pPr>
              <w:pStyle w:val="NormalWeb"/>
              <w:numPr>
                <w:ilvl w:val="0"/>
                <w:numId w:val="10"/>
              </w:numPr>
              <w:spacing w:before="0" w:beforeAutospacing="0" w:after="0" w:afterAutospacing="0"/>
              <w:ind w:left="306" w:hanging="284"/>
              <w:textAlignment w:val="baseline"/>
              <w:rPr>
                <w:rFonts w:asciiTheme="minorHAnsi" w:hAnsiTheme="minorHAnsi" w:cstheme="minorHAnsi"/>
                <w:color w:val="FF0000"/>
              </w:rPr>
            </w:pPr>
            <w:r w:rsidRPr="001D27EA">
              <w:rPr>
                <w:rFonts w:asciiTheme="minorHAnsi" w:hAnsiTheme="minorHAnsi" w:cstheme="minorHAnsi"/>
                <w:color w:val="FF0000"/>
              </w:rPr>
              <w:t>Insufficient design analysis</w:t>
            </w:r>
          </w:p>
        </w:tc>
        <w:tc>
          <w:tcPr>
            <w:tcW w:w="3683" w:type="dxa"/>
          </w:tcPr>
          <w:p w14:paraId="37BC694E" w14:textId="1F3B0857" w:rsidR="003441E8" w:rsidRPr="003441E8" w:rsidRDefault="003441E8" w:rsidP="009D6177">
            <w:pPr>
              <w:pStyle w:val="Body"/>
              <w:rPr>
                <w:color w:val="FF0000"/>
                <w:szCs w:val="24"/>
              </w:rPr>
            </w:pPr>
            <w:r>
              <w:rPr>
                <w:color w:val="FF0000"/>
                <w:szCs w:val="24"/>
              </w:rPr>
              <w:t>Components may need to be modified on site increasing installation time</w:t>
            </w:r>
          </w:p>
        </w:tc>
        <w:tc>
          <w:tcPr>
            <w:tcW w:w="3683" w:type="dxa"/>
          </w:tcPr>
          <w:p w14:paraId="15BED18E" w14:textId="77777777" w:rsidR="003441E8" w:rsidRPr="001D27EA" w:rsidRDefault="003441E8" w:rsidP="009D6177">
            <w:pPr>
              <w:pStyle w:val="NormalWeb"/>
              <w:numPr>
                <w:ilvl w:val="0"/>
                <w:numId w:val="13"/>
              </w:numPr>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Inexperienced staff assigned to project</w:t>
            </w:r>
          </w:p>
        </w:tc>
        <w:tc>
          <w:tcPr>
            <w:tcW w:w="3683" w:type="dxa"/>
          </w:tcPr>
          <w:p w14:paraId="5220B10C" w14:textId="7D9DC77E" w:rsidR="003441E8" w:rsidRPr="003441E8" w:rsidRDefault="00572E54" w:rsidP="009D6177">
            <w:pPr>
              <w:pStyle w:val="Body"/>
              <w:rPr>
                <w:color w:val="FF0000"/>
                <w:szCs w:val="24"/>
              </w:rPr>
            </w:pPr>
            <w:r>
              <w:rPr>
                <w:color w:val="FF0000"/>
                <w:szCs w:val="24"/>
              </w:rPr>
              <w:t>Material can be wasted. Errors in fabrication and installation. Damage to other work.</w:t>
            </w:r>
          </w:p>
        </w:tc>
      </w:tr>
      <w:tr w:rsidR="003441E8" w14:paraId="5C53776C" w14:textId="77777777" w:rsidTr="008009AF">
        <w:trPr>
          <w:cantSplit w:val="0"/>
          <w:trHeight w:hRule="exact" w:val="1267"/>
          <w:jc w:val="center"/>
        </w:trPr>
        <w:tc>
          <w:tcPr>
            <w:tcW w:w="3683" w:type="dxa"/>
          </w:tcPr>
          <w:p w14:paraId="1548AB36" w14:textId="77777777" w:rsidR="003441E8" w:rsidRPr="001D27EA" w:rsidRDefault="003441E8" w:rsidP="009D6177">
            <w:pPr>
              <w:pStyle w:val="NormalWeb"/>
              <w:numPr>
                <w:ilvl w:val="0"/>
                <w:numId w:val="10"/>
              </w:numPr>
              <w:spacing w:before="0" w:beforeAutospacing="0" w:after="0" w:afterAutospacing="0"/>
              <w:ind w:left="306" w:hanging="284"/>
              <w:textAlignment w:val="baseline"/>
              <w:rPr>
                <w:rFonts w:asciiTheme="minorHAnsi" w:hAnsiTheme="minorHAnsi" w:cstheme="minorHAnsi"/>
                <w:color w:val="FF0000"/>
              </w:rPr>
            </w:pPr>
            <w:r w:rsidRPr="001D27EA">
              <w:rPr>
                <w:rFonts w:asciiTheme="minorHAnsi" w:hAnsiTheme="minorHAnsi" w:cstheme="minorHAnsi"/>
                <w:color w:val="FF0000"/>
              </w:rPr>
              <w:t>Surveys incomplete</w:t>
            </w:r>
          </w:p>
        </w:tc>
        <w:tc>
          <w:tcPr>
            <w:tcW w:w="3683" w:type="dxa"/>
          </w:tcPr>
          <w:p w14:paraId="2333D9FE" w14:textId="5B1275C6" w:rsidR="003441E8" w:rsidRPr="003441E8" w:rsidRDefault="003441E8" w:rsidP="009D6177">
            <w:pPr>
              <w:pStyle w:val="Body"/>
              <w:rPr>
                <w:color w:val="FF0000"/>
                <w:szCs w:val="24"/>
              </w:rPr>
            </w:pPr>
            <w:r>
              <w:rPr>
                <w:color w:val="FF0000"/>
                <w:szCs w:val="24"/>
              </w:rPr>
              <w:t>Wrong product supplied</w:t>
            </w:r>
          </w:p>
        </w:tc>
        <w:tc>
          <w:tcPr>
            <w:tcW w:w="3683" w:type="dxa"/>
          </w:tcPr>
          <w:p w14:paraId="66F91335" w14:textId="77777777" w:rsidR="003441E8" w:rsidRPr="001D27EA" w:rsidRDefault="003441E8" w:rsidP="009D6177">
            <w:pPr>
              <w:pStyle w:val="NormalWeb"/>
              <w:numPr>
                <w:ilvl w:val="0"/>
                <w:numId w:val="13"/>
              </w:numPr>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Lack of specialised staff</w:t>
            </w:r>
          </w:p>
        </w:tc>
        <w:tc>
          <w:tcPr>
            <w:tcW w:w="3683" w:type="dxa"/>
          </w:tcPr>
          <w:p w14:paraId="173EB932" w14:textId="272D5BFD" w:rsidR="003441E8" w:rsidRPr="003441E8" w:rsidRDefault="00572E54" w:rsidP="009D6177">
            <w:pPr>
              <w:pStyle w:val="Body"/>
              <w:rPr>
                <w:color w:val="FF0000"/>
                <w:szCs w:val="24"/>
              </w:rPr>
            </w:pPr>
            <w:r>
              <w:rPr>
                <w:color w:val="FF0000"/>
                <w:szCs w:val="24"/>
              </w:rPr>
              <w:t>Work could come to a halt or project could be delayed.</w:t>
            </w:r>
          </w:p>
        </w:tc>
      </w:tr>
      <w:tr w:rsidR="003441E8" w14:paraId="01F477E9" w14:textId="77777777" w:rsidTr="008009AF">
        <w:trPr>
          <w:cantSplit w:val="0"/>
          <w:trHeight w:hRule="exact" w:val="1861"/>
          <w:jc w:val="center"/>
        </w:trPr>
        <w:tc>
          <w:tcPr>
            <w:tcW w:w="3683" w:type="dxa"/>
          </w:tcPr>
          <w:p w14:paraId="36C13657" w14:textId="77777777" w:rsidR="003441E8" w:rsidRPr="001D27EA" w:rsidRDefault="003441E8" w:rsidP="009D6177">
            <w:pPr>
              <w:pStyle w:val="NormalWeb"/>
              <w:numPr>
                <w:ilvl w:val="0"/>
                <w:numId w:val="10"/>
              </w:numPr>
              <w:spacing w:before="0" w:beforeAutospacing="0" w:after="160" w:afterAutospacing="0"/>
              <w:ind w:left="306" w:hanging="284"/>
              <w:textAlignment w:val="baseline"/>
              <w:rPr>
                <w:rFonts w:asciiTheme="minorHAnsi" w:hAnsiTheme="minorHAnsi" w:cstheme="minorHAnsi"/>
                <w:color w:val="FF0000"/>
              </w:rPr>
            </w:pPr>
            <w:r w:rsidRPr="001D27EA">
              <w:rPr>
                <w:rFonts w:asciiTheme="minorHAnsi" w:hAnsiTheme="minorHAnsi" w:cstheme="minorHAnsi"/>
                <w:color w:val="FF0000"/>
              </w:rPr>
              <w:t>Inaccurate assumptions during the planning phase</w:t>
            </w:r>
          </w:p>
        </w:tc>
        <w:tc>
          <w:tcPr>
            <w:tcW w:w="3683" w:type="dxa"/>
          </w:tcPr>
          <w:p w14:paraId="2A90650D" w14:textId="162C6D55" w:rsidR="003441E8" w:rsidRPr="003441E8" w:rsidRDefault="003441E8" w:rsidP="009D6177">
            <w:pPr>
              <w:pStyle w:val="Body"/>
              <w:rPr>
                <w:color w:val="FF0000"/>
                <w:szCs w:val="24"/>
              </w:rPr>
            </w:pPr>
            <w:r>
              <w:rPr>
                <w:color w:val="FF0000"/>
                <w:szCs w:val="24"/>
              </w:rPr>
              <w:t>Materials and time to replace or change possible refund</w:t>
            </w:r>
          </w:p>
        </w:tc>
        <w:tc>
          <w:tcPr>
            <w:tcW w:w="3683" w:type="dxa"/>
          </w:tcPr>
          <w:p w14:paraId="0760940D" w14:textId="77777777" w:rsidR="003441E8" w:rsidRPr="001D27EA" w:rsidRDefault="003441E8" w:rsidP="009D6177">
            <w:pPr>
              <w:pStyle w:val="NormalWeb"/>
              <w:numPr>
                <w:ilvl w:val="0"/>
                <w:numId w:val="13"/>
              </w:numPr>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Approval and decision processes cause delays</w:t>
            </w:r>
          </w:p>
        </w:tc>
        <w:tc>
          <w:tcPr>
            <w:tcW w:w="3683" w:type="dxa"/>
          </w:tcPr>
          <w:p w14:paraId="00817865" w14:textId="2005EB63" w:rsidR="003441E8" w:rsidRPr="003441E8" w:rsidRDefault="00572E54" w:rsidP="009D6177">
            <w:pPr>
              <w:pStyle w:val="Body"/>
              <w:rPr>
                <w:color w:val="FF0000"/>
                <w:szCs w:val="24"/>
              </w:rPr>
            </w:pPr>
            <w:r>
              <w:rPr>
                <w:color w:val="FF0000"/>
                <w:szCs w:val="24"/>
              </w:rPr>
              <w:t>If the project doesn’t start on time it might not meet the contracted handover date. Incurring penalties.</w:t>
            </w:r>
          </w:p>
        </w:tc>
      </w:tr>
      <w:tr w:rsidR="00705D91" w14:paraId="1D62377F" w14:textId="77777777" w:rsidTr="008009AF">
        <w:trPr>
          <w:cantSplit w:val="0"/>
          <w:trHeight w:hRule="exact" w:val="1983"/>
          <w:jc w:val="center"/>
        </w:trPr>
        <w:tc>
          <w:tcPr>
            <w:tcW w:w="3683" w:type="dxa"/>
          </w:tcPr>
          <w:p w14:paraId="7E00A972" w14:textId="79EB32FD" w:rsidR="00705D91" w:rsidRPr="001D27EA" w:rsidRDefault="00FE542E" w:rsidP="009D6177">
            <w:pPr>
              <w:pStyle w:val="NormalWeb"/>
              <w:numPr>
                <w:ilvl w:val="0"/>
                <w:numId w:val="10"/>
              </w:numPr>
              <w:spacing w:before="0" w:beforeAutospacing="0" w:after="160" w:afterAutospacing="0"/>
              <w:ind w:left="306" w:hanging="284"/>
              <w:textAlignment w:val="baseline"/>
              <w:rPr>
                <w:rFonts w:asciiTheme="minorHAnsi" w:hAnsiTheme="minorHAnsi" w:cstheme="minorHAnsi"/>
                <w:color w:val="FF0000"/>
              </w:rPr>
            </w:pPr>
            <w:r>
              <w:rPr>
                <w:rFonts w:asciiTheme="minorHAnsi" w:hAnsiTheme="minorHAnsi" w:cstheme="minorHAnsi"/>
                <w:color w:val="FF0000"/>
              </w:rPr>
              <w:t>Change of Ideas by client</w:t>
            </w:r>
          </w:p>
        </w:tc>
        <w:tc>
          <w:tcPr>
            <w:tcW w:w="3683" w:type="dxa"/>
          </w:tcPr>
          <w:p w14:paraId="07834917" w14:textId="1F76B8CA" w:rsidR="00705D91" w:rsidRPr="003441E8" w:rsidRDefault="00FE542E" w:rsidP="00FE542E">
            <w:pPr>
              <w:pStyle w:val="Body"/>
              <w:rPr>
                <w:color w:val="FF0000"/>
              </w:rPr>
            </w:pPr>
            <w:r>
              <w:rPr>
                <w:color w:val="FF0000"/>
              </w:rPr>
              <w:t>Can slow the project and delay other projects.</w:t>
            </w:r>
          </w:p>
        </w:tc>
        <w:tc>
          <w:tcPr>
            <w:tcW w:w="3683" w:type="dxa"/>
          </w:tcPr>
          <w:p w14:paraId="6516B3A1" w14:textId="32C5D6D5" w:rsidR="00705D91" w:rsidRPr="001D27EA" w:rsidRDefault="00705D91" w:rsidP="009D6177">
            <w:pPr>
              <w:pStyle w:val="NormalWeb"/>
              <w:numPr>
                <w:ilvl w:val="0"/>
                <w:numId w:val="13"/>
              </w:numPr>
              <w:spacing w:before="0" w:beforeAutospacing="0" w:after="16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 xml:space="preserve">Priorities </w:t>
            </w:r>
            <w:r w:rsidR="00FE542E">
              <w:rPr>
                <w:rFonts w:asciiTheme="minorHAnsi" w:hAnsiTheme="minorHAnsi" w:cstheme="minorHAnsi"/>
                <w:color w:val="FF0000"/>
              </w:rPr>
              <w:t xml:space="preserve">will </w:t>
            </w:r>
            <w:r w:rsidRPr="001D27EA">
              <w:rPr>
                <w:rFonts w:asciiTheme="minorHAnsi" w:hAnsiTheme="minorHAnsi" w:cstheme="minorHAnsi"/>
                <w:color w:val="FF0000"/>
              </w:rPr>
              <w:t>change on existing programs</w:t>
            </w:r>
          </w:p>
        </w:tc>
        <w:tc>
          <w:tcPr>
            <w:tcW w:w="3683" w:type="dxa"/>
          </w:tcPr>
          <w:p w14:paraId="52979CAB" w14:textId="5FEA6586" w:rsidR="00705D91" w:rsidRPr="003441E8" w:rsidRDefault="00705D91" w:rsidP="009D6177">
            <w:pPr>
              <w:pStyle w:val="Body"/>
              <w:rPr>
                <w:color w:val="FF0000"/>
              </w:rPr>
            </w:pPr>
            <w:r>
              <w:rPr>
                <w:color w:val="FF0000"/>
                <w:szCs w:val="24"/>
              </w:rPr>
              <w:t>If the project doesn’t start on time it might not meet the contracted handover date. Incurring penalties.</w:t>
            </w:r>
          </w:p>
        </w:tc>
      </w:tr>
      <w:tr w:rsidR="00CE0A6B" w14:paraId="1A371933" w14:textId="77777777" w:rsidTr="00FE542E">
        <w:trPr>
          <w:cantSplit w:val="0"/>
          <w:trHeight w:hRule="exact" w:val="510"/>
          <w:jc w:val="center"/>
        </w:trPr>
        <w:tc>
          <w:tcPr>
            <w:tcW w:w="3683" w:type="dxa"/>
            <w:shd w:val="clear" w:color="auto" w:fill="DBE5F1" w:themeFill="accent1" w:themeFillTint="33"/>
          </w:tcPr>
          <w:p w14:paraId="5A3FC4D7" w14:textId="77777777" w:rsidR="00CE0A6B" w:rsidRPr="000A26CD" w:rsidRDefault="00CE0A6B" w:rsidP="009D6177">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lastRenderedPageBreak/>
              <w:t>Environmental Risks </w:t>
            </w:r>
          </w:p>
        </w:tc>
        <w:tc>
          <w:tcPr>
            <w:tcW w:w="3683" w:type="dxa"/>
            <w:shd w:val="clear" w:color="auto" w:fill="DBE5F1" w:themeFill="accent1" w:themeFillTint="33"/>
            <w:vAlign w:val="top"/>
          </w:tcPr>
          <w:p w14:paraId="39DF14D2" w14:textId="5CEEE778" w:rsidR="00CE0A6B" w:rsidRPr="000A26CD" w:rsidRDefault="00CE0A6B" w:rsidP="009D6177">
            <w:pPr>
              <w:pStyle w:val="Heading1"/>
              <w:spacing w:line="240" w:lineRule="auto"/>
              <w:outlineLvl w:val="0"/>
              <w:rPr>
                <w:color w:val="auto"/>
                <w:sz w:val="24"/>
                <w:szCs w:val="24"/>
              </w:rPr>
            </w:pPr>
            <w:r w:rsidRPr="000A26CD">
              <w:rPr>
                <w:b/>
                <w:bCs/>
                <w:color w:val="auto"/>
                <w:sz w:val="28"/>
                <w:szCs w:val="28"/>
              </w:rPr>
              <w:t>Impact</w:t>
            </w:r>
          </w:p>
        </w:tc>
        <w:tc>
          <w:tcPr>
            <w:tcW w:w="3683" w:type="dxa"/>
            <w:shd w:val="clear" w:color="auto" w:fill="DBE5F1" w:themeFill="accent1" w:themeFillTint="33"/>
          </w:tcPr>
          <w:p w14:paraId="0E46DCE6" w14:textId="77777777" w:rsidR="00CE0A6B" w:rsidRPr="000A26CD" w:rsidRDefault="00CE0A6B" w:rsidP="009D6177">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Project Management Risks </w:t>
            </w:r>
          </w:p>
        </w:tc>
        <w:tc>
          <w:tcPr>
            <w:tcW w:w="3683" w:type="dxa"/>
            <w:shd w:val="clear" w:color="auto" w:fill="DBE5F1" w:themeFill="accent1" w:themeFillTint="33"/>
            <w:vAlign w:val="top"/>
          </w:tcPr>
          <w:p w14:paraId="3E2E887E" w14:textId="1F5238B2" w:rsidR="00CE0A6B" w:rsidRPr="000A26CD" w:rsidRDefault="00CE0A6B" w:rsidP="009D6177">
            <w:pPr>
              <w:pStyle w:val="Body"/>
              <w:rPr>
                <w:b/>
                <w:sz w:val="28"/>
                <w:szCs w:val="28"/>
              </w:rPr>
            </w:pPr>
            <w:r w:rsidRPr="000A26CD">
              <w:rPr>
                <w:b/>
                <w:sz w:val="28"/>
                <w:szCs w:val="28"/>
              </w:rPr>
              <w:t>Impact</w:t>
            </w:r>
          </w:p>
        </w:tc>
      </w:tr>
      <w:tr w:rsidR="003441E8" w14:paraId="4B755213" w14:textId="77777777" w:rsidTr="008009AF">
        <w:trPr>
          <w:cantSplit w:val="0"/>
          <w:trHeight w:hRule="exact" w:val="1763"/>
          <w:jc w:val="center"/>
        </w:trPr>
        <w:tc>
          <w:tcPr>
            <w:tcW w:w="3683" w:type="dxa"/>
          </w:tcPr>
          <w:p w14:paraId="447B1B02" w14:textId="77777777" w:rsidR="003441E8" w:rsidRPr="001D27EA" w:rsidRDefault="003441E8" w:rsidP="009D6177">
            <w:pPr>
              <w:pStyle w:val="NormalWeb"/>
              <w:numPr>
                <w:ilvl w:val="0"/>
                <w:numId w:val="11"/>
              </w:numPr>
              <w:spacing w:before="0" w:beforeAutospacing="0" w:after="0" w:afterAutospacing="0"/>
              <w:ind w:left="306" w:hanging="284"/>
              <w:textAlignment w:val="baseline"/>
              <w:rPr>
                <w:rFonts w:asciiTheme="minorHAnsi" w:hAnsiTheme="minorHAnsi" w:cstheme="minorHAnsi"/>
                <w:color w:val="FF0000"/>
              </w:rPr>
            </w:pPr>
            <w:r w:rsidRPr="001D27EA">
              <w:rPr>
                <w:rFonts w:asciiTheme="minorHAnsi" w:hAnsiTheme="minorHAnsi" w:cstheme="minorHAnsi"/>
                <w:color w:val="FF0000"/>
              </w:rPr>
              <w:t>Unanticipated noise impacts</w:t>
            </w:r>
          </w:p>
        </w:tc>
        <w:tc>
          <w:tcPr>
            <w:tcW w:w="3683" w:type="dxa"/>
          </w:tcPr>
          <w:p w14:paraId="51923077" w14:textId="10254DF1" w:rsidR="003441E8" w:rsidRPr="003441E8" w:rsidRDefault="003441E8" w:rsidP="009D6177">
            <w:pPr>
              <w:pStyle w:val="Body"/>
              <w:rPr>
                <w:color w:val="FF0000"/>
                <w:szCs w:val="24"/>
              </w:rPr>
            </w:pPr>
            <w:r>
              <w:rPr>
                <w:color w:val="FF0000"/>
                <w:szCs w:val="24"/>
              </w:rPr>
              <w:t>Potential to reduce and or change work times outside normal hours</w:t>
            </w:r>
          </w:p>
        </w:tc>
        <w:tc>
          <w:tcPr>
            <w:tcW w:w="3683" w:type="dxa"/>
          </w:tcPr>
          <w:p w14:paraId="785D7D3E" w14:textId="77777777" w:rsidR="003441E8" w:rsidRPr="001D27EA" w:rsidRDefault="003441E8" w:rsidP="009D6177">
            <w:pPr>
              <w:pStyle w:val="NormalWeb"/>
              <w:numPr>
                <w:ilvl w:val="0"/>
                <w:numId w:val="14"/>
              </w:numPr>
              <w:tabs>
                <w:tab w:val="clear" w:pos="720"/>
                <w:tab w:val="num" w:pos="313"/>
              </w:tabs>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Inadequate project scoping and scope creep</w:t>
            </w:r>
          </w:p>
        </w:tc>
        <w:tc>
          <w:tcPr>
            <w:tcW w:w="3683" w:type="dxa"/>
          </w:tcPr>
          <w:p w14:paraId="705A18C6" w14:textId="3BF50D5E" w:rsidR="003441E8" w:rsidRPr="003441E8" w:rsidRDefault="00705D91" w:rsidP="009D6177">
            <w:pPr>
              <w:pStyle w:val="Body"/>
              <w:rPr>
                <w:color w:val="FF0000"/>
                <w:szCs w:val="24"/>
              </w:rPr>
            </w:pPr>
            <w:r>
              <w:rPr>
                <w:color w:val="FF0000"/>
                <w:szCs w:val="24"/>
              </w:rPr>
              <w:t>Components or processes are missed if the job changes adjustments need to be considered on the contractual time lines.</w:t>
            </w:r>
          </w:p>
        </w:tc>
      </w:tr>
      <w:tr w:rsidR="003441E8" w14:paraId="1CCC104C" w14:textId="77777777" w:rsidTr="008009AF">
        <w:trPr>
          <w:cantSplit w:val="0"/>
          <w:trHeight w:hRule="exact" w:val="830"/>
          <w:jc w:val="center"/>
        </w:trPr>
        <w:tc>
          <w:tcPr>
            <w:tcW w:w="3683" w:type="dxa"/>
          </w:tcPr>
          <w:p w14:paraId="69381108" w14:textId="77777777" w:rsidR="003441E8" w:rsidRPr="001D27EA" w:rsidRDefault="003441E8" w:rsidP="009D6177">
            <w:pPr>
              <w:pStyle w:val="NormalWeb"/>
              <w:numPr>
                <w:ilvl w:val="0"/>
                <w:numId w:val="11"/>
              </w:numPr>
              <w:spacing w:before="0" w:beforeAutospacing="0" w:after="160" w:afterAutospacing="0"/>
              <w:ind w:left="306" w:hanging="284"/>
              <w:textAlignment w:val="baseline"/>
              <w:rPr>
                <w:rFonts w:asciiTheme="minorHAnsi" w:hAnsiTheme="minorHAnsi" w:cstheme="minorHAnsi"/>
                <w:color w:val="FF0000"/>
              </w:rPr>
            </w:pPr>
            <w:r w:rsidRPr="001D27EA">
              <w:rPr>
                <w:rFonts w:asciiTheme="minorHAnsi" w:hAnsiTheme="minorHAnsi" w:cstheme="minorHAnsi"/>
                <w:color w:val="FF0000"/>
              </w:rPr>
              <w:t>Unforeseen air quality issues</w:t>
            </w:r>
          </w:p>
        </w:tc>
        <w:tc>
          <w:tcPr>
            <w:tcW w:w="3683" w:type="dxa"/>
          </w:tcPr>
          <w:p w14:paraId="151D8908" w14:textId="45248077" w:rsidR="003441E8" w:rsidRPr="003441E8" w:rsidRDefault="003441E8" w:rsidP="009D6177">
            <w:pPr>
              <w:pStyle w:val="Body"/>
              <w:rPr>
                <w:color w:val="FF0000"/>
                <w:szCs w:val="24"/>
              </w:rPr>
            </w:pPr>
            <w:r>
              <w:rPr>
                <w:color w:val="FF0000"/>
                <w:szCs w:val="24"/>
              </w:rPr>
              <w:t>Health issues for workers, extra cost to hire equipment to clear air</w:t>
            </w:r>
          </w:p>
        </w:tc>
        <w:tc>
          <w:tcPr>
            <w:tcW w:w="3683" w:type="dxa"/>
          </w:tcPr>
          <w:p w14:paraId="295FC581" w14:textId="77777777" w:rsidR="003441E8" w:rsidRPr="001D27EA" w:rsidRDefault="003441E8" w:rsidP="009D6177">
            <w:pPr>
              <w:pStyle w:val="NormalWeb"/>
              <w:numPr>
                <w:ilvl w:val="0"/>
                <w:numId w:val="14"/>
              </w:numPr>
              <w:tabs>
                <w:tab w:val="clear" w:pos="720"/>
                <w:tab w:val="num" w:pos="313"/>
              </w:tabs>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Consultant and contractor delays</w:t>
            </w:r>
          </w:p>
        </w:tc>
        <w:tc>
          <w:tcPr>
            <w:tcW w:w="3683" w:type="dxa"/>
          </w:tcPr>
          <w:p w14:paraId="291EC72F" w14:textId="664E9D54" w:rsidR="003441E8" w:rsidRPr="003441E8" w:rsidRDefault="00705D91" w:rsidP="009D6177">
            <w:pPr>
              <w:pStyle w:val="Body"/>
              <w:rPr>
                <w:color w:val="FF0000"/>
                <w:szCs w:val="24"/>
              </w:rPr>
            </w:pPr>
            <w:r>
              <w:rPr>
                <w:color w:val="FF0000"/>
                <w:szCs w:val="24"/>
              </w:rPr>
              <w:t>With any delay the project can breach the contractual time lines.</w:t>
            </w:r>
          </w:p>
        </w:tc>
      </w:tr>
      <w:tr w:rsidR="003441E8" w14:paraId="6BFD7D56" w14:textId="77777777" w:rsidTr="008009AF">
        <w:trPr>
          <w:cantSplit w:val="0"/>
          <w:trHeight w:hRule="exact" w:val="1712"/>
          <w:jc w:val="center"/>
        </w:trPr>
        <w:tc>
          <w:tcPr>
            <w:tcW w:w="3683" w:type="dxa"/>
          </w:tcPr>
          <w:p w14:paraId="1C5BD7AB" w14:textId="77777777" w:rsidR="003441E8" w:rsidRPr="001D27EA" w:rsidRDefault="003441E8" w:rsidP="009D6177">
            <w:pPr>
              <w:pStyle w:val="NormalWeb"/>
              <w:numPr>
                <w:ilvl w:val="0"/>
                <w:numId w:val="11"/>
              </w:numPr>
              <w:spacing w:before="0" w:beforeAutospacing="0" w:after="160" w:afterAutospacing="0"/>
              <w:ind w:left="306" w:hanging="284"/>
              <w:textAlignment w:val="baseline"/>
              <w:rPr>
                <w:color w:val="FF0000"/>
              </w:rPr>
            </w:pPr>
            <w:r>
              <w:rPr>
                <w:color w:val="FF0000"/>
              </w:rPr>
              <w:t>Material waste disposal</w:t>
            </w:r>
          </w:p>
        </w:tc>
        <w:tc>
          <w:tcPr>
            <w:tcW w:w="3683" w:type="dxa"/>
          </w:tcPr>
          <w:p w14:paraId="6180C0A5" w14:textId="4B8A9A7B" w:rsidR="003441E8" w:rsidRPr="003441E8" w:rsidRDefault="00F879D3" w:rsidP="009D6177">
            <w:pPr>
              <w:pStyle w:val="Body"/>
              <w:rPr>
                <w:color w:val="FF0000"/>
                <w:szCs w:val="24"/>
              </w:rPr>
            </w:pPr>
            <w:r>
              <w:rPr>
                <w:color w:val="FF0000"/>
                <w:szCs w:val="24"/>
              </w:rPr>
              <w:t>Correct environmental procedure will impact on cost of job</w:t>
            </w:r>
          </w:p>
        </w:tc>
        <w:tc>
          <w:tcPr>
            <w:tcW w:w="3683" w:type="dxa"/>
          </w:tcPr>
          <w:p w14:paraId="23E5D30D" w14:textId="77777777" w:rsidR="003441E8" w:rsidRPr="001D27EA" w:rsidRDefault="003441E8" w:rsidP="009D6177">
            <w:pPr>
              <w:pStyle w:val="NormalWeb"/>
              <w:numPr>
                <w:ilvl w:val="0"/>
                <w:numId w:val="11"/>
              </w:numPr>
              <w:tabs>
                <w:tab w:val="clear" w:pos="720"/>
                <w:tab w:val="num" w:pos="313"/>
                <w:tab w:val="num" w:pos="829"/>
              </w:tabs>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Estimating and/or scheduling errors</w:t>
            </w:r>
          </w:p>
        </w:tc>
        <w:tc>
          <w:tcPr>
            <w:tcW w:w="3683" w:type="dxa"/>
          </w:tcPr>
          <w:p w14:paraId="236B71E7" w14:textId="772132FA" w:rsidR="003441E8" w:rsidRPr="003441E8" w:rsidRDefault="00705D91" w:rsidP="009D6177">
            <w:pPr>
              <w:pStyle w:val="Body"/>
              <w:rPr>
                <w:color w:val="FF0000"/>
                <w:szCs w:val="24"/>
              </w:rPr>
            </w:pPr>
            <w:r>
              <w:rPr>
                <w:color w:val="FF0000"/>
                <w:szCs w:val="24"/>
              </w:rPr>
              <w:t>Estimation errors can take profit out of the project</w:t>
            </w:r>
            <w:r w:rsidR="006E43F7">
              <w:rPr>
                <w:color w:val="FF0000"/>
                <w:szCs w:val="24"/>
              </w:rPr>
              <w:t>. Scheduling errors can affect other project time lines.</w:t>
            </w:r>
          </w:p>
        </w:tc>
      </w:tr>
      <w:tr w:rsidR="004A7461" w14:paraId="5E110434" w14:textId="77777777" w:rsidTr="008009AF">
        <w:trPr>
          <w:cantSplit w:val="0"/>
          <w:trHeight w:hRule="exact" w:val="1569"/>
          <w:jc w:val="center"/>
        </w:trPr>
        <w:tc>
          <w:tcPr>
            <w:tcW w:w="3683" w:type="dxa"/>
          </w:tcPr>
          <w:p w14:paraId="15F606A4" w14:textId="6EF14B49" w:rsidR="004A7461" w:rsidRPr="001D27EA" w:rsidRDefault="004A7461" w:rsidP="004A7461">
            <w:pPr>
              <w:pStyle w:val="NormalWeb"/>
              <w:numPr>
                <w:ilvl w:val="0"/>
                <w:numId w:val="11"/>
              </w:numPr>
              <w:spacing w:before="0" w:beforeAutospacing="0" w:after="160" w:afterAutospacing="0"/>
              <w:ind w:left="306" w:hanging="284"/>
              <w:textAlignment w:val="baseline"/>
              <w:rPr>
                <w:color w:val="FF0000"/>
              </w:rPr>
            </w:pPr>
            <w:r>
              <w:rPr>
                <w:color w:val="FF0000"/>
              </w:rPr>
              <w:t>Material Impact</w:t>
            </w:r>
          </w:p>
        </w:tc>
        <w:tc>
          <w:tcPr>
            <w:tcW w:w="3683" w:type="dxa"/>
          </w:tcPr>
          <w:p w14:paraId="29FFB50A" w14:textId="39E228D4" w:rsidR="004A7461" w:rsidRPr="003441E8" w:rsidRDefault="004A7461" w:rsidP="004A7461">
            <w:pPr>
              <w:pStyle w:val="Body"/>
              <w:rPr>
                <w:color w:val="FF0000"/>
                <w:szCs w:val="24"/>
              </w:rPr>
            </w:pPr>
            <w:r>
              <w:rPr>
                <w:color w:val="FF0000"/>
                <w:szCs w:val="24"/>
              </w:rPr>
              <w:t>MSDS’s will Identify hazardous material and client needs to accept material</w:t>
            </w:r>
          </w:p>
        </w:tc>
        <w:tc>
          <w:tcPr>
            <w:tcW w:w="3683" w:type="dxa"/>
          </w:tcPr>
          <w:p w14:paraId="6F63C1F2" w14:textId="77777777" w:rsidR="004A7461" w:rsidRPr="001D27EA" w:rsidRDefault="004A7461" w:rsidP="004A7461">
            <w:pPr>
              <w:pStyle w:val="NormalWeb"/>
              <w:numPr>
                <w:ilvl w:val="0"/>
                <w:numId w:val="11"/>
              </w:numPr>
              <w:tabs>
                <w:tab w:val="clear" w:pos="720"/>
                <w:tab w:val="num" w:pos="313"/>
              </w:tabs>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Lack of coordination and communication</w:t>
            </w:r>
          </w:p>
        </w:tc>
        <w:tc>
          <w:tcPr>
            <w:tcW w:w="3683" w:type="dxa"/>
          </w:tcPr>
          <w:p w14:paraId="51D11B4C" w14:textId="783A769B" w:rsidR="004A7461" w:rsidRPr="003441E8" w:rsidRDefault="004A7461" w:rsidP="004A7461">
            <w:pPr>
              <w:pStyle w:val="Body"/>
              <w:rPr>
                <w:color w:val="FF0000"/>
                <w:szCs w:val="24"/>
              </w:rPr>
            </w:pPr>
            <w:r>
              <w:rPr>
                <w:color w:val="FF0000"/>
                <w:szCs w:val="24"/>
              </w:rPr>
              <w:t>Errors and time wasted for staff and contractors results in loss of profit and time lines extended.</w:t>
            </w:r>
          </w:p>
        </w:tc>
      </w:tr>
      <w:tr w:rsidR="003441E8" w14:paraId="797DFA50" w14:textId="77777777" w:rsidTr="008009AF">
        <w:trPr>
          <w:cantSplit w:val="0"/>
          <w:trHeight w:hRule="exact" w:val="2130"/>
          <w:jc w:val="center"/>
        </w:trPr>
        <w:tc>
          <w:tcPr>
            <w:tcW w:w="3683" w:type="dxa"/>
          </w:tcPr>
          <w:p w14:paraId="6019B0A5" w14:textId="513CD8C9" w:rsidR="003441E8" w:rsidRPr="001D27EA" w:rsidRDefault="00FE542E" w:rsidP="009D6177">
            <w:pPr>
              <w:pStyle w:val="NormalWeb"/>
              <w:numPr>
                <w:ilvl w:val="0"/>
                <w:numId w:val="11"/>
              </w:numPr>
              <w:spacing w:before="0" w:beforeAutospacing="0" w:after="160" w:afterAutospacing="0"/>
              <w:ind w:left="306" w:hanging="284"/>
              <w:textAlignment w:val="baseline"/>
              <w:rPr>
                <w:color w:val="FF0000"/>
              </w:rPr>
            </w:pPr>
            <w:r>
              <w:rPr>
                <w:color w:val="FF0000"/>
              </w:rPr>
              <w:t>Contamination of site</w:t>
            </w:r>
            <w:r w:rsidR="008009AF">
              <w:rPr>
                <w:color w:val="FF0000"/>
              </w:rPr>
              <w:t xml:space="preserve"> by unforeseen toxic materials</w:t>
            </w:r>
          </w:p>
        </w:tc>
        <w:tc>
          <w:tcPr>
            <w:tcW w:w="3683" w:type="dxa"/>
          </w:tcPr>
          <w:p w14:paraId="328ED6ED" w14:textId="6B22EC13" w:rsidR="003441E8" w:rsidRPr="003441E8" w:rsidRDefault="008009AF" w:rsidP="009D6177">
            <w:pPr>
              <w:pStyle w:val="Body"/>
              <w:rPr>
                <w:color w:val="FF0000"/>
              </w:rPr>
            </w:pPr>
            <w:r>
              <w:rPr>
                <w:color w:val="FF0000"/>
              </w:rPr>
              <w:t>Extra cost and time delays</w:t>
            </w:r>
          </w:p>
        </w:tc>
        <w:tc>
          <w:tcPr>
            <w:tcW w:w="3683" w:type="dxa"/>
          </w:tcPr>
          <w:p w14:paraId="20AA4F0D" w14:textId="77777777" w:rsidR="003441E8" w:rsidRPr="001D27EA" w:rsidRDefault="003441E8" w:rsidP="009D6177">
            <w:pPr>
              <w:pStyle w:val="NormalWeb"/>
              <w:numPr>
                <w:ilvl w:val="0"/>
                <w:numId w:val="11"/>
              </w:numPr>
              <w:tabs>
                <w:tab w:val="clear" w:pos="720"/>
                <w:tab w:val="num" w:pos="313"/>
              </w:tabs>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Unforeseen agreements required</w:t>
            </w:r>
          </w:p>
        </w:tc>
        <w:tc>
          <w:tcPr>
            <w:tcW w:w="3683" w:type="dxa"/>
          </w:tcPr>
          <w:p w14:paraId="2CD81A84" w14:textId="6FDEFD7A" w:rsidR="003441E8" w:rsidRPr="003441E8" w:rsidRDefault="006E43F7" w:rsidP="009D6177">
            <w:pPr>
              <w:pStyle w:val="Body"/>
              <w:rPr>
                <w:color w:val="FF0000"/>
              </w:rPr>
            </w:pPr>
            <w:r>
              <w:rPr>
                <w:color w:val="FF0000"/>
              </w:rPr>
              <w:t>All aspects of the project need to documented and managed. If not all sorts of errors and delays resulting in not meeting the contracted completion date.</w:t>
            </w:r>
          </w:p>
        </w:tc>
      </w:tr>
    </w:tbl>
    <w:p w14:paraId="294A9722" w14:textId="77777777" w:rsidR="00DF2B5C" w:rsidRDefault="00DF2B5C">
      <w:r>
        <w:br w:type="page"/>
      </w:r>
    </w:p>
    <w:tbl>
      <w:tblPr>
        <w:tblStyle w:val="TableGrid"/>
        <w:tblW w:w="14732" w:type="dxa"/>
        <w:tblLayout w:type="fixed"/>
        <w:tblLook w:val="04A0" w:firstRow="1" w:lastRow="0" w:firstColumn="1" w:lastColumn="0" w:noHBand="0" w:noVBand="1"/>
      </w:tblPr>
      <w:tblGrid>
        <w:gridCol w:w="3683"/>
        <w:gridCol w:w="3683"/>
        <w:gridCol w:w="3683"/>
        <w:gridCol w:w="3683"/>
      </w:tblGrid>
      <w:tr w:rsidR="00411C1A" w14:paraId="14301292" w14:textId="77777777" w:rsidTr="008009AF">
        <w:trPr>
          <w:cnfStyle w:val="100000000000" w:firstRow="1" w:lastRow="0" w:firstColumn="0" w:lastColumn="0" w:oddVBand="0" w:evenVBand="0" w:oddHBand="0" w:evenHBand="0" w:firstRowFirstColumn="0" w:firstRowLastColumn="0" w:lastRowFirstColumn="0" w:lastRowLastColumn="0"/>
          <w:cantSplit w:val="0"/>
          <w:trHeight w:hRule="exact" w:val="510"/>
        </w:trPr>
        <w:tc>
          <w:tcPr>
            <w:tcW w:w="3683" w:type="dxa"/>
            <w:shd w:val="clear" w:color="auto" w:fill="DBE5F1" w:themeFill="accent1" w:themeFillTint="33"/>
          </w:tcPr>
          <w:p w14:paraId="29D6D364" w14:textId="6120257A" w:rsidR="00411C1A" w:rsidRPr="00DF2B5C" w:rsidRDefault="00411C1A" w:rsidP="009D6177">
            <w:pPr>
              <w:pStyle w:val="NormalWeb"/>
              <w:spacing w:before="0" w:beforeAutospacing="0" w:after="240" w:afterAutospacing="0"/>
              <w:rPr>
                <w:rFonts w:asciiTheme="minorHAnsi" w:hAnsiTheme="minorHAnsi" w:cstheme="minorHAnsi"/>
                <w:color w:val="auto"/>
                <w:sz w:val="28"/>
                <w:szCs w:val="28"/>
              </w:rPr>
            </w:pPr>
            <w:r w:rsidRPr="00DF2B5C">
              <w:rPr>
                <w:rFonts w:asciiTheme="minorHAnsi" w:hAnsiTheme="minorHAnsi" w:cstheme="minorHAnsi"/>
                <w:bCs/>
                <w:color w:val="auto"/>
                <w:sz w:val="28"/>
                <w:szCs w:val="28"/>
              </w:rPr>
              <w:lastRenderedPageBreak/>
              <w:t>Working on Computer Risks</w:t>
            </w:r>
          </w:p>
        </w:tc>
        <w:tc>
          <w:tcPr>
            <w:tcW w:w="3683" w:type="dxa"/>
            <w:shd w:val="clear" w:color="auto" w:fill="DBE5F1" w:themeFill="accent1" w:themeFillTint="33"/>
            <w:vAlign w:val="top"/>
          </w:tcPr>
          <w:p w14:paraId="0DB2B4D5" w14:textId="1A3F240F" w:rsidR="00411C1A" w:rsidRPr="00DF2B5C" w:rsidRDefault="00411C1A" w:rsidP="009D6177">
            <w:pPr>
              <w:pStyle w:val="NormalWeb"/>
              <w:spacing w:before="0" w:beforeAutospacing="0" w:after="160" w:afterAutospacing="0"/>
              <w:textAlignment w:val="baseline"/>
              <w:rPr>
                <w:color w:val="auto"/>
                <w:sz w:val="28"/>
                <w:szCs w:val="28"/>
              </w:rPr>
            </w:pPr>
            <w:r w:rsidRPr="00DF2B5C">
              <w:rPr>
                <w:bCs/>
                <w:color w:val="auto"/>
                <w:sz w:val="28"/>
                <w:szCs w:val="28"/>
              </w:rPr>
              <w:t>Impact</w:t>
            </w:r>
          </w:p>
        </w:tc>
        <w:tc>
          <w:tcPr>
            <w:tcW w:w="3683" w:type="dxa"/>
            <w:tcBorders>
              <w:bottom w:val="single" w:sz="4" w:space="0" w:color="7F7F7F" w:themeColor="text1" w:themeTint="80"/>
            </w:tcBorders>
            <w:shd w:val="clear" w:color="auto" w:fill="DBE5F1" w:themeFill="accent1" w:themeFillTint="33"/>
          </w:tcPr>
          <w:p w14:paraId="2CD2A227" w14:textId="77777777" w:rsidR="00411C1A" w:rsidRPr="001D27EA" w:rsidRDefault="00411C1A" w:rsidP="009D6177">
            <w:pPr>
              <w:pStyle w:val="NormalWeb"/>
              <w:spacing w:before="0" w:beforeAutospacing="0" w:after="0" w:afterAutospacing="0"/>
              <w:ind w:left="971"/>
              <w:textAlignment w:val="baseline"/>
              <w:rPr>
                <w:rFonts w:asciiTheme="minorHAnsi" w:hAnsiTheme="minorHAnsi" w:cstheme="minorHAnsi"/>
                <w:color w:val="FF0000"/>
              </w:rPr>
            </w:pPr>
          </w:p>
        </w:tc>
        <w:tc>
          <w:tcPr>
            <w:tcW w:w="3683" w:type="dxa"/>
            <w:tcBorders>
              <w:bottom w:val="single" w:sz="4" w:space="0" w:color="7F7F7F" w:themeColor="text1" w:themeTint="80"/>
            </w:tcBorders>
            <w:shd w:val="clear" w:color="auto" w:fill="DBE5F1" w:themeFill="accent1" w:themeFillTint="33"/>
          </w:tcPr>
          <w:p w14:paraId="1BCFF67E" w14:textId="1F9B888F" w:rsidR="00411C1A" w:rsidRPr="001D27EA" w:rsidRDefault="00411C1A" w:rsidP="009D6177">
            <w:pPr>
              <w:pStyle w:val="NormalWeb"/>
              <w:spacing w:before="0" w:beforeAutospacing="0" w:after="0" w:afterAutospacing="0"/>
              <w:ind w:left="971"/>
              <w:textAlignment w:val="baseline"/>
              <w:rPr>
                <w:rFonts w:asciiTheme="minorHAnsi" w:hAnsiTheme="minorHAnsi" w:cstheme="minorHAnsi"/>
                <w:color w:val="FF0000"/>
              </w:rPr>
            </w:pPr>
          </w:p>
        </w:tc>
      </w:tr>
      <w:tr w:rsidR="003441E8" w14:paraId="0D9FCC08" w14:textId="77777777" w:rsidTr="008009AF">
        <w:trPr>
          <w:cantSplit w:val="0"/>
          <w:trHeight w:hRule="exact" w:val="1195"/>
        </w:trPr>
        <w:tc>
          <w:tcPr>
            <w:tcW w:w="3683" w:type="dxa"/>
          </w:tcPr>
          <w:p w14:paraId="079441A5" w14:textId="77777777" w:rsidR="003441E8" w:rsidRPr="00DA43D9" w:rsidRDefault="003441E8" w:rsidP="009D6177">
            <w:pPr>
              <w:pStyle w:val="NormalWeb"/>
              <w:numPr>
                <w:ilvl w:val="0"/>
                <w:numId w:val="11"/>
              </w:numPr>
              <w:spacing w:before="0" w:beforeAutospacing="0" w:after="160" w:afterAutospacing="0"/>
              <w:ind w:left="306" w:hanging="306"/>
              <w:textAlignment w:val="baseline"/>
              <w:rPr>
                <w:color w:val="FF0000"/>
              </w:rPr>
            </w:pPr>
            <w:r w:rsidRPr="00DA43D9">
              <w:rPr>
                <w:rFonts w:asciiTheme="minorHAnsi" w:hAnsiTheme="minorHAnsi" w:cstheme="minorHAnsi"/>
                <w:color w:val="FF0000"/>
              </w:rPr>
              <w:t>Physical injury to the wrists, arms, neck, shoulder or back</w:t>
            </w:r>
          </w:p>
        </w:tc>
        <w:tc>
          <w:tcPr>
            <w:tcW w:w="3683" w:type="dxa"/>
            <w:vAlign w:val="top"/>
          </w:tcPr>
          <w:p w14:paraId="5D4BB3F6" w14:textId="0B80F102" w:rsidR="003441E8" w:rsidRPr="003441E8" w:rsidRDefault="00F879D3" w:rsidP="009D6177">
            <w:pPr>
              <w:pStyle w:val="Body"/>
              <w:rPr>
                <w:color w:val="FF0000"/>
              </w:rPr>
            </w:pPr>
            <w:r>
              <w:rPr>
                <w:color w:val="FF0000"/>
              </w:rPr>
              <w:t>Loss of working hours with injuries to staff</w:t>
            </w:r>
          </w:p>
        </w:tc>
        <w:tc>
          <w:tcPr>
            <w:tcW w:w="3683" w:type="dxa"/>
            <w:tcBorders>
              <w:tl2br w:val="single" w:sz="4" w:space="0" w:color="7F7F7F" w:themeColor="text1" w:themeTint="80"/>
              <w:tr2bl w:val="single" w:sz="4" w:space="0" w:color="7F7F7F" w:themeColor="text1" w:themeTint="80"/>
            </w:tcBorders>
          </w:tcPr>
          <w:p w14:paraId="0DF97D81" w14:textId="77777777" w:rsidR="003441E8" w:rsidRPr="001D27EA" w:rsidRDefault="003441E8" w:rsidP="009D6177">
            <w:pPr>
              <w:pStyle w:val="NormalWeb"/>
              <w:numPr>
                <w:ilvl w:val="0"/>
                <w:numId w:val="11"/>
              </w:numPr>
              <w:spacing w:before="0" w:beforeAutospacing="0" w:after="0" w:afterAutospacing="0"/>
              <w:ind w:hanging="599"/>
              <w:textAlignment w:val="baseline"/>
              <w:rPr>
                <w:rFonts w:asciiTheme="minorHAnsi" w:hAnsiTheme="minorHAnsi" w:cstheme="minorHAnsi"/>
                <w:color w:val="FF0000"/>
              </w:rPr>
            </w:pPr>
          </w:p>
        </w:tc>
        <w:tc>
          <w:tcPr>
            <w:tcW w:w="3683" w:type="dxa"/>
            <w:tcBorders>
              <w:tl2br w:val="single" w:sz="4" w:space="0" w:color="7F7F7F" w:themeColor="text1" w:themeTint="80"/>
              <w:tr2bl w:val="single" w:sz="4" w:space="0" w:color="7F7F7F" w:themeColor="text1" w:themeTint="80"/>
            </w:tcBorders>
          </w:tcPr>
          <w:p w14:paraId="3C43BC69" w14:textId="3C7274D9" w:rsidR="003441E8" w:rsidRPr="001D27EA" w:rsidRDefault="003441E8" w:rsidP="009D6177">
            <w:pPr>
              <w:pStyle w:val="NormalWeb"/>
              <w:numPr>
                <w:ilvl w:val="0"/>
                <w:numId w:val="11"/>
              </w:numPr>
              <w:spacing w:before="0" w:beforeAutospacing="0" w:after="0" w:afterAutospacing="0"/>
              <w:ind w:hanging="599"/>
              <w:textAlignment w:val="baseline"/>
              <w:rPr>
                <w:rFonts w:asciiTheme="minorHAnsi" w:hAnsiTheme="minorHAnsi" w:cstheme="minorHAnsi"/>
                <w:color w:val="FF0000"/>
              </w:rPr>
            </w:pPr>
          </w:p>
        </w:tc>
      </w:tr>
      <w:tr w:rsidR="00F879D3" w14:paraId="3DC63008" w14:textId="77777777" w:rsidTr="008009AF">
        <w:trPr>
          <w:cantSplit w:val="0"/>
          <w:trHeight w:hRule="exact" w:val="1307"/>
        </w:trPr>
        <w:tc>
          <w:tcPr>
            <w:tcW w:w="3683" w:type="dxa"/>
          </w:tcPr>
          <w:p w14:paraId="04983612" w14:textId="77777777" w:rsidR="00F879D3" w:rsidRPr="00DA43D9" w:rsidRDefault="00F879D3" w:rsidP="009D6177">
            <w:pPr>
              <w:pStyle w:val="NormalWeb"/>
              <w:numPr>
                <w:ilvl w:val="0"/>
                <w:numId w:val="11"/>
              </w:numPr>
              <w:spacing w:before="0" w:beforeAutospacing="0" w:after="240" w:afterAutospacing="0"/>
              <w:ind w:left="306" w:hanging="306"/>
              <w:textAlignment w:val="baseline"/>
              <w:rPr>
                <w:rFonts w:asciiTheme="minorHAnsi" w:hAnsiTheme="minorHAnsi" w:cstheme="minorHAnsi"/>
                <w:color w:val="FF0000"/>
              </w:rPr>
            </w:pPr>
            <w:r w:rsidRPr="00DA43D9">
              <w:rPr>
                <w:rFonts w:asciiTheme="minorHAnsi" w:hAnsiTheme="minorHAnsi" w:cstheme="minorHAnsi"/>
                <w:color w:val="FF0000"/>
              </w:rPr>
              <w:t>Eye strain</w:t>
            </w:r>
          </w:p>
        </w:tc>
        <w:tc>
          <w:tcPr>
            <w:tcW w:w="3683" w:type="dxa"/>
            <w:vAlign w:val="top"/>
          </w:tcPr>
          <w:p w14:paraId="5DBCE87A" w14:textId="2A374D2C" w:rsidR="00F879D3" w:rsidRPr="003441E8" w:rsidRDefault="00F879D3" w:rsidP="009D6177">
            <w:pPr>
              <w:pStyle w:val="Body"/>
              <w:rPr>
                <w:color w:val="FF0000"/>
              </w:rPr>
            </w:pPr>
            <w:r>
              <w:rPr>
                <w:color w:val="FF0000"/>
              </w:rPr>
              <w:t>Loss of working hours with injuries to staff</w:t>
            </w:r>
          </w:p>
        </w:tc>
        <w:tc>
          <w:tcPr>
            <w:tcW w:w="3683" w:type="dxa"/>
            <w:tcBorders>
              <w:tl2br w:val="single" w:sz="4" w:space="0" w:color="7F7F7F" w:themeColor="text1" w:themeTint="80"/>
              <w:tr2bl w:val="single" w:sz="4" w:space="0" w:color="7F7F7F" w:themeColor="text1" w:themeTint="80"/>
            </w:tcBorders>
          </w:tcPr>
          <w:p w14:paraId="59FB03B8" w14:textId="77777777" w:rsidR="00F879D3" w:rsidRPr="001D27EA" w:rsidRDefault="00F879D3" w:rsidP="009D6177">
            <w:pPr>
              <w:pStyle w:val="NormalWeb"/>
              <w:numPr>
                <w:ilvl w:val="0"/>
                <w:numId w:val="11"/>
              </w:numPr>
              <w:spacing w:before="0" w:beforeAutospacing="0" w:after="0" w:afterAutospacing="0"/>
              <w:ind w:hanging="599"/>
              <w:textAlignment w:val="baseline"/>
              <w:rPr>
                <w:rFonts w:asciiTheme="minorHAnsi" w:hAnsiTheme="minorHAnsi" w:cstheme="minorHAnsi"/>
                <w:color w:val="FF0000"/>
              </w:rPr>
            </w:pPr>
          </w:p>
        </w:tc>
        <w:tc>
          <w:tcPr>
            <w:tcW w:w="3683" w:type="dxa"/>
            <w:tcBorders>
              <w:tl2br w:val="single" w:sz="4" w:space="0" w:color="7F7F7F" w:themeColor="text1" w:themeTint="80"/>
              <w:tr2bl w:val="single" w:sz="4" w:space="0" w:color="7F7F7F" w:themeColor="text1" w:themeTint="80"/>
            </w:tcBorders>
          </w:tcPr>
          <w:p w14:paraId="332F6F1B" w14:textId="7F0E12FA" w:rsidR="00F879D3" w:rsidRPr="001D27EA" w:rsidRDefault="00F879D3" w:rsidP="009D6177">
            <w:pPr>
              <w:pStyle w:val="NormalWeb"/>
              <w:numPr>
                <w:ilvl w:val="0"/>
                <w:numId w:val="11"/>
              </w:numPr>
              <w:spacing w:before="0" w:beforeAutospacing="0" w:after="0" w:afterAutospacing="0"/>
              <w:ind w:hanging="599"/>
              <w:textAlignment w:val="baseline"/>
              <w:rPr>
                <w:rFonts w:asciiTheme="minorHAnsi" w:hAnsiTheme="minorHAnsi" w:cstheme="minorHAnsi"/>
                <w:color w:val="FF0000"/>
              </w:rPr>
            </w:pPr>
          </w:p>
        </w:tc>
      </w:tr>
      <w:tr w:rsidR="003441E8" w14:paraId="3E241775" w14:textId="77777777" w:rsidTr="008009AF">
        <w:trPr>
          <w:cantSplit w:val="0"/>
          <w:trHeight w:hRule="exact" w:val="865"/>
        </w:trPr>
        <w:tc>
          <w:tcPr>
            <w:tcW w:w="3683" w:type="dxa"/>
          </w:tcPr>
          <w:p w14:paraId="400D6A92" w14:textId="77777777" w:rsidR="003441E8" w:rsidRPr="00DA43D9" w:rsidRDefault="003441E8" w:rsidP="009D6177">
            <w:pPr>
              <w:pStyle w:val="NormalWeb"/>
              <w:numPr>
                <w:ilvl w:val="0"/>
                <w:numId w:val="11"/>
              </w:numPr>
              <w:spacing w:before="0" w:beforeAutospacing="0" w:after="0" w:afterAutospacing="0"/>
              <w:ind w:left="306" w:hanging="306"/>
              <w:textAlignment w:val="baseline"/>
              <w:rPr>
                <w:rFonts w:asciiTheme="minorHAnsi" w:hAnsiTheme="minorHAnsi" w:cstheme="minorHAnsi"/>
                <w:color w:val="FF0000"/>
              </w:rPr>
            </w:pPr>
            <w:r w:rsidRPr="00DA43D9">
              <w:rPr>
                <w:rFonts w:asciiTheme="minorHAnsi" w:hAnsiTheme="minorHAnsi" w:cstheme="minorHAnsi"/>
                <w:color w:val="FF0000"/>
              </w:rPr>
              <w:t>Electrical shock</w:t>
            </w:r>
          </w:p>
        </w:tc>
        <w:tc>
          <w:tcPr>
            <w:tcW w:w="3683" w:type="dxa"/>
            <w:vAlign w:val="top"/>
          </w:tcPr>
          <w:p w14:paraId="19A69280" w14:textId="5515C5D0" w:rsidR="003441E8" w:rsidRPr="003441E8" w:rsidRDefault="00F879D3" w:rsidP="009D6177">
            <w:pPr>
              <w:pStyle w:val="Body"/>
              <w:rPr>
                <w:color w:val="FF0000"/>
              </w:rPr>
            </w:pPr>
            <w:r>
              <w:rPr>
                <w:color w:val="FF0000"/>
              </w:rPr>
              <w:t>Potential death</w:t>
            </w:r>
            <w:r w:rsidR="006E43F7">
              <w:rPr>
                <w:color w:val="FF0000"/>
              </w:rPr>
              <w:t>. Loss of experienced staff</w:t>
            </w:r>
          </w:p>
        </w:tc>
        <w:tc>
          <w:tcPr>
            <w:tcW w:w="3683" w:type="dxa"/>
            <w:tcBorders>
              <w:tl2br w:val="single" w:sz="4" w:space="0" w:color="7F7F7F" w:themeColor="text1" w:themeTint="80"/>
              <w:tr2bl w:val="single" w:sz="4" w:space="0" w:color="7F7F7F" w:themeColor="text1" w:themeTint="80"/>
            </w:tcBorders>
          </w:tcPr>
          <w:p w14:paraId="2B5EF3C0" w14:textId="77777777" w:rsidR="003441E8" w:rsidRPr="001D27EA" w:rsidRDefault="003441E8" w:rsidP="009D6177">
            <w:pPr>
              <w:pStyle w:val="NormalWeb"/>
              <w:numPr>
                <w:ilvl w:val="0"/>
                <w:numId w:val="11"/>
              </w:numPr>
              <w:spacing w:before="0" w:beforeAutospacing="0" w:after="0" w:afterAutospacing="0"/>
              <w:ind w:hanging="599"/>
              <w:textAlignment w:val="baseline"/>
              <w:rPr>
                <w:rFonts w:asciiTheme="minorHAnsi" w:hAnsiTheme="minorHAnsi" w:cstheme="minorHAnsi"/>
                <w:color w:val="FF0000"/>
              </w:rPr>
            </w:pPr>
          </w:p>
        </w:tc>
        <w:tc>
          <w:tcPr>
            <w:tcW w:w="3683" w:type="dxa"/>
            <w:tcBorders>
              <w:tl2br w:val="single" w:sz="4" w:space="0" w:color="7F7F7F" w:themeColor="text1" w:themeTint="80"/>
              <w:tr2bl w:val="single" w:sz="4" w:space="0" w:color="7F7F7F" w:themeColor="text1" w:themeTint="80"/>
            </w:tcBorders>
          </w:tcPr>
          <w:p w14:paraId="264EF545" w14:textId="0241A4E1" w:rsidR="003441E8" w:rsidRPr="001D27EA" w:rsidRDefault="003441E8" w:rsidP="009D6177">
            <w:pPr>
              <w:pStyle w:val="NormalWeb"/>
              <w:numPr>
                <w:ilvl w:val="0"/>
                <w:numId w:val="11"/>
              </w:numPr>
              <w:spacing w:before="0" w:beforeAutospacing="0" w:after="0" w:afterAutospacing="0"/>
              <w:ind w:hanging="599"/>
              <w:textAlignment w:val="baseline"/>
              <w:rPr>
                <w:rFonts w:asciiTheme="minorHAnsi" w:hAnsiTheme="minorHAnsi" w:cstheme="minorHAnsi"/>
                <w:color w:val="FF0000"/>
              </w:rPr>
            </w:pPr>
          </w:p>
        </w:tc>
      </w:tr>
      <w:tr w:rsidR="00F879D3" w14:paraId="119C0CDE" w14:textId="77777777" w:rsidTr="008009AF">
        <w:trPr>
          <w:cantSplit w:val="0"/>
          <w:trHeight w:hRule="exact" w:val="1384"/>
        </w:trPr>
        <w:tc>
          <w:tcPr>
            <w:tcW w:w="3683" w:type="dxa"/>
          </w:tcPr>
          <w:p w14:paraId="483F3944" w14:textId="77777777" w:rsidR="00F879D3" w:rsidRPr="00DA43D9" w:rsidRDefault="00F879D3" w:rsidP="009D6177">
            <w:pPr>
              <w:pStyle w:val="NormalWeb"/>
              <w:numPr>
                <w:ilvl w:val="0"/>
                <w:numId w:val="11"/>
              </w:numPr>
              <w:spacing w:before="0" w:beforeAutospacing="0" w:after="240" w:afterAutospacing="0"/>
              <w:ind w:left="306" w:hanging="306"/>
              <w:textAlignment w:val="baseline"/>
              <w:rPr>
                <w:rFonts w:asciiTheme="minorHAnsi" w:hAnsiTheme="minorHAnsi" w:cstheme="minorHAnsi"/>
                <w:color w:val="FF0000"/>
              </w:rPr>
            </w:pPr>
            <w:r w:rsidRPr="00DA43D9">
              <w:rPr>
                <w:rFonts w:asciiTheme="minorHAnsi" w:hAnsiTheme="minorHAnsi" w:cstheme="minorHAnsi"/>
                <w:color w:val="FF0000"/>
              </w:rPr>
              <w:t>Physical injury from tripping over cords</w:t>
            </w:r>
          </w:p>
        </w:tc>
        <w:tc>
          <w:tcPr>
            <w:tcW w:w="3683" w:type="dxa"/>
            <w:vAlign w:val="top"/>
          </w:tcPr>
          <w:p w14:paraId="4D07BC7B" w14:textId="2EC3C50B" w:rsidR="00F879D3" w:rsidRPr="003441E8" w:rsidRDefault="00F879D3" w:rsidP="009D6177">
            <w:pPr>
              <w:pStyle w:val="Body"/>
              <w:rPr>
                <w:color w:val="FF0000"/>
              </w:rPr>
            </w:pPr>
            <w:r>
              <w:rPr>
                <w:color w:val="FF0000"/>
              </w:rPr>
              <w:t>Loss of working hours with injuries to staff</w:t>
            </w:r>
          </w:p>
        </w:tc>
        <w:tc>
          <w:tcPr>
            <w:tcW w:w="3683" w:type="dxa"/>
            <w:tcBorders>
              <w:tl2br w:val="single" w:sz="4" w:space="0" w:color="7F7F7F" w:themeColor="text1" w:themeTint="80"/>
              <w:tr2bl w:val="single" w:sz="4" w:space="0" w:color="7F7F7F" w:themeColor="text1" w:themeTint="80"/>
            </w:tcBorders>
          </w:tcPr>
          <w:p w14:paraId="61C56C71" w14:textId="0126391D" w:rsidR="00F879D3" w:rsidRPr="001D27EA" w:rsidRDefault="00F879D3" w:rsidP="009D6177">
            <w:pPr>
              <w:pStyle w:val="NormalWeb"/>
              <w:numPr>
                <w:ilvl w:val="0"/>
                <w:numId w:val="11"/>
              </w:numPr>
              <w:spacing w:before="0" w:beforeAutospacing="0" w:after="0" w:afterAutospacing="0"/>
              <w:ind w:hanging="599"/>
              <w:textAlignment w:val="baseline"/>
              <w:rPr>
                <w:rFonts w:asciiTheme="minorHAnsi" w:hAnsiTheme="minorHAnsi" w:cstheme="minorHAnsi"/>
                <w:color w:val="FF0000"/>
              </w:rPr>
            </w:pPr>
          </w:p>
        </w:tc>
        <w:tc>
          <w:tcPr>
            <w:tcW w:w="3683" w:type="dxa"/>
            <w:tcBorders>
              <w:tl2br w:val="single" w:sz="4" w:space="0" w:color="7F7F7F" w:themeColor="text1" w:themeTint="80"/>
              <w:tr2bl w:val="single" w:sz="4" w:space="0" w:color="7F7F7F" w:themeColor="text1" w:themeTint="80"/>
            </w:tcBorders>
          </w:tcPr>
          <w:p w14:paraId="3CD6A59B" w14:textId="7187DCE7" w:rsidR="00F879D3" w:rsidRPr="001D27EA" w:rsidRDefault="00F879D3" w:rsidP="009D6177">
            <w:pPr>
              <w:pStyle w:val="NormalWeb"/>
              <w:numPr>
                <w:ilvl w:val="0"/>
                <w:numId w:val="11"/>
              </w:numPr>
              <w:spacing w:before="0" w:beforeAutospacing="0" w:after="0" w:afterAutospacing="0"/>
              <w:ind w:hanging="599"/>
              <w:textAlignment w:val="baseline"/>
              <w:rPr>
                <w:rFonts w:asciiTheme="minorHAnsi" w:hAnsiTheme="minorHAnsi" w:cstheme="minorHAnsi"/>
                <w:color w:val="FF0000"/>
              </w:rPr>
            </w:pPr>
          </w:p>
        </w:tc>
      </w:tr>
    </w:tbl>
    <w:p w14:paraId="09D7F514" w14:textId="77777777" w:rsidR="006E43F7" w:rsidRDefault="006E43F7" w:rsidP="00DC5E7D">
      <w:pPr>
        <w:pStyle w:val="NormalWeb"/>
        <w:spacing w:before="0" w:beforeAutospacing="0" w:after="240" w:afterAutospacing="0"/>
        <w:rPr>
          <w:rFonts w:asciiTheme="minorHAnsi" w:hAnsiTheme="minorHAnsi" w:cstheme="minorHAnsi"/>
          <w:color w:val="000000"/>
        </w:rPr>
      </w:pPr>
    </w:p>
    <w:p w14:paraId="503F4A25" w14:textId="77777777" w:rsidR="00021298" w:rsidRDefault="00021298" w:rsidP="00DC5E7D"/>
    <w:p w14:paraId="1FB80891" w14:textId="77777777" w:rsidR="00021298" w:rsidRDefault="00021298">
      <w:pPr>
        <w:tabs>
          <w:tab w:val="clear" w:pos="284"/>
        </w:tabs>
        <w:spacing w:before="0" w:after="200" w:line="276" w:lineRule="auto"/>
      </w:pPr>
      <w:r>
        <w:br w:type="page"/>
      </w:r>
    </w:p>
    <w:p w14:paraId="64952D12" w14:textId="68712E6F" w:rsidR="009D6177" w:rsidRDefault="009D6177" w:rsidP="00021298">
      <w:pPr>
        <w:pStyle w:val="Heading4"/>
      </w:pPr>
      <w:r>
        <w:lastRenderedPageBreak/>
        <w:t>Identify Impact of Commercial, Environmental and Safety Risk Project 2</w:t>
      </w:r>
      <w:r w:rsidR="00B1008D">
        <w:t xml:space="preserve"> </w:t>
      </w:r>
    </w:p>
    <w:p w14:paraId="49EF0812" w14:textId="58FF8B4F" w:rsidR="009D6177" w:rsidRDefault="009D6177" w:rsidP="009D6177">
      <w:pPr>
        <w:pStyle w:val="NormalWeb"/>
        <w:spacing w:before="0" w:beforeAutospacing="0" w:after="240" w:afterAutospacing="0"/>
        <w:rPr>
          <w:rFonts w:asciiTheme="minorHAnsi" w:hAnsiTheme="minorHAnsi" w:cstheme="minorHAnsi"/>
          <w:color w:val="000000"/>
        </w:rPr>
      </w:pPr>
      <w:r w:rsidRPr="0043647A">
        <w:rPr>
          <w:rFonts w:asciiTheme="minorHAnsi" w:hAnsiTheme="minorHAnsi" w:cstheme="minorHAnsi"/>
          <w:color w:val="000000"/>
        </w:rPr>
        <w:t>When identifying risk it is important to specify the risk correctly.  As a guideline for identifying risk, use the following risk statement structure to help fill in the appropriate risk columns on the risk register:  </w:t>
      </w:r>
    </w:p>
    <w:p w14:paraId="5E903C33" w14:textId="02246A7B" w:rsidR="00FD75CE" w:rsidRPr="006E43F7" w:rsidRDefault="00FD75CE" w:rsidP="00FD75CE">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7</w:t>
      </w:r>
      <w:r w:rsidRPr="00665A2D">
        <w:fldChar w:fldCharType="end"/>
      </w:r>
      <w:r w:rsidRPr="00665A2D">
        <w:t xml:space="preserve"> </w:t>
      </w:r>
      <w:r>
        <w:t>Risks Project 2</w:t>
      </w:r>
    </w:p>
    <w:tbl>
      <w:tblPr>
        <w:tblStyle w:val="TableGrid"/>
        <w:tblpPr w:leftFromText="181" w:rightFromText="181" w:vertAnchor="text" w:tblpY="1"/>
        <w:tblOverlap w:val="never"/>
        <w:tblW w:w="14732" w:type="dxa"/>
        <w:tblLayout w:type="fixed"/>
        <w:tblLook w:val="04A0" w:firstRow="1" w:lastRow="0" w:firstColumn="1" w:lastColumn="0" w:noHBand="0" w:noVBand="1"/>
      </w:tblPr>
      <w:tblGrid>
        <w:gridCol w:w="3683"/>
        <w:gridCol w:w="3683"/>
        <w:gridCol w:w="3683"/>
        <w:gridCol w:w="3683"/>
      </w:tblGrid>
      <w:tr w:rsidR="009D6177" w:rsidRPr="009D6177" w14:paraId="3B77C669" w14:textId="77777777" w:rsidTr="009D6177">
        <w:trPr>
          <w:cnfStyle w:val="100000000000" w:firstRow="1" w:lastRow="0" w:firstColumn="0" w:lastColumn="0" w:oddVBand="0" w:evenVBand="0" w:oddHBand="0" w:evenHBand="0" w:firstRowFirstColumn="0" w:firstRowLastColumn="0" w:lastRowFirstColumn="0" w:lastRowLastColumn="0"/>
          <w:cantSplit w:val="0"/>
          <w:trHeight w:hRule="exact" w:val="434"/>
          <w:tblHeader/>
        </w:trPr>
        <w:tc>
          <w:tcPr>
            <w:tcW w:w="14732" w:type="dxa"/>
            <w:gridSpan w:val="4"/>
            <w:vAlign w:val="top"/>
          </w:tcPr>
          <w:p w14:paraId="72157008" w14:textId="43B67F01" w:rsidR="009D6177" w:rsidRPr="009D6177" w:rsidRDefault="009D6177" w:rsidP="009D6177">
            <w:pPr>
              <w:pStyle w:val="Body"/>
              <w:rPr>
                <w:sz w:val="28"/>
                <w:szCs w:val="28"/>
              </w:rPr>
            </w:pPr>
            <w:r w:rsidRPr="009D6177">
              <w:rPr>
                <w:sz w:val="28"/>
                <w:szCs w:val="28"/>
              </w:rPr>
              <w:t xml:space="preserve">Project: </w:t>
            </w:r>
            <w:r>
              <w:rPr>
                <w:sz w:val="28"/>
                <w:szCs w:val="28"/>
              </w:rPr>
              <w:t>Under Stairs Storage</w:t>
            </w:r>
          </w:p>
        </w:tc>
      </w:tr>
      <w:tr w:rsidR="009D6177" w14:paraId="7AB8808A" w14:textId="77777777" w:rsidTr="009D6177">
        <w:trPr>
          <w:cantSplit w:val="0"/>
          <w:trHeight w:hRule="exact" w:val="510"/>
        </w:trPr>
        <w:tc>
          <w:tcPr>
            <w:tcW w:w="3683" w:type="dxa"/>
            <w:shd w:val="clear" w:color="auto" w:fill="DBE5F1" w:themeFill="accent1" w:themeFillTint="33"/>
          </w:tcPr>
          <w:p w14:paraId="7D038C5F" w14:textId="77777777" w:rsidR="009D6177" w:rsidRPr="000A26CD" w:rsidRDefault="009D6177" w:rsidP="009D6177">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Construction Risks </w:t>
            </w:r>
          </w:p>
        </w:tc>
        <w:tc>
          <w:tcPr>
            <w:tcW w:w="3683" w:type="dxa"/>
            <w:shd w:val="clear" w:color="auto" w:fill="DBE5F1" w:themeFill="accent1" w:themeFillTint="33"/>
            <w:vAlign w:val="top"/>
          </w:tcPr>
          <w:p w14:paraId="0C2D1DBD" w14:textId="77777777" w:rsidR="009D6177" w:rsidRPr="000A26CD" w:rsidRDefault="009D6177" w:rsidP="009D6177">
            <w:pPr>
              <w:pStyle w:val="Heading1"/>
              <w:spacing w:line="240" w:lineRule="auto"/>
              <w:outlineLvl w:val="0"/>
              <w:rPr>
                <w:color w:val="auto"/>
                <w:sz w:val="28"/>
                <w:szCs w:val="28"/>
              </w:rPr>
            </w:pPr>
            <w:r w:rsidRPr="000A26CD">
              <w:rPr>
                <w:b/>
                <w:bCs/>
                <w:color w:val="auto"/>
                <w:sz w:val="28"/>
                <w:szCs w:val="28"/>
              </w:rPr>
              <w:t>Impact</w:t>
            </w:r>
          </w:p>
        </w:tc>
        <w:tc>
          <w:tcPr>
            <w:tcW w:w="3683" w:type="dxa"/>
            <w:shd w:val="clear" w:color="auto" w:fill="DBE5F1" w:themeFill="accent1" w:themeFillTint="33"/>
          </w:tcPr>
          <w:p w14:paraId="39DA8DA3" w14:textId="77777777" w:rsidR="009D6177" w:rsidRPr="000A26CD" w:rsidRDefault="009D6177" w:rsidP="009D6177">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External Risks </w:t>
            </w:r>
          </w:p>
        </w:tc>
        <w:tc>
          <w:tcPr>
            <w:tcW w:w="3683" w:type="dxa"/>
            <w:shd w:val="clear" w:color="auto" w:fill="DBE5F1" w:themeFill="accent1" w:themeFillTint="33"/>
            <w:vAlign w:val="top"/>
          </w:tcPr>
          <w:p w14:paraId="107885FA" w14:textId="77777777" w:rsidR="009D6177" w:rsidRPr="000A26CD" w:rsidRDefault="009D6177" w:rsidP="009D6177">
            <w:pPr>
              <w:pStyle w:val="Body"/>
              <w:rPr>
                <w:b/>
                <w:sz w:val="28"/>
                <w:szCs w:val="28"/>
              </w:rPr>
            </w:pPr>
            <w:r w:rsidRPr="000A26CD">
              <w:rPr>
                <w:b/>
                <w:sz w:val="28"/>
                <w:szCs w:val="28"/>
              </w:rPr>
              <w:t>Impact</w:t>
            </w:r>
          </w:p>
        </w:tc>
      </w:tr>
      <w:tr w:rsidR="009D6177" w14:paraId="5A5035E3" w14:textId="77777777" w:rsidTr="009D6177">
        <w:trPr>
          <w:cantSplit w:val="0"/>
          <w:trHeight w:hRule="exact" w:val="1188"/>
        </w:trPr>
        <w:tc>
          <w:tcPr>
            <w:tcW w:w="3683" w:type="dxa"/>
          </w:tcPr>
          <w:p w14:paraId="13281B3B" w14:textId="17E41559" w:rsidR="009D6177" w:rsidRPr="001D27EA" w:rsidRDefault="009D6177" w:rsidP="004440E7">
            <w:pPr>
              <w:pStyle w:val="NormalWeb"/>
              <w:numPr>
                <w:ilvl w:val="0"/>
                <w:numId w:val="9"/>
              </w:numPr>
              <w:spacing w:before="0" w:beforeAutospacing="0" w:after="0" w:afterAutospacing="0"/>
              <w:ind w:left="306" w:hanging="284"/>
              <w:textAlignment w:val="baseline"/>
              <w:rPr>
                <w:rFonts w:asciiTheme="minorHAnsi" w:hAnsiTheme="minorHAnsi" w:cstheme="minorHAnsi"/>
                <w:color w:val="FF0000"/>
              </w:rPr>
            </w:pPr>
            <w:r w:rsidRPr="001D27EA">
              <w:rPr>
                <w:rFonts w:asciiTheme="minorHAnsi" w:hAnsiTheme="minorHAnsi" w:cstheme="minorHAnsi"/>
                <w:color w:val="FF0000"/>
              </w:rPr>
              <w:t xml:space="preserve">Unidentified </w:t>
            </w:r>
            <w:r w:rsidR="004440E7">
              <w:rPr>
                <w:rFonts w:asciiTheme="minorHAnsi" w:hAnsiTheme="minorHAnsi" w:cstheme="minorHAnsi"/>
                <w:color w:val="FF0000"/>
              </w:rPr>
              <w:t>floor level</w:t>
            </w:r>
          </w:p>
        </w:tc>
        <w:tc>
          <w:tcPr>
            <w:tcW w:w="3683" w:type="dxa"/>
            <w:vAlign w:val="top"/>
          </w:tcPr>
          <w:p w14:paraId="04A96BE5" w14:textId="77777777" w:rsidR="009D6177" w:rsidRPr="00CE0A6B" w:rsidRDefault="009D6177" w:rsidP="009D6177">
            <w:pPr>
              <w:pStyle w:val="Body"/>
              <w:rPr>
                <w:color w:val="FF0000"/>
                <w:sz w:val="32"/>
                <w:szCs w:val="32"/>
              </w:rPr>
            </w:pPr>
            <w:r w:rsidRPr="00CE0A6B">
              <w:rPr>
                <w:color w:val="FF0000"/>
              </w:rPr>
              <w:t>Increased install time</w:t>
            </w:r>
            <w:r>
              <w:rPr>
                <w:color w:val="FF0000"/>
              </w:rPr>
              <w:t xml:space="preserve"> and then the project might go over the completion date.</w:t>
            </w:r>
          </w:p>
        </w:tc>
        <w:tc>
          <w:tcPr>
            <w:tcW w:w="3683" w:type="dxa"/>
          </w:tcPr>
          <w:p w14:paraId="729CF247" w14:textId="4A950A81" w:rsidR="009D6177" w:rsidRPr="001D27EA" w:rsidRDefault="00915D5D" w:rsidP="009D6177">
            <w:pPr>
              <w:pStyle w:val="NormalWeb"/>
              <w:numPr>
                <w:ilvl w:val="0"/>
                <w:numId w:val="12"/>
              </w:numPr>
              <w:spacing w:before="0" w:beforeAutospacing="0" w:after="0" w:afterAutospacing="0"/>
              <w:ind w:left="313" w:hanging="192"/>
              <w:textAlignment w:val="baseline"/>
              <w:rPr>
                <w:rFonts w:asciiTheme="minorHAnsi" w:hAnsiTheme="minorHAnsi" w:cstheme="minorHAnsi"/>
                <w:color w:val="FF0000"/>
              </w:rPr>
            </w:pPr>
            <w:r>
              <w:rPr>
                <w:rFonts w:asciiTheme="minorHAnsi" w:hAnsiTheme="minorHAnsi" w:cstheme="minorHAnsi"/>
                <w:color w:val="FF0000"/>
              </w:rPr>
              <w:t>Client not financial</w:t>
            </w:r>
          </w:p>
        </w:tc>
        <w:tc>
          <w:tcPr>
            <w:tcW w:w="3683" w:type="dxa"/>
            <w:vAlign w:val="top"/>
          </w:tcPr>
          <w:p w14:paraId="0A076F94" w14:textId="77777777" w:rsidR="009D6177" w:rsidRPr="00F879D3" w:rsidRDefault="009D6177" w:rsidP="009D6177">
            <w:pPr>
              <w:pStyle w:val="Body"/>
              <w:rPr>
                <w:color w:val="FF0000"/>
                <w:szCs w:val="24"/>
              </w:rPr>
            </w:pPr>
            <w:r w:rsidRPr="00F879D3">
              <w:rPr>
                <w:color w:val="FF0000"/>
                <w:szCs w:val="24"/>
              </w:rPr>
              <w:t>Loss of income from project</w:t>
            </w:r>
          </w:p>
        </w:tc>
      </w:tr>
      <w:tr w:rsidR="009D6177" w14:paraId="58E79A59" w14:textId="77777777" w:rsidTr="009D6177">
        <w:trPr>
          <w:cantSplit w:val="0"/>
          <w:trHeight w:hRule="exact" w:val="1136"/>
        </w:trPr>
        <w:tc>
          <w:tcPr>
            <w:tcW w:w="3683" w:type="dxa"/>
          </w:tcPr>
          <w:p w14:paraId="52303D59" w14:textId="77777777" w:rsidR="009D6177" w:rsidRPr="001D27EA" w:rsidRDefault="009D6177" w:rsidP="009D6177">
            <w:pPr>
              <w:pStyle w:val="NormalWeb"/>
              <w:numPr>
                <w:ilvl w:val="0"/>
                <w:numId w:val="9"/>
              </w:numPr>
              <w:spacing w:before="0" w:beforeAutospacing="0" w:after="0" w:afterAutospacing="0"/>
              <w:ind w:left="306" w:hanging="284"/>
              <w:textAlignment w:val="baseline"/>
              <w:rPr>
                <w:rFonts w:asciiTheme="minorHAnsi" w:hAnsiTheme="minorHAnsi" w:cstheme="minorHAnsi"/>
                <w:color w:val="FF0000"/>
              </w:rPr>
            </w:pPr>
            <w:r w:rsidRPr="001D27EA">
              <w:rPr>
                <w:rFonts w:asciiTheme="minorHAnsi" w:hAnsiTheme="minorHAnsi" w:cstheme="minorHAnsi"/>
                <w:color w:val="FF0000"/>
              </w:rPr>
              <w:t>Changes during construction not in contract</w:t>
            </w:r>
          </w:p>
        </w:tc>
        <w:tc>
          <w:tcPr>
            <w:tcW w:w="3683" w:type="dxa"/>
            <w:vAlign w:val="top"/>
          </w:tcPr>
          <w:p w14:paraId="1FAE7127" w14:textId="77777777" w:rsidR="009D6177" w:rsidRPr="00CE0A6B" w:rsidRDefault="009D6177" w:rsidP="009D6177">
            <w:pPr>
              <w:pStyle w:val="Body"/>
              <w:rPr>
                <w:color w:val="FF0000"/>
                <w:szCs w:val="24"/>
              </w:rPr>
            </w:pPr>
            <w:r>
              <w:rPr>
                <w:color w:val="FF0000"/>
                <w:szCs w:val="24"/>
              </w:rPr>
              <w:t>Materials may now not be available. Completion time can blow out</w:t>
            </w:r>
          </w:p>
        </w:tc>
        <w:tc>
          <w:tcPr>
            <w:tcW w:w="3683" w:type="dxa"/>
          </w:tcPr>
          <w:p w14:paraId="02379547" w14:textId="47B363FE" w:rsidR="009D6177" w:rsidRPr="001D27EA" w:rsidRDefault="00915D5D" w:rsidP="009D6177">
            <w:pPr>
              <w:pStyle w:val="NormalWeb"/>
              <w:numPr>
                <w:ilvl w:val="0"/>
                <w:numId w:val="12"/>
              </w:numPr>
              <w:spacing w:before="0" w:beforeAutospacing="0" w:after="0" w:afterAutospacing="0"/>
              <w:ind w:left="313" w:hanging="192"/>
              <w:textAlignment w:val="baseline"/>
              <w:rPr>
                <w:rFonts w:asciiTheme="minorHAnsi" w:hAnsiTheme="minorHAnsi" w:cstheme="minorHAnsi"/>
                <w:color w:val="FF0000"/>
              </w:rPr>
            </w:pPr>
            <w:r>
              <w:rPr>
                <w:rFonts w:asciiTheme="minorHAnsi" w:hAnsiTheme="minorHAnsi" w:cstheme="minorHAnsi"/>
                <w:color w:val="FF0000"/>
              </w:rPr>
              <w:t>Project</w:t>
            </w:r>
            <w:r w:rsidR="009D6177" w:rsidRPr="001D27EA">
              <w:rPr>
                <w:rFonts w:asciiTheme="minorHAnsi" w:hAnsiTheme="minorHAnsi" w:cstheme="minorHAnsi"/>
                <w:color w:val="FF0000"/>
              </w:rPr>
              <w:t xml:space="preserve"> accelerated schedule</w:t>
            </w:r>
          </w:p>
        </w:tc>
        <w:tc>
          <w:tcPr>
            <w:tcW w:w="3683" w:type="dxa"/>
            <w:vAlign w:val="top"/>
          </w:tcPr>
          <w:p w14:paraId="2966696F" w14:textId="77777777" w:rsidR="009D6177" w:rsidRPr="00F879D3" w:rsidRDefault="009D6177" w:rsidP="009D6177">
            <w:pPr>
              <w:pStyle w:val="Body"/>
              <w:rPr>
                <w:color w:val="FF0000"/>
                <w:szCs w:val="24"/>
              </w:rPr>
            </w:pPr>
            <w:r>
              <w:rPr>
                <w:color w:val="FF0000"/>
                <w:szCs w:val="24"/>
              </w:rPr>
              <w:t>Areas and accidents can be increased</w:t>
            </w:r>
          </w:p>
        </w:tc>
      </w:tr>
      <w:tr w:rsidR="009D6177" w14:paraId="313B7EAF" w14:textId="77777777" w:rsidTr="009D6177">
        <w:trPr>
          <w:cantSplit w:val="0"/>
          <w:trHeight w:hRule="exact" w:val="842"/>
        </w:trPr>
        <w:tc>
          <w:tcPr>
            <w:tcW w:w="3683" w:type="dxa"/>
          </w:tcPr>
          <w:p w14:paraId="48191CB3" w14:textId="77777777" w:rsidR="009D6177" w:rsidRPr="001D27EA" w:rsidRDefault="009D6177" w:rsidP="009D6177">
            <w:pPr>
              <w:pStyle w:val="NormalWeb"/>
              <w:numPr>
                <w:ilvl w:val="0"/>
                <w:numId w:val="9"/>
              </w:numPr>
              <w:spacing w:before="0" w:beforeAutospacing="0" w:after="0" w:afterAutospacing="0"/>
              <w:ind w:left="306" w:hanging="284"/>
              <w:textAlignment w:val="baseline"/>
              <w:rPr>
                <w:rFonts w:asciiTheme="minorHAnsi" w:hAnsiTheme="minorHAnsi" w:cstheme="minorHAnsi"/>
                <w:color w:val="FF0000"/>
              </w:rPr>
            </w:pPr>
            <w:r w:rsidRPr="001D27EA">
              <w:rPr>
                <w:rFonts w:asciiTheme="minorHAnsi" w:hAnsiTheme="minorHAnsi" w:cstheme="minorHAnsi"/>
                <w:color w:val="FF0000"/>
              </w:rPr>
              <w:t>Unidentified hazardous waste</w:t>
            </w:r>
          </w:p>
        </w:tc>
        <w:tc>
          <w:tcPr>
            <w:tcW w:w="3683" w:type="dxa"/>
            <w:vAlign w:val="top"/>
          </w:tcPr>
          <w:p w14:paraId="066EED1A" w14:textId="77777777" w:rsidR="009D6177" w:rsidRPr="00CE0A6B" w:rsidRDefault="009D6177" w:rsidP="009D6177">
            <w:pPr>
              <w:pStyle w:val="Body"/>
              <w:rPr>
                <w:color w:val="FF0000"/>
                <w:szCs w:val="24"/>
              </w:rPr>
            </w:pPr>
            <w:r>
              <w:rPr>
                <w:color w:val="FF0000"/>
                <w:szCs w:val="24"/>
              </w:rPr>
              <w:t>Potential to stop project</w:t>
            </w:r>
          </w:p>
        </w:tc>
        <w:tc>
          <w:tcPr>
            <w:tcW w:w="3683" w:type="dxa"/>
          </w:tcPr>
          <w:p w14:paraId="688AAB66" w14:textId="77777777" w:rsidR="009D6177" w:rsidRPr="001D27EA" w:rsidRDefault="009D6177" w:rsidP="009D6177">
            <w:pPr>
              <w:pStyle w:val="NormalWeb"/>
              <w:numPr>
                <w:ilvl w:val="0"/>
                <w:numId w:val="12"/>
              </w:numPr>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Permit agency actions cause unexpected delays</w:t>
            </w:r>
          </w:p>
        </w:tc>
        <w:tc>
          <w:tcPr>
            <w:tcW w:w="3683" w:type="dxa"/>
            <w:vAlign w:val="top"/>
          </w:tcPr>
          <w:p w14:paraId="2ADE67A9" w14:textId="77777777" w:rsidR="009D6177" w:rsidRPr="00F879D3" w:rsidRDefault="009D6177" w:rsidP="009D6177">
            <w:pPr>
              <w:pStyle w:val="Body"/>
              <w:rPr>
                <w:color w:val="FF0000"/>
                <w:szCs w:val="24"/>
              </w:rPr>
            </w:pPr>
            <w:r>
              <w:rPr>
                <w:color w:val="FF0000"/>
                <w:szCs w:val="24"/>
              </w:rPr>
              <w:t xml:space="preserve">Delays in manufacture to meet standards and  on site installation </w:t>
            </w:r>
          </w:p>
        </w:tc>
      </w:tr>
      <w:tr w:rsidR="009D6177" w14:paraId="79E4D574" w14:textId="77777777" w:rsidTr="00850550">
        <w:trPr>
          <w:cantSplit w:val="0"/>
          <w:trHeight w:hRule="exact" w:val="1997"/>
        </w:trPr>
        <w:tc>
          <w:tcPr>
            <w:tcW w:w="3683" w:type="dxa"/>
          </w:tcPr>
          <w:p w14:paraId="5277D391" w14:textId="77777777" w:rsidR="009D6177" w:rsidRPr="001D27EA" w:rsidRDefault="009D6177" w:rsidP="009D6177">
            <w:pPr>
              <w:pStyle w:val="NormalWeb"/>
              <w:numPr>
                <w:ilvl w:val="0"/>
                <w:numId w:val="9"/>
              </w:numPr>
              <w:spacing w:before="0" w:beforeAutospacing="0" w:after="0" w:afterAutospacing="0"/>
              <w:ind w:left="306" w:hanging="284"/>
              <w:textAlignment w:val="baseline"/>
              <w:rPr>
                <w:rFonts w:asciiTheme="minorHAnsi" w:hAnsiTheme="minorHAnsi" w:cstheme="minorHAnsi"/>
                <w:color w:val="FF0000"/>
              </w:rPr>
            </w:pPr>
            <w:r w:rsidRPr="001D27EA">
              <w:rPr>
                <w:rFonts w:asciiTheme="minorHAnsi" w:hAnsiTheme="minorHAnsi" w:cstheme="minorHAnsi"/>
                <w:color w:val="FF0000"/>
              </w:rPr>
              <w:t>Site is unsafe for workers</w:t>
            </w:r>
          </w:p>
        </w:tc>
        <w:tc>
          <w:tcPr>
            <w:tcW w:w="3683" w:type="dxa"/>
            <w:vAlign w:val="top"/>
          </w:tcPr>
          <w:p w14:paraId="59FC5344" w14:textId="77777777" w:rsidR="009D6177" w:rsidRPr="00CE0A6B" w:rsidRDefault="009D6177" w:rsidP="009D6177">
            <w:pPr>
              <w:pStyle w:val="Body"/>
              <w:rPr>
                <w:color w:val="FF0000"/>
                <w:szCs w:val="24"/>
              </w:rPr>
            </w:pPr>
            <w:r>
              <w:rPr>
                <w:color w:val="FF0000"/>
                <w:szCs w:val="24"/>
              </w:rPr>
              <w:t>Changes to site evaluation will increase site time</w:t>
            </w:r>
            <w:r>
              <w:rPr>
                <w:color w:val="FF0000"/>
              </w:rPr>
              <w:t xml:space="preserve"> and then the project might go over the completion date.</w:t>
            </w:r>
          </w:p>
        </w:tc>
        <w:tc>
          <w:tcPr>
            <w:tcW w:w="3683" w:type="dxa"/>
          </w:tcPr>
          <w:p w14:paraId="40133FA1" w14:textId="77777777" w:rsidR="009D6177" w:rsidRPr="001D27EA" w:rsidRDefault="009D6177" w:rsidP="009D6177">
            <w:pPr>
              <w:pStyle w:val="NormalWeb"/>
              <w:numPr>
                <w:ilvl w:val="0"/>
                <w:numId w:val="12"/>
              </w:numPr>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Public objections</w:t>
            </w:r>
          </w:p>
        </w:tc>
        <w:tc>
          <w:tcPr>
            <w:tcW w:w="3683" w:type="dxa"/>
            <w:vAlign w:val="top"/>
          </w:tcPr>
          <w:p w14:paraId="3D7CDADB" w14:textId="77777777" w:rsidR="009D6177" w:rsidRPr="00F879D3" w:rsidRDefault="009D6177" w:rsidP="009D6177">
            <w:pPr>
              <w:pStyle w:val="Body"/>
              <w:rPr>
                <w:color w:val="FF0000"/>
                <w:szCs w:val="24"/>
              </w:rPr>
            </w:pPr>
            <w:r>
              <w:rPr>
                <w:color w:val="FF0000"/>
                <w:szCs w:val="24"/>
              </w:rPr>
              <w:t>Project could get put on hold and contract completion date not reached</w:t>
            </w:r>
          </w:p>
        </w:tc>
      </w:tr>
      <w:tr w:rsidR="009D6177" w14:paraId="2FD0205A" w14:textId="77777777" w:rsidTr="009D6177">
        <w:trPr>
          <w:cantSplit w:val="0"/>
          <w:trHeight w:hRule="exact" w:val="1571"/>
        </w:trPr>
        <w:tc>
          <w:tcPr>
            <w:tcW w:w="3683" w:type="dxa"/>
          </w:tcPr>
          <w:p w14:paraId="5ADDB16F" w14:textId="5BA83EAD" w:rsidR="009D6177" w:rsidRPr="001D27EA" w:rsidRDefault="009D6177" w:rsidP="004440E7">
            <w:pPr>
              <w:pStyle w:val="NormalWeb"/>
              <w:numPr>
                <w:ilvl w:val="0"/>
                <w:numId w:val="9"/>
              </w:numPr>
              <w:spacing w:before="0" w:beforeAutospacing="0" w:after="160" w:afterAutospacing="0"/>
              <w:ind w:left="306" w:hanging="284"/>
              <w:textAlignment w:val="baseline"/>
              <w:rPr>
                <w:rFonts w:asciiTheme="minorHAnsi" w:hAnsiTheme="minorHAnsi" w:cstheme="minorHAnsi"/>
                <w:color w:val="FF0000"/>
              </w:rPr>
            </w:pPr>
            <w:r w:rsidRPr="001D27EA">
              <w:rPr>
                <w:rFonts w:asciiTheme="minorHAnsi" w:hAnsiTheme="minorHAnsi" w:cstheme="minorHAnsi"/>
                <w:color w:val="FF0000"/>
              </w:rPr>
              <w:t xml:space="preserve">Delays due to </w:t>
            </w:r>
            <w:r w:rsidR="004440E7">
              <w:rPr>
                <w:rFonts w:asciiTheme="minorHAnsi" w:hAnsiTheme="minorHAnsi" w:cstheme="minorHAnsi"/>
                <w:color w:val="FF0000"/>
              </w:rPr>
              <w:t>other trades timeline</w:t>
            </w:r>
          </w:p>
        </w:tc>
        <w:tc>
          <w:tcPr>
            <w:tcW w:w="3683" w:type="dxa"/>
            <w:vAlign w:val="top"/>
          </w:tcPr>
          <w:p w14:paraId="05ECD78E" w14:textId="367E55D3" w:rsidR="009D6177" w:rsidRPr="00CE0A6B" w:rsidRDefault="004440E7" w:rsidP="009D6177">
            <w:pPr>
              <w:pStyle w:val="Body"/>
              <w:rPr>
                <w:color w:val="FF0000"/>
                <w:szCs w:val="24"/>
              </w:rPr>
            </w:pPr>
            <w:r>
              <w:rPr>
                <w:color w:val="FF0000"/>
                <w:szCs w:val="24"/>
              </w:rPr>
              <w:t>Project time line needs to be adjusted and compensation if required for defaulting contractor</w:t>
            </w:r>
          </w:p>
        </w:tc>
        <w:tc>
          <w:tcPr>
            <w:tcW w:w="3683" w:type="dxa"/>
          </w:tcPr>
          <w:p w14:paraId="6A160919" w14:textId="77777777" w:rsidR="009D6177" w:rsidRPr="001D27EA" w:rsidRDefault="009D6177" w:rsidP="009D6177">
            <w:pPr>
              <w:pStyle w:val="NormalWeb"/>
              <w:numPr>
                <w:ilvl w:val="0"/>
                <w:numId w:val="12"/>
              </w:numPr>
              <w:spacing w:before="0" w:beforeAutospacing="0" w:after="16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Inflation and other market forces</w:t>
            </w:r>
          </w:p>
        </w:tc>
        <w:tc>
          <w:tcPr>
            <w:tcW w:w="3683" w:type="dxa"/>
            <w:vAlign w:val="top"/>
          </w:tcPr>
          <w:p w14:paraId="41A42CC8" w14:textId="1019398E" w:rsidR="009D6177" w:rsidRDefault="009D6177" w:rsidP="009D6177">
            <w:pPr>
              <w:pStyle w:val="Body"/>
              <w:rPr>
                <w:color w:val="FF0000"/>
                <w:szCs w:val="24"/>
              </w:rPr>
            </w:pPr>
            <w:r>
              <w:rPr>
                <w:color w:val="FF0000"/>
                <w:szCs w:val="24"/>
              </w:rPr>
              <w:t>Cost of materials can increase. Availability of product could increase delivery fees. Reducing the profit.</w:t>
            </w:r>
          </w:p>
          <w:p w14:paraId="32C1C50B" w14:textId="77777777" w:rsidR="00697B3A" w:rsidRDefault="00697B3A" w:rsidP="009D6177">
            <w:pPr>
              <w:pStyle w:val="Body"/>
              <w:rPr>
                <w:color w:val="FF0000"/>
                <w:szCs w:val="24"/>
              </w:rPr>
            </w:pPr>
          </w:p>
          <w:p w14:paraId="2C76DB53" w14:textId="77777777" w:rsidR="00697B3A" w:rsidRDefault="00697B3A" w:rsidP="009D6177">
            <w:pPr>
              <w:pStyle w:val="Body"/>
              <w:rPr>
                <w:color w:val="FF0000"/>
                <w:szCs w:val="24"/>
              </w:rPr>
            </w:pPr>
          </w:p>
          <w:p w14:paraId="6A67EBDB" w14:textId="09D78786" w:rsidR="00697B3A" w:rsidRPr="00F879D3" w:rsidRDefault="00697B3A" w:rsidP="009D6177">
            <w:pPr>
              <w:pStyle w:val="Body"/>
              <w:rPr>
                <w:color w:val="FF0000"/>
                <w:szCs w:val="24"/>
              </w:rPr>
            </w:pPr>
          </w:p>
        </w:tc>
      </w:tr>
    </w:tbl>
    <w:p w14:paraId="54F349B2" w14:textId="13383530" w:rsidR="00DF2B5C" w:rsidRDefault="00DF2B5C"/>
    <w:tbl>
      <w:tblPr>
        <w:tblStyle w:val="TableGrid"/>
        <w:tblpPr w:leftFromText="181" w:rightFromText="181" w:vertAnchor="text" w:tblpY="1"/>
        <w:tblOverlap w:val="never"/>
        <w:tblW w:w="14732" w:type="dxa"/>
        <w:tblLayout w:type="fixed"/>
        <w:tblLook w:val="04A0" w:firstRow="1" w:lastRow="0" w:firstColumn="1" w:lastColumn="0" w:noHBand="0" w:noVBand="1"/>
      </w:tblPr>
      <w:tblGrid>
        <w:gridCol w:w="3683"/>
        <w:gridCol w:w="3683"/>
        <w:gridCol w:w="3683"/>
        <w:gridCol w:w="3683"/>
      </w:tblGrid>
      <w:tr w:rsidR="009D6177" w14:paraId="3CF9F0F8" w14:textId="77777777" w:rsidTr="009D6177">
        <w:trPr>
          <w:cnfStyle w:val="100000000000" w:firstRow="1" w:lastRow="0" w:firstColumn="0" w:lastColumn="0" w:oddVBand="0" w:evenVBand="0" w:oddHBand="0" w:evenHBand="0" w:firstRowFirstColumn="0" w:firstRowLastColumn="0" w:lastRowFirstColumn="0" w:lastRowLastColumn="0"/>
          <w:cantSplit w:val="0"/>
          <w:trHeight w:hRule="exact" w:val="510"/>
        </w:trPr>
        <w:tc>
          <w:tcPr>
            <w:tcW w:w="3683" w:type="dxa"/>
            <w:shd w:val="clear" w:color="auto" w:fill="DBE5F1" w:themeFill="accent1" w:themeFillTint="33"/>
          </w:tcPr>
          <w:p w14:paraId="5E75F6D5" w14:textId="34770478" w:rsidR="009D6177" w:rsidRPr="000A26CD" w:rsidRDefault="009D6177" w:rsidP="009D6177">
            <w:pPr>
              <w:pStyle w:val="NormalWeb"/>
              <w:spacing w:before="0" w:beforeAutospacing="0" w:after="240" w:afterAutospacing="0"/>
              <w:rPr>
                <w:rFonts w:asciiTheme="minorHAnsi" w:hAnsiTheme="minorHAnsi" w:cstheme="minorHAnsi"/>
                <w:sz w:val="28"/>
                <w:szCs w:val="28"/>
              </w:rPr>
            </w:pPr>
            <w:r w:rsidRPr="00DF2B5C">
              <w:rPr>
                <w:rFonts w:asciiTheme="minorHAnsi" w:hAnsiTheme="minorHAnsi" w:cstheme="minorHAnsi"/>
                <w:bCs/>
                <w:color w:val="auto"/>
                <w:sz w:val="28"/>
                <w:szCs w:val="28"/>
              </w:rPr>
              <w:lastRenderedPageBreak/>
              <w:t>Design Risks </w:t>
            </w:r>
          </w:p>
        </w:tc>
        <w:tc>
          <w:tcPr>
            <w:tcW w:w="3683" w:type="dxa"/>
            <w:shd w:val="clear" w:color="auto" w:fill="DBE5F1" w:themeFill="accent1" w:themeFillTint="33"/>
            <w:vAlign w:val="top"/>
          </w:tcPr>
          <w:p w14:paraId="6E8B36EC" w14:textId="77777777" w:rsidR="009D6177" w:rsidRPr="000A26CD" w:rsidRDefault="009D6177" w:rsidP="009D6177">
            <w:pPr>
              <w:pStyle w:val="Heading1"/>
              <w:spacing w:line="240" w:lineRule="auto"/>
              <w:outlineLvl w:val="0"/>
              <w:rPr>
                <w:b w:val="0"/>
                <w:color w:val="auto"/>
                <w:sz w:val="28"/>
                <w:szCs w:val="28"/>
              </w:rPr>
            </w:pPr>
            <w:r w:rsidRPr="000A26CD">
              <w:rPr>
                <w:bCs/>
                <w:color w:val="auto"/>
                <w:sz w:val="28"/>
                <w:szCs w:val="28"/>
              </w:rPr>
              <w:t>Impact</w:t>
            </w:r>
          </w:p>
        </w:tc>
        <w:tc>
          <w:tcPr>
            <w:tcW w:w="3683" w:type="dxa"/>
            <w:shd w:val="clear" w:color="auto" w:fill="DBE5F1" w:themeFill="accent1" w:themeFillTint="33"/>
          </w:tcPr>
          <w:p w14:paraId="6DC6EB00" w14:textId="77777777" w:rsidR="009D6177" w:rsidRPr="000A26CD" w:rsidRDefault="009D6177" w:rsidP="009D6177">
            <w:pPr>
              <w:pStyle w:val="NormalWeb"/>
              <w:spacing w:before="0" w:beforeAutospacing="0" w:after="240" w:afterAutospacing="0"/>
              <w:rPr>
                <w:rFonts w:asciiTheme="minorHAnsi" w:hAnsiTheme="minorHAnsi" w:cstheme="minorHAnsi"/>
                <w:sz w:val="28"/>
                <w:szCs w:val="28"/>
              </w:rPr>
            </w:pPr>
            <w:r w:rsidRPr="00DF2B5C">
              <w:rPr>
                <w:rFonts w:asciiTheme="minorHAnsi" w:hAnsiTheme="minorHAnsi" w:cstheme="minorHAnsi"/>
                <w:bCs/>
                <w:color w:val="auto"/>
                <w:sz w:val="28"/>
                <w:szCs w:val="28"/>
              </w:rPr>
              <w:t>Organisational Risks </w:t>
            </w:r>
          </w:p>
        </w:tc>
        <w:tc>
          <w:tcPr>
            <w:tcW w:w="3683" w:type="dxa"/>
            <w:shd w:val="clear" w:color="auto" w:fill="DBE5F1" w:themeFill="accent1" w:themeFillTint="33"/>
            <w:vAlign w:val="top"/>
          </w:tcPr>
          <w:p w14:paraId="0332552A" w14:textId="77777777" w:rsidR="009D6177" w:rsidRPr="000A26CD" w:rsidRDefault="009D6177" w:rsidP="009D6177">
            <w:pPr>
              <w:pStyle w:val="Body"/>
              <w:rPr>
                <w:b w:val="0"/>
                <w:sz w:val="28"/>
                <w:szCs w:val="28"/>
              </w:rPr>
            </w:pPr>
            <w:r w:rsidRPr="00DF2B5C">
              <w:rPr>
                <w:color w:val="auto"/>
                <w:sz w:val="28"/>
                <w:szCs w:val="28"/>
              </w:rPr>
              <w:t>Impact</w:t>
            </w:r>
          </w:p>
        </w:tc>
      </w:tr>
      <w:tr w:rsidR="009D6177" w14:paraId="1F2A70C9" w14:textId="77777777" w:rsidTr="009D6177">
        <w:trPr>
          <w:cantSplit w:val="0"/>
          <w:trHeight w:hRule="exact" w:val="1337"/>
        </w:trPr>
        <w:tc>
          <w:tcPr>
            <w:tcW w:w="3683" w:type="dxa"/>
          </w:tcPr>
          <w:p w14:paraId="5B9E233A" w14:textId="1A0C1729" w:rsidR="009D6177" w:rsidRPr="001D27EA" w:rsidRDefault="004440E7" w:rsidP="009D6177">
            <w:pPr>
              <w:pStyle w:val="NormalWeb"/>
              <w:numPr>
                <w:ilvl w:val="0"/>
                <w:numId w:val="10"/>
              </w:numPr>
              <w:spacing w:before="0" w:beforeAutospacing="0" w:after="0" w:afterAutospacing="0"/>
              <w:ind w:left="306" w:hanging="284"/>
              <w:textAlignment w:val="baseline"/>
              <w:rPr>
                <w:rFonts w:asciiTheme="minorHAnsi" w:hAnsiTheme="minorHAnsi" w:cstheme="minorHAnsi"/>
                <w:color w:val="FF0000"/>
              </w:rPr>
            </w:pPr>
            <w:r>
              <w:rPr>
                <w:rFonts w:asciiTheme="minorHAnsi" w:hAnsiTheme="minorHAnsi" w:cstheme="minorHAnsi"/>
                <w:color w:val="FF0000"/>
              </w:rPr>
              <w:t>Inaccuracy in site measurement</w:t>
            </w:r>
          </w:p>
        </w:tc>
        <w:tc>
          <w:tcPr>
            <w:tcW w:w="3683" w:type="dxa"/>
            <w:vAlign w:val="top"/>
          </w:tcPr>
          <w:p w14:paraId="5CBA3D56" w14:textId="7F08A7A2" w:rsidR="009D6177" w:rsidRPr="003441E8" w:rsidRDefault="009D6177" w:rsidP="004440E7">
            <w:pPr>
              <w:pStyle w:val="Body"/>
              <w:rPr>
                <w:color w:val="FF0000"/>
                <w:szCs w:val="24"/>
              </w:rPr>
            </w:pPr>
            <w:r>
              <w:rPr>
                <w:color w:val="FF0000"/>
                <w:szCs w:val="24"/>
              </w:rPr>
              <w:t xml:space="preserve">If material is not </w:t>
            </w:r>
            <w:r w:rsidR="004440E7">
              <w:rPr>
                <w:color w:val="FF0000"/>
                <w:szCs w:val="24"/>
              </w:rPr>
              <w:t>available and project need to be revised. The p</w:t>
            </w:r>
            <w:r>
              <w:rPr>
                <w:color w:val="FF0000"/>
                <w:szCs w:val="24"/>
              </w:rPr>
              <w:t>roject time can blow out</w:t>
            </w:r>
          </w:p>
        </w:tc>
        <w:tc>
          <w:tcPr>
            <w:tcW w:w="3683" w:type="dxa"/>
          </w:tcPr>
          <w:p w14:paraId="6FD00134" w14:textId="435A48AC" w:rsidR="009D6177" w:rsidRPr="001D27EA" w:rsidRDefault="009D6177" w:rsidP="00915D5D">
            <w:pPr>
              <w:pStyle w:val="NormalWeb"/>
              <w:numPr>
                <w:ilvl w:val="0"/>
                <w:numId w:val="13"/>
              </w:numPr>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R</w:t>
            </w:r>
            <w:r w:rsidR="00915D5D">
              <w:rPr>
                <w:rFonts w:asciiTheme="minorHAnsi" w:hAnsiTheme="minorHAnsi" w:cstheme="minorHAnsi"/>
                <w:color w:val="FF0000"/>
              </w:rPr>
              <w:t>esources not available</w:t>
            </w:r>
          </w:p>
        </w:tc>
        <w:tc>
          <w:tcPr>
            <w:tcW w:w="3683" w:type="dxa"/>
            <w:vAlign w:val="top"/>
          </w:tcPr>
          <w:p w14:paraId="19CB167D" w14:textId="77777777" w:rsidR="009D6177" w:rsidRPr="003441E8" w:rsidRDefault="009D6177" w:rsidP="009D6177">
            <w:pPr>
              <w:pStyle w:val="Body"/>
              <w:rPr>
                <w:color w:val="FF0000"/>
                <w:szCs w:val="24"/>
              </w:rPr>
            </w:pPr>
            <w:r>
              <w:rPr>
                <w:color w:val="FF0000"/>
                <w:szCs w:val="24"/>
              </w:rPr>
              <w:t>Delay in obtaining more resources which could delay the project</w:t>
            </w:r>
          </w:p>
        </w:tc>
      </w:tr>
      <w:tr w:rsidR="009D6177" w14:paraId="39A90E4B" w14:textId="77777777" w:rsidTr="009D6177">
        <w:trPr>
          <w:cantSplit w:val="0"/>
          <w:trHeight w:hRule="exact" w:val="1706"/>
        </w:trPr>
        <w:tc>
          <w:tcPr>
            <w:tcW w:w="3683" w:type="dxa"/>
          </w:tcPr>
          <w:p w14:paraId="3A358B6A" w14:textId="7F4AE1C3" w:rsidR="009D6177" w:rsidRPr="001D27EA" w:rsidRDefault="004440E7" w:rsidP="009D6177">
            <w:pPr>
              <w:pStyle w:val="NormalWeb"/>
              <w:numPr>
                <w:ilvl w:val="0"/>
                <w:numId w:val="10"/>
              </w:numPr>
              <w:spacing w:before="0" w:beforeAutospacing="0" w:after="0" w:afterAutospacing="0"/>
              <w:ind w:left="306" w:hanging="284"/>
              <w:textAlignment w:val="baseline"/>
              <w:rPr>
                <w:rFonts w:asciiTheme="minorHAnsi" w:hAnsiTheme="minorHAnsi" w:cstheme="minorHAnsi"/>
                <w:color w:val="FF0000"/>
              </w:rPr>
            </w:pPr>
            <w:r>
              <w:rPr>
                <w:rFonts w:asciiTheme="minorHAnsi" w:hAnsiTheme="minorHAnsi" w:cstheme="minorHAnsi"/>
                <w:color w:val="FF0000"/>
              </w:rPr>
              <w:t>Inaccuracy in templates</w:t>
            </w:r>
          </w:p>
        </w:tc>
        <w:tc>
          <w:tcPr>
            <w:tcW w:w="3683" w:type="dxa"/>
            <w:vAlign w:val="top"/>
          </w:tcPr>
          <w:p w14:paraId="3332246B" w14:textId="77777777" w:rsidR="009D6177" w:rsidRPr="003441E8" w:rsidRDefault="009D6177" w:rsidP="009D6177">
            <w:pPr>
              <w:pStyle w:val="Body"/>
              <w:rPr>
                <w:color w:val="FF0000"/>
                <w:szCs w:val="24"/>
              </w:rPr>
            </w:pPr>
            <w:r>
              <w:rPr>
                <w:color w:val="FF0000"/>
                <w:szCs w:val="24"/>
              </w:rPr>
              <w:t>Components may need to be modified on site increasing installation time</w:t>
            </w:r>
          </w:p>
        </w:tc>
        <w:tc>
          <w:tcPr>
            <w:tcW w:w="3683" w:type="dxa"/>
          </w:tcPr>
          <w:p w14:paraId="25ABFE94" w14:textId="77777777" w:rsidR="009D6177" w:rsidRPr="001D27EA" w:rsidRDefault="009D6177" w:rsidP="009D6177">
            <w:pPr>
              <w:pStyle w:val="NormalWeb"/>
              <w:numPr>
                <w:ilvl w:val="0"/>
                <w:numId w:val="13"/>
              </w:numPr>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Inexperienced staff assigned to project</w:t>
            </w:r>
          </w:p>
        </w:tc>
        <w:tc>
          <w:tcPr>
            <w:tcW w:w="3683" w:type="dxa"/>
            <w:vAlign w:val="top"/>
          </w:tcPr>
          <w:p w14:paraId="52524836" w14:textId="77777777" w:rsidR="009D6177" w:rsidRPr="003441E8" w:rsidRDefault="009D6177" w:rsidP="009D6177">
            <w:pPr>
              <w:pStyle w:val="Body"/>
              <w:rPr>
                <w:color w:val="FF0000"/>
                <w:szCs w:val="24"/>
              </w:rPr>
            </w:pPr>
            <w:r>
              <w:rPr>
                <w:color w:val="FF0000"/>
                <w:szCs w:val="24"/>
              </w:rPr>
              <w:t>Material can be wasted. Errors in fabrication and installation. Damage to other work.</w:t>
            </w:r>
          </w:p>
        </w:tc>
      </w:tr>
      <w:tr w:rsidR="009D6177" w14:paraId="4C9B8143" w14:textId="77777777" w:rsidTr="00850550">
        <w:trPr>
          <w:cantSplit w:val="0"/>
          <w:trHeight w:hRule="exact" w:val="1561"/>
        </w:trPr>
        <w:tc>
          <w:tcPr>
            <w:tcW w:w="3683" w:type="dxa"/>
          </w:tcPr>
          <w:p w14:paraId="25962272" w14:textId="3DC9687C" w:rsidR="009D6177" w:rsidRPr="001D27EA" w:rsidRDefault="004440E7" w:rsidP="009D6177">
            <w:pPr>
              <w:pStyle w:val="NormalWeb"/>
              <w:numPr>
                <w:ilvl w:val="0"/>
                <w:numId w:val="10"/>
              </w:numPr>
              <w:spacing w:before="0" w:beforeAutospacing="0" w:after="0" w:afterAutospacing="0"/>
              <w:ind w:left="306" w:hanging="284"/>
              <w:textAlignment w:val="baseline"/>
              <w:rPr>
                <w:rFonts w:asciiTheme="minorHAnsi" w:hAnsiTheme="minorHAnsi" w:cstheme="minorHAnsi"/>
                <w:color w:val="FF0000"/>
              </w:rPr>
            </w:pPr>
            <w:r>
              <w:rPr>
                <w:rFonts w:asciiTheme="minorHAnsi" w:hAnsiTheme="minorHAnsi" w:cstheme="minorHAnsi"/>
                <w:color w:val="FF0000"/>
              </w:rPr>
              <w:t xml:space="preserve">Client </w:t>
            </w:r>
            <w:r w:rsidR="00896218">
              <w:rPr>
                <w:rFonts w:asciiTheme="minorHAnsi" w:hAnsiTheme="minorHAnsi" w:cstheme="minorHAnsi"/>
                <w:color w:val="FF0000"/>
              </w:rPr>
              <w:t>Survey</w:t>
            </w:r>
            <w:r>
              <w:rPr>
                <w:rFonts w:asciiTheme="minorHAnsi" w:hAnsiTheme="minorHAnsi" w:cstheme="minorHAnsi"/>
                <w:color w:val="FF0000"/>
              </w:rPr>
              <w:t xml:space="preserve"> has outdated information</w:t>
            </w:r>
          </w:p>
        </w:tc>
        <w:tc>
          <w:tcPr>
            <w:tcW w:w="3683" w:type="dxa"/>
            <w:vAlign w:val="top"/>
          </w:tcPr>
          <w:p w14:paraId="0BB44908" w14:textId="77777777" w:rsidR="009D6177" w:rsidRPr="003441E8" w:rsidRDefault="009D6177" w:rsidP="009D6177">
            <w:pPr>
              <w:pStyle w:val="Body"/>
              <w:rPr>
                <w:color w:val="FF0000"/>
                <w:szCs w:val="24"/>
              </w:rPr>
            </w:pPr>
            <w:r>
              <w:rPr>
                <w:color w:val="FF0000"/>
                <w:szCs w:val="24"/>
              </w:rPr>
              <w:t>Wrong product supplied</w:t>
            </w:r>
          </w:p>
        </w:tc>
        <w:tc>
          <w:tcPr>
            <w:tcW w:w="3683" w:type="dxa"/>
          </w:tcPr>
          <w:p w14:paraId="1E6274AD" w14:textId="77777777" w:rsidR="009D6177" w:rsidRPr="001D27EA" w:rsidRDefault="009D6177" w:rsidP="009D6177">
            <w:pPr>
              <w:pStyle w:val="NormalWeb"/>
              <w:numPr>
                <w:ilvl w:val="0"/>
                <w:numId w:val="13"/>
              </w:numPr>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Lack of specialised staff</w:t>
            </w:r>
          </w:p>
        </w:tc>
        <w:tc>
          <w:tcPr>
            <w:tcW w:w="3683" w:type="dxa"/>
            <w:vAlign w:val="top"/>
          </w:tcPr>
          <w:p w14:paraId="4222D03D" w14:textId="77777777" w:rsidR="009D6177" w:rsidRPr="003441E8" w:rsidRDefault="009D6177" w:rsidP="009D6177">
            <w:pPr>
              <w:pStyle w:val="Body"/>
              <w:rPr>
                <w:color w:val="FF0000"/>
                <w:szCs w:val="24"/>
              </w:rPr>
            </w:pPr>
            <w:r>
              <w:rPr>
                <w:color w:val="FF0000"/>
                <w:szCs w:val="24"/>
              </w:rPr>
              <w:t>Work could come to a halt or project could be delayed.</w:t>
            </w:r>
          </w:p>
        </w:tc>
      </w:tr>
      <w:tr w:rsidR="009D6177" w14:paraId="75BDFCE8" w14:textId="77777777" w:rsidTr="009D6177">
        <w:trPr>
          <w:cantSplit w:val="0"/>
          <w:trHeight w:hRule="exact" w:val="1991"/>
        </w:trPr>
        <w:tc>
          <w:tcPr>
            <w:tcW w:w="3683" w:type="dxa"/>
          </w:tcPr>
          <w:p w14:paraId="04BABDA9" w14:textId="301AB3CC" w:rsidR="009D6177" w:rsidRPr="001D27EA" w:rsidRDefault="004440E7" w:rsidP="009D6177">
            <w:pPr>
              <w:pStyle w:val="NormalWeb"/>
              <w:numPr>
                <w:ilvl w:val="0"/>
                <w:numId w:val="10"/>
              </w:numPr>
              <w:spacing w:before="0" w:beforeAutospacing="0" w:after="160" w:afterAutospacing="0"/>
              <w:ind w:left="306" w:hanging="284"/>
              <w:textAlignment w:val="baseline"/>
              <w:rPr>
                <w:rFonts w:asciiTheme="minorHAnsi" w:hAnsiTheme="minorHAnsi" w:cstheme="minorHAnsi"/>
                <w:color w:val="FF0000"/>
              </w:rPr>
            </w:pPr>
            <w:r>
              <w:rPr>
                <w:rFonts w:asciiTheme="minorHAnsi" w:hAnsiTheme="minorHAnsi" w:cstheme="minorHAnsi"/>
                <w:color w:val="FF0000"/>
              </w:rPr>
              <w:t>Project was made from wrong version of plans.</w:t>
            </w:r>
          </w:p>
        </w:tc>
        <w:tc>
          <w:tcPr>
            <w:tcW w:w="3683" w:type="dxa"/>
            <w:vAlign w:val="top"/>
          </w:tcPr>
          <w:p w14:paraId="0B0AB977" w14:textId="77777777" w:rsidR="009D6177" w:rsidRPr="003441E8" w:rsidRDefault="009D6177" w:rsidP="009D6177">
            <w:pPr>
              <w:pStyle w:val="Body"/>
              <w:rPr>
                <w:color w:val="FF0000"/>
                <w:szCs w:val="24"/>
              </w:rPr>
            </w:pPr>
            <w:r>
              <w:rPr>
                <w:color w:val="FF0000"/>
                <w:szCs w:val="24"/>
              </w:rPr>
              <w:t>Materials and time to replace or change possible refund</w:t>
            </w:r>
          </w:p>
        </w:tc>
        <w:tc>
          <w:tcPr>
            <w:tcW w:w="3683" w:type="dxa"/>
          </w:tcPr>
          <w:p w14:paraId="3579BF21" w14:textId="77777777" w:rsidR="009D6177" w:rsidRPr="001D27EA" w:rsidRDefault="009D6177" w:rsidP="009D6177">
            <w:pPr>
              <w:pStyle w:val="NormalWeb"/>
              <w:numPr>
                <w:ilvl w:val="0"/>
                <w:numId w:val="13"/>
              </w:numPr>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Approval and decision processes cause delays</w:t>
            </w:r>
          </w:p>
        </w:tc>
        <w:tc>
          <w:tcPr>
            <w:tcW w:w="3683" w:type="dxa"/>
            <w:vAlign w:val="top"/>
          </w:tcPr>
          <w:p w14:paraId="1AA637F9" w14:textId="77777777" w:rsidR="009D6177" w:rsidRPr="003441E8" w:rsidRDefault="009D6177" w:rsidP="009D6177">
            <w:pPr>
              <w:pStyle w:val="Body"/>
              <w:rPr>
                <w:color w:val="FF0000"/>
                <w:szCs w:val="24"/>
              </w:rPr>
            </w:pPr>
            <w:r>
              <w:rPr>
                <w:color w:val="FF0000"/>
                <w:szCs w:val="24"/>
              </w:rPr>
              <w:t>If the project doesn’t start on time it might not meet the contracted handover date. Incurring penalties.</w:t>
            </w:r>
          </w:p>
        </w:tc>
      </w:tr>
      <w:tr w:rsidR="008009AF" w14:paraId="3B6DBDFF" w14:textId="77777777" w:rsidTr="00120B89">
        <w:trPr>
          <w:cantSplit w:val="0"/>
          <w:trHeight w:hRule="exact" w:val="1983"/>
        </w:trPr>
        <w:tc>
          <w:tcPr>
            <w:tcW w:w="3683" w:type="dxa"/>
          </w:tcPr>
          <w:p w14:paraId="149C4BFE" w14:textId="76DED213" w:rsidR="008009AF" w:rsidRPr="001D27EA" w:rsidRDefault="008009AF" w:rsidP="008009AF">
            <w:pPr>
              <w:pStyle w:val="NormalWeb"/>
              <w:numPr>
                <w:ilvl w:val="0"/>
                <w:numId w:val="10"/>
              </w:numPr>
              <w:spacing w:before="0" w:beforeAutospacing="0" w:after="160" w:afterAutospacing="0"/>
              <w:ind w:left="306" w:hanging="284"/>
              <w:textAlignment w:val="baseline"/>
              <w:rPr>
                <w:rFonts w:asciiTheme="minorHAnsi" w:hAnsiTheme="minorHAnsi" w:cstheme="minorHAnsi"/>
                <w:color w:val="FF0000"/>
              </w:rPr>
            </w:pPr>
            <w:r>
              <w:rPr>
                <w:rFonts w:asciiTheme="minorHAnsi" w:hAnsiTheme="minorHAnsi" w:cstheme="minorHAnsi"/>
                <w:color w:val="FF0000"/>
              </w:rPr>
              <w:t>Change of Ideas by client</w:t>
            </w:r>
          </w:p>
        </w:tc>
        <w:tc>
          <w:tcPr>
            <w:tcW w:w="3683" w:type="dxa"/>
          </w:tcPr>
          <w:p w14:paraId="4B1BFE8E" w14:textId="5D2E2BF2" w:rsidR="008009AF" w:rsidRPr="003441E8" w:rsidRDefault="008009AF" w:rsidP="008009AF">
            <w:pPr>
              <w:pStyle w:val="Body"/>
              <w:rPr>
                <w:color w:val="FF0000"/>
              </w:rPr>
            </w:pPr>
            <w:r>
              <w:rPr>
                <w:color w:val="FF0000"/>
              </w:rPr>
              <w:t>Can slow the project and delay other projects.</w:t>
            </w:r>
          </w:p>
        </w:tc>
        <w:tc>
          <w:tcPr>
            <w:tcW w:w="3683" w:type="dxa"/>
          </w:tcPr>
          <w:p w14:paraId="0C0158AB" w14:textId="77777777" w:rsidR="008009AF" w:rsidRPr="001D27EA" w:rsidRDefault="008009AF" w:rsidP="008009AF">
            <w:pPr>
              <w:pStyle w:val="NormalWeb"/>
              <w:numPr>
                <w:ilvl w:val="0"/>
                <w:numId w:val="13"/>
              </w:numPr>
              <w:spacing w:before="0" w:beforeAutospacing="0" w:after="16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Priorities change on existing programs</w:t>
            </w:r>
          </w:p>
        </w:tc>
        <w:tc>
          <w:tcPr>
            <w:tcW w:w="3683" w:type="dxa"/>
            <w:vAlign w:val="top"/>
          </w:tcPr>
          <w:p w14:paraId="2AB34BC0" w14:textId="77777777" w:rsidR="008009AF" w:rsidRPr="003441E8" w:rsidRDefault="008009AF" w:rsidP="008009AF">
            <w:pPr>
              <w:pStyle w:val="Body"/>
              <w:rPr>
                <w:color w:val="FF0000"/>
              </w:rPr>
            </w:pPr>
            <w:r>
              <w:rPr>
                <w:color w:val="FF0000"/>
                <w:szCs w:val="24"/>
              </w:rPr>
              <w:t>If the project doesn’t start on time it might not meet the contracted handover date. Incurring penalties.</w:t>
            </w:r>
          </w:p>
        </w:tc>
      </w:tr>
      <w:tr w:rsidR="009D6177" w14:paraId="09F50E48" w14:textId="77777777" w:rsidTr="009D6177">
        <w:trPr>
          <w:cantSplit w:val="0"/>
          <w:trHeight w:hRule="exact" w:val="510"/>
        </w:trPr>
        <w:tc>
          <w:tcPr>
            <w:tcW w:w="3683" w:type="dxa"/>
            <w:shd w:val="clear" w:color="auto" w:fill="DBE5F1" w:themeFill="accent1" w:themeFillTint="33"/>
          </w:tcPr>
          <w:p w14:paraId="7C1EB0C8" w14:textId="77777777" w:rsidR="009D6177" w:rsidRPr="000A26CD" w:rsidRDefault="009D6177" w:rsidP="009D6177">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lastRenderedPageBreak/>
              <w:t>Environmental Risks </w:t>
            </w:r>
          </w:p>
        </w:tc>
        <w:tc>
          <w:tcPr>
            <w:tcW w:w="3683" w:type="dxa"/>
            <w:shd w:val="clear" w:color="auto" w:fill="DBE5F1" w:themeFill="accent1" w:themeFillTint="33"/>
            <w:vAlign w:val="top"/>
          </w:tcPr>
          <w:p w14:paraId="4070DDFF" w14:textId="77777777" w:rsidR="009D6177" w:rsidRPr="000A26CD" w:rsidRDefault="009D6177" w:rsidP="009D6177">
            <w:pPr>
              <w:pStyle w:val="Heading1"/>
              <w:spacing w:line="240" w:lineRule="auto"/>
              <w:outlineLvl w:val="0"/>
              <w:rPr>
                <w:color w:val="auto"/>
                <w:sz w:val="24"/>
                <w:szCs w:val="24"/>
              </w:rPr>
            </w:pPr>
            <w:r w:rsidRPr="000A26CD">
              <w:rPr>
                <w:b/>
                <w:bCs/>
                <w:color w:val="auto"/>
                <w:sz w:val="28"/>
                <w:szCs w:val="28"/>
              </w:rPr>
              <w:t>Impact</w:t>
            </w:r>
          </w:p>
        </w:tc>
        <w:tc>
          <w:tcPr>
            <w:tcW w:w="3683" w:type="dxa"/>
            <w:shd w:val="clear" w:color="auto" w:fill="DBE5F1" w:themeFill="accent1" w:themeFillTint="33"/>
          </w:tcPr>
          <w:p w14:paraId="4501447F" w14:textId="77777777" w:rsidR="009D6177" w:rsidRPr="000A26CD" w:rsidRDefault="009D6177" w:rsidP="009D6177">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t>Project Management Risks </w:t>
            </w:r>
          </w:p>
        </w:tc>
        <w:tc>
          <w:tcPr>
            <w:tcW w:w="3683" w:type="dxa"/>
            <w:shd w:val="clear" w:color="auto" w:fill="DBE5F1" w:themeFill="accent1" w:themeFillTint="33"/>
            <w:vAlign w:val="top"/>
          </w:tcPr>
          <w:p w14:paraId="5CAD9334" w14:textId="77777777" w:rsidR="009D6177" w:rsidRPr="000A26CD" w:rsidRDefault="009D6177" w:rsidP="009D6177">
            <w:pPr>
              <w:pStyle w:val="Body"/>
              <w:rPr>
                <w:b/>
                <w:sz w:val="28"/>
                <w:szCs w:val="28"/>
              </w:rPr>
            </w:pPr>
            <w:r w:rsidRPr="000A26CD">
              <w:rPr>
                <w:b/>
                <w:sz w:val="28"/>
                <w:szCs w:val="28"/>
              </w:rPr>
              <w:t>Impact</w:t>
            </w:r>
          </w:p>
        </w:tc>
      </w:tr>
      <w:tr w:rsidR="009D6177" w14:paraId="1B8407F2" w14:textId="77777777" w:rsidTr="008009AF">
        <w:trPr>
          <w:cantSplit w:val="0"/>
          <w:trHeight w:hRule="exact" w:val="1763"/>
        </w:trPr>
        <w:tc>
          <w:tcPr>
            <w:tcW w:w="3683" w:type="dxa"/>
          </w:tcPr>
          <w:p w14:paraId="19319236" w14:textId="77777777" w:rsidR="009D6177" w:rsidRPr="001D27EA" w:rsidRDefault="009D6177" w:rsidP="009D6177">
            <w:pPr>
              <w:pStyle w:val="NormalWeb"/>
              <w:numPr>
                <w:ilvl w:val="0"/>
                <w:numId w:val="11"/>
              </w:numPr>
              <w:spacing w:before="0" w:beforeAutospacing="0" w:after="0" w:afterAutospacing="0"/>
              <w:ind w:left="306" w:hanging="284"/>
              <w:textAlignment w:val="baseline"/>
              <w:rPr>
                <w:rFonts w:asciiTheme="minorHAnsi" w:hAnsiTheme="minorHAnsi" w:cstheme="minorHAnsi"/>
                <w:color w:val="FF0000"/>
              </w:rPr>
            </w:pPr>
            <w:r w:rsidRPr="001D27EA">
              <w:rPr>
                <w:rFonts w:asciiTheme="minorHAnsi" w:hAnsiTheme="minorHAnsi" w:cstheme="minorHAnsi"/>
                <w:color w:val="FF0000"/>
              </w:rPr>
              <w:t>Unanticipated noise impacts</w:t>
            </w:r>
          </w:p>
        </w:tc>
        <w:tc>
          <w:tcPr>
            <w:tcW w:w="3683" w:type="dxa"/>
          </w:tcPr>
          <w:p w14:paraId="1DC2E1FC" w14:textId="72BDEBF1" w:rsidR="009D6177" w:rsidRPr="003441E8" w:rsidRDefault="004440E7" w:rsidP="00915D5D">
            <w:pPr>
              <w:pStyle w:val="Body"/>
              <w:rPr>
                <w:color w:val="FF0000"/>
                <w:szCs w:val="24"/>
              </w:rPr>
            </w:pPr>
            <w:r>
              <w:rPr>
                <w:color w:val="FF0000"/>
                <w:szCs w:val="24"/>
              </w:rPr>
              <w:t xml:space="preserve">Loss of hearing to other trades. </w:t>
            </w:r>
            <w:r w:rsidR="00915D5D">
              <w:rPr>
                <w:color w:val="FF0000"/>
                <w:szCs w:val="24"/>
              </w:rPr>
              <w:t>Cost to p</w:t>
            </w:r>
            <w:r>
              <w:rPr>
                <w:color w:val="FF0000"/>
                <w:szCs w:val="24"/>
              </w:rPr>
              <w:t>urchase approved adequate PPE</w:t>
            </w:r>
          </w:p>
        </w:tc>
        <w:tc>
          <w:tcPr>
            <w:tcW w:w="3683" w:type="dxa"/>
          </w:tcPr>
          <w:p w14:paraId="58643525" w14:textId="77777777" w:rsidR="009D6177" w:rsidRPr="001D27EA" w:rsidRDefault="009D6177" w:rsidP="009D6177">
            <w:pPr>
              <w:pStyle w:val="NormalWeb"/>
              <w:numPr>
                <w:ilvl w:val="0"/>
                <w:numId w:val="14"/>
              </w:numPr>
              <w:tabs>
                <w:tab w:val="clear" w:pos="720"/>
                <w:tab w:val="num" w:pos="313"/>
              </w:tabs>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Inadequate project scoping and scope creep</w:t>
            </w:r>
          </w:p>
        </w:tc>
        <w:tc>
          <w:tcPr>
            <w:tcW w:w="3683" w:type="dxa"/>
          </w:tcPr>
          <w:p w14:paraId="1757B9EA" w14:textId="77777777" w:rsidR="009D6177" w:rsidRPr="003441E8" w:rsidRDefault="009D6177" w:rsidP="009D6177">
            <w:pPr>
              <w:pStyle w:val="Body"/>
              <w:rPr>
                <w:color w:val="FF0000"/>
                <w:szCs w:val="24"/>
              </w:rPr>
            </w:pPr>
            <w:r>
              <w:rPr>
                <w:color w:val="FF0000"/>
                <w:szCs w:val="24"/>
              </w:rPr>
              <w:t>Components or processes are missed if the job changes adjustments need to be considered on the contractual time lines.</w:t>
            </w:r>
          </w:p>
        </w:tc>
      </w:tr>
      <w:tr w:rsidR="009D6177" w14:paraId="65216DBE" w14:textId="77777777" w:rsidTr="008009AF">
        <w:trPr>
          <w:cantSplit w:val="0"/>
          <w:trHeight w:hRule="exact" w:val="830"/>
        </w:trPr>
        <w:tc>
          <w:tcPr>
            <w:tcW w:w="3683" w:type="dxa"/>
          </w:tcPr>
          <w:p w14:paraId="3331A2C3" w14:textId="77777777" w:rsidR="009D6177" w:rsidRPr="001D27EA" w:rsidRDefault="009D6177" w:rsidP="009D6177">
            <w:pPr>
              <w:pStyle w:val="NormalWeb"/>
              <w:numPr>
                <w:ilvl w:val="0"/>
                <w:numId w:val="11"/>
              </w:numPr>
              <w:spacing w:before="0" w:beforeAutospacing="0" w:after="160" w:afterAutospacing="0"/>
              <w:ind w:left="306" w:hanging="284"/>
              <w:textAlignment w:val="baseline"/>
              <w:rPr>
                <w:rFonts w:asciiTheme="minorHAnsi" w:hAnsiTheme="minorHAnsi" w:cstheme="minorHAnsi"/>
                <w:color w:val="FF0000"/>
              </w:rPr>
            </w:pPr>
            <w:r w:rsidRPr="001D27EA">
              <w:rPr>
                <w:rFonts w:asciiTheme="minorHAnsi" w:hAnsiTheme="minorHAnsi" w:cstheme="minorHAnsi"/>
                <w:color w:val="FF0000"/>
              </w:rPr>
              <w:t>Unforeseen air quality issues</w:t>
            </w:r>
          </w:p>
        </w:tc>
        <w:tc>
          <w:tcPr>
            <w:tcW w:w="3683" w:type="dxa"/>
          </w:tcPr>
          <w:p w14:paraId="123DD022" w14:textId="77777777" w:rsidR="009D6177" w:rsidRPr="003441E8" w:rsidRDefault="009D6177" w:rsidP="009D6177">
            <w:pPr>
              <w:pStyle w:val="Body"/>
              <w:rPr>
                <w:color w:val="FF0000"/>
                <w:szCs w:val="24"/>
              </w:rPr>
            </w:pPr>
            <w:r>
              <w:rPr>
                <w:color w:val="FF0000"/>
                <w:szCs w:val="24"/>
              </w:rPr>
              <w:t>Health issues for workers, extra cost to hire equipment to clear air</w:t>
            </w:r>
          </w:p>
        </w:tc>
        <w:tc>
          <w:tcPr>
            <w:tcW w:w="3683" w:type="dxa"/>
          </w:tcPr>
          <w:p w14:paraId="68667227" w14:textId="77777777" w:rsidR="009D6177" w:rsidRPr="001D27EA" w:rsidRDefault="009D6177" w:rsidP="009D6177">
            <w:pPr>
              <w:pStyle w:val="NormalWeb"/>
              <w:numPr>
                <w:ilvl w:val="0"/>
                <w:numId w:val="14"/>
              </w:numPr>
              <w:tabs>
                <w:tab w:val="clear" w:pos="720"/>
                <w:tab w:val="num" w:pos="313"/>
              </w:tabs>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Consultant and contractor delays</w:t>
            </w:r>
          </w:p>
        </w:tc>
        <w:tc>
          <w:tcPr>
            <w:tcW w:w="3683" w:type="dxa"/>
          </w:tcPr>
          <w:p w14:paraId="3D363F26" w14:textId="77777777" w:rsidR="009D6177" w:rsidRPr="003441E8" w:rsidRDefault="009D6177" w:rsidP="009D6177">
            <w:pPr>
              <w:pStyle w:val="Body"/>
              <w:rPr>
                <w:color w:val="FF0000"/>
                <w:szCs w:val="24"/>
              </w:rPr>
            </w:pPr>
            <w:r>
              <w:rPr>
                <w:color w:val="FF0000"/>
                <w:szCs w:val="24"/>
              </w:rPr>
              <w:t>With any delay the project can breach the contractual time lines.</w:t>
            </w:r>
          </w:p>
        </w:tc>
      </w:tr>
      <w:tr w:rsidR="009D6177" w14:paraId="3EEB6CE2" w14:textId="77777777" w:rsidTr="008009AF">
        <w:trPr>
          <w:cantSplit w:val="0"/>
          <w:trHeight w:hRule="exact" w:val="2011"/>
        </w:trPr>
        <w:tc>
          <w:tcPr>
            <w:tcW w:w="3683" w:type="dxa"/>
          </w:tcPr>
          <w:p w14:paraId="4E7C032A" w14:textId="77777777" w:rsidR="009D6177" w:rsidRPr="001D27EA" w:rsidRDefault="009D6177" w:rsidP="009D6177">
            <w:pPr>
              <w:pStyle w:val="NormalWeb"/>
              <w:numPr>
                <w:ilvl w:val="0"/>
                <w:numId w:val="11"/>
              </w:numPr>
              <w:spacing w:before="0" w:beforeAutospacing="0" w:after="160" w:afterAutospacing="0"/>
              <w:ind w:left="306" w:hanging="284"/>
              <w:textAlignment w:val="baseline"/>
              <w:rPr>
                <w:color w:val="FF0000"/>
              </w:rPr>
            </w:pPr>
            <w:r>
              <w:rPr>
                <w:color w:val="FF0000"/>
              </w:rPr>
              <w:t>Material waste disposal</w:t>
            </w:r>
          </w:p>
        </w:tc>
        <w:tc>
          <w:tcPr>
            <w:tcW w:w="3683" w:type="dxa"/>
          </w:tcPr>
          <w:p w14:paraId="069246BE" w14:textId="486CC100" w:rsidR="009D6177" w:rsidRPr="003441E8" w:rsidRDefault="009D6177" w:rsidP="009D6177">
            <w:pPr>
              <w:pStyle w:val="Body"/>
              <w:rPr>
                <w:color w:val="FF0000"/>
                <w:szCs w:val="24"/>
              </w:rPr>
            </w:pPr>
            <w:r>
              <w:rPr>
                <w:color w:val="FF0000"/>
                <w:szCs w:val="24"/>
              </w:rPr>
              <w:t>Correct environmental procedure will impact on cost of job</w:t>
            </w:r>
            <w:r w:rsidR="00915D5D">
              <w:rPr>
                <w:color w:val="FF0000"/>
                <w:szCs w:val="24"/>
              </w:rPr>
              <w:t xml:space="preserve"> and time to remove and dispose.</w:t>
            </w:r>
          </w:p>
        </w:tc>
        <w:tc>
          <w:tcPr>
            <w:tcW w:w="3683" w:type="dxa"/>
          </w:tcPr>
          <w:p w14:paraId="34B08A64" w14:textId="77777777" w:rsidR="009D6177" w:rsidRPr="001D27EA" w:rsidRDefault="009D6177" w:rsidP="009D6177">
            <w:pPr>
              <w:pStyle w:val="NormalWeb"/>
              <w:numPr>
                <w:ilvl w:val="0"/>
                <w:numId w:val="11"/>
              </w:numPr>
              <w:tabs>
                <w:tab w:val="clear" w:pos="720"/>
                <w:tab w:val="num" w:pos="313"/>
                <w:tab w:val="num" w:pos="829"/>
              </w:tabs>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Estimating and/or scheduling errors</w:t>
            </w:r>
          </w:p>
        </w:tc>
        <w:tc>
          <w:tcPr>
            <w:tcW w:w="3683" w:type="dxa"/>
          </w:tcPr>
          <w:p w14:paraId="73B9EDF9" w14:textId="77777777" w:rsidR="009D6177" w:rsidRPr="003441E8" w:rsidRDefault="009D6177" w:rsidP="009D6177">
            <w:pPr>
              <w:pStyle w:val="Body"/>
              <w:rPr>
                <w:color w:val="FF0000"/>
                <w:szCs w:val="24"/>
              </w:rPr>
            </w:pPr>
            <w:r>
              <w:rPr>
                <w:color w:val="FF0000"/>
                <w:szCs w:val="24"/>
              </w:rPr>
              <w:t>Estimation errors can take profit out of the project. Scheduling errors can affect other project time lines.</w:t>
            </w:r>
          </w:p>
        </w:tc>
      </w:tr>
      <w:tr w:rsidR="009D6177" w14:paraId="6F31CE2D" w14:textId="77777777" w:rsidTr="008009AF">
        <w:trPr>
          <w:cantSplit w:val="0"/>
          <w:trHeight w:hRule="exact" w:val="1837"/>
        </w:trPr>
        <w:tc>
          <w:tcPr>
            <w:tcW w:w="3683" w:type="dxa"/>
          </w:tcPr>
          <w:p w14:paraId="68BCE4A7" w14:textId="720E362E" w:rsidR="009D6177" w:rsidRPr="001D27EA" w:rsidRDefault="004A7461" w:rsidP="009D6177">
            <w:pPr>
              <w:pStyle w:val="NormalWeb"/>
              <w:numPr>
                <w:ilvl w:val="0"/>
                <w:numId w:val="11"/>
              </w:numPr>
              <w:spacing w:before="0" w:beforeAutospacing="0" w:after="160" w:afterAutospacing="0"/>
              <w:ind w:left="306" w:hanging="284"/>
              <w:textAlignment w:val="baseline"/>
              <w:rPr>
                <w:color w:val="FF0000"/>
              </w:rPr>
            </w:pPr>
            <w:r>
              <w:rPr>
                <w:color w:val="FF0000"/>
              </w:rPr>
              <w:t>Material Impact</w:t>
            </w:r>
          </w:p>
        </w:tc>
        <w:tc>
          <w:tcPr>
            <w:tcW w:w="3683" w:type="dxa"/>
          </w:tcPr>
          <w:p w14:paraId="319CD09B" w14:textId="10033069" w:rsidR="009D6177" w:rsidRPr="003441E8" w:rsidRDefault="004A7461" w:rsidP="004A7461">
            <w:pPr>
              <w:pStyle w:val="Body"/>
              <w:rPr>
                <w:color w:val="FF0000"/>
                <w:szCs w:val="24"/>
              </w:rPr>
            </w:pPr>
            <w:r>
              <w:rPr>
                <w:color w:val="FF0000"/>
                <w:szCs w:val="24"/>
              </w:rPr>
              <w:t>MSDS’s will Identify hazardous material and client needs to accept material</w:t>
            </w:r>
          </w:p>
        </w:tc>
        <w:tc>
          <w:tcPr>
            <w:tcW w:w="3683" w:type="dxa"/>
          </w:tcPr>
          <w:p w14:paraId="67FBA066" w14:textId="77777777" w:rsidR="009D6177" w:rsidRPr="001D27EA" w:rsidRDefault="009D6177" w:rsidP="009D6177">
            <w:pPr>
              <w:pStyle w:val="NormalWeb"/>
              <w:numPr>
                <w:ilvl w:val="0"/>
                <w:numId w:val="11"/>
              </w:numPr>
              <w:tabs>
                <w:tab w:val="clear" w:pos="720"/>
                <w:tab w:val="num" w:pos="313"/>
              </w:tabs>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Lack of coordination and communication</w:t>
            </w:r>
          </w:p>
        </w:tc>
        <w:tc>
          <w:tcPr>
            <w:tcW w:w="3683" w:type="dxa"/>
          </w:tcPr>
          <w:p w14:paraId="3B455DF2" w14:textId="77777777" w:rsidR="009D6177" w:rsidRPr="003441E8" w:rsidRDefault="009D6177" w:rsidP="009D6177">
            <w:pPr>
              <w:pStyle w:val="Body"/>
              <w:rPr>
                <w:color w:val="FF0000"/>
                <w:szCs w:val="24"/>
              </w:rPr>
            </w:pPr>
            <w:r>
              <w:rPr>
                <w:color w:val="FF0000"/>
                <w:szCs w:val="24"/>
              </w:rPr>
              <w:t>Errors and time wasted for staff and contractors results in loss of profit and time lines extended.</w:t>
            </w:r>
          </w:p>
        </w:tc>
      </w:tr>
      <w:tr w:rsidR="008009AF" w14:paraId="0FC538C7" w14:textId="77777777" w:rsidTr="008009AF">
        <w:trPr>
          <w:cantSplit w:val="0"/>
          <w:trHeight w:hRule="exact" w:val="2130"/>
        </w:trPr>
        <w:tc>
          <w:tcPr>
            <w:tcW w:w="3683" w:type="dxa"/>
          </w:tcPr>
          <w:p w14:paraId="64BF7634" w14:textId="50329A88" w:rsidR="008009AF" w:rsidRPr="001D27EA" w:rsidRDefault="008009AF" w:rsidP="008009AF">
            <w:pPr>
              <w:pStyle w:val="NormalWeb"/>
              <w:numPr>
                <w:ilvl w:val="0"/>
                <w:numId w:val="11"/>
              </w:numPr>
              <w:spacing w:before="0" w:beforeAutospacing="0" w:after="160" w:afterAutospacing="0"/>
              <w:ind w:left="306" w:hanging="284"/>
              <w:textAlignment w:val="baseline"/>
              <w:rPr>
                <w:color w:val="FF0000"/>
              </w:rPr>
            </w:pPr>
            <w:r>
              <w:rPr>
                <w:color w:val="FF0000"/>
              </w:rPr>
              <w:t>Contamination of site by unforeseen toxic materials</w:t>
            </w:r>
          </w:p>
        </w:tc>
        <w:tc>
          <w:tcPr>
            <w:tcW w:w="3683" w:type="dxa"/>
          </w:tcPr>
          <w:p w14:paraId="20268B6C" w14:textId="405F4659" w:rsidR="008009AF" w:rsidRPr="003441E8" w:rsidRDefault="008009AF" w:rsidP="008009AF">
            <w:pPr>
              <w:pStyle w:val="Body"/>
              <w:rPr>
                <w:color w:val="FF0000"/>
              </w:rPr>
            </w:pPr>
            <w:r>
              <w:rPr>
                <w:color w:val="FF0000"/>
              </w:rPr>
              <w:t>Extra cost and time delays</w:t>
            </w:r>
          </w:p>
        </w:tc>
        <w:tc>
          <w:tcPr>
            <w:tcW w:w="3683" w:type="dxa"/>
          </w:tcPr>
          <w:p w14:paraId="01BF829C" w14:textId="77777777" w:rsidR="008009AF" w:rsidRPr="001D27EA" w:rsidRDefault="008009AF" w:rsidP="008009AF">
            <w:pPr>
              <w:pStyle w:val="NormalWeb"/>
              <w:numPr>
                <w:ilvl w:val="0"/>
                <w:numId w:val="11"/>
              </w:numPr>
              <w:tabs>
                <w:tab w:val="clear" w:pos="720"/>
                <w:tab w:val="num" w:pos="313"/>
              </w:tabs>
              <w:spacing w:before="0" w:beforeAutospacing="0" w:after="0" w:afterAutospacing="0"/>
              <w:ind w:left="313" w:hanging="192"/>
              <w:textAlignment w:val="baseline"/>
              <w:rPr>
                <w:rFonts w:asciiTheme="minorHAnsi" w:hAnsiTheme="minorHAnsi" w:cstheme="minorHAnsi"/>
                <w:color w:val="FF0000"/>
              </w:rPr>
            </w:pPr>
            <w:r w:rsidRPr="001D27EA">
              <w:rPr>
                <w:rFonts w:asciiTheme="minorHAnsi" w:hAnsiTheme="minorHAnsi" w:cstheme="minorHAnsi"/>
                <w:color w:val="FF0000"/>
              </w:rPr>
              <w:t>Unforeseen agreements required</w:t>
            </w:r>
          </w:p>
        </w:tc>
        <w:tc>
          <w:tcPr>
            <w:tcW w:w="3683" w:type="dxa"/>
          </w:tcPr>
          <w:p w14:paraId="2B023C04" w14:textId="77777777" w:rsidR="008009AF" w:rsidRPr="003441E8" w:rsidRDefault="008009AF" w:rsidP="008009AF">
            <w:pPr>
              <w:pStyle w:val="Body"/>
              <w:rPr>
                <w:color w:val="FF0000"/>
              </w:rPr>
            </w:pPr>
            <w:r>
              <w:rPr>
                <w:color w:val="FF0000"/>
              </w:rPr>
              <w:t>All aspects of the project need to documented and managed. If not all sorts of errors and delays resulting in not meeting the contracted completion date.</w:t>
            </w:r>
          </w:p>
        </w:tc>
      </w:tr>
      <w:tr w:rsidR="009D6177" w14:paraId="398E2ADC" w14:textId="77777777" w:rsidTr="00766739">
        <w:trPr>
          <w:cantSplit w:val="0"/>
          <w:trHeight w:hRule="exact" w:val="510"/>
        </w:trPr>
        <w:tc>
          <w:tcPr>
            <w:tcW w:w="3683" w:type="dxa"/>
            <w:shd w:val="clear" w:color="auto" w:fill="DBE5F1" w:themeFill="accent1" w:themeFillTint="33"/>
          </w:tcPr>
          <w:p w14:paraId="1C1FF42D" w14:textId="77777777" w:rsidR="009D6177" w:rsidRPr="000A26CD" w:rsidRDefault="009D6177" w:rsidP="009D6177">
            <w:pPr>
              <w:pStyle w:val="NormalWeb"/>
              <w:spacing w:before="0" w:beforeAutospacing="0" w:after="240" w:afterAutospacing="0"/>
              <w:rPr>
                <w:rFonts w:asciiTheme="minorHAnsi" w:hAnsiTheme="minorHAnsi" w:cstheme="minorHAnsi"/>
                <w:sz w:val="28"/>
                <w:szCs w:val="28"/>
              </w:rPr>
            </w:pPr>
            <w:r w:rsidRPr="000A26CD">
              <w:rPr>
                <w:rFonts w:asciiTheme="minorHAnsi" w:hAnsiTheme="minorHAnsi" w:cstheme="minorHAnsi"/>
                <w:b/>
                <w:bCs/>
                <w:sz w:val="28"/>
                <w:szCs w:val="28"/>
              </w:rPr>
              <w:lastRenderedPageBreak/>
              <w:t>Working on Computer Risks</w:t>
            </w:r>
          </w:p>
        </w:tc>
        <w:tc>
          <w:tcPr>
            <w:tcW w:w="3683" w:type="dxa"/>
            <w:shd w:val="clear" w:color="auto" w:fill="DBE5F1" w:themeFill="accent1" w:themeFillTint="33"/>
            <w:vAlign w:val="top"/>
          </w:tcPr>
          <w:p w14:paraId="10E71993" w14:textId="77777777" w:rsidR="009D6177" w:rsidRPr="000A26CD" w:rsidRDefault="009D6177" w:rsidP="009D6177">
            <w:pPr>
              <w:pStyle w:val="NormalWeb"/>
              <w:spacing w:before="0" w:beforeAutospacing="0" w:after="160" w:afterAutospacing="0"/>
              <w:textAlignment w:val="baseline"/>
              <w:rPr>
                <w:sz w:val="28"/>
                <w:szCs w:val="28"/>
              </w:rPr>
            </w:pPr>
            <w:r w:rsidRPr="000A26CD">
              <w:rPr>
                <w:b/>
                <w:bCs/>
                <w:sz w:val="28"/>
                <w:szCs w:val="28"/>
              </w:rPr>
              <w:t>Impact</w:t>
            </w:r>
          </w:p>
        </w:tc>
        <w:tc>
          <w:tcPr>
            <w:tcW w:w="3683" w:type="dxa"/>
            <w:tcBorders>
              <w:bottom w:val="single" w:sz="4" w:space="0" w:color="7F7F7F" w:themeColor="text1" w:themeTint="80"/>
            </w:tcBorders>
            <w:shd w:val="clear" w:color="auto" w:fill="DBE5F1" w:themeFill="accent1" w:themeFillTint="33"/>
          </w:tcPr>
          <w:p w14:paraId="0CCCCADD" w14:textId="77777777" w:rsidR="009D6177" w:rsidRPr="001D27EA" w:rsidRDefault="009D6177" w:rsidP="009D6177">
            <w:pPr>
              <w:pStyle w:val="NormalWeb"/>
              <w:spacing w:before="0" w:beforeAutospacing="0" w:after="0" w:afterAutospacing="0"/>
              <w:ind w:left="971"/>
              <w:textAlignment w:val="baseline"/>
              <w:rPr>
                <w:rFonts w:asciiTheme="minorHAnsi" w:hAnsiTheme="minorHAnsi" w:cstheme="minorHAnsi"/>
                <w:color w:val="FF0000"/>
              </w:rPr>
            </w:pPr>
          </w:p>
        </w:tc>
        <w:tc>
          <w:tcPr>
            <w:tcW w:w="3683" w:type="dxa"/>
            <w:tcBorders>
              <w:bottom w:val="single" w:sz="4" w:space="0" w:color="7F7F7F" w:themeColor="text1" w:themeTint="80"/>
            </w:tcBorders>
            <w:shd w:val="clear" w:color="auto" w:fill="DBE5F1" w:themeFill="accent1" w:themeFillTint="33"/>
          </w:tcPr>
          <w:p w14:paraId="278F2514" w14:textId="77777777" w:rsidR="009D6177" w:rsidRPr="001D27EA" w:rsidRDefault="009D6177" w:rsidP="009D6177">
            <w:pPr>
              <w:pStyle w:val="NormalWeb"/>
              <w:spacing w:before="0" w:beforeAutospacing="0" w:after="0" w:afterAutospacing="0"/>
              <w:ind w:left="971"/>
              <w:textAlignment w:val="baseline"/>
              <w:rPr>
                <w:rFonts w:asciiTheme="minorHAnsi" w:hAnsiTheme="minorHAnsi" w:cstheme="minorHAnsi"/>
                <w:color w:val="FF0000"/>
              </w:rPr>
            </w:pPr>
          </w:p>
        </w:tc>
      </w:tr>
      <w:tr w:rsidR="009D6177" w14:paraId="6F496803" w14:textId="77777777" w:rsidTr="00766739">
        <w:trPr>
          <w:cantSplit w:val="0"/>
          <w:trHeight w:hRule="exact" w:val="1195"/>
        </w:trPr>
        <w:tc>
          <w:tcPr>
            <w:tcW w:w="3683" w:type="dxa"/>
          </w:tcPr>
          <w:p w14:paraId="1E0F1569" w14:textId="77777777" w:rsidR="009D6177" w:rsidRPr="00DA43D9" w:rsidRDefault="009D6177" w:rsidP="009D6177">
            <w:pPr>
              <w:pStyle w:val="NormalWeb"/>
              <w:numPr>
                <w:ilvl w:val="0"/>
                <w:numId w:val="11"/>
              </w:numPr>
              <w:spacing w:before="0" w:beforeAutospacing="0" w:after="160" w:afterAutospacing="0"/>
              <w:ind w:left="306" w:hanging="306"/>
              <w:textAlignment w:val="baseline"/>
              <w:rPr>
                <w:color w:val="FF0000"/>
              </w:rPr>
            </w:pPr>
            <w:r w:rsidRPr="00DA43D9">
              <w:rPr>
                <w:rFonts w:asciiTheme="minorHAnsi" w:hAnsiTheme="minorHAnsi" w:cstheme="minorHAnsi"/>
                <w:color w:val="FF0000"/>
              </w:rPr>
              <w:t>Physical injury to the wrists, arms, neck, shoulder or back</w:t>
            </w:r>
          </w:p>
        </w:tc>
        <w:tc>
          <w:tcPr>
            <w:tcW w:w="3683" w:type="dxa"/>
            <w:vAlign w:val="top"/>
          </w:tcPr>
          <w:p w14:paraId="43B52EAB" w14:textId="77777777" w:rsidR="009D6177" w:rsidRPr="003441E8" w:rsidRDefault="009D6177" w:rsidP="009D6177">
            <w:pPr>
              <w:pStyle w:val="Body"/>
              <w:rPr>
                <w:color w:val="FF0000"/>
              </w:rPr>
            </w:pPr>
            <w:r>
              <w:rPr>
                <w:color w:val="FF0000"/>
              </w:rPr>
              <w:t>Loss of working hours with injuries to staff</w:t>
            </w:r>
          </w:p>
        </w:tc>
        <w:tc>
          <w:tcPr>
            <w:tcW w:w="3683" w:type="dxa"/>
            <w:tcBorders>
              <w:tl2br w:val="single" w:sz="4" w:space="0" w:color="7F7F7F" w:themeColor="text1" w:themeTint="80"/>
              <w:tr2bl w:val="single" w:sz="4" w:space="0" w:color="7F7F7F" w:themeColor="text1" w:themeTint="80"/>
            </w:tcBorders>
          </w:tcPr>
          <w:p w14:paraId="18CC2194" w14:textId="77777777" w:rsidR="009D6177" w:rsidRPr="001D27EA" w:rsidRDefault="009D6177" w:rsidP="009D6177">
            <w:pPr>
              <w:pStyle w:val="NormalWeb"/>
              <w:numPr>
                <w:ilvl w:val="0"/>
                <w:numId w:val="11"/>
              </w:numPr>
              <w:spacing w:before="0" w:beforeAutospacing="0" w:after="0" w:afterAutospacing="0"/>
              <w:ind w:hanging="599"/>
              <w:textAlignment w:val="baseline"/>
              <w:rPr>
                <w:rFonts w:asciiTheme="minorHAnsi" w:hAnsiTheme="minorHAnsi" w:cstheme="minorHAnsi"/>
                <w:color w:val="FF0000"/>
              </w:rPr>
            </w:pPr>
          </w:p>
        </w:tc>
        <w:tc>
          <w:tcPr>
            <w:tcW w:w="3683" w:type="dxa"/>
            <w:tcBorders>
              <w:tl2br w:val="single" w:sz="4" w:space="0" w:color="7F7F7F" w:themeColor="text1" w:themeTint="80"/>
              <w:tr2bl w:val="single" w:sz="4" w:space="0" w:color="7F7F7F" w:themeColor="text1" w:themeTint="80"/>
            </w:tcBorders>
          </w:tcPr>
          <w:p w14:paraId="6A30DADE" w14:textId="77777777" w:rsidR="009D6177" w:rsidRPr="001D27EA" w:rsidRDefault="009D6177" w:rsidP="009D6177">
            <w:pPr>
              <w:pStyle w:val="NormalWeb"/>
              <w:numPr>
                <w:ilvl w:val="0"/>
                <w:numId w:val="11"/>
              </w:numPr>
              <w:spacing w:before="0" w:beforeAutospacing="0" w:after="0" w:afterAutospacing="0"/>
              <w:ind w:hanging="599"/>
              <w:textAlignment w:val="baseline"/>
              <w:rPr>
                <w:rFonts w:asciiTheme="minorHAnsi" w:hAnsiTheme="minorHAnsi" w:cstheme="minorHAnsi"/>
                <w:color w:val="FF0000"/>
              </w:rPr>
            </w:pPr>
          </w:p>
        </w:tc>
      </w:tr>
      <w:tr w:rsidR="009D6177" w14:paraId="6901BF3D" w14:textId="77777777" w:rsidTr="00766739">
        <w:trPr>
          <w:cantSplit w:val="0"/>
          <w:trHeight w:hRule="exact" w:val="1307"/>
        </w:trPr>
        <w:tc>
          <w:tcPr>
            <w:tcW w:w="3683" w:type="dxa"/>
          </w:tcPr>
          <w:p w14:paraId="6E283479" w14:textId="77777777" w:rsidR="009D6177" w:rsidRPr="00DA43D9" w:rsidRDefault="009D6177" w:rsidP="009D6177">
            <w:pPr>
              <w:pStyle w:val="NormalWeb"/>
              <w:numPr>
                <w:ilvl w:val="0"/>
                <w:numId w:val="11"/>
              </w:numPr>
              <w:spacing w:before="0" w:beforeAutospacing="0" w:after="240" w:afterAutospacing="0"/>
              <w:ind w:left="306" w:hanging="306"/>
              <w:textAlignment w:val="baseline"/>
              <w:rPr>
                <w:rFonts w:asciiTheme="minorHAnsi" w:hAnsiTheme="minorHAnsi" w:cstheme="minorHAnsi"/>
                <w:color w:val="FF0000"/>
              </w:rPr>
            </w:pPr>
            <w:r w:rsidRPr="00DA43D9">
              <w:rPr>
                <w:rFonts w:asciiTheme="minorHAnsi" w:hAnsiTheme="minorHAnsi" w:cstheme="minorHAnsi"/>
                <w:color w:val="FF0000"/>
              </w:rPr>
              <w:t>Eye strain</w:t>
            </w:r>
          </w:p>
        </w:tc>
        <w:tc>
          <w:tcPr>
            <w:tcW w:w="3683" w:type="dxa"/>
            <w:vAlign w:val="top"/>
          </w:tcPr>
          <w:p w14:paraId="1771E9B0" w14:textId="77777777" w:rsidR="009D6177" w:rsidRPr="003441E8" w:rsidRDefault="009D6177" w:rsidP="009D6177">
            <w:pPr>
              <w:pStyle w:val="Body"/>
              <w:rPr>
                <w:color w:val="FF0000"/>
              </w:rPr>
            </w:pPr>
            <w:r>
              <w:rPr>
                <w:color w:val="FF0000"/>
              </w:rPr>
              <w:t>Loss of working hours with injuries to staff</w:t>
            </w:r>
          </w:p>
        </w:tc>
        <w:tc>
          <w:tcPr>
            <w:tcW w:w="3683" w:type="dxa"/>
            <w:tcBorders>
              <w:tl2br w:val="single" w:sz="4" w:space="0" w:color="7F7F7F" w:themeColor="text1" w:themeTint="80"/>
              <w:tr2bl w:val="single" w:sz="4" w:space="0" w:color="7F7F7F" w:themeColor="text1" w:themeTint="80"/>
            </w:tcBorders>
          </w:tcPr>
          <w:p w14:paraId="081ED5CA" w14:textId="77777777" w:rsidR="009D6177" w:rsidRPr="001D27EA" w:rsidRDefault="009D6177" w:rsidP="009D6177">
            <w:pPr>
              <w:pStyle w:val="NormalWeb"/>
              <w:numPr>
                <w:ilvl w:val="0"/>
                <w:numId w:val="11"/>
              </w:numPr>
              <w:spacing w:before="0" w:beforeAutospacing="0" w:after="0" w:afterAutospacing="0"/>
              <w:ind w:hanging="599"/>
              <w:textAlignment w:val="baseline"/>
              <w:rPr>
                <w:rFonts w:asciiTheme="minorHAnsi" w:hAnsiTheme="minorHAnsi" w:cstheme="minorHAnsi"/>
                <w:color w:val="FF0000"/>
              </w:rPr>
            </w:pPr>
          </w:p>
        </w:tc>
        <w:tc>
          <w:tcPr>
            <w:tcW w:w="3683" w:type="dxa"/>
            <w:tcBorders>
              <w:tl2br w:val="single" w:sz="4" w:space="0" w:color="7F7F7F" w:themeColor="text1" w:themeTint="80"/>
              <w:tr2bl w:val="single" w:sz="4" w:space="0" w:color="7F7F7F" w:themeColor="text1" w:themeTint="80"/>
            </w:tcBorders>
          </w:tcPr>
          <w:p w14:paraId="21FC597C" w14:textId="77777777" w:rsidR="009D6177" w:rsidRPr="001D27EA" w:rsidRDefault="009D6177" w:rsidP="009D6177">
            <w:pPr>
              <w:pStyle w:val="NormalWeb"/>
              <w:numPr>
                <w:ilvl w:val="0"/>
                <w:numId w:val="11"/>
              </w:numPr>
              <w:spacing w:before="0" w:beforeAutospacing="0" w:after="0" w:afterAutospacing="0"/>
              <w:ind w:hanging="599"/>
              <w:textAlignment w:val="baseline"/>
              <w:rPr>
                <w:rFonts w:asciiTheme="minorHAnsi" w:hAnsiTheme="minorHAnsi" w:cstheme="minorHAnsi"/>
                <w:color w:val="FF0000"/>
              </w:rPr>
            </w:pPr>
          </w:p>
        </w:tc>
      </w:tr>
      <w:tr w:rsidR="009D6177" w14:paraId="21D42621" w14:textId="77777777" w:rsidTr="00766739">
        <w:trPr>
          <w:cantSplit w:val="0"/>
          <w:trHeight w:hRule="exact" w:val="865"/>
        </w:trPr>
        <w:tc>
          <w:tcPr>
            <w:tcW w:w="3683" w:type="dxa"/>
          </w:tcPr>
          <w:p w14:paraId="03127529" w14:textId="77777777" w:rsidR="009D6177" w:rsidRPr="00DA43D9" w:rsidRDefault="009D6177" w:rsidP="009D6177">
            <w:pPr>
              <w:pStyle w:val="NormalWeb"/>
              <w:numPr>
                <w:ilvl w:val="0"/>
                <w:numId w:val="11"/>
              </w:numPr>
              <w:spacing w:before="0" w:beforeAutospacing="0" w:after="0" w:afterAutospacing="0"/>
              <w:ind w:left="306" w:hanging="306"/>
              <w:textAlignment w:val="baseline"/>
              <w:rPr>
                <w:rFonts w:asciiTheme="minorHAnsi" w:hAnsiTheme="minorHAnsi" w:cstheme="minorHAnsi"/>
                <w:color w:val="FF0000"/>
              </w:rPr>
            </w:pPr>
            <w:r w:rsidRPr="00DA43D9">
              <w:rPr>
                <w:rFonts w:asciiTheme="minorHAnsi" w:hAnsiTheme="minorHAnsi" w:cstheme="minorHAnsi"/>
                <w:color w:val="FF0000"/>
              </w:rPr>
              <w:t>Electrical shock</w:t>
            </w:r>
          </w:p>
        </w:tc>
        <w:tc>
          <w:tcPr>
            <w:tcW w:w="3683" w:type="dxa"/>
            <w:vAlign w:val="top"/>
          </w:tcPr>
          <w:p w14:paraId="76254BE1" w14:textId="77777777" w:rsidR="009D6177" w:rsidRPr="003441E8" w:rsidRDefault="009D6177" w:rsidP="009D6177">
            <w:pPr>
              <w:pStyle w:val="Body"/>
              <w:rPr>
                <w:color w:val="FF0000"/>
              </w:rPr>
            </w:pPr>
            <w:r>
              <w:rPr>
                <w:color w:val="FF0000"/>
              </w:rPr>
              <w:t>Potential death. Loss of experienced staff</w:t>
            </w:r>
          </w:p>
        </w:tc>
        <w:tc>
          <w:tcPr>
            <w:tcW w:w="3683" w:type="dxa"/>
            <w:tcBorders>
              <w:tl2br w:val="single" w:sz="4" w:space="0" w:color="7F7F7F" w:themeColor="text1" w:themeTint="80"/>
              <w:tr2bl w:val="single" w:sz="4" w:space="0" w:color="7F7F7F" w:themeColor="text1" w:themeTint="80"/>
            </w:tcBorders>
          </w:tcPr>
          <w:p w14:paraId="0FDCFA78" w14:textId="77777777" w:rsidR="009D6177" w:rsidRPr="001D27EA" w:rsidRDefault="009D6177" w:rsidP="009D6177">
            <w:pPr>
              <w:pStyle w:val="NormalWeb"/>
              <w:numPr>
                <w:ilvl w:val="0"/>
                <w:numId w:val="11"/>
              </w:numPr>
              <w:spacing w:before="0" w:beforeAutospacing="0" w:after="0" w:afterAutospacing="0"/>
              <w:ind w:hanging="599"/>
              <w:textAlignment w:val="baseline"/>
              <w:rPr>
                <w:rFonts w:asciiTheme="minorHAnsi" w:hAnsiTheme="minorHAnsi" w:cstheme="minorHAnsi"/>
                <w:color w:val="FF0000"/>
              </w:rPr>
            </w:pPr>
          </w:p>
        </w:tc>
        <w:tc>
          <w:tcPr>
            <w:tcW w:w="3683" w:type="dxa"/>
            <w:tcBorders>
              <w:tl2br w:val="single" w:sz="4" w:space="0" w:color="7F7F7F" w:themeColor="text1" w:themeTint="80"/>
              <w:tr2bl w:val="single" w:sz="4" w:space="0" w:color="7F7F7F" w:themeColor="text1" w:themeTint="80"/>
            </w:tcBorders>
          </w:tcPr>
          <w:p w14:paraId="2B817E39" w14:textId="77777777" w:rsidR="009D6177" w:rsidRPr="001D27EA" w:rsidRDefault="009D6177" w:rsidP="009D6177">
            <w:pPr>
              <w:pStyle w:val="NormalWeb"/>
              <w:numPr>
                <w:ilvl w:val="0"/>
                <w:numId w:val="11"/>
              </w:numPr>
              <w:spacing w:before="0" w:beforeAutospacing="0" w:after="0" w:afterAutospacing="0"/>
              <w:ind w:hanging="599"/>
              <w:textAlignment w:val="baseline"/>
              <w:rPr>
                <w:rFonts w:asciiTheme="minorHAnsi" w:hAnsiTheme="minorHAnsi" w:cstheme="minorHAnsi"/>
                <w:color w:val="FF0000"/>
              </w:rPr>
            </w:pPr>
          </w:p>
        </w:tc>
      </w:tr>
      <w:tr w:rsidR="009D6177" w14:paraId="459CBD22" w14:textId="77777777" w:rsidTr="00766739">
        <w:trPr>
          <w:cantSplit w:val="0"/>
          <w:trHeight w:hRule="exact" w:val="1384"/>
        </w:trPr>
        <w:tc>
          <w:tcPr>
            <w:tcW w:w="3683" w:type="dxa"/>
          </w:tcPr>
          <w:p w14:paraId="62C77629" w14:textId="77777777" w:rsidR="009D6177" w:rsidRPr="00DA43D9" w:rsidRDefault="009D6177" w:rsidP="009D6177">
            <w:pPr>
              <w:pStyle w:val="NormalWeb"/>
              <w:numPr>
                <w:ilvl w:val="0"/>
                <w:numId w:val="11"/>
              </w:numPr>
              <w:spacing w:before="0" w:beforeAutospacing="0" w:after="240" w:afterAutospacing="0"/>
              <w:ind w:left="306" w:hanging="306"/>
              <w:textAlignment w:val="baseline"/>
              <w:rPr>
                <w:rFonts w:asciiTheme="minorHAnsi" w:hAnsiTheme="minorHAnsi" w:cstheme="minorHAnsi"/>
                <w:color w:val="FF0000"/>
              </w:rPr>
            </w:pPr>
            <w:r w:rsidRPr="00DA43D9">
              <w:rPr>
                <w:rFonts w:asciiTheme="minorHAnsi" w:hAnsiTheme="minorHAnsi" w:cstheme="minorHAnsi"/>
                <w:color w:val="FF0000"/>
              </w:rPr>
              <w:t>Physical injury from tripping over cords</w:t>
            </w:r>
          </w:p>
        </w:tc>
        <w:tc>
          <w:tcPr>
            <w:tcW w:w="3683" w:type="dxa"/>
            <w:vAlign w:val="top"/>
          </w:tcPr>
          <w:p w14:paraId="190CE940" w14:textId="77777777" w:rsidR="009D6177" w:rsidRPr="003441E8" w:rsidRDefault="009D6177" w:rsidP="009D6177">
            <w:pPr>
              <w:pStyle w:val="Body"/>
              <w:rPr>
                <w:color w:val="FF0000"/>
              </w:rPr>
            </w:pPr>
            <w:r>
              <w:rPr>
                <w:color w:val="FF0000"/>
              </w:rPr>
              <w:t>Loss of working hours with injuries to staff</w:t>
            </w:r>
          </w:p>
        </w:tc>
        <w:tc>
          <w:tcPr>
            <w:tcW w:w="3683" w:type="dxa"/>
            <w:tcBorders>
              <w:tl2br w:val="single" w:sz="4" w:space="0" w:color="7F7F7F" w:themeColor="text1" w:themeTint="80"/>
              <w:tr2bl w:val="single" w:sz="4" w:space="0" w:color="7F7F7F" w:themeColor="text1" w:themeTint="80"/>
            </w:tcBorders>
          </w:tcPr>
          <w:p w14:paraId="1F5CF460" w14:textId="77777777" w:rsidR="009D6177" w:rsidRPr="001D27EA" w:rsidRDefault="009D6177" w:rsidP="009D6177">
            <w:pPr>
              <w:pStyle w:val="NormalWeb"/>
              <w:numPr>
                <w:ilvl w:val="0"/>
                <w:numId w:val="11"/>
              </w:numPr>
              <w:spacing w:before="0" w:beforeAutospacing="0" w:after="0" w:afterAutospacing="0"/>
              <w:ind w:hanging="599"/>
              <w:textAlignment w:val="baseline"/>
              <w:rPr>
                <w:rFonts w:asciiTheme="minorHAnsi" w:hAnsiTheme="minorHAnsi" w:cstheme="minorHAnsi"/>
                <w:color w:val="FF0000"/>
              </w:rPr>
            </w:pPr>
          </w:p>
        </w:tc>
        <w:tc>
          <w:tcPr>
            <w:tcW w:w="3683" w:type="dxa"/>
            <w:tcBorders>
              <w:tl2br w:val="single" w:sz="4" w:space="0" w:color="7F7F7F" w:themeColor="text1" w:themeTint="80"/>
              <w:tr2bl w:val="single" w:sz="4" w:space="0" w:color="7F7F7F" w:themeColor="text1" w:themeTint="80"/>
            </w:tcBorders>
          </w:tcPr>
          <w:p w14:paraId="4C17BC39" w14:textId="77777777" w:rsidR="009D6177" w:rsidRPr="001D27EA" w:rsidRDefault="009D6177" w:rsidP="009D6177">
            <w:pPr>
              <w:pStyle w:val="NormalWeb"/>
              <w:numPr>
                <w:ilvl w:val="0"/>
                <w:numId w:val="11"/>
              </w:numPr>
              <w:spacing w:before="0" w:beforeAutospacing="0" w:after="0" w:afterAutospacing="0"/>
              <w:ind w:hanging="599"/>
              <w:textAlignment w:val="baseline"/>
              <w:rPr>
                <w:rFonts w:asciiTheme="minorHAnsi" w:hAnsiTheme="minorHAnsi" w:cstheme="minorHAnsi"/>
                <w:color w:val="FF0000"/>
              </w:rPr>
            </w:pPr>
          </w:p>
        </w:tc>
      </w:tr>
    </w:tbl>
    <w:p w14:paraId="2910A6CE" w14:textId="77777777" w:rsidR="009D6177" w:rsidRDefault="009D6177" w:rsidP="009D6177">
      <w:pPr>
        <w:pStyle w:val="NormalWeb"/>
        <w:spacing w:before="0" w:beforeAutospacing="0" w:after="240" w:afterAutospacing="0"/>
        <w:rPr>
          <w:rFonts w:asciiTheme="minorHAnsi" w:hAnsiTheme="minorHAnsi" w:cstheme="minorHAnsi"/>
          <w:color w:val="000000"/>
        </w:rPr>
      </w:pPr>
    </w:p>
    <w:p w14:paraId="7EDC046C" w14:textId="77777777" w:rsidR="009D6177" w:rsidRDefault="009D6177" w:rsidP="00021298">
      <w:pPr>
        <w:pStyle w:val="Body"/>
      </w:pPr>
    </w:p>
    <w:p w14:paraId="1995D4AE" w14:textId="77777777" w:rsidR="00021298" w:rsidRDefault="00021298" w:rsidP="00021298">
      <w:pPr>
        <w:pStyle w:val="Body"/>
      </w:pPr>
    </w:p>
    <w:p w14:paraId="1B0A8521" w14:textId="77777777" w:rsidR="00021298" w:rsidRDefault="00021298" w:rsidP="00021298">
      <w:pPr>
        <w:rPr>
          <w:rFonts w:eastAsia="Times New Roman"/>
          <w:noProof/>
          <w:color w:val="464748"/>
          <w:kern w:val="22"/>
          <w:sz w:val="36"/>
          <w:szCs w:val="36"/>
          <w:lang w:eastAsia="en-AU"/>
        </w:rPr>
      </w:pPr>
      <w:r>
        <w:br w:type="page"/>
      </w:r>
    </w:p>
    <w:p w14:paraId="2B6AC603" w14:textId="240CD315" w:rsidR="00DD37E7" w:rsidRDefault="000A26CD" w:rsidP="00021298">
      <w:pPr>
        <w:pStyle w:val="Heading4"/>
      </w:pPr>
      <w:r>
        <w:lastRenderedPageBreak/>
        <w:t xml:space="preserve">Trades </w:t>
      </w:r>
      <w:r w:rsidR="00957BA1">
        <w:t>Schedule Project 1</w:t>
      </w:r>
      <w:r w:rsidR="00B1008D">
        <w:t xml:space="preserve"> </w:t>
      </w:r>
    </w:p>
    <w:p w14:paraId="4010C47E" w14:textId="133CA648" w:rsidR="00982D5F" w:rsidRDefault="00021298" w:rsidP="00021298">
      <w:pPr>
        <w:pStyle w:val="Body"/>
      </w:pPr>
      <w:r>
        <w:t>Project</w:t>
      </w:r>
      <w:r w:rsidR="00982D5F" w:rsidRPr="009D6177">
        <w:t>:</w:t>
      </w:r>
      <w:r w:rsidR="00982D5F">
        <w:t xml:space="preserve"> Kitchen</w:t>
      </w:r>
    </w:p>
    <w:p w14:paraId="18C3DBAB" w14:textId="4092CD78" w:rsidR="00FD75CE" w:rsidRPr="00982D5F" w:rsidRDefault="00FD75CE" w:rsidP="00FD75CE">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8</w:t>
      </w:r>
      <w:r w:rsidRPr="00665A2D">
        <w:fldChar w:fldCharType="end"/>
      </w:r>
      <w:r w:rsidRPr="00665A2D">
        <w:t xml:space="preserve"> </w:t>
      </w:r>
      <w:r>
        <w:t>Trades Schedule Project 1</w:t>
      </w:r>
    </w:p>
    <w:tbl>
      <w:tblPr>
        <w:tblStyle w:val="TableGrid"/>
        <w:tblpPr w:leftFromText="180" w:rightFromText="180" w:vertAnchor="text" w:tblpY="1"/>
        <w:tblOverlap w:val="never"/>
        <w:tblW w:w="0" w:type="auto"/>
        <w:tblLook w:val="04A0" w:firstRow="1" w:lastRow="0" w:firstColumn="1" w:lastColumn="0" w:noHBand="0" w:noVBand="1"/>
      </w:tblPr>
      <w:tblGrid>
        <w:gridCol w:w="460"/>
        <w:gridCol w:w="3930"/>
        <w:gridCol w:w="3369"/>
        <w:gridCol w:w="1276"/>
        <w:gridCol w:w="567"/>
        <w:gridCol w:w="590"/>
        <w:gridCol w:w="3791"/>
      </w:tblGrid>
      <w:tr w:rsidR="00DD37E7" w14:paraId="783F59D9" w14:textId="77777777" w:rsidTr="00672371">
        <w:trPr>
          <w:cnfStyle w:val="100000000000" w:firstRow="1" w:lastRow="0" w:firstColumn="0" w:lastColumn="0" w:oddVBand="0" w:evenVBand="0" w:oddHBand="0" w:evenHBand="0" w:firstRowFirstColumn="0" w:firstRowLastColumn="0" w:lastRowFirstColumn="0" w:lastRowLastColumn="0"/>
          <w:cantSplit w:val="0"/>
          <w:tblHeader/>
        </w:trPr>
        <w:tc>
          <w:tcPr>
            <w:tcW w:w="460" w:type="dxa"/>
          </w:tcPr>
          <w:p w14:paraId="3A3B3A08" w14:textId="77777777" w:rsidR="00DD37E7" w:rsidRDefault="00DD37E7" w:rsidP="00ED74C5">
            <w:pPr>
              <w:rPr>
                <w:lang w:eastAsia="en-AU"/>
              </w:rPr>
            </w:pPr>
          </w:p>
        </w:tc>
        <w:tc>
          <w:tcPr>
            <w:tcW w:w="3930" w:type="dxa"/>
          </w:tcPr>
          <w:p w14:paraId="0D2E0FB0" w14:textId="77777777" w:rsidR="00DD37E7" w:rsidRDefault="00DD37E7" w:rsidP="00ED74C5">
            <w:pPr>
              <w:rPr>
                <w:lang w:eastAsia="en-AU"/>
              </w:rPr>
            </w:pPr>
            <w:r>
              <w:rPr>
                <w:lang w:eastAsia="en-AU"/>
              </w:rPr>
              <w:t>Task</w:t>
            </w:r>
          </w:p>
        </w:tc>
        <w:tc>
          <w:tcPr>
            <w:tcW w:w="3369" w:type="dxa"/>
          </w:tcPr>
          <w:p w14:paraId="3B1C910E" w14:textId="77777777" w:rsidR="00DD37E7" w:rsidRDefault="00DD37E7" w:rsidP="00ED74C5">
            <w:pPr>
              <w:rPr>
                <w:lang w:eastAsia="en-AU"/>
              </w:rPr>
            </w:pPr>
            <w:r>
              <w:rPr>
                <w:lang w:eastAsia="en-AU"/>
              </w:rPr>
              <w:t>Trade</w:t>
            </w:r>
          </w:p>
        </w:tc>
        <w:tc>
          <w:tcPr>
            <w:tcW w:w="1276" w:type="dxa"/>
          </w:tcPr>
          <w:p w14:paraId="51F58FD1" w14:textId="77777777" w:rsidR="00DD37E7" w:rsidRDefault="00DD37E7" w:rsidP="00ED74C5">
            <w:pPr>
              <w:rPr>
                <w:lang w:eastAsia="en-AU"/>
              </w:rPr>
            </w:pPr>
            <w:r>
              <w:rPr>
                <w:lang w:eastAsia="en-AU"/>
              </w:rPr>
              <w:t>Date</w:t>
            </w:r>
          </w:p>
        </w:tc>
        <w:tc>
          <w:tcPr>
            <w:tcW w:w="567" w:type="dxa"/>
          </w:tcPr>
          <w:p w14:paraId="549B1493" w14:textId="77777777" w:rsidR="00DD37E7" w:rsidRDefault="00DD37E7" w:rsidP="00ED74C5">
            <w:pPr>
              <w:rPr>
                <w:lang w:eastAsia="en-AU"/>
              </w:rPr>
            </w:pPr>
            <w:r>
              <w:rPr>
                <w:lang w:eastAsia="en-AU"/>
              </w:rPr>
              <w:t>S</w:t>
            </w:r>
          </w:p>
        </w:tc>
        <w:tc>
          <w:tcPr>
            <w:tcW w:w="590" w:type="dxa"/>
          </w:tcPr>
          <w:p w14:paraId="5C712876" w14:textId="77777777" w:rsidR="00DD37E7" w:rsidRDefault="00DD37E7" w:rsidP="00ED74C5">
            <w:pPr>
              <w:rPr>
                <w:lang w:eastAsia="en-AU"/>
              </w:rPr>
            </w:pPr>
            <w:r>
              <w:rPr>
                <w:lang w:eastAsia="en-AU"/>
              </w:rPr>
              <w:t>U/S</w:t>
            </w:r>
          </w:p>
        </w:tc>
        <w:tc>
          <w:tcPr>
            <w:tcW w:w="3791" w:type="dxa"/>
          </w:tcPr>
          <w:p w14:paraId="7C2A27A2" w14:textId="77777777" w:rsidR="00DD37E7" w:rsidRDefault="00DD37E7" w:rsidP="00ED74C5">
            <w:pPr>
              <w:rPr>
                <w:lang w:eastAsia="en-AU"/>
              </w:rPr>
            </w:pPr>
            <w:r>
              <w:rPr>
                <w:lang w:eastAsia="en-AU"/>
              </w:rPr>
              <w:t>Comments</w:t>
            </w:r>
          </w:p>
        </w:tc>
      </w:tr>
      <w:tr w:rsidR="00DD37E7" w14:paraId="2CEA1EB0" w14:textId="77777777" w:rsidTr="00284686">
        <w:trPr>
          <w:trHeight w:hRule="exact" w:val="964"/>
        </w:trPr>
        <w:tc>
          <w:tcPr>
            <w:tcW w:w="460" w:type="dxa"/>
          </w:tcPr>
          <w:p w14:paraId="3166DE88" w14:textId="77777777" w:rsidR="00DD37E7" w:rsidRDefault="00DD37E7" w:rsidP="00ED74C5">
            <w:pPr>
              <w:rPr>
                <w:lang w:eastAsia="en-AU"/>
              </w:rPr>
            </w:pPr>
            <w:r>
              <w:rPr>
                <w:lang w:eastAsia="en-AU"/>
              </w:rPr>
              <w:t>1</w:t>
            </w:r>
          </w:p>
        </w:tc>
        <w:tc>
          <w:tcPr>
            <w:tcW w:w="3930" w:type="dxa"/>
          </w:tcPr>
          <w:p w14:paraId="5273D542" w14:textId="571DE43A" w:rsidR="00DD37E7" w:rsidRPr="0038105C" w:rsidRDefault="00C829DE" w:rsidP="00ED74C5">
            <w:pPr>
              <w:rPr>
                <w:color w:val="FF0000"/>
                <w:lang w:eastAsia="en-AU"/>
              </w:rPr>
            </w:pPr>
            <w:r>
              <w:rPr>
                <w:color w:val="FF0000"/>
                <w:lang w:eastAsia="en-AU"/>
              </w:rPr>
              <w:t>Disconnect Water Services</w:t>
            </w:r>
          </w:p>
        </w:tc>
        <w:tc>
          <w:tcPr>
            <w:tcW w:w="3369" w:type="dxa"/>
          </w:tcPr>
          <w:p w14:paraId="40C91440" w14:textId="04F32928" w:rsidR="00DD37E7" w:rsidRPr="0038105C" w:rsidRDefault="00662123" w:rsidP="00ED74C5">
            <w:pPr>
              <w:rPr>
                <w:color w:val="FF0000"/>
                <w:lang w:eastAsia="en-AU"/>
              </w:rPr>
            </w:pPr>
            <w:r>
              <w:rPr>
                <w:color w:val="FF0000"/>
                <w:lang w:eastAsia="en-AU"/>
              </w:rPr>
              <w:t>Plumber</w:t>
            </w:r>
          </w:p>
        </w:tc>
        <w:tc>
          <w:tcPr>
            <w:tcW w:w="1276" w:type="dxa"/>
          </w:tcPr>
          <w:p w14:paraId="7D1ABBD4" w14:textId="62B3C7E8" w:rsidR="00DD37E7" w:rsidRPr="0038105C" w:rsidRDefault="00662123" w:rsidP="00ED74C5">
            <w:pPr>
              <w:rPr>
                <w:color w:val="FF0000"/>
                <w:lang w:eastAsia="en-AU"/>
              </w:rPr>
            </w:pPr>
            <w:r>
              <w:rPr>
                <w:color w:val="FF0000"/>
                <w:lang w:eastAsia="en-AU"/>
              </w:rPr>
              <w:t>Day 1</w:t>
            </w:r>
          </w:p>
        </w:tc>
        <w:sdt>
          <w:sdtPr>
            <w:rPr>
              <w:lang w:eastAsia="en-AU"/>
            </w:rPr>
            <w:id w:val="1668663798"/>
            <w14:checkbox>
              <w14:checked w14:val="1"/>
              <w14:checkedState w14:val="2612" w14:font="MS Gothic"/>
              <w14:uncheckedState w14:val="2610" w14:font="MS Gothic"/>
            </w14:checkbox>
          </w:sdtPr>
          <w:sdtContent>
            <w:tc>
              <w:tcPr>
                <w:tcW w:w="567" w:type="dxa"/>
              </w:tcPr>
              <w:p w14:paraId="05A4B964" w14:textId="77777777" w:rsidR="00DD37E7" w:rsidRPr="00662123" w:rsidRDefault="00DD37E7" w:rsidP="00ED74C5">
                <w:pPr>
                  <w:rPr>
                    <w:lang w:eastAsia="en-AU"/>
                  </w:rPr>
                </w:pPr>
                <w:r w:rsidRPr="00662123">
                  <w:rPr>
                    <w:rFonts w:ascii="MS Gothic" w:eastAsia="MS Gothic" w:hAnsi="MS Gothic" w:hint="eastAsia"/>
                    <w:lang w:eastAsia="en-AU"/>
                  </w:rPr>
                  <w:t>☒</w:t>
                </w:r>
              </w:p>
            </w:tc>
          </w:sdtContent>
        </w:sdt>
        <w:sdt>
          <w:sdtPr>
            <w:rPr>
              <w:lang w:eastAsia="en-AU"/>
            </w:rPr>
            <w:id w:val="-943075777"/>
            <w14:checkbox>
              <w14:checked w14:val="0"/>
              <w14:checkedState w14:val="2612" w14:font="MS Gothic"/>
              <w14:uncheckedState w14:val="2610" w14:font="MS Gothic"/>
            </w14:checkbox>
          </w:sdtPr>
          <w:sdtContent>
            <w:tc>
              <w:tcPr>
                <w:tcW w:w="590" w:type="dxa"/>
              </w:tcPr>
              <w:p w14:paraId="1B68F118" w14:textId="77777777" w:rsidR="00DD37E7" w:rsidRPr="00662123" w:rsidRDefault="00DD37E7" w:rsidP="00ED74C5">
                <w:pPr>
                  <w:rPr>
                    <w:lang w:eastAsia="en-AU"/>
                  </w:rPr>
                </w:pPr>
                <w:r w:rsidRPr="00662123">
                  <w:rPr>
                    <w:rFonts w:ascii="MS Gothic" w:eastAsia="MS Gothic" w:hAnsi="MS Gothic" w:hint="eastAsia"/>
                    <w:lang w:eastAsia="en-AU"/>
                  </w:rPr>
                  <w:t>☐</w:t>
                </w:r>
              </w:p>
            </w:tc>
          </w:sdtContent>
        </w:sdt>
        <w:tc>
          <w:tcPr>
            <w:tcW w:w="3791" w:type="dxa"/>
          </w:tcPr>
          <w:p w14:paraId="024131C0" w14:textId="77C027FF" w:rsidR="00DD37E7" w:rsidRDefault="00484A36" w:rsidP="00ED74C5">
            <w:pPr>
              <w:rPr>
                <w:color w:val="FF0000"/>
                <w:lang w:eastAsia="en-AU"/>
              </w:rPr>
            </w:pPr>
            <w:r>
              <w:rPr>
                <w:color w:val="FF0000"/>
                <w:lang w:eastAsia="en-AU"/>
              </w:rPr>
              <w:t>Plumber to disconnect in the morning prior to  8am</w:t>
            </w:r>
          </w:p>
          <w:p w14:paraId="23F5EF4D" w14:textId="3FFA5950" w:rsidR="00957BA1" w:rsidRPr="0038105C" w:rsidRDefault="00957BA1" w:rsidP="00ED74C5">
            <w:pPr>
              <w:rPr>
                <w:color w:val="FF0000"/>
                <w:lang w:eastAsia="en-AU"/>
              </w:rPr>
            </w:pPr>
          </w:p>
        </w:tc>
      </w:tr>
      <w:tr w:rsidR="00DD37E7" w14:paraId="56A34C4D" w14:textId="77777777" w:rsidTr="00284686">
        <w:trPr>
          <w:trHeight w:hRule="exact" w:val="845"/>
        </w:trPr>
        <w:tc>
          <w:tcPr>
            <w:tcW w:w="460" w:type="dxa"/>
          </w:tcPr>
          <w:p w14:paraId="2CA804E1" w14:textId="77777777" w:rsidR="00DD37E7" w:rsidRDefault="00DD37E7" w:rsidP="00ED74C5">
            <w:pPr>
              <w:rPr>
                <w:lang w:eastAsia="en-AU"/>
              </w:rPr>
            </w:pPr>
            <w:r>
              <w:rPr>
                <w:lang w:eastAsia="en-AU"/>
              </w:rPr>
              <w:t>2</w:t>
            </w:r>
          </w:p>
        </w:tc>
        <w:tc>
          <w:tcPr>
            <w:tcW w:w="3930" w:type="dxa"/>
          </w:tcPr>
          <w:p w14:paraId="44CFF565" w14:textId="4FF66DED" w:rsidR="00DD37E7" w:rsidRPr="0038105C" w:rsidRDefault="00C829DE" w:rsidP="00C829DE">
            <w:pPr>
              <w:rPr>
                <w:color w:val="FF0000"/>
                <w:lang w:eastAsia="en-AU"/>
              </w:rPr>
            </w:pPr>
            <w:r>
              <w:rPr>
                <w:color w:val="FF0000"/>
                <w:lang w:eastAsia="en-AU"/>
              </w:rPr>
              <w:t>Disconnect electrical Services</w:t>
            </w:r>
          </w:p>
        </w:tc>
        <w:tc>
          <w:tcPr>
            <w:tcW w:w="3369" w:type="dxa"/>
          </w:tcPr>
          <w:p w14:paraId="7905EC5E" w14:textId="1119D333" w:rsidR="00DD37E7" w:rsidRPr="0038105C" w:rsidRDefault="00662123" w:rsidP="00ED74C5">
            <w:pPr>
              <w:rPr>
                <w:color w:val="FF0000"/>
                <w:lang w:eastAsia="en-AU"/>
              </w:rPr>
            </w:pPr>
            <w:r>
              <w:rPr>
                <w:color w:val="FF0000"/>
                <w:lang w:eastAsia="en-AU"/>
              </w:rPr>
              <w:t>Electrician</w:t>
            </w:r>
          </w:p>
        </w:tc>
        <w:tc>
          <w:tcPr>
            <w:tcW w:w="1276" w:type="dxa"/>
          </w:tcPr>
          <w:p w14:paraId="7349D9B1" w14:textId="0296EF17" w:rsidR="00DD37E7" w:rsidRPr="0038105C" w:rsidRDefault="00662123" w:rsidP="00ED74C5">
            <w:pPr>
              <w:rPr>
                <w:color w:val="FF0000"/>
                <w:lang w:eastAsia="en-AU"/>
              </w:rPr>
            </w:pPr>
            <w:r>
              <w:rPr>
                <w:color w:val="FF0000"/>
                <w:lang w:eastAsia="en-AU"/>
              </w:rPr>
              <w:t>Day 1</w:t>
            </w:r>
          </w:p>
        </w:tc>
        <w:sdt>
          <w:sdtPr>
            <w:rPr>
              <w:lang w:eastAsia="en-AU"/>
            </w:rPr>
            <w:id w:val="502090258"/>
            <w14:checkbox>
              <w14:checked w14:val="1"/>
              <w14:checkedState w14:val="2612" w14:font="MS Gothic"/>
              <w14:uncheckedState w14:val="2610" w14:font="MS Gothic"/>
            </w14:checkbox>
          </w:sdtPr>
          <w:sdtContent>
            <w:tc>
              <w:tcPr>
                <w:tcW w:w="567" w:type="dxa"/>
              </w:tcPr>
              <w:p w14:paraId="73314BC4" w14:textId="77777777" w:rsidR="00DD37E7" w:rsidRPr="00662123" w:rsidRDefault="00DD37E7" w:rsidP="00ED74C5">
                <w:pPr>
                  <w:rPr>
                    <w:lang w:eastAsia="en-AU"/>
                  </w:rPr>
                </w:pPr>
                <w:r w:rsidRPr="00662123">
                  <w:rPr>
                    <w:rFonts w:ascii="MS Gothic" w:eastAsia="MS Gothic" w:hAnsi="MS Gothic" w:hint="eastAsia"/>
                    <w:lang w:eastAsia="en-AU"/>
                  </w:rPr>
                  <w:t>☒</w:t>
                </w:r>
              </w:p>
            </w:tc>
          </w:sdtContent>
        </w:sdt>
        <w:sdt>
          <w:sdtPr>
            <w:rPr>
              <w:lang w:eastAsia="en-AU"/>
            </w:rPr>
            <w:id w:val="-1422635235"/>
            <w14:checkbox>
              <w14:checked w14:val="0"/>
              <w14:checkedState w14:val="2612" w14:font="MS Gothic"/>
              <w14:uncheckedState w14:val="2610" w14:font="MS Gothic"/>
            </w14:checkbox>
          </w:sdtPr>
          <w:sdtContent>
            <w:tc>
              <w:tcPr>
                <w:tcW w:w="590" w:type="dxa"/>
              </w:tcPr>
              <w:p w14:paraId="453490C5" w14:textId="77777777" w:rsidR="00DD37E7" w:rsidRPr="00662123" w:rsidRDefault="00DD37E7" w:rsidP="00ED74C5">
                <w:pPr>
                  <w:rPr>
                    <w:lang w:eastAsia="en-AU"/>
                  </w:rPr>
                </w:pPr>
                <w:r w:rsidRPr="00662123">
                  <w:rPr>
                    <w:rFonts w:ascii="MS Gothic" w:eastAsia="MS Gothic" w:hAnsi="MS Gothic" w:hint="eastAsia"/>
                    <w:lang w:eastAsia="en-AU"/>
                  </w:rPr>
                  <w:t>☐</w:t>
                </w:r>
              </w:p>
            </w:tc>
          </w:sdtContent>
        </w:sdt>
        <w:tc>
          <w:tcPr>
            <w:tcW w:w="3791" w:type="dxa"/>
          </w:tcPr>
          <w:p w14:paraId="5EDEE276" w14:textId="6A6232A1" w:rsidR="00DD37E7" w:rsidRDefault="00194AEE" w:rsidP="00ED74C5">
            <w:pPr>
              <w:rPr>
                <w:color w:val="FF0000"/>
                <w:lang w:eastAsia="en-AU"/>
              </w:rPr>
            </w:pPr>
            <w:r>
              <w:rPr>
                <w:color w:val="FF0000"/>
                <w:lang w:eastAsia="en-AU"/>
              </w:rPr>
              <w:t>E</w:t>
            </w:r>
            <w:r w:rsidR="00484A36">
              <w:rPr>
                <w:color w:val="FF0000"/>
                <w:lang w:eastAsia="en-AU"/>
              </w:rPr>
              <w:t>lectrician</w:t>
            </w:r>
            <w:r>
              <w:rPr>
                <w:color w:val="FF0000"/>
                <w:lang w:eastAsia="en-AU"/>
              </w:rPr>
              <w:t xml:space="preserve"> to disconnect in the morning prior to 10am</w:t>
            </w:r>
          </w:p>
          <w:p w14:paraId="0CA2A512" w14:textId="340C81DE" w:rsidR="00957BA1" w:rsidRPr="0038105C" w:rsidRDefault="00957BA1" w:rsidP="00ED74C5">
            <w:pPr>
              <w:rPr>
                <w:color w:val="FF0000"/>
                <w:lang w:eastAsia="en-AU"/>
              </w:rPr>
            </w:pPr>
          </w:p>
        </w:tc>
      </w:tr>
      <w:tr w:rsidR="00DD37E7" w14:paraId="5CAF80ED" w14:textId="77777777" w:rsidTr="00284686">
        <w:trPr>
          <w:trHeight w:hRule="exact" w:val="786"/>
        </w:trPr>
        <w:tc>
          <w:tcPr>
            <w:tcW w:w="460" w:type="dxa"/>
          </w:tcPr>
          <w:p w14:paraId="51B2F89E" w14:textId="77777777" w:rsidR="00DD37E7" w:rsidRDefault="00DD37E7" w:rsidP="00ED74C5">
            <w:pPr>
              <w:rPr>
                <w:lang w:eastAsia="en-AU"/>
              </w:rPr>
            </w:pPr>
            <w:r>
              <w:rPr>
                <w:lang w:eastAsia="en-AU"/>
              </w:rPr>
              <w:t>3</w:t>
            </w:r>
          </w:p>
        </w:tc>
        <w:tc>
          <w:tcPr>
            <w:tcW w:w="3930" w:type="dxa"/>
          </w:tcPr>
          <w:p w14:paraId="59F8ACA6" w14:textId="56637BE9" w:rsidR="00DD37E7" w:rsidRPr="0038105C" w:rsidRDefault="00C829DE" w:rsidP="00ED74C5">
            <w:pPr>
              <w:rPr>
                <w:color w:val="FF0000"/>
                <w:lang w:eastAsia="en-AU"/>
              </w:rPr>
            </w:pPr>
            <w:r>
              <w:rPr>
                <w:color w:val="FF0000"/>
                <w:lang w:eastAsia="en-AU"/>
              </w:rPr>
              <w:t>Remove existing cabinetry</w:t>
            </w:r>
          </w:p>
        </w:tc>
        <w:tc>
          <w:tcPr>
            <w:tcW w:w="3369" w:type="dxa"/>
          </w:tcPr>
          <w:p w14:paraId="340441AF" w14:textId="282FF7AA" w:rsidR="00DD37E7" w:rsidRPr="0038105C" w:rsidRDefault="00662123" w:rsidP="00ED74C5">
            <w:pPr>
              <w:rPr>
                <w:color w:val="FF0000"/>
                <w:lang w:eastAsia="en-AU"/>
              </w:rPr>
            </w:pPr>
            <w:r>
              <w:rPr>
                <w:color w:val="FF0000"/>
                <w:lang w:eastAsia="en-AU"/>
              </w:rPr>
              <w:t>Cabinetmaker</w:t>
            </w:r>
          </w:p>
        </w:tc>
        <w:tc>
          <w:tcPr>
            <w:tcW w:w="1276" w:type="dxa"/>
          </w:tcPr>
          <w:p w14:paraId="2258A733" w14:textId="68848ADF" w:rsidR="00DD37E7" w:rsidRPr="0038105C" w:rsidRDefault="00662123" w:rsidP="00ED74C5">
            <w:pPr>
              <w:rPr>
                <w:color w:val="FF0000"/>
                <w:lang w:eastAsia="en-AU"/>
              </w:rPr>
            </w:pPr>
            <w:r>
              <w:rPr>
                <w:color w:val="FF0000"/>
                <w:lang w:eastAsia="en-AU"/>
              </w:rPr>
              <w:t>D</w:t>
            </w:r>
            <w:r w:rsidR="00194AEE">
              <w:rPr>
                <w:color w:val="FF0000"/>
                <w:lang w:eastAsia="en-AU"/>
              </w:rPr>
              <w:t>ay 2</w:t>
            </w:r>
          </w:p>
        </w:tc>
        <w:sdt>
          <w:sdtPr>
            <w:rPr>
              <w:lang w:eastAsia="en-AU"/>
            </w:rPr>
            <w:id w:val="263572381"/>
            <w14:checkbox>
              <w14:checked w14:val="1"/>
              <w14:checkedState w14:val="2612" w14:font="MS Gothic"/>
              <w14:uncheckedState w14:val="2610" w14:font="MS Gothic"/>
            </w14:checkbox>
          </w:sdtPr>
          <w:sdtContent>
            <w:tc>
              <w:tcPr>
                <w:tcW w:w="567" w:type="dxa"/>
              </w:tcPr>
              <w:p w14:paraId="3E131416" w14:textId="77777777" w:rsidR="00DD37E7" w:rsidRPr="00662123" w:rsidRDefault="00DD37E7" w:rsidP="00ED74C5">
                <w:pPr>
                  <w:rPr>
                    <w:lang w:eastAsia="en-AU"/>
                  </w:rPr>
                </w:pPr>
                <w:r w:rsidRPr="00662123">
                  <w:rPr>
                    <w:rFonts w:ascii="MS Gothic" w:eastAsia="MS Gothic" w:hAnsi="MS Gothic" w:hint="eastAsia"/>
                    <w:lang w:eastAsia="en-AU"/>
                  </w:rPr>
                  <w:t>☒</w:t>
                </w:r>
              </w:p>
            </w:tc>
          </w:sdtContent>
        </w:sdt>
        <w:sdt>
          <w:sdtPr>
            <w:rPr>
              <w:lang w:eastAsia="en-AU"/>
            </w:rPr>
            <w:id w:val="1235125090"/>
            <w14:checkbox>
              <w14:checked w14:val="0"/>
              <w14:checkedState w14:val="2612" w14:font="MS Gothic"/>
              <w14:uncheckedState w14:val="2610" w14:font="MS Gothic"/>
            </w14:checkbox>
          </w:sdtPr>
          <w:sdtContent>
            <w:tc>
              <w:tcPr>
                <w:tcW w:w="590" w:type="dxa"/>
              </w:tcPr>
              <w:p w14:paraId="7CF6718C" w14:textId="77777777" w:rsidR="00DD37E7" w:rsidRPr="00662123" w:rsidRDefault="00DD37E7" w:rsidP="00ED74C5">
                <w:pPr>
                  <w:rPr>
                    <w:lang w:eastAsia="en-AU"/>
                  </w:rPr>
                </w:pPr>
                <w:r w:rsidRPr="00662123">
                  <w:rPr>
                    <w:rFonts w:ascii="MS Gothic" w:eastAsia="MS Gothic" w:hAnsi="MS Gothic" w:hint="eastAsia"/>
                    <w:lang w:eastAsia="en-AU"/>
                  </w:rPr>
                  <w:t>☐</w:t>
                </w:r>
              </w:p>
            </w:tc>
          </w:sdtContent>
        </w:sdt>
        <w:tc>
          <w:tcPr>
            <w:tcW w:w="3791" w:type="dxa"/>
          </w:tcPr>
          <w:p w14:paraId="524E6F14" w14:textId="4BEAA73F" w:rsidR="00DD37E7" w:rsidRDefault="00194AEE" w:rsidP="00ED74C5">
            <w:pPr>
              <w:rPr>
                <w:color w:val="FF0000"/>
                <w:lang w:eastAsia="en-AU"/>
              </w:rPr>
            </w:pPr>
            <w:r>
              <w:rPr>
                <w:color w:val="FF0000"/>
                <w:lang w:eastAsia="en-AU"/>
              </w:rPr>
              <w:t>Cabinetmaker to remove existing cabinets by 12pm</w:t>
            </w:r>
          </w:p>
          <w:p w14:paraId="156EF4BC" w14:textId="04EB4F50" w:rsidR="00957BA1" w:rsidRPr="0038105C" w:rsidRDefault="00957BA1" w:rsidP="00ED74C5">
            <w:pPr>
              <w:rPr>
                <w:color w:val="FF0000"/>
                <w:lang w:eastAsia="en-AU"/>
              </w:rPr>
            </w:pPr>
          </w:p>
        </w:tc>
      </w:tr>
      <w:tr w:rsidR="00DD37E7" w14:paraId="74E3BE8F" w14:textId="77777777" w:rsidTr="00194AEE">
        <w:trPr>
          <w:trHeight w:hRule="exact" w:val="1261"/>
        </w:trPr>
        <w:tc>
          <w:tcPr>
            <w:tcW w:w="460" w:type="dxa"/>
          </w:tcPr>
          <w:p w14:paraId="53F1D984" w14:textId="77777777" w:rsidR="00DD37E7" w:rsidRDefault="00DD37E7" w:rsidP="00ED74C5">
            <w:pPr>
              <w:rPr>
                <w:lang w:eastAsia="en-AU"/>
              </w:rPr>
            </w:pPr>
            <w:r>
              <w:rPr>
                <w:lang w:eastAsia="en-AU"/>
              </w:rPr>
              <w:t>4</w:t>
            </w:r>
          </w:p>
        </w:tc>
        <w:tc>
          <w:tcPr>
            <w:tcW w:w="3930" w:type="dxa"/>
          </w:tcPr>
          <w:p w14:paraId="0032797E" w14:textId="3D17485C" w:rsidR="00DD37E7" w:rsidRPr="0038105C" w:rsidRDefault="00C829DE" w:rsidP="00ED74C5">
            <w:pPr>
              <w:rPr>
                <w:color w:val="FF0000"/>
                <w:lang w:eastAsia="en-AU"/>
              </w:rPr>
            </w:pPr>
            <w:r>
              <w:rPr>
                <w:color w:val="FF0000"/>
                <w:lang w:eastAsia="en-AU"/>
              </w:rPr>
              <w:t>Remove existing floor coverings</w:t>
            </w:r>
          </w:p>
        </w:tc>
        <w:tc>
          <w:tcPr>
            <w:tcW w:w="3369" w:type="dxa"/>
          </w:tcPr>
          <w:p w14:paraId="2B6B96C4" w14:textId="6877B564" w:rsidR="00DD37E7" w:rsidRPr="0038105C" w:rsidRDefault="00662123" w:rsidP="00ED74C5">
            <w:pPr>
              <w:rPr>
                <w:color w:val="FF0000"/>
                <w:lang w:eastAsia="en-AU"/>
              </w:rPr>
            </w:pPr>
            <w:r>
              <w:rPr>
                <w:color w:val="FF0000"/>
                <w:lang w:eastAsia="en-AU"/>
              </w:rPr>
              <w:t xml:space="preserve">Flooring </w:t>
            </w:r>
            <w:r w:rsidR="00194AEE">
              <w:rPr>
                <w:color w:val="FF0000"/>
                <w:lang w:eastAsia="en-AU"/>
              </w:rPr>
              <w:t xml:space="preserve"> Technician </w:t>
            </w:r>
          </w:p>
        </w:tc>
        <w:tc>
          <w:tcPr>
            <w:tcW w:w="1276" w:type="dxa"/>
          </w:tcPr>
          <w:p w14:paraId="59839553" w14:textId="3FBB8505" w:rsidR="00DD37E7" w:rsidRPr="0038105C" w:rsidRDefault="00484A36" w:rsidP="00ED74C5">
            <w:pPr>
              <w:rPr>
                <w:color w:val="FF0000"/>
                <w:lang w:eastAsia="en-AU"/>
              </w:rPr>
            </w:pPr>
            <w:r>
              <w:rPr>
                <w:color w:val="FF0000"/>
                <w:lang w:eastAsia="en-AU"/>
              </w:rPr>
              <w:t>Day 2</w:t>
            </w:r>
          </w:p>
        </w:tc>
        <w:sdt>
          <w:sdtPr>
            <w:rPr>
              <w:lang w:eastAsia="en-AU"/>
            </w:rPr>
            <w:id w:val="-1673095744"/>
            <w14:checkbox>
              <w14:checked w14:val="1"/>
              <w14:checkedState w14:val="2612" w14:font="MS Gothic"/>
              <w14:uncheckedState w14:val="2610" w14:font="MS Gothic"/>
            </w14:checkbox>
          </w:sdtPr>
          <w:sdtContent>
            <w:tc>
              <w:tcPr>
                <w:tcW w:w="567" w:type="dxa"/>
              </w:tcPr>
              <w:p w14:paraId="28047B41" w14:textId="77777777" w:rsidR="00DD37E7" w:rsidRPr="00662123" w:rsidRDefault="00DD37E7" w:rsidP="00ED74C5">
                <w:pPr>
                  <w:rPr>
                    <w:lang w:eastAsia="en-AU"/>
                  </w:rPr>
                </w:pPr>
                <w:r w:rsidRPr="00662123">
                  <w:rPr>
                    <w:rFonts w:ascii="MS Gothic" w:eastAsia="MS Gothic" w:hAnsi="MS Gothic" w:hint="eastAsia"/>
                    <w:lang w:eastAsia="en-AU"/>
                  </w:rPr>
                  <w:t>☒</w:t>
                </w:r>
              </w:p>
            </w:tc>
          </w:sdtContent>
        </w:sdt>
        <w:sdt>
          <w:sdtPr>
            <w:rPr>
              <w:lang w:eastAsia="en-AU"/>
            </w:rPr>
            <w:id w:val="-1658216516"/>
            <w14:checkbox>
              <w14:checked w14:val="0"/>
              <w14:checkedState w14:val="2612" w14:font="MS Gothic"/>
              <w14:uncheckedState w14:val="2610" w14:font="MS Gothic"/>
            </w14:checkbox>
          </w:sdtPr>
          <w:sdtContent>
            <w:tc>
              <w:tcPr>
                <w:tcW w:w="590" w:type="dxa"/>
              </w:tcPr>
              <w:p w14:paraId="4EF927E2" w14:textId="77777777" w:rsidR="00DD37E7" w:rsidRPr="00662123" w:rsidRDefault="00DD37E7" w:rsidP="00ED74C5">
                <w:pPr>
                  <w:rPr>
                    <w:lang w:eastAsia="en-AU"/>
                  </w:rPr>
                </w:pPr>
                <w:r w:rsidRPr="00662123">
                  <w:rPr>
                    <w:rFonts w:ascii="MS Gothic" w:eastAsia="MS Gothic" w:hAnsi="MS Gothic" w:hint="eastAsia"/>
                    <w:lang w:eastAsia="en-AU"/>
                  </w:rPr>
                  <w:t>☐</w:t>
                </w:r>
              </w:p>
            </w:tc>
          </w:sdtContent>
        </w:sdt>
        <w:tc>
          <w:tcPr>
            <w:tcW w:w="3791" w:type="dxa"/>
          </w:tcPr>
          <w:p w14:paraId="59912D78" w14:textId="38DF5F7F" w:rsidR="00DD37E7" w:rsidRDefault="00194AEE" w:rsidP="00ED74C5">
            <w:pPr>
              <w:rPr>
                <w:color w:val="FF0000"/>
                <w:lang w:eastAsia="en-AU"/>
              </w:rPr>
            </w:pPr>
            <w:r>
              <w:rPr>
                <w:color w:val="FF0000"/>
                <w:lang w:eastAsia="en-AU"/>
              </w:rPr>
              <w:t>Flooring Technician to remove floor coverings after 12pm and by end of that day</w:t>
            </w:r>
          </w:p>
          <w:p w14:paraId="477BD694" w14:textId="7D8E5CF5" w:rsidR="00957BA1" w:rsidRPr="0038105C" w:rsidRDefault="00957BA1" w:rsidP="00ED74C5">
            <w:pPr>
              <w:rPr>
                <w:color w:val="FF0000"/>
                <w:lang w:eastAsia="en-AU"/>
              </w:rPr>
            </w:pPr>
          </w:p>
        </w:tc>
      </w:tr>
      <w:tr w:rsidR="00DD37E7" w14:paraId="2917C21D" w14:textId="77777777" w:rsidTr="00284686">
        <w:trPr>
          <w:trHeight w:hRule="exact" w:val="786"/>
        </w:trPr>
        <w:tc>
          <w:tcPr>
            <w:tcW w:w="460" w:type="dxa"/>
          </w:tcPr>
          <w:p w14:paraId="60126923" w14:textId="77777777" w:rsidR="00DD37E7" w:rsidRDefault="00DD37E7" w:rsidP="00ED74C5">
            <w:pPr>
              <w:rPr>
                <w:lang w:eastAsia="en-AU"/>
              </w:rPr>
            </w:pPr>
            <w:r>
              <w:rPr>
                <w:lang w:eastAsia="en-AU"/>
              </w:rPr>
              <w:t>5</w:t>
            </w:r>
          </w:p>
        </w:tc>
        <w:tc>
          <w:tcPr>
            <w:tcW w:w="3930" w:type="dxa"/>
          </w:tcPr>
          <w:p w14:paraId="3D5840DA" w14:textId="0E641AF7" w:rsidR="00DD37E7" w:rsidRPr="0038105C" w:rsidRDefault="00C829DE" w:rsidP="00ED74C5">
            <w:pPr>
              <w:rPr>
                <w:color w:val="FF0000"/>
                <w:lang w:eastAsia="en-AU"/>
              </w:rPr>
            </w:pPr>
            <w:r>
              <w:rPr>
                <w:color w:val="FF0000"/>
                <w:lang w:eastAsia="en-AU"/>
              </w:rPr>
              <w:t>Extend wall return</w:t>
            </w:r>
          </w:p>
        </w:tc>
        <w:tc>
          <w:tcPr>
            <w:tcW w:w="3369" w:type="dxa"/>
          </w:tcPr>
          <w:p w14:paraId="7DBCBC90" w14:textId="6826FF5A" w:rsidR="00DD37E7" w:rsidRPr="0038105C" w:rsidRDefault="00662123" w:rsidP="00ED74C5">
            <w:pPr>
              <w:rPr>
                <w:color w:val="FF0000"/>
                <w:lang w:eastAsia="en-AU"/>
              </w:rPr>
            </w:pPr>
            <w:r>
              <w:rPr>
                <w:color w:val="FF0000"/>
                <w:lang w:eastAsia="en-AU"/>
              </w:rPr>
              <w:t>Carpenter</w:t>
            </w:r>
          </w:p>
        </w:tc>
        <w:tc>
          <w:tcPr>
            <w:tcW w:w="1276" w:type="dxa"/>
          </w:tcPr>
          <w:p w14:paraId="4C9AEA8E" w14:textId="036A7B26" w:rsidR="00DD37E7" w:rsidRPr="0038105C" w:rsidRDefault="00484A36" w:rsidP="00ED74C5">
            <w:pPr>
              <w:rPr>
                <w:color w:val="FF0000"/>
                <w:lang w:eastAsia="en-AU"/>
              </w:rPr>
            </w:pPr>
            <w:r>
              <w:rPr>
                <w:color w:val="FF0000"/>
                <w:lang w:eastAsia="en-AU"/>
              </w:rPr>
              <w:t>Day 3</w:t>
            </w:r>
          </w:p>
        </w:tc>
        <w:sdt>
          <w:sdtPr>
            <w:rPr>
              <w:lang w:eastAsia="en-AU"/>
            </w:rPr>
            <w:id w:val="269907384"/>
            <w14:checkbox>
              <w14:checked w14:val="1"/>
              <w14:checkedState w14:val="2612" w14:font="MS Gothic"/>
              <w14:uncheckedState w14:val="2610" w14:font="MS Gothic"/>
            </w14:checkbox>
          </w:sdtPr>
          <w:sdtContent>
            <w:tc>
              <w:tcPr>
                <w:tcW w:w="567" w:type="dxa"/>
              </w:tcPr>
              <w:p w14:paraId="6E25285E" w14:textId="77777777" w:rsidR="00DD37E7" w:rsidRPr="00662123" w:rsidRDefault="00DD37E7" w:rsidP="00ED74C5">
                <w:pPr>
                  <w:rPr>
                    <w:lang w:eastAsia="en-AU"/>
                  </w:rPr>
                </w:pPr>
                <w:r w:rsidRPr="00662123">
                  <w:rPr>
                    <w:rFonts w:ascii="MS Gothic" w:eastAsia="MS Gothic" w:hAnsi="MS Gothic" w:hint="eastAsia"/>
                    <w:lang w:eastAsia="en-AU"/>
                  </w:rPr>
                  <w:t>☒</w:t>
                </w:r>
              </w:p>
            </w:tc>
          </w:sdtContent>
        </w:sdt>
        <w:sdt>
          <w:sdtPr>
            <w:rPr>
              <w:lang w:eastAsia="en-AU"/>
            </w:rPr>
            <w:id w:val="-817947366"/>
            <w14:checkbox>
              <w14:checked w14:val="0"/>
              <w14:checkedState w14:val="2612" w14:font="MS Gothic"/>
              <w14:uncheckedState w14:val="2610" w14:font="MS Gothic"/>
            </w14:checkbox>
          </w:sdtPr>
          <w:sdtContent>
            <w:tc>
              <w:tcPr>
                <w:tcW w:w="590" w:type="dxa"/>
              </w:tcPr>
              <w:p w14:paraId="228A95BC" w14:textId="77777777" w:rsidR="00DD37E7" w:rsidRPr="00662123" w:rsidRDefault="00DD37E7" w:rsidP="00ED74C5">
                <w:pPr>
                  <w:rPr>
                    <w:lang w:eastAsia="en-AU"/>
                  </w:rPr>
                </w:pPr>
                <w:r w:rsidRPr="00662123">
                  <w:rPr>
                    <w:rFonts w:ascii="MS Gothic" w:eastAsia="MS Gothic" w:hAnsi="MS Gothic" w:hint="eastAsia"/>
                    <w:lang w:eastAsia="en-AU"/>
                  </w:rPr>
                  <w:t>☐</w:t>
                </w:r>
              </w:p>
            </w:tc>
          </w:sdtContent>
        </w:sdt>
        <w:tc>
          <w:tcPr>
            <w:tcW w:w="3791" w:type="dxa"/>
          </w:tcPr>
          <w:p w14:paraId="399F233E" w14:textId="13CD14BF" w:rsidR="00DD37E7" w:rsidRPr="0038105C" w:rsidRDefault="00194AEE" w:rsidP="00ED74C5">
            <w:pPr>
              <w:rPr>
                <w:color w:val="FF0000"/>
                <w:lang w:eastAsia="en-AU"/>
              </w:rPr>
            </w:pPr>
            <w:r>
              <w:rPr>
                <w:color w:val="FF0000"/>
                <w:lang w:eastAsia="en-AU"/>
              </w:rPr>
              <w:t>Carpenter to extend wall by end of that day</w:t>
            </w:r>
          </w:p>
        </w:tc>
      </w:tr>
      <w:tr w:rsidR="00DD37E7" w14:paraId="5B2CB00B" w14:textId="77777777" w:rsidTr="00284686">
        <w:trPr>
          <w:trHeight w:hRule="exact" w:val="794"/>
        </w:trPr>
        <w:tc>
          <w:tcPr>
            <w:tcW w:w="460" w:type="dxa"/>
          </w:tcPr>
          <w:p w14:paraId="0F7E9C0B" w14:textId="77777777" w:rsidR="00DD37E7" w:rsidRDefault="00DD37E7" w:rsidP="00ED74C5">
            <w:pPr>
              <w:rPr>
                <w:lang w:eastAsia="en-AU"/>
              </w:rPr>
            </w:pPr>
            <w:r>
              <w:rPr>
                <w:lang w:eastAsia="en-AU"/>
              </w:rPr>
              <w:t>6</w:t>
            </w:r>
          </w:p>
        </w:tc>
        <w:tc>
          <w:tcPr>
            <w:tcW w:w="3930" w:type="dxa"/>
          </w:tcPr>
          <w:p w14:paraId="07350CBE" w14:textId="283C955C" w:rsidR="00DD37E7" w:rsidRPr="0038105C" w:rsidRDefault="00C829DE" w:rsidP="00ED74C5">
            <w:pPr>
              <w:rPr>
                <w:color w:val="FF0000"/>
                <w:lang w:eastAsia="en-AU"/>
              </w:rPr>
            </w:pPr>
            <w:r>
              <w:rPr>
                <w:color w:val="FF0000"/>
                <w:lang w:eastAsia="en-AU"/>
              </w:rPr>
              <w:t>Run new water pipes and relocate waste pipe</w:t>
            </w:r>
          </w:p>
        </w:tc>
        <w:tc>
          <w:tcPr>
            <w:tcW w:w="3369" w:type="dxa"/>
          </w:tcPr>
          <w:p w14:paraId="19369816" w14:textId="30AF2FC9" w:rsidR="00DD37E7" w:rsidRPr="0038105C" w:rsidRDefault="00662123" w:rsidP="00ED74C5">
            <w:pPr>
              <w:rPr>
                <w:color w:val="FF0000"/>
                <w:lang w:eastAsia="en-AU"/>
              </w:rPr>
            </w:pPr>
            <w:r>
              <w:rPr>
                <w:color w:val="FF0000"/>
                <w:lang w:eastAsia="en-AU"/>
              </w:rPr>
              <w:t>Plumber</w:t>
            </w:r>
          </w:p>
        </w:tc>
        <w:tc>
          <w:tcPr>
            <w:tcW w:w="1276" w:type="dxa"/>
          </w:tcPr>
          <w:p w14:paraId="5E754D45" w14:textId="1F271256" w:rsidR="00DD37E7" w:rsidRPr="0038105C" w:rsidRDefault="00484A36" w:rsidP="00ED74C5">
            <w:pPr>
              <w:rPr>
                <w:color w:val="FF0000"/>
                <w:lang w:eastAsia="en-AU"/>
              </w:rPr>
            </w:pPr>
            <w:r>
              <w:rPr>
                <w:color w:val="FF0000"/>
                <w:lang w:eastAsia="en-AU"/>
              </w:rPr>
              <w:t>Day 4</w:t>
            </w:r>
          </w:p>
        </w:tc>
        <w:sdt>
          <w:sdtPr>
            <w:rPr>
              <w:lang w:eastAsia="en-AU"/>
            </w:rPr>
            <w:id w:val="2030290443"/>
            <w14:checkbox>
              <w14:checked w14:val="1"/>
              <w14:checkedState w14:val="2612" w14:font="MS Gothic"/>
              <w14:uncheckedState w14:val="2610" w14:font="MS Gothic"/>
            </w14:checkbox>
          </w:sdtPr>
          <w:sdtContent>
            <w:tc>
              <w:tcPr>
                <w:tcW w:w="567" w:type="dxa"/>
              </w:tcPr>
              <w:p w14:paraId="552242A1" w14:textId="77777777" w:rsidR="00DD37E7" w:rsidRPr="00662123" w:rsidRDefault="00DD37E7" w:rsidP="00ED74C5">
                <w:pPr>
                  <w:rPr>
                    <w:lang w:eastAsia="en-AU"/>
                  </w:rPr>
                </w:pPr>
                <w:r w:rsidRPr="00662123">
                  <w:rPr>
                    <w:rFonts w:ascii="MS Gothic" w:eastAsia="MS Gothic" w:hAnsi="MS Gothic" w:hint="eastAsia"/>
                    <w:lang w:eastAsia="en-AU"/>
                  </w:rPr>
                  <w:t>☒</w:t>
                </w:r>
              </w:p>
            </w:tc>
          </w:sdtContent>
        </w:sdt>
        <w:sdt>
          <w:sdtPr>
            <w:rPr>
              <w:lang w:eastAsia="en-AU"/>
            </w:rPr>
            <w:id w:val="-954175266"/>
            <w14:checkbox>
              <w14:checked w14:val="0"/>
              <w14:checkedState w14:val="2612" w14:font="MS Gothic"/>
              <w14:uncheckedState w14:val="2610" w14:font="MS Gothic"/>
            </w14:checkbox>
          </w:sdtPr>
          <w:sdtContent>
            <w:tc>
              <w:tcPr>
                <w:tcW w:w="590" w:type="dxa"/>
              </w:tcPr>
              <w:p w14:paraId="1E631047" w14:textId="77777777" w:rsidR="00DD37E7" w:rsidRPr="00662123" w:rsidRDefault="00DD37E7" w:rsidP="00ED74C5">
                <w:pPr>
                  <w:rPr>
                    <w:lang w:eastAsia="en-AU"/>
                  </w:rPr>
                </w:pPr>
                <w:r w:rsidRPr="00662123">
                  <w:rPr>
                    <w:rFonts w:ascii="MS Gothic" w:eastAsia="MS Gothic" w:hAnsi="MS Gothic" w:hint="eastAsia"/>
                    <w:lang w:eastAsia="en-AU"/>
                  </w:rPr>
                  <w:t>☐</w:t>
                </w:r>
              </w:p>
            </w:tc>
          </w:sdtContent>
        </w:sdt>
        <w:tc>
          <w:tcPr>
            <w:tcW w:w="3791" w:type="dxa"/>
          </w:tcPr>
          <w:p w14:paraId="59743BF3" w14:textId="5440385C" w:rsidR="00DD37E7" w:rsidRPr="0038105C" w:rsidRDefault="00194AEE" w:rsidP="00ED74C5">
            <w:pPr>
              <w:rPr>
                <w:color w:val="FF0000"/>
                <w:lang w:eastAsia="en-AU"/>
              </w:rPr>
            </w:pPr>
            <w:r>
              <w:rPr>
                <w:color w:val="FF0000"/>
                <w:lang w:eastAsia="en-AU"/>
              </w:rPr>
              <w:t>Plumber to run new pipes and move waste pipe</w:t>
            </w:r>
          </w:p>
        </w:tc>
      </w:tr>
      <w:tr w:rsidR="00DD37E7" w14:paraId="0376C3F4" w14:textId="77777777" w:rsidTr="00284686">
        <w:trPr>
          <w:trHeight w:hRule="exact" w:val="454"/>
        </w:trPr>
        <w:tc>
          <w:tcPr>
            <w:tcW w:w="460" w:type="dxa"/>
          </w:tcPr>
          <w:p w14:paraId="5C6A7CDF" w14:textId="77777777" w:rsidR="00DD37E7" w:rsidRDefault="00DD37E7" w:rsidP="00ED74C5">
            <w:pPr>
              <w:rPr>
                <w:lang w:eastAsia="en-AU"/>
              </w:rPr>
            </w:pPr>
            <w:r>
              <w:rPr>
                <w:lang w:eastAsia="en-AU"/>
              </w:rPr>
              <w:t>7</w:t>
            </w:r>
          </w:p>
        </w:tc>
        <w:tc>
          <w:tcPr>
            <w:tcW w:w="3930" w:type="dxa"/>
          </w:tcPr>
          <w:p w14:paraId="7C455FE8" w14:textId="5E8675CB" w:rsidR="00DD37E7" w:rsidRPr="0038105C" w:rsidRDefault="00C829DE" w:rsidP="00ED74C5">
            <w:pPr>
              <w:rPr>
                <w:color w:val="FF0000"/>
                <w:lang w:eastAsia="en-AU"/>
              </w:rPr>
            </w:pPr>
            <w:r>
              <w:rPr>
                <w:color w:val="FF0000"/>
                <w:lang w:eastAsia="en-AU"/>
              </w:rPr>
              <w:t>Run new electrical cables</w:t>
            </w:r>
          </w:p>
        </w:tc>
        <w:tc>
          <w:tcPr>
            <w:tcW w:w="3369" w:type="dxa"/>
          </w:tcPr>
          <w:p w14:paraId="0C7D52E0" w14:textId="014D5C65" w:rsidR="00DD37E7" w:rsidRPr="0038105C" w:rsidRDefault="00662123" w:rsidP="00ED74C5">
            <w:pPr>
              <w:rPr>
                <w:color w:val="FF0000"/>
                <w:lang w:eastAsia="en-AU"/>
              </w:rPr>
            </w:pPr>
            <w:r>
              <w:rPr>
                <w:color w:val="FF0000"/>
                <w:lang w:eastAsia="en-AU"/>
              </w:rPr>
              <w:t>Electrician</w:t>
            </w:r>
          </w:p>
        </w:tc>
        <w:tc>
          <w:tcPr>
            <w:tcW w:w="1276" w:type="dxa"/>
          </w:tcPr>
          <w:p w14:paraId="3EE11E23" w14:textId="36589F34" w:rsidR="00DD37E7" w:rsidRPr="0038105C" w:rsidRDefault="00484A36" w:rsidP="00ED74C5">
            <w:pPr>
              <w:rPr>
                <w:color w:val="FF0000"/>
                <w:lang w:eastAsia="en-AU"/>
              </w:rPr>
            </w:pPr>
            <w:r>
              <w:rPr>
                <w:color w:val="FF0000"/>
                <w:lang w:eastAsia="en-AU"/>
              </w:rPr>
              <w:t>Day 5</w:t>
            </w:r>
          </w:p>
        </w:tc>
        <w:sdt>
          <w:sdtPr>
            <w:rPr>
              <w:lang w:eastAsia="en-AU"/>
            </w:rPr>
            <w:id w:val="-1287200521"/>
            <w14:checkbox>
              <w14:checked w14:val="1"/>
              <w14:checkedState w14:val="2612" w14:font="MS Gothic"/>
              <w14:uncheckedState w14:val="2610" w14:font="MS Gothic"/>
            </w14:checkbox>
          </w:sdtPr>
          <w:sdtContent>
            <w:tc>
              <w:tcPr>
                <w:tcW w:w="567" w:type="dxa"/>
              </w:tcPr>
              <w:p w14:paraId="5D4DF87C" w14:textId="77777777" w:rsidR="00DD37E7" w:rsidRPr="00662123" w:rsidRDefault="00DD37E7" w:rsidP="00ED74C5">
                <w:pPr>
                  <w:rPr>
                    <w:lang w:eastAsia="en-AU"/>
                  </w:rPr>
                </w:pPr>
                <w:r w:rsidRPr="00662123">
                  <w:rPr>
                    <w:rFonts w:ascii="MS Gothic" w:eastAsia="MS Gothic" w:hAnsi="MS Gothic" w:hint="eastAsia"/>
                    <w:lang w:eastAsia="en-AU"/>
                  </w:rPr>
                  <w:t>☒</w:t>
                </w:r>
              </w:p>
            </w:tc>
          </w:sdtContent>
        </w:sdt>
        <w:sdt>
          <w:sdtPr>
            <w:rPr>
              <w:lang w:eastAsia="en-AU"/>
            </w:rPr>
            <w:id w:val="-1657150531"/>
            <w14:checkbox>
              <w14:checked w14:val="0"/>
              <w14:checkedState w14:val="2612" w14:font="MS Gothic"/>
              <w14:uncheckedState w14:val="2610" w14:font="MS Gothic"/>
            </w14:checkbox>
          </w:sdtPr>
          <w:sdtContent>
            <w:tc>
              <w:tcPr>
                <w:tcW w:w="590" w:type="dxa"/>
              </w:tcPr>
              <w:p w14:paraId="134289BC" w14:textId="77777777" w:rsidR="00DD37E7" w:rsidRPr="00662123" w:rsidRDefault="00DD37E7" w:rsidP="00ED74C5">
                <w:pPr>
                  <w:rPr>
                    <w:lang w:eastAsia="en-AU"/>
                  </w:rPr>
                </w:pPr>
                <w:r w:rsidRPr="00662123">
                  <w:rPr>
                    <w:rFonts w:ascii="MS Gothic" w:eastAsia="MS Gothic" w:hAnsi="MS Gothic" w:hint="eastAsia"/>
                    <w:lang w:eastAsia="en-AU"/>
                  </w:rPr>
                  <w:t>☐</w:t>
                </w:r>
              </w:p>
            </w:tc>
          </w:sdtContent>
        </w:sdt>
        <w:tc>
          <w:tcPr>
            <w:tcW w:w="3791" w:type="dxa"/>
          </w:tcPr>
          <w:p w14:paraId="7AAABF38" w14:textId="4B7A07C4" w:rsidR="00DD37E7" w:rsidRPr="0038105C" w:rsidRDefault="00194AEE" w:rsidP="00ED74C5">
            <w:pPr>
              <w:rPr>
                <w:color w:val="FF0000"/>
                <w:lang w:eastAsia="en-AU"/>
              </w:rPr>
            </w:pPr>
            <w:r>
              <w:rPr>
                <w:color w:val="FF0000"/>
                <w:lang w:eastAsia="en-AU"/>
              </w:rPr>
              <w:t xml:space="preserve">Electrician to </w:t>
            </w:r>
            <w:r w:rsidR="00284686">
              <w:rPr>
                <w:color w:val="FF0000"/>
                <w:lang w:eastAsia="en-AU"/>
              </w:rPr>
              <w:t>run new cabling</w:t>
            </w:r>
          </w:p>
        </w:tc>
      </w:tr>
      <w:tr w:rsidR="00DD37E7" w14:paraId="72397FFC" w14:textId="77777777" w:rsidTr="00284686">
        <w:trPr>
          <w:trHeight w:hRule="exact" w:val="794"/>
        </w:trPr>
        <w:tc>
          <w:tcPr>
            <w:tcW w:w="460" w:type="dxa"/>
          </w:tcPr>
          <w:p w14:paraId="7E481DCF" w14:textId="77777777" w:rsidR="00DD37E7" w:rsidRDefault="00DD37E7" w:rsidP="00ED74C5">
            <w:pPr>
              <w:rPr>
                <w:lang w:eastAsia="en-AU"/>
              </w:rPr>
            </w:pPr>
            <w:r>
              <w:rPr>
                <w:lang w:eastAsia="en-AU"/>
              </w:rPr>
              <w:t>8</w:t>
            </w:r>
          </w:p>
        </w:tc>
        <w:tc>
          <w:tcPr>
            <w:tcW w:w="3930" w:type="dxa"/>
          </w:tcPr>
          <w:p w14:paraId="2FAC9AEA" w14:textId="5E837B07" w:rsidR="00DD37E7" w:rsidRPr="0038105C" w:rsidRDefault="00662123" w:rsidP="00ED74C5">
            <w:pPr>
              <w:rPr>
                <w:color w:val="FF0000"/>
                <w:lang w:eastAsia="en-AU"/>
              </w:rPr>
            </w:pPr>
            <w:r>
              <w:rPr>
                <w:color w:val="FF0000"/>
                <w:lang w:eastAsia="en-AU"/>
              </w:rPr>
              <w:t xml:space="preserve"> Sheet new wall with plaster board</w:t>
            </w:r>
          </w:p>
        </w:tc>
        <w:tc>
          <w:tcPr>
            <w:tcW w:w="3369" w:type="dxa"/>
          </w:tcPr>
          <w:p w14:paraId="0BBFE1A5" w14:textId="163D86C1" w:rsidR="00DD37E7" w:rsidRPr="0038105C" w:rsidRDefault="00662123" w:rsidP="00ED74C5">
            <w:pPr>
              <w:rPr>
                <w:color w:val="FF0000"/>
                <w:lang w:eastAsia="en-AU"/>
              </w:rPr>
            </w:pPr>
            <w:r>
              <w:rPr>
                <w:color w:val="FF0000"/>
                <w:lang w:eastAsia="en-AU"/>
              </w:rPr>
              <w:t>Plasterer</w:t>
            </w:r>
          </w:p>
        </w:tc>
        <w:tc>
          <w:tcPr>
            <w:tcW w:w="1276" w:type="dxa"/>
          </w:tcPr>
          <w:p w14:paraId="5B403A3A" w14:textId="14DDC051" w:rsidR="00DD37E7" w:rsidRPr="0038105C" w:rsidRDefault="00484A36" w:rsidP="00ED74C5">
            <w:pPr>
              <w:rPr>
                <w:color w:val="FF0000"/>
                <w:lang w:eastAsia="en-AU"/>
              </w:rPr>
            </w:pPr>
            <w:r>
              <w:rPr>
                <w:color w:val="FF0000"/>
                <w:lang w:eastAsia="en-AU"/>
              </w:rPr>
              <w:t>Day 6</w:t>
            </w:r>
          </w:p>
        </w:tc>
        <w:sdt>
          <w:sdtPr>
            <w:rPr>
              <w:lang w:eastAsia="en-AU"/>
            </w:rPr>
            <w:id w:val="-544759886"/>
            <w14:checkbox>
              <w14:checked w14:val="1"/>
              <w14:checkedState w14:val="2612" w14:font="MS Gothic"/>
              <w14:uncheckedState w14:val="2610" w14:font="MS Gothic"/>
            </w14:checkbox>
          </w:sdtPr>
          <w:sdtContent>
            <w:tc>
              <w:tcPr>
                <w:tcW w:w="567" w:type="dxa"/>
              </w:tcPr>
              <w:p w14:paraId="4A06A141" w14:textId="77777777" w:rsidR="00DD37E7" w:rsidRPr="00662123" w:rsidRDefault="00DD37E7" w:rsidP="00ED74C5">
                <w:pPr>
                  <w:rPr>
                    <w:lang w:eastAsia="en-AU"/>
                  </w:rPr>
                </w:pPr>
                <w:r w:rsidRPr="00662123">
                  <w:rPr>
                    <w:rFonts w:ascii="MS Gothic" w:eastAsia="MS Gothic" w:hAnsi="MS Gothic" w:hint="eastAsia"/>
                    <w:lang w:eastAsia="en-AU"/>
                  </w:rPr>
                  <w:t>☒</w:t>
                </w:r>
              </w:p>
            </w:tc>
          </w:sdtContent>
        </w:sdt>
        <w:sdt>
          <w:sdtPr>
            <w:rPr>
              <w:lang w:eastAsia="en-AU"/>
            </w:rPr>
            <w:id w:val="1483582950"/>
            <w14:checkbox>
              <w14:checked w14:val="0"/>
              <w14:checkedState w14:val="2612" w14:font="MS Gothic"/>
              <w14:uncheckedState w14:val="2610" w14:font="MS Gothic"/>
            </w14:checkbox>
          </w:sdtPr>
          <w:sdtContent>
            <w:tc>
              <w:tcPr>
                <w:tcW w:w="590" w:type="dxa"/>
              </w:tcPr>
              <w:p w14:paraId="7B6520D0" w14:textId="77777777" w:rsidR="00DD37E7" w:rsidRPr="00662123" w:rsidRDefault="00DD37E7" w:rsidP="00ED74C5">
                <w:pPr>
                  <w:rPr>
                    <w:lang w:eastAsia="en-AU"/>
                  </w:rPr>
                </w:pPr>
                <w:r w:rsidRPr="00662123">
                  <w:rPr>
                    <w:rFonts w:ascii="MS Gothic" w:eastAsia="MS Gothic" w:hAnsi="MS Gothic" w:hint="eastAsia"/>
                    <w:lang w:eastAsia="en-AU"/>
                  </w:rPr>
                  <w:t>☐</w:t>
                </w:r>
              </w:p>
            </w:tc>
          </w:sdtContent>
        </w:sdt>
        <w:tc>
          <w:tcPr>
            <w:tcW w:w="3791" w:type="dxa"/>
          </w:tcPr>
          <w:p w14:paraId="71A8C279" w14:textId="4C8901ED" w:rsidR="00DD37E7" w:rsidRPr="0038105C" w:rsidRDefault="00284686" w:rsidP="00284686">
            <w:pPr>
              <w:rPr>
                <w:color w:val="FF0000"/>
                <w:lang w:eastAsia="en-AU"/>
              </w:rPr>
            </w:pPr>
            <w:r>
              <w:rPr>
                <w:color w:val="FF0000"/>
                <w:lang w:eastAsia="en-AU"/>
              </w:rPr>
              <w:t>Plasterer to sheet and first coat of joint plaster on new wall</w:t>
            </w:r>
          </w:p>
        </w:tc>
      </w:tr>
      <w:tr w:rsidR="00284686" w14:paraId="1EFC7B75" w14:textId="77777777" w:rsidTr="00284686">
        <w:trPr>
          <w:trHeight w:hRule="exact" w:val="964"/>
        </w:trPr>
        <w:tc>
          <w:tcPr>
            <w:tcW w:w="460" w:type="dxa"/>
          </w:tcPr>
          <w:p w14:paraId="22EFD345" w14:textId="77777777" w:rsidR="00284686" w:rsidRDefault="00284686" w:rsidP="00284686">
            <w:pPr>
              <w:rPr>
                <w:lang w:eastAsia="en-AU"/>
              </w:rPr>
            </w:pPr>
            <w:r>
              <w:rPr>
                <w:lang w:eastAsia="en-AU"/>
              </w:rPr>
              <w:t>9</w:t>
            </w:r>
          </w:p>
        </w:tc>
        <w:tc>
          <w:tcPr>
            <w:tcW w:w="3930" w:type="dxa"/>
          </w:tcPr>
          <w:p w14:paraId="6588C71F" w14:textId="2AF18512" w:rsidR="00284686" w:rsidRPr="0038105C" w:rsidRDefault="00284686" w:rsidP="00284686">
            <w:pPr>
              <w:rPr>
                <w:color w:val="FF0000"/>
                <w:lang w:eastAsia="en-AU"/>
              </w:rPr>
            </w:pPr>
            <w:r>
              <w:rPr>
                <w:color w:val="FF0000"/>
                <w:lang w:eastAsia="en-AU"/>
              </w:rPr>
              <w:t>Sand joints and finish for painting</w:t>
            </w:r>
          </w:p>
        </w:tc>
        <w:tc>
          <w:tcPr>
            <w:tcW w:w="3369" w:type="dxa"/>
          </w:tcPr>
          <w:p w14:paraId="4B4BCDEC" w14:textId="58B1356B" w:rsidR="00284686" w:rsidRPr="0038105C" w:rsidRDefault="00284686" w:rsidP="00284686">
            <w:pPr>
              <w:rPr>
                <w:color w:val="FF0000"/>
                <w:lang w:eastAsia="en-AU"/>
              </w:rPr>
            </w:pPr>
            <w:r>
              <w:rPr>
                <w:color w:val="FF0000"/>
                <w:lang w:eastAsia="en-AU"/>
              </w:rPr>
              <w:t xml:space="preserve"> Plasterer</w:t>
            </w:r>
          </w:p>
        </w:tc>
        <w:tc>
          <w:tcPr>
            <w:tcW w:w="1276" w:type="dxa"/>
          </w:tcPr>
          <w:p w14:paraId="3627B286" w14:textId="0B6557BD" w:rsidR="00284686" w:rsidRPr="0038105C" w:rsidRDefault="00284686" w:rsidP="00284686">
            <w:pPr>
              <w:rPr>
                <w:color w:val="FF0000"/>
                <w:lang w:eastAsia="en-AU"/>
              </w:rPr>
            </w:pPr>
            <w:r>
              <w:rPr>
                <w:color w:val="FF0000"/>
                <w:lang w:eastAsia="en-AU"/>
              </w:rPr>
              <w:t>Day 7</w:t>
            </w:r>
          </w:p>
        </w:tc>
        <w:sdt>
          <w:sdtPr>
            <w:rPr>
              <w:lang w:eastAsia="en-AU"/>
            </w:rPr>
            <w:id w:val="-28578138"/>
            <w14:checkbox>
              <w14:checked w14:val="1"/>
              <w14:checkedState w14:val="2612" w14:font="MS Gothic"/>
              <w14:uncheckedState w14:val="2610" w14:font="MS Gothic"/>
            </w14:checkbox>
          </w:sdtPr>
          <w:sdtContent>
            <w:tc>
              <w:tcPr>
                <w:tcW w:w="567" w:type="dxa"/>
              </w:tcPr>
              <w:p w14:paraId="2BF885B7" w14:textId="77777777" w:rsidR="00284686" w:rsidRPr="00662123" w:rsidRDefault="00284686" w:rsidP="00284686">
                <w:pPr>
                  <w:rPr>
                    <w:lang w:eastAsia="en-AU"/>
                  </w:rPr>
                </w:pPr>
                <w:r w:rsidRPr="00662123">
                  <w:rPr>
                    <w:rFonts w:ascii="MS Gothic" w:eastAsia="MS Gothic" w:hAnsi="MS Gothic" w:hint="eastAsia"/>
                    <w:lang w:eastAsia="en-AU"/>
                  </w:rPr>
                  <w:t>☒</w:t>
                </w:r>
              </w:p>
            </w:tc>
          </w:sdtContent>
        </w:sdt>
        <w:sdt>
          <w:sdtPr>
            <w:rPr>
              <w:lang w:eastAsia="en-AU"/>
            </w:rPr>
            <w:id w:val="-655534169"/>
            <w14:checkbox>
              <w14:checked w14:val="0"/>
              <w14:checkedState w14:val="2612" w14:font="MS Gothic"/>
              <w14:uncheckedState w14:val="2610" w14:font="MS Gothic"/>
            </w14:checkbox>
          </w:sdtPr>
          <w:sdtContent>
            <w:tc>
              <w:tcPr>
                <w:tcW w:w="590" w:type="dxa"/>
              </w:tcPr>
              <w:p w14:paraId="782E7872" w14:textId="77777777" w:rsidR="00284686" w:rsidRPr="00662123" w:rsidRDefault="00284686" w:rsidP="00284686">
                <w:pPr>
                  <w:rPr>
                    <w:lang w:eastAsia="en-AU"/>
                  </w:rPr>
                </w:pPr>
                <w:r w:rsidRPr="00662123">
                  <w:rPr>
                    <w:rFonts w:ascii="MS Gothic" w:eastAsia="MS Gothic" w:hAnsi="MS Gothic" w:hint="eastAsia"/>
                    <w:lang w:eastAsia="en-AU"/>
                  </w:rPr>
                  <w:t>☐</w:t>
                </w:r>
              </w:p>
            </w:tc>
          </w:sdtContent>
        </w:sdt>
        <w:tc>
          <w:tcPr>
            <w:tcW w:w="3791" w:type="dxa"/>
          </w:tcPr>
          <w:p w14:paraId="29CFABBF" w14:textId="59FCA69A" w:rsidR="00284686" w:rsidRPr="0038105C" w:rsidRDefault="00284686" w:rsidP="00284686">
            <w:pPr>
              <w:rPr>
                <w:color w:val="FF0000"/>
                <w:lang w:eastAsia="en-AU"/>
              </w:rPr>
            </w:pPr>
            <w:r>
              <w:rPr>
                <w:color w:val="FF0000"/>
                <w:lang w:eastAsia="en-AU"/>
              </w:rPr>
              <w:t>Plasterer to finish plaster board on new wall</w:t>
            </w:r>
          </w:p>
        </w:tc>
      </w:tr>
      <w:tr w:rsidR="00284686" w14:paraId="1FABB5F8" w14:textId="77777777" w:rsidTr="00662123">
        <w:tc>
          <w:tcPr>
            <w:tcW w:w="460" w:type="dxa"/>
          </w:tcPr>
          <w:p w14:paraId="20226271" w14:textId="7966DABC" w:rsidR="00284686" w:rsidRDefault="00284686" w:rsidP="00284686">
            <w:pPr>
              <w:rPr>
                <w:lang w:eastAsia="en-AU"/>
              </w:rPr>
            </w:pPr>
            <w:r>
              <w:rPr>
                <w:lang w:eastAsia="en-AU"/>
              </w:rPr>
              <w:lastRenderedPageBreak/>
              <w:t>10</w:t>
            </w:r>
          </w:p>
        </w:tc>
        <w:tc>
          <w:tcPr>
            <w:tcW w:w="3930" w:type="dxa"/>
          </w:tcPr>
          <w:p w14:paraId="6227466A" w14:textId="5745926B" w:rsidR="00284686" w:rsidRPr="0038105C" w:rsidRDefault="00284686" w:rsidP="00284686">
            <w:pPr>
              <w:rPr>
                <w:color w:val="FF0000"/>
                <w:lang w:eastAsia="en-AU"/>
              </w:rPr>
            </w:pPr>
            <w:r>
              <w:rPr>
                <w:color w:val="FF0000"/>
                <w:lang w:eastAsia="en-AU"/>
              </w:rPr>
              <w:t xml:space="preserve"> Take template for angled wall</w:t>
            </w:r>
          </w:p>
        </w:tc>
        <w:tc>
          <w:tcPr>
            <w:tcW w:w="3369" w:type="dxa"/>
          </w:tcPr>
          <w:p w14:paraId="17C547A6" w14:textId="102B61D1" w:rsidR="00284686" w:rsidRPr="0038105C" w:rsidRDefault="00284686" w:rsidP="00284686">
            <w:pPr>
              <w:rPr>
                <w:color w:val="FF0000"/>
                <w:lang w:eastAsia="en-AU"/>
              </w:rPr>
            </w:pPr>
            <w:r>
              <w:rPr>
                <w:color w:val="FF0000"/>
                <w:lang w:eastAsia="en-AU"/>
              </w:rPr>
              <w:t xml:space="preserve"> Cabinetmaker</w:t>
            </w:r>
          </w:p>
        </w:tc>
        <w:tc>
          <w:tcPr>
            <w:tcW w:w="1276" w:type="dxa"/>
          </w:tcPr>
          <w:p w14:paraId="065A5771" w14:textId="0E6A89DE" w:rsidR="00284686" w:rsidRPr="0038105C" w:rsidRDefault="00284686" w:rsidP="00284686">
            <w:pPr>
              <w:rPr>
                <w:color w:val="FF0000"/>
                <w:lang w:eastAsia="en-AU"/>
              </w:rPr>
            </w:pPr>
            <w:r>
              <w:rPr>
                <w:color w:val="FF0000"/>
                <w:lang w:eastAsia="en-AU"/>
              </w:rPr>
              <w:t>Day 8</w:t>
            </w:r>
          </w:p>
        </w:tc>
        <w:sdt>
          <w:sdtPr>
            <w:rPr>
              <w:lang w:eastAsia="en-AU"/>
            </w:rPr>
            <w:id w:val="-1634242499"/>
            <w14:checkbox>
              <w14:checked w14:val="1"/>
              <w14:checkedState w14:val="2612" w14:font="MS Gothic"/>
              <w14:uncheckedState w14:val="2610" w14:font="MS Gothic"/>
            </w14:checkbox>
          </w:sdtPr>
          <w:sdtContent>
            <w:tc>
              <w:tcPr>
                <w:tcW w:w="567" w:type="dxa"/>
              </w:tcPr>
              <w:p w14:paraId="52D93D00" w14:textId="77777777" w:rsidR="00284686" w:rsidRPr="00662123" w:rsidRDefault="00284686" w:rsidP="00284686">
                <w:pPr>
                  <w:rPr>
                    <w:lang w:eastAsia="en-AU"/>
                  </w:rPr>
                </w:pPr>
                <w:r w:rsidRPr="00662123">
                  <w:rPr>
                    <w:rFonts w:ascii="MS Gothic" w:eastAsia="MS Gothic" w:hAnsi="MS Gothic" w:hint="eastAsia"/>
                    <w:lang w:eastAsia="en-AU"/>
                  </w:rPr>
                  <w:t>☒</w:t>
                </w:r>
              </w:p>
            </w:tc>
          </w:sdtContent>
        </w:sdt>
        <w:sdt>
          <w:sdtPr>
            <w:rPr>
              <w:lang w:eastAsia="en-AU"/>
            </w:rPr>
            <w:id w:val="-1605727947"/>
            <w14:checkbox>
              <w14:checked w14:val="0"/>
              <w14:checkedState w14:val="2612" w14:font="MS Gothic"/>
              <w14:uncheckedState w14:val="2610" w14:font="MS Gothic"/>
            </w14:checkbox>
          </w:sdtPr>
          <w:sdtContent>
            <w:tc>
              <w:tcPr>
                <w:tcW w:w="590" w:type="dxa"/>
              </w:tcPr>
              <w:p w14:paraId="7306169E" w14:textId="77777777" w:rsidR="00284686" w:rsidRPr="00662123" w:rsidRDefault="00284686" w:rsidP="00284686">
                <w:pPr>
                  <w:rPr>
                    <w:lang w:eastAsia="en-AU"/>
                  </w:rPr>
                </w:pPr>
                <w:r w:rsidRPr="00662123">
                  <w:rPr>
                    <w:rFonts w:ascii="MS Gothic" w:eastAsia="MS Gothic" w:hAnsi="MS Gothic" w:hint="eastAsia"/>
                    <w:lang w:eastAsia="en-AU"/>
                  </w:rPr>
                  <w:t>☐</w:t>
                </w:r>
              </w:p>
            </w:tc>
          </w:sdtContent>
        </w:sdt>
        <w:tc>
          <w:tcPr>
            <w:tcW w:w="3791" w:type="dxa"/>
          </w:tcPr>
          <w:p w14:paraId="4B9EA1A3" w14:textId="0F0978AA" w:rsidR="00284686" w:rsidRPr="0038105C" w:rsidRDefault="00284686" w:rsidP="00284686">
            <w:pPr>
              <w:rPr>
                <w:color w:val="FF0000"/>
                <w:lang w:eastAsia="en-AU"/>
              </w:rPr>
            </w:pPr>
            <w:r>
              <w:rPr>
                <w:color w:val="FF0000"/>
                <w:lang w:eastAsia="en-AU"/>
              </w:rPr>
              <w:t xml:space="preserve">Templates to be taken prior to  10am </w:t>
            </w:r>
          </w:p>
        </w:tc>
      </w:tr>
      <w:tr w:rsidR="00284686" w14:paraId="40742F42" w14:textId="77777777" w:rsidTr="00662123">
        <w:tc>
          <w:tcPr>
            <w:tcW w:w="460" w:type="dxa"/>
          </w:tcPr>
          <w:p w14:paraId="1970B713" w14:textId="2751FAA6" w:rsidR="00284686" w:rsidRDefault="00284686" w:rsidP="00284686">
            <w:pPr>
              <w:rPr>
                <w:lang w:eastAsia="en-AU"/>
              </w:rPr>
            </w:pPr>
            <w:r>
              <w:rPr>
                <w:lang w:eastAsia="en-AU"/>
              </w:rPr>
              <w:t>11</w:t>
            </w:r>
          </w:p>
        </w:tc>
        <w:tc>
          <w:tcPr>
            <w:tcW w:w="3930" w:type="dxa"/>
          </w:tcPr>
          <w:p w14:paraId="142C0E6D" w14:textId="2DDAABD0" w:rsidR="00284686" w:rsidRPr="0038105C" w:rsidRDefault="00284686" w:rsidP="00284686">
            <w:pPr>
              <w:rPr>
                <w:color w:val="FF0000"/>
                <w:lang w:eastAsia="en-AU"/>
              </w:rPr>
            </w:pPr>
            <w:r>
              <w:rPr>
                <w:color w:val="FF0000"/>
                <w:lang w:eastAsia="en-AU"/>
              </w:rPr>
              <w:t>Paint Ceiling and wall</w:t>
            </w:r>
          </w:p>
        </w:tc>
        <w:tc>
          <w:tcPr>
            <w:tcW w:w="3369" w:type="dxa"/>
          </w:tcPr>
          <w:p w14:paraId="793219C0" w14:textId="064EF18C" w:rsidR="00284686" w:rsidRPr="0038105C" w:rsidRDefault="00284686" w:rsidP="00284686">
            <w:pPr>
              <w:rPr>
                <w:color w:val="FF0000"/>
                <w:lang w:eastAsia="en-AU"/>
              </w:rPr>
            </w:pPr>
            <w:r>
              <w:rPr>
                <w:color w:val="FF0000"/>
                <w:lang w:eastAsia="en-AU"/>
              </w:rPr>
              <w:t>Painter</w:t>
            </w:r>
          </w:p>
        </w:tc>
        <w:tc>
          <w:tcPr>
            <w:tcW w:w="1276" w:type="dxa"/>
          </w:tcPr>
          <w:p w14:paraId="1212D6C2" w14:textId="223AF0F9" w:rsidR="00284686" w:rsidRPr="0038105C" w:rsidRDefault="00284686" w:rsidP="00284686">
            <w:pPr>
              <w:rPr>
                <w:color w:val="FF0000"/>
                <w:lang w:eastAsia="en-AU"/>
              </w:rPr>
            </w:pPr>
            <w:r>
              <w:rPr>
                <w:color w:val="FF0000"/>
                <w:lang w:eastAsia="en-AU"/>
              </w:rPr>
              <w:t xml:space="preserve">Day </w:t>
            </w:r>
            <w:r w:rsidR="00D6254A">
              <w:rPr>
                <w:color w:val="FF0000"/>
                <w:lang w:eastAsia="en-AU"/>
              </w:rPr>
              <w:t>9</w:t>
            </w:r>
          </w:p>
        </w:tc>
        <w:sdt>
          <w:sdtPr>
            <w:rPr>
              <w:lang w:eastAsia="en-AU"/>
            </w:rPr>
            <w:id w:val="-49919192"/>
            <w14:checkbox>
              <w14:checked w14:val="1"/>
              <w14:checkedState w14:val="2612" w14:font="MS Gothic"/>
              <w14:uncheckedState w14:val="2610" w14:font="MS Gothic"/>
            </w14:checkbox>
          </w:sdtPr>
          <w:sdtContent>
            <w:tc>
              <w:tcPr>
                <w:tcW w:w="567" w:type="dxa"/>
              </w:tcPr>
              <w:p w14:paraId="77C59BA0" w14:textId="77777777" w:rsidR="00284686" w:rsidRPr="00662123" w:rsidRDefault="00284686" w:rsidP="00284686">
                <w:pPr>
                  <w:rPr>
                    <w:lang w:eastAsia="en-AU"/>
                  </w:rPr>
                </w:pPr>
                <w:r w:rsidRPr="00662123">
                  <w:rPr>
                    <w:rFonts w:ascii="MS Gothic" w:eastAsia="MS Gothic" w:hAnsi="MS Gothic" w:hint="eastAsia"/>
                    <w:lang w:eastAsia="en-AU"/>
                  </w:rPr>
                  <w:t>☒</w:t>
                </w:r>
              </w:p>
            </w:tc>
          </w:sdtContent>
        </w:sdt>
        <w:sdt>
          <w:sdtPr>
            <w:rPr>
              <w:lang w:eastAsia="en-AU"/>
            </w:rPr>
            <w:id w:val="1882440023"/>
            <w14:checkbox>
              <w14:checked w14:val="0"/>
              <w14:checkedState w14:val="2612" w14:font="MS Gothic"/>
              <w14:uncheckedState w14:val="2610" w14:font="MS Gothic"/>
            </w14:checkbox>
          </w:sdtPr>
          <w:sdtContent>
            <w:tc>
              <w:tcPr>
                <w:tcW w:w="590" w:type="dxa"/>
              </w:tcPr>
              <w:p w14:paraId="72F05071" w14:textId="77777777" w:rsidR="00284686" w:rsidRPr="00662123" w:rsidRDefault="00284686" w:rsidP="00284686">
                <w:pPr>
                  <w:rPr>
                    <w:lang w:eastAsia="en-AU"/>
                  </w:rPr>
                </w:pPr>
                <w:r w:rsidRPr="00662123">
                  <w:rPr>
                    <w:rFonts w:ascii="MS Gothic" w:eastAsia="MS Gothic" w:hAnsi="MS Gothic" w:hint="eastAsia"/>
                    <w:lang w:eastAsia="en-AU"/>
                  </w:rPr>
                  <w:t>☐</w:t>
                </w:r>
              </w:p>
            </w:tc>
          </w:sdtContent>
        </w:sdt>
        <w:tc>
          <w:tcPr>
            <w:tcW w:w="3791" w:type="dxa"/>
          </w:tcPr>
          <w:p w14:paraId="084B010E" w14:textId="1FD28D07" w:rsidR="00284686" w:rsidRPr="0038105C" w:rsidRDefault="00D6254A" w:rsidP="00284686">
            <w:pPr>
              <w:rPr>
                <w:color w:val="FF0000"/>
                <w:lang w:eastAsia="en-AU"/>
              </w:rPr>
            </w:pPr>
            <w:r>
              <w:rPr>
                <w:color w:val="FF0000"/>
                <w:lang w:eastAsia="en-AU"/>
              </w:rPr>
              <w:t>Paint ceiling and walls in kitchen area only</w:t>
            </w:r>
          </w:p>
        </w:tc>
      </w:tr>
      <w:tr w:rsidR="00284686" w14:paraId="755B7466" w14:textId="77777777" w:rsidTr="00662123">
        <w:tc>
          <w:tcPr>
            <w:tcW w:w="460" w:type="dxa"/>
          </w:tcPr>
          <w:p w14:paraId="4445C128" w14:textId="34C26517" w:rsidR="00284686" w:rsidRDefault="00284686" w:rsidP="00284686">
            <w:pPr>
              <w:rPr>
                <w:lang w:eastAsia="en-AU"/>
              </w:rPr>
            </w:pPr>
            <w:r>
              <w:rPr>
                <w:lang w:eastAsia="en-AU"/>
              </w:rPr>
              <w:t>12</w:t>
            </w:r>
          </w:p>
        </w:tc>
        <w:tc>
          <w:tcPr>
            <w:tcW w:w="3930" w:type="dxa"/>
          </w:tcPr>
          <w:p w14:paraId="430FEEA0" w14:textId="707FCD04" w:rsidR="00284686" w:rsidRPr="0038105C" w:rsidRDefault="00284686" w:rsidP="00284686">
            <w:pPr>
              <w:rPr>
                <w:color w:val="FF0000"/>
                <w:lang w:eastAsia="en-AU"/>
              </w:rPr>
            </w:pPr>
            <w:r>
              <w:rPr>
                <w:color w:val="FF0000"/>
                <w:lang w:eastAsia="en-AU"/>
              </w:rPr>
              <w:t>Resurface timber floor</w:t>
            </w:r>
          </w:p>
        </w:tc>
        <w:tc>
          <w:tcPr>
            <w:tcW w:w="3369" w:type="dxa"/>
          </w:tcPr>
          <w:p w14:paraId="55425AD2" w14:textId="1352C1D1" w:rsidR="00284686" w:rsidRPr="0038105C" w:rsidRDefault="00284686" w:rsidP="00284686">
            <w:pPr>
              <w:rPr>
                <w:color w:val="FF0000"/>
                <w:lang w:eastAsia="en-AU"/>
              </w:rPr>
            </w:pPr>
            <w:r>
              <w:rPr>
                <w:color w:val="FF0000"/>
                <w:lang w:eastAsia="en-AU"/>
              </w:rPr>
              <w:t xml:space="preserve">Flooring  Technician </w:t>
            </w:r>
          </w:p>
        </w:tc>
        <w:tc>
          <w:tcPr>
            <w:tcW w:w="1276" w:type="dxa"/>
          </w:tcPr>
          <w:p w14:paraId="6DA31D4D" w14:textId="3CA84730" w:rsidR="00284686" w:rsidRPr="0038105C" w:rsidRDefault="00284686" w:rsidP="00284686">
            <w:pPr>
              <w:rPr>
                <w:color w:val="FF0000"/>
                <w:lang w:eastAsia="en-AU"/>
              </w:rPr>
            </w:pPr>
            <w:r>
              <w:rPr>
                <w:color w:val="FF0000"/>
                <w:lang w:eastAsia="en-AU"/>
              </w:rPr>
              <w:t>Day 1</w:t>
            </w:r>
            <w:r w:rsidR="00D6254A">
              <w:rPr>
                <w:color w:val="FF0000"/>
                <w:lang w:eastAsia="en-AU"/>
              </w:rPr>
              <w:t>1</w:t>
            </w:r>
          </w:p>
        </w:tc>
        <w:sdt>
          <w:sdtPr>
            <w:rPr>
              <w:lang w:eastAsia="en-AU"/>
            </w:rPr>
            <w:id w:val="1150787213"/>
            <w14:checkbox>
              <w14:checked w14:val="1"/>
              <w14:checkedState w14:val="2612" w14:font="MS Gothic"/>
              <w14:uncheckedState w14:val="2610" w14:font="MS Gothic"/>
            </w14:checkbox>
          </w:sdtPr>
          <w:sdtContent>
            <w:tc>
              <w:tcPr>
                <w:tcW w:w="567" w:type="dxa"/>
              </w:tcPr>
              <w:p w14:paraId="25A80C35" w14:textId="77777777" w:rsidR="00284686" w:rsidRPr="00662123" w:rsidRDefault="00284686" w:rsidP="00284686">
                <w:pPr>
                  <w:rPr>
                    <w:lang w:eastAsia="en-AU"/>
                  </w:rPr>
                </w:pPr>
                <w:r w:rsidRPr="00662123">
                  <w:rPr>
                    <w:rFonts w:ascii="MS Gothic" w:eastAsia="MS Gothic" w:hAnsi="MS Gothic" w:hint="eastAsia"/>
                    <w:lang w:eastAsia="en-AU"/>
                  </w:rPr>
                  <w:t>☒</w:t>
                </w:r>
              </w:p>
            </w:tc>
          </w:sdtContent>
        </w:sdt>
        <w:sdt>
          <w:sdtPr>
            <w:rPr>
              <w:lang w:eastAsia="en-AU"/>
            </w:rPr>
            <w:id w:val="1127734940"/>
            <w14:checkbox>
              <w14:checked w14:val="0"/>
              <w14:checkedState w14:val="2612" w14:font="MS Gothic"/>
              <w14:uncheckedState w14:val="2610" w14:font="MS Gothic"/>
            </w14:checkbox>
          </w:sdtPr>
          <w:sdtContent>
            <w:tc>
              <w:tcPr>
                <w:tcW w:w="590" w:type="dxa"/>
              </w:tcPr>
              <w:p w14:paraId="3AE92333" w14:textId="77777777" w:rsidR="00284686" w:rsidRPr="00662123" w:rsidRDefault="00284686" w:rsidP="00284686">
                <w:pPr>
                  <w:rPr>
                    <w:lang w:eastAsia="en-AU"/>
                  </w:rPr>
                </w:pPr>
                <w:r w:rsidRPr="00662123">
                  <w:rPr>
                    <w:rFonts w:ascii="MS Gothic" w:eastAsia="MS Gothic" w:hAnsi="MS Gothic" w:hint="eastAsia"/>
                    <w:lang w:eastAsia="en-AU"/>
                  </w:rPr>
                  <w:t>☐</w:t>
                </w:r>
              </w:p>
            </w:tc>
          </w:sdtContent>
        </w:sdt>
        <w:tc>
          <w:tcPr>
            <w:tcW w:w="3791" w:type="dxa"/>
          </w:tcPr>
          <w:p w14:paraId="1CF81C1E" w14:textId="24FC72DC" w:rsidR="00284686" w:rsidRPr="0038105C" w:rsidRDefault="00D6254A" w:rsidP="00284686">
            <w:pPr>
              <w:rPr>
                <w:color w:val="FF0000"/>
                <w:lang w:eastAsia="en-AU"/>
              </w:rPr>
            </w:pPr>
            <w:r>
              <w:rPr>
                <w:color w:val="FF0000"/>
                <w:lang w:eastAsia="en-AU"/>
              </w:rPr>
              <w:t>Sand and coat floor 2 coats  one each day</w:t>
            </w:r>
          </w:p>
        </w:tc>
      </w:tr>
      <w:tr w:rsidR="00284686" w14:paraId="3E32075D" w14:textId="77777777" w:rsidTr="00662123">
        <w:tc>
          <w:tcPr>
            <w:tcW w:w="460" w:type="dxa"/>
          </w:tcPr>
          <w:p w14:paraId="508D7486" w14:textId="4728D01E" w:rsidR="00284686" w:rsidRDefault="00284686" w:rsidP="00284686">
            <w:pPr>
              <w:rPr>
                <w:lang w:eastAsia="en-AU"/>
              </w:rPr>
            </w:pPr>
            <w:r>
              <w:rPr>
                <w:lang w:eastAsia="en-AU"/>
              </w:rPr>
              <w:t>13</w:t>
            </w:r>
          </w:p>
        </w:tc>
        <w:tc>
          <w:tcPr>
            <w:tcW w:w="3930" w:type="dxa"/>
          </w:tcPr>
          <w:p w14:paraId="5DBC221A" w14:textId="4D7B2888" w:rsidR="00284686" w:rsidRPr="0038105C" w:rsidRDefault="00284686" w:rsidP="00284686">
            <w:pPr>
              <w:rPr>
                <w:color w:val="FF0000"/>
                <w:lang w:eastAsia="en-AU"/>
              </w:rPr>
            </w:pPr>
            <w:r>
              <w:rPr>
                <w:color w:val="FF0000"/>
                <w:lang w:eastAsia="en-AU"/>
              </w:rPr>
              <w:t>Install new kitchen cabinets</w:t>
            </w:r>
          </w:p>
        </w:tc>
        <w:tc>
          <w:tcPr>
            <w:tcW w:w="3369" w:type="dxa"/>
          </w:tcPr>
          <w:p w14:paraId="15752F17" w14:textId="028EF23F" w:rsidR="00284686" w:rsidRPr="0038105C" w:rsidRDefault="00284686" w:rsidP="00284686">
            <w:pPr>
              <w:rPr>
                <w:color w:val="FF0000"/>
                <w:lang w:eastAsia="en-AU"/>
              </w:rPr>
            </w:pPr>
            <w:r>
              <w:rPr>
                <w:color w:val="FF0000"/>
                <w:lang w:eastAsia="en-AU"/>
              </w:rPr>
              <w:t>Cabinetmaker</w:t>
            </w:r>
          </w:p>
        </w:tc>
        <w:tc>
          <w:tcPr>
            <w:tcW w:w="1276" w:type="dxa"/>
          </w:tcPr>
          <w:p w14:paraId="4B9C518F" w14:textId="3E030AC2" w:rsidR="00284686" w:rsidRPr="0038105C" w:rsidRDefault="00284686" w:rsidP="00D6254A">
            <w:pPr>
              <w:rPr>
                <w:color w:val="FF0000"/>
                <w:lang w:eastAsia="en-AU"/>
              </w:rPr>
            </w:pPr>
            <w:r>
              <w:rPr>
                <w:color w:val="FF0000"/>
                <w:lang w:eastAsia="en-AU"/>
              </w:rPr>
              <w:t>Day 1</w:t>
            </w:r>
            <w:r w:rsidR="00D6254A">
              <w:rPr>
                <w:color w:val="FF0000"/>
                <w:lang w:eastAsia="en-AU"/>
              </w:rPr>
              <w:t>5</w:t>
            </w:r>
          </w:p>
        </w:tc>
        <w:sdt>
          <w:sdtPr>
            <w:rPr>
              <w:lang w:eastAsia="en-AU"/>
            </w:rPr>
            <w:id w:val="-846406566"/>
            <w14:checkbox>
              <w14:checked w14:val="1"/>
              <w14:checkedState w14:val="2612" w14:font="MS Gothic"/>
              <w14:uncheckedState w14:val="2610" w14:font="MS Gothic"/>
            </w14:checkbox>
          </w:sdtPr>
          <w:sdtContent>
            <w:tc>
              <w:tcPr>
                <w:tcW w:w="567" w:type="dxa"/>
              </w:tcPr>
              <w:p w14:paraId="46F1AA60" w14:textId="77777777" w:rsidR="00284686" w:rsidRPr="00662123" w:rsidRDefault="00284686" w:rsidP="00284686">
                <w:pPr>
                  <w:rPr>
                    <w:lang w:eastAsia="en-AU"/>
                  </w:rPr>
                </w:pPr>
                <w:r w:rsidRPr="00662123">
                  <w:rPr>
                    <w:rFonts w:ascii="MS Gothic" w:eastAsia="MS Gothic" w:hAnsi="MS Gothic" w:hint="eastAsia"/>
                    <w:lang w:eastAsia="en-AU"/>
                  </w:rPr>
                  <w:t>☒</w:t>
                </w:r>
              </w:p>
            </w:tc>
          </w:sdtContent>
        </w:sdt>
        <w:sdt>
          <w:sdtPr>
            <w:rPr>
              <w:lang w:eastAsia="en-AU"/>
            </w:rPr>
            <w:id w:val="1334189025"/>
            <w14:checkbox>
              <w14:checked w14:val="0"/>
              <w14:checkedState w14:val="2612" w14:font="MS Gothic"/>
              <w14:uncheckedState w14:val="2610" w14:font="MS Gothic"/>
            </w14:checkbox>
          </w:sdtPr>
          <w:sdtContent>
            <w:tc>
              <w:tcPr>
                <w:tcW w:w="590" w:type="dxa"/>
              </w:tcPr>
              <w:p w14:paraId="4021ED08" w14:textId="77777777" w:rsidR="00284686" w:rsidRPr="00662123" w:rsidRDefault="00284686" w:rsidP="00284686">
                <w:pPr>
                  <w:rPr>
                    <w:lang w:eastAsia="en-AU"/>
                  </w:rPr>
                </w:pPr>
                <w:r w:rsidRPr="00662123">
                  <w:rPr>
                    <w:rFonts w:ascii="MS Gothic" w:eastAsia="MS Gothic" w:hAnsi="MS Gothic" w:hint="eastAsia"/>
                    <w:lang w:eastAsia="en-AU"/>
                  </w:rPr>
                  <w:t>☐</w:t>
                </w:r>
              </w:p>
            </w:tc>
          </w:sdtContent>
        </w:sdt>
        <w:tc>
          <w:tcPr>
            <w:tcW w:w="3791" w:type="dxa"/>
          </w:tcPr>
          <w:p w14:paraId="708F22AC" w14:textId="192DD3C4" w:rsidR="00284686" w:rsidRPr="0038105C" w:rsidRDefault="00D6254A" w:rsidP="00284686">
            <w:pPr>
              <w:rPr>
                <w:color w:val="FF0000"/>
                <w:lang w:eastAsia="en-AU"/>
              </w:rPr>
            </w:pPr>
            <w:r>
              <w:rPr>
                <w:color w:val="FF0000"/>
                <w:lang w:eastAsia="en-AU"/>
              </w:rPr>
              <w:t xml:space="preserve">Install kitchen cabinets over two days </w:t>
            </w:r>
          </w:p>
        </w:tc>
      </w:tr>
      <w:tr w:rsidR="00284686" w14:paraId="2B56B8DA" w14:textId="77777777" w:rsidTr="00662123">
        <w:tc>
          <w:tcPr>
            <w:tcW w:w="460" w:type="dxa"/>
          </w:tcPr>
          <w:p w14:paraId="20513D66" w14:textId="5F2A88C1" w:rsidR="00284686" w:rsidRDefault="00284686" w:rsidP="00284686">
            <w:pPr>
              <w:rPr>
                <w:lang w:eastAsia="en-AU"/>
              </w:rPr>
            </w:pPr>
            <w:r>
              <w:rPr>
                <w:lang w:eastAsia="en-AU"/>
              </w:rPr>
              <w:t>14</w:t>
            </w:r>
          </w:p>
        </w:tc>
        <w:tc>
          <w:tcPr>
            <w:tcW w:w="3930" w:type="dxa"/>
          </w:tcPr>
          <w:p w14:paraId="67AD37E3" w14:textId="0CDCE630" w:rsidR="00284686" w:rsidRPr="0038105C" w:rsidRDefault="00284686" w:rsidP="00284686">
            <w:pPr>
              <w:rPr>
                <w:color w:val="FF0000"/>
                <w:lang w:eastAsia="en-AU"/>
              </w:rPr>
            </w:pPr>
            <w:r>
              <w:rPr>
                <w:color w:val="FF0000"/>
                <w:lang w:eastAsia="en-AU"/>
              </w:rPr>
              <w:t>Install Stone bench top</w:t>
            </w:r>
          </w:p>
        </w:tc>
        <w:tc>
          <w:tcPr>
            <w:tcW w:w="3369" w:type="dxa"/>
          </w:tcPr>
          <w:p w14:paraId="7B45E464" w14:textId="2EC82973" w:rsidR="00284686" w:rsidRPr="0038105C" w:rsidRDefault="00284686" w:rsidP="00284686">
            <w:pPr>
              <w:rPr>
                <w:color w:val="FF0000"/>
                <w:lang w:eastAsia="en-AU"/>
              </w:rPr>
            </w:pPr>
            <w:r>
              <w:rPr>
                <w:color w:val="FF0000"/>
                <w:lang w:eastAsia="en-AU"/>
              </w:rPr>
              <w:t>Stone Mason</w:t>
            </w:r>
          </w:p>
        </w:tc>
        <w:tc>
          <w:tcPr>
            <w:tcW w:w="1276" w:type="dxa"/>
          </w:tcPr>
          <w:p w14:paraId="4357C3DE" w14:textId="51239870" w:rsidR="00284686" w:rsidRPr="0038105C" w:rsidRDefault="00284686" w:rsidP="00D6254A">
            <w:pPr>
              <w:rPr>
                <w:color w:val="FF0000"/>
                <w:lang w:eastAsia="en-AU"/>
              </w:rPr>
            </w:pPr>
            <w:r>
              <w:rPr>
                <w:color w:val="FF0000"/>
                <w:lang w:eastAsia="en-AU"/>
              </w:rPr>
              <w:t>Day 1</w:t>
            </w:r>
            <w:r w:rsidR="00D6254A">
              <w:rPr>
                <w:color w:val="FF0000"/>
                <w:lang w:eastAsia="en-AU"/>
              </w:rPr>
              <w:t>7</w:t>
            </w:r>
          </w:p>
        </w:tc>
        <w:sdt>
          <w:sdtPr>
            <w:rPr>
              <w:lang w:eastAsia="en-AU"/>
            </w:rPr>
            <w:id w:val="-1253971101"/>
            <w14:checkbox>
              <w14:checked w14:val="1"/>
              <w14:checkedState w14:val="2612" w14:font="MS Gothic"/>
              <w14:uncheckedState w14:val="2610" w14:font="MS Gothic"/>
            </w14:checkbox>
          </w:sdtPr>
          <w:sdtContent>
            <w:tc>
              <w:tcPr>
                <w:tcW w:w="567" w:type="dxa"/>
              </w:tcPr>
              <w:p w14:paraId="1901F916" w14:textId="77777777" w:rsidR="00284686" w:rsidRPr="00662123" w:rsidRDefault="00284686" w:rsidP="00284686">
                <w:pPr>
                  <w:rPr>
                    <w:lang w:eastAsia="en-AU"/>
                  </w:rPr>
                </w:pPr>
                <w:r w:rsidRPr="00662123">
                  <w:rPr>
                    <w:rFonts w:ascii="MS Gothic" w:eastAsia="MS Gothic" w:hAnsi="MS Gothic" w:hint="eastAsia"/>
                    <w:lang w:eastAsia="en-AU"/>
                  </w:rPr>
                  <w:t>☒</w:t>
                </w:r>
              </w:p>
            </w:tc>
          </w:sdtContent>
        </w:sdt>
        <w:sdt>
          <w:sdtPr>
            <w:rPr>
              <w:lang w:eastAsia="en-AU"/>
            </w:rPr>
            <w:id w:val="-1962864430"/>
            <w14:checkbox>
              <w14:checked w14:val="0"/>
              <w14:checkedState w14:val="2612" w14:font="MS Gothic"/>
              <w14:uncheckedState w14:val="2610" w14:font="MS Gothic"/>
            </w14:checkbox>
          </w:sdtPr>
          <w:sdtContent>
            <w:tc>
              <w:tcPr>
                <w:tcW w:w="590" w:type="dxa"/>
              </w:tcPr>
              <w:p w14:paraId="7BBD87DF" w14:textId="77777777" w:rsidR="00284686" w:rsidRPr="00662123" w:rsidRDefault="00284686" w:rsidP="00284686">
                <w:pPr>
                  <w:rPr>
                    <w:lang w:eastAsia="en-AU"/>
                  </w:rPr>
                </w:pPr>
                <w:r w:rsidRPr="00662123">
                  <w:rPr>
                    <w:rFonts w:ascii="MS Gothic" w:eastAsia="MS Gothic" w:hAnsi="MS Gothic" w:hint="eastAsia"/>
                    <w:lang w:eastAsia="en-AU"/>
                  </w:rPr>
                  <w:t>☐</w:t>
                </w:r>
              </w:p>
            </w:tc>
          </w:sdtContent>
        </w:sdt>
        <w:tc>
          <w:tcPr>
            <w:tcW w:w="3791" w:type="dxa"/>
          </w:tcPr>
          <w:p w14:paraId="7EFFAD42" w14:textId="77777777" w:rsidR="00982D5F" w:rsidRDefault="00D6254A" w:rsidP="00284686">
            <w:pPr>
              <w:rPr>
                <w:color w:val="FF0000"/>
                <w:lang w:eastAsia="en-AU"/>
              </w:rPr>
            </w:pPr>
            <w:r>
              <w:rPr>
                <w:color w:val="FF0000"/>
                <w:lang w:eastAsia="en-AU"/>
              </w:rPr>
              <w:t>Stone top to be installed by 12pm</w:t>
            </w:r>
          </w:p>
          <w:p w14:paraId="31126FC5" w14:textId="3A202A33" w:rsidR="00284686" w:rsidRPr="0038105C" w:rsidRDefault="00284686" w:rsidP="00284686">
            <w:pPr>
              <w:rPr>
                <w:color w:val="FF0000"/>
                <w:lang w:eastAsia="en-AU"/>
              </w:rPr>
            </w:pPr>
          </w:p>
        </w:tc>
      </w:tr>
      <w:tr w:rsidR="00284686" w14:paraId="26C23AA6" w14:textId="77777777" w:rsidTr="00662123">
        <w:tc>
          <w:tcPr>
            <w:tcW w:w="460" w:type="dxa"/>
          </w:tcPr>
          <w:p w14:paraId="38FE4655" w14:textId="3FDAB032" w:rsidR="00284686" w:rsidRDefault="00284686" w:rsidP="00284686">
            <w:pPr>
              <w:rPr>
                <w:lang w:eastAsia="en-AU"/>
              </w:rPr>
            </w:pPr>
            <w:r>
              <w:rPr>
                <w:lang w:eastAsia="en-AU"/>
              </w:rPr>
              <w:t>15</w:t>
            </w:r>
          </w:p>
        </w:tc>
        <w:tc>
          <w:tcPr>
            <w:tcW w:w="3930" w:type="dxa"/>
          </w:tcPr>
          <w:p w14:paraId="0DDCFB21" w14:textId="585DB84C" w:rsidR="00284686" w:rsidRPr="0038105C" w:rsidRDefault="00284686" w:rsidP="00284686">
            <w:pPr>
              <w:rPr>
                <w:color w:val="FF0000"/>
                <w:lang w:eastAsia="en-AU"/>
              </w:rPr>
            </w:pPr>
            <w:r>
              <w:rPr>
                <w:color w:val="FF0000"/>
                <w:lang w:eastAsia="en-AU"/>
              </w:rPr>
              <w:t>Connect plumbing to DW and sink</w:t>
            </w:r>
          </w:p>
        </w:tc>
        <w:tc>
          <w:tcPr>
            <w:tcW w:w="3369" w:type="dxa"/>
          </w:tcPr>
          <w:p w14:paraId="719AE911" w14:textId="6A727FE4" w:rsidR="00284686" w:rsidRDefault="00284686" w:rsidP="00284686">
            <w:pPr>
              <w:rPr>
                <w:color w:val="FF0000"/>
                <w:lang w:eastAsia="en-AU"/>
              </w:rPr>
            </w:pPr>
            <w:r>
              <w:rPr>
                <w:color w:val="FF0000"/>
                <w:lang w:eastAsia="en-AU"/>
              </w:rPr>
              <w:t>Plumber</w:t>
            </w:r>
          </w:p>
        </w:tc>
        <w:tc>
          <w:tcPr>
            <w:tcW w:w="1276" w:type="dxa"/>
          </w:tcPr>
          <w:p w14:paraId="5EEC2756" w14:textId="4A81D370" w:rsidR="00284686" w:rsidRDefault="00284686" w:rsidP="00284686">
            <w:pPr>
              <w:rPr>
                <w:color w:val="FF0000"/>
                <w:lang w:eastAsia="en-AU"/>
              </w:rPr>
            </w:pPr>
            <w:r>
              <w:rPr>
                <w:color w:val="FF0000"/>
                <w:lang w:eastAsia="en-AU"/>
              </w:rPr>
              <w:t>Day 1</w:t>
            </w:r>
            <w:r w:rsidR="00D6254A">
              <w:rPr>
                <w:color w:val="FF0000"/>
                <w:lang w:eastAsia="en-AU"/>
              </w:rPr>
              <w:t>7</w:t>
            </w:r>
          </w:p>
        </w:tc>
        <w:sdt>
          <w:sdtPr>
            <w:rPr>
              <w:lang w:eastAsia="en-AU"/>
            </w:rPr>
            <w:id w:val="266512916"/>
            <w14:checkbox>
              <w14:checked w14:val="1"/>
              <w14:checkedState w14:val="2612" w14:font="MS Gothic"/>
              <w14:uncheckedState w14:val="2610" w14:font="MS Gothic"/>
            </w14:checkbox>
          </w:sdtPr>
          <w:sdtContent>
            <w:tc>
              <w:tcPr>
                <w:tcW w:w="567" w:type="dxa"/>
              </w:tcPr>
              <w:p w14:paraId="24ADF951" w14:textId="77777777" w:rsidR="00284686" w:rsidRPr="00662123" w:rsidRDefault="00284686" w:rsidP="00284686">
                <w:pPr>
                  <w:rPr>
                    <w:lang w:eastAsia="en-AU"/>
                  </w:rPr>
                </w:pPr>
                <w:r w:rsidRPr="00662123">
                  <w:rPr>
                    <w:rFonts w:ascii="MS Gothic" w:eastAsia="MS Gothic" w:hAnsi="MS Gothic" w:hint="eastAsia"/>
                    <w:lang w:eastAsia="en-AU"/>
                  </w:rPr>
                  <w:t>☒</w:t>
                </w:r>
              </w:p>
            </w:tc>
          </w:sdtContent>
        </w:sdt>
        <w:sdt>
          <w:sdtPr>
            <w:rPr>
              <w:lang w:eastAsia="en-AU"/>
            </w:rPr>
            <w:id w:val="294726558"/>
            <w14:checkbox>
              <w14:checked w14:val="0"/>
              <w14:checkedState w14:val="2612" w14:font="MS Gothic"/>
              <w14:uncheckedState w14:val="2610" w14:font="MS Gothic"/>
            </w14:checkbox>
          </w:sdtPr>
          <w:sdtContent>
            <w:tc>
              <w:tcPr>
                <w:tcW w:w="590" w:type="dxa"/>
              </w:tcPr>
              <w:p w14:paraId="4142618E" w14:textId="77777777" w:rsidR="00284686" w:rsidRPr="00662123" w:rsidRDefault="00284686" w:rsidP="00284686">
                <w:pPr>
                  <w:rPr>
                    <w:lang w:eastAsia="en-AU"/>
                  </w:rPr>
                </w:pPr>
                <w:r w:rsidRPr="00662123">
                  <w:rPr>
                    <w:rFonts w:ascii="MS Gothic" w:eastAsia="MS Gothic" w:hAnsi="MS Gothic" w:hint="eastAsia"/>
                    <w:lang w:eastAsia="en-AU"/>
                  </w:rPr>
                  <w:t>☐</w:t>
                </w:r>
              </w:p>
            </w:tc>
          </w:sdtContent>
        </w:sdt>
        <w:tc>
          <w:tcPr>
            <w:tcW w:w="3791" w:type="dxa"/>
          </w:tcPr>
          <w:p w14:paraId="1C0AC3BA" w14:textId="77777777" w:rsidR="00982D5F" w:rsidRDefault="00D6254A" w:rsidP="00284686">
            <w:pPr>
              <w:rPr>
                <w:color w:val="FF0000"/>
                <w:lang w:eastAsia="en-AU"/>
              </w:rPr>
            </w:pPr>
            <w:r>
              <w:rPr>
                <w:color w:val="FF0000"/>
                <w:lang w:eastAsia="en-AU"/>
              </w:rPr>
              <w:t>Plumber to connect after 12pm</w:t>
            </w:r>
          </w:p>
          <w:p w14:paraId="2AA56937" w14:textId="48A5CF33" w:rsidR="00284686" w:rsidRPr="0038105C" w:rsidRDefault="00284686" w:rsidP="00284686">
            <w:pPr>
              <w:rPr>
                <w:color w:val="FF0000"/>
                <w:lang w:eastAsia="en-AU"/>
              </w:rPr>
            </w:pPr>
          </w:p>
        </w:tc>
      </w:tr>
      <w:tr w:rsidR="00284686" w14:paraId="0898CCC4" w14:textId="77777777" w:rsidTr="00662123">
        <w:tc>
          <w:tcPr>
            <w:tcW w:w="460" w:type="dxa"/>
          </w:tcPr>
          <w:p w14:paraId="0450B9B7" w14:textId="0410677C" w:rsidR="00284686" w:rsidRDefault="00284686" w:rsidP="00284686">
            <w:pPr>
              <w:rPr>
                <w:lang w:eastAsia="en-AU"/>
              </w:rPr>
            </w:pPr>
            <w:r>
              <w:rPr>
                <w:lang w:eastAsia="en-AU"/>
              </w:rPr>
              <w:t>15</w:t>
            </w:r>
          </w:p>
        </w:tc>
        <w:tc>
          <w:tcPr>
            <w:tcW w:w="3930" w:type="dxa"/>
          </w:tcPr>
          <w:p w14:paraId="27F158EE" w14:textId="658C5AC9" w:rsidR="00284686" w:rsidRPr="0038105C" w:rsidRDefault="00284686" w:rsidP="00284686">
            <w:pPr>
              <w:rPr>
                <w:color w:val="FF0000"/>
                <w:lang w:eastAsia="en-AU"/>
              </w:rPr>
            </w:pPr>
            <w:r>
              <w:rPr>
                <w:color w:val="FF0000"/>
                <w:lang w:eastAsia="en-AU"/>
              </w:rPr>
              <w:t>Install Glass splash back</w:t>
            </w:r>
          </w:p>
        </w:tc>
        <w:tc>
          <w:tcPr>
            <w:tcW w:w="3369" w:type="dxa"/>
          </w:tcPr>
          <w:p w14:paraId="70ED65D2" w14:textId="5E9F9928" w:rsidR="00284686" w:rsidRPr="0038105C" w:rsidRDefault="00284686" w:rsidP="00284686">
            <w:pPr>
              <w:rPr>
                <w:color w:val="FF0000"/>
                <w:lang w:eastAsia="en-AU"/>
              </w:rPr>
            </w:pPr>
            <w:r>
              <w:rPr>
                <w:color w:val="FF0000"/>
                <w:lang w:eastAsia="en-AU"/>
              </w:rPr>
              <w:t>Glazier</w:t>
            </w:r>
          </w:p>
        </w:tc>
        <w:tc>
          <w:tcPr>
            <w:tcW w:w="1276" w:type="dxa"/>
          </w:tcPr>
          <w:p w14:paraId="5E680E71" w14:textId="569D6432" w:rsidR="00284686" w:rsidRPr="0038105C" w:rsidRDefault="00284686" w:rsidP="00284686">
            <w:pPr>
              <w:rPr>
                <w:color w:val="FF0000"/>
                <w:lang w:eastAsia="en-AU"/>
              </w:rPr>
            </w:pPr>
            <w:r>
              <w:rPr>
                <w:color w:val="FF0000"/>
                <w:lang w:eastAsia="en-AU"/>
              </w:rPr>
              <w:t>Day 1</w:t>
            </w:r>
            <w:r w:rsidR="00D6254A">
              <w:rPr>
                <w:color w:val="FF0000"/>
                <w:lang w:eastAsia="en-AU"/>
              </w:rPr>
              <w:t>8</w:t>
            </w:r>
          </w:p>
        </w:tc>
        <w:sdt>
          <w:sdtPr>
            <w:rPr>
              <w:lang w:eastAsia="en-AU"/>
            </w:rPr>
            <w:id w:val="-102726739"/>
            <w14:checkbox>
              <w14:checked w14:val="1"/>
              <w14:checkedState w14:val="2612" w14:font="MS Gothic"/>
              <w14:uncheckedState w14:val="2610" w14:font="MS Gothic"/>
            </w14:checkbox>
          </w:sdtPr>
          <w:sdtContent>
            <w:tc>
              <w:tcPr>
                <w:tcW w:w="567" w:type="dxa"/>
              </w:tcPr>
              <w:p w14:paraId="58FEE748" w14:textId="77777777" w:rsidR="00284686" w:rsidRPr="00662123" w:rsidRDefault="00284686" w:rsidP="00284686">
                <w:pPr>
                  <w:rPr>
                    <w:lang w:eastAsia="en-AU"/>
                  </w:rPr>
                </w:pPr>
                <w:r w:rsidRPr="00662123">
                  <w:rPr>
                    <w:rFonts w:ascii="MS Gothic" w:eastAsia="MS Gothic" w:hAnsi="MS Gothic" w:hint="eastAsia"/>
                    <w:lang w:eastAsia="en-AU"/>
                  </w:rPr>
                  <w:t>☒</w:t>
                </w:r>
              </w:p>
            </w:tc>
          </w:sdtContent>
        </w:sdt>
        <w:sdt>
          <w:sdtPr>
            <w:rPr>
              <w:lang w:eastAsia="en-AU"/>
            </w:rPr>
            <w:id w:val="-831905645"/>
            <w14:checkbox>
              <w14:checked w14:val="0"/>
              <w14:checkedState w14:val="2612" w14:font="MS Gothic"/>
              <w14:uncheckedState w14:val="2610" w14:font="MS Gothic"/>
            </w14:checkbox>
          </w:sdtPr>
          <w:sdtContent>
            <w:tc>
              <w:tcPr>
                <w:tcW w:w="590" w:type="dxa"/>
              </w:tcPr>
              <w:p w14:paraId="45FB9404" w14:textId="77777777" w:rsidR="00284686" w:rsidRPr="00662123" w:rsidRDefault="00284686" w:rsidP="00284686">
                <w:pPr>
                  <w:rPr>
                    <w:lang w:eastAsia="en-AU"/>
                  </w:rPr>
                </w:pPr>
                <w:r w:rsidRPr="00662123">
                  <w:rPr>
                    <w:rFonts w:ascii="MS Gothic" w:eastAsia="MS Gothic" w:hAnsi="MS Gothic" w:hint="eastAsia"/>
                    <w:lang w:eastAsia="en-AU"/>
                  </w:rPr>
                  <w:t>☐</w:t>
                </w:r>
              </w:p>
            </w:tc>
          </w:sdtContent>
        </w:sdt>
        <w:tc>
          <w:tcPr>
            <w:tcW w:w="3791" w:type="dxa"/>
          </w:tcPr>
          <w:p w14:paraId="1897683B" w14:textId="77777777" w:rsidR="00982D5F" w:rsidRDefault="00D6254A" w:rsidP="00284686">
            <w:pPr>
              <w:rPr>
                <w:color w:val="FF0000"/>
                <w:lang w:eastAsia="en-AU"/>
              </w:rPr>
            </w:pPr>
            <w:r>
              <w:rPr>
                <w:color w:val="FF0000"/>
                <w:lang w:eastAsia="en-AU"/>
              </w:rPr>
              <w:t>Glazier to install glass splashback by end of day</w:t>
            </w:r>
          </w:p>
          <w:p w14:paraId="5F6A35A4" w14:textId="0E5CC8FE" w:rsidR="00284686" w:rsidRPr="0038105C" w:rsidRDefault="00284686" w:rsidP="00284686">
            <w:pPr>
              <w:rPr>
                <w:color w:val="FF0000"/>
                <w:lang w:eastAsia="en-AU"/>
              </w:rPr>
            </w:pPr>
          </w:p>
        </w:tc>
      </w:tr>
      <w:tr w:rsidR="00284686" w14:paraId="53062135" w14:textId="77777777" w:rsidTr="00662123">
        <w:tc>
          <w:tcPr>
            <w:tcW w:w="460" w:type="dxa"/>
          </w:tcPr>
          <w:p w14:paraId="68F43C2A" w14:textId="6447B5B0" w:rsidR="00284686" w:rsidRDefault="00284686" w:rsidP="00284686">
            <w:pPr>
              <w:rPr>
                <w:lang w:eastAsia="en-AU"/>
              </w:rPr>
            </w:pPr>
            <w:r>
              <w:rPr>
                <w:lang w:eastAsia="en-AU"/>
              </w:rPr>
              <w:t>16</w:t>
            </w:r>
          </w:p>
        </w:tc>
        <w:tc>
          <w:tcPr>
            <w:tcW w:w="3930" w:type="dxa"/>
          </w:tcPr>
          <w:p w14:paraId="7CB5039A" w14:textId="160CA031" w:rsidR="00284686" w:rsidRPr="0038105C" w:rsidRDefault="00284686" w:rsidP="00284686">
            <w:pPr>
              <w:rPr>
                <w:color w:val="FF0000"/>
                <w:lang w:eastAsia="en-AU"/>
              </w:rPr>
            </w:pPr>
            <w:r>
              <w:rPr>
                <w:color w:val="FF0000"/>
                <w:lang w:eastAsia="en-AU"/>
              </w:rPr>
              <w:t>Connect appliances, electrical switches and power outlets</w:t>
            </w:r>
          </w:p>
        </w:tc>
        <w:tc>
          <w:tcPr>
            <w:tcW w:w="3369" w:type="dxa"/>
          </w:tcPr>
          <w:p w14:paraId="47581DCF" w14:textId="6E588576" w:rsidR="00284686" w:rsidRPr="0038105C" w:rsidRDefault="00284686" w:rsidP="00284686">
            <w:pPr>
              <w:rPr>
                <w:color w:val="FF0000"/>
                <w:lang w:eastAsia="en-AU"/>
              </w:rPr>
            </w:pPr>
            <w:r>
              <w:rPr>
                <w:color w:val="FF0000"/>
                <w:lang w:eastAsia="en-AU"/>
              </w:rPr>
              <w:t>Electrician</w:t>
            </w:r>
          </w:p>
        </w:tc>
        <w:tc>
          <w:tcPr>
            <w:tcW w:w="1276" w:type="dxa"/>
          </w:tcPr>
          <w:p w14:paraId="1A7C7993" w14:textId="069B988C" w:rsidR="00284686" w:rsidRPr="0038105C" w:rsidRDefault="00284686" w:rsidP="00284686">
            <w:pPr>
              <w:rPr>
                <w:color w:val="FF0000"/>
                <w:lang w:eastAsia="en-AU"/>
              </w:rPr>
            </w:pPr>
            <w:r>
              <w:rPr>
                <w:color w:val="FF0000"/>
                <w:lang w:eastAsia="en-AU"/>
              </w:rPr>
              <w:t>Day 1</w:t>
            </w:r>
            <w:r w:rsidR="00D6254A">
              <w:rPr>
                <w:color w:val="FF0000"/>
                <w:lang w:eastAsia="en-AU"/>
              </w:rPr>
              <w:t>9</w:t>
            </w:r>
          </w:p>
        </w:tc>
        <w:sdt>
          <w:sdtPr>
            <w:rPr>
              <w:lang w:eastAsia="en-AU"/>
            </w:rPr>
            <w:id w:val="-929883847"/>
            <w14:checkbox>
              <w14:checked w14:val="1"/>
              <w14:checkedState w14:val="2612" w14:font="MS Gothic"/>
              <w14:uncheckedState w14:val="2610" w14:font="MS Gothic"/>
            </w14:checkbox>
          </w:sdtPr>
          <w:sdtContent>
            <w:tc>
              <w:tcPr>
                <w:tcW w:w="567" w:type="dxa"/>
              </w:tcPr>
              <w:p w14:paraId="3450BB0B" w14:textId="77777777" w:rsidR="00284686" w:rsidRPr="00662123" w:rsidRDefault="00284686" w:rsidP="00284686">
                <w:pPr>
                  <w:rPr>
                    <w:lang w:eastAsia="en-AU"/>
                  </w:rPr>
                </w:pPr>
                <w:r w:rsidRPr="00662123">
                  <w:rPr>
                    <w:rFonts w:ascii="MS Gothic" w:eastAsia="MS Gothic" w:hAnsi="MS Gothic" w:hint="eastAsia"/>
                    <w:lang w:eastAsia="en-AU"/>
                  </w:rPr>
                  <w:t>☒</w:t>
                </w:r>
              </w:p>
            </w:tc>
          </w:sdtContent>
        </w:sdt>
        <w:sdt>
          <w:sdtPr>
            <w:rPr>
              <w:lang w:eastAsia="en-AU"/>
            </w:rPr>
            <w:id w:val="-76296788"/>
            <w14:checkbox>
              <w14:checked w14:val="0"/>
              <w14:checkedState w14:val="2612" w14:font="MS Gothic"/>
              <w14:uncheckedState w14:val="2610" w14:font="MS Gothic"/>
            </w14:checkbox>
          </w:sdtPr>
          <w:sdtContent>
            <w:tc>
              <w:tcPr>
                <w:tcW w:w="590" w:type="dxa"/>
              </w:tcPr>
              <w:p w14:paraId="18246925" w14:textId="77777777" w:rsidR="00284686" w:rsidRPr="00662123" w:rsidRDefault="00284686" w:rsidP="00284686">
                <w:pPr>
                  <w:rPr>
                    <w:lang w:eastAsia="en-AU"/>
                  </w:rPr>
                </w:pPr>
                <w:r w:rsidRPr="00662123">
                  <w:rPr>
                    <w:rFonts w:ascii="MS Gothic" w:eastAsia="MS Gothic" w:hAnsi="MS Gothic" w:hint="eastAsia"/>
                    <w:lang w:eastAsia="en-AU"/>
                  </w:rPr>
                  <w:t>☐</w:t>
                </w:r>
              </w:p>
            </w:tc>
          </w:sdtContent>
        </w:sdt>
        <w:tc>
          <w:tcPr>
            <w:tcW w:w="3791" w:type="dxa"/>
          </w:tcPr>
          <w:p w14:paraId="47E2633E" w14:textId="7361A773" w:rsidR="00284686" w:rsidRPr="0038105C" w:rsidRDefault="00D6254A" w:rsidP="00284686">
            <w:pPr>
              <w:rPr>
                <w:color w:val="FF0000"/>
                <w:lang w:eastAsia="en-AU"/>
              </w:rPr>
            </w:pPr>
            <w:r>
              <w:rPr>
                <w:color w:val="FF0000"/>
                <w:lang w:eastAsia="en-AU"/>
              </w:rPr>
              <w:t>Electrician to connect  appliances, electrical switches and power outlets</w:t>
            </w:r>
          </w:p>
        </w:tc>
      </w:tr>
      <w:tr w:rsidR="00284686" w14:paraId="6D57067D" w14:textId="77777777" w:rsidTr="00662123">
        <w:tc>
          <w:tcPr>
            <w:tcW w:w="460" w:type="dxa"/>
          </w:tcPr>
          <w:p w14:paraId="71584DD0" w14:textId="430294A1" w:rsidR="00284686" w:rsidRDefault="00284686" w:rsidP="00284686">
            <w:pPr>
              <w:rPr>
                <w:lang w:eastAsia="en-AU"/>
              </w:rPr>
            </w:pPr>
            <w:r>
              <w:rPr>
                <w:lang w:eastAsia="en-AU"/>
              </w:rPr>
              <w:lastRenderedPageBreak/>
              <w:t>17</w:t>
            </w:r>
          </w:p>
        </w:tc>
        <w:tc>
          <w:tcPr>
            <w:tcW w:w="3930" w:type="dxa"/>
          </w:tcPr>
          <w:p w14:paraId="63AE1747" w14:textId="4D3C7F1E" w:rsidR="00284686" w:rsidRPr="0038105C" w:rsidRDefault="00284686" w:rsidP="00284686">
            <w:pPr>
              <w:rPr>
                <w:color w:val="FF0000"/>
                <w:lang w:eastAsia="en-AU"/>
              </w:rPr>
            </w:pPr>
            <w:r>
              <w:rPr>
                <w:color w:val="FF0000"/>
                <w:lang w:eastAsia="en-AU"/>
              </w:rPr>
              <w:t>Clean area</w:t>
            </w:r>
          </w:p>
        </w:tc>
        <w:tc>
          <w:tcPr>
            <w:tcW w:w="3369" w:type="dxa"/>
          </w:tcPr>
          <w:p w14:paraId="28BFDC3B" w14:textId="24E5852E" w:rsidR="00284686" w:rsidRPr="0038105C" w:rsidRDefault="00284686" w:rsidP="00284686">
            <w:pPr>
              <w:rPr>
                <w:color w:val="FF0000"/>
                <w:lang w:eastAsia="en-AU"/>
              </w:rPr>
            </w:pPr>
            <w:r>
              <w:rPr>
                <w:color w:val="FF0000"/>
                <w:lang w:eastAsia="en-AU"/>
              </w:rPr>
              <w:t>Cleaner</w:t>
            </w:r>
          </w:p>
        </w:tc>
        <w:tc>
          <w:tcPr>
            <w:tcW w:w="1276" w:type="dxa"/>
          </w:tcPr>
          <w:p w14:paraId="63708A50" w14:textId="5507CDAA" w:rsidR="00284686" w:rsidRPr="0038105C" w:rsidRDefault="00284686" w:rsidP="00284686">
            <w:pPr>
              <w:rPr>
                <w:color w:val="FF0000"/>
                <w:lang w:eastAsia="en-AU"/>
              </w:rPr>
            </w:pPr>
            <w:r>
              <w:rPr>
                <w:color w:val="FF0000"/>
                <w:lang w:eastAsia="en-AU"/>
              </w:rPr>
              <w:t>Day 1</w:t>
            </w:r>
            <w:r w:rsidR="00D6254A">
              <w:rPr>
                <w:color w:val="FF0000"/>
                <w:lang w:eastAsia="en-AU"/>
              </w:rPr>
              <w:t>9</w:t>
            </w:r>
          </w:p>
        </w:tc>
        <w:sdt>
          <w:sdtPr>
            <w:rPr>
              <w:lang w:eastAsia="en-AU"/>
            </w:rPr>
            <w:id w:val="735907261"/>
            <w14:checkbox>
              <w14:checked w14:val="1"/>
              <w14:checkedState w14:val="2612" w14:font="MS Gothic"/>
              <w14:uncheckedState w14:val="2610" w14:font="MS Gothic"/>
            </w14:checkbox>
          </w:sdtPr>
          <w:sdtContent>
            <w:tc>
              <w:tcPr>
                <w:tcW w:w="567" w:type="dxa"/>
              </w:tcPr>
              <w:p w14:paraId="6F7718D2" w14:textId="3406B5FD" w:rsidR="00284686" w:rsidRPr="00662123" w:rsidRDefault="00284686" w:rsidP="00284686">
                <w:pPr>
                  <w:rPr>
                    <w:lang w:eastAsia="en-AU"/>
                  </w:rPr>
                </w:pPr>
                <w:r w:rsidRPr="00662123">
                  <w:rPr>
                    <w:rFonts w:ascii="MS Gothic" w:eastAsia="MS Gothic" w:hAnsi="MS Gothic" w:hint="eastAsia"/>
                    <w:lang w:eastAsia="en-AU"/>
                  </w:rPr>
                  <w:t>☒</w:t>
                </w:r>
              </w:p>
            </w:tc>
          </w:sdtContent>
        </w:sdt>
        <w:sdt>
          <w:sdtPr>
            <w:rPr>
              <w:lang w:eastAsia="en-AU"/>
            </w:rPr>
            <w:id w:val="387225731"/>
            <w14:checkbox>
              <w14:checked w14:val="0"/>
              <w14:checkedState w14:val="2612" w14:font="MS Gothic"/>
              <w14:uncheckedState w14:val="2610" w14:font="MS Gothic"/>
            </w14:checkbox>
          </w:sdtPr>
          <w:sdtContent>
            <w:tc>
              <w:tcPr>
                <w:tcW w:w="590" w:type="dxa"/>
              </w:tcPr>
              <w:p w14:paraId="4700107F" w14:textId="1E0AC3A1" w:rsidR="00284686" w:rsidRPr="00662123" w:rsidRDefault="00284686" w:rsidP="00284686">
                <w:pPr>
                  <w:rPr>
                    <w:lang w:eastAsia="en-AU"/>
                  </w:rPr>
                </w:pPr>
                <w:r w:rsidRPr="00662123">
                  <w:rPr>
                    <w:rFonts w:ascii="MS Gothic" w:eastAsia="MS Gothic" w:hAnsi="MS Gothic" w:hint="eastAsia"/>
                    <w:lang w:eastAsia="en-AU"/>
                  </w:rPr>
                  <w:t>☐</w:t>
                </w:r>
              </w:p>
            </w:tc>
          </w:sdtContent>
        </w:sdt>
        <w:tc>
          <w:tcPr>
            <w:tcW w:w="3791" w:type="dxa"/>
          </w:tcPr>
          <w:p w14:paraId="229A4564" w14:textId="77777777" w:rsidR="00982D5F" w:rsidRDefault="00D6254A" w:rsidP="00284686">
            <w:pPr>
              <w:rPr>
                <w:color w:val="FF0000"/>
                <w:lang w:eastAsia="en-AU"/>
              </w:rPr>
            </w:pPr>
            <w:r>
              <w:rPr>
                <w:color w:val="FF0000"/>
                <w:lang w:eastAsia="en-AU"/>
              </w:rPr>
              <w:t>Area to be cleaned by end of day</w:t>
            </w:r>
          </w:p>
          <w:p w14:paraId="6885BAAA" w14:textId="5629F49E" w:rsidR="00284686" w:rsidRPr="0038105C" w:rsidRDefault="00284686" w:rsidP="00284686">
            <w:pPr>
              <w:rPr>
                <w:color w:val="FF0000"/>
                <w:lang w:eastAsia="en-AU"/>
              </w:rPr>
            </w:pPr>
          </w:p>
        </w:tc>
      </w:tr>
      <w:tr w:rsidR="00284686" w14:paraId="14676814" w14:textId="77777777" w:rsidTr="00662123">
        <w:tc>
          <w:tcPr>
            <w:tcW w:w="460" w:type="dxa"/>
          </w:tcPr>
          <w:p w14:paraId="1856BF49" w14:textId="183A3006" w:rsidR="00284686" w:rsidRDefault="00284686" w:rsidP="00284686">
            <w:pPr>
              <w:rPr>
                <w:lang w:eastAsia="en-AU"/>
              </w:rPr>
            </w:pPr>
            <w:r>
              <w:rPr>
                <w:lang w:eastAsia="en-AU"/>
              </w:rPr>
              <w:t>18</w:t>
            </w:r>
          </w:p>
        </w:tc>
        <w:tc>
          <w:tcPr>
            <w:tcW w:w="3930" w:type="dxa"/>
          </w:tcPr>
          <w:p w14:paraId="52F50772" w14:textId="04085B7F" w:rsidR="00284686" w:rsidRPr="0038105C" w:rsidRDefault="00284686" w:rsidP="00284686">
            <w:pPr>
              <w:rPr>
                <w:color w:val="FF0000"/>
                <w:lang w:eastAsia="en-AU"/>
              </w:rPr>
            </w:pPr>
            <w:r>
              <w:rPr>
                <w:color w:val="FF0000"/>
                <w:lang w:eastAsia="en-AU"/>
              </w:rPr>
              <w:t>Adjust all doors and drawers</w:t>
            </w:r>
          </w:p>
        </w:tc>
        <w:tc>
          <w:tcPr>
            <w:tcW w:w="3369" w:type="dxa"/>
          </w:tcPr>
          <w:p w14:paraId="1D2B7589" w14:textId="4FAAC7D7" w:rsidR="00284686" w:rsidRPr="0038105C" w:rsidRDefault="00284686" w:rsidP="00284686">
            <w:pPr>
              <w:rPr>
                <w:color w:val="FF0000"/>
                <w:lang w:eastAsia="en-AU"/>
              </w:rPr>
            </w:pPr>
            <w:r>
              <w:rPr>
                <w:color w:val="FF0000"/>
                <w:lang w:eastAsia="en-AU"/>
              </w:rPr>
              <w:t>Cabinetmaker</w:t>
            </w:r>
          </w:p>
        </w:tc>
        <w:tc>
          <w:tcPr>
            <w:tcW w:w="1276" w:type="dxa"/>
          </w:tcPr>
          <w:p w14:paraId="2748C96F" w14:textId="75714337" w:rsidR="00284686" w:rsidRPr="0038105C" w:rsidRDefault="00284686" w:rsidP="00284686">
            <w:pPr>
              <w:rPr>
                <w:color w:val="FF0000"/>
                <w:lang w:eastAsia="en-AU"/>
              </w:rPr>
            </w:pPr>
            <w:r>
              <w:rPr>
                <w:color w:val="FF0000"/>
                <w:lang w:eastAsia="en-AU"/>
              </w:rPr>
              <w:t xml:space="preserve">Day </w:t>
            </w:r>
            <w:r w:rsidR="00D6254A">
              <w:rPr>
                <w:color w:val="FF0000"/>
                <w:lang w:eastAsia="en-AU"/>
              </w:rPr>
              <w:t>20</w:t>
            </w:r>
          </w:p>
        </w:tc>
        <w:sdt>
          <w:sdtPr>
            <w:rPr>
              <w:lang w:eastAsia="en-AU"/>
            </w:rPr>
            <w:id w:val="1419441698"/>
            <w14:checkbox>
              <w14:checked w14:val="1"/>
              <w14:checkedState w14:val="2612" w14:font="MS Gothic"/>
              <w14:uncheckedState w14:val="2610" w14:font="MS Gothic"/>
            </w14:checkbox>
          </w:sdtPr>
          <w:sdtContent>
            <w:tc>
              <w:tcPr>
                <w:tcW w:w="567" w:type="dxa"/>
              </w:tcPr>
              <w:p w14:paraId="2E6477CC" w14:textId="2DF5F3F7" w:rsidR="00284686" w:rsidRPr="00662123" w:rsidRDefault="00284686" w:rsidP="00284686">
                <w:pPr>
                  <w:rPr>
                    <w:lang w:eastAsia="en-AU"/>
                  </w:rPr>
                </w:pPr>
                <w:r w:rsidRPr="00662123">
                  <w:rPr>
                    <w:rFonts w:ascii="MS Gothic" w:eastAsia="MS Gothic" w:hAnsi="MS Gothic" w:hint="eastAsia"/>
                    <w:lang w:eastAsia="en-AU"/>
                  </w:rPr>
                  <w:t>☒</w:t>
                </w:r>
              </w:p>
            </w:tc>
          </w:sdtContent>
        </w:sdt>
        <w:sdt>
          <w:sdtPr>
            <w:rPr>
              <w:lang w:eastAsia="en-AU"/>
            </w:rPr>
            <w:id w:val="1006627144"/>
            <w14:checkbox>
              <w14:checked w14:val="0"/>
              <w14:checkedState w14:val="2612" w14:font="MS Gothic"/>
              <w14:uncheckedState w14:val="2610" w14:font="MS Gothic"/>
            </w14:checkbox>
          </w:sdtPr>
          <w:sdtContent>
            <w:tc>
              <w:tcPr>
                <w:tcW w:w="590" w:type="dxa"/>
              </w:tcPr>
              <w:p w14:paraId="5F54AA18" w14:textId="72538C86" w:rsidR="00284686" w:rsidRPr="00662123" w:rsidRDefault="00284686" w:rsidP="00284686">
                <w:pPr>
                  <w:rPr>
                    <w:lang w:eastAsia="en-AU"/>
                  </w:rPr>
                </w:pPr>
                <w:r w:rsidRPr="00662123">
                  <w:rPr>
                    <w:rFonts w:ascii="MS Gothic" w:eastAsia="MS Gothic" w:hAnsi="MS Gothic" w:hint="eastAsia"/>
                    <w:lang w:eastAsia="en-AU"/>
                  </w:rPr>
                  <w:t>☐</w:t>
                </w:r>
              </w:p>
            </w:tc>
          </w:sdtContent>
        </w:sdt>
        <w:tc>
          <w:tcPr>
            <w:tcW w:w="3791" w:type="dxa"/>
          </w:tcPr>
          <w:p w14:paraId="6B6BDE2A" w14:textId="77777777" w:rsidR="00982D5F" w:rsidRDefault="00D6254A" w:rsidP="00284686">
            <w:pPr>
              <w:rPr>
                <w:color w:val="FF0000"/>
                <w:lang w:eastAsia="en-AU"/>
              </w:rPr>
            </w:pPr>
            <w:r>
              <w:rPr>
                <w:color w:val="FF0000"/>
                <w:lang w:eastAsia="en-AU"/>
              </w:rPr>
              <w:t xml:space="preserve">All components to be adjusted to run freely </w:t>
            </w:r>
            <w:r w:rsidR="00982D5F">
              <w:rPr>
                <w:color w:val="FF0000"/>
                <w:lang w:eastAsia="en-AU"/>
              </w:rPr>
              <w:t>and ready for inspection at 10am</w:t>
            </w:r>
          </w:p>
          <w:p w14:paraId="4E0E4484" w14:textId="5033B9CD" w:rsidR="00284686" w:rsidRDefault="00284686" w:rsidP="00284686">
            <w:pPr>
              <w:rPr>
                <w:color w:val="FF0000"/>
                <w:lang w:eastAsia="en-AU"/>
              </w:rPr>
            </w:pPr>
          </w:p>
        </w:tc>
      </w:tr>
      <w:tr w:rsidR="00D6254A" w14:paraId="3F094E8A" w14:textId="77777777" w:rsidTr="00662123">
        <w:tc>
          <w:tcPr>
            <w:tcW w:w="460" w:type="dxa"/>
          </w:tcPr>
          <w:p w14:paraId="38A9F342" w14:textId="119D9C1A" w:rsidR="00D6254A" w:rsidRDefault="00D6254A" w:rsidP="00D6254A">
            <w:pPr>
              <w:rPr>
                <w:lang w:eastAsia="en-AU"/>
              </w:rPr>
            </w:pPr>
            <w:r>
              <w:rPr>
                <w:lang w:eastAsia="en-AU"/>
              </w:rPr>
              <w:t>19</w:t>
            </w:r>
          </w:p>
        </w:tc>
        <w:tc>
          <w:tcPr>
            <w:tcW w:w="3930" w:type="dxa"/>
          </w:tcPr>
          <w:p w14:paraId="6AE5F873" w14:textId="46793D30" w:rsidR="00D6254A" w:rsidRPr="0038105C" w:rsidRDefault="00D6254A" w:rsidP="00D6254A">
            <w:pPr>
              <w:rPr>
                <w:color w:val="FF0000"/>
                <w:lang w:eastAsia="en-AU"/>
              </w:rPr>
            </w:pPr>
            <w:r>
              <w:rPr>
                <w:color w:val="FF0000"/>
                <w:lang w:eastAsia="en-AU"/>
              </w:rPr>
              <w:t>Complete inspection</w:t>
            </w:r>
          </w:p>
        </w:tc>
        <w:tc>
          <w:tcPr>
            <w:tcW w:w="3369" w:type="dxa"/>
          </w:tcPr>
          <w:p w14:paraId="13794CF0" w14:textId="342D412A" w:rsidR="00D6254A" w:rsidRPr="0038105C" w:rsidRDefault="00D6254A" w:rsidP="00D6254A">
            <w:pPr>
              <w:rPr>
                <w:color w:val="FF0000"/>
                <w:lang w:eastAsia="en-AU"/>
              </w:rPr>
            </w:pPr>
            <w:r>
              <w:rPr>
                <w:color w:val="FF0000"/>
                <w:lang w:eastAsia="en-AU"/>
              </w:rPr>
              <w:t>Designer</w:t>
            </w:r>
          </w:p>
        </w:tc>
        <w:tc>
          <w:tcPr>
            <w:tcW w:w="1276" w:type="dxa"/>
          </w:tcPr>
          <w:p w14:paraId="2F896217" w14:textId="5C3D97A3" w:rsidR="00D6254A" w:rsidRPr="0038105C" w:rsidRDefault="00D6254A" w:rsidP="00D6254A">
            <w:pPr>
              <w:rPr>
                <w:color w:val="FF0000"/>
                <w:lang w:eastAsia="en-AU"/>
              </w:rPr>
            </w:pPr>
            <w:r>
              <w:rPr>
                <w:color w:val="FF0000"/>
                <w:lang w:eastAsia="en-AU"/>
              </w:rPr>
              <w:t>Day 20</w:t>
            </w:r>
          </w:p>
        </w:tc>
        <w:sdt>
          <w:sdtPr>
            <w:rPr>
              <w:lang w:eastAsia="en-AU"/>
            </w:rPr>
            <w:id w:val="924841398"/>
            <w14:checkbox>
              <w14:checked w14:val="1"/>
              <w14:checkedState w14:val="2612" w14:font="MS Gothic"/>
              <w14:uncheckedState w14:val="2610" w14:font="MS Gothic"/>
            </w14:checkbox>
          </w:sdtPr>
          <w:sdtContent>
            <w:tc>
              <w:tcPr>
                <w:tcW w:w="567" w:type="dxa"/>
              </w:tcPr>
              <w:p w14:paraId="4484CA19" w14:textId="7DE3FAD1" w:rsidR="00D6254A" w:rsidRPr="00662123" w:rsidRDefault="00D6254A" w:rsidP="00D6254A">
                <w:pPr>
                  <w:rPr>
                    <w:lang w:eastAsia="en-AU"/>
                  </w:rPr>
                </w:pPr>
                <w:r>
                  <w:rPr>
                    <w:rFonts w:ascii="MS Gothic" w:eastAsia="MS Gothic" w:hAnsi="MS Gothic" w:hint="eastAsia"/>
                    <w:lang w:eastAsia="en-AU"/>
                  </w:rPr>
                  <w:t>☒</w:t>
                </w:r>
              </w:p>
            </w:tc>
          </w:sdtContent>
        </w:sdt>
        <w:sdt>
          <w:sdtPr>
            <w:rPr>
              <w:lang w:eastAsia="en-AU"/>
            </w:rPr>
            <w:id w:val="-320507235"/>
            <w14:checkbox>
              <w14:checked w14:val="0"/>
              <w14:checkedState w14:val="2612" w14:font="MS Gothic"/>
              <w14:uncheckedState w14:val="2610" w14:font="MS Gothic"/>
            </w14:checkbox>
          </w:sdtPr>
          <w:sdtContent>
            <w:tc>
              <w:tcPr>
                <w:tcW w:w="590" w:type="dxa"/>
              </w:tcPr>
              <w:p w14:paraId="3549EE56" w14:textId="2C2C86FB" w:rsidR="00D6254A" w:rsidRPr="00662123" w:rsidRDefault="00D6254A" w:rsidP="00D6254A">
                <w:pPr>
                  <w:rPr>
                    <w:lang w:eastAsia="en-AU"/>
                  </w:rPr>
                </w:pPr>
                <w:r w:rsidRPr="00662123">
                  <w:rPr>
                    <w:rFonts w:ascii="MS Gothic" w:eastAsia="MS Gothic" w:hAnsi="MS Gothic" w:hint="eastAsia"/>
                    <w:lang w:eastAsia="en-AU"/>
                  </w:rPr>
                  <w:t>☐</w:t>
                </w:r>
              </w:p>
            </w:tc>
          </w:sdtContent>
        </w:sdt>
        <w:tc>
          <w:tcPr>
            <w:tcW w:w="3791" w:type="dxa"/>
          </w:tcPr>
          <w:p w14:paraId="2C1C3EE7" w14:textId="77777777" w:rsidR="00982D5F" w:rsidRDefault="00982D5F" w:rsidP="00D6254A">
            <w:pPr>
              <w:rPr>
                <w:color w:val="FF0000"/>
                <w:lang w:eastAsia="en-AU"/>
              </w:rPr>
            </w:pPr>
            <w:r>
              <w:rPr>
                <w:color w:val="FF0000"/>
                <w:lang w:eastAsia="en-AU"/>
              </w:rPr>
              <w:t>Designer to inspect and prepare faults list by 10am</w:t>
            </w:r>
          </w:p>
          <w:p w14:paraId="70491721" w14:textId="5F0DB66C" w:rsidR="00D6254A" w:rsidRDefault="00D6254A" w:rsidP="00D6254A">
            <w:pPr>
              <w:rPr>
                <w:color w:val="FF0000"/>
                <w:lang w:eastAsia="en-AU"/>
              </w:rPr>
            </w:pPr>
          </w:p>
        </w:tc>
      </w:tr>
    </w:tbl>
    <w:p w14:paraId="41AFA816" w14:textId="6BF5E78F" w:rsidR="00021298" w:rsidRDefault="00021298" w:rsidP="00850550">
      <w:pPr>
        <w:rPr>
          <w:lang w:eastAsia="en-AU"/>
        </w:rPr>
      </w:pPr>
    </w:p>
    <w:p w14:paraId="53C141FF" w14:textId="77777777" w:rsidR="00021298" w:rsidRDefault="00021298">
      <w:pPr>
        <w:tabs>
          <w:tab w:val="clear" w:pos="284"/>
        </w:tabs>
        <w:spacing w:before="0" w:after="200" w:line="276" w:lineRule="auto"/>
        <w:rPr>
          <w:lang w:eastAsia="en-AU"/>
        </w:rPr>
      </w:pPr>
      <w:r>
        <w:rPr>
          <w:lang w:eastAsia="en-AU"/>
        </w:rPr>
        <w:br w:type="page"/>
      </w:r>
    </w:p>
    <w:p w14:paraId="0FD28583" w14:textId="470C8C4E" w:rsidR="00957BA1" w:rsidRDefault="00484A36" w:rsidP="00021298">
      <w:pPr>
        <w:pStyle w:val="Heading4"/>
      </w:pPr>
      <w:r>
        <w:lastRenderedPageBreak/>
        <w:t xml:space="preserve">Trades Schedule </w:t>
      </w:r>
      <w:r w:rsidR="00957BA1">
        <w:t>Project 2</w:t>
      </w:r>
      <w:r w:rsidR="00B1008D">
        <w:t xml:space="preserve"> </w:t>
      </w:r>
    </w:p>
    <w:p w14:paraId="2299F1A7" w14:textId="048724BD" w:rsidR="00672371" w:rsidRDefault="00021298" w:rsidP="00021298">
      <w:pPr>
        <w:pStyle w:val="Body"/>
      </w:pPr>
      <w:r>
        <w:t>Project</w:t>
      </w:r>
      <w:r w:rsidR="00672371">
        <w:t>: Under Stairs Storage</w:t>
      </w:r>
    </w:p>
    <w:p w14:paraId="4F992CB8" w14:textId="340B389F" w:rsidR="00FD75CE" w:rsidRPr="00672371" w:rsidRDefault="00FD75CE" w:rsidP="00FD75CE">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9</w:t>
      </w:r>
      <w:r w:rsidRPr="00665A2D">
        <w:fldChar w:fldCharType="end"/>
      </w:r>
      <w:r w:rsidRPr="00665A2D">
        <w:t xml:space="preserve"> </w:t>
      </w:r>
      <w:r>
        <w:t>Trades Schedule Project 2</w:t>
      </w:r>
    </w:p>
    <w:tbl>
      <w:tblPr>
        <w:tblStyle w:val="TableGrid"/>
        <w:tblpPr w:leftFromText="180" w:rightFromText="180" w:vertAnchor="text" w:tblpY="1"/>
        <w:tblOverlap w:val="never"/>
        <w:tblW w:w="0" w:type="auto"/>
        <w:tblLook w:val="04A0" w:firstRow="1" w:lastRow="0" w:firstColumn="1" w:lastColumn="0" w:noHBand="0" w:noVBand="1"/>
      </w:tblPr>
      <w:tblGrid>
        <w:gridCol w:w="460"/>
        <w:gridCol w:w="3576"/>
        <w:gridCol w:w="3369"/>
        <w:gridCol w:w="1276"/>
        <w:gridCol w:w="567"/>
        <w:gridCol w:w="590"/>
        <w:gridCol w:w="3791"/>
      </w:tblGrid>
      <w:tr w:rsidR="00957BA1" w14:paraId="36C669F6" w14:textId="77777777" w:rsidTr="00ED74C5">
        <w:trPr>
          <w:cnfStyle w:val="100000000000" w:firstRow="1" w:lastRow="0" w:firstColumn="0" w:lastColumn="0" w:oddVBand="0" w:evenVBand="0" w:oddHBand="0" w:evenHBand="0" w:firstRowFirstColumn="0" w:firstRowLastColumn="0" w:lastRowFirstColumn="0" w:lastRowLastColumn="0"/>
          <w:cantSplit w:val="0"/>
          <w:tblHeader/>
        </w:trPr>
        <w:tc>
          <w:tcPr>
            <w:tcW w:w="460" w:type="dxa"/>
          </w:tcPr>
          <w:p w14:paraId="1A58B488" w14:textId="77777777" w:rsidR="00957BA1" w:rsidRDefault="00957BA1" w:rsidP="00ED74C5">
            <w:pPr>
              <w:rPr>
                <w:lang w:eastAsia="en-AU"/>
              </w:rPr>
            </w:pPr>
          </w:p>
        </w:tc>
        <w:tc>
          <w:tcPr>
            <w:tcW w:w="3576" w:type="dxa"/>
          </w:tcPr>
          <w:p w14:paraId="581272E3" w14:textId="77777777" w:rsidR="00957BA1" w:rsidRDefault="00957BA1" w:rsidP="00ED74C5">
            <w:pPr>
              <w:rPr>
                <w:lang w:eastAsia="en-AU"/>
              </w:rPr>
            </w:pPr>
            <w:r>
              <w:rPr>
                <w:lang w:eastAsia="en-AU"/>
              </w:rPr>
              <w:t>Task</w:t>
            </w:r>
          </w:p>
        </w:tc>
        <w:tc>
          <w:tcPr>
            <w:tcW w:w="3369" w:type="dxa"/>
          </w:tcPr>
          <w:p w14:paraId="56CE521E" w14:textId="77777777" w:rsidR="00957BA1" w:rsidRDefault="00957BA1" w:rsidP="00ED74C5">
            <w:pPr>
              <w:rPr>
                <w:lang w:eastAsia="en-AU"/>
              </w:rPr>
            </w:pPr>
            <w:r>
              <w:rPr>
                <w:lang w:eastAsia="en-AU"/>
              </w:rPr>
              <w:t>Trade</w:t>
            </w:r>
          </w:p>
        </w:tc>
        <w:tc>
          <w:tcPr>
            <w:tcW w:w="1276" w:type="dxa"/>
          </w:tcPr>
          <w:p w14:paraId="44313911" w14:textId="77777777" w:rsidR="00957BA1" w:rsidRDefault="00957BA1" w:rsidP="00ED74C5">
            <w:pPr>
              <w:rPr>
                <w:lang w:eastAsia="en-AU"/>
              </w:rPr>
            </w:pPr>
            <w:r>
              <w:rPr>
                <w:lang w:eastAsia="en-AU"/>
              </w:rPr>
              <w:t>Date</w:t>
            </w:r>
          </w:p>
        </w:tc>
        <w:tc>
          <w:tcPr>
            <w:tcW w:w="567" w:type="dxa"/>
          </w:tcPr>
          <w:p w14:paraId="2F6717CB" w14:textId="77777777" w:rsidR="00957BA1" w:rsidRDefault="00957BA1" w:rsidP="00ED74C5">
            <w:pPr>
              <w:rPr>
                <w:lang w:eastAsia="en-AU"/>
              </w:rPr>
            </w:pPr>
            <w:r>
              <w:rPr>
                <w:lang w:eastAsia="en-AU"/>
              </w:rPr>
              <w:t>S</w:t>
            </w:r>
          </w:p>
        </w:tc>
        <w:tc>
          <w:tcPr>
            <w:tcW w:w="590" w:type="dxa"/>
          </w:tcPr>
          <w:p w14:paraId="21089FB0" w14:textId="77777777" w:rsidR="00957BA1" w:rsidRDefault="00957BA1" w:rsidP="00ED74C5">
            <w:pPr>
              <w:rPr>
                <w:lang w:eastAsia="en-AU"/>
              </w:rPr>
            </w:pPr>
            <w:r>
              <w:rPr>
                <w:lang w:eastAsia="en-AU"/>
              </w:rPr>
              <w:t>U/S</w:t>
            </w:r>
          </w:p>
        </w:tc>
        <w:tc>
          <w:tcPr>
            <w:tcW w:w="3791" w:type="dxa"/>
          </w:tcPr>
          <w:p w14:paraId="62E2EDB7" w14:textId="77777777" w:rsidR="00957BA1" w:rsidRDefault="00957BA1" w:rsidP="00ED74C5">
            <w:pPr>
              <w:rPr>
                <w:lang w:eastAsia="en-AU"/>
              </w:rPr>
            </w:pPr>
            <w:r>
              <w:rPr>
                <w:lang w:eastAsia="en-AU"/>
              </w:rPr>
              <w:t>Comments</w:t>
            </w:r>
          </w:p>
        </w:tc>
      </w:tr>
      <w:tr w:rsidR="00957BA1" w14:paraId="6C99BB60" w14:textId="77777777" w:rsidTr="00ED74C5">
        <w:tc>
          <w:tcPr>
            <w:tcW w:w="460" w:type="dxa"/>
          </w:tcPr>
          <w:p w14:paraId="74DBCC18" w14:textId="77777777" w:rsidR="00957BA1" w:rsidRDefault="00957BA1" w:rsidP="00ED74C5">
            <w:pPr>
              <w:rPr>
                <w:lang w:eastAsia="en-AU"/>
              </w:rPr>
            </w:pPr>
            <w:r>
              <w:rPr>
                <w:lang w:eastAsia="en-AU"/>
              </w:rPr>
              <w:t>1</w:t>
            </w:r>
          </w:p>
        </w:tc>
        <w:tc>
          <w:tcPr>
            <w:tcW w:w="3576" w:type="dxa"/>
          </w:tcPr>
          <w:p w14:paraId="2F31AABB" w14:textId="6B7A0199" w:rsidR="00957BA1" w:rsidRPr="0038105C" w:rsidRDefault="006624E7" w:rsidP="00ED74C5">
            <w:pPr>
              <w:rPr>
                <w:color w:val="FF0000"/>
                <w:lang w:eastAsia="en-AU"/>
              </w:rPr>
            </w:pPr>
            <w:r>
              <w:rPr>
                <w:color w:val="FF0000"/>
                <w:lang w:eastAsia="en-AU"/>
              </w:rPr>
              <w:t>Pull up carpet in under stair area</w:t>
            </w:r>
          </w:p>
        </w:tc>
        <w:tc>
          <w:tcPr>
            <w:tcW w:w="3369" w:type="dxa"/>
          </w:tcPr>
          <w:p w14:paraId="1F6FA512" w14:textId="07A0F0C2" w:rsidR="00957BA1" w:rsidRPr="0038105C" w:rsidRDefault="00797E9A" w:rsidP="00ED74C5">
            <w:pPr>
              <w:rPr>
                <w:color w:val="FF0000"/>
                <w:lang w:eastAsia="en-AU"/>
              </w:rPr>
            </w:pPr>
            <w:r>
              <w:rPr>
                <w:color w:val="FF0000"/>
                <w:lang w:eastAsia="en-AU"/>
              </w:rPr>
              <w:t xml:space="preserve"> Flooring Technician </w:t>
            </w:r>
          </w:p>
        </w:tc>
        <w:tc>
          <w:tcPr>
            <w:tcW w:w="1276" w:type="dxa"/>
          </w:tcPr>
          <w:p w14:paraId="191C74EA" w14:textId="599E184B" w:rsidR="00957BA1" w:rsidRPr="0038105C" w:rsidRDefault="008B1F8A" w:rsidP="00ED74C5">
            <w:pPr>
              <w:rPr>
                <w:color w:val="FF0000"/>
                <w:lang w:eastAsia="en-AU"/>
              </w:rPr>
            </w:pPr>
            <w:r>
              <w:rPr>
                <w:color w:val="FF0000"/>
                <w:lang w:eastAsia="en-AU"/>
              </w:rPr>
              <w:t>Day 1</w:t>
            </w:r>
          </w:p>
        </w:tc>
        <w:sdt>
          <w:sdtPr>
            <w:rPr>
              <w:color w:val="FF0000"/>
              <w:lang w:eastAsia="en-AU"/>
            </w:rPr>
            <w:id w:val="1225183884"/>
            <w14:checkbox>
              <w14:checked w14:val="1"/>
              <w14:checkedState w14:val="2612" w14:font="MS Gothic"/>
              <w14:uncheckedState w14:val="2610" w14:font="MS Gothic"/>
            </w14:checkbox>
          </w:sdtPr>
          <w:sdtContent>
            <w:tc>
              <w:tcPr>
                <w:tcW w:w="567" w:type="dxa"/>
              </w:tcPr>
              <w:p w14:paraId="73BDF285" w14:textId="77777777" w:rsidR="00957BA1" w:rsidRPr="0038105C" w:rsidRDefault="00957BA1" w:rsidP="00ED74C5">
                <w:pPr>
                  <w:rPr>
                    <w:color w:val="FF0000"/>
                    <w:lang w:eastAsia="en-AU"/>
                  </w:rPr>
                </w:pPr>
                <w:r>
                  <w:rPr>
                    <w:rFonts w:ascii="MS Gothic" w:eastAsia="MS Gothic" w:hAnsi="MS Gothic" w:hint="eastAsia"/>
                    <w:color w:val="FF0000"/>
                    <w:lang w:eastAsia="en-AU"/>
                  </w:rPr>
                  <w:t>☒</w:t>
                </w:r>
              </w:p>
            </w:tc>
          </w:sdtContent>
        </w:sdt>
        <w:sdt>
          <w:sdtPr>
            <w:rPr>
              <w:color w:val="FF0000"/>
              <w:lang w:eastAsia="en-AU"/>
            </w:rPr>
            <w:id w:val="-1585919209"/>
            <w14:checkbox>
              <w14:checked w14:val="0"/>
              <w14:checkedState w14:val="2612" w14:font="MS Gothic"/>
              <w14:uncheckedState w14:val="2610" w14:font="MS Gothic"/>
            </w14:checkbox>
          </w:sdtPr>
          <w:sdtContent>
            <w:tc>
              <w:tcPr>
                <w:tcW w:w="590" w:type="dxa"/>
              </w:tcPr>
              <w:p w14:paraId="590DDD63" w14:textId="77777777" w:rsidR="00957BA1" w:rsidRPr="0038105C" w:rsidRDefault="00957BA1" w:rsidP="00ED74C5">
                <w:pPr>
                  <w:rPr>
                    <w:color w:val="FF0000"/>
                    <w:lang w:eastAsia="en-AU"/>
                  </w:rPr>
                </w:pPr>
                <w:r w:rsidRPr="0038105C">
                  <w:rPr>
                    <w:rFonts w:ascii="MS Gothic" w:eastAsia="MS Gothic" w:hAnsi="MS Gothic" w:hint="eastAsia"/>
                    <w:color w:val="FF0000"/>
                    <w:lang w:eastAsia="en-AU"/>
                  </w:rPr>
                  <w:t>☐</w:t>
                </w:r>
              </w:p>
            </w:tc>
          </w:sdtContent>
        </w:sdt>
        <w:tc>
          <w:tcPr>
            <w:tcW w:w="3791" w:type="dxa"/>
          </w:tcPr>
          <w:p w14:paraId="03F30F96" w14:textId="04D1B5EE" w:rsidR="00957BA1" w:rsidRDefault="00797E9A" w:rsidP="00ED74C5">
            <w:pPr>
              <w:rPr>
                <w:color w:val="FF0000"/>
                <w:lang w:eastAsia="en-AU"/>
              </w:rPr>
            </w:pPr>
            <w:r>
              <w:rPr>
                <w:color w:val="FF0000"/>
                <w:lang w:eastAsia="en-AU"/>
              </w:rPr>
              <w:t>Carpet to be pulled back and reused after new unit is installed</w:t>
            </w:r>
          </w:p>
          <w:p w14:paraId="1EA9A132" w14:textId="77777777" w:rsidR="00957BA1" w:rsidRPr="0038105C" w:rsidRDefault="00957BA1" w:rsidP="00ED74C5">
            <w:pPr>
              <w:rPr>
                <w:color w:val="FF0000"/>
                <w:lang w:eastAsia="en-AU"/>
              </w:rPr>
            </w:pPr>
          </w:p>
        </w:tc>
      </w:tr>
      <w:tr w:rsidR="008B1F8A" w14:paraId="44DBC393" w14:textId="77777777" w:rsidTr="00ED74C5">
        <w:tc>
          <w:tcPr>
            <w:tcW w:w="460" w:type="dxa"/>
          </w:tcPr>
          <w:p w14:paraId="60B64543" w14:textId="27273FAA" w:rsidR="008B1F8A" w:rsidRDefault="008B1F8A" w:rsidP="008B1F8A">
            <w:pPr>
              <w:rPr>
                <w:lang w:eastAsia="en-AU"/>
              </w:rPr>
            </w:pPr>
            <w:r>
              <w:rPr>
                <w:lang w:eastAsia="en-AU"/>
              </w:rPr>
              <w:t>2</w:t>
            </w:r>
          </w:p>
        </w:tc>
        <w:tc>
          <w:tcPr>
            <w:tcW w:w="3576" w:type="dxa"/>
          </w:tcPr>
          <w:p w14:paraId="4B8C110D" w14:textId="204BFABF" w:rsidR="008B1F8A" w:rsidRPr="0038105C" w:rsidRDefault="008B1F8A" w:rsidP="008B1F8A">
            <w:pPr>
              <w:rPr>
                <w:color w:val="FF0000"/>
                <w:lang w:eastAsia="en-AU"/>
              </w:rPr>
            </w:pPr>
            <w:r>
              <w:rPr>
                <w:color w:val="FF0000"/>
                <w:lang w:eastAsia="en-AU"/>
              </w:rPr>
              <w:t>Remove existing Storage unit</w:t>
            </w:r>
          </w:p>
        </w:tc>
        <w:tc>
          <w:tcPr>
            <w:tcW w:w="3369" w:type="dxa"/>
          </w:tcPr>
          <w:p w14:paraId="57770746" w14:textId="184A9948" w:rsidR="008B1F8A" w:rsidRPr="0038105C" w:rsidRDefault="008B1F8A" w:rsidP="008B1F8A">
            <w:pPr>
              <w:rPr>
                <w:color w:val="FF0000"/>
                <w:lang w:eastAsia="en-AU"/>
              </w:rPr>
            </w:pPr>
            <w:r>
              <w:rPr>
                <w:color w:val="FF0000"/>
                <w:lang w:eastAsia="en-AU"/>
              </w:rPr>
              <w:t>Cabinetmaker</w:t>
            </w:r>
          </w:p>
        </w:tc>
        <w:tc>
          <w:tcPr>
            <w:tcW w:w="1276" w:type="dxa"/>
          </w:tcPr>
          <w:p w14:paraId="0C5EE352" w14:textId="726EC715" w:rsidR="008B1F8A" w:rsidRPr="0038105C" w:rsidRDefault="008B1F8A" w:rsidP="008B1F8A">
            <w:pPr>
              <w:rPr>
                <w:color w:val="FF0000"/>
                <w:lang w:eastAsia="en-AU"/>
              </w:rPr>
            </w:pPr>
            <w:r>
              <w:rPr>
                <w:color w:val="FF0000"/>
                <w:lang w:eastAsia="en-AU"/>
              </w:rPr>
              <w:t>Day 2</w:t>
            </w:r>
          </w:p>
        </w:tc>
        <w:sdt>
          <w:sdtPr>
            <w:rPr>
              <w:color w:val="FF0000"/>
              <w:lang w:eastAsia="en-AU"/>
            </w:rPr>
            <w:id w:val="-2021063867"/>
            <w14:checkbox>
              <w14:checked w14:val="1"/>
              <w14:checkedState w14:val="2612" w14:font="MS Gothic"/>
              <w14:uncheckedState w14:val="2610" w14:font="MS Gothic"/>
            </w14:checkbox>
          </w:sdtPr>
          <w:sdtContent>
            <w:tc>
              <w:tcPr>
                <w:tcW w:w="567" w:type="dxa"/>
              </w:tcPr>
              <w:p w14:paraId="2F4380EE" w14:textId="77777777" w:rsidR="008B1F8A" w:rsidRPr="0038105C" w:rsidRDefault="008B1F8A" w:rsidP="008B1F8A">
                <w:pPr>
                  <w:rPr>
                    <w:color w:val="FF0000"/>
                    <w:lang w:eastAsia="en-AU"/>
                  </w:rPr>
                </w:pPr>
                <w:r>
                  <w:rPr>
                    <w:rFonts w:ascii="MS Gothic" w:eastAsia="MS Gothic" w:hAnsi="MS Gothic" w:hint="eastAsia"/>
                    <w:color w:val="FF0000"/>
                    <w:lang w:eastAsia="en-AU"/>
                  </w:rPr>
                  <w:t>☒</w:t>
                </w:r>
              </w:p>
            </w:tc>
          </w:sdtContent>
        </w:sdt>
        <w:sdt>
          <w:sdtPr>
            <w:rPr>
              <w:color w:val="FF0000"/>
              <w:lang w:eastAsia="en-AU"/>
            </w:rPr>
            <w:id w:val="-913393431"/>
            <w14:checkbox>
              <w14:checked w14:val="0"/>
              <w14:checkedState w14:val="2612" w14:font="MS Gothic"/>
              <w14:uncheckedState w14:val="2610" w14:font="MS Gothic"/>
            </w14:checkbox>
          </w:sdtPr>
          <w:sdtContent>
            <w:tc>
              <w:tcPr>
                <w:tcW w:w="590" w:type="dxa"/>
              </w:tcPr>
              <w:p w14:paraId="4BB5F085" w14:textId="77777777" w:rsidR="008B1F8A" w:rsidRPr="0038105C" w:rsidRDefault="008B1F8A" w:rsidP="008B1F8A">
                <w:pPr>
                  <w:rPr>
                    <w:color w:val="FF0000"/>
                    <w:lang w:eastAsia="en-AU"/>
                  </w:rPr>
                </w:pPr>
                <w:r w:rsidRPr="0038105C">
                  <w:rPr>
                    <w:rFonts w:ascii="MS Gothic" w:eastAsia="MS Gothic" w:hAnsi="MS Gothic" w:hint="eastAsia"/>
                    <w:color w:val="FF0000"/>
                    <w:lang w:eastAsia="en-AU"/>
                  </w:rPr>
                  <w:t>☐</w:t>
                </w:r>
              </w:p>
            </w:tc>
          </w:sdtContent>
        </w:sdt>
        <w:tc>
          <w:tcPr>
            <w:tcW w:w="3791" w:type="dxa"/>
          </w:tcPr>
          <w:p w14:paraId="1DD8F1CA" w14:textId="6704B6FA" w:rsidR="008B1F8A" w:rsidRDefault="008B1F8A" w:rsidP="008B1F8A">
            <w:pPr>
              <w:rPr>
                <w:color w:val="FF0000"/>
                <w:lang w:eastAsia="en-AU"/>
              </w:rPr>
            </w:pPr>
            <w:r>
              <w:rPr>
                <w:color w:val="FF0000"/>
                <w:lang w:eastAsia="en-AU"/>
              </w:rPr>
              <w:t>Remove cabinets for new work</w:t>
            </w:r>
          </w:p>
          <w:p w14:paraId="26C09333" w14:textId="7ADDB9A1" w:rsidR="008B1F8A" w:rsidRPr="0038105C" w:rsidRDefault="008B1F8A" w:rsidP="008B1F8A">
            <w:pPr>
              <w:rPr>
                <w:color w:val="FF0000"/>
                <w:lang w:eastAsia="en-AU"/>
              </w:rPr>
            </w:pPr>
          </w:p>
        </w:tc>
      </w:tr>
      <w:tr w:rsidR="008B1F8A" w14:paraId="49642C12" w14:textId="77777777" w:rsidTr="00ED74C5">
        <w:tc>
          <w:tcPr>
            <w:tcW w:w="460" w:type="dxa"/>
          </w:tcPr>
          <w:p w14:paraId="3DEAB326" w14:textId="1D344F95" w:rsidR="008B1F8A" w:rsidRDefault="008B1F8A" w:rsidP="008B1F8A">
            <w:pPr>
              <w:rPr>
                <w:lang w:eastAsia="en-AU"/>
              </w:rPr>
            </w:pPr>
            <w:r>
              <w:rPr>
                <w:lang w:eastAsia="en-AU"/>
              </w:rPr>
              <w:t>3</w:t>
            </w:r>
          </w:p>
        </w:tc>
        <w:tc>
          <w:tcPr>
            <w:tcW w:w="3576" w:type="dxa"/>
          </w:tcPr>
          <w:p w14:paraId="6FE77CFD" w14:textId="3EDBFED4" w:rsidR="008B1F8A" w:rsidRPr="0038105C" w:rsidRDefault="008B1F8A" w:rsidP="008B1F8A">
            <w:pPr>
              <w:rPr>
                <w:color w:val="FF0000"/>
                <w:lang w:eastAsia="en-AU"/>
              </w:rPr>
            </w:pPr>
            <w:r>
              <w:rPr>
                <w:color w:val="FF0000"/>
                <w:lang w:eastAsia="en-AU"/>
              </w:rPr>
              <w:t>Modify Bulk head to design detail and repair and level floor</w:t>
            </w:r>
          </w:p>
        </w:tc>
        <w:tc>
          <w:tcPr>
            <w:tcW w:w="3369" w:type="dxa"/>
          </w:tcPr>
          <w:p w14:paraId="1EB2DAFE" w14:textId="630BAC31" w:rsidR="008B1F8A" w:rsidRPr="0038105C" w:rsidRDefault="008B1F8A" w:rsidP="008B1F8A">
            <w:pPr>
              <w:rPr>
                <w:color w:val="FF0000"/>
                <w:lang w:eastAsia="en-AU"/>
              </w:rPr>
            </w:pPr>
            <w:r>
              <w:rPr>
                <w:color w:val="FF0000"/>
                <w:lang w:eastAsia="en-AU"/>
              </w:rPr>
              <w:t>Carpenter</w:t>
            </w:r>
          </w:p>
        </w:tc>
        <w:tc>
          <w:tcPr>
            <w:tcW w:w="1276" w:type="dxa"/>
          </w:tcPr>
          <w:p w14:paraId="4E87F719" w14:textId="746EECA4" w:rsidR="008B1F8A" w:rsidRPr="0038105C" w:rsidRDefault="008B1F8A" w:rsidP="008B1F8A">
            <w:pPr>
              <w:rPr>
                <w:color w:val="FF0000"/>
                <w:lang w:eastAsia="en-AU"/>
              </w:rPr>
            </w:pPr>
            <w:r>
              <w:rPr>
                <w:color w:val="FF0000"/>
                <w:lang w:eastAsia="en-AU"/>
              </w:rPr>
              <w:t>Day 3</w:t>
            </w:r>
          </w:p>
        </w:tc>
        <w:sdt>
          <w:sdtPr>
            <w:rPr>
              <w:color w:val="FF0000"/>
              <w:lang w:eastAsia="en-AU"/>
            </w:rPr>
            <w:id w:val="544346476"/>
            <w14:checkbox>
              <w14:checked w14:val="1"/>
              <w14:checkedState w14:val="2612" w14:font="MS Gothic"/>
              <w14:uncheckedState w14:val="2610" w14:font="MS Gothic"/>
            </w14:checkbox>
          </w:sdtPr>
          <w:sdtContent>
            <w:tc>
              <w:tcPr>
                <w:tcW w:w="567" w:type="dxa"/>
              </w:tcPr>
              <w:p w14:paraId="511F5618" w14:textId="77777777" w:rsidR="008B1F8A" w:rsidRPr="0038105C" w:rsidRDefault="008B1F8A" w:rsidP="008B1F8A">
                <w:pPr>
                  <w:rPr>
                    <w:color w:val="FF0000"/>
                    <w:lang w:eastAsia="en-AU"/>
                  </w:rPr>
                </w:pPr>
                <w:r>
                  <w:rPr>
                    <w:rFonts w:ascii="MS Gothic" w:eastAsia="MS Gothic" w:hAnsi="MS Gothic" w:hint="eastAsia"/>
                    <w:color w:val="FF0000"/>
                    <w:lang w:eastAsia="en-AU"/>
                  </w:rPr>
                  <w:t>☒</w:t>
                </w:r>
              </w:p>
            </w:tc>
          </w:sdtContent>
        </w:sdt>
        <w:sdt>
          <w:sdtPr>
            <w:rPr>
              <w:color w:val="FF0000"/>
              <w:lang w:eastAsia="en-AU"/>
            </w:rPr>
            <w:id w:val="-1691909015"/>
            <w14:checkbox>
              <w14:checked w14:val="0"/>
              <w14:checkedState w14:val="2612" w14:font="MS Gothic"/>
              <w14:uncheckedState w14:val="2610" w14:font="MS Gothic"/>
            </w14:checkbox>
          </w:sdtPr>
          <w:sdtContent>
            <w:tc>
              <w:tcPr>
                <w:tcW w:w="590" w:type="dxa"/>
              </w:tcPr>
              <w:p w14:paraId="3A36B2A8" w14:textId="77777777" w:rsidR="008B1F8A" w:rsidRPr="0038105C" w:rsidRDefault="008B1F8A" w:rsidP="008B1F8A">
                <w:pPr>
                  <w:rPr>
                    <w:color w:val="FF0000"/>
                    <w:lang w:eastAsia="en-AU"/>
                  </w:rPr>
                </w:pPr>
                <w:r w:rsidRPr="0038105C">
                  <w:rPr>
                    <w:rFonts w:ascii="MS Gothic" w:eastAsia="MS Gothic" w:hAnsi="MS Gothic" w:hint="eastAsia"/>
                    <w:color w:val="FF0000"/>
                    <w:lang w:eastAsia="en-AU"/>
                  </w:rPr>
                  <w:t>☐</w:t>
                </w:r>
              </w:p>
            </w:tc>
          </w:sdtContent>
        </w:sdt>
        <w:tc>
          <w:tcPr>
            <w:tcW w:w="3791" w:type="dxa"/>
          </w:tcPr>
          <w:p w14:paraId="5F70AC00" w14:textId="0D21B098" w:rsidR="008B1F8A" w:rsidRDefault="008B1F8A" w:rsidP="008B1F8A">
            <w:pPr>
              <w:rPr>
                <w:color w:val="FF0000"/>
                <w:lang w:eastAsia="en-AU"/>
              </w:rPr>
            </w:pPr>
            <w:r>
              <w:rPr>
                <w:color w:val="FF0000"/>
                <w:lang w:eastAsia="en-AU"/>
              </w:rPr>
              <w:t>Lift up bulk head for increased room as per plan</w:t>
            </w:r>
          </w:p>
          <w:p w14:paraId="00835518" w14:textId="123F3080" w:rsidR="008B1F8A" w:rsidRPr="0038105C" w:rsidRDefault="008B1F8A" w:rsidP="008B1F8A">
            <w:pPr>
              <w:rPr>
                <w:color w:val="FF0000"/>
                <w:lang w:eastAsia="en-AU"/>
              </w:rPr>
            </w:pPr>
          </w:p>
        </w:tc>
      </w:tr>
      <w:tr w:rsidR="008B1F8A" w14:paraId="40A24B90" w14:textId="77777777" w:rsidTr="00ED74C5">
        <w:tc>
          <w:tcPr>
            <w:tcW w:w="460" w:type="dxa"/>
          </w:tcPr>
          <w:p w14:paraId="22FB8AC7" w14:textId="76ED8CCB" w:rsidR="008B1F8A" w:rsidRDefault="008B1F8A" w:rsidP="008B1F8A">
            <w:pPr>
              <w:rPr>
                <w:lang w:eastAsia="en-AU"/>
              </w:rPr>
            </w:pPr>
            <w:r>
              <w:rPr>
                <w:lang w:eastAsia="en-AU"/>
              </w:rPr>
              <w:t>4</w:t>
            </w:r>
          </w:p>
        </w:tc>
        <w:tc>
          <w:tcPr>
            <w:tcW w:w="3576" w:type="dxa"/>
          </w:tcPr>
          <w:p w14:paraId="2707CA3D" w14:textId="0CEA2F21" w:rsidR="008B1F8A" w:rsidRPr="0038105C" w:rsidRDefault="008B1F8A" w:rsidP="008B1F8A">
            <w:pPr>
              <w:rPr>
                <w:color w:val="FF0000"/>
                <w:lang w:eastAsia="en-AU"/>
              </w:rPr>
            </w:pPr>
            <w:r>
              <w:rPr>
                <w:color w:val="FF0000"/>
                <w:lang w:eastAsia="en-AU"/>
              </w:rPr>
              <w:t>Insert cabling for lighting</w:t>
            </w:r>
          </w:p>
        </w:tc>
        <w:tc>
          <w:tcPr>
            <w:tcW w:w="3369" w:type="dxa"/>
          </w:tcPr>
          <w:p w14:paraId="70E646BF" w14:textId="14B52EDA" w:rsidR="008B1F8A" w:rsidRPr="0038105C" w:rsidRDefault="008B1F8A" w:rsidP="008B1F8A">
            <w:pPr>
              <w:rPr>
                <w:color w:val="FF0000"/>
                <w:lang w:eastAsia="en-AU"/>
              </w:rPr>
            </w:pPr>
            <w:r>
              <w:rPr>
                <w:color w:val="FF0000"/>
                <w:lang w:eastAsia="en-AU"/>
              </w:rPr>
              <w:t>Electrician</w:t>
            </w:r>
          </w:p>
        </w:tc>
        <w:tc>
          <w:tcPr>
            <w:tcW w:w="1276" w:type="dxa"/>
          </w:tcPr>
          <w:p w14:paraId="4D34FD41" w14:textId="488E561F" w:rsidR="008B1F8A" w:rsidRPr="0038105C" w:rsidRDefault="008B1F8A" w:rsidP="008B1F8A">
            <w:pPr>
              <w:rPr>
                <w:color w:val="FF0000"/>
                <w:lang w:eastAsia="en-AU"/>
              </w:rPr>
            </w:pPr>
            <w:r>
              <w:rPr>
                <w:color w:val="FF0000"/>
                <w:lang w:eastAsia="en-AU"/>
              </w:rPr>
              <w:t>Day 5</w:t>
            </w:r>
          </w:p>
        </w:tc>
        <w:sdt>
          <w:sdtPr>
            <w:rPr>
              <w:color w:val="FF0000"/>
              <w:lang w:eastAsia="en-AU"/>
            </w:rPr>
            <w:id w:val="464555818"/>
            <w14:checkbox>
              <w14:checked w14:val="1"/>
              <w14:checkedState w14:val="2612" w14:font="MS Gothic"/>
              <w14:uncheckedState w14:val="2610" w14:font="MS Gothic"/>
            </w14:checkbox>
          </w:sdtPr>
          <w:sdtContent>
            <w:tc>
              <w:tcPr>
                <w:tcW w:w="567" w:type="dxa"/>
              </w:tcPr>
              <w:p w14:paraId="04E487CD" w14:textId="77777777" w:rsidR="008B1F8A" w:rsidRPr="0038105C" w:rsidRDefault="008B1F8A" w:rsidP="008B1F8A">
                <w:pPr>
                  <w:rPr>
                    <w:color w:val="FF0000"/>
                    <w:lang w:eastAsia="en-AU"/>
                  </w:rPr>
                </w:pPr>
                <w:r>
                  <w:rPr>
                    <w:rFonts w:ascii="MS Gothic" w:eastAsia="MS Gothic" w:hAnsi="MS Gothic" w:hint="eastAsia"/>
                    <w:color w:val="FF0000"/>
                    <w:lang w:eastAsia="en-AU"/>
                  </w:rPr>
                  <w:t>☒</w:t>
                </w:r>
              </w:p>
            </w:tc>
          </w:sdtContent>
        </w:sdt>
        <w:sdt>
          <w:sdtPr>
            <w:rPr>
              <w:color w:val="FF0000"/>
              <w:lang w:eastAsia="en-AU"/>
            </w:rPr>
            <w:id w:val="-1706564532"/>
            <w14:checkbox>
              <w14:checked w14:val="0"/>
              <w14:checkedState w14:val="2612" w14:font="MS Gothic"/>
              <w14:uncheckedState w14:val="2610" w14:font="MS Gothic"/>
            </w14:checkbox>
          </w:sdtPr>
          <w:sdtContent>
            <w:tc>
              <w:tcPr>
                <w:tcW w:w="590" w:type="dxa"/>
              </w:tcPr>
              <w:p w14:paraId="4E3A6723" w14:textId="77777777" w:rsidR="008B1F8A" w:rsidRPr="0038105C" w:rsidRDefault="008B1F8A" w:rsidP="008B1F8A">
                <w:pPr>
                  <w:rPr>
                    <w:color w:val="FF0000"/>
                    <w:lang w:eastAsia="en-AU"/>
                  </w:rPr>
                </w:pPr>
                <w:r w:rsidRPr="0038105C">
                  <w:rPr>
                    <w:rFonts w:ascii="MS Gothic" w:eastAsia="MS Gothic" w:hAnsi="MS Gothic" w:hint="eastAsia"/>
                    <w:color w:val="FF0000"/>
                    <w:lang w:eastAsia="en-AU"/>
                  </w:rPr>
                  <w:t>☐</w:t>
                </w:r>
              </w:p>
            </w:tc>
          </w:sdtContent>
        </w:sdt>
        <w:tc>
          <w:tcPr>
            <w:tcW w:w="3791" w:type="dxa"/>
          </w:tcPr>
          <w:p w14:paraId="3193953D" w14:textId="71FC3C13" w:rsidR="008B1F8A" w:rsidRDefault="008B1F8A" w:rsidP="008B1F8A">
            <w:pPr>
              <w:rPr>
                <w:color w:val="FF0000"/>
                <w:lang w:eastAsia="en-AU"/>
              </w:rPr>
            </w:pPr>
            <w:r>
              <w:rPr>
                <w:color w:val="FF0000"/>
                <w:lang w:eastAsia="en-AU"/>
              </w:rPr>
              <w:t>New cabinets to have LED lighting in display cabinet</w:t>
            </w:r>
          </w:p>
          <w:p w14:paraId="05D111BE" w14:textId="1B71C70A" w:rsidR="008B1F8A" w:rsidRPr="0038105C" w:rsidRDefault="008B1F8A" w:rsidP="008B1F8A">
            <w:pPr>
              <w:rPr>
                <w:color w:val="FF0000"/>
                <w:lang w:eastAsia="en-AU"/>
              </w:rPr>
            </w:pPr>
          </w:p>
        </w:tc>
      </w:tr>
      <w:tr w:rsidR="008B1F8A" w14:paraId="79AA17AD" w14:textId="77777777" w:rsidTr="00ED74C5">
        <w:tc>
          <w:tcPr>
            <w:tcW w:w="460" w:type="dxa"/>
          </w:tcPr>
          <w:p w14:paraId="2D39AD3A" w14:textId="721B46A3" w:rsidR="008B1F8A" w:rsidRDefault="008B1F8A" w:rsidP="008B1F8A">
            <w:pPr>
              <w:rPr>
                <w:lang w:eastAsia="en-AU"/>
              </w:rPr>
            </w:pPr>
            <w:r>
              <w:rPr>
                <w:lang w:eastAsia="en-AU"/>
              </w:rPr>
              <w:t>5</w:t>
            </w:r>
          </w:p>
        </w:tc>
        <w:tc>
          <w:tcPr>
            <w:tcW w:w="3576" w:type="dxa"/>
          </w:tcPr>
          <w:p w14:paraId="18B762B7" w14:textId="709B1239" w:rsidR="008B1F8A" w:rsidRPr="0038105C" w:rsidRDefault="008B1F8A" w:rsidP="008B1F8A">
            <w:pPr>
              <w:rPr>
                <w:color w:val="FF0000"/>
                <w:lang w:eastAsia="en-AU"/>
              </w:rPr>
            </w:pPr>
            <w:r>
              <w:rPr>
                <w:color w:val="FF0000"/>
                <w:lang w:eastAsia="en-AU"/>
              </w:rPr>
              <w:t>Repair and reline with plasterboard</w:t>
            </w:r>
          </w:p>
        </w:tc>
        <w:tc>
          <w:tcPr>
            <w:tcW w:w="3369" w:type="dxa"/>
          </w:tcPr>
          <w:p w14:paraId="4E52B563" w14:textId="08170447" w:rsidR="008B1F8A" w:rsidRPr="0038105C" w:rsidRDefault="008B1F8A" w:rsidP="008B1F8A">
            <w:pPr>
              <w:rPr>
                <w:color w:val="FF0000"/>
                <w:lang w:eastAsia="en-AU"/>
              </w:rPr>
            </w:pPr>
            <w:r>
              <w:rPr>
                <w:color w:val="FF0000"/>
                <w:lang w:eastAsia="en-AU"/>
              </w:rPr>
              <w:t>Plasterer</w:t>
            </w:r>
          </w:p>
        </w:tc>
        <w:tc>
          <w:tcPr>
            <w:tcW w:w="1276" w:type="dxa"/>
          </w:tcPr>
          <w:p w14:paraId="56056590" w14:textId="5D88E2DF" w:rsidR="008B1F8A" w:rsidRPr="0038105C" w:rsidRDefault="008B1F8A" w:rsidP="008B1F8A">
            <w:pPr>
              <w:rPr>
                <w:color w:val="FF0000"/>
                <w:lang w:eastAsia="en-AU"/>
              </w:rPr>
            </w:pPr>
            <w:r>
              <w:rPr>
                <w:color w:val="FF0000"/>
                <w:lang w:eastAsia="en-AU"/>
              </w:rPr>
              <w:t>Day 6</w:t>
            </w:r>
          </w:p>
        </w:tc>
        <w:sdt>
          <w:sdtPr>
            <w:rPr>
              <w:color w:val="FF0000"/>
              <w:lang w:eastAsia="en-AU"/>
            </w:rPr>
            <w:id w:val="-1559005394"/>
            <w14:checkbox>
              <w14:checked w14:val="1"/>
              <w14:checkedState w14:val="2612" w14:font="MS Gothic"/>
              <w14:uncheckedState w14:val="2610" w14:font="MS Gothic"/>
            </w14:checkbox>
          </w:sdtPr>
          <w:sdtContent>
            <w:tc>
              <w:tcPr>
                <w:tcW w:w="567" w:type="dxa"/>
              </w:tcPr>
              <w:p w14:paraId="281633E9" w14:textId="77777777" w:rsidR="008B1F8A" w:rsidRPr="0038105C" w:rsidRDefault="008B1F8A" w:rsidP="008B1F8A">
                <w:pPr>
                  <w:rPr>
                    <w:color w:val="FF0000"/>
                    <w:lang w:eastAsia="en-AU"/>
                  </w:rPr>
                </w:pPr>
                <w:r>
                  <w:rPr>
                    <w:rFonts w:ascii="MS Gothic" w:eastAsia="MS Gothic" w:hAnsi="MS Gothic" w:hint="eastAsia"/>
                    <w:color w:val="FF0000"/>
                    <w:lang w:eastAsia="en-AU"/>
                  </w:rPr>
                  <w:t>☒</w:t>
                </w:r>
              </w:p>
            </w:tc>
          </w:sdtContent>
        </w:sdt>
        <w:sdt>
          <w:sdtPr>
            <w:rPr>
              <w:color w:val="FF0000"/>
              <w:lang w:eastAsia="en-AU"/>
            </w:rPr>
            <w:id w:val="-2088296527"/>
            <w14:checkbox>
              <w14:checked w14:val="0"/>
              <w14:checkedState w14:val="2612" w14:font="MS Gothic"/>
              <w14:uncheckedState w14:val="2610" w14:font="MS Gothic"/>
            </w14:checkbox>
          </w:sdtPr>
          <w:sdtContent>
            <w:tc>
              <w:tcPr>
                <w:tcW w:w="590" w:type="dxa"/>
              </w:tcPr>
              <w:p w14:paraId="76D22903" w14:textId="77777777" w:rsidR="008B1F8A" w:rsidRPr="0038105C" w:rsidRDefault="008B1F8A" w:rsidP="008B1F8A">
                <w:pPr>
                  <w:rPr>
                    <w:color w:val="FF0000"/>
                    <w:lang w:eastAsia="en-AU"/>
                  </w:rPr>
                </w:pPr>
                <w:r w:rsidRPr="0038105C">
                  <w:rPr>
                    <w:rFonts w:ascii="MS Gothic" w:eastAsia="MS Gothic" w:hAnsi="MS Gothic" w:hint="eastAsia"/>
                    <w:color w:val="FF0000"/>
                    <w:lang w:eastAsia="en-AU"/>
                  </w:rPr>
                  <w:t>☐</w:t>
                </w:r>
              </w:p>
            </w:tc>
          </w:sdtContent>
        </w:sdt>
        <w:tc>
          <w:tcPr>
            <w:tcW w:w="3791" w:type="dxa"/>
          </w:tcPr>
          <w:p w14:paraId="777C6135" w14:textId="7833B107" w:rsidR="008B1F8A" w:rsidRPr="0038105C" w:rsidRDefault="008B1F8A" w:rsidP="008B1F8A">
            <w:pPr>
              <w:rPr>
                <w:color w:val="FF0000"/>
                <w:lang w:eastAsia="en-AU"/>
              </w:rPr>
            </w:pPr>
            <w:r>
              <w:rPr>
                <w:color w:val="FF0000"/>
                <w:lang w:eastAsia="en-AU"/>
              </w:rPr>
              <w:t xml:space="preserve">Reline and repair with 10mm plasterboard to existing stud wall and new work </w:t>
            </w:r>
          </w:p>
        </w:tc>
      </w:tr>
      <w:tr w:rsidR="008B1F8A" w14:paraId="450B09B3" w14:textId="77777777" w:rsidTr="00ED74C5">
        <w:tc>
          <w:tcPr>
            <w:tcW w:w="460" w:type="dxa"/>
          </w:tcPr>
          <w:p w14:paraId="0D5B3792" w14:textId="77777777" w:rsidR="008B1F8A" w:rsidRDefault="008B1F8A" w:rsidP="008B1F8A">
            <w:pPr>
              <w:rPr>
                <w:lang w:eastAsia="en-AU"/>
              </w:rPr>
            </w:pPr>
            <w:r>
              <w:rPr>
                <w:lang w:eastAsia="en-AU"/>
              </w:rPr>
              <w:t>6</w:t>
            </w:r>
          </w:p>
        </w:tc>
        <w:tc>
          <w:tcPr>
            <w:tcW w:w="3576" w:type="dxa"/>
          </w:tcPr>
          <w:p w14:paraId="7F6F88EB" w14:textId="2516D69B" w:rsidR="008B1F8A" w:rsidRPr="0038105C" w:rsidRDefault="008B1F8A" w:rsidP="008B1F8A">
            <w:pPr>
              <w:rPr>
                <w:color w:val="FF0000"/>
                <w:lang w:eastAsia="en-AU"/>
              </w:rPr>
            </w:pPr>
            <w:r>
              <w:rPr>
                <w:color w:val="FF0000"/>
                <w:lang w:eastAsia="en-AU"/>
              </w:rPr>
              <w:t xml:space="preserve">Take template and measurements of angles </w:t>
            </w:r>
          </w:p>
        </w:tc>
        <w:tc>
          <w:tcPr>
            <w:tcW w:w="3369" w:type="dxa"/>
          </w:tcPr>
          <w:p w14:paraId="74E49801" w14:textId="14AFA5D6" w:rsidR="008B1F8A" w:rsidRPr="0038105C" w:rsidRDefault="008B1F8A" w:rsidP="008B1F8A">
            <w:pPr>
              <w:rPr>
                <w:color w:val="FF0000"/>
                <w:lang w:eastAsia="en-AU"/>
              </w:rPr>
            </w:pPr>
            <w:r>
              <w:rPr>
                <w:color w:val="FF0000"/>
                <w:lang w:eastAsia="en-AU"/>
              </w:rPr>
              <w:t>Cabinetmaker</w:t>
            </w:r>
          </w:p>
        </w:tc>
        <w:tc>
          <w:tcPr>
            <w:tcW w:w="1276" w:type="dxa"/>
          </w:tcPr>
          <w:p w14:paraId="00A8494A" w14:textId="614D53C6" w:rsidR="008B1F8A" w:rsidRPr="0038105C" w:rsidRDefault="008B1F8A" w:rsidP="008B1F8A">
            <w:pPr>
              <w:rPr>
                <w:color w:val="FF0000"/>
                <w:lang w:eastAsia="en-AU"/>
              </w:rPr>
            </w:pPr>
            <w:r>
              <w:rPr>
                <w:color w:val="FF0000"/>
                <w:lang w:eastAsia="en-AU"/>
              </w:rPr>
              <w:t>Day 8</w:t>
            </w:r>
          </w:p>
        </w:tc>
        <w:sdt>
          <w:sdtPr>
            <w:rPr>
              <w:color w:val="FF0000"/>
              <w:lang w:eastAsia="en-AU"/>
            </w:rPr>
            <w:id w:val="693497004"/>
            <w14:checkbox>
              <w14:checked w14:val="1"/>
              <w14:checkedState w14:val="2612" w14:font="MS Gothic"/>
              <w14:uncheckedState w14:val="2610" w14:font="MS Gothic"/>
            </w14:checkbox>
          </w:sdtPr>
          <w:sdtContent>
            <w:tc>
              <w:tcPr>
                <w:tcW w:w="567" w:type="dxa"/>
              </w:tcPr>
              <w:p w14:paraId="53105726" w14:textId="77777777" w:rsidR="008B1F8A" w:rsidRPr="0038105C" w:rsidRDefault="008B1F8A" w:rsidP="008B1F8A">
                <w:pPr>
                  <w:rPr>
                    <w:color w:val="FF0000"/>
                    <w:lang w:eastAsia="en-AU"/>
                  </w:rPr>
                </w:pPr>
                <w:r>
                  <w:rPr>
                    <w:rFonts w:ascii="MS Gothic" w:eastAsia="MS Gothic" w:hAnsi="MS Gothic" w:hint="eastAsia"/>
                    <w:color w:val="FF0000"/>
                    <w:lang w:eastAsia="en-AU"/>
                  </w:rPr>
                  <w:t>☒</w:t>
                </w:r>
              </w:p>
            </w:tc>
          </w:sdtContent>
        </w:sdt>
        <w:sdt>
          <w:sdtPr>
            <w:rPr>
              <w:color w:val="FF0000"/>
              <w:lang w:eastAsia="en-AU"/>
            </w:rPr>
            <w:id w:val="-418794140"/>
            <w14:checkbox>
              <w14:checked w14:val="0"/>
              <w14:checkedState w14:val="2612" w14:font="MS Gothic"/>
              <w14:uncheckedState w14:val="2610" w14:font="MS Gothic"/>
            </w14:checkbox>
          </w:sdtPr>
          <w:sdtContent>
            <w:tc>
              <w:tcPr>
                <w:tcW w:w="590" w:type="dxa"/>
              </w:tcPr>
              <w:p w14:paraId="34EC40A5" w14:textId="77777777" w:rsidR="008B1F8A" w:rsidRPr="0038105C" w:rsidRDefault="008B1F8A" w:rsidP="008B1F8A">
                <w:pPr>
                  <w:rPr>
                    <w:color w:val="FF0000"/>
                    <w:lang w:eastAsia="en-AU"/>
                  </w:rPr>
                </w:pPr>
                <w:r w:rsidRPr="0038105C">
                  <w:rPr>
                    <w:rFonts w:ascii="MS Gothic" w:eastAsia="MS Gothic" w:hAnsi="MS Gothic" w:hint="eastAsia"/>
                    <w:color w:val="FF0000"/>
                    <w:lang w:eastAsia="en-AU"/>
                  </w:rPr>
                  <w:t>☐</w:t>
                </w:r>
              </w:p>
            </w:tc>
          </w:sdtContent>
        </w:sdt>
        <w:tc>
          <w:tcPr>
            <w:tcW w:w="3791" w:type="dxa"/>
          </w:tcPr>
          <w:p w14:paraId="6678D833" w14:textId="08F24128" w:rsidR="008B1F8A" w:rsidRPr="0038105C" w:rsidRDefault="008B1F8A" w:rsidP="008B1F8A">
            <w:pPr>
              <w:rPr>
                <w:color w:val="FF0000"/>
                <w:lang w:eastAsia="en-AU"/>
              </w:rPr>
            </w:pPr>
            <w:r>
              <w:rPr>
                <w:color w:val="FF0000"/>
                <w:lang w:eastAsia="en-AU"/>
              </w:rPr>
              <w:t>Check new angles and internal sizes after the lining is completed</w:t>
            </w:r>
          </w:p>
        </w:tc>
      </w:tr>
      <w:tr w:rsidR="008B1F8A" w14:paraId="3D5E4C1F" w14:textId="77777777" w:rsidTr="00ED74C5">
        <w:tc>
          <w:tcPr>
            <w:tcW w:w="460" w:type="dxa"/>
          </w:tcPr>
          <w:p w14:paraId="537FE474" w14:textId="77777777" w:rsidR="008B1F8A" w:rsidRDefault="008B1F8A" w:rsidP="008B1F8A">
            <w:pPr>
              <w:rPr>
                <w:lang w:eastAsia="en-AU"/>
              </w:rPr>
            </w:pPr>
            <w:r>
              <w:rPr>
                <w:lang w:eastAsia="en-AU"/>
              </w:rPr>
              <w:lastRenderedPageBreak/>
              <w:t>7</w:t>
            </w:r>
          </w:p>
        </w:tc>
        <w:tc>
          <w:tcPr>
            <w:tcW w:w="3576" w:type="dxa"/>
          </w:tcPr>
          <w:p w14:paraId="6C6C1A78" w14:textId="02E45C63" w:rsidR="008B1F8A" w:rsidRPr="0038105C" w:rsidRDefault="008B1F8A" w:rsidP="008B1F8A">
            <w:pPr>
              <w:rPr>
                <w:color w:val="FF0000"/>
                <w:lang w:eastAsia="en-AU"/>
              </w:rPr>
            </w:pPr>
            <w:r>
              <w:rPr>
                <w:color w:val="FF0000"/>
                <w:lang w:eastAsia="en-AU"/>
              </w:rPr>
              <w:t>Paint walls</w:t>
            </w:r>
          </w:p>
        </w:tc>
        <w:tc>
          <w:tcPr>
            <w:tcW w:w="3369" w:type="dxa"/>
          </w:tcPr>
          <w:p w14:paraId="0A404FC1" w14:textId="7B965ADD" w:rsidR="008B1F8A" w:rsidRPr="0038105C" w:rsidRDefault="008B1F8A" w:rsidP="008B1F8A">
            <w:pPr>
              <w:rPr>
                <w:color w:val="FF0000"/>
                <w:lang w:eastAsia="en-AU"/>
              </w:rPr>
            </w:pPr>
            <w:r>
              <w:rPr>
                <w:color w:val="FF0000"/>
                <w:lang w:eastAsia="en-AU"/>
              </w:rPr>
              <w:t>Painter</w:t>
            </w:r>
          </w:p>
        </w:tc>
        <w:tc>
          <w:tcPr>
            <w:tcW w:w="1276" w:type="dxa"/>
          </w:tcPr>
          <w:p w14:paraId="604050CA" w14:textId="7191C08D" w:rsidR="008B1F8A" w:rsidRPr="0038105C" w:rsidRDefault="008B1F8A" w:rsidP="008B1F8A">
            <w:pPr>
              <w:rPr>
                <w:color w:val="FF0000"/>
                <w:lang w:eastAsia="en-AU"/>
              </w:rPr>
            </w:pPr>
            <w:r>
              <w:rPr>
                <w:color w:val="FF0000"/>
                <w:lang w:eastAsia="en-AU"/>
              </w:rPr>
              <w:t>Day 9</w:t>
            </w:r>
          </w:p>
        </w:tc>
        <w:sdt>
          <w:sdtPr>
            <w:rPr>
              <w:color w:val="FF0000"/>
              <w:lang w:eastAsia="en-AU"/>
            </w:rPr>
            <w:id w:val="439884922"/>
            <w14:checkbox>
              <w14:checked w14:val="1"/>
              <w14:checkedState w14:val="2612" w14:font="MS Gothic"/>
              <w14:uncheckedState w14:val="2610" w14:font="MS Gothic"/>
            </w14:checkbox>
          </w:sdtPr>
          <w:sdtContent>
            <w:tc>
              <w:tcPr>
                <w:tcW w:w="567" w:type="dxa"/>
              </w:tcPr>
              <w:p w14:paraId="1E683FA2" w14:textId="77777777" w:rsidR="008B1F8A" w:rsidRPr="0038105C" w:rsidRDefault="008B1F8A" w:rsidP="008B1F8A">
                <w:pPr>
                  <w:rPr>
                    <w:color w:val="FF0000"/>
                    <w:lang w:eastAsia="en-AU"/>
                  </w:rPr>
                </w:pPr>
                <w:r>
                  <w:rPr>
                    <w:rFonts w:ascii="MS Gothic" w:eastAsia="MS Gothic" w:hAnsi="MS Gothic" w:hint="eastAsia"/>
                    <w:color w:val="FF0000"/>
                    <w:lang w:eastAsia="en-AU"/>
                  </w:rPr>
                  <w:t>☒</w:t>
                </w:r>
              </w:p>
            </w:tc>
          </w:sdtContent>
        </w:sdt>
        <w:sdt>
          <w:sdtPr>
            <w:rPr>
              <w:color w:val="FF0000"/>
              <w:lang w:eastAsia="en-AU"/>
            </w:rPr>
            <w:id w:val="-1197071815"/>
            <w14:checkbox>
              <w14:checked w14:val="0"/>
              <w14:checkedState w14:val="2612" w14:font="MS Gothic"/>
              <w14:uncheckedState w14:val="2610" w14:font="MS Gothic"/>
            </w14:checkbox>
          </w:sdtPr>
          <w:sdtContent>
            <w:tc>
              <w:tcPr>
                <w:tcW w:w="590" w:type="dxa"/>
              </w:tcPr>
              <w:p w14:paraId="205DF30F" w14:textId="77777777" w:rsidR="008B1F8A" w:rsidRPr="0038105C" w:rsidRDefault="008B1F8A" w:rsidP="008B1F8A">
                <w:pPr>
                  <w:rPr>
                    <w:color w:val="FF0000"/>
                    <w:lang w:eastAsia="en-AU"/>
                  </w:rPr>
                </w:pPr>
                <w:r w:rsidRPr="0038105C">
                  <w:rPr>
                    <w:rFonts w:ascii="MS Gothic" w:eastAsia="MS Gothic" w:hAnsi="MS Gothic" w:hint="eastAsia"/>
                    <w:color w:val="FF0000"/>
                    <w:lang w:eastAsia="en-AU"/>
                  </w:rPr>
                  <w:t>☐</w:t>
                </w:r>
              </w:p>
            </w:tc>
          </w:sdtContent>
        </w:sdt>
        <w:tc>
          <w:tcPr>
            <w:tcW w:w="3791" w:type="dxa"/>
          </w:tcPr>
          <w:p w14:paraId="4F424BAF" w14:textId="36E87C6A" w:rsidR="008B1F8A" w:rsidRPr="0038105C" w:rsidRDefault="008B1F8A" w:rsidP="008B1F8A">
            <w:pPr>
              <w:rPr>
                <w:color w:val="FF0000"/>
                <w:lang w:eastAsia="en-AU"/>
              </w:rPr>
            </w:pPr>
            <w:r>
              <w:rPr>
                <w:color w:val="FF0000"/>
                <w:lang w:eastAsia="en-AU"/>
              </w:rPr>
              <w:t>Match colour to existing wall paints</w:t>
            </w:r>
          </w:p>
        </w:tc>
      </w:tr>
      <w:tr w:rsidR="008B1F8A" w14:paraId="76D175D9" w14:textId="77777777" w:rsidTr="00ED74C5">
        <w:tc>
          <w:tcPr>
            <w:tcW w:w="460" w:type="dxa"/>
          </w:tcPr>
          <w:p w14:paraId="659B090B" w14:textId="77777777" w:rsidR="008B1F8A" w:rsidRDefault="008B1F8A" w:rsidP="008B1F8A">
            <w:pPr>
              <w:rPr>
                <w:lang w:eastAsia="en-AU"/>
              </w:rPr>
            </w:pPr>
            <w:r>
              <w:rPr>
                <w:lang w:eastAsia="en-AU"/>
              </w:rPr>
              <w:t>8</w:t>
            </w:r>
          </w:p>
        </w:tc>
        <w:tc>
          <w:tcPr>
            <w:tcW w:w="3576" w:type="dxa"/>
          </w:tcPr>
          <w:p w14:paraId="07B6C54A" w14:textId="20DFAC05" w:rsidR="008B1F8A" w:rsidRPr="0038105C" w:rsidRDefault="008B1F8A" w:rsidP="008B1F8A">
            <w:pPr>
              <w:rPr>
                <w:color w:val="FF0000"/>
                <w:lang w:eastAsia="en-AU"/>
              </w:rPr>
            </w:pPr>
            <w:r>
              <w:rPr>
                <w:color w:val="FF0000"/>
                <w:lang w:eastAsia="en-AU"/>
              </w:rPr>
              <w:t>Install new cabinets</w:t>
            </w:r>
          </w:p>
        </w:tc>
        <w:tc>
          <w:tcPr>
            <w:tcW w:w="3369" w:type="dxa"/>
          </w:tcPr>
          <w:p w14:paraId="09BB56A4" w14:textId="43ABCE8B" w:rsidR="008B1F8A" w:rsidRPr="0038105C" w:rsidRDefault="008B1F8A" w:rsidP="008B1F8A">
            <w:pPr>
              <w:rPr>
                <w:color w:val="FF0000"/>
                <w:lang w:eastAsia="en-AU"/>
              </w:rPr>
            </w:pPr>
            <w:r>
              <w:rPr>
                <w:color w:val="FF0000"/>
                <w:lang w:eastAsia="en-AU"/>
              </w:rPr>
              <w:t>Cabinetmaker</w:t>
            </w:r>
          </w:p>
        </w:tc>
        <w:tc>
          <w:tcPr>
            <w:tcW w:w="1276" w:type="dxa"/>
          </w:tcPr>
          <w:p w14:paraId="72F7923D" w14:textId="285DA429" w:rsidR="008B1F8A" w:rsidRPr="0038105C" w:rsidRDefault="008B1F8A" w:rsidP="008B1F8A">
            <w:pPr>
              <w:rPr>
                <w:color w:val="FF0000"/>
                <w:lang w:eastAsia="en-AU"/>
              </w:rPr>
            </w:pPr>
            <w:r>
              <w:rPr>
                <w:color w:val="FF0000"/>
                <w:lang w:eastAsia="en-AU"/>
              </w:rPr>
              <w:t>Day 11</w:t>
            </w:r>
          </w:p>
        </w:tc>
        <w:sdt>
          <w:sdtPr>
            <w:rPr>
              <w:color w:val="FF0000"/>
              <w:lang w:eastAsia="en-AU"/>
            </w:rPr>
            <w:id w:val="655421688"/>
            <w14:checkbox>
              <w14:checked w14:val="1"/>
              <w14:checkedState w14:val="2612" w14:font="MS Gothic"/>
              <w14:uncheckedState w14:val="2610" w14:font="MS Gothic"/>
            </w14:checkbox>
          </w:sdtPr>
          <w:sdtContent>
            <w:tc>
              <w:tcPr>
                <w:tcW w:w="567" w:type="dxa"/>
              </w:tcPr>
              <w:p w14:paraId="1EB22500" w14:textId="77777777" w:rsidR="008B1F8A" w:rsidRPr="0038105C" w:rsidRDefault="008B1F8A" w:rsidP="008B1F8A">
                <w:pPr>
                  <w:rPr>
                    <w:color w:val="FF0000"/>
                    <w:lang w:eastAsia="en-AU"/>
                  </w:rPr>
                </w:pPr>
                <w:r>
                  <w:rPr>
                    <w:rFonts w:ascii="MS Gothic" w:eastAsia="MS Gothic" w:hAnsi="MS Gothic" w:hint="eastAsia"/>
                    <w:color w:val="FF0000"/>
                    <w:lang w:eastAsia="en-AU"/>
                  </w:rPr>
                  <w:t>☒</w:t>
                </w:r>
              </w:p>
            </w:tc>
          </w:sdtContent>
        </w:sdt>
        <w:sdt>
          <w:sdtPr>
            <w:rPr>
              <w:color w:val="FF0000"/>
              <w:lang w:eastAsia="en-AU"/>
            </w:rPr>
            <w:id w:val="-661859005"/>
            <w14:checkbox>
              <w14:checked w14:val="0"/>
              <w14:checkedState w14:val="2612" w14:font="MS Gothic"/>
              <w14:uncheckedState w14:val="2610" w14:font="MS Gothic"/>
            </w14:checkbox>
          </w:sdtPr>
          <w:sdtContent>
            <w:tc>
              <w:tcPr>
                <w:tcW w:w="590" w:type="dxa"/>
              </w:tcPr>
              <w:p w14:paraId="334227C6" w14:textId="77777777" w:rsidR="008B1F8A" w:rsidRPr="0038105C" w:rsidRDefault="008B1F8A" w:rsidP="008B1F8A">
                <w:pPr>
                  <w:rPr>
                    <w:color w:val="FF0000"/>
                    <w:lang w:eastAsia="en-AU"/>
                  </w:rPr>
                </w:pPr>
                <w:r w:rsidRPr="0038105C">
                  <w:rPr>
                    <w:rFonts w:ascii="MS Gothic" w:eastAsia="MS Gothic" w:hAnsi="MS Gothic" w:hint="eastAsia"/>
                    <w:color w:val="FF0000"/>
                    <w:lang w:eastAsia="en-AU"/>
                  </w:rPr>
                  <w:t>☐</w:t>
                </w:r>
              </w:p>
            </w:tc>
          </w:sdtContent>
        </w:sdt>
        <w:tc>
          <w:tcPr>
            <w:tcW w:w="3791" w:type="dxa"/>
          </w:tcPr>
          <w:p w14:paraId="0BFCA84E" w14:textId="3DCFF667" w:rsidR="008B1F8A" w:rsidRPr="0038105C" w:rsidRDefault="008B1F8A" w:rsidP="008B1F8A">
            <w:pPr>
              <w:rPr>
                <w:color w:val="FF0000"/>
                <w:lang w:eastAsia="en-AU"/>
              </w:rPr>
            </w:pPr>
            <w:r>
              <w:rPr>
                <w:color w:val="FF0000"/>
                <w:lang w:eastAsia="en-AU"/>
              </w:rPr>
              <w:t>Ensure cables come through cabinets for electrician</w:t>
            </w:r>
          </w:p>
        </w:tc>
      </w:tr>
      <w:tr w:rsidR="008B1F8A" w14:paraId="53E909E2" w14:textId="77777777" w:rsidTr="00ED74C5">
        <w:tc>
          <w:tcPr>
            <w:tcW w:w="460" w:type="dxa"/>
          </w:tcPr>
          <w:p w14:paraId="5CA30AE7" w14:textId="77777777" w:rsidR="008B1F8A" w:rsidRDefault="008B1F8A" w:rsidP="008B1F8A">
            <w:pPr>
              <w:rPr>
                <w:lang w:eastAsia="en-AU"/>
              </w:rPr>
            </w:pPr>
            <w:r>
              <w:rPr>
                <w:lang w:eastAsia="en-AU"/>
              </w:rPr>
              <w:t>9</w:t>
            </w:r>
          </w:p>
        </w:tc>
        <w:tc>
          <w:tcPr>
            <w:tcW w:w="3576" w:type="dxa"/>
          </w:tcPr>
          <w:p w14:paraId="75E63088" w14:textId="2E8B580F" w:rsidR="008B1F8A" w:rsidRPr="0038105C" w:rsidRDefault="008B1F8A" w:rsidP="008B1F8A">
            <w:pPr>
              <w:rPr>
                <w:color w:val="FF0000"/>
                <w:lang w:eastAsia="en-AU"/>
              </w:rPr>
            </w:pPr>
            <w:r>
              <w:rPr>
                <w:color w:val="FF0000"/>
                <w:lang w:eastAsia="en-AU"/>
              </w:rPr>
              <w:t xml:space="preserve">Connect electrical </w:t>
            </w:r>
          </w:p>
        </w:tc>
        <w:tc>
          <w:tcPr>
            <w:tcW w:w="3369" w:type="dxa"/>
          </w:tcPr>
          <w:p w14:paraId="1AE0D1D6" w14:textId="2EFBA87E" w:rsidR="008B1F8A" w:rsidRPr="0038105C" w:rsidRDefault="008B1F8A" w:rsidP="008B1F8A">
            <w:pPr>
              <w:rPr>
                <w:color w:val="FF0000"/>
                <w:lang w:eastAsia="en-AU"/>
              </w:rPr>
            </w:pPr>
            <w:r>
              <w:rPr>
                <w:color w:val="FF0000"/>
                <w:lang w:eastAsia="en-AU"/>
              </w:rPr>
              <w:t>Electrician</w:t>
            </w:r>
          </w:p>
        </w:tc>
        <w:tc>
          <w:tcPr>
            <w:tcW w:w="1276" w:type="dxa"/>
          </w:tcPr>
          <w:p w14:paraId="3DDEBF1B" w14:textId="1336AEB1" w:rsidR="008B1F8A" w:rsidRPr="0038105C" w:rsidRDefault="008B1F8A" w:rsidP="008B1F8A">
            <w:pPr>
              <w:rPr>
                <w:color w:val="FF0000"/>
                <w:lang w:eastAsia="en-AU"/>
              </w:rPr>
            </w:pPr>
            <w:r>
              <w:rPr>
                <w:color w:val="FF0000"/>
                <w:lang w:eastAsia="en-AU"/>
              </w:rPr>
              <w:t>Day 12</w:t>
            </w:r>
          </w:p>
        </w:tc>
        <w:sdt>
          <w:sdtPr>
            <w:rPr>
              <w:color w:val="FF0000"/>
              <w:lang w:eastAsia="en-AU"/>
            </w:rPr>
            <w:id w:val="-1040813157"/>
            <w14:checkbox>
              <w14:checked w14:val="1"/>
              <w14:checkedState w14:val="2612" w14:font="MS Gothic"/>
              <w14:uncheckedState w14:val="2610" w14:font="MS Gothic"/>
            </w14:checkbox>
          </w:sdtPr>
          <w:sdtContent>
            <w:tc>
              <w:tcPr>
                <w:tcW w:w="567" w:type="dxa"/>
              </w:tcPr>
              <w:p w14:paraId="255649C6" w14:textId="77777777" w:rsidR="008B1F8A" w:rsidRPr="0038105C" w:rsidRDefault="008B1F8A" w:rsidP="008B1F8A">
                <w:pPr>
                  <w:rPr>
                    <w:color w:val="FF0000"/>
                    <w:lang w:eastAsia="en-AU"/>
                  </w:rPr>
                </w:pPr>
                <w:r>
                  <w:rPr>
                    <w:rFonts w:ascii="MS Gothic" w:eastAsia="MS Gothic" w:hAnsi="MS Gothic" w:hint="eastAsia"/>
                    <w:color w:val="FF0000"/>
                    <w:lang w:eastAsia="en-AU"/>
                  </w:rPr>
                  <w:t>☒</w:t>
                </w:r>
              </w:p>
            </w:tc>
          </w:sdtContent>
        </w:sdt>
        <w:sdt>
          <w:sdtPr>
            <w:rPr>
              <w:color w:val="FF0000"/>
              <w:lang w:eastAsia="en-AU"/>
            </w:rPr>
            <w:id w:val="1440720267"/>
            <w14:checkbox>
              <w14:checked w14:val="0"/>
              <w14:checkedState w14:val="2612" w14:font="MS Gothic"/>
              <w14:uncheckedState w14:val="2610" w14:font="MS Gothic"/>
            </w14:checkbox>
          </w:sdtPr>
          <w:sdtContent>
            <w:tc>
              <w:tcPr>
                <w:tcW w:w="590" w:type="dxa"/>
              </w:tcPr>
              <w:p w14:paraId="7A58F809" w14:textId="77777777" w:rsidR="008B1F8A" w:rsidRPr="0038105C" w:rsidRDefault="008B1F8A" w:rsidP="008B1F8A">
                <w:pPr>
                  <w:rPr>
                    <w:color w:val="FF0000"/>
                    <w:lang w:eastAsia="en-AU"/>
                  </w:rPr>
                </w:pPr>
                <w:r w:rsidRPr="0038105C">
                  <w:rPr>
                    <w:rFonts w:ascii="MS Gothic" w:eastAsia="MS Gothic" w:hAnsi="MS Gothic" w:hint="eastAsia"/>
                    <w:color w:val="FF0000"/>
                    <w:lang w:eastAsia="en-AU"/>
                  </w:rPr>
                  <w:t>☐</w:t>
                </w:r>
              </w:p>
            </w:tc>
          </w:sdtContent>
        </w:sdt>
        <w:tc>
          <w:tcPr>
            <w:tcW w:w="3791" w:type="dxa"/>
          </w:tcPr>
          <w:p w14:paraId="42305992" w14:textId="1840781F" w:rsidR="008B1F8A" w:rsidRPr="0038105C" w:rsidRDefault="008B1F8A" w:rsidP="008B1F8A">
            <w:pPr>
              <w:rPr>
                <w:color w:val="FF0000"/>
                <w:lang w:eastAsia="en-AU"/>
              </w:rPr>
            </w:pPr>
            <w:r>
              <w:rPr>
                <w:color w:val="FF0000"/>
                <w:lang w:eastAsia="en-AU"/>
              </w:rPr>
              <w:t>Ensure lights are as per the specifications</w:t>
            </w:r>
          </w:p>
        </w:tc>
      </w:tr>
      <w:tr w:rsidR="008B1F8A" w14:paraId="2AD1D49A" w14:textId="77777777" w:rsidTr="00ED74C5">
        <w:tc>
          <w:tcPr>
            <w:tcW w:w="460" w:type="dxa"/>
          </w:tcPr>
          <w:p w14:paraId="725A3165" w14:textId="77777777" w:rsidR="008B1F8A" w:rsidRDefault="008B1F8A" w:rsidP="008B1F8A">
            <w:pPr>
              <w:rPr>
                <w:lang w:eastAsia="en-AU"/>
              </w:rPr>
            </w:pPr>
            <w:r>
              <w:rPr>
                <w:lang w:eastAsia="en-AU"/>
              </w:rPr>
              <w:t>10</w:t>
            </w:r>
          </w:p>
        </w:tc>
        <w:tc>
          <w:tcPr>
            <w:tcW w:w="3576" w:type="dxa"/>
          </w:tcPr>
          <w:p w14:paraId="0925E0D7" w14:textId="5500270D" w:rsidR="008B1F8A" w:rsidRPr="0038105C" w:rsidRDefault="008B1F8A" w:rsidP="008B1F8A">
            <w:pPr>
              <w:rPr>
                <w:color w:val="FF0000"/>
                <w:lang w:eastAsia="en-AU"/>
              </w:rPr>
            </w:pPr>
            <w:r>
              <w:rPr>
                <w:color w:val="FF0000"/>
                <w:lang w:eastAsia="en-AU"/>
              </w:rPr>
              <w:t>Relay carpet</w:t>
            </w:r>
          </w:p>
        </w:tc>
        <w:tc>
          <w:tcPr>
            <w:tcW w:w="3369" w:type="dxa"/>
          </w:tcPr>
          <w:p w14:paraId="0D2F3E3F" w14:textId="50789FCE" w:rsidR="008B1F8A" w:rsidRPr="0038105C" w:rsidRDefault="008B1F8A" w:rsidP="008B1F8A">
            <w:pPr>
              <w:rPr>
                <w:color w:val="FF0000"/>
                <w:lang w:eastAsia="en-AU"/>
              </w:rPr>
            </w:pPr>
            <w:r>
              <w:rPr>
                <w:color w:val="FF0000"/>
                <w:lang w:eastAsia="en-AU"/>
              </w:rPr>
              <w:t>Flooring Technician</w:t>
            </w:r>
          </w:p>
        </w:tc>
        <w:tc>
          <w:tcPr>
            <w:tcW w:w="1276" w:type="dxa"/>
          </w:tcPr>
          <w:p w14:paraId="6873BBD2" w14:textId="443DB1F4" w:rsidR="008B1F8A" w:rsidRPr="0038105C" w:rsidRDefault="008B1F8A" w:rsidP="008B1F8A">
            <w:pPr>
              <w:rPr>
                <w:color w:val="FF0000"/>
                <w:lang w:eastAsia="en-AU"/>
              </w:rPr>
            </w:pPr>
            <w:r>
              <w:rPr>
                <w:color w:val="FF0000"/>
                <w:lang w:eastAsia="en-AU"/>
              </w:rPr>
              <w:t>Day 13</w:t>
            </w:r>
          </w:p>
        </w:tc>
        <w:sdt>
          <w:sdtPr>
            <w:rPr>
              <w:color w:val="FF0000"/>
              <w:lang w:eastAsia="en-AU"/>
            </w:rPr>
            <w:id w:val="775757918"/>
            <w14:checkbox>
              <w14:checked w14:val="1"/>
              <w14:checkedState w14:val="2612" w14:font="MS Gothic"/>
              <w14:uncheckedState w14:val="2610" w14:font="MS Gothic"/>
            </w14:checkbox>
          </w:sdtPr>
          <w:sdtContent>
            <w:tc>
              <w:tcPr>
                <w:tcW w:w="567" w:type="dxa"/>
              </w:tcPr>
              <w:p w14:paraId="3AF94553" w14:textId="77777777" w:rsidR="008B1F8A" w:rsidRPr="0038105C" w:rsidRDefault="008B1F8A" w:rsidP="008B1F8A">
                <w:pPr>
                  <w:rPr>
                    <w:color w:val="FF0000"/>
                    <w:lang w:eastAsia="en-AU"/>
                  </w:rPr>
                </w:pPr>
                <w:r>
                  <w:rPr>
                    <w:rFonts w:ascii="MS Gothic" w:eastAsia="MS Gothic" w:hAnsi="MS Gothic" w:hint="eastAsia"/>
                    <w:color w:val="FF0000"/>
                    <w:lang w:eastAsia="en-AU"/>
                  </w:rPr>
                  <w:t>☒</w:t>
                </w:r>
              </w:p>
            </w:tc>
          </w:sdtContent>
        </w:sdt>
        <w:sdt>
          <w:sdtPr>
            <w:rPr>
              <w:color w:val="FF0000"/>
              <w:lang w:eastAsia="en-AU"/>
            </w:rPr>
            <w:id w:val="-204029224"/>
            <w14:checkbox>
              <w14:checked w14:val="0"/>
              <w14:checkedState w14:val="2612" w14:font="MS Gothic"/>
              <w14:uncheckedState w14:val="2610" w14:font="MS Gothic"/>
            </w14:checkbox>
          </w:sdtPr>
          <w:sdtContent>
            <w:tc>
              <w:tcPr>
                <w:tcW w:w="590" w:type="dxa"/>
              </w:tcPr>
              <w:p w14:paraId="07E5596C" w14:textId="77777777" w:rsidR="008B1F8A" w:rsidRPr="0038105C" w:rsidRDefault="008B1F8A" w:rsidP="008B1F8A">
                <w:pPr>
                  <w:rPr>
                    <w:color w:val="FF0000"/>
                    <w:lang w:eastAsia="en-AU"/>
                  </w:rPr>
                </w:pPr>
                <w:r w:rsidRPr="0038105C">
                  <w:rPr>
                    <w:rFonts w:ascii="MS Gothic" w:eastAsia="MS Gothic" w:hAnsi="MS Gothic" w:hint="eastAsia"/>
                    <w:color w:val="FF0000"/>
                    <w:lang w:eastAsia="en-AU"/>
                  </w:rPr>
                  <w:t>☐</w:t>
                </w:r>
              </w:p>
            </w:tc>
          </w:sdtContent>
        </w:sdt>
        <w:tc>
          <w:tcPr>
            <w:tcW w:w="3791" w:type="dxa"/>
          </w:tcPr>
          <w:p w14:paraId="04A436AA" w14:textId="168114B7" w:rsidR="008B1F8A" w:rsidRPr="0038105C" w:rsidRDefault="008B1F8A" w:rsidP="008B1F8A">
            <w:pPr>
              <w:rPr>
                <w:color w:val="FF0000"/>
                <w:lang w:eastAsia="en-AU"/>
              </w:rPr>
            </w:pPr>
            <w:r>
              <w:rPr>
                <w:color w:val="FF0000"/>
                <w:lang w:eastAsia="en-AU"/>
              </w:rPr>
              <w:t>Carpet to be seamless joint to new cabinetry</w:t>
            </w:r>
          </w:p>
        </w:tc>
      </w:tr>
      <w:tr w:rsidR="008B1F8A" w14:paraId="75C03DB0" w14:textId="77777777" w:rsidTr="00ED74C5">
        <w:tc>
          <w:tcPr>
            <w:tcW w:w="460" w:type="dxa"/>
          </w:tcPr>
          <w:p w14:paraId="4ED5DE4D" w14:textId="77777777" w:rsidR="008B1F8A" w:rsidRDefault="008B1F8A" w:rsidP="008B1F8A">
            <w:pPr>
              <w:rPr>
                <w:lang w:eastAsia="en-AU"/>
              </w:rPr>
            </w:pPr>
            <w:r>
              <w:rPr>
                <w:lang w:eastAsia="en-AU"/>
              </w:rPr>
              <w:t>11</w:t>
            </w:r>
          </w:p>
        </w:tc>
        <w:tc>
          <w:tcPr>
            <w:tcW w:w="3576" w:type="dxa"/>
          </w:tcPr>
          <w:p w14:paraId="7DBE1F50" w14:textId="70649546" w:rsidR="008B1F8A" w:rsidRPr="0038105C" w:rsidRDefault="008B1F8A" w:rsidP="008B1F8A">
            <w:pPr>
              <w:rPr>
                <w:color w:val="FF0000"/>
                <w:lang w:eastAsia="en-AU"/>
              </w:rPr>
            </w:pPr>
            <w:r>
              <w:rPr>
                <w:color w:val="FF0000"/>
                <w:lang w:eastAsia="en-AU"/>
              </w:rPr>
              <w:t>Clean Area</w:t>
            </w:r>
          </w:p>
        </w:tc>
        <w:tc>
          <w:tcPr>
            <w:tcW w:w="3369" w:type="dxa"/>
          </w:tcPr>
          <w:p w14:paraId="01C43D1F" w14:textId="777519D1" w:rsidR="008B1F8A" w:rsidRPr="0038105C" w:rsidRDefault="008B1F8A" w:rsidP="008B1F8A">
            <w:pPr>
              <w:rPr>
                <w:color w:val="FF0000"/>
                <w:lang w:eastAsia="en-AU"/>
              </w:rPr>
            </w:pPr>
            <w:r>
              <w:rPr>
                <w:color w:val="FF0000"/>
                <w:lang w:eastAsia="en-AU"/>
              </w:rPr>
              <w:t>Cleaner</w:t>
            </w:r>
          </w:p>
        </w:tc>
        <w:tc>
          <w:tcPr>
            <w:tcW w:w="1276" w:type="dxa"/>
          </w:tcPr>
          <w:p w14:paraId="606987E1" w14:textId="4E57315F" w:rsidR="008B1F8A" w:rsidRPr="0038105C" w:rsidRDefault="008B1F8A" w:rsidP="008B1F8A">
            <w:pPr>
              <w:rPr>
                <w:color w:val="FF0000"/>
                <w:lang w:eastAsia="en-AU"/>
              </w:rPr>
            </w:pPr>
            <w:r>
              <w:rPr>
                <w:color w:val="FF0000"/>
                <w:lang w:eastAsia="en-AU"/>
              </w:rPr>
              <w:t>Day 14</w:t>
            </w:r>
          </w:p>
        </w:tc>
        <w:sdt>
          <w:sdtPr>
            <w:rPr>
              <w:color w:val="FF0000"/>
              <w:lang w:eastAsia="en-AU"/>
            </w:rPr>
            <w:id w:val="890149768"/>
            <w14:checkbox>
              <w14:checked w14:val="1"/>
              <w14:checkedState w14:val="2612" w14:font="MS Gothic"/>
              <w14:uncheckedState w14:val="2610" w14:font="MS Gothic"/>
            </w14:checkbox>
          </w:sdtPr>
          <w:sdtContent>
            <w:tc>
              <w:tcPr>
                <w:tcW w:w="567" w:type="dxa"/>
              </w:tcPr>
              <w:p w14:paraId="4B8EB6BB" w14:textId="77777777" w:rsidR="008B1F8A" w:rsidRPr="0038105C" w:rsidRDefault="008B1F8A" w:rsidP="008B1F8A">
                <w:pPr>
                  <w:rPr>
                    <w:color w:val="FF0000"/>
                    <w:lang w:eastAsia="en-AU"/>
                  </w:rPr>
                </w:pPr>
                <w:r>
                  <w:rPr>
                    <w:rFonts w:ascii="MS Gothic" w:eastAsia="MS Gothic" w:hAnsi="MS Gothic" w:hint="eastAsia"/>
                    <w:color w:val="FF0000"/>
                    <w:lang w:eastAsia="en-AU"/>
                  </w:rPr>
                  <w:t>☒</w:t>
                </w:r>
              </w:p>
            </w:tc>
          </w:sdtContent>
        </w:sdt>
        <w:sdt>
          <w:sdtPr>
            <w:rPr>
              <w:color w:val="FF0000"/>
              <w:lang w:eastAsia="en-AU"/>
            </w:rPr>
            <w:id w:val="350690247"/>
            <w14:checkbox>
              <w14:checked w14:val="0"/>
              <w14:checkedState w14:val="2612" w14:font="MS Gothic"/>
              <w14:uncheckedState w14:val="2610" w14:font="MS Gothic"/>
            </w14:checkbox>
          </w:sdtPr>
          <w:sdtContent>
            <w:tc>
              <w:tcPr>
                <w:tcW w:w="590" w:type="dxa"/>
              </w:tcPr>
              <w:p w14:paraId="3D04F54E" w14:textId="77777777" w:rsidR="008B1F8A" w:rsidRPr="0038105C" w:rsidRDefault="008B1F8A" w:rsidP="008B1F8A">
                <w:pPr>
                  <w:rPr>
                    <w:color w:val="FF0000"/>
                    <w:lang w:eastAsia="en-AU"/>
                  </w:rPr>
                </w:pPr>
                <w:r w:rsidRPr="0038105C">
                  <w:rPr>
                    <w:rFonts w:ascii="MS Gothic" w:eastAsia="MS Gothic" w:hAnsi="MS Gothic" w:hint="eastAsia"/>
                    <w:color w:val="FF0000"/>
                    <w:lang w:eastAsia="en-AU"/>
                  </w:rPr>
                  <w:t>☐</w:t>
                </w:r>
              </w:p>
            </w:tc>
          </w:sdtContent>
        </w:sdt>
        <w:tc>
          <w:tcPr>
            <w:tcW w:w="3791" w:type="dxa"/>
          </w:tcPr>
          <w:p w14:paraId="02439538" w14:textId="1D6623E0" w:rsidR="008B1F8A" w:rsidRPr="0038105C" w:rsidRDefault="008B1F8A" w:rsidP="008B1F8A">
            <w:pPr>
              <w:rPr>
                <w:color w:val="FF0000"/>
                <w:lang w:eastAsia="en-AU"/>
              </w:rPr>
            </w:pPr>
            <w:r>
              <w:rPr>
                <w:color w:val="FF0000"/>
                <w:lang w:eastAsia="en-AU"/>
              </w:rPr>
              <w:t>Ensure cleaning fluids do not damage the finishes on the new cabinets and doors</w:t>
            </w:r>
          </w:p>
        </w:tc>
      </w:tr>
      <w:tr w:rsidR="008B1F8A" w14:paraId="6CC0BBC0" w14:textId="77777777" w:rsidTr="00ED74C5">
        <w:tc>
          <w:tcPr>
            <w:tcW w:w="460" w:type="dxa"/>
          </w:tcPr>
          <w:p w14:paraId="6B0B798E" w14:textId="77777777" w:rsidR="008B1F8A" w:rsidRDefault="008B1F8A" w:rsidP="008B1F8A">
            <w:pPr>
              <w:rPr>
                <w:lang w:eastAsia="en-AU"/>
              </w:rPr>
            </w:pPr>
            <w:r>
              <w:rPr>
                <w:lang w:eastAsia="en-AU"/>
              </w:rPr>
              <w:t>12</w:t>
            </w:r>
          </w:p>
        </w:tc>
        <w:tc>
          <w:tcPr>
            <w:tcW w:w="3576" w:type="dxa"/>
          </w:tcPr>
          <w:p w14:paraId="32432DA7" w14:textId="3CAEF2DB" w:rsidR="008B1F8A" w:rsidRPr="0038105C" w:rsidRDefault="008B1F8A" w:rsidP="008B1F8A">
            <w:pPr>
              <w:rPr>
                <w:color w:val="FF0000"/>
                <w:lang w:eastAsia="en-AU"/>
              </w:rPr>
            </w:pPr>
            <w:r>
              <w:rPr>
                <w:color w:val="FF0000"/>
                <w:lang w:eastAsia="en-AU"/>
              </w:rPr>
              <w:t>Adjust all hardware</w:t>
            </w:r>
          </w:p>
        </w:tc>
        <w:tc>
          <w:tcPr>
            <w:tcW w:w="3369" w:type="dxa"/>
          </w:tcPr>
          <w:p w14:paraId="563B3D41" w14:textId="2F826E21" w:rsidR="008B1F8A" w:rsidRPr="0038105C" w:rsidRDefault="008B1F8A" w:rsidP="008B1F8A">
            <w:pPr>
              <w:rPr>
                <w:color w:val="FF0000"/>
                <w:lang w:eastAsia="en-AU"/>
              </w:rPr>
            </w:pPr>
            <w:r>
              <w:rPr>
                <w:color w:val="FF0000"/>
                <w:lang w:eastAsia="en-AU"/>
              </w:rPr>
              <w:t>Cabinetmaker</w:t>
            </w:r>
          </w:p>
        </w:tc>
        <w:tc>
          <w:tcPr>
            <w:tcW w:w="1276" w:type="dxa"/>
          </w:tcPr>
          <w:p w14:paraId="39A9BB6F" w14:textId="6168A93E" w:rsidR="008B1F8A" w:rsidRPr="0038105C" w:rsidRDefault="008B1F8A" w:rsidP="008B1F8A">
            <w:pPr>
              <w:rPr>
                <w:color w:val="FF0000"/>
                <w:lang w:eastAsia="en-AU"/>
              </w:rPr>
            </w:pPr>
            <w:r>
              <w:rPr>
                <w:color w:val="FF0000"/>
                <w:lang w:eastAsia="en-AU"/>
              </w:rPr>
              <w:t>Day 15</w:t>
            </w:r>
          </w:p>
        </w:tc>
        <w:sdt>
          <w:sdtPr>
            <w:rPr>
              <w:color w:val="FF0000"/>
              <w:lang w:eastAsia="en-AU"/>
            </w:rPr>
            <w:id w:val="-95484657"/>
            <w14:checkbox>
              <w14:checked w14:val="1"/>
              <w14:checkedState w14:val="2612" w14:font="MS Gothic"/>
              <w14:uncheckedState w14:val="2610" w14:font="MS Gothic"/>
            </w14:checkbox>
          </w:sdtPr>
          <w:sdtContent>
            <w:tc>
              <w:tcPr>
                <w:tcW w:w="567" w:type="dxa"/>
              </w:tcPr>
              <w:p w14:paraId="3F885C7A" w14:textId="77777777" w:rsidR="008B1F8A" w:rsidRPr="0038105C" w:rsidRDefault="008B1F8A" w:rsidP="008B1F8A">
                <w:pPr>
                  <w:rPr>
                    <w:color w:val="FF0000"/>
                    <w:lang w:eastAsia="en-AU"/>
                  </w:rPr>
                </w:pPr>
                <w:r>
                  <w:rPr>
                    <w:rFonts w:ascii="MS Gothic" w:eastAsia="MS Gothic" w:hAnsi="MS Gothic" w:hint="eastAsia"/>
                    <w:color w:val="FF0000"/>
                    <w:lang w:eastAsia="en-AU"/>
                  </w:rPr>
                  <w:t>☒</w:t>
                </w:r>
              </w:p>
            </w:tc>
          </w:sdtContent>
        </w:sdt>
        <w:sdt>
          <w:sdtPr>
            <w:rPr>
              <w:color w:val="FF0000"/>
              <w:lang w:eastAsia="en-AU"/>
            </w:rPr>
            <w:id w:val="1542943644"/>
            <w14:checkbox>
              <w14:checked w14:val="0"/>
              <w14:checkedState w14:val="2612" w14:font="MS Gothic"/>
              <w14:uncheckedState w14:val="2610" w14:font="MS Gothic"/>
            </w14:checkbox>
          </w:sdtPr>
          <w:sdtContent>
            <w:tc>
              <w:tcPr>
                <w:tcW w:w="590" w:type="dxa"/>
              </w:tcPr>
              <w:p w14:paraId="6D509546" w14:textId="77777777" w:rsidR="008B1F8A" w:rsidRPr="0038105C" w:rsidRDefault="008B1F8A" w:rsidP="008B1F8A">
                <w:pPr>
                  <w:rPr>
                    <w:color w:val="FF0000"/>
                    <w:lang w:eastAsia="en-AU"/>
                  </w:rPr>
                </w:pPr>
                <w:r w:rsidRPr="0038105C">
                  <w:rPr>
                    <w:rFonts w:ascii="MS Gothic" w:eastAsia="MS Gothic" w:hAnsi="MS Gothic" w:hint="eastAsia"/>
                    <w:color w:val="FF0000"/>
                    <w:lang w:eastAsia="en-AU"/>
                  </w:rPr>
                  <w:t>☐</w:t>
                </w:r>
              </w:p>
            </w:tc>
          </w:sdtContent>
        </w:sdt>
        <w:tc>
          <w:tcPr>
            <w:tcW w:w="3791" w:type="dxa"/>
          </w:tcPr>
          <w:p w14:paraId="477BA048" w14:textId="64FFDE00" w:rsidR="008B1F8A" w:rsidRPr="0038105C" w:rsidRDefault="008B1F8A" w:rsidP="008B1F8A">
            <w:pPr>
              <w:rPr>
                <w:color w:val="FF0000"/>
                <w:lang w:eastAsia="en-AU"/>
              </w:rPr>
            </w:pPr>
            <w:r>
              <w:rPr>
                <w:color w:val="FF0000"/>
                <w:lang w:eastAsia="en-AU"/>
              </w:rPr>
              <w:t>Ensure all doors and drawers operate smoothly as per specifications</w:t>
            </w:r>
          </w:p>
        </w:tc>
      </w:tr>
      <w:tr w:rsidR="008B1F8A" w14:paraId="056451E9" w14:textId="77777777" w:rsidTr="00ED74C5">
        <w:tc>
          <w:tcPr>
            <w:tcW w:w="460" w:type="dxa"/>
          </w:tcPr>
          <w:p w14:paraId="38EFAD89" w14:textId="77777777" w:rsidR="008B1F8A" w:rsidRDefault="008B1F8A" w:rsidP="008B1F8A">
            <w:pPr>
              <w:rPr>
                <w:lang w:eastAsia="en-AU"/>
              </w:rPr>
            </w:pPr>
            <w:r>
              <w:rPr>
                <w:lang w:eastAsia="en-AU"/>
              </w:rPr>
              <w:t>13</w:t>
            </w:r>
          </w:p>
        </w:tc>
        <w:tc>
          <w:tcPr>
            <w:tcW w:w="3576" w:type="dxa"/>
          </w:tcPr>
          <w:p w14:paraId="5DE1331D" w14:textId="0FF3752D" w:rsidR="008B1F8A" w:rsidRPr="0038105C" w:rsidRDefault="008B1F8A" w:rsidP="008B1F8A">
            <w:pPr>
              <w:rPr>
                <w:color w:val="FF0000"/>
                <w:lang w:eastAsia="en-AU"/>
              </w:rPr>
            </w:pPr>
            <w:r>
              <w:rPr>
                <w:color w:val="FF0000"/>
                <w:lang w:eastAsia="en-AU"/>
              </w:rPr>
              <w:t>Inspect for Quality Assurance</w:t>
            </w:r>
          </w:p>
        </w:tc>
        <w:tc>
          <w:tcPr>
            <w:tcW w:w="3369" w:type="dxa"/>
          </w:tcPr>
          <w:p w14:paraId="2372D147" w14:textId="43EA86A8" w:rsidR="008B1F8A" w:rsidRPr="0038105C" w:rsidRDefault="008B1F8A" w:rsidP="008B1F8A">
            <w:pPr>
              <w:rPr>
                <w:color w:val="FF0000"/>
                <w:lang w:eastAsia="en-AU"/>
              </w:rPr>
            </w:pPr>
            <w:r>
              <w:rPr>
                <w:color w:val="FF0000"/>
                <w:lang w:eastAsia="en-AU"/>
              </w:rPr>
              <w:t>Designer</w:t>
            </w:r>
          </w:p>
        </w:tc>
        <w:tc>
          <w:tcPr>
            <w:tcW w:w="1276" w:type="dxa"/>
          </w:tcPr>
          <w:p w14:paraId="06D3604C" w14:textId="1BFD4A5D" w:rsidR="008B1F8A" w:rsidRPr="0038105C" w:rsidRDefault="008B1F8A" w:rsidP="008B1F8A">
            <w:pPr>
              <w:rPr>
                <w:color w:val="FF0000"/>
                <w:lang w:eastAsia="en-AU"/>
              </w:rPr>
            </w:pPr>
            <w:r>
              <w:rPr>
                <w:color w:val="FF0000"/>
                <w:lang w:eastAsia="en-AU"/>
              </w:rPr>
              <w:t>Day 15</w:t>
            </w:r>
          </w:p>
        </w:tc>
        <w:sdt>
          <w:sdtPr>
            <w:rPr>
              <w:color w:val="FF0000"/>
              <w:lang w:eastAsia="en-AU"/>
            </w:rPr>
            <w:id w:val="-1824113652"/>
            <w14:checkbox>
              <w14:checked w14:val="1"/>
              <w14:checkedState w14:val="2612" w14:font="MS Gothic"/>
              <w14:uncheckedState w14:val="2610" w14:font="MS Gothic"/>
            </w14:checkbox>
          </w:sdtPr>
          <w:sdtContent>
            <w:tc>
              <w:tcPr>
                <w:tcW w:w="567" w:type="dxa"/>
              </w:tcPr>
              <w:p w14:paraId="7621EC5E" w14:textId="77777777" w:rsidR="008B1F8A" w:rsidRPr="0038105C" w:rsidRDefault="008B1F8A" w:rsidP="008B1F8A">
                <w:pPr>
                  <w:rPr>
                    <w:color w:val="FF0000"/>
                    <w:lang w:eastAsia="en-AU"/>
                  </w:rPr>
                </w:pPr>
                <w:r>
                  <w:rPr>
                    <w:rFonts w:ascii="MS Gothic" w:eastAsia="MS Gothic" w:hAnsi="MS Gothic" w:hint="eastAsia"/>
                    <w:color w:val="FF0000"/>
                    <w:lang w:eastAsia="en-AU"/>
                  </w:rPr>
                  <w:t>☒</w:t>
                </w:r>
              </w:p>
            </w:tc>
          </w:sdtContent>
        </w:sdt>
        <w:sdt>
          <w:sdtPr>
            <w:rPr>
              <w:color w:val="FF0000"/>
              <w:lang w:eastAsia="en-AU"/>
            </w:rPr>
            <w:id w:val="-679341937"/>
            <w14:checkbox>
              <w14:checked w14:val="0"/>
              <w14:checkedState w14:val="2612" w14:font="MS Gothic"/>
              <w14:uncheckedState w14:val="2610" w14:font="MS Gothic"/>
            </w14:checkbox>
          </w:sdtPr>
          <w:sdtContent>
            <w:tc>
              <w:tcPr>
                <w:tcW w:w="590" w:type="dxa"/>
              </w:tcPr>
              <w:p w14:paraId="0E75CB29" w14:textId="77777777" w:rsidR="008B1F8A" w:rsidRPr="0038105C" w:rsidRDefault="008B1F8A" w:rsidP="008B1F8A">
                <w:pPr>
                  <w:rPr>
                    <w:color w:val="FF0000"/>
                    <w:lang w:eastAsia="en-AU"/>
                  </w:rPr>
                </w:pPr>
                <w:r w:rsidRPr="0038105C">
                  <w:rPr>
                    <w:rFonts w:ascii="MS Gothic" w:eastAsia="MS Gothic" w:hAnsi="MS Gothic" w:hint="eastAsia"/>
                    <w:color w:val="FF0000"/>
                    <w:lang w:eastAsia="en-AU"/>
                  </w:rPr>
                  <w:t>☐</w:t>
                </w:r>
              </w:p>
            </w:tc>
          </w:sdtContent>
        </w:sdt>
        <w:tc>
          <w:tcPr>
            <w:tcW w:w="3791" w:type="dxa"/>
          </w:tcPr>
          <w:p w14:paraId="57FFA4DB" w14:textId="5FDA4439" w:rsidR="008B1F8A" w:rsidRPr="0038105C" w:rsidRDefault="008B1F8A" w:rsidP="008B1F8A">
            <w:pPr>
              <w:rPr>
                <w:color w:val="FF0000"/>
                <w:lang w:eastAsia="en-AU"/>
              </w:rPr>
            </w:pPr>
            <w:r>
              <w:rPr>
                <w:color w:val="FF0000"/>
                <w:lang w:eastAsia="en-AU"/>
              </w:rPr>
              <w:t>Inspect and create faults list and ensure work is corrected, if needed</w:t>
            </w:r>
          </w:p>
        </w:tc>
      </w:tr>
    </w:tbl>
    <w:p w14:paraId="29202C13" w14:textId="77777777" w:rsidR="003D3B25" w:rsidRPr="003D3B25" w:rsidRDefault="003D3B25" w:rsidP="003D3B25">
      <w:pPr>
        <w:rPr>
          <w:lang w:eastAsia="en-AU"/>
        </w:rPr>
        <w:sectPr w:rsidR="003D3B25" w:rsidRPr="003D3B25" w:rsidSect="002C5346">
          <w:pgSz w:w="16838" w:h="11906" w:orient="landscape"/>
          <w:pgMar w:top="1276" w:right="1418" w:bottom="1134" w:left="1418" w:header="0" w:footer="454" w:gutter="0"/>
          <w:cols w:space="4253"/>
          <w:docGrid w:linePitch="360"/>
        </w:sectPr>
      </w:pPr>
    </w:p>
    <w:p w14:paraId="030D48E8" w14:textId="77777777" w:rsidR="001F54E0" w:rsidRDefault="001F54E0" w:rsidP="00021298">
      <w:pPr>
        <w:pStyle w:val="Heading4"/>
      </w:pPr>
      <w:r>
        <w:lastRenderedPageBreak/>
        <w:t>Materials Guide</w:t>
      </w:r>
    </w:p>
    <w:p w14:paraId="2FB2A77A" w14:textId="6D4D339C" w:rsidR="001F54E0" w:rsidRDefault="001F54E0" w:rsidP="001F54E0">
      <w:pPr>
        <w:rPr>
          <w:lang w:eastAsia="en-AU"/>
        </w:rPr>
      </w:pPr>
      <w:r>
        <w:rPr>
          <w:lang w:eastAsia="en-AU"/>
        </w:rPr>
        <w:t>The prices in this table are average estimates and are onl</w:t>
      </w:r>
      <w:r w:rsidR="00FD75CE">
        <w:rPr>
          <w:lang w:eastAsia="en-AU"/>
        </w:rPr>
        <w:t>y to be used for this activity.</w:t>
      </w:r>
    </w:p>
    <w:p w14:paraId="4AAE5711" w14:textId="08A99BD9" w:rsidR="00FD75CE" w:rsidRPr="00672371" w:rsidRDefault="00FD75CE" w:rsidP="00FD75CE">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10</w:t>
      </w:r>
      <w:r w:rsidRPr="00665A2D">
        <w:fldChar w:fldCharType="end"/>
      </w:r>
      <w:r w:rsidRPr="00665A2D">
        <w:t xml:space="preserve"> </w:t>
      </w:r>
      <w:r>
        <w:t>Materials Guide</w:t>
      </w:r>
    </w:p>
    <w:tbl>
      <w:tblPr>
        <w:tblStyle w:val="TableGrid"/>
        <w:tblW w:w="0" w:type="auto"/>
        <w:tblLook w:val="04A0" w:firstRow="1" w:lastRow="0" w:firstColumn="1" w:lastColumn="0" w:noHBand="0" w:noVBand="1"/>
      </w:tblPr>
      <w:tblGrid>
        <w:gridCol w:w="2547"/>
        <w:gridCol w:w="4394"/>
        <w:gridCol w:w="2119"/>
      </w:tblGrid>
      <w:tr w:rsidR="001F54E0" w14:paraId="61DA4D64" w14:textId="77777777" w:rsidTr="00350B3A">
        <w:trPr>
          <w:cnfStyle w:val="100000000000" w:firstRow="1" w:lastRow="0" w:firstColumn="0" w:lastColumn="0" w:oddVBand="0" w:evenVBand="0" w:oddHBand="0" w:evenHBand="0" w:firstRowFirstColumn="0" w:firstRowLastColumn="0" w:lastRowFirstColumn="0" w:lastRowLastColumn="0"/>
          <w:cantSplit w:val="0"/>
          <w:tblHeader/>
        </w:trPr>
        <w:tc>
          <w:tcPr>
            <w:tcW w:w="2547" w:type="dxa"/>
          </w:tcPr>
          <w:p w14:paraId="73CFB9D4" w14:textId="77777777" w:rsidR="001F54E0" w:rsidRDefault="001F54E0" w:rsidP="001F54E0">
            <w:pPr>
              <w:rPr>
                <w:lang w:eastAsia="en-AU"/>
              </w:rPr>
            </w:pPr>
            <w:r>
              <w:rPr>
                <w:sz w:val="22"/>
                <w:szCs w:val="22"/>
                <w:lang w:eastAsia="en-AU"/>
              </w:rPr>
              <w:t>Materials Guide</w:t>
            </w:r>
          </w:p>
        </w:tc>
        <w:tc>
          <w:tcPr>
            <w:tcW w:w="4394" w:type="dxa"/>
          </w:tcPr>
          <w:p w14:paraId="0318E7F1" w14:textId="77777777" w:rsidR="001F54E0" w:rsidRDefault="001F54E0" w:rsidP="001F54E0">
            <w:pPr>
              <w:rPr>
                <w:lang w:eastAsia="en-AU"/>
              </w:rPr>
            </w:pPr>
          </w:p>
        </w:tc>
        <w:tc>
          <w:tcPr>
            <w:tcW w:w="2119" w:type="dxa"/>
          </w:tcPr>
          <w:p w14:paraId="6D86A7A5" w14:textId="77777777" w:rsidR="001F54E0" w:rsidRDefault="001F54E0" w:rsidP="001F54E0">
            <w:pPr>
              <w:rPr>
                <w:lang w:eastAsia="en-AU"/>
              </w:rPr>
            </w:pPr>
            <w:r>
              <w:rPr>
                <w:lang w:eastAsia="en-AU"/>
              </w:rPr>
              <w:t>Square metre rate</w:t>
            </w:r>
          </w:p>
        </w:tc>
      </w:tr>
      <w:tr w:rsidR="001F54E0" w14:paraId="54189362" w14:textId="77777777" w:rsidTr="001F54E0">
        <w:tc>
          <w:tcPr>
            <w:tcW w:w="2547" w:type="dxa"/>
          </w:tcPr>
          <w:p w14:paraId="0ED7EE31" w14:textId="77777777" w:rsidR="001F54E0" w:rsidRDefault="001F54E0" w:rsidP="001F54E0">
            <w:pPr>
              <w:rPr>
                <w:lang w:eastAsia="en-AU"/>
              </w:rPr>
            </w:pPr>
            <w:r>
              <w:rPr>
                <w:lang w:eastAsia="en-AU"/>
              </w:rPr>
              <w:t>Plasterboard</w:t>
            </w:r>
          </w:p>
        </w:tc>
        <w:tc>
          <w:tcPr>
            <w:tcW w:w="4394" w:type="dxa"/>
          </w:tcPr>
          <w:p w14:paraId="0CD980C1" w14:textId="77777777" w:rsidR="001F54E0" w:rsidRDefault="001F54E0" w:rsidP="001F54E0">
            <w:pPr>
              <w:rPr>
                <w:lang w:eastAsia="en-AU"/>
              </w:rPr>
            </w:pPr>
            <w:r>
              <w:rPr>
                <w:lang w:eastAsia="en-AU"/>
              </w:rPr>
              <w:t>2400mm x 1200mm x 10mm standard Plasterboard</w:t>
            </w:r>
          </w:p>
        </w:tc>
        <w:tc>
          <w:tcPr>
            <w:tcW w:w="2119" w:type="dxa"/>
          </w:tcPr>
          <w:p w14:paraId="0F2D3360" w14:textId="77777777" w:rsidR="001F54E0" w:rsidRDefault="001F54E0" w:rsidP="001F54E0">
            <w:pPr>
              <w:rPr>
                <w:lang w:eastAsia="en-AU"/>
              </w:rPr>
            </w:pPr>
            <w:r>
              <w:rPr>
                <w:lang w:eastAsia="en-AU"/>
              </w:rPr>
              <w:t>$5.00 per m²</w:t>
            </w:r>
          </w:p>
        </w:tc>
      </w:tr>
      <w:tr w:rsidR="001F54E0" w14:paraId="25A38E92" w14:textId="77777777" w:rsidTr="001F54E0">
        <w:tc>
          <w:tcPr>
            <w:tcW w:w="2547" w:type="dxa"/>
          </w:tcPr>
          <w:p w14:paraId="6DA6346A" w14:textId="605A9AAC" w:rsidR="001F54E0" w:rsidRDefault="004211D5" w:rsidP="001F54E0">
            <w:pPr>
              <w:rPr>
                <w:lang w:eastAsia="en-AU"/>
              </w:rPr>
            </w:pPr>
            <w:r>
              <w:rPr>
                <w:lang w:eastAsia="en-AU"/>
              </w:rPr>
              <w:t>Timber for Stud Walls</w:t>
            </w:r>
          </w:p>
        </w:tc>
        <w:tc>
          <w:tcPr>
            <w:tcW w:w="4394" w:type="dxa"/>
          </w:tcPr>
          <w:p w14:paraId="1C35AC0A" w14:textId="1228DF0E" w:rsidR="001F54E0" w:rsidRDefault="004211D5" w:rsidP="004211D5">
            <w:pPr>
              <w:rPr>
                <w:lang w:eastAsia="en-AU"/>
              </w:rPr>
            </w:pPr>
            <w:r>
              <w:rPr>
                <w:lang w:eastAsia="en-AU"/>
              </w:rPr>
              <w:t>90 x 45 x 3.0 metres Pine MGP10</w:t>
            </w:r>
          </w:p>
        </w:tc>
        <w:tc>
          <w:tcPr>
            <w:tcW w:w="2119" w:type="dxa"/>
          </w:tcPr>
          <w:p w14:paraId="5215B3E7" w14:textId="74D66DD0" w:rsidR="001F54E0" w:rsidRDefault="004211D5" w:rsidP="004211D5">
            <w:pPr>
              <w:rPr>
                <w:lang w:eastAsia="en-AU"/>
              </w:rPr>
            </w:pPr>
            <w:r>
              <w:rPr>
                <w:lang w:eastAsia="en-AU"/>
              </w:rPr>
              <w:t>$5.00 per lineal metre</w:t>
            </w:r>
          </w:p>
        </w:tc>
      </w:tr>
      <w:tr w:rsidR="001F54E0" w14:paraId="066C171A" w14:textId="77777777" w:rsidTr="001F54E0">
        <w:tc>
          <w:tcPr>
            <w:tcW w:w="2547" w:type="dxa"/>
          </w:tcPr>
          <w:p w14:paraId="4DDB0891" w14:textId="77777777" w:rsidR="001F54E0" w:rsidRDefault="001F54E0" w:rsidP="001F54E0">
            <w:pPr>
              <w:rPr>
                <w:lang w:eastAsia="en-AU"/>
              </w:rPr>
            </w:pPr>
            <w:r>
              <w:rPr>
                <w:lang w:eastAsia="en-AU"/>
              </w:rPr>
              <w:t>Bricks/blocks</w:t>
            </w:r>
          </w:p>
        </w:tc>
        <w:tc>
          <w:tcPr>
            <w:tcW w:w="4394" w:type="dxa"/>
          </w:tcPr>
          <w:p w14:paraId="66E48714" w14:textId="77777777" w:rsidR="001F54E0" w:rsidRDefault="001F54E0" w:rsidP="001F54E0">
            <w:pPr>
              <w:rPr>
                <w:lang w:eastAsia="en-AU"/>
              </w:rPr>
            </w:pPr>
            <w:r>
              <w:rPr>
                <w:lang w:eastAsia="en-AU"/>
              </w:rPr>
              <w:t>Internal wall single side</w:t>
            </w:r>
          </w:p>
        </w:tc>
        <w:tc>
          <w:tcPr>
            <w:tcW w:w="2119" w:type="dxa"/>
          </w:tcPr>
          <w:p w14:paraId="681EF363" w14:textId="77777777" w:rsidR="001F54E0" w:rsidRDefault="001F54E0" w:rsidP="001F54E0">
            <w:pPr>
              <w:rPr>
                <w:lang w:eastAsia="en-AU"/>
              </w:rPr>
            </w:pPr>
            <w:r>
              <w:rPr>
                <w:lang w:eastAsia="en-AU"/>
              </w:rPr>
              <w:t>$700.00 per m²</w:t>
            </w:r>
          </w:p>
        </w:tc>
      </w:tr>
      <w:tr w:rsidR="001F54E0" w14:paraId="085046EB" w14:textId="77777777" w:rsidTr="001F54E0">
        <w:tc>
          <w:tcPr>
            <w:tcW w:w="2547" w:type="dxa"/>
          </w:tcPr>
          <w:p w14:paraId="7BBEF6C4" w14:textId="77777777" w:rsidR="001F54E0" w:rsidRDefault="001F54E0" w:rsidP="001F54E0">
            <w:pPr>
              <w:rPr>
                <w:lang w:eastAsia="en-AU"/>
              </w:rPr>
            </w:pPr>
            <w:r>
              <w:rPr>
                <w:lang w:eastAsia="en-AU"/>
              </w:rPr>
              <w:t>Rendering</w:t>
            </w:r>
          </w:p>
        </w:tc>
        <w:tc>
          <w:tcPr>
            <w:tcW w:w="4394" w:type="dxa"/>
          </w:tcPr>
          <w:p w14:paraId="680DB17D" w14:textId="77777777" w:rsidR="001F54E0" w:rsidRDefault="001F54E0" w:rsidP="001F54E0">
            <w:pPr>
              <w:rPr>
                <w:lang w:eastAsia="en-AU"/>
              </w:rPr>
            </w:pPr>
            <w:r>
              <w:rPr>
                <w:lang w:eastAsia="en-AU"/>
              </w:rPr>
              <w:t>Cement</w:t>
            </w:r>
          </w:p>
        </w:tc>
        <w:tc>
          <w:tcPr>
            <w:tcW w:w="2119" w:type="dxa"/>
          </w:tcPr>
          <w:p w14:paraId="705F0503" w14:textId="77777777" w:rsidR="001F54E0" w:rsidRDefault="001F54E0" w:rsidP="001F54E0">
            <w:pPr>
              <w:rPr>
                <w:lang w:eastAsia="en-AU"/>
              </w:rPr>
            </w:pPr>
            <w:r>
              <w:rPr>
                <w:lang w:eastAsia="en-AU"/>
              </w:rPr>
              <w:t>$150.00 per m²</w:t>
            </w:r>
          </w:p>
        </w:tc>
      </w:tr>
      <w:tr w:rsidR="001F54E0" w14:paraId="5ACC4F3F" w14:textId="77777777" w:rsidTr="001F54E0">
        <w:tc>
          <w:tcPr>
            <w:tcW w:w="2547" w:type="dxa"/>
          </w:tcPr>
          <w:p w14:paraId="0ABD5E8C" w14:textId="77777777" w:rsidR="001F54E0" w:rsidRDefault="001F54E0" w:rsidP="001F54E0">
            <w:pPr>
              <w:rPr>
                <w:lang w:eastAsia="en-AU"/>
              </w:rPr>
            </w:pPr>
            <w:r>
              <w:rPr>
                <w:lang w:eastAsia="en-AU"/>
              </w:rPr>
              <w:t>Concrete</w:t>
            </w:r>
          </w:p>
        </w:tc>
        <w:tc>
          <w:tcPr>
            <w:tcW w:w="4394" w:type="dxa"/>
          </w:tcPr>
          <w:p w14:paraId="1DE0C4AD" w14:textId="77777777" w:rsidR="001F54E0" w:rsidRDefault="001F54E0" w:rsidP="001F54E0">
            <w:pPr>
              <w:rPr>
                <w:lang w:eastAsia="en-AU"/>
              </w:rPr>
            </w:pPr>
            <w:r>
              <w:rPr>
                <w:lang w:eastAsia="en-AU"/>
              </w:rPr>
              <w:t xml:space="preserve">200mm thick </w:t>
            </w:r>
          </w:p>
        </w:tc>
        <w:tc>
          <w:tcPr>
            <w:tcW w:w="2119" w:type="dxa"/>
          </w:tcPr>
          <w:p w14:paraId="52E5F3F1" w14:textId="77777777" w:rsidR="001F54E0" w:rsidRDefault="001F54E0" w:rsidP="001F54E0">
            <w:pPr>
              <w:rPr>
                <w:lang w:eastAsia="en-AU"/>
              </w:rPr>
            </w:pPr>
            <w:r>
              <w:rPr>
                <w:lang w:eastAsia="en-AU"/>
              </w:rPr>
              <w:t>$300.00 per m³</w:t>
            </w:r>
          </w:p>
        </w:tc>
      </w:tr>
      <w:tr w:rsidR="001F54E0" w14:paraId="2010841B" w14:textId="77777777" w:rsidTr="001F54E0">
        <w:tc>
          <w:tcPr>
            <w:tcW w:w="2547" w:type="dxa"/>
          </w:tcPr>
          <w:p w14:paraId="6B0916E6" w14:textId="77777777" w:rsidR="001F54E0" w:rsidRDefault="001F54E0" w:rsidP="001F54E0">
            <w:pPr>
              <w:rPr>
                <w:lang w:eastAsia="en-AU"/>
              </w:rPr>
            </w:pPr>
            <w:r>
              <w:rPr>
                <w:lang w:eastAsia="en-AU"/>
              </w:rPr>
              <w:t>Tiles</w:t>
            </w:r>
          </w:p>
        </w:tc>
        <w:tc>
          <w:tcPr>
            <w:tcW w:w="4394" w:type="dxa"/>
          </w:tcPr>
          <w:p w14:paraId="56C06ECA" w14:textId="77777777" w:rsidR="001F54E0" w:rsidRDefault="001F54E0" w:rsidP="001F54E0">
            <w:pPr>
              <w:rPr>
                <w:lang w:eastAsia="en-AU"/>
              </w:rPr>
            </w:pPr>
            <w:r>
              <w:rPr>
                <w:lang w:eastAsia="en-AU"/>
              </w:rPr>
              <w:t>Standard plain 150mm x 150mm</w:t>
            </w:r>
          </w:p>
        </w:tc>
        <w:tc>
          <w:tcPr>
            <w:tcW w:w="2119" w:type="dxa"/>
          </w:tcPr>
          <w:p w14:paraId="2F671154" w14:textId="77777777" w:rsidR="001F54E0" w:rsidRDefault="001F54E0" w:rsidP="001F54E0">
            <w:pPr>
              <w:rPr>
                <w:lang w:eastAsia="en-AU"/>
              </w:rPr>
            </w:pPr>
            <w:r>
              <w:rPr>
                <w:lang w:eastAsia="en-AU"/>
              </w:rPr>
              <w:t>$150.00 m²</w:t>
            </w:r>
          </w:p>
        </w:tc>
      </w:tr>
      <w:tr w:rsidR="00AE682D" w14:paraId="6808B1CB" w14:textId="77777777" w:rsidTr="001F54E0">
        <w:tc>
          <w:tcPr>
            <w:tcW w:w="2547" w:type="dxa"/>
          </w:tcPr>
          <w:p w14:paraId="6E34832B" w14:textId="78E25448" w:rsidR="00AE682D" w:rsidRDefault="00AE682D" w:rsidP="001F54E0">
            <w:pPr>
              <w:rPr>
                <w:lang w:eastAsia="en-AU"/>
              </w:rPr>
            </w:pPr>
            <w:r>
              <w:rPr>
                <w:lang w:eastAsia="en-AU"/>
              </w:rPr>
              <w:t>Carpet</w:t>
            </w:r>
          </w:p>
        </w:tc>
        <w:tc>
          <w:tcPr>
            <w:tcW w:w="4394" w:type="dxa"/>
          </w:tcPr>
          <w:p w14:paraId="6F990320" w14:textId="18696522" w:rsidR="00AE682D" w:rsidRDefault="00AE682D" w:rsidP="001F54E0">
            <w:pPr>
              <w:rPr>
                <w:lang w:eastAsia="en-AU"/>
              </w:rPr>
            </w:pPr>
            <w:r>
              <w:rPr>
                <w:lang w:eastAsia="en-AU"/>
              </w:rPr>
              <w:t>Average Quality Carpet Tiles</w:t>
            </w:r>
          </w:p>
        </w:tc>
        <w:tc>
          <w:tcPr>
            <w:tcW w:w="2119" w:type="dxa"/>
          </w:tcPr>
          <w:p w14:paraId="5C19E23A" w14:textId="08A5669D" w:rsidR="00AE682D" w:rsidRDefault="00AE682D" w:rsidP="001F54E0">
            <w:pPr>
              <w:rPr>
                <w:lang w:eastAsia="en-AU"/>
              </w:rPr>
            </w:pPr>
            <w:r>
              <w:rPr>
                <w:lang w:eastAsia="en-AU"/>
              </w:rPr>
              <w:t>$35.00 per m²</w:t>
            </w:r>
          </w:p>
        </w:tc>
      </w:tr>
      <w:tr w:rsidR="001F54E0" w14:paraId="2458DFA4" w14:textId="77777777" w:rsidTr="001F54E0">
        <w:tc>
          <w:tcPr>
            <w:tcW w:w="2547" w:type="dxa"/>
          </w:tcPr>
          <w:p w14:paraId="34A8C950" w14:textId="77777777" w:rsidR="001F54E0" w:rsidRDefault="001F54E0" w:rsidP="001F54E0">
            <w:pPr>
              <w:rPr>
                <w:lang w:eastAsia="en-AU"/>
              </w:rPr>
            </w:pPr>
            <w:r>
              <w:rPr>
                <w:lang w:eastAsia="en-AU"/>
              </w:rPr>
              <w:t>Vinyl Flooring</w:t>
            </w:r>
          </w:p>
        </w:tc>
        <w:tc>
          <w:tcPr>
            <w:tcW w:w="4394" w:type="dxa"/>
          </w:tcPr>
          <w:p w14:paraId="4A3FE32B" w14:textId="77777777" w:rsidR="001F54E0" w:rsidRDefault="001F54E0" w:rsidP="001F54E0">
            <w:pPr>
              <w:rPr>
                <w:lang w:eastAsia="en-AU"/>
              </w:rPr>
            </w:pPr>
            <w:r>
              <w:rPr>
                <w:lang w:eastAsia="en-AU"/>
              </w:rPr>
              <w:t>Middle grade commercial grade</w:t>
            </w:r>
          </w:p>
        </w:tc>
        <w:tc>
          <w:tcPr>
            <w:tcW w:w="2119" w:type="dxa"/>
          </w:tcPr>
          <w:p w14:paraId="0FFAD20C" w14:textId="77777777" w:rsidR="001F54E0" w:rsidRDefault="001F54E0" w:rsidP="001F54E0">
            <w:pPr>
              <w:rPr>
                <w:lang w:eastAsia="en-AU"/>
              </w:rPr>
            </w:pPr>
            <w:r>
              <w:rPr>
                <w:lang w:eastAsia="en-AU"/>
              </w:rPr>
              <w:t>$50.00 per m²</w:t>
            </w:r>
          </w:p>
        </w:tc>
      </w:tr>
      <w:tr w:rsidR="001F54E0" w14:paraId="449B0C4A" w14:textId="77777777" w:rsidTr="001F54E0">
        <w:tc>
          <w:tcPr>
            <w:tcW w:w="2547" w:type="dxa"/>
          </w:tcPr>
          <w:p w14:paraId="008862C9" w14:textId="77777777" w:rsidR="001F54E0" w:rsidRDefault="001F54E0" w:rsidP="001F54E0">
            <w:pPr>
              <w:rPr>
                <w:lang w:eastAsia="en-AU"/>
              </w:rPr>
            </w:pPr>
            <w:r>
              <w:rPr>
                <w:lang w:eastAsia="en-AU"/>
              </w:rPr>
              <w:t>Timber flooring</w:t>
            </w:r>
          </w:p>
        </w:tc>
        <w:tc>
          <w:tcPr>
            <w:tcW w:w="4394" w:type="dxa"/>
          </w:tcPr>
          <w:p w14:paraId="0B426215" w14:textId="77777777" w:rsidR="001F54E0" w:rsidRDefault="001F54E0" w:rsidP="001F54E0">
            <w:pPr>
              <w:rPr>
                <w:lang w:eastAsia="en-AU"/>
              </w:rPr>
            </w:pPr>
            <w:r>
              <w:rPr>
                <w:lang w:eastAsia="en-AU"/>
              </w:rPr>
              <w:t>Cyprus 115mm x 25mm</w:t>
            </w:r>
          </w:p>
        </w:tc>
        <w:tc>
          <w:tcPr>
            <w:tcW w:w="2119" w:type="dxa"/>
          </w:tcPr>
          <w:p w14:paraId="0CB987CA" w14:textId="77777777" w:rsidR="001F54E0" w:rsidRDefault="001F54E0" w:rsidP="001F54E0">
            <w:pPr>
              <w:rPr>
                <w:lang w:eastAsia="en-AU"/>
              </w:rPr>
            </w:pPr>
            <w:r>
              <w:rPr>
                <w:lang w:eastAsia="en-AU"/>
              </w:rPr>
              <w:t>$5.00 per lineal metre</w:t>
            </w:r>
          </w:p>
        </w:tc>
      </w:tr>
      <w:tr w:rsidR="001F54E0" w14:paraId="2BC1D344" w14:textId="77777777" w:rsidTr="001F54E0">
        <w:tc>
          <w:tcPr>
            <w:tcW w:w="2547" w:type="dxa"/>
          </w:tcPr>
          <w:p w14:paraId="0B33420C" w14:textId="77777777" w:rsidR="001F54E0" w:rsidRDefault="001F54E0" w:rsidP="001F54E0">
            <w:pPr>
              <w:rPr>
                <w:lang w:eastAsia="en-AU"/>
              </w:rPr>
            </w:pPr>
            <w:r>
              <w:rPr>
                <w:lang w:eastAsia="en-AU"/>
              </w:rPr>
              <w:t>Synthetic bench top</w:t>
            </w:r>
          </w:p>
        </w:tc>
        <w:tc>
          <w:tcPr>
            <w:tcW w:w="4394" w:type="dxa"/>
          </w:tcPr>
          <w:p w14:paraId="48798958" w14:textId="77777777" w:rsidR="001F54E0" w:rsidRDefault="001F54E0" w:rsidP="001F54E0">
            <w:pPr>
              <w:rPr>
                <w:lang w:eastAsia="en-AU"/>
              </w:rPr>
            </w:pPr>
            <w:r>
              <w:rPr>
                <w:lang w:eastAsia="en-AU"/>
              </w:rPr>
              <w:t>Corian/</w:t>
            </w:r>
          </w:p>
        </w:tc>
        <w:tc>
          <w:tcPr>
            <w:tcW w:w="2119" w:type="dxa"/>
          </w:tcPr>
          <w:p w14:paraId="7996DDA4" w14:textId="77777777" w:rsidR="001F54E0" w:rsidRDefault="001F54E0" w:rsidP="001F54E0">
            <w:pPr>
              <w:rPr>
                <w:lang w:eastAsia="en-AU"/>
              </w:rPr>
            </w:pPr>
            <w:r>
              <w:rPr>
                <w:lang w:eastAsia="en-AU"/>
              </w:rPr>
              <w:t>$800.00 per m²</w:t>
            </w:r>
          </w:p>
        </w:tc>
      </w:tr>
      <w:tr w:rsidR="001F54E0" w14:paraId="4CA32E1E" w14:textId="77777777" w:rsidTr="001F54E0">
        <w:tc>
          <w:tcPr>
            <w:tcW w:w="2547" w:type="dxa"/>
          </w:tcPr>
          <w:p w14:paraId="45D2A6C1" w14:textId="77777777" w:rsidR="001F54E0" w:rsidRDefault="001F54E0" w:rsidP="001F54E0">
            <w:pPr>
              <w:rPr>
                <w:lang w:eastAsia="en-AU"/>
              </w:rPr>
            </w:pPr>
            <w:r>
              <w:rPr>
                <w:lang w:eastAsia="en-AU"/>
              </w:rPr>
              <w:t>Stone bench top</w:t>
            </w:r>
          </w:p>
        </w:tc>
        <w:tc>
          <w:tcPr>
            <w:tcW w:w="4394" w:type="dxa"/>
          </w:tcPr>
          <w:p w14:paraId="3D5405CB" w14:textId="77777777" w:rsidR="001F54E0" w:rsidRDefault="001F54E0" w:rsidP="001F54E0">
            <w:pPr>
              <w:rPr>
                <w:lang w:eastAsia="en-AU"/>
              </w:rPr>
            </w:pPr>
            <w:r>
              <w:rPr>
                <w:lang w:eastAsia="en-AU"/>
              </w:rPr>
              <w:t>Natural and reconstituted</w:t>
            </w:r>
          </w:p>
        </w:tc>
        <w:tc>
          <w:tcPr>
            <w:tcW w:w="2119" w:type="dxa"/>
          </w:tcPr>
          <w:p w14:paraId="5B6F01C1" w14:textId="77777777" w:rsidR="001F54E0" w:rsidRDefault="001F54E0" w:rsidP="001F54E0">
            <w:pPr>
              <w:rPr>
                <w:lang w:eastAsia="en-AU"/>
              </w:rPr>
            </w:pPr>
            <w:r>
              <w:rPr>
                <w:lang w:eastAsia="en-AU"/>
              </w:rPr>
              <w:t>$650.00 per m²</w:t>
            </w:r>
          </w:p>
        </w:tc>
      </w:tr>
      <w:tr w:rsidR="001F54E0" w14:paraId="68B15DF4" w14:textId="77777777" w:rsidTr="001F54E0">
        <w:tc>
          <w:tcPr>
            <w:tcW w:w="2547" w:type="dxa"/>
          </w:tcPr>
          <w:p w14:paraId="2B2D090B" w14:textId="77777777" w:rsidR="001F54E0" w:rsidRDefault="001F54E0" w:rsidP="001F54E0">
            <w:pPr>
              <w:rPr>
                <w:lang w:eastAsia="en-AU"/>
              </w:rPr>
            </w:pPr>
            <w:r>
              <w:rPr>
                <w:lang w:eastAsia="en-AU"/>
              </w:rPr>
              <w:t>Laminate bench top</w:t>
            </w:r>
          </w:p>
        </w:tc>
        <w:tc>
          <w:tcPr>
            <w:tcW w:w="4394" w:type="dxa"/>
          </w:tcPr>
          <w:p w14:paraId="79C0C428" w14:textId="77777777" w:rsidR="001F54E0" w:rsidRDefault="001F54E0" w:rsidP="001F54E0">
            <w:pPr>
              <w:rPr>
                <w:lang w:eastAsia="en-AU"/>
              </w:rPr>
            </w:pPr>
            <w:r>
              <w:rPr>
                <w:lang w:eastAsia="en-AU"/>
              </w:rPr>
              <w:t>Any Brand Pattern or plain</w:t>
            </w:r>
          </w:p>
        </w:tc>
        <w:tc>
          <w:tcPr>
            <w:tcW w:w="2119" w:type="dxa"/>
          </w:tcPr>
          <w:p w14:paraId="73323893" w14:textId="77777777" w:rsidR="001F54E0" w:rsidRDefault="001F54E0" w:rsidP="001F54E0">
            <w:pPr>
              <w:rPr>
                <w:lang w:eastAsia="en-AU"/>
              </w:rPr>
            </w:pPr>
            <w:r>
              <w:rPr>
                <w:lang w:eastAsia="en-AU"/>
              </w:rPr>
              <w:t>$300.00 per m²</w:t>
            </w:r>
          </w:p>
        </w:tc>
      </w:tr>
      <w:tr w:rsidR="001F54E0" w14:paraId="30F48754" w14:textId="77777777" w:rsidTr="001F54E0">
        <w:tc>
          <w:tcPr>
            <w:tcW w:w="2547" w:type="dxa"/>
          </w:tcPr>
          <w:p w14:paraId="776E51E6" w14:textId="77777777" w:rsidR="001F54E0" w:rsidRDefault="001F54E0" w:rsidP="001F54E0">
            <w:pPr>
              <w:rPr>
                <w:lang w:eastAsia="en-AU"/>
              </w:rPr>
            </w:pPr>
            <w:r>
              <w:rPr>
                <w:lang w:eastAsia="en-AU"/>
              </w:rPr>
              <w:t>Timber bench top</w:t>
            </w:r>
          </w:p>
        </w:tc>
        <w:tc>
          <w:tcPr>
            <w:tcW w:w="4394" w:type="dxa"/>
          </w:tcPr>
          <w:p w14:paraId="5E48D2D9" w14:textId="77777777" w:rsidR="001F54E0" w:rsidRDefault="001F54E0" w:rsidP="001F54E0">
            <w:pPr>
              <w:rPr>
                <w:lang w:eastAsia="en-AU"/>
              </w:rPr>
            </w:pPr>
            <w:r>
              <w:rPr>
                <w:lang w:eastAsia="en-AU"/>
              </w:rPr>
              <w:t>Any special species will need to be quoted</w:t>
            </w:r>
          </w:p>
        </w:tc>
        <w:tc>
          <w:tcPr>
            <w:tcW w:w="2119" w:type="dxa"/>
          </w:tcPr>
          <w:p w14:paraId="2ACDB70F" w14:textId="77777777" w:rsidR="001F54E0" w:rsidRDefault="001F54E0" w:rsidP="001F54E0">
            <w:pPr>
              <w:rPr>
                <w:lang w:eastAsia="en-AU"/>
              </w:rPr>
            </w:pPr>
            <w:r>
              <w:rPr>
                <w:lang w:eastAsia="en-AU"/>
              </w:rPr>
              <w:t>$520.00 per m²</w:t>
            </w:r>
          </w:p>
        </w:tc>
      </w:tr>
      <w:tr w:rsidR="001F54E0" w14:paraId="23399A47" w14:textId="77777777" w:rsidTr="001F54E0">
        <w:tc>
          <w:tcPr>
            <w:tcW w:w="2547" w:type="dxa"/>
          </w:tcPr>
          <w:p w14:paraId="2FF862EE" w14:textId="77777777" w:rsidR="001F54E0" w:rsidRDefault="001F54E0" w:rsidP="001F54E0">
            <w:pPr>
              <w:rPr>
                <w:lang w:eastAsia="en-AU"/>
              </w:rPr>
            </w:pPr>
            <w:r>
              <w:rPr>
                <w:lang w:eastAsia="en-AU"/>
              </w:rPr>
              <w:t>White HMR particle board Kitchen cabinets</w:t>
            </w:r>
          </w:p>
        </w:tc>
        <w:tc>
          <w:tcPr>
            <w:tcW w:w="4394" w:type="dxa"/>
          </w:tcPr>
          <w:p w14:paraId="66F80DE3" w14:textId="77777777" w:rsidR="001F54E0" w:rsidRDefault="001F54E0" w:rsidP="001F54E0">
            <w:pPr>
              <w:rPr>
                <w:lang w:eastAsia="en-AU"/>
              </w:rPr>
            </w:pPr>
            <w:r>
              <w:rPr>
                <w:lang w:eastAsia="en-AU"/>
              </w:rPr>
              <w:t>Basic hardware &amp; fittings</w:t>
            </w:r>
          </w:p>
        </w:tc>
        <w:tc>
          <w:tcPr>
            <w:tcW w:w="2119" w:type="dxa"/>
          </w:tcPr>
          <w:p w14:paraId="5539BDF7" w14:textId="77777777" w:rsidR="001F54E0" w:rsidRDefault="001F54E0" w:rsidP="001F54E0">
            <w:pPr>
              <w:rPr>
                <w:lang w:eastAsia="en-AU"/>
              </w:rPr>
            </w:pPr>
            <w:r>
              <w:rPr>
                <w:lang w:eastAsia="en-AU"/>
              </w:rPr>
              <w:t>$500.00 per metre</w:t>
            </w:r>
          </w:p>
        </w:tc>
      </w:tr>
      <w:tr w:rsidR="004A7461" w14:paraId="40F7819D" w14:textId="77777777" w:rsidTr="001F54E0">
        <w:tc>
          <w:tcPr>
            <w:tcW w:w="2547" w:type="dxa"/>
          </w:tcPr>
          <w:p w14:paraId="16C1A328" w14:textId="028EE809" w:rsidR="004A7461" w:rsidRDefault="004A7461" w:rsidP="001F54E0">
            <w:pPr>
              <w:rPr>
                <w:lang w:eastAsia="en-AU"/>
              </w:rPr>
            </w:pPr>
            <w:r>
              <w:rPr>
                <w:lang w:eastAsia="en-AU"/>
              </w:rPr>
              <w:t>Natural Timber Veneer Plywood Storage Cabinets</w:t>
            </w:r>
          </w:p>
        </w:tc>
        <w:tc>
          <w:tcPr>
            <w:tcW w:w="4394" w:type="dxa"/>
          </w:tcPr>
          <w:p w14:paraId="1D9CE20B" w14:textId="3597E561" w:rsidR="004A7461" w:rsidRDefault="004A7461" w:rsidP="001F54E0">
            <w:pPr>
              <w:rPr>
                <w:lang w:eastAsia="en-AU"/>
              </w:rPr>
            </w:pPr>
            <w:r>
              <w:rPr>
                <w:lang w:eastAsia="en-AU"/>
              </w:rPr>
              <w:t>Basic hardware &amp; fittings</w:t>
            </w:r>
          </w:p>
        </w:tc>
        <w:tc>
          <w:tcPr>
            <w:tcW w:w="2119" w:type="dxa"/>
          </w:tcPr>
          <w:p w14:paraId="26986F6D" w14:textId="0FF4BCB0" w:rsidR="004A7461" w:rsidRDefault="004A7461" w:rsidP="001F54E0">
            <w:pPr>
              <w:rPr>
                <w:lang w:eastAsia="en-AU"/>
              </w:rPr>
            </w:pPr>
            <w:r>
              <w:rPr>
                <w:lang w:eastAsia="en-AU"/>
              </w:rPr>
              <w:t>$1000.00 per metre</w:t>
            </w:r>
          </w:p>
        </w:tc>
      </w:tr>
      <w:tr w:rsidR="001F54E0" w14:paraId="21ED2BF1" w14:textId="77777777" w:rsidTr="001F54E0">
        <w:tc>
          <w:tcPr>
            <w:tcW w:w="2547" w:type="dxa"/>
          </w:tcPr>
          <w:p w14:paraId="73E05EB2" w14:textId="77777777" w:rsidR="001F54E0" w:rsidRDefault="001F54E0" w:rsidP="001F54E0">
            <w:pPr>
              <w:rPr>
                <w:lang w:eastAsia="en-AU"/>
              </w:rPr>
            </w:pPr>
            <w:r>
              <w:rPr>
                <w:lang w:eastAsia="en-AU"/>
              </w:rPr>
              <w:t>Solid timber</w:t>
            </w:r>
          </w:p>
        </w:tc>
        <w:tc>
          <w:tcPr>
            <w:tcW w:w="4394" w:type="dxa"/>
          </w:tcPr>
          <w:p w14:paraId="019DC8C1" w14:textId="77777777" w:rsidR="001F54E0" w:rsidRDefault="001F54E0" w:rsidP="001F54E0">
            <w:pPr>
              <w:rPr>
                <w:lang w:eastAsia="en-AU"/>
              </w:rPr>
            </w:pPr>
            <w:r>
              <w:rPr>
                <w:lang w:eastAsia="en-AU"/>
              </w:rPr>
              <w:t>Tasmanian oak for furnishings</w:t>
            </w:r>
          </w:p>
        </w:tc>
        <w:tc>
          <w:tcPr>
            <w:tcW w:w="2119" w:type="dxa"/>
          </w:tcPr>
          <w:p w14:paraId="1D2B51C8" w14:textId="77777777" w:rsidR="001F54E0" w:rsidRDefault="001F54E0" w:rsidP="001F54E0">
            <w:pPr>
              <w:rPr>
                <w:lang w:eastAsia="en-AU"/>
              </w:rPr>
            </w:pPr>
            <w:r>
              <w:rPr>
                <w:lang w:eastAsia="en-AU"/>
              </w:rPr>
              <w:t>$2000.00 per m³</w:t>
            </w:r>
          </w:p>
        </w:tc>
      </w:tr>
      <w:tr w:rsidR="001F54E0" w14:paraId="5737C232" w14:textId="77777777" w:rsidTr="001F54E0">
        <w:tc>
          <w:tcPr>
            <w:tcW w:w="2547" w:type="dxa"/>
          </w:tcPr>
          <w:p w14:paraId="22BB8A11" w14:textId="77777777" w:rsidR="001F54E0" w:rsidRDefault="001F54E0" w:rsidP="001F54E0">
            <w:pPr>
              <w:rPr>
                <w:lang w:eastAsia="en-AU"/>
              </w:rPr>
            </w:pPr>
            <w:r>
              <w:rPr>
                <w:lang w:eastAsia="en-AU"/>
              </w:rPr>
              <w:lastRenderedPageBreak/>
              <w:t>Wall Paint</w:t>
            </w:r>
          </w:p>
        </w:tc>
        <w:tc>
          <w:tcPr>
            <w:tcW w:w="4394" w:type="dxa"/>
          </w:tcPr>
          <w:p w14:paraId="0FAC7147" w14:textId="77777777" w:rsidR="001F54E0" w:rsidRDefault="001F54E0" w:rsidP="001F54E0">
            <w:pPr>
              <w:rPr>
                <w:lang w:eastAsia="en-AU"/>
              </w:rPr>
            </w:pPr>
            <w:r>
              <w:rPr>
                <w:lang w:eastAsia="en-AU"/>
              </w:rPr>
              <w:t>Middle quality paint</w:t>
            </w:r>
          </w:p>
        </w:tc>
        <w:tc>
          <w:tcPr>
            <w:tcW w:w="2119" w:type="dxa"/>
          </w:tcPr>
          <w:p w14:paraId="65826A60" w14:textId="77777777" w:rsidR="001F54E0" w:rsidRDefault="001F54E0" w:rsidP="001F54E0">
            <w:pPr>
              <w:rPr>
                <w:lang w:eastAsia="en-AU"/>
              </w:rPr>
            </w:pPr>
            <w:r>
              <w:rPr>
                <w:lang w:eastAsia="en-AU"/>
              </w:rPr>
              <w:t>$65.00 m²</w:t>
            </w:r>
          </w:p>
        </w:tc>
      </w:tr>
      <w:tr w:rsidR="001F54E0" w14:paraId="0F8399A9" w14:textId="77777777" w:rsidTr="001F54E0">
        <w:tc>
          <w:tcPr>
            <w:tcW w:w="2547" w:type="dxa"/>
          </w:tcPr>
          <w:p w14:paraId="1121EE1B" w14:textId="77777777" w:rsidR="001F54E0" w:rsidRDefault="001F54E0" w:rsidP="001F54E0">
            <w:pPr>
              <w:rPr>
                <w:lang w:eastAsia="en-AU"/>
              </w:rPr>
            </w:pPr>
            <w:r>
              <w:rPr>
                <w:lang w:eastAsia="en-AU"/>
              </w:rPr>
              <w:t>Cabinet painted panels</w:t>
            </w:r>
          </w:p>
        </w:tc>
        <w:tc>
          <w:tcPr>
            <w:tcW w:w="4394" w:type="dxa"/>
          </w:tcPr>
          <w:p w14:paraId="5DB83189" w14:textId="77777777" w:rsidR="001F54E0" w:rsidRDefault="001F54E0" w:rsidP="001F54E0">
            <w:pPr>
              <w:rPr>
                <w:lang w:eastAsia="en-AU"/>
              </w:rPr>
            </w:pPr>
            <w:r>
              <w:rPr>
                <w:lang w:eastAsia="en-AU"/>
              </w:rPr>
              <w:t>Flat panels with polyurethane</w:t>
            </w:r>
          </w:p>
        </w:tc>
        <w:tc>
          <w:tcPr>
            <w:tcW w:w="2119" w:type="dxa"/>
          </w:tcPr>
          <w:p w14:paraId="7E5149A7" w14:textId="77777777" w:rsidR="001F54E0" w:rsidRDefault="001F54E0" w:rsidP="001F54E0">
            <w:pPr>
              <w:rPr>
                <w:lang w:eastAsia="en-AU"/>
              </w:rPr>
            </w:pPr>
            <w:r>
              <w:rPr>
                <w:lang w:eastAsia="en-AU"/>
              </w:rPr>
              <w:t>$150.00 per m²</w:t>
            </w:r>
          </w:p>
        </w:tc>
      </w:tr>
      <w:tr w:rsidR="00550D2D" w14:paraId="361E8F3B" w14:textId="77777777" w:rsidTr="001F54E0">
        <w:tc>
          <w:tcPr>
            <w:tcW w:w="2547" w:type="dxa"/>
          </w:tcPr>
          <w:p w14:paraId="05AD0A02" w14:textId="6430707D" w:rsidR="00550D2D" w:rsidRDefault="00550D2D" w:rsidP="001F54E0">
            <w:pPr>
              <w:rPr>
                <w:lang w:eastAsia="en-AU"/>
              </w:rPr>
            </w:pPr>
            <w:r>
              <w:rPr>
                <w:lang w:eastAsia="en-AU"/>
              </w:rPr>
              <w:t>Glass Splash Back</w:t>
            </w:r>
          </w:p>
        </w:tc>
        <w:tc>
          <w:tcPr>
            <w:tcW w:w="4394" w:type="dxa"/>
          </w:tcPr>
          <w:p w14:paraId="5A659790" w14:textId="3DE60280" w:rsidR="00550D2D" w:rsidRDefault="00550D2D" w:rsidP="001F54E0">
            <w:pPr>
              <w:rPr>
                <w:lang w:eastAsia="en-AU"/>
              </w:rPr>
            </w:pPr>
            <w:r>
              <w:rPr>
                <w:lang w:eastAsia="en-AU"/>
              </w:rPr>
              <w:t>Made to order</w:t>
            </w:r>
          </w:p>
        </w:tc>
        <w:tc>
          <w:tcPr>
            <w:tcW w:w="2119" w:type="dxa"/>
          </w:tcPr>
          <w:p w14:paraId="067448EE" w14:textId="29A82B4C" w:rsidR="00550D2D" w:rsidRDefault="00550D2D" w:rsidP="001F54E0">
            <w:pPr>
              <w:rPr>
                <w:lang w:eastAsia="en-AU"/>
              </w:rPr>
            </w:pPr>
            <w:r>
              <w:rPr>
                <w:lang w:eastAsia="en-AU"/>
              </w:rPr>
              <w:t>$500.00 per m²</w:t>
            </w:r>
          </w:p>
        </w:tc>
      </w:tr>
      <w:tr w:rsidR="004211D5" w14:paraId="5CD046D4" w14:textId="77777777" w:rsidTr="001F54E0">
        <w:tc>
          <w:tcPr>
            <w:tcW w:w="2547" w:type="dxa"/>
          </w:tcPr>
          <w:p w14:paraId="668EEAF7" w14:textId="2693CF94" w:rsidR="004211D5" w:rsidRDefault="004211D5" w:rsidP="001F54E0">
            <w:pPr>
              <w:rPr>
                <w:lang w:eastAsia="en-AU"/>
              </w:rPr>
            </w:pPr>
            <w:r>
              <w:rPr>
                <w:lang w:eastAsia="en-AU"/>
              </w:rPr>
              <w:t>Electrical Cabling</w:t>
            </w:r>
          </w:p>
        </w:tc>
        <w:tc>
          <w:tcPr>
            <w:tcW w:w="4394" w:type="dxa"/>
          </w:tcPr>
          <w:p w14:paraId="13D8F6A7" w14:textId="422404D4" w:rsidR="004211D5" w:rsidRDefault="004211D5" w:rsidP="001F54E0">
            <w:pPr>
              <w:rPr>
                <w:lang w:eastAsia="en-AU"/>
              </w:rPr>
            </w:pPr>
            <w:r>
              <w:rPr>
                <w:lang w:eastAsia="en-AU"/>
              </w:rPr>
              <w:t>1.5mm twin and earth</w:t>
            </w:r>
          </w:p>
        </w:tc>
        <w:tc>
          <w:tcPr>
            <w:tcW w:w="2119" w:type="dxa"/>
          </w:tcPr>
          <w:p w14:paraId="057B0DE2" w14:textId="27AA7546" w:rsidR="004211D5" w:rsidRDefault="004211D5" w:rsidP="001F54E0">
            <w:pPr>
              <w:rPr>
                <w:lang w:eastAsia="en-AU"/>
              </w:rPr>
            </w:pPr>
            <w:r>
              <w:rPr>
                <w:lang w:eastAsia="en-AU"/>
              </w:rPr>
              <w:t>$1.10 per Lineal metre</w:t>
            </w:r>
          </w:p>
        </w:tc>
      </w:tr>
      <w:tr w:rsidR="004211D5" w14:paraId="287A923C" w14:textId="77777777" w:rsidTr="001F54E0">
        <w:tc>
          <w:tcPr>
            <w:tcW w:w="2547" w:type="dxa"/>
          </w:tcPr>
          <w:p w14:paraId="71A2C0EF" w14:textId="653A4B08" w:rsidR="004211D5" w:rsidRDefault="00AE682D" w:rsidP="001F54E0">
            <w:pPr>
              <w:rPr>
                <w:lang w:eastAsia="en-AU"/>
              </w:rPr>
            </w:pPr>
            <w:r>
              <w:rPr>
                <w:lang w:eastAsia="en-AU"/>
              </w:rPr>
              <w:t>LED Light</w:t>
            </w:r>
          </w:p>
        </w:tc>
        <w:tc>
          <w:tcPr>
            <w:tcW w:w="4394" w:type="dxa"/>
          </w:tcPr>
          <w:p w14:paraId="0BD07DD9" w14:textId="57804C8B" w:rsidR="004211D5" w:rsidRDefault="00AE682D" w:rsidP="001F54E0">
            <w:pPr>
              <w:rPr>
                <w:lang w:eastAsia="en-AU"/>
              </w:rPr>
            </w:pPr>
            <w:r>
              <w:rPr>
                <w:lang w:eastAsia="en-AU"/>
              </w:rPr>
              <w:t>10w 90mm</w:t>
            </w:r>
          </w:p>
        </w:tc>
        <w:tc>
          <w:tcPr>
            <w:tcW w:w="2119" w:type="dxa"/>
          </w:tcPr>
          <w:p w14:paraId="5878AC65" w14:textId="7866244F" w:rsidR="004211D5" w:rsidRDefault="00AE682D" w:rsidP="001F54E0">
            <w:pPr>
              <w:rPr>
                <w:lang w:eastAsia="en-AU"/>
              </w:rPr>
            </w:pPr>
            <w:r>
              <w:rPr>
                <w:lang w:eastAsia="en-AU"/>
              </w:rPr>
              <w:t>$15.00</w:t>
            </w:r>
          </w:p>
        </w:tc>
      </w:tr>
      <w:tr w:rsidR="001F54E0" w14:paraId="524754DB" w14:textId="77777777" w:rsidTr="001F54E0">
        <w:tc>
          <w:tcPr>
            <w:tcW w:w="2547" w:type="dxa"/>
          </w:tcPr>
          <w:p w14:paraId="46AAA3F6" w14:textId="77777777" w:rsidR="001F54E0" w:rsidRDefault="001F54E0" w:rsidP="001F54E0">
            <w:pPr>
              <w:rPr>
                <w:lang w:eastAsia="en-AU"/>
              </w:rPr>
            </w:pPr>
            <w:r>
              <w:rPr>
                <w:lang w:eastAsia="en-AU"/>
              </w:rPr>
              <w:t>Timber clear coatings</w:t>
            </w:r>
          </w:p>
        </w:tc>
        <w:tc>
          <w:tcPr>
            <w:tcW w:w="4394" w:type="dxa"/>
          </w:tcPr>
          <w:p w14:paraId="1B60FDB8" w14:textId="77777777" w:rsidR="001F54E0" w:rsidRDefault="001F54E0" w:rsidP="001F54E0">
            <w:pPr>
              <w:rPr>
                <w:lang w:eastAsia="en-AU"/>
              </w:rPr>
            </w:pPr>
            <w:r>
              <w:rPr>
                <w:lang w:eastAsia="en-AU"/>
              </w:rPr>
              <w:t>Polyurethane</w:t>
            </w:r>
          </w:p>
        </w:tc>
        <w:tc>
          <w:tcPr>
            <w:tcW w:w="2119" w:type="dxa"/>
          </w:tcPr>
          <w:p w14:paraId="72F23E27" w14:textId="77777777" w:rsidR="001F54E0" w:rsidRDefault="001F54E0" w:rsidP="001F54E0">
            <w:pPr>
              <w:rPr>
                <w:lang w:eastAsia="en-AU"/>
              </w:rPr>
            </w:pPr>
            <w:r>
              <w:rPr>
                <w:lang w:eastAsia="en-AU"/>
              </w:rPr>
              <w:t>$50.00 per m²</w:t>
            </w:r>
          </w:p>
        </w:tc>
      </w:tr>
      <w:tr w:rsidR="001F54E0" w14:paraId="1D25BB65" w14:textId="77777777" w:rsidTr="001F54E0">
        <w:tc>
          <w:tcPr>
            <w:tcW w:w="2547" w:type="dxa"/>
          </w:tcPr>
          <w:p w14:paraId="158F249C" w14:textId="77777777" w:rsidR="001F54E0" w:rsidRDefault="001F54E0" w:rsidP="001F54E0">
            <w:pPr>
              <w:rPr>
                <w:lang w:eastAsia="en-AU"/>
              </w:rPr>
            </w:pPr>
            <w:r>
              <w:rPr>
                <w:lang w:eastAsia="en-AU"/>
              </w:rPr>
              <w:t>Waterproofing</w:t>
            </w:r>
          </w:p>
        </w:tc>
        <w:tc>
          <w:tcPr>
            <w:tcW w:w="4394" w:type="dxa"/>
          </w:tcPr>
          <w:p w14:paraId="2F7C405A" w14:textId="77777777" w:rsidR="001F54E0" w:rsidRPr="00DB3997" w:rsidRDefault="001F54E0" w:rsidP="001F54E0">
            <w:pPr>
              <w:pStyle w:val="Default"/>
              <w:rPr>
                <w:rFonts w:asciiTheme="minorHAnsi" w:hAnsiTheme="minorHAnsi" w:cstheme="minorHAnsi"/>
                <w:lang w:eastAsia="en-AU"/>
              </w:rPr>
            </w:pPr>
            <w:r w:rsidRPr="00DB3997">
              <w:rPr>
                <w:rFonts w:asciiTheme="minorHAnsi" w:hAnsiTheme="minorHAnsi" w:cstheme="minorHAnsi"/>
              </w:rPr>
              <w:t xml:space="preserve">Silicon injected damp-proof course </w:t>
            </w:r>
          </w:p>
        </w:tc>
        <w:tc>
          <w:tcPr>
            <w:tcW w:w="2119" w:type="dxa"/>
          </w:tcPr>
          <w:p w14:paraId="4CBD81B4" w14:textId="77777777" w:rsidR="001F54E0" w:rsidRDefault="001F54E0" w:rsidP="001F54E0">
            <w:pPr>
              <w:rPr>
                <w:lang w:eastAsia="en-AU"/>
              </w:rPr>
            </w:pPr>
            <w:r>
              <w:rPr>
                <w:lang w:eastAsia="en-AU"/>
              </w:rPr>
              <w:t>$85.00 per m²</w:t>
            </w:r>
          </w:p>
        </w:tc>
      </w:tr>
      <w:tr w:rsidR="00AE682D" w14:paraId="7B37E476" w14:textId="77777777" w:rsidTr="001F54E0">
        <w:tc>
          <w:tcPr>
            <w:tcW w:w="2547" w:type="dxa"/>
          </w:tcPr>
          <w:p w14:paraId="691EC3F7" w14:textId="38FC5566" w:rsidR="00AE682D" w:rsidRDefault="00350B3A" w:rsidP="001F54E0">
            <w:pPr>
              <w:rPr>
                <w:lang w:eastAsia="en-AU"/>
              </w:rPr>
            </w:pPr>
            <w:r>
              <w:rPr>
                <w:lang w:eastAsia="en-AU"/>
              </w:rPr>
              <w:t>Labour</w:t>
            </w:r>
          </w:p>
        </w:tc>
        <w:tc>
          <w:tcPr>
            <w:tcW w:w="4394" w:type="dxa"/>
          </w:tcPr>
          <w:p w14:paraId="5C50BC23" w14:textId="2B565B19" w:rsidR="00AE682D" w:rsidRPr="00DB3997" w:rsidRDefault="00350B3A" w:rsidP="001F54E0">
            <w:pPr>
              <w:pStyle w:val="Default"/>
              <w:rPr>
                <w:rFonts w:asciiTheme="minorHAnsi" w:hAnsiTheme="minorHAnsi" w:cstheme="minorHAnsi"/>
              </w:rPr>
            </w:pPr>
            <w:r>
              <w:rPr>
                <w:rFonts w:asciiTheme="minorHAnsi" w:hAnsiTheme="minorHAnsi" w:cstheme="minorHAnsi"/>
              </w:rPr>
              <w:t>Average estimate for all trades</w:t>
            </w:r>
          </w:p>
        </w:tc>
        <w:tc>
          <w:tcPr>
            <w:tcW w:w="2119" w:type="dxa"/>
          </w:tcPr>
          <w:p w14:paraId="204E69A7" w14:textId="06A1244E" w:rsidR="00AE682D" w:rsidRDefault="00350B3A" w:rsidP="001F54E0">
            <w:pPr>
              <w:rPr>
                <w:lang w:eastAsia="en-AU"/>
              </w:rPr>
            </w:pPr>
            <w:r>
              <w:rPr>
                <w:lang w:eastAsia="en-AU"/>
              </w:rPr>
              <w:t>$50.00 per hour</w:t>
            </w:r>
          </w:p>
        </w:tc>
      </w:tr>
    </w:tbl>
    <w:p w14:paraId="4179D81B" w14:textId="77777777" w:rsidR="00C25CE0" w:rsidRPr="00C25CE0" w:rsidRDefault="00C25CE0" w:rsidP="00C25CE0">
      <w:pPr>
        <w:rPr>
          <w:lang w:eastAsia="en-AU"/>
        </w:rPr>
      </w:pPr>
    </w:p>
    <w:p w14:paraId="703F8C5D" w14:textId="7919A174" w:rsidR="00C25CE0" w:rsidRDefault="00C25CE0" w:rsidP="00C25CE0">
      <w:pPr>
        <w:rPr>
          <w:lang w:eastAsia="en-AU"/>
        </w:rPr>
      </w:pPr>
    </w:p>
    <w:p w14:paraId="4DD53CA6" w14:textId="77777777" w:rsidR="00C25CE0" w:rsidRDefault="00C25CE0" w:rsidP="001F54E0">
      <w:pPr>
        <w:pStyle w:val="Heading2"/>
        <w:sectPr w:rsidR="00C25CE0" w:rsidSect="00497BAE">
          <w:pgSz w:w="11906" w:h="16838"/>
          <w:pgMar w:top="1418" w:right="1418" w:bottom="1418" w:left="1418" w:header="0" w:footer="454" w:gutter="0"/>
          <w:cols w:space="4253"/>
          <w:docGrid w:linePitch="360"/>
        </w:sectPr>
      </w:pPr>
    </w:p>
    <w:p w14:paraId="149CD9F6" w14:textId="122BB488" w:rsidR="00D53E35" w:rsidRDefault="001F54E0" w:rsidP="00021298">
      <w:pPr>
        <w:pStyle w:val="Heading4"/>
      </w:pPr>
      <w:r w:rsidRPr="00A663C9">
        <w:lastRenderedPageBreak/>
        <w:t>Material estimation Project 1</w:t>
      </w:r>
      <w:r w:rsidR="004A7461">
        <w:t xml:space="preserve"> </w:t>
      </w:r>
    </w:p>
    <w:p w14:paraId="49A372F7" w14:textId="587FAE99" w:rsidR="001F54E0" w:rsidRDefault="001F54E0" w:rsidP="001F54E0">
      <w:pPr>
        <w:rPr>
          <w:lang w:eastAsia="en-AU"/>
        </w:rPr>
      </w:pPr>
      <w:r>
        <w:rPr>
          <w:lang w:eastAsia="en-AU"/>
        </w:rPr>
        <w:t xml:space="preserve">For this part of the assessment, use the </w:t>
      </w:r>
      <w:r w:rsidR="00350B3A">
        <w:rPr>
          <w:lang w:eastAsia="en-AU"/>
        </w:rPr>
        <w:t>materials guide</w:t>
      </w:r>
      <w:r>
        <w:rPr>
          <w:lang w:eastAsia="en-AU"/>
        </w:rPr>
        <w:t xml:space="preserve"> to create an estimate of </w:t>
      </w:r>
      <w:r w:rsidRPr="00794281">
        <w:rPr>
          <w:b/>
          <w:i/>
          <w:u w:val="single"/>
          <w:lang w:eastAsia="en-AU"/>
        </w:rPr>
        <w:t>materials</w:t>
      </w:r>
      <w:r>
        <w:rPr>
          <w:lang w:eastAsia="en-AU"/>
        </w:rPr>
        <w:t xml:space="preserve"> and c</w:t>
      </w:r>
      <w:r w:rsidR="00FD75CE">
        <w:rPr>
          <w:lang w:eastAsia="en-AU"/>
        </w:rPr>
        <w:t>ost.</w:t>
      </w:r>
    </w:p>
    <w:p w14:paraId="4D395B66" w14:textId="587B88DD" w:rsidR="00FD75CE" w:rsidRPr="00672371" w:rsidRDefault="00FD75CE" w:rsidP="00FD75CE">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11</w:t>
      </w:r>
      <w:r w:rsidRPr="00665A2D">
        <w:fldChar w:fldCharType="end"/>
      </w:r>
      <w:r w:rsidRPr="00665A2D">
        <w:t xml:space="preserve"> </w:t>
      </w:r>
      <w:r>
        <w:t>Materials estimation Project 1</w:t>
      </w:r>
    </w:p>
    <w:tbl>
      <w:tblPr>
        <w:tblStyle w:val="TableGrid"/>
        <w:tblW w:w="14312" w:type="dxa"/>
        <w:tblLook w:val="04A0" w:firstRow="1" w:lastRow="0" w:firstColumn="1" w:lastColumn="0" w:noHBand="0" w:noVBand="1"/>
      </w:tblPr>
      <w:tblGrid>
        <w:gridCol w:w="2689"/>
        <w:gridCol w:w="3543"/>
        <w:gridCol w:w="1701"/>
        <w:gridCol w:w="1701"/>
        <w:gridCol w:w="1985"/>
        <w:gridCol w:w="2693"/>
      </w:tblGrid>
      <w:tr w:rsidR="001F54E0" w14:paraId="3EE4025B" w14:textId="77777777" w:rsidTr="001F54E0">
        <w:trPr>
          <w:cnfStyle w:val="100000000000" w:firstRow="1" w:lastRow="0" w:firstColumn="0" w:lastColumn="0" w:oddVBand="0" w:evenVBand="0" w:oddHBand="0" w:evenHBand="0" w:firstRowFirstColumn="0" w:firstRowLastColumn="0" w:lastRowFirstColumn="0" w:lastRowLastColumn="0"/>
        </w:trPr>
        <w:tc>
          <w:tcPr>
            <w:tcW w:w="2689" w:type="dxa"/>
          </w:tcPr>
          <w:p w14:paraId="1E7E45D9" w14:textId="77777777" w:rsidR="001F54E0" w:rsidRDefault="001F54E0" w:rsidP="001F54E0">
            <w:pPr>
              <w:rPr>
                <w:b w:val="0"/>
                <w:sz w:val="22"/>
                <w:szCs w:val="22"/>
              </w:rPr>
            </w:pPr>
            <w:r>
              <w:rPr>
                <w:b w:val="0"/>
                <w:sz w:val="22"/>
                <w:szCs w:val="22"/>
              </w:rPr>
              <w:t>Surface/area</w:t>
            </w:r>
          </w:p>
        </w:tc>
        <w:tc>
          <w:tcPr>
            <w:tcW w:w="3543" w:type="dxa"/>
          </w:tcPr>
          <w:p w14:paraId="6D4A60AF" w14:textId="77777777" w:rsidR="001F54E0" w:rsidRDefault="001F54E0" w:rsidP="001F54E0">
            <w:pPr>
              <w:rPr>
                <w:b w:val="0"/>
                <w:sz w:val="22"/>
                <w:szCs w:val="22"/>
              </w:rPr>
            </w:pPr>
            <w:r>
              <w:rPr>
                <w:b w:val="0"/>
                <w:sz w:val="22"/>
                <w:szCs w:val="22"/>
              </w:rPr>
              <w:t>Material</w:t>
            </w:r>
          </w:p>
        </w:tc>
        <w:tc>
          <w:tcPr>
            <w:tcW w:w="1701" w:type="dxa"/>
          </w:tcPr>
          <w:p w14:paraId="596C0505" w14:textId="77777777" w:rsidR="001F54E0" w:rsidRDefault="001F54E0" w:rsidP="001F54E0">
            <w:pPr>
              <w:rPr>
                <w:b w:val="0"/>
                <w:sz w:val="22"/>
                <w:szCs w:val="22"/>
              </w:rPr>
            </w:pPr>
            <w:r>
              <w:rPr>
                <w:b w:val="0"/>
                <w:sz w:val="22"/>
                <w:szCs w:val="22"/>
              </w:rPr>
              <w:t>Square meters</w:t>
            </w:r>
          </w:p>
        </w:tc>
        <w:tc>
          <w:tcPr>
            <w:tcW w:w="1701" w:type="dxa"/>
          </w:tcPr>
          <w:p w14:paraId="20097CF1" w14:textId="77777777" w:rsidR="001F54E0" w:rsidRDefault="001F54E0" w:rsidP="001F54E0">
            <w:pPr>
              <w:rPr>
                <w:b w:val="0"/>
                <w:sz w:val="22"/>
                <w:szCs w:val="22"/>
              </w:rPr>
            </w:pPr>
            <w:r>
              <w:rPr>
                <w:b w:val="0"/>
                <w:sz w:val="22"/>
                <w:szCs w:val="22"/>
              </w:rPr>
              <w:t>Lineal meters</w:t>
            </w:r>
          </w:p>
        </w:tc>
        <w:tc>
          <w:tcPr>
            <w:tcW w:w="1985" w:type="dxa"/>
          </w:tcPr>
          <w:p w14:paraId="270AE126" w14:textId="77777777" w:rsidR="001F54E0" w:rsidRDefault="001F54E0" w:rsidP="001F54E0">
            <w:pPr>
              <w:rPr>
                <w:b w:val="0"/>
                <w:sz w:val="22"/>
                <w:szCs w:val="22"/>
              </w:rPr>
            </w:pPr>
            <w:r>
              <w:rPr>
                <w:b w:val="0"/>
                <w:sz w:val="22"/>
                <w:szCs w:val="22"/>
              </w:rPr>
              <w:t>M² , M³ or lineal rate</w:t>
            </w:r>
          </w:p>
        </w:tc>
        <w:tc>
          <w:tcPr>
            <w:tcW w:w="2693" w:type="dxa"/>
          </w:tcPr>
          <w:p w14:paraId="676C401A" w14:textId="77777777" w:rsidR="001F54E0" w:rsidRDefault="001F54E0" w:rsidP="001F54E0">
            <w:pPr>
              <w:rPr>
                <w:b w:val="0"/>
                <w:sz w:val="22"/>
                <w:szCs w:val="22"/>
              </w:rPr>
            </w:pPr>
            <w:r>
              <w:rPr>
                <w:b w:val="0"/>
                <w:sz w:val="22"/>
                <w:szCs w:val="22"/>
              </w:rPr>
              <w:t>Material Cost</w:t>
            </w:r>
          </w:p>
        </w:tc>
      </w:tr>
      <w:tr w:rsidR="001F54E0" w14:paraId="396E573E" w14:textId="77777777" w:rsidTr="00B7450A">
        <w:trPr>
          <w:trHeight w:hRule="exact" w:val="567"/>
        </w:trPr>
        <w:tc>
          <w:tcPr>
            <w:tcW w:w="2689" w:type="dxa"/>
          </w:tcPr>
          <w:p w14:paraId="4C3B3FE3" w14:textId="3FE1E1B6" w:rsidR="001F54E0" w:rsidRPr="00B7450A" w:rsidRDefault="00350B3A" w:rsidP="001F54E0">
            <w:pPr>
              <w:jc w:val="center"/>
              <w:rPr>
                <w:color w:val="FF0000"/>
                <w:szCs w:val="24"/>
              </w:rPr>
            </w:pPr>
            <w:r w:rsidRPr="00B7450A">
              <w:rPr>
                <w:color w:val="FF0000"/>
                <w:szCs w:val="24"/>
              </w:rPr>
              <w:t>Walls</w:t>
            </w:r>
          </w:p>
        </w:tc>
        <w:tc>
          <w:tcPr>
            <w:tcW w:w="3543" w:type="dxa"/>
          </w:tcPr>
          <w:p w14:paraId="180ED7B6" w14:textId="135CDAEC" w:rsidR="001F54E0" w:rsidRPr="00B7450A" w:rsidRDefault="00350B3A" w:rsidP="001F54E0">
            <w:pPr>
              <w:jc w:val="center"/>
              <w:rPr>
                <w:color w:val="FF0000"/>
                <w:szCs w:val="24"/>
              </w:rPr>
            </w:pPr>
            <w:r w:rsidRPr="00B7450A">
              <w:rPr>
                <w:color w:val="FF0000"/>
                <w:szCs w:val="24"/>
              </w:rPr>
              <w:t>Timber</w:t>
            </w:r>
          </w:p>
        </w:tc>
        <w:tc>
          <w:tcPr>
            <w:tcW w:w="1701" w:type="dxa"/>
          </w:tcPr>
          <w:p w14:paraId="0C761858" w14:textId="0962C5DE" w:rsidR="001F54E0" w:rsidRPr="00B7450A" w:rsidRDefault="001F54E0" w:rsidP="001F54E0">
            <w:pPr>
              <w:jc w:val="center"/>
              <w:rPr>
                <w:color w:val="FF0000"/>
                <w:szCs w:val="24"/>
              </w:rPr>
            </w:pPr>
          </w:p>
        </w:tc>
        <w:tc>
          <w:tcPr>
            <w:tcW w:w="1701" w:type="dxa"/>
          </w:tcPr>
          <w:p w14:paraId="2990966D" w14:textId="6AFB9A6D" w:rsidR="001F54E0" w:rsidRPr="00B7450A" w:rsidRDefault="00350B3A" w:rsidP="001F54E0">
            <w:pPr>
              <w:jc w:val="center"/>
              <w:rPr>
                <w:color w:val="FF0000"/>
                <w:szCs w:val="24"/>
              </w:rPr>
            </w:pPr>
            <w:r w:rsidRPr="00B7450A">
              <w:rPr>
                <w:color w:val="FF0000"/>
                <w:szCs w:val="24"/>
              </w:rPr>
              <w:t>25 Lmt</w:t>
            </w:r>
          </w:p>
        </w:tc>
        <w:tc>
          <w:tcPr>
            <w:tcW w:w="1985" w:type="dxa"/>
          </w:tcPr>
          <w:p w14:paraId="2AE79EC1" w14:textId="0D802D9E" w:rsidR="001F54E0" w:rsidRPr="00B7450A" w:rsidRDefault="001F54E0" w:rsidP="001F54E0">
            <w:pPr>
              <w:jc w:val="center"/>
              <w:rPr>
                <w:color w:val="FF0000"/>
                <w:szCs w:val="24"/>
              </w:rPr>
            </w:pPr>
          </w:p>
        </w:tc>
        <w:tc>
          <w:tcPr>
            <w:tcW w:w="2693" w:type="dxa"/>
          </w:tcPr>
          <w:p w14:paraId="12C20CB6" w14:textId="7266FDFD" w:rsidR="001F54E0" w:rsidRPr="00B7450A" w:rsidRDefault="00350B3A" w:rsidP="001F54E0">
            <w:pPr>
              <w:jc w:val="center"/>
              <w:rPr>
                <w:color w:val="FF0000"/>
                <w:szCs w:val="24"/>
              </w:rPr>
            </w:pPr>
            <w:r w:rsidRPr="00B7450A">
              <w:rPr>
                <w:color w:val="FF0000"/>
                <w:szCs w:val="24"/>
              </w:rPr>
              <w:t>$125.00</w:t>
            </w:r>
          </w:p>
        </w:tc>
      </w:tr>
      <w:tr w:rsidR="00350B3A" w14:paraId="1A58C808" w14:textId="77777777" w:rsidTr="00B7450A">
        <w:trPr>
          <w:trHeight w:hRule="exact" w:val="567"/>
        </w:trPr>
        <w:tc>
          <w:tcPr>
            <w:tcW w:w="2689" w:type="dxa"/>
          </w:tcPr>
          <w:p w14:paraId="534BBFA6" w14:textId="0198296F" w:rsidR="00350B3A" w:rsidRPr="00B7450A" w:rsidRDefault="00350B3A" w:rsidP="00350B3A">
            <w:pPr>
              <w:jc w:val="center"/>
              <w:rPr>
                <w:color w:val="FF0000"/>
                <w:szCs w:val="24"/>
              </w:rPr>
            </w:pPr>
            <w:r w:rsidRPr="00B7450A">
              <w:rPr>
                <w:color w:val="FF0000"/>
                <w:szCs w:val="24"/>
              </w:rPr>
              <w:t>Walls</w:t>
            </w:r>
          </w:p>
        </w:tc>
        <w:tc>
          <w:tcPr>
            <w:tcW w:w="3543" w:type="dxa"/>
          </w:tcPr>
          <w:p w14:paraId="1C041953" w14:textId="0C38FF4C" w:rsidR="00350B3A" w:rsidRPr="00B7450A" w:rsidRDefault="00350B3A" w:rsidP="00350B3A">
            <w:pPr>
              <w:jc w:val="center"/>
              <w:rPr>
                <w:color w:val="FF0000"/>
                <w:szCs w:val="24"/>
              </w:rPr>
            </w:pPr>
            <w:r w:rsidRPr="00B7450A">
              <w:rPr>
                <w:color w:val="FF0000"/>
                <w:szCs w:val="24"/>
              </w:rPr>
              <w:t>Plaster board</w:t>
            </w:r>
          </w:p>
        </w:tc>
        <w:tc>
          <w:tcPr>
            <w:tcW w:w="1701" w:type="dxa"/>
          </w:tcPr>
          <w:p w14:paraId="644C4CB5" w14:textId="6CAD95B1" w:rsidR="00350B3A" w:rsidRPr="00B7450A" w:rsidRDefault="00350B3A" w:rsidP="00350B3A">
            <w:pPr>
              <w:jc w:val="center"/>
              <w:rPr>
                <w:color w:val="FF0000"/>
                <w:szCs w:val="24"/>
              </w:rPr>
            </w:pPr>
            <w:r w:rsidRPr="00B7450A">
              <w:rPr>
                <w:color w:val="FF0000"/>
                <w:szCs w:val="24"/>
              </w:rPr>
              <w:t>24 m²</w:t>
            </w:r>
          </w:p>
        </w:tc>
        <w:tc>
          <w:tcPr>
            <w:tcW w:w="1701" w:type="dxa"/>
          </w:tcPr>
          <w:p w14:paraId="5E27A780" w14:textId="77777777" w:rsidR="00350B3A" w:rsidRPr="00B7450A" w:rsidRDefault="00350B3A" w:rsidP="00350B3A">
            <w:pPr>
              <w:jc w:val="center"/>
              <w:rPr>
                <w:color w:val="FF0000"/>
                <w:szCs w:val="24"/>
              </w:rPr>
            </w:pPr>
          </w:p>
        </w:tc>
        <w:tc>
          <w:tcPr>
            <w:tcW w:w="1985" w:type="dxa"/>
          </w:tcPr>
          <w:p w14:paraId="3251BAFC" w14:textId="77B027F5" w:rsidR="00350B3A" w:rsidRPr="00B7450A" w:rsidRDefault="00350B3A" w:rsidP="00350B3A">
            <w:pPr>
              <w:jc w:val="center"/>
              <w:rPr>
                <w:color w:val="FF0000"/>
                <w:szCs w:val="24"/>
              </w:rPr>
            </w:pPr>
            <w:r w:rsidRPr="00B7450A">
              <w:rPr>
                <w:color w:val="FF0000"/>
                <w:szCs w:val="24"/>
              </w:rPr>
              <w:t>$5 per m²</w:t>
            </w:r>
          </w:p>
        </w:tc>
        <w:tc>
          <w:tcPr>
            <w:tcW w:w="2693" w:type="dxa"/>
          </w:tcPr>
          <w:p w14:paraId="047F1517" w14:textId="3DB2A51B" w:rsidR="00350B3A" w:rsidRPr="00B7450A" w:rsidRDefault="00350B3A" w:rsidP="00350B3A">
            <w:pPr>
              <w:jc w:val="center"/>
              <w:rPr>
                <w:color w:val="FF0000"/>
                <w:szCs w:val="24"/>
              </w:rPr>
            </w:pPr>
            <w:r w:rsidRPr="00B7450A">
              <w:rPr>
                <w:color w:val="FF0000"/>
                <w:szCs w:val="24"/>
              </w:rPr>
              <w:t>$1200.00</w:t>
            </w:r>
          </w:p>
        </w:tc>
      </w:tr>
      <w:tr w:rsidR="001F54E0" w14:paraId="33BFF72F" w14:textId="77777777" w:rsidTr="00B7450A">
        <w:trPr>
          <w:trHeight w:hRule="exact" w:val="567"/>
        </w:trPr>
        <w:tc>
          <w:tcPr>
            <w:tcW w:w="2689" w:type="dxa"/>
          </w:tcPr>
          <w:p w14:paraId="5915B70B" w14:textId="77777777" w:rsidR="001F54E0" w:rsidRPr="00B7450A" w:rsidRDefault="001F54E0" w:rsidP="001F54E0">
            <w:pPr>
              <w:jc w:val="center"/>
              <w:rPr>
                <w:color w:val="FF0000"/>
                <w:szCs w:val="24"/>
              </w:rPr>
            </w:pPr>
            <w:r w:rsidRPr="00B7450A">
              <w:rPr>
                <w:color w:val="FF0000"/>
                <w:szCs w:val="24"/>
              </w:rPr>
              <w:t>Floors</w:t>
            </w:r>
          </w:p>
        </w:tc>
        <w:tc>
          <w:tcPr>
            <w:tcW w:w="3543" w:type="dxa"/>
          </w:tcPr>
          <w:p w14:paraId="311C12D0" w14:textId="4C851BB0" w:rsidR="001F54E0" w:rsidRPr="00B7450A" w:rsidRDefault="00550D2D" w:rsidP="001F54E0">
            <w:pPr>
              <w:jc w:val="center"/>
              <w:rPr>
                <w:color w:val="FF0000"/>
                <w:szCs w:val="24"/>
              </w:rPr>
            </w:pPr>
            <w:r w:rsidRPr="00B7450A">
              <w:rPr>
                <w:color w:val="FF0000"/>
                <w:szCs w:val="24"/>
              </w:rPr>
              <w:t>Timber</w:t>
            </w:r>
          </w:p>
        </w:tc>
        <w:tc>
          <w:tcPr>
            <w:tcW w:w="1701" w:type="dxa"/>
          </w:tcPr>
          <w:p w14:paraId="1D0A8C08" w14:textId="1D12EC9C" w:rsidR="001F54E0" w:rsidRPr="00B7450A" w:rsidRDefault="001F54E0" w:rsidP="001F54E0">
            <w:pPr>
              <w:jc w:val="center"/>
              <w:rPr>
                <w:color w:val="FF0000"/>
                <w:szCs w:val="24"/>
              </w:rPr>
            </w:pPr>
          </w:p>
        </w:tc>
        <w:tc>
          <w:tcPr>
            <w:tcW w:w="1701" w:type="dxa"/>
          </w:tcPr>
          <w:p w14:paraId="38AAD9E9" w14:textId="31159018" w:rsidR="001F54E0" w:rsidRPr="00B7450A" w:rsidRDefault="00550D2D" w:rsidP="001F54E0">
            <w:pPr>
              <w:jc w:val="center"/>
              <w:rPr>
                <w:color w:val="FF0000"/>
                <w:szCs w:val="24"/>
              </w:rPr>
            </w:pPr>
            <w:r w:rsidRPr="00B7450A">
              <w:rPr>
                <w:color w:val="FF0000"/>
                <w:szCs w:val="24"/>
              </w:rPr>
              <w:t>250Lmt</w:t>
            </w:r>
          </w:p>
        </w:tc>
        <w:tc>
          <w:tcPr>
            <w:tcW w:w="1985" w:type="dxa"/>
          </w:tcPr>
          <w:p w14:paraId="0D7692AB" w14:textId="2890C8DD" w:rsidR="001F54E0" w:rsidRPr="00B7450A" w:rsidRDefault="001F54E0" w:rsidP="00550D2D">
            <w:pPr>
              <w:jc w:val="center"/>
              <w:rPr>
                <w:color w:val="FF0000"/>
                <w:szCs w:val="24"/>
              </w:rPr>
            </w:pPr>
            <w:r w:rsidRPr="00B7450A">
              <w:rPr>
                <w:color w:val="FF0000"/>
                <w:szCs w:val="24"/>
              </w:rPr>
              <w:t xml:space="preserve">$5.00 per </w:t>
            </w:r>
            <w:r w:rsidR="00550D2D" w:rsidRPr="00B7450A">
              <w:rPr>
                <w:color w:val="FF0000"/>
                <w:szCs w:val="24"/>
              </w:rPr>
              <w:t>Lmt</w:t>
            </w:r>
          </w:p>
        </w:tc>
        <w:tc>
          <w:tcPr>
            <w:tcW w:w="2693" w:type="dxa"/>
          </w:tcPr>
          <w:p w14:paraId="18E5677D" w14:textId="59A29F1D" w:rsidR="001F54E0" w:rsidRPr="00B7450A" w:rsidRDefault="001F54E0" w:rsidP="00550D2D">
            <w:pPr>
              <w:jc w:val="center"/>
              <w:rPr>
                <w:color w:val="FF0000"/>
                <w:szCs w:val="24"/>
              </w:rPr>
            </w:pPr>
            <w:r w:rsidRPr="00B7450A">
              <w:rPr>
                <w:color w:val="FF0000"/>
                <w:szCs w:val="24"/>
              </w:rPr>
              <w:t>$</w:t>
            </w:r>
            <w:r w:rsidR="00550D2D" w:rsidRPr="00B7450A">
              <w:rPr>
                <w:color w:val="FF0000"/>
                <w:szCs w:val="24"/>
              </w:rPr>
              <w:t>125</w:t>
            </w:r>
            <w:r w:rsidRPr="00B7450A">
              <w:rPr>
                <w:color w:val="FF0000"/>
                <w:szCs w:val="24"/>
              </w:rPr>
              <w:t>0.00</w:t>
            </w:r>
          </w:p>
        </w:tc>
      </w:tr>
      <w:tr w:rsidR="001F54E0" w14:paraId="1AE80AE5" w14:textId="77777777" w:rsidTr="00B7450A">
        <w:trPr>
          <w:trHeight w:hRule="exact" w:val="567"/>
        </w:trPr>
        <w:tc>
          <w:tcPr>
            <w:tcW w:w="2689" w:type="dxa"/>
          </w:tcPr>
          <w:p w14:paraId="667A9891" w14:textId="77777777" w:rsidR="001F54E0" w:rsidRPr="00B7450A" w:rsidRDefault="001F54E0" w:rsidP="001F54E0">
            <w:pPr>
              <w:jc w:val="center"/>
              <w:rPr>
                <w:color w:val="FF0000"/>
                <w:szCs w:val="24"/>
              </w:rPr>
            </w:pPr>
            <w:r w:rsidRPr="00B7450A">
              <w:rPr>
                <w:color w:val="FF0000"/>
                <w:szCs w:val="24"/>
              </w:rPr>
              <w:t>Furnishing Carcases</w:t>
            </w:r>
          </w:p>
        </w:tc>
        <w:tc>
          <w:tcPr>
            <w:tcW w:w="3543" w:type="dxa"/>
          </w:tcPr>
          <w:p w14:paraId="083BF25B" w14:textId="77777777" w:rsidR="001F54E0" w:rsidRPr="00B7450A" w:rsidRDefault="001F54E0" w:rsidP="001F54E0">
            <w:pPr>
              <w:jc w:val="center"/>
              <w:rPr>
                <w:color w:val="FF0000"/>
                <w:szCs w:val="24"/>
              </w:rPr>
            </w:pPr>
            <w:r w:rsidRPr="00B7450A">
              <w:rPr>
                <w:color w:val="FF0000"/>
                <w:szCs w:val="24"/>
              </w:rPr>
              <w:t>White HMR particle board Kitchen cabinets</w:t>
            </w:r>
          </w:p>
        </w:tc>
        <w:tc>
          <w:tcPr>
            <w:tcW w:w="1701" w:type="dxa"/>
          </w:tcPr>
          <w:p w14:paraId="7ECD5450" w14:textId="77777777" w:rsidR="001F54E0" w:rsidRPr="00B7450A" w:rsidRDefault="001F54E0" w:rsidP="001F54E0">
            <w:pPr>
              <w:jc w:val="center"/>
              <w:rPr>
                <w:color w:val="FF0000"/>
                <w:szCs w:val="24"/>
              </w:rPr>
            </w:pPr>
          </w:p>
        </w:tc>
        <w:tc>
          <w:tcPr>
            <w:tcW w:w="1701" w:type="dxa"/>
          </w:tcPr>
          <w:p w14:paraId="2628774D" w14:textId="45C50706" w:rsidR="001F54E0" w:rsidRPr="00B7450A" w:rsidRDefault="00550D2D" w:rsidP="00550D2D">
            <w:pPr>
              <w:jc w:val="center"/>
              <w:rPr>
                <w:color w:val="FF0000"/>
                <w:szCs w:val="24"/>
              </w:rPr>
            </w:pPr>
            <w:r w:rsidRPr="00B7450A">
              <w:rPr>
                <w:color w:val="FF0000"/>
                <w:szCs w:val="24"/>
              </w:rPr>
              <w:t>20</w:t>
            </w:r>
            <w:r w:rsidR="001F54E0" w:rsidRPr="00B7450A">
              <w:rPr>
                <w:color w:val="FF0000"/>
                <w:szCs w:val="24"/>
              </w:rPr>
              <w:t xml:space="preserve"> Lmt</w:t>
            </w:r>
          </w:p>
        </w:tc>
        <w:tc>
          <w:tcPr>
            <w:tcW w:w="1985" w:type="dxa"/>
          </w:tcPr>
          <w:p w14:paraId="797590B9" w14:textId="77777777" w:rsidR="001F54E0" w:rsidRPr="00B7450A" w:rsidRDefault="001F54E0" w:rsidP="001F54E0">
            <w:pPr>
              <w:jc w:val="center"/>
              <w:rPr>
                <w:color w:val="FF0000"/>
                <w:szCs w:val="24"/>
              </w:rPr>
            </w:pPr>
            <w:r w:rsidRPr="00B7450A">
              <w:rPr>
                <w:color w:val="FF0000"/>
                <w:szCs w:val="24"/>
              </w:rPr>
              <w:t>$500.00 per mt</w:t>
            </w:r>
          </w:p>
        </w:tc>
        <w:tc>
          <w:tcPr>
            <w:tcW w:w="2693" w:type="dxa"/>
          </w:tcPr>
          <w:p w14:paraId="2E3DFB8D" w14:textId="4E8C852B" w:rsidR="001F54E0" w:rsidRPr="00B7450A" w:rsidRDefault="00550D2D" w:rsidP="00550D2D">
            <w:pPr>
              <w:jc w:val="center"/>
              <w:rPr>
                <w:color w:val="FF0000"/>
                <w:szCs w:val="24"/>
              </w:rPr>
            </w:pPr>
            <w:r w:rsidRPr="00B7450A">
              <w:rPr>
                <w:color w:val="FF0000"/>
                <w:szCs w:val="24"/>
              </w:rPr>
              <w:t>$100</w:t>
            </w:r>
            <w:r w:rsidR="001F54E0" w:rsidRPr="00B7450A">
              <w:rPr>
                <w:color w:val="FF0000"/>
                <w:szCs w:val="24"/>
              </w:rPr>
              <w:t>00.00</w:t>
            </w:r>
          </w:p>
        </w:tc>
      </w:tr>
      <w:tr w:rsidR="001F54E0" w14:paraId="527D90B5" w14:textId="77777777" w:rsidTr="00B7450A">
        <w:trPr>
          <w:trHeight w:hRule="exact" w:val="567"/>
        </w:trPr>
        <w:tc>
          <w:tcPr>
            <w:tcW w:w="2689" w:type="dxa"/>
          </w:tcPr>
          <w:p w14:paraId="52F6AF48" w14:textId="77777777" w:rsidR="001F54E0" w:rsidRPr="00B7450A" w:rsidRDefault="001F54E0" w:rsidP="001F54E0">
            <w:pPr>
              <w:jc w:val="center"/>
              <w:rPr>
                <w:color w:val="FF0000"/>
                <w:szCs w:val="24"/>
              </w:rPr>
            </w:pPr>
            <w:r w:rsidRPr="00B7450A">
              <w:rPr>
                <w:color w:val="FF0000"/>
                <w:szCs w:val="24"/>
              </w:rPr>
              <w:t>Furnishing Tops</w:t>
            </w:r>
          </w:p>
        </w:tc>
        <w:tc>
          <w:tcPr>
            <w:tcW w:w="3543" w:type="dxa"/>
          </w:tcPr>
          <w:p w14:paraId="5CAF50EB" w14:textId="361E991C" w:rsidR="001F54E0" w:rsidRPr="00B7450A" w:rsidRDefault="00550D2D" w:rsidP="00550D2D">
            <w:pPr>
              <w:jc w:val="center"/>
              <w:rPr>
                <w:color w:val="FF0000"/>
                <w:szCs w:val="24"/>
              </w:rPr>
            </w:pPr>
            <w:r w:rsidRPr="00B7450A">
              <w:rPr>
                <w:color w:val="FF0000"/>
                <w:szCs w:val="24"/>
              </w:rPr>
              <w:t>Stone</w:t>
            </w:r>
            <w:r w:rsidR="001F54E0" w:rsidRPr="00B7450A">
              <w:rPr>
                <w:color w:val="FF0000"/>
                <w:szCs w:val="24"/>
              </w:rPr>
              <w:t xml:space="preserve"> bench top</w:t>
            </w:r>
          </w:p>
        </w:tc>
        <w:tc>
          <w:tcPr>
            <w:tcW w:w="1701" w:type="dxa"/>
          </w:tcPr>
          <w:p w14:paraId="4CC03990" w14:textId="0206378C" w:rsidR="001F54E0" w:rsidRPr="00B7450A" w:rsidRDefault="00550D2D" w:rsidP="00550D2D">
            <w:pPr>
              <w:jc w:val="center"/>
              <w:rPr>
                <w:color w:val="FF0000"/>
                <w:szCs w:val="24"/>
              </w:rPr>
            </w:pPr>
            <w:r w:rsidRPr="00B7450A">
              <w:rPr>
                <w:color w:val="FF0000"/>
                <w:szCs w:val="24"/>
              </w:rPr>
              <w:t>12</w:t>
            </w:r>
            <w:r w:rsidR="001F54E0" w:rsidRPr="00B7450A">
              <w:rPr>
                <w:color w:val="FF0000"/>
                <w:szCs w:val="24"/>
              </w:rPr>
              <w:t xml:space="preserve"> m²</w:t>
            </w:r>
          </w:p>
        </w:tc>
        <w:tc>
          <w:tcPr>
            <w:tcW w:w="1701" w:type="dxa"/>
          </w:tcPr>
          <w:p w14:paraId="056D1C43" w14:textId="77777777" w:rsidR="001F54E0" w:rsidRPr="00B7450A" w:rsidRDefault="001F54E0" w:rsidP="001F54E0">
            <w:pPr>
              <w:jc w:val="center"/>
              <w:rPr>
                <w:color w:val="FF0000"/>
                <w:szCs w:val="24"/>
              </w:rPr>
            </w:pPr>
          </w:p>
        </w:tc>
        <w:tc>
          <w:tcPr>
            <w:tcW w:w="1985" w:type="dxa"/>
          </w:tcPr>
          <w:p w14:paraId="45E1ECBD" w14:textId="0E7033AC" w:rsidR="001F54E0" w:rsidRPr="00B7450A" w:rsidRDefault="001F54E0" w:rsidP="00550D2D">
            <w:pPr>
              <w:jc w:val="center"/>
              <w:rPr>
                <w:color w:val="FF0000"/>
                <w:szCs w:val="24"/>
              </w:rPr>
            </w:pPr>
            <w:r w:rsidRPr="00B7450A">
              <w:rPr>
                <w:color w:val="FF0000"/>
                <w:szCs w:val="24"/>
              </w:rPr>
              <w:t>$</w:t>
            </w:r>
            <w:r w:rsidR="00550D2D" w:rsidRPr="00B7450A">
              <w:rPr>
                <w:color w:val="FF0000"/>
                <w:szCs w:val="24"/>
              </w:rPr>
              <w:t>5</w:t>
            </w:r>
            <w:r w:rsidRPr="00B7450A">
              <w:rPr>
                <w:color w:val="FF0000"/>
                <w:szCs w:val="24"/>
              </w:rPr>
              <w:t>00.00 per m²</w:t>
            </w:r>
          </w:p>
        </w:tc>
        <w:tc>
          <w:tcPr>
            <w:tcW w:w="2693" w:type="dxa"/>
          </w:tcPr>
          <w:p w14:paraId="0743E38F" w14:textId="36591BB2" w:rsidR="001F54E0" w:rsidRPr="00B7450A" w:rsidRDefault="001F54E0" w:rsidP="00550D2D">
            <w:pPr>
              <w:jc w:val="center"/>
              <w:rPr>
                <w:color w:val="FF0000"/>
                <w:szCs w:val="24"/>
              </w:rPr>
            </w:pPr>
            <w:r w:rsidRPr="00B7450A">
              <w:rPr>
                <w:color w:val="FF0000"/>
                <w:szCs w:val="24"/>
              </w:rPr>
              <w:t>$6</w:t>
            </w:r>
            <w:r w:rsidR="00550D2D" w:rsidRPr="00B7450A">
              <w:rPr>
                <w:color w:val="FF0000"/>
                <w:szCs w:val="24"/>
              </w:rPr>
              <w:t>00</w:t>
            </w:r>
            <w:r w:rsidRPr="00B7450A">
              <w:rPr>
                <w:color w:val="FF0000"/>
                <w:szCs w:val="24"/>
              </w:rPr>
              <w:t>0.00</w:t>
            </w:r>
          </w:p>
        </w:tc>
      </w:tr>
      <w:tr w:rsidR="001F54E0" w14:paraId="5878BE44" w14:textId="77777777" w:rsidTr="00B7450A">
        <w:trPr>
          <w:trHeight w:hRule="exact" w:val="567"/>
        </w:trPr>
        <w:tc>
          <w:tcPr>
            <w:tcW w:w="2689" w:type="dxa"/>
          </w:tcPr>
          <w:p w14:paraId="36254C97" w14:textId="77777777" w:rsidR="001F54E0" w:rsidRPr="00B7450A" w:rsidRDefault="001F54E0" w:rsidP="001F54E0">
            <w:pPr>
              <w:jc w:val="center"/>
              <w:rPr>
                <w:color w:val="FF0000"/>
                <w:szCs w:val="24"/>
              </w:rPr>
            </w:pPr>
            <w:r w:rsidRPr="00B7450A">
              <w:rPr>
                <w:color w:val="FF0000"/>
                <w:szCs w:val="24"/>
              </w:rPr>
              <w:t>Splash back</w:t>
            </w:r>
          </w:p>
        </w:tc>
        <w:tc>
          <w:tcPr>
            <w:tcW w:w="3543" w:type="dxa"/>
          </w:tcPr>
          <w:p w14:paraId="4FF818B8" w14:textId="23BACAD7" w:rsidR="001F54E0" w:rsidRPr="00B7450A" w:rsidRDefault="00550D2D" w:rsidP="001F54E0">
            <w:pPr>
              <w:jc w:val="center"/>
              <w:rPr>
                <w:color w:val="FF0000"/>
                <w:szCs w:val="24"/>
              </w:rPr>
            </w:pPr>
            <w:r w:rsidRPr="00B7450A">
              <w:rPr>
                <w:color w:val="FF0000"/>
                <w:szCs w:val="24"/>
              </w:rPr>
              <w:t>Glass</w:t>
            </w:r>
          </w:p>
        </w:tc>
        <w:tc>
          <w:tcPr>
            <w:tcW w:w="1701" w:type="dxa"/>
          </w:tcPr>
          <w:p w14:paraId="7BD918D7" w14:textId="77777777" w:rsidR="001F54E0" w:rsidRPr="00B7450A" w:rsidRDefault="001F54E0" w:rsidP="001F54E0">
            <w:pPr>
              <w:jc w:val="center"/>
              <w:rPr>
                <w:color w:val="FF0000"/>
                <w:szCs w:val="24"/>
              </w:rPr>
            </w:pPr>
            <w:r w:rsidRPr="00B7450A">
              <w:rPr>
                <w:color w:val="FF0000"/>
                <w:szCs w:val="24"/>
              </w:rPr>
              <w:t>4.5 m²</w:t>
            </w:r>
          </w:p>
        </w:tc>
        <w:tc>
          <w:tcPr>
            <w:tcW w:w="1701" w:type="dxa"/>
          </w:tcPr>
          <w:p w14:paraId="529AF3AE" w14:textId="77777777" w:rsidR="001F54E0" w:rsidRPr="00B7450A" w:rsidRDefault="001F54E0" w:rsidP="001F54E0">
            <w:pPr>
              <w:jc w:val="center"/>
              <w:rPr>
                <w:color w:val="FF0000"/>
                <w:szCs w:val="24"/>
              </w:rPr>
            </w:pPr>
          </w:p>
        </w:tc>
        <w:tc>
          <w:tcPr>
            <w:tcW w:w="1985" w:type="dxa"/>
          </w:tcPr>
          <w:p w14:paraId="1D83328E" w14:textId="71A0AD77" w:rsidR="001F54E0" w:rsidRPr="00B7450A" w:rsidRDefault="001F54E0" w:rsidP="00550D2D">
            <w:pPr>
              <w:jc w:val="center"/>
              <w:rPr>
                <w:color w:val="FF0000"/>
                <w:szCs w:val="24"/>
              </w:rPr>
            </w:pPr>
            <w:r w:rsidRPr="00B7450A">
              <w:rPr>
                <w:color w:val="FF0000"/>
                <w:szCs w:val="24"/>
              </w:rPr>
              <w:t>$</w:t>
            </w:r>
            <w:r w:rsidR="00550D2D" w:rsidRPr="00B7450A">
              <w:rPr>
                <w:color w:val="FF0000"/>
                <w:szCs w:val="24"/>
              </w:rPr>
              <w:t>4</w:t>
            </w:r>
            <w:r w:rsidRPr="00B7450A">
              <w:rPr>
                <w:color w:val="FF0000"/>
                <w:szCs w:val="24"/>
              </w:rPr>
              <w:t>50.00 per m²</w:t>
            </w:r>
          </w:p>
        </w:tc>
        <w:tc>
          <w:tcPr>
            <w:tcW w:w="2693" w:type="dxa"/>
          </w:tcPr>
          <w:p w14:paraId="4D372AFB" w14:textId="736244E1" w:rsidR="001F54E0" w:rsidRPr="00B7450A" w:rsidRDefault="001F54E0" w:rsidP="00550D2D">
            <w:pPr>
              <w:jc w:val="center"/>
              <w:rPr>
                <w:color w:val="FF0000"/>
                <w:szCs w:val="24"/>
              </w:rPr>
            </w:pPr>
            <w:r w:rsidRPr="00B7450A">
              <w:rPr>
                <w:color w:val="FF0000"/>
                <w:szCs w:val="24"/>
              </w:rPr>
              <w:t>$</w:t>
            </w:r>
            <w:r w:rsidR="00550D2D" w:rsidRPr="00B7450A">
              <w:rPr>
                <w:color w:val="FF0000"/>
                <w:szCs w:val="24"/>
              </w:rPr>
              <w:t>2025</w:t>
            </w:r>
            <w:r w:rsidRPr="00B7450A">
              <w:rPr>
                <w:color w:val="FF0000"/>
                <w:szCs w:val="24"/>
              </w:rPr>
              <w:t>.</w:t>
            </w:r>
            <w:r w:rsidR="00550D2D" w:rsidRPr="00B7450A">
              <w:rPr>
                <w:color w:val="FF0000"/>
                <w:szCs w:val="24"/>
              </w:rPr>
              <w:t>00</w:t>
            </w:r>
          </w:p>
        </w:tc>
      </w:tr>
      <w:tr w:rsidR="001F54E0" w14:paraId="5C397D84" w14:textId="77777777" w:rsidTr="00B7450A">
        <w:trPr>
          <w:trHeight w:hRule="exact" w:val="567"/>
        </w:trPr>
        <w:tc>
          <w:tcPr>
            <w:tcW w:w="2689" w:type="dxa"/>
          </w:tcPr>
          <w:p w14:paraId="2B2823CD" w14:textId="77777777" w:rsidR="001F54E0" w:rsidRPr="00B7450A" w:rsidRDefault="001F54E0" w:rsidP="001F54E0">
            <w:pPr>
              <w:jc w:val="center"/>
              <w:rPr>
                <w:color w:val="FF0000"/>
                <w:szCs w:val="24"/>
              </w:rPr>
            </w:pPr>
            <w:r w:rsidRPr="00B7450A">
              <w:rPr>
                <w:color w:val="FF0000"/>
                <w:szCs w:val="24"/>
              </w:rPr>
              <w:t>Kitchen</w:t>
            </w:r>
          </w:p>
        </w:tc>
        <w:tc>
          <w:tcPr>
            <w:tcW w:w="3543" w:type="dxa"/>
          </w:tcPr>
          <w:p w14:paraId="3DF234EE" w14:textId="5D31655E" w:rsidR="001F54E0" w:rsidRPr="00B7450A" w:rsidRDefault="005E6F8A" w:rsidP="001F54E0">
            <w:pPr>
              <w:jc w:val="center"/>
              <w:rPr>
                <w:color w:val="FF0000"/>
                <w:szCs w:val="24"/>
              </w:rPr>
            </w:pPr>
            <w:r w:rsidRPr="00B7450A">
              <w:rPr>
                <w:color w:val="FF0000"/>
                <w:szCs w:val="24"/>
              </w:rPr>
              <w:t>Appliances</w:t>
            </w:r>
          </w:p>
        </w:tc>
        <w:tc>
          <w:tcPr>
            <w:tcW w:w="1701" w:type="dxa"/>
          </w:tcPr>
          <w:p w14:paraId="0FE576EA" w14:textId="77777777" w:rsidR="001F54E0" w:rsidRPr="00B7450A" w:rsidRDefault="001F54E0" w:rsidP="001F54E0">
            <w:pPr>
              <w:jc w:val="center"/>
              <w:rPr>
                <w:color w:val="FF0000"/>
                <w:szCs w:val="24"/>
              </w:rPr>
            </w:pPr>
          </w:p>
        </w:tc>
        <w:tc>
          <w:tcPr>
            <w:tcW w:w="1701" w:type="dxa"/>
          </w:tcPr>
          <w:p w14:paraId="710FAA6C" w14:textId="77777777" w:rsidR="001F54E0" w:rsidRPr="00B7450A" w:rsidRDefault="001F54E0" w:rsidP="001F54E0">
            <w:pPr>
              <w:jc w:val="center"/>
              <w:rPr>
                <w:color w:val="FF0000"/>
                <w:szCs w:val="24"/>
              </w:rPr>
            </w:pPr>
          </w:p>
        </w:tc>
        <w:tc>
          <w:tcPr>
            <w:tcW w:w="1985" w:type="dxa"/>
          </w:tcPr>
          <w:p w14:paraId="0109F304" w14:textId="77777777" w:rsidR="001F54E0" w:rsidRPr="00B7450A" w:rsidRDefault="001F54E0" w:rsidP="001F54E0">
            <w:pPr>
              <w:jc w:val="center"/>
              <w:rPr>
                <w:color w:val="FF0000"/>
                <w:szCs w:val="24"/>
              </w:rPr>
            </w:pPr>
          </w:p>
        </w:tc>
        <w:tc>
          <w:tcPr>
            <w:tcW w:w="2693" w:type="dxa"/>
          </w:tcPr>
          <w:p w14:paraId="75BC84A4" w14:textId="622E1C69" w:rsidR="001F54E0" w:rsidRPr="00B7450A" w:rsidRDefault="001F54E0" w:rsidP="005E6F8A">
            <w:pPr>
              <w:jc w:val="center"/>
              <w:rPr>
                <w:color w:val="FF0000"/>
                <w:szCs w:val="24"/>
              </w:rPr>
            </w:pPr>
            <w:r w:rsidRPr="00B7450A">
              <w:rPr>
                <w:color w:val="FF0000"/>
                <w:szCs w:val="24"/>
              </w:rPr>
              <w:t>$</w:t>
            </w:r>
            <w:r w:rsidR="005E6F8A" w:rsidRPr="00B7450A">
              <w:rPr>
                <w:color w:val="FF0000"/>
                <w:szCs w:val="24"/>
              </w:rPr>
              <w:t>120</w:t>
            </w:r>
            <w:r w:rsidRPr="00B7450A">
              <w:rPr>
                <w:color w:val="FF0000"/>
                <w:szCs w:val="24"/>
              </w:rPr>
              <w:t>00.00</w:t>
            </w:r>
          </w:p>
        </w:tc>
      </w:tr>
      <w:tr w:rsidR="001F54E0" w14:paraId="6839D03A" w14:textId="77777777" w:rsidTr="00B7450A">
        <w:trPr>
          <w:trHeight w:hRule="exact" w:val="567"/>
        </w:trPr>
        <w:tc>
          <w:tcPr>
            <w:tcW w:w="2689" w:type="dxa"/>
          </w:tcPr>
          <w:p w14:paraId="24911296" w14:textId="7959D591" w:rsidR="001F54E0" w:rsidRPr="00B7450A" w:rsidRDefault="00B63D45" w:rsidP="001F54E0">
            <w:pPr>
              <w:jc w:val="center"/>
              <w:rPr>
                <w:color w:val="FF0000"/>
                <w:szCs w:val="24"/>
              </w:rPr>
            </w:pPr>
            <w:r w:rsidRPr="00B7450A">
              <w:rPr>
                <w:color w:val="FF0000"/>
                <w:szCs w:val="24"/>
              </w:rPr>
              <w:t>Doors</w:t>
            </w:r>
          </w:p>
        </w:tc>
        <w:tc>
          <w:tcPr>
            <w:tcW w:w="3543" w:type="dxa"/>
          </w:tcPr>
          <w:p w14:paraId="6C82D1F7" w14:textId="7AEB8E56" w:rsidR="001F54E0" w:rsidRPr="00B7450A" w:rsidRDefault="00B63D45" w:rsidP="005E6F8A">
            <w:pPr>
              <w:jc w:val="center"/>
              <w:rPr>
                <w:color w:val="FF0000"/>
                <w:szCs w:val="24"/>
              </w:rPr>
            </w:pPr>
            <w:r w:rsidRPr="00B7450A">
              <w:rPr>
                <w:color w:val="FF0000"/>
                <w:szCs w:val="24"/>
              </w:rPr>
              <w:t>Painted Panels</w:t>
            </w:r>
          </w:p>
        </w:tc>
        <w:tc>
          <w:tcPr>
            <w:tcW w:w="1701" w:type="dxa"/>
          </w:tcPr>
          <w:p w14:paraId="71BDE9E3" w14:textId="0821716D" w:rsidR="001F54E0" w:rsidRPr="00B7450A" w:rsidRDefault="00144CE3" w:rsidP="001F54E0">
            <w:pPr>
              <w:jc w:val="center"/>
              <w:rPr>
                <w:color w:val="FF0000"/>
                <w:szCs w:val="24"/>
              </w:rPr>
            </w:pPr>
            <w:r w:rsidRPr="00B7450A">
              <w:rPr>
                <w:color w:val="FF0000"/>
                <w:szCs w:val="24"/>
              </w:rPr>
              <w:t>20 m²</w:t>
            </w:r>
          </w:p>
        </w:tc>
        <w:tc>
          <w:tcPr>
            <w:tcW w:w="1701" w:type="dxa"/>
          </w:tcPr>
          <w:p w14:paraId="1DC29EBB" w14:textId="262E7FFC" w:rsidR="001F54E0" w:rsidRPr="00B7450A" w:rsidRDefault="001F54E0" w:rsidP="001F54E0">
            <w:pPr>
              <w:jc w:val="center"/>
              <w:rPr>
                <w:color w:val="FF0000"/>
                <w:szCs w:val="24"/>
              </w:rPr>
            </w:pPr>
          </w:p>
        </w:tc>
        <w:tc>
          <w:tcPr>
            <w:tcW w:w="1985" w:type="dxa"/>
          </w:tcPr>
          <w:p w14:paraId="4E5029C0" w14:textId="37192CDC" w:rsidR="001F54E0" w:rsidRPr="00B7450A" w:rsidRDefault="00144CE3" w:rsidP="001F54E0">
            <w:pPr>
              <w:jc w:val="center"/>
              <w:rPr>
                <w:color w:val="FF0000"/>
                <w:szCs w:val="24"/>
              </w:rPr>
            </w:pPr>
            <w:r w:rsidRPr="00B7450A">
              <w:rPr>
                <w:color w:val="FF0000"/>
                <w:szCs w:val="24"/>
              </w:rPr>
              <w:t>$150.00 per m²</w:t>
            </w:r>
          </w:p>
        </w:tc>
        <w:tc>
          <w:tcPr>
            <w:tcW w:w="2693" w:type="dxa"/>
          </w:tcPr>
          <w:p w14:paraId="745E7EF7" w14:textId="286E98E0" w:rsidR="001F54E0" w:rsidRPr="00B7450A" w:rsidRDefault="00144CE3" w:rsidP="001F54E0">
            <w:pPr>
              <w:jc w:val="center"/>
              <w:rPr>
                <w:color w:val="FF0000"/>
                <w:szCs w:val="24"/>
              </w:rPr>
            </w:pPr>
            <w:r w:rsidRPr="00B7450A">
              <w:rPr>
                <w:color w:val="FF0000"/>
                <w:szCs w:val="24"/>
              </w:rPr>
              <w:t>$3000.00</w:t>
            </w:r>
          </w:p>
        </w:tc>
      </w:tr>
      <w:tr w:rsidR="00B63D45" w14:paraId="5BD79740" w14:textId="77777777" w:rsidTr="00B7450A">
        <w:trPr>
          <w:trHeight w:hRule="exact" w:val="567"/>
        </w:trPr>
        <w:tc>
          <w:tcPr>
            <w:tcW w:w="2689" w:type="dxa"/>
          </w:tcPr>
          <w:p w14:paraId="2B6696AE" w14:textId="1600BFD0" w:rsidR="00B63D45" w:rsidRPr="00B7450A" w:rsidRDefault="00B63D45" w:rsidP="00B63D45">
            <w:pPr>
              <w:jc w:val="center"/>
              <w:rPr>
                <w:color w:val="FF0000"/>
                <w:szCs w:val="24"/>
              </w:rPr>
            </w:pPr>
            <w:r w:rsidRPr="00B7450A">
              <w:rPr>
                <w:color w:val="FF0000"/>
                <w:szCs w:val="24"/>
              </w:rPr>
              <w:t>Paint</w:t>
            </w:r>
          </w:p>
        </w:tc>
        <w:tc>
          <w:tcPr>
            <w:tcW w:w="3543" w:type="dxa"/>
          </w:tcPr>
          <w:p w14:paraId="19AF4C68" w14:textId="58F9C96B" w:rsidR="00B63D45" w:rsidRPr="00B7450A" w:rsidRDefault="00B63D45" w:rsidP="00B63D45">
            <w:pPr>
              <w:jc w:val="center"/>
              <w:rPr>
                <w:color w:val="FF0000"/>
                <w:szCs w:val="24"/>
              </w:rPr>
            </w:pPr>
            <w:r w:rsidRPr="00B7450A">
              <w:rPr>
                <w:color w:val="FF0000"/>
                <w:szCs w:val="24"/>
              </w:rPr>
              <w:t xml:space="preserve">Wall </w:t>
            </w:r>
          </w:p>
        </w:tc>
        <w:tc>
          <w:tcPr>
            <w:tcW w:w="1701" w:type="dxa"/>
          </w:tcPr>
          <w:p w14:paraId="7512F849" w14:textId="228E2777" w:rsidR="00B63D45" w:rsidRPr="00B7450A" w:rsidRDefault="00144CE3" w:rsidP="00B63D45">
            <w:pPr>
              <w:jc w:val="center"/>
              <w:rPr>
                <w:color w:val="FF0000"/>
                <w:szCs w:val="24"/>
              </w:rPr>
            </w:pPr>
            <w:r w:rsidRPr="00B7450A">
              <w:rPr>
                <w:color w:val="FF0000"/>
                <w:szCs w:val="24"/>
              </w:rPr>
              <w:t>24 m²</w:t>
            </w:r>
          </w:p>
        </w:tc>
        <w:tc>
          <w:tcPr>
            <w:tcW w:w="1701" w:type="dxa"/>
          </w:tcPr>
          <w:p w14:paraId="73CC05CC" w14:textId="36B56E26" w:rsidR="00B63D45" w:rsidRPr="00B7450A" w:rsidRDefault="00B63D45" w:rsidP="00B63D45">
            <w:pPr>
              <w:jc w:val="center"/>
              <w:rPr>
                <w:color w:val="FF0000"/>
                <w:szCs w:val="24"/>
              </w:rPr>
            </w:pPr>
          </w:p>
        </w:tc>
        <w:tc>
          <w:tcPr>
            <w:tcW w:w="1985" w:type="dxa"/>
          </w:tcPr>
          <w:p w14:paraId="750757EB" w14:textId="2CA6DFB5" w:rsidR="00B63D45" w:rsidRPr="00B7450A" w:rsidRDefault="00144CE3" w:rsidP="00B63D45">
            <w:pPr>
              <w:jc w:val="center"/>
              <w:rPr>
                <w:color w:val="FF0000"/>
                <w:szCs w:val="24"/>
              </w:rPr>
            </w:pPr>
            <w:r w:rsidRPr="00B7450A">
              <w:rPr>
                <w:color w:val="FF0000"/>
                <w:szCs w:val="24"/>
              </w:rPr>
              <w:t>$65.00 per m²</w:t>
            </w:r>
          </w:p>
        </w:tc>
        <w:tc>
          <w:tcPr>
            <w:tcW w:w="2693" w:type="dxa"/>
          </w:tcPr>
          <w:p w14:paraId="35C4D978" w14:textId="349F6F66" w:rsidR="00B63D45" w:rsidRPr="00B7450A" w:rsidRDefault="00144CE3" w:rsidP="00B63D45">
            <w:pPr>
              <w:jc w:val="center"/>
              <w:rPr>
                <w:color w:val="FF0000"/>
                <w:szCs w:val="24"/>
              </w:rPr>
            </w:pPr>
            <w:r w:rsidRPr="00B7450A">
              <w:rPr>
                <w:color w:val="FF0000"/>
                <w:szCs w:val="24"/>
              </w:rPr>
              <w:t>$1560.00</w:t>
            </w:r>
          </w:p>
        </w:tc>
      </w:tr>
      <w:tr w:rsidR="00B63D45" w14:paraId="65AD5490" w14:textId="77777777" w:rsidTr="00B7450A">
        <w:trPr>
          <w:trHeight w:hRule="exact" w:val="567"/>
        </w:trPr>
        <w:tc>
          <w:tcPr>
            <w:tcW w:w="2689" w:type="dxa"/>
          </w:tcPr>
          <w:p w14:paraId="78D2571A" w14:textId="737547E7" w:rsidR="00B63D45" w:rsidRPr="00B7450A" w:rsidRDefault="00B63D45" w:rsidP="00B63D45">
            <w:pPr>
              <w:jc w:val="center"/>
              <w:rPr>
                <w:color w:val="FF0000"/>
                <w:szCs w:val="24"/>
              </w:rPr>
            </w:pPr>
            <w:r w:rsidRPr="00B7450A">
              <w:rPr>
                <w:color w:val="FF0000"/>
                <w:szCs w:val="24"/>
              </w:rPr>
              <w:t>Labour</w:t>
            </w:r>
          </w:p>
        </w:tc>
        <w:tc>
          <w:tcPr>
            <w:tcW w:w="3543" w:type="dxa"/>
          </w:tcPr>
          <w:p w14:paraId="38646D04" w14:textId="2BD82BEF" w:rsidR="00B63D45" w:rsidRPr="00B7450A" w:rsidRDefault="00533B07" w:rsidP="00B63D45">
            <w:pPr>
              <w:jc w:val="center"/>
              <w:rPr>
                <w:color w:val="FF0000"/>
                <w:szCs w:val="24"/>
              </w:rPr>
            </w:pPr>
            <w:r w:rsidRPr="00B7450A">
              <w:rPr>
                <w:color w:val="FF0000"/>
                <w:szCs w:val="24"/>
              </w:rPr>
              <w:t xml:space="preserve">Carpenter, </w:t>
            </w:r>
            <w:r w:rsidR="00B63D45" w:rsidRPr="00B7450A">
              <w:rPr>
                <w:color w:val="FF0000"/>
                <w:szCs w:val="24"/>
              </w:rPr>
              <w:t>Flooring &amp; Electrical</w:t>
            </w:r>
          </w:p>
        </w:tc>
        <w:tc>
          <w:tcPr>
            <w:tcW w:w="1701" w:type="dxa"/>
          </w:tcPr>
          <w:p w14:paraId="7FB713EE" w14:textId="77777777" w:rsidR="00B63D45" w:rsidRPr="00B7450A" w:rsidRDefault="00B63D45" w:rsidP="00B63D45">
            <w:pPr>
              <w:jc w:val="center"/>
              <w:rPr>
                <w:color w:val="FF0000"/>
                <w:szCs w:val="24"/>
              </w:rPr>
            </w:pPr>
          </w:p>
        </w:tc>
        <w:tc>
          <w:tcPr>
            <w:tcW w:w="1701" w:type="dxa"/>
          </w:tcPr>
          <w:p w14:paraId="2D849DBA" w14:textId="3BABE2D6" w:rsidR="00B63D45" w:rsidRPr="00B7450A" w:rsidRDefault="00533B07" w:rsidP="00B63D45">
            <w:pPr>
              <w:jc w:val="center"/>
              <w:rPr>
                <w:color w:val="FF0000"/>
                <w:szCs w:val="24"/>
              </w:rPr>
            </w:pPr>
            <w:r w:rsidRPr="00B7450A">
              <w:rPr>
                <w:color w:val="FF0000"/>
                <w:szCs w:val="24"/>
              </w:rPr>
              <w:t>2</w:t>
            </w:r>
            <w:r w:rsidR="00B63D45" w:rsidRPr="00B7450A">
              <w:rPr>
                <w:color w:val="FF0000"/>
                <w:szCs w:val="24"/>
              </w:rPr>
              <w:t>6hrs</w:t>
            </w:r>
          </w:p>
        </w:tc>
        <w:tc>
          <w:tcPr>
            <w:tcW w:w="1985" w:type="dxa"/>
          </w:tcPr>
          <w:p w14:paraId="53A3C39B" w14:textId="347FB1A0" w:rsidR="00B63D45" w:rsidRPr="00B7450A" w:rsidRDefault="00B63D45" w:rsidP="00B63D45">
            <w:pPr>
              <w:jc w:val="center"/>
              <w:rPr>
                <w:color w:val="FF0000"/>
                <w:szCs w:val="24"/>
              </w:rPr>
            </w:pPr>
            <w:r w:rsidRPr="00B7450A">
              <w:rPr>
                <w:color w:val="FF0000"/>
                <w:szCs w:val="24"/>
              </w:rPr>
              <w:t>$50.00</w:t>
            </w:r>
          </w:p>
        </w:tc>
        <w:tc>
          <w:tcPr>
            <w:tcW w:w="2693" w:type="dxa"/>
          </w:tcPr>
          <w:p w14:paraId="4C9405BF" w14:textId="46748E76" w:rsidR="00B63D45" w:rsidRPr="00B7450A" w:rsidRDefault="00B63D45" w:rsidP="00533B07">
            <w:pPr>
              <w:jc w:val="center"/>
              <w:rPr>
                <w:color w:val="FF0000"/>
                <w:szCs w:val="24"/>
              </w:rPr>
            </w:pPr>
            <w:r w:rsidRPr="00B7450A">
              <w:rPr>
                <w:color w:val="FF0000"/>
                <w:szCs w:val="24"/>
              </w:rPr>
              <w:t>$</w:t>
            </w:r>
            <w:r w:rsidR="00533B07" w:rsidRPr="00B7450A">
              <w:rPr>
                <w:color w:val="FF0000"/>
                <w:szCs w:val="24"/>
              </w:rPr>
              <w:t>13</w:t>
            </w:r>
            <w:r w:rsidRPr="00B7450A">
              <w:rPr>
                <w:color w:val="FF0000"/>
                <w:szCs w:val="24"/>
              </w:rPr>
              <w:t>00.00</w:t>
            </w:r>
          </w:p>
        </w:tc>
      </w:tr>
      <w:tr w:rsidR="001F54E0" w14:paraId="617E3AB7" w14:textId="77777777" w:rsidTr="00B7450A">
        <w:trPr>
          <w:trHeight w:hRule="exact" w:val="567"/>
        </w:trPr>
        <w:tc>
          <w:tcPr>
            <w:tcW w:w="11619" w:type="dxa"/>
            <w:gridSpan w:val="5"/>
          </w:tcPr>
          <w:p w14:paraId="459212E5" w14:textId="77777777" w:rsidR="001F54E0" w:rsidRPr="00B7450A" w:rsidRDefault="001F54E0" w:rsidP="001F54E0">
            <w:pPr>
              <w:jc w:val="right"/>
              <w:rPr>
                <w:color w:val="FF0000"/>
                <w:szCs w:val="24"/>
              </w:rPr>
            </w:pPr>
            <w:r w:rsidRPr="00B7450A">
              <w:rPr>
                <w:color w:val="FF0000"/>
                <w:szCs w:val="24"/>
              </w:rPr>
              <w:t>Total Cost =</w:t>
            </w:r>
          </w:p>
        </w:tc>
        <w:tc>
          <w:tcPr>
            <w:tcW w:w="2693" w:type="dxa"/>
          </w:tcPr>
          <w:p w14:paraId="0FEBBB54" w14:textId="060914EB" w:rsidR="001F54E0" w:rsidRPr="00B7450A" w:rsidRDefault="004A7461" w:rsidP="00533B07">
            <w:pPr>
              <w:jc w:val="center"/>
              <w:rPr>
                <w:color w:val="FF0000"/>
                <w:szCs w:val="24"/>
              </w:rPr>
            </w:pPr>
            <w:r w:rsidRPr="00B7450A">
              <w:rPr>
                <w:color w:val="FF0000"/>
                <w:szCs w:val="24"/>
              </w:rPr>
              <w:fldChar w:fldCharType="begin"/>
            </w:r>
            <w:r w:rsidRPr="00B7450A">
              <w:rPr>
                <w:color w:val="FF0000"/>
                <w:szCs w:val="24"/>
              </w:rPr>
              <w:instrText xml:space="preserve"> =SUM(ABOVE) </w:instrText>
            </w:r>
            <w:r w:rsidRPr="00B7450A">
              <w:rPr>
                <w:color w:val="FF0000"/>
                <w:szCs w:val="24"/>
              </w:rPr>
              <w:fldChar w:fldCharType="separate"/>
            </w:r>
            <w:r w:rsidRPr="00B7450A">
              <w:rPr>
                <w:noProof/>
                <w:color w:val="FF0000"/>
                <w:szCs w:val="24"/>
              </w:rPr>
              <w:t>$38460.00</w:t>
            </w:r>
            <w:r w:rsidRPr="00B7450A">
              <w:rPr>
                <w:color w:val="FF0000"/>
                <w:szCs w:val="24"/>
              </w:rPr>
              <w:fldChar w:fldCharType="end"/>
            </w:r>
          </w:p>
        </w:tc>
      </w:tr>
    </w:tbl>
    <w:p w14:paraId="0341BB6E" w14:textId="77777777" w:rsidR="00B7450A" w:rsidRDefault="00B7450A" w:rsidP="00B7450A">
      <w:pPr>
        <w:pStyle w:val="Body"/>
      </w:pPr>
    </w:p>
    <w:p w14:paraId="45489D69" w14:textId="77777777" w:rsidR="00FD75CE" w:rsidRDefault="00B7450A" w:rsidP="00FD75CE">
      <w:pPr>
        <w:pStyle w:val="Heading4"/>
      </w:pPr>
      <w:r>
        <w:br w:type="page"/>
      </w:r>
      <w:r w:rsidR="00FD75CE" w:rsidRPr="00A663C9">
        <w:lastRenderedPageBreak/>
        <w:t>Material estimation Project 2</w:t>
      </w:r>
      <w:r w:rsidR="00FD75CE">
        <w:t xml:space="preserve"> </w:t>
      </w:r>
    </w:p>
    <w:p w14:paraId="56C8C470" w14:textId="79C4C295" w:rsidR="001F54E0" w:rsidRDefault="001F54E0" w:rsidP="001F54E0">
      <w:pPr>
        <w:rPr>
          <w:lang w:eastAsia="en-AU"/>
        </w:rPr>
      </w:pPr>
      <w:r>
        <w:rPr>
          <w:lang w:eastAsia="en-AU"/>
        </w:rPr>
        <w:t xml:space="preserve">For this part of the assessment, use the </w:t>
      </w:r>
      <w:r w:rsidR="00350B3A">
        <w:rPr>
          <w:lang w:eastAsia="en-AU"/>
        </w:rPr>
        <w:t>materials guide</w:t>
      </w:r>
      <w:r>
        <w:rPr>
          <w:lang w:eastAsia="en-AU"/>
        </w:rPr>
        <w:t xml:space="preserve"> to create an estimate of </w:t>
      </w:r>
      <w:r w:rsidRPr="00794281">
        <w:rPr>
          <w:b/>
          <w:i/>
          <w:u w:val="single"/>
          <w:lang w:eastAsia="en-AU"/>
        </w:rPr>
        <w:t>materials</w:t>
      </w:r>
      <w:r w:rsidR="00FD75CE">
        <w:rPr>
          <w:lang w:eastAsia="en-AU"/>
        </w:rPr>
        <w:t xml:space="preserve"> and cost.</w:t>
      </w:r>
    </w:p>
    <w:p w14:paraId="13E9B3C3" w14:textId="47B6F4EC" w:rsidR="00FD75CE" w:rsidRPr="00672371" w:rsidRDefault="00FD75CE" w:rsidP="00FD75CE">
      <w:pPr>
        <w:pStyle w:val="Caption"/>
      </w:pPr>
      <w:r w:rsidRPr="00665A2D">
        <w:t xml:space="preserve">Table </w:t>
      </w:r>
      <w:r w:rsidRPr="00665A2D">
        <w:fldChar w:fldCharType="begin"/>
      </w:r>
      <w:r w:rsidRPr="00665A2D">
        <w:instrText xml:space="preserve"> SEQ Table \* ARABIC </w:instrText>
      </w:r>
      <w:r w:rsidRPr="00665A2D">
        <w:fldChar w:fldCharType="separate"/>
      </w:r>
      <w:r>
        <w:rPr>
          <w:noProof/>
        </w:rPr>
        <w:t>12</w:t>
      </w:r>
      <w:r w:rsidRPr="00665A2D">
        <w:fldChar w:fldCharType="end"/>
      </w:r>
      <w:r w:rsidRPr="00665A2D">
        <w:t xml:space="preserve"> </w:t>
      </w:r>
      <w:r>
        <w:t>Materials estimation Project 2</w:t>
      </w:r>
    </w:p>
    <w:tbl>
      <w:tblPr>
        <w:tblStyle w:val="TableGrid"/>
        <w:tblW w:w="14312" w:type="dxa"/>
        <w:tblLook w:val="04A0" w:firstRow="1" w:lastRow="0" w:firstColumn="1" w:lastColumn="0" w:noHBand="0" w:noVBand="1"/>
      </w:tblPr>
      <w:tblGrid>
        <w:gridCol w:w="2689"/>
        <w:gridCol w:w="3543"/>
        <w:gridCol w:w="1701"/>
        <w:gridCol w:w="1701"/>
        <w:gridCol w:w="1985"/>
        <w:gridCol w:w="2693"/>
      </w:tblGrid>
      <w:tr w:rsidR="001F54E0" w14:paraId="348DA11A" w14:textId="77777777" w:rsidTr="001F54E0">
        <w:trPr>
          <w:cnfStyle w:val="100000000000" w:firstRow="1" w:lastRow="0" w:firstColumn="0" w:lastColumn="0" w:oddVBand="0" w:evenVBand="0" w:oddHBand="0" w:evenHBand="0" w:firstRowFirstColumn="0" w:firstRowLastColumn="0" w:lastRowFirstColumn="0" w:lastRowLastColumn="0"/>
        </w:trPr>
        <w:tc>
          <w:tcPr>
            <w:tcW w:w="2689" w:type="dxa"/>
          </w:tcPr>
          <w:p w14:paraId="6F24D207" w14:textId="77777777" w:rsidR="001F54E0" w:rsidRDefault="001F54E0" w:rsidP="001F54E0">
            <w:pPr>
              <w:rPr>
                <w:b w:val="0"/>
                <w:sz w:val="22"/>
                <w:szCs w:val="22"/>
              </w:rPr>
            </w:pPr>
            <w:r>
              <w:rPr>
                <w:b w:val="0"/>
                <w:sz w:val="22"/>
                <w:szCs w:val="22"/>
              </w:rPr>
              <w:t>Surface/area</w:t>
            </w:r>
          </w:p>
        </w:tc>
        <w:tc>
          <w:tcPr>
            <w:tcW w:w="3543" w:type="dxa"/>
          </w:tcPr>
          <w:p w14:paraId="729A5279" w14:textId="4BBBCFE2" w:rsidR="001F54E0" w:rsidRDefault="001F54E0" w:rsidP="001F54E0">
            <w:pPr>
              <w:rPr>
                <w:b w:val="0"/>
                <w:sz w:val="22"/>
                <w:szCs w:val="22"/>
              </w:rPr>
            </w:pPr>
            <w:r>
              <w:rPr>
                <w:b w:val="0"/>
                <w:sz w:val="22"/>
                <w:szCs w:val="22"/>
              </w:rPr>
              <w:t>Material</w:t>
            </w:r>
          </w:p>
        </w:tc>
        <w:tc>
          <w:tcPr>
            <w:tcW w:w="1701" w:type="dxa"/>
          </w:tcPr>
          <w:p w14:paraId="255AD695" w14:textId="77777777" w:rsidR="001F54E0" w:rsidRDefault="001F54E0" w:rsidP="001F54E0">
            <w:pPr>
              <w:rPr>
                <w:b w:val="0"/>
                <w:sz w:val="22"/>
                <w:szCs w:val="22"/>
              </w:rPr>
            </w:pPr>
            <w:r>
              <w:rPr>
                <w:b w:val="0"/>
                <w:sz w:val="22"/>
                <w:szCs w:val="22"/>
              </w:rPr>
              <w:t>Square meters</w:t>
            </w:r>
          </w:p>
        </w:tc>
        <w:tc>
          <w:tcPr>
            <w:tcW w:w="1701" w:type="dxa"/>
          </w:tcPr>
          <w:p w14:paraId="28E6D7E4" w14:textId="77777777" w:rsidR="001F54E0" w:rsidRDefault="001F54E0" w:rsidP="001F54E0">
            <w:pPr>
              <w:rPr>
                <w:b w:val="0"/>
                <w:sz w:val="22"/>
                <w:szCs w:val="22"/>
              </w:rPr>
            </w:pPr>
            <w:r>
              <w:rPr>
                <w:b w:val="0"/>
                <w:sz w:val="22"/>
                <w:szCs w:val="22"/>
              </w:rPr>
              <w:t>Lineal meters</w:t>
            </w:r>
          </w:p>
        </w:tc>
        <w:tc>
          <w:tcPr>
            <w:tcW w:w="1985" w:type="dxa"/>
          </w:tcPr>
          <w:p w14:paraId="3AF4FD6D" w14:textId="77777777" w:rsidR="001F54E0" w:rsidRDefault="001F54E0" w:rsidP="001F54E0">
            <w:pPr>
              <w:rPr>
                <w:b w:val="0"/>
                <w:sz w:val="22"/>
                <w:szCs w:val="22"/>
              </w:rPr>
            </w:pPr>
            <w:r>
              <w:rPr>
                <w:b w:val="0"/>
                <w:sz w:val="22"/>
                <w:szCs w:val="22"/>
              </w:rPr>
              <w:t>M² , M³ or lineal rate</w:t>
            </w:r>
          </w:p>
        </w:tc>
        <w:tc>
          <w:tcPr>
            <w:tcW w:w="2693" w:type="dxa"/>
          </w:tcPr>
          <w:p w14:paraId="63AB0FE5" w14:textId="77777777" w:rsidR="001F54E0" w:rsidRDefault="001F54E0" w:rsidP="001F54E0">
            <w:pPr>
              <w:rPr>
                <w:b w:val="0"/>
                <w:sz w:val="22"/>
                <w:szCs w:val="22"/>
              </w:rPr>
            </w:pPr>
            <w:r>
              <w:rPr>
                <w:b w:val="0"/>
                <w:sz w:val="22"/>
                <w:szCs w:val="22"/>
              </w:rPr>
              <w:t>Material Cost</w:t>
            </w:r>
          </w:p>
        </w:tc>
      </w:tr>
      <w:tr w:rsidR="005E6F8A" w14:paraId="2ED54DE9" w14:textId="77777777" w:rsidTr="001F54E0">
        <w:tc>
          <w:tcPr>
            <w:tcW w:w="2689" w:type="dxa"/>
          </w:tcPr>
          <w:p w14:paraId="386A4547" w14:textId="2D175EAE" w:rsidR="005E6F8A" w:rsidRPr="00B7450A" w:rsidRDefault="005E6F8A" w:rsidP="005E6F8A">
            <w:pPr>
              <w:jc w:val="center"/>
              <w:rPr>
                <w:color w:val="FF0000"/>
                <w:szCs w:val="24"/>
              </w:rPr>
            </w:pPr>
            <w:r w:rsidRPr="00B7450A">
              <w:rPr>
                <w:color w:val="FF0000"/>
                <w:szCs w:val="24"/>
              </w:rPr>
              <w:t>Walls</w:t>
            </w:r>
          </w:p>
        </w:tc>
        <w:tc>
          <w:tcPr>
            <w:tcW w:w="3543" w:type="dxa"/>
          </w:tcPr>
          <w:p w14:paraId="5FF07EAC" w14:textId="6D7125DD" w:rsidR="005E6F8A" w:rsidRPr="00B7450A" w:rsidRDefault="005E6F8A" w:rsidP="005E6F8A">
            <w:pPr>
              <w:jc w:val="center"/>
              <w:rPr>
                <w:color w:val="FF0000"/>
                <w:szCs w:val="24"/>
              </w:rPr>
            </w:pPr>
            <w:r w:rsidRPr="00B7450A">
              <w:rPr>
                <w:color w:val="FF0000"/>
                <w:szCs w:val="24"/>
              </w:rPr>
              <w:t>Timber</w:t>
            </w:r>
          </w:p>
        </w:tc>
        <w:tc>
          <w:tcPr>
            <w:tcW w:w="1701" w:type="dxa"/>
          </w:tcPr>
          <w:p w14:paraId="28386A12" w14:textId="6848CC28" w:rsidR="005E6F8A" w:rsidRPr="00B7450A" w:rsidRDefault="005E6F8A" w:rsidP="005E6F8A">
            <w:pPr>
              <w:jc w:val="center"/>
              <w:rPr>
                <w:color w:val="FF0000"/>
                <w:szCs w:val="24"/>
              </w:rPr>
            </w:pPr>
          </w:p>
        </w:tc>
        <w:tc>
          <w:tcPr>
            <w:tcW w:w="1701" w:type="dxa"/>
          </w:tcPr>
          <w:p w14:paraId="174A095C" w14:textId="1CE19F2A" w:rsidR="005E6F8A" w:rsidRPr="00B7450A" w:rsidRDefault="005E6F8A" w:rsidP="005E6F8A">
            <w:pPr>
              <w:jc w:val="center"/>
              <w:rPr>
                <w:color w:val="FF0000"/>
                <w:szCs w:val="24"/>
              </w:rPr>
            </w:pPr>
            <w:r w:rsidRPr="00B7450A">
              <w:rPr>
                <w:color w:val="FF0000"/>
                <w:szCs w:val="24"/>
              </w:rPr>
              <w:t>12 Lmt</w:t>
            </w:r>
          </w:p>
        </w:tc>
        <w:tc>
          <w:tcPr>
            <w:tcW w:w="1985" w:type="dxa"/>
          </w:tcPr>
          <w:p w14:paraId="0E55D994" w14:textId="15931AF7" w:rsidR="005E6F8A" w:rsidRPr="00B7450A" w:rsidRDefault="005E6F8A" w:rsidP="005E6F8A">
            <w:pPr>
              <w:jc w:val="center"/>
              <w:rPr>
                <w:color w:val="FF0000"/>
                <w:szCs w:val="24"/>
              </w:rPr>
            </w:pPr>
          </w:p>
        </w:tc>
        <w:tc>
          <w:tcPr>
            <w:tcW w:w="2693" w:type="dxa"/>
          </w:tcPr>
          <w:p w14:paraId="0E88BD5D" w14:textId="34E4244C" w:rsidR="005E6F8A" w:rsidRPr="00B7450A" w:rsidRDefault="005E6F8A" w:rsidP="005E6F8A">
            <w:pPr>
              <w:jc w:val="center"/>
              <w:rPr>
                <w:color w:val="FF0000"/>
                <w:szCs w:val="24"/>
              </w:rPr>
            </w:pPr>
            <w:r w:rsidRPr="00B7450A">
              <w:rPr>
                <w:color w:val="FF0000"/>
                <w:szCs w:val="24"/>
              </w:rPr>
              <w:t>$60.00</w:t>
            </w:r>
          </w:p>
        </w:tc>
      </w:tr>
      <w:tr w:rsidR="005E6F8A" w14:paraId="30C8C6D7" w14:textId="77777777" w:rsidTr="001F54E0">
        <w:tc>
          <w:tcPr>
            <w:tcW w:w="2689" w:type="dxa"/>
          </w:tcPr>
          <w:p w14:paraId="767975E9" w14:textId="11EFB9F8" w:rsidR="005E6F8A" w:rsidRPr="00B7450A" w:rsidRDefault="005E6F8A" w:rsidP="005E6F8A">
            <w:pPr>
              <w:jc w:val="center"/>
              <w:rPr>
                <w:color w:val="FF0000"/>
                <w:szCs w:val="24"/>
              </w:rPr>
            </w:pPr>
            <w:r w:rsidRPr="00B7450A">
              <w:rPr>
                <w:color w:val="FF0000"/>
                <w:szCs w:val="24"/>
              </w:rPr>
              <w:t>Walls</w:t>
            </w:r>
          </w:p>
        </w:tc>
        <w:tc>
          <w:tcPr>
            <w:tcW w:w="3543" w:type="dxa"/>
          </w:tcPr>
          <w:p w14:paraId="2CAD5692" w14:textId="1A0EEDA8" w:rsidR="005E6F8A" w:rsidRPr="00B7450A" w:rsidRDefault="005E6F8A" w:rsidP="005E6F8A">
            <w:pPr>
              <w:jc w:val="center"/>
              <w:rPr>
                <w:color w:val="FF0000"/>
                <w:szCs w:val="24"/>
              </w:rPr>
            </w:pPr>
            <w:r w:rsidRPr="00B7450A">
              <w:rPr>
                <w:color w:val="FF0000"/>
                <w:szCs w:val="24"/>
              </w:rPr>
              <w:t>Plaster board</w:t>
            </w:r>
          </w:p>
        </w:tc>
        <w:tc>
          <w:tcPr>
            <w:tcW w:w="1701" w:type="dxa"/>
          </w:tcPr>
          <w:p w14:paraId="10DEDA50" w14:textId="3B00F7D5" w:rsidR="005E6F8A" w:rsidRPr="00B7450A" w:rsidRDefault="005E6F8A" w:rsidP="005E6F8A">
            <w:pPr>
              <w:jc w:val="center"/>
              <w:rPr>
                <w:color w:val="FF0000"/>
                <w:szCs w:val="24"/>
              </w:rPr>
            </w:pPr>
            <w:r w:rsidRPr="00B7450A">
              <w:rPr>
                <w:color w:val="FF0000"/>
                <w:szCs w:val="24"/>
              </w:rPr>
              <w:t>6 m²</w:t>
            </w:r>
          </w:p>
        </w:tc>
        <w:tc>
          <w:tcPr>
            <w:tcW w:w="1701" w:type="dxa"/>
          </w:tcPr>
          <w:p w14:paraId="5069D62D" w14:textId="77777777" w:rsidR="005E6F8A" w:rsidRPr="00B7450A" w:rsidRDefault="005E6F8A" w:rsidP="005E6F8A">
            <w:pPr>
              <w:jc w:val="center"/>
              <w:rPr>
                <w:color w:val="FF0000"/>
                <w:szCs w:val="24"/>
              </w:rPr>
            </w:pPr>
          </w:p>
        </w:tc>
        <w:tc>
          <w:tcPr>
            <w:tcW w:w="1985" w:type="dxa"/>
          </w:tcPr>
          <w:p w14:paraId="074A4F26" w14:textId="4C5FED8A" w:rsidR="005E6F8A" w:rsidRPr="00B7450A" w:rsidRDefault="005E6F8A" w:rsidP="005E6F8A">
            <w:pPr>
              <w:jc w:val="center"/>
              <w:rPr>
                <w:color w:val="FF0000"/>
                <w:szCs w:val="24"/>
              </w:rPr>
            </w:pPr>
            <w:r w:rsidRPr="00B7450A">
              <w:rPr>
                <w:color w:val="FF0000"/>
                <w:szCs w:val="24"/>
              </w:rPr>
              <w:t>$5 per m²</w:t>
            </w:r>
          </w:p>
        </w:tc>
        <w:tc>
          <w:tcPr>
            <w:tcW w:w="2693" w:type="dxa"/>
          </w:tcPr>
          <w:p w14:paraId="48CB0D44" w14:textId="56C3153F" w:rsidR="005E6F8A" w:rsidRPr="00B7450A" w:rsidRDefault="005E6F8A" w:rsidP="005E6F8A">
            <w:pPr>
              <w:jc w:val="center"/>
              <w:rPr>
                <w:color w:val="FF0000"/>
                <w:szCs w:val="24"/>
              </w:rPr>
            </w:pPr>
            <w:r w:rsidRPr="00B7450A">
              <w:rPr>
                <w:color w:val="FF0000"/>
                <w:szCs w:val="24"/>
              </w:rPr>
              <w:t>$30.00</w:t>
            </w:r>
          </w:p>
        </w:tc>
      </w:tr>
      <w:tr w:rsidR="001F54E0" w14:paraId="53D0F849" w14:textId="77777777" w:rsidTr="001F54E0">
        <w:tc>
          <w:tcPr>
            <w:tcW w:w="2689" w:type="dxa"/>
          </w:tcPr>
          <w:p w14:paraId="481AB52B" w14:textId="77777777" w:rsidR="001F54E0" w:rsidRPr="00B7450A" w:rsidRDefault="001F54E0" w:rsidP="001F54E0">
            <w:pPr>
              <w:jc w:val="center"/>
              <w:rPr>
                <w:color w:val="FF0000"/>
                <w:szCs w:val="24"/>
              </w:rPr>
            </w:pPr>
            <w:r w:rsidRPr="00B7450A">
              <w:rPr>
                <w:color w:val="FF0000"/>
                <w:szCs w:val="24"/>
              </w:rPr>
              <w:t>Floors</w:t>
            </w:r>
          </w:p>
        </w:tc>
        <w:tc>
          <w:tcPr>
            <w:tcW w:w="3543" w:type="dxa"/>
          </w:tcPr>
          <w:p w14:paraId="43A4FE13" w14:textId="7082FA3A" w:rsidR="001F54E0" w:rsidRPr="00B7450A" w:rsidRDefault="005E6F8A" w:rsidP="001F54E0">
            <w:pPr>
              <w:jc w:val="center"/>
              <w:rPr>
                <w:color w:val="FF0000"/>
                <w:szCs w:val="24"/>
              </w:rPr>
            </w:pPr>
            <w:r w:rsidRPr="00B7450A">
              <w:rPr>
                <w:color w:val="FF0000"/>
                <w:szCs w:val="24"/>
              </w:rPr>
              <w:t>Carpet Tiles</w:t>
            </w:r>
          </w:p>
        </w:tc>
        <w:tc>
          <w:tcPr>
            <w:tcW w:w="1701" w:type="dxa"/>
          </w:tcPr>
          <w:p w14:paraId="2BB3F55F" w14:textId="014F2D44" w:rsidR="001F54E0" w:rsidRPr="00B7450A" w:rsidRDefault="001F54E0" w:rsidP="001F54E0">
            <w:pPr>
              <w:jc w:val="center"/>
              <w:rPr>
                <w:color w:val="FF0000"/>
                <w:szCs w:val="24"/>
              </w:rPr>
            </w:pPr>
            <w:r w:rsidRPr="00B7450A">
              <w:rPr>
                <w:color w:val="FF0000"/>
                <w:szCs w:val="24"/>
              </w:rPr>
              <w:t>8 m²</w:t>
            </w:r>
          </w:p>
        </w:tc>
        <w:tc>
          <w:tcPr>
            <w:tcW w:w="1701" w:type="dxa"/>
          </w:tcPr>
          <w:p w14:paraId="31D90884" w14:textId="77777777" w:rsidR="001F54E0" w:rsidRPr="00B7450A" w:rsidRDefault="001F54E0" w:rsidP="001F54E0">
            <w:pPr>
              <w:jc w:val="center"/>
              <w:rPr>
                <w:color w:val="FF0000"/>
                <w:szCs w:val="24"/>
              </w:rPr>
            </w:pPr>
          </w:p>
        </w:tc>
        <w:tc>
          <w:tcPr>
            <w:tcW w:w="1985" w:type="dxa"/>
          </w:tcPr>
          <w:p w14:paraId="6E2882F9" w14:textId="6051A42F" w:rsidR="001F54E0" w:rsidRPr="00B7450A" w:rsidRDefault="001F54E0" w:rsidP="005E6F8A">
            <w:pPr>
              <w:jc w:val="center"/>
              <w:rPr>
                <w:color w:val="FF0000"/>
                <w:szCs w:val="24"/>
              </w:rPr>
            </w:pPr>
            <w:r w:rsidRPr="00B7450A">
              <w:rPr>
                <w:color w:val="FF0000"/>
                <w:szCs w:val="24"/>
              </w:rPr>
              <w:t>$</w:t>
            </w:r>
            <w:r w:rsidR="005E6F8A" w:rsidRPr="00B7450A">
              <w:rPr>
                <w:color w:val="FF0000"/>
                <w:szCs w:val="24"/>
              </w:rPr>
              <w:t>3</w:t>
            </w:r>
            <w:r w:rsidRPr="00B7450A">
              <w:rPr>
                <w:color w:val="FF0000"/>
                <w:szCs w:val="24"/>
              </w:rPr>
              <w:t>5.00 per m²</w:t>
            </w:r>
          </w:p>
        </w:tc>
        <w:tc>
          <w:tcPr>
            <w:tcW w:w="2693" w:type="dxa"/>
          </w:tcPr>
          <w:p w14:paraId="23356E30" w14:textId="310E4A0A" w:rsidR="001F54E0" w:rsidRPr="00B7450A" w:rsidRDefault="001F54E0" w:rsidP="005E6F8A">
            <w:pPr>
              <w:jc w:val="center"/>
              <w:rPr>
                <w:color w:val="FF0000"/>
                <w:szCs w:val="24"/>
              </w:rPr>
            </w:pPr>
            <w:r w:rsidRPr="00B7450A">
              <w:rPr>
                <w:color w:val="FF0000"/>
                <w:szCs w:val="24"/>
              </w:rPr>
              <w:t>$</w:t>
            </w:r>
            <w:r w:rsidR="005E6F8A" w:rsidRPr="00B7450A">
              <w:rPr>
                <w:color w:val="FF0000"/>
                <w:szCs w:val="24"/>
              </w:rPr>
              <w:t>28</w:t>
            </w:r>
            <w:r w:rsidRPr="00B7450A">
              <w:rPr>
                <w:color w:val="FF0000"/>
                <w:szCs w:val="24"/>
              </w:rPr>
              <w:t>0.00</w:t>
            </w:r>
          </w:p>
        </w:tc>
      </w:tr>
      <w:tr w:rsidR="001F54E0" w14:paraId="0CA6E234" w14:textId="77777777" w:rsidTr="001F54E0">
        <w:tc>
          <w:tcPr>
            <w:tcW w:w="2689" w:type="dxa"/>
          </w:tcPr>
          <w:p w14:paraId="12D1E1FD" w14:textId="77777777" w:rsidR="001F54E0" w:rsidRPr="00B7450A" w:rsidRDefault="001F54E0" w:rsidP="001F54E0">
            <w:pPr>
              <w:jc w:val="center"/>
              <w:rPr>
                <w:color w:val="FF0000"/>
                <w:szCs w:val="24"/>
              </w:rPr>
            </w:pPr>
            <w:r w:rsidRPr="00B7450A">
              <w:rPr>
                <w:color w:val="FF0000"/>
                <w:szCs w:val="24"/>
              </w:rPr>
              <w:t>Furnishing Carcases</w:t>
            </w:r>
          </w:p>
        </w:tc>
        <w:tc>
          <w:tcPr>
            <w:tcW w:w="3543" w:type="dxa"/>
          </w:tcPr>
          <w:p w14:paraId="18D755BE" w14:textId="2ABEA0E0" w:rsidR="001F54E0" w:rsidRPr="00B7450A" w:rsidRDefault="004A7461" w:rsidP="005E6F8A">
            <w:pPr>
              <w:jc w:val="center"/>
              <w:rPr>
                <w:color w:val="FF0000"/>
                <w:szCs w:val="24"/>
              </w:rPr>
            </w:pPr>
            <w:r w:rsidRPr="00B7450A">
              <w:rPr>
                <w:color w:val="FF0000"/>
                <w:szCs w:val="24"/>
              </w:rPr>
              <w:t>Natural Timber Veneer</w:t>
            </w:r>
            <w:r w:rsidR="001F54E0" w:rsidRPr="00B7450A">
              <w:rPr>
                <w:color w:val="FF0000"/>
                <w:szCs w:val="24"/>
              </w:rPr>
              <w:t xml:space="preserve"> board </w:t>
            </w:r>
            <w:r w:rsidR="005E6F8A" w:rsidRPr="00B7450A">
              <w:rPr>
                <w:color w:val="FF0000"/>
                <w:szCs w:val="24"/>
              </w:rPr>
              <w:t>storage</w:t>
            </w:r>
            <w:r w:rsidR="001F54E0" w:rsidRPr="00B7450A">
              <w:rPr>
                <w:color w:val="FF0000"/>
                <w:szCs w:val="24"/>
              </w:rPr>
              <w:t xml:space="preserve"> cabinets</w:t>
            </w:r>
          </w:p>
        </w:tc>
        <w:tc>
          <w:tcPr>
            <w:tcW w:w="1701" w:type="dxa"/>
          </w:tcPr>
          <w:p w14:paraId="180121A8" w14:textId="77777777" w:rsidR="001F54E0" w:rsidRPr="00B7450A" w:rsidRDefault="001F54E0" w:rsidP="001F54E0">
            <w:pPr>
              <w:jc w:val="center"/>
              <w:rPr>
                <w:color w:val="FF0000"/>
                <w:szCs w:val="24"/>
              </w:rPr>
            </w:pPr>
          </w:p>
        </w:tc>
        <w:tc>
          <w:tcPr>
            <w:tcW w:w="1701" w:type="dxa"/>
          </w:tcPr>
          <w:p w14:paraId="7E74F661" w14:textId="497C3DD4" w:rsidR="001F54E0" w:rsidRPr="00B7450A" w:rsidRDefault="005E6F8A" w:rsidP="001F54E0">
            <w:pPr>
              <w:jc w:val="center"/>
              <w:rPr>
                <w:color w:val="FF0000"/>
                <w:szCs w:val="24"/>
              </w:rPr>
            </w:pPr>
            <w:r w:rsidRPr="00B7450A">
              <w:rPr>
                <w:color w:val="FF0000"/>
                <w:szCs w:val="24"/>
              </w:rPr>
              <w:t>4</w:t>
            </w:r>
            <w:r w:rsidR="001F54E0" w:rsidRPr="00B7450A">
              <w:rPr>
                <w:color w:val="FF0000"/>
                <w:szCs w:val="24"/>
              </w:rPr>
              <w:t xml:space="preserve"> L mt</w:t>
            </w:r>
          </w:p>
        </w:tc>
        <w:tc>
          <w:tcPr>
            <w:tcW w:w="1985" w:type="dxa"/>
          </w:tcPr>
          <w:p w14:paraId="681CEAF6" w14:textId="7CDF4FFC" w:rsidR="001F54E0" w:rsidRPr="00B7450A" w:rsidRDefault="001F54E0" w:rsidP="004A7461">
            <w:pPr>
              <w:jc w:val="center"/>
              <w:rPr>
                <w:color w:val="FF0000"/>
                <w:szCs w:val="24"/>
              </w:rPr>
            </w:pPr>
            <w:r w:rsidRPr="00B7450A">
              <w:rPr>
                <w:color w:val="FF0000"/>
                <w:szCs w:val="24"/>
              </w:rPr>
              <w:t>$</w:t>
            </w:r>
            <w:r w:rsidR="004A7461" w:rsidRPr="00B7450A">
              <w:rPr>
                <w:color w:val="FF0000"/>
                <w:szCs w:val="24"/>
              </w:rPr>
              <w:t>10</w:t>
            </w:r>
            <w:r w:rsidRPr="00B7450A">
              <w:rPr>
                <w:color w:val="FF0000"/>
                <w:szCs w:val="24"/>
              </w:rPr>
              <w:t>00.00 per mt</w:t>
            </w:r>
          </w:p>
        </w:tc>
        <w:tc>
          <w:tcPr>
            <w:tcW w:w="2693" w:type="dxa"/>
          </w:tcPr>
          <w:p w14:paraId="386EC5CC" w14:textId="2B795DF0" w:rsidR="001F54E0" w:rsidRPr="00B7450A" w:rsidRDefault="005E6F8A" w:rsidP="004A7461">
            <w:pPr>
              <w:jc w:val="center"/>
              <w:rPr>
                <w:color w:val="FF0000"/>
                <w:szCs w:val="24"/>
              </w:rPr>
            </w:pPr>
            <w:r w:rsidRPr="00B7450A">
              <w:rPr>
                <w:color w:val="FF0000"/>
                <w:szCs w:val="24"/>
              </w:rPr>
              <w:t>$</w:t>
            </w:r>
            <w:r w:rsidR="004A7461" w:rsidRPr="00B7450A">
              <w:rPr>
                <w:color w:val="FF0000"/>
                <w:szCs w:val="24"/>
              </w:rPr>
              <w:t>4</w:t>
            </w:r>
            <w:r w:rsidRPr="00B7450A">
              <w:rPr>
                <w:color w:val="FF0000"/>
                <w:szCs w:val="24"/>
              </w:rPr>
              <w:t>0</w:t>
            </w:r>
            <w:r w:rsidR="001F54E0" w:rsidRPr="00B7450A">
              <w:rPr>
                <w:color w:val="FF0000"/>
                <w:szCs w:val="24"/>
              </w:rPr>
              <w:t>00.00</w:t>
            </w:r>
          </w:p>
        </w:tc>
      </w:tr>
      <w:tr w:rsidR="001F54E0" w14:paraId="2355C4CB" w14:textId="77777777" w:rsidTr="001F54E0">
        <w:tc>
          <w:tcPr>
            <w:tcW w:w="2689" w:type="dxa"/>
          </w:tcPr>
          <w:p w14:paraId="7940961E" w14:textId="4B49594F" w:rsidR="001F54E0" w:rsidRPr="00B7450A" w:rsidRDefault="00B63D45" w:rsidP="001F54E0">
            <w:pPr>
              <w:jc w:val="center"/>
              <w:rPr>
                <w:color w:val="FF0000"/>
                <w:szCs w:val="24"/>
              </w:rPr>
            </w:pPr>
            <w:r w:rsidRPr="00B7450A">
              <w:rPr>
                <w:color w:val="FF0000"/>
                <w:szCs w:val="24"/>
              </w:rPr>
              <w:t>Doors &amp; Panels</w:t>
            </w:r>
          </w:p>
        </w:tc>
        <w:tc>
          <w:tcPr>
            <w:tcW w:w="3543" w:type="dxa"/>
          </w:tcPr>
          <w:p w14:paraId="3DCBE3B3" w14:textId="5C796FD0" w:rsidR="001F54E0" w:rsidRPr="00B7450A" w:rsidRDefault="00144CE3" w:rsidP="001F54E0">
            <w:pPr>
              <w:jc w:val="center"/>
              <w:rPr>
                <w:color w:val="FF0000"/>
                <w:szCs w:val="24"/>
              </w:rPr>
            </w:pPr>
            <w:r w:rsidRPr="00B7450A">
              <w:rPr>
                <w:color w:val="FF0000"/>
                <w:szCs w:val="24"/>
              </w:rPr>
              <w:t>Solid Timber</w:t>
            </w:r>
          </w:p>
        </w:tc>
        <w:tc>
          <w:tcPr>
            <w:tcW w:w="1701" w:type="dxa"/>
          </w:tcPr>
          <w:p w14:paraId="51EB2BF5" w14:textId="679CB112" w:rsidR="001F54E0" w:rsidRPr="00B7450A" w:rsidRDefault="00144CE3" w:rsidP="001F54E0">
            <w:pPr>
              <w:jc w:val="center"/>
              <w:rPr>
                <w:color w:val="FF0000"/>
                <w:szCs w:val="24"/>
              </w:rPr>
            </w:pPr>
            <w:r w:rsidRPr="00B7450A">
              <w:rPr>
                <w:color w:val="FF0000"/>
                <w:szCs w:val="24"/>
              </w:rPr>
              <w:t>0.75m³</w:t>
            </w:r>
          </w:p>
        </w:tc>
        <w:tc>
          <w:tcPr>
            <w:tcW w:w="1701" w:type="dxa"/>
          </w:tcPr>
          <w:p w14:paraId="46023F5A" w14:textId="77777777" w:rsidR="001F54E0" w:rsidRPr="00B7450A" w:rsidRDefault="001F54E0" w:rsidP="001F54E0">
            <w:pPr>
              <w:jc w:val="center"/>
              <w:rPr>
                <w:color w:val="FF0000"/>
                <w:szCs w:val="24"/>
              </w:rPr>
            </w:pPr>
          </w:p>
        </w:tc>
        <w:tc>
          <w:tcPr>
            <w:tcW w:w="1985" w:type="dxa"/>
          </w:tcPr>
          <w:p w14:paraId="5F45485E" w14:textId="02804953" w:rsidR="001F54E0" w:rsidRPr="00B7450A" w:rsidRDefault="00144CE3" w:rsidP="001F54E0">
            <w:pPr>
              <w:jc w:val="center"/>
              <w:rPr>
                <w:color w:val="FF0000"/>
                <w:szCs w:val="24"/>
              </w:rPr>
            </w:pPr>
            <w:r w:rsidRPr="00B7450A">
              <w:rPr>
                <w:color w:val="FF0000"/>
                <w:szCs w:val="24"/>
              </w:rPr>
              <w:t>$2000.00 per m³</w:t>
            </w:r>
          </w:p>
        </w:tc>
        <w:tc>
          <w:tcPr>
            <w:tcW w:w="2693" w:type="dxa"/>
          </w:tcPr>
          <w:p w14:paraId="7FF634D5" w14:textId="3FB37C8A" w:rsidR="001F54E0" w:rsidRPr="00B7450A" w:rsidRDefault="00144CE3" w:rsidP="001F54E0">
            <w:pPr>
              <w:jc w:val="center"/>
              <w:rPr>
                <w:color w:val="FF0000"/>
                <w:szCs w:val="24"/>
              </w:rPr>
            </w:pPr>
            <w:r w:rsidRPr="00B7450A">
              <w:rPr>
                <w:color w:val="FF0000"/>
                <w:szCs w:val="24"/>
              </w:rPr>
              <w:t>$1500.00</w:t>
            </w:r>
          </w:p>
        </w:tc>
      </w:tr>
      <w:tr w:rsidR="001F54E0" w14:paraId="24CF8ABB" w14:textId="77777777" w:rsidTr="001F54E0">
        <w:tc>
          <w:tcPr>
            <w:tcW w:w="2689" w:type="dxa"/>
          </w:tcPr>
          <w:p w14:paraId="2C6B6B80" w14:textId="385E315E" w:rsidR="001F54E0" w:rsidRPr="00B7450A" w:rsidRDefault="00144CE3" w:rsidP="00144CE3">
            <w:pPr>
              <w:jc w:val="center"/>
              <w:rPr>
                <w:color w:val="FF0000"/>
                <w:szCs w:val="24"/>
              </w:rPr>
            </w:pPr>
            <w:r w:rsidRPr="00B7450A">
              <w:rPr>
                <w:color w:val="FF0000"/>
                <w:szCs w:val="24"/>
              </w:rPr>
              <w:t>Walls</w:t>
            </w:r>
          </w:p>
        </w:tc>
        <w:tc>
          <w:tcPr>
            <w:tcW w:w="3543" w:type="dxa"/>
          </w:tcPr>
          <w:p w14:paraId="3007D97B" w14:textId="34F91D4A" w:rsidR="001F54E0" w:rsidRPr="00B7450A" w:rsidRDefault="00144CE3" w:rsidP="001F54E0">
            <w:pPr>
              <w:jc w:val="center"/>
              <w:rPr>
                <w:color w:val="FF0000"/>
                <w:szCs w:val="24"/>
              </w:rPr>
            </w:pPr>
            <w:r w:rsidRPr="00B7450A">
              <w:rPr>
                <w:color w:val="FF0000"/>
                <w:szCs w:val="24"/>
              </w:rPr>
              <w:t>Paint</w:t>
            </w:r>
          </w:p>
        </w:tc>
        <w:tc>
          <w:tcPr>
            <w:tcW w:w="1701" w:type="dxa"/>
          </w:tcPr>
          <w:p w14:paraId="382EFE34" w14:textId="04C7970C" w:rsidR="001F54E0" w:rsidRPr="00B7450A" w:rsidRDefault="00144CE3" w:rsidP="001F54E0">
            <w:pPr>
              <w:jc w:val="center"/>
              <w:rPr>
                <w:color w:val="FF0000"/>
                <w:szCs w:val="24"/>
              </w:rPr>
            </w:pPr>
            <w:r w:rsidRPr="00B7450A">
              <w:rPr>
                <w:color w:val="FF0000"/>
                <w:szCs w:val="24"/>
              </w:rPr>
              <w:t>8 m²</w:t>
            </w:r>
          </w:p>
        </w:tc>
        <w:tc>
          <w:tcPr>
            <w:tcW w:w="1701" w:type="dxa"/>
          </w:tcPr>
          <w:p w14:paraId="7DDAE568" w14:textId="77777777" w:rsidR="001F54E0" w:rsidRPr="00B7450A" w:rsidRDefault="001F54E0" w:rsidP="001F54E0">
            <w:pPr>
              <w:jc w:val="center"/>
              <w:rPr>
                <w:color w:val="FF0000"/>
                <w:szCs w:val="24"/>
              </w:rPr>
            </w:pPr>
          </w:p>
        </w:tc>
        <w:tc>
          <w:tcPr>
            <w:tcW w:w="1985" w:type="dxa"/>
          </w:tcPr>
          <w:p w14:paraId="519FC2C9" w14:textId="32832EDB" w:rsidR="001F54E0" w:rsidRPr="00B7450A" w:rsidRDefault="00144CE3" w:rsidP="001F54E0">
            <w:pPr>
              <w:jc w:val="center"/>
              <w:rPr>
                <w:color w:val="FF0000"/>
                <w:szCs w:val="24"/>
              </w:rPr>
            </w:pPr>
            <w:r w:rsidRPr="00B7450A">
              <w:rPr>
                <w:color w:val="FF0000"/>
                <w:szCs w:val="24"/>
              </w:rPr>
              <w:t>$65.00 per m²</w:t>
            </w:r>
          </w:p>
        </w:tc>
        <w:tc>
          <w:tcPr>
            <w:tcW w:w="2693" w:type="dxa"/>
          </w:tcPr>
          <w:p w14:paraId="79008A88" w14:textId="7909C683" w:rsidR="001F54E0" w:rsidRPr="00B7450A" w:rsidRDefault="00533B07" w:rsidP="001F54E0">
            <w:pPr>
              <w:jc w:val="center"/>
              <w:rPr>
                <w:color w:val="FF0000"/>
                <w:szCs w:val="24"/>
              </w:rPr>
            </w:pPr>
            <w:r w:rsidRPr="00B7450A">
              <w:rPr>
                <w:color w:val="FF0000"/>
                <w:szCs w:val="24"/>
              </w:rPr>
              <w:t>$520.00</w:t>
            </w:r>
          </w:p>
        </w:tc>
      </w:tr>
      <w:tr w:rsidR="001F54E0" w14:paraId="038DC936" w14:textId="77777777" w:rsidTr="001F54E0">
        <w:tc>
          <w:tcPr>
            <w:tcW w:w="2689" w:type="dxa"/>
          </w:tcPr>
          <w:p w14:paraId="4909DD35" w14:textId="75FC3F7F" w:rsidR="001F54E0" w:rsidRPr="00B7450A" w:rsidRDefault="00533B07" w:rsidP="001F54E0">
            <w:pPr>
              <w:jc w:val="center"/>
              <w:rPr>
                <w:color w:val="FF0000"/>
                <w:szCs w:val="24"/>
              </w:rPr>
            </w:pPr>
            <w:r w:rsidRPr="00B7450A">
              <w:rPr>
                <w:color w:val="FF0000"/>
                <w:szCs w:val="24"/>
              </w:rPr>
              <w:t>Lighting</w:t>
            </w:r>
          </w:p>
        </w:tc>
        <w:tc>
          <w:tcPr>
            <w:tcW w:w="3543" w:type="dxa"/>
          </w:tcPr>
          <w:p w14:paraId="1A7819B7" w14:textId="5881C00D" w:rsidR="001F54E0" w:rsidRPr="00B7450A" w:rsidRDefault="00533B07" w:rsidP="001F54E0">
            <w:pPr>
              <w:jc w:val="center"/>
              <w:rPr>
                <w:color w:val="FF0000"/>
                <w:szCs w:val="24"/>
              </w:rPr>
            </w:pPr>
            <w:r w:rsidRPr="00B7450A">
              <w:rPr>
                <w:color w:val="FF0000"/>
                <w:szCs w:val="24"/>
              </w:rPr>
              <w:t>LED’s</w:t>
            </w:r>
          </w:p>
        </w:tc>
        <w:tc>
          <w:tcPr>
            <w:tcW w:w="1701" w:type="dxa"/>
          </w:tcPr>
          <w:p w14:paraId="0C7F44B2" w14:textId="59C1E7A4" w:rsidR="001F54E0" w:rsidRPr="00B7450A" w:rsidRDefault="00533B07" w:rsidP="001F54E0">
            <w:pPr>
              <w:jc w:val="center"/>
              <w:rPr>
                <w:color w:val="FF0000"/>
                <w:szCs w:val="24"/>
              </w:rPr>
            </w:pPr>
            <w:r w:rsidRPr="00B7450A">
              <w:rPr>
                <w:color w:val="FF0000"/>
                <w:szCs w:val="24"/>
              </w:rPr>
              <w:t>4</w:t>
            </w:r>
          </w:p>
        </w:tc>
        <w:tc>
          <w:tcPr>
            <w:tcW w:w="1701" w:type="dxa"/>
          </w:tcPr>
          <w:p w14:paraId="097B1185" w14:textId="77777777" w:rsidR="001F54E0" w:rsidRPr="00B7450A" w:rsidRDefault="001F54E0" w:rsidP="001F54E0">
            <w:pPr>
              <w:jc w:val="center"/>
              <w:rPr>
                <w:color w:val="FF0000"/>
                <w:szCs w:val="24"/>
              </w:rPr>
            </w:pPr>
          </w:p>
        </w:tc>
        <w:tc>
          <w:tcPr>
            <w:tcW w:w="1985" w:type="dxa"/>
          </w:tcPr>
          <w:p w14:paraId="515BDF47" w14:textId="5BF50046" w:rsidR="001F54E0" w:rsidRPr="00B7450A" w:rsidRDefault="00533B07" w:rsidP="001F54E0">
            <w:pPr>
              <w:jc w:val="center"/>
              <w:rPr>
                <w:color w:val="FF0000"/>
                <w:szCs w:val="24"/>
              </w:rPr>
            </w:pPr>
            <w:r w:rsidRPr="00B7450A">
              <w:rPr>
                <w:color w:val="FF0000"/>
                <w:szCs w:val="24"/>
              </w:rPr>
              <w:t>$15.00 ea</w:t>
            </w:r>
          </w:p>
        </w:tc>
        <w:tc>
          <w:tcPr>
            <w:tcW w:w="2693" w:type="dxa"/>
          </w:tcPr>
          <w:p w14:paraId="4C9176F7" w14:textId="204BD3EF" w:rsidR="001F54E0" w:rsidRPr="00B7450A" w:rsidRDefault="00533B07" w:rsidP="001F54E0">
            <w:pPr>
              <w:jc w:val="center"/>
              <w:rPr>
                <w:color w:val="FF0000"/>
                <w:szCs w:val="24"/>
              </w:rPr>
            </w:pPr>
            <w:r w:rsidRPr="00B7450A">
              <w:rPr>
                <w:color w:val="FF0000"/>
                <w:szCs w:val="24"/>
              </w:rPr>
              <w:t>$60.00</w:t>
            </w:r>
          </w:p>
        </w:tc>
      </w:tr>
      <w:tr w:rsidR="001F54E0" w14:paraId="61CB1FD9" w14:textId="77777777" w:rsidTr="001F54E0">
        <w:tc>
          <w:tcPr>
            <w:tcW w:w="2689" w:type="dxa"/>
          </w:tcPr>
          <w:p w14:paraId="716CCA2C" w14:textId="0F363C00" w:rsidR="001F54E0" w:rsidRPr="00B7450A" w:rsidRDefault="00533B07" w:rsidP="001F54E0">
            <w:pPr>
              <w:jc w:val="center"/>
              <w:rPr>
                <w:color w:val="FF0000"/>
                <w:szCs w:val="24"/>
              </w:rPr>
            </w:pPr>
            <w:r w:rsidRPr="00B7450A">
              <w:rPr>
                <w:color w:val="FF0000"/>
                <w:szCs w:val="24"/>
              </w:rPr>
              <w:t>Labour</w:t>
            </w:r>
          </w:p>
        </w:tc>
        <w:tc>
          <w:tcPr>
            <w:tcW w:w="3543" w:type="dxa"/>
          </w:tcPr>
          <w:p w14:paraId="7594E49B" w14:textId="76250585" w:rsidR="001F54E0" w:rsidRPr="00B7450A" w:rsidRDefault="00533B07" w:rsidP="001F54E0">
            <w:pPr>
              <w:jc w:val="center"/>
              <w:rPr>
                <w:color w:val="FF0000"/>
                <w:szCs w:val="24"/>
              </w:rPr>
            </w:pPr>
            <w:r w:rsidRPr="00B7450A">
              <w:rPr>
                <w:color w:val="FF0000"/>
                <w:szCs w:val="24"/>
              </w:rPr>
              <w:t>Carpenter, Electrician &amp; Flooring</w:t>
            </w:r>
          </w:p>
        </w:tc>
        <w:tc>
          <w:tcPr>
            <w:tcW w:w="1701" w:type="dxa"/>
          </w:tcPr>
          <w:p w14:paraId="6C12FA6E" w14:textId="120D9CAF" w:rsidR="001F54E0" w:rsidRPr="00B7450A" w:rsidRDefault="00533B07" w:rsidP="001F54E0">
            <w:pPr>
              <w:jc w:val="center"/>
              <w:rPr>
                <w:color w:val="FF0000"/>
                <w:szCs w:val="24"/>
              </w:rPr>
            </w:pPr>
            <w:r w:rsidRPr="00B7450A">
              <w:rPr>
                <w:color w:val="FF0000"/>
                <w:szCs w:val="24"/>
              </w:rPr>
              <w:t>20</w:t>
            </w:r>
          </w:p>
        </w:tc>
        <w:tc>
          <w:tcPr>
            <w:tcW w:w="1701" w:type="dxa"/>
          </w:tcPr>
          <w:p w14:paraId="2F1E2BFF" w14:textId="77777777" w:rsidR="001F54E0" w:rsidRPr="00B7450A" w:rsidRDefault="001F54E0" w:rsidP="001F54E0">
            <w:pPr>
              <w:jc w:val="center"/>
              <w:rPr>
                <w:color w:val="FF0000"/>
                <w:szCs w:val="24"/>
              </w:rPr>
            </w:pPr>
          </w:p>
        </w:tc>
        <w:tc>
          <w:tcPr>
            <w:tcW w:w="1985" w:type="dxa"/>
          </w:tcPr>
          <w:p w14:paraId="338AADFA" w14:textId="1C2A5681" w:rsidR="001F54E0" w:rsidRPr="00B7450A" w:rsidRDefault="00533B07" w:rsidP="001F54E0">
            <w:pPr>
              <w:jc w:val="center"/>
              <w:rPr>
                <w:color w:val="FF0000"/>
                <w:szCs w:val="24"/>
              </w:rPr>
            </w:pPr>
            <w:r w:rsidRPr="00B7450A">
              <w:rPr>
                <w:color w:val="FF0000"/>
                <w:szCs w:val="24"/>
              </w:rPr>
              <w:t>$50.00</w:t>
            </w:r>
          </w:p>
        </w:tc>
        <w:tc>
          <w:tcPr>
            <w:tcW w:w="2693" w:type="dxa"/>
          </w:tcPr>
          <w:p w14:paraId="6A412F94" w14:textId="78F2F1D9" w:rsidR="001F54E0" w:rsidRPr="00B7450A" w:rsidRDefault="00533B07" w:rsidP="001F54E0">
            <w:pPr>
              <w:jc w:val="center"/>
              <w:rPr>
                <w:color w:val="FF0000"/>
                <w:szCs w:val="24"/>
              </w:rPr>
            </w:pPr>
            <w:r w:rsidRPr="00B7450A">
              <w:rPr>
                <w:color w:val="FF0000"/>
                <w:szCs w:val="24"/>
              </w:rPr>
              <w:t>$1000.00</w:t>
            </w:r>
          </w:p>
        </w:tc>
      </w:tr>
      <w:tr w:rsidR="001F54E0" w14:paraId="33954224" w14:textId="77777777" w:rsidTr="001F54E0">
        <w:tc>
          <w:tcPr>
            <w:tcW w:w="11619" w:type="dxa"/>
            <w:gridSpan w:val="5"/>
          </w:tcPr>
          <w:p w14:paraId="2B17E1F6" w14:textId="490D6EFA" w:rsidR="001F54E0" w:rsidRPr="00B7450A" w:rsidRDefault="001F54E0" w:rsidP="001F54E0">
            <w:pPr>
              <w:jc w:val="right"/>
              <w:rPr>
                <w:color w:val="FF0000"/>
                <w:szCs w:val="24"/>
              </w:rPr>
            </w:pPr>
            <w:r w:rsidRPr="00B7450A">
              <w:rPr>
                <w:color w:val="FF0000"/>
                <w:szCs w:val="24"/>
              </w:rPr>
              <w:t>Total Cost =</w:t>
            </w:r>
          </w:p>
        </w:tc>
        <w:tc>
          <w:tcPr>
            <w:tcW w:w="2693" w:type="dxa"/>
          </w:tcPr>
          <w:p w14:paraId="4E4476FA" w14:textId="5A8F3B63" w:rsidR="001F54E0" w:rsidRPr="00B7450A" w:rsidRDefault="004A7461" w:rsidP="001F54E0">
            <w:pPr>
              <w:jc w:val="center"/>
              <w:rPr>
                <w:color w:val="FF0000"/>
                <w:szCs w:val="24"/>
              </w:rPr>
            </w:pPr>
            <w:r w:rsidRPr="00B7450A">
              <w:rPr>
                <w:color w:val="FF0000"/>
                <w:szCs w:val="24"/>
              </w:rPr>
              <w:fldChar w:fldCharType="begin"/>
            </w:r>
            <w:r w:rsidRPr="00B7450A">
              <w:rPr>
                <w:color w:val="FF0000"/>
                <w:szCs w:val="24"/>
              </w:rPr>
              <w:instrText xml:space="preserve"> =SUM(ABOVE) </w:instrText>
            </w:r>
            <w:r w:rsidRPr="00B7450A">
              <w:rPr>
                <w:color w:val="FF0000"/>
                <w:szCs w:val="24"/>
              </w:rPr>
              <w:fldChar w:fldCharType="separate"/>
            </w:r>
            <w:r w:rsidRPr="00B7450A">
              <w:rPr>
                <w:noProof/>
                <w:color w:val="FF0000"/>
                <w:szCs w:val="24"/>
              </w:rPr>
              <w:t>$7450.00</w:t>
            </w:r>
            <w:r w:rsidRPr="00B7450A">
              <w:rPr>
                <w:color w:val="FF0000"/>
                <w:szCs w:val="24"/>
              </w:rPr>
              <w:fldChar w:fldCharType="end"/>
            </w:r>
          </w:p>
        </w:tc>
      </w:tr>
    </w:tbl>
    <w:p w14:paraId="5C0E012E" w14:textId="77777777" w:rsidR="001912E1" w:rsidRDefault="001912E1" w:rsidP="001912E1">
      <w:pPr>
        <w:rPr>
          <w:lang w:eastAsia="en-AU"/>
        </w:rPr>
        <w:sectPr w:rsidR="001912E1" w:rsidSect="00497BAE">
          <w:pgSz w:w="16838" w:h="11906" w:orient="landscape"/>
          <w:pgMar w:top="1418" w:right="1418" w:bottom="1418" w:left="1418" w:header="0" w:footer="454" w:gutter="0"/>
          <w:cols w:space="4253"/>
          <w:docGrid w:linePitch="360"/>
        </w:sectPr>
      </w:pPr>
    </w:p>
    <w:p w14:paraId="3DE324BF" w14:textId="42AE5C25" w:rsidR="00516064" w:rsidRDefault="00516064" w:rsidP="00516064">
      <w:pPr>
        <w:pStyle w:val="Heading2"/>
      </w:pPr>
      <w:r>
        <w:lastRenderedPageBreak/>
        <w:t>Part 2: Assessment Checklist</w:t>
      </w:r>
    </w:p>
    <w:p w14:paraId="43199480" w14:textId="4A891013" w:rsidR="00516064" w:rsidRDefault="00516064" w:rsidP="00516064">
      <w:pPr>
        <w:tabs>
          <w:tab w:val="clear" w:pos="284"/>
          <w:tab w:val="left" w:pos="720"/>
        </w:tabs>
        <w:spacing w:before="0" w:after="200" w:line="276" w:lineRule="auto"/>
      </w:pPr>
      <w:r>
        <w:t>The student’s copy of the Assessment Checklist will be used by you to capture evidence of their performance in any type of project. This checklist outlines all the required criteria you will be marking the student on. All criteria must be met. The following checklist contains benchmark responses for you to use when assessing to ensure reliability of judgement. You may ask questions during the demonstration or if appropriate directly after the assessment has been completed noting that both the question and student response needs t</w:t>
      </w:r>
      <w:r w:rsidR="00FD75CE">
        <w:t>o be captured on the checklist.</w:t>
      </w:r>
    </w:p>
    <w:p w14:paraId="2F3B5E09" w14:textId="1FF84EED" w:rsidR="00FD75CE" w:rsidRDefault="00FD75CE" w:rsidP="00FD75CE">
      <w:pPr>
        <w:pStyle w:val="Caption"/>
      </w:pPr>
      <w:r w:rsidRPr="00665A2D">
        <w:t xml:space="preserve">Table </w:t>
      </w:r>
      <w:bookmarkStart w:id="4" w:name="_GoBack"/>
      <w:r w:rsidRPr="00665A2D">
        <w:fldChar w:fldCharType="begin"/>
      </w:r>
      <w:r w:rsidRPr="00665A2D">
        <w:instrText xml:space="preserve"> SEQ Table \* ARABIC </w:instrText>
      </w:r>
      <w:r w:rsidRPr="00665A2D">
        <w:fldChar w:fldCharType="separate"/>
      </w:r>
      <w:r>
        <w:rPr>
          <w:noProof/>
        </w:rPr>
        <w:t>13</w:t>
      </w:r>
      <w:r w:rsidRPr="00665A2D">
        <w:fldChar w:fldCharType="end"/>
      </w:r>
      <w:bookmarkEnd w:id="4"/>
      <w:r>
        <w:t xml:space="preserve"> Assessment checklist</w:t>
      </w:r>
    </w:p>
    <w:tbl>
      <w:tblPr>
        <w:tblStyle w:val="TableGrid"/>
        <w:tblW w:w="5114" w:type="pct"/>
        <w:tblInd w:w="-289" w:type="dxa"/>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ayout w:type="fixed"/>
        <w:tblLook w:val="04A0" w:firstRow="1" w:lastRow="0" w:firstColumn="1" w:lastColumn="0" w:noHBand="0" w:noVBand="1"/>
        <w:tblDescription w:val="Assessment instructions"/>
      </w:tblPr>
      <w:tblGrid>
        <w:gridCol w:w="1329"/>
        <w:gridCol w:w="4484"/>
        <w:gridCol w:w="567"/>
        <w:gridCol w:w="708"/>
        <w:gridCol w:w="709"/>
        <w:gridCol w:w="6514"/>
      </w:tblGrid>
      <w:tr w:rsidR="00AC1639" w14:paraId="70E0CBA6" w14:textId="77777777" w:rsidTr="008009AF">
        <w:trPr>
          <w:cnfStyle w:val="100000000000" w:firstRow="1" w:lastRow="0" w:firstColumn="0" w:lastColumn="0" w:oddVBand="0" w:evenVBand="0" w:oddHBand="0" w:evenHBand="0" w:firstRowFirstColumn="0" w:firstRowLastColumn="0" w:lastRowFirstColumn="0" w:lastRowLastColumn="0"/>
          <w:cantSplit w:val="0"/>
          <w:tblHeader/>
        </w:trPr>
        <w:tc>
          <w:tcPr>
            <w:tcW w:w="1329" w:type="dxa"/>
            <w:tcBorders>
              <w:top w:val="single" w:sz="4" w:space="0" w:color="2D739F"/>
              <w:left w:val="single" w:sz="4" w:space="0" w:color="2D739F"/>
              <w:bottom w:val="single" w:sz="4" w:space="0" w:color="2D739F"/>
              <w:right w:val="single" w:sz="4" w:space="0" w:color="2D739F"/>
            </w:tcBorders>
            <w:vAlign w:val="top"/>
            <w:hideMark/>
          </w:tcPr>
          <w:p w14:paraId="4762C43F" w14:textId="7B7738C9" w:rsidR="00516064" w:rsidRDefault="00516064" w:rsidP="00E05042">
            <w:pPr>
              <w:rPr>
                <w:lang w:eastAsia="en-AU"/>
              </w:rPr>
            </w:pPr>
            <w:r>
              <w:rPr>
                <w:lang w:eastAsia="en-AU"/>
              </w:rPr>
              <w:t xml:space="preserve">TASK/STEP </w:t>
            </w:r>
          </w:p>
        </w:tc>
        <w:tc>
          <w:tcPr>
            <w:tcW w:w="4484" w:type="dxa"/>
            <w:tcBorders>
              <w:top w:val="single" w:sz="4" w:space="0" w:color="2D739F"/>
              <w:left w:val="single" w:sz="4" w:space="0" w:color="2D739F"/>
              <w:bottom w:val="single" w:sz="4" w:space="0" w:color="2D739F"/>
              <w:right w:val="single" w:sz="4" w:space="0" w:color="2D739F"/>
            </w:tcBorders>
            <w:vAlign w:val="top"/>
            <w:hideMark/>
          </w:tcPr>
          <w:p w14:paraId="330F853F" w14:textId="77777777" w:rsidR="00516064" w:rsidRDefault="00516064" w:rsidP="00380099">
            <w:pPr>
              <w:rPr>
                <w:lang w:eastAsia="en-AU"/>
              </w:rPr>
            </w:pPr>
            <w:r>
              <w:rPr>
                <w:lang w:eastAsia="en-AU"/>
              </w:rPr>
              <w:t>Instructions</w:t>
            </w:r>
          </w:p>
        </w:tc>
        <w:tc>
          <w:tcPr>
            <w:tcW w:w="567" w:type="dxa"/>
            <w:tcBorders>
              <w:top w:val="single" w:sz="4" w:space="0" w:color="2D739F"/>
              <w:left w:val="single" w:sz="4" w:space="0" w:color="2D739F"/>
              <w:bottom w:val="single" w:sz="4" w:space="0" w:color="2D739F"/>
              <w:right w:val="single" w:sz="4" w:space="0" w:color="2D739F"/>
            </w:tcBorders>
            <w:vAlign w:val="top"/>
            <w:hideMark/>
          </w:tcPr>
          <w:p w14:paraId="75778BFD" w14:textId="77777777" w:rsidR="00516064" w:rsidRDefault="00516064" w:rsidP="00380099">
            <w:pPr>
              <w:rPr>
                <w:lang w:eastAsia="en-AU"/>
              </w:rPr>
            </w:pPr>
            <w:r>
              <w:rPr>
                <w:lang w:eastAsia="en-AU"/>
              </w:rPr>
              <w:t>S</w:t>
            </w:r>
          </w:p>
        </w:tc>
        <w:tc>
          <w:tcPr>
            <w:tcW w:w="708" w:type="dxa"/>
            <w:tcBorders>
              <w:top w:val="single" w:sz="4" w:space="0" w:color="2D739F"/>
              <w:left w:val="single" w:sz="4" w:space="0" w:color="2D739F"/>
              <w:bottom w:val="single" w:sz="4" w:space="0" w:color="2D739F"/>
              <w:right w:val="single" w:sz="4" w:space="0" w:color="2D739F"/>
            </w:tcBorders>
            <w:vAlign w:val="top"/>
            <w:hideMark/>
          </w:tcPr>
          <w:p w14:paraId="06425B68" w14:textId="77777777" w:rsidR="00516064" w:rsidRDefault="00516064" w:rsidP="00380099">
            <w:pPr>
              <w:rPr>
                <w:lang w:eastAsia="en-AU"/>
              </w:rPr>
            </w:pPr>
            <w:r>
              <w:rPr>
                <w:lang w:eastAsia="en-AU"/>
              </w:rPr>
              <w:t>U/S</w:t>
            </w:r>
          </w:p>
        </w:tc>
        <w:tc>
          <w:tcPr>
            <w:tcW w:w="709" w:type="dxa"/>
            <w:tcBorders>
              <w:top w:val="single" w:sz="4" w:space="0" w:color="2D739F"/>
              <w:left w:val="single" w:sz="4" w:space="0" w:color="2D739F"/>
              <w:bottom w:val="single" w:sz="4" w:space="0" w:color="2D739F"/>
              <w:right w:val="single" w:sz="4" w:space="0" w:color="2D739F"/>
            </w:tcBorders>
          </w:tcPr>
          <w:p w14:paraId="64A12F56" w14:textId="651231A7" w:rsidR="00516064" w:rsidRDefault="00516064" w:rsidP="00380099">
            <w:pPr>
              <w:rPr>
                <w:lang w:eastAsia="en-AU"/>
              </w:rPr>
            </w:pPr>
            <w:r>
              <w:rPr>
                <w:lang w:eastAsia="en-AU"/>
              </w:rPr>
              <w:t>Date</w:t>
            </w:r>
          </w:p>
        </w:tc>
        <w:tc>
          <w:tcPr>
            <w:tcW w:w="6514" w:type="dxa"/>
            <w:tcBorders>
              <w:top w:val="single" w:sz="4" w:space="0" w:color="2D739F"/>
              <w:left w:val="single" w:sz="4" w:space="0" w:color="2D739F"/>
              <w:bottom w:val="single" w:sz="4" w:space="0" w:color="2D739F"/>
              <w:right w:val="single" w:sz="4" w:space="0" w:color="2D739F"/>
            </w:tcBorders>
            <w:vAlign w:val="top"/>
            <w:hideMark/>
          </w:tcPr>
          <w:p w14:paraId="3AB946E0" w14:textId="284E7312" w:rsidR="00516064" w:rsidRDefault="00516064" w:rsidP="00380099">
            <w:pPr>
              <w:rPr>
                <w:lang w:eastAsia="en-AU"/>
              </w:rPr>
            </w:pPr>
            <w:r>
              <w:rPr>
                <w:lang w:eastAsia="en-AU"/>
              </w:rPr>
              <w:t>Assessor Comments</w:t>
            </w:r>
          </w:p>
        </w:tc>
      </w:tr>
      <w:tr w:rsidR="00C07A9F" w14:paraId="26DBCF1D" w14:textId="77777777" w:rsidTr="00CC7B0C">
        <w:tc>
          <w:tcPr>
            <w:tcW w:w="1329" w:type="dxa"/>
            <w:tcBorders>
              <w:top w:val="single" w:sz="4" w:space="0" w:color="2D739F"/>
              <w:left w:val="single" w:sz="4" w:space="0" w:color="2D739F"/>
              <w:bottom w:val="single" w:sz="4" w:space="0" w:color="2D739F"/>
              <w:right w:val="single" w:sz="4" w:space="0" w:color="2D739F"/>
            </w:tcBorders>
            <w:vAlign w:val="top"/>
            <w:hideMark/>
          </w:tcPr>
          <w:p w14:paraId="7CE4CB78" w14:textId="77777777" w:rsidR="00C07A9F" w:rsidRPr="00B7450A" w:rsidRDefault="00C07A9F" w:rsidP="00C07A9F">
            <w:pPr>
              <w:pStyle w:val="Body"/>
              <w:rPr>
                <w:b/>
                <w:szCs w:val="24"/>
                <w:lang w:eastAsia="en-AU"/>
              </w:rPr>
            </w:pPr>
            <w:r w:rsidRPr="00B7450A">
              <w:rPr>
                <w:b/>
                <w:szCs w:val="24"/>
                <w:lang w:eastAsia="en-AU"/>
              </w:rPr>
              <w:t xml:space="preserve">1 </w:t>
            </w:r>
          </w:p>
          <w:p w14:paraId="113154E5" w14:textId="12E24381" w:rsidR="00C07A9F" w:rsidRPr="00B7450A" w:rsidRDefault="00C07A9F" w:rsidP="00C07A9F">
            <w:pPr>
              <w:pStyle w:val="Body"/>
              <w:rPr>
                <w:b/>
                <w:szCs w:val="24"/>
                <w:lang w:eastAsia="en-AU"/>
              </w:rPr>
            </w:pPr>
            <w:r w:rsidRPr="00B7450A">
              <w:rPr>
                <w:b/>
                <w:szCs w:val="24"/>
                <w:lang w:eastAsia="en-AU"/>
              </w:rPr>
              <w:t>Project 1</w:t>
            </w:r>
          </w:p>
          <w:p w14:paraId="7AF19C0F" w14:textId="19193BDD" w:rsidR="00C07A9F" w:rsidRPr="00B7450A" w:rsidRDefault="00C07A9F" w:rsidP="00C07A9F">
            <w:pPr>
              <w:pStyle w:val="Body"/>
              <w:rPr>
                <w:b/>
                <w:color w:val="FF0000"/>
                <w:szCs w:val="24"/>
                <w:lang w:eastAsia="en-AU"/>
              </w:rPr>
            </w:pPr>
          </w:p>
        </w:tc>
        <w:tc>
          <w:tcPr>
            <w:tcW w:w="4484" w:type="dxa"/>
            <w:tcBorders>
              <w:top w:val="single" w:sz="4" w:space="0" w:color="2D739F"/>
              <w:left w:val="single" w:sz="4" w:space="0" w:color="2D739F"/>
              <w:bottom w:val="single" w:sz="4" w:space="0" w:color="2D739F"/>
              <w:right w:val="single" w:sz="4" w:space="0" w:color="2D739F"/>
            </w:tcBorders>
            <w:vAlign w:val="top"/>
            <w:hideMark/>
          </w:tcPr>
          <w:p w14:paraId="4B3921FF" w14:textId="77777777" w:rsidR="0016746C" w:rsidRPr="00B7450A" w:rsidRDefault="00C07A9F" w:rsidP="00C07A9F">
            <w:pPr>
              <w:pStyle w:val="Body"/>
              <w:rPr>
                <w:szCs w:val="24"/>
                <w:lang w:eastAsia="en-AU"/>
              </w:rPr>
            </w:pPr>
            <w:r w:rsidRPr="00B7450A">
              <w:rPr>
                <w:szCs w:val="24"/>
                <w:lang w:eastAsia="en-AU"/>
              </w:rPr>
              <w:t xml:space="preserve">Create a Client </w:t>
            </w:r>
            <w:r w:rsidR="00896218" w:rsidRPr="00B7450A">
              <w:rPr>
                <w:szCs w:val="24"/>
                <w:lang w:eastAsia="en-AU"/>
              </w:rPr>
              <w:t>Survey</w:t>
            </w:r>
            <w:r w:rsidRPr="00B7450A">
              <w:rPr>
                <w:szCs w:val="24"/>
                <w:lang w:eastAsia="en-AU"/>
              </w:rPr>
              <w:t xml:space="preserve">. </w:t>
            </w:r>
          </w:p>
          <w:p w14:paraId="2F36214F" w14:textId="77777777" w:rsidR="0016746C" w:rsidRPr="00B7450A" w:rsidRDefault="00C07A9F" w:rsidP="00C07A9F">
            <w:pPr>
              <w:pStyle w:val="Body"/>
              <w:rPr>
                <w:szCs w:val="24"/>
                <w:lang w:eastAsia="en-AU"/>
              </w:rPr>
            </w:pPr>
            <w:r w:rsidRPr="00B7450A">
              <w:rPr>
                <w:szCs w:val="24"/>
                <w:lang w:eastAsia="en-AU"/>
              </w:rPr>
              <w:t xml:space="preserve">Template is attached to this document. </w:t>
            </w:r>
          </w:p>
          <w:p w14:paraId="1044B477" w14:textId="5979C2E1" w:rsidR="00C07A9F" w:rsidRPr="00B7450A" w:rsidRDefault="00C07A9F" w:rsidP="00C07A9F">
            <w:pPr>
              <w:pStyle w:val="Body"/>
              <w:rPr>
                <w:szCs w:val="24"/>
                <w:lang w:eastAsia="en-AU"/>
              </w:rPr>
            </w:pPr>
            <w:r w:rsidRPr="00B7450A">
              <w:rPr>
                <w:szCs w:val="24"/>
                <w:lang w:eastAsia="en-AU"/>
              </w:rPr>
              <w:t>Establish the Clients requirements regarding the Project 01.</w:t>
            </w:r>
          </w:p>
          <w:p w14:paraId="21FCD5ED" w14:textId="2E4DB34E" w:rsidR="00C07A9F" w:rsidRPr="00B7450A" w:rsidRDefault="00C07A9F" w:rsidP="00475540">
            <w:pPr>
              <w:pStyle w:val="Body"/>
              <w:rPr>
                <w:szCs w:val="24"/>
                <w:lang w:eastAsia="en-AU"/>
              </w:rPr>
            </w:pPr>
            <w:r w:rsidRPr="00B7450A">
              <w:rPr>
                <w:szCs w:val="24"/>
                <w:lang w:eastAsia="en-AU"/>
              </w:rPr>
              <w:t>Use the detail drawing either attached to this document or supplied by the student. This can be created with another colleague</w:t>
            </w:r>
            <w:r w:rsidR="00B036F1" w:rsidRPr="00B7450A">
              <w:rPr>
                <w:szCs w:val="24"/>
                <w:lang w:eastAsia="en-AU"/>
              </w:rPr>
              <w:t xml:space="preserve"> acting as the customer,</w:t>
            </w:r>
            <w:r w:rsidRPr="00B7450A">
              <w:rPr>
                <w:szCs w:val="24"/>
                <w:lang w:eastAsia="en-AU"/>
              </w:rPr>
              <w:t xml:space="preserve"> or</w:t>
            </w:r>
            <w:r w:rsidR="00475540" w:rsidRPr="00B7450A">
              <w:rPr>
                <w:szCs w:val="24"/>
                <w:lang w:eastAsia="en-AU"/>
              </w:rPr>
              <w:t xml:space="preserve"> with an actual client if you are using your own drawings.</w:t>
            </w:r>
          </w:p>
        </w:tc>
        <w:sdt>
          <w:sdtPr>
            <w:rPr>
              <w:szCs w:val="24"/>
              <w:lang w:eastAsia="en-AU"/>
            </w:rPr>
            <w:id w:val="684096434"/>
            <w14:checkbox>
              <w14:checked w14:val="0"/>
              <w14:checkedState w14:val="2612" w14:font="MS Gothic"/>
              <w14:uncheckedState w14:val="2610" w14:font="MS Gothic"/>
            </w14:checkbox>
          </w:sdtPr>
          <w:sdtContent>
            <w:tc>
              <w:tcPr>
                <w:tcW w:w="567" w:type="dxa"/>
                <w:tcBorders>
                  <w:top w:val="single" w:sz="4" w:space="0" w:color="2D739F"/>
                  <w:left w:val="single" w:sz="4" w:space="0" w:color="2D739F"/>
                  <w:bottom w:val="single" w:sz="4" w:space="0" w:color="2D739F"/>
                  <w:right w:val="single" w:sz="4" w:space="0" w:color="2D739F"/>
                </w:tcBorders>
              </w:tcPr>
              <w:p w14:paraId="7BA79CEA" w14:textId="38BA554A" w:rsidR="00C07A9F" w:rsidRPr="00B7450A" w:rsidRDefault="00CC7B0C" w:rsidP="00C07A9F">
                <w:pPr>
                  <w:pStyle w:val="Body"/>
                  <w:rPr>
                    <w:szCs w:val="24"/>
                    <w:lang w:eastAsia="en-AU"/>
                  </w:rPr>
                </w:pPr>
                <w:r w:rsidRPr="00B7450A">
                  <w:rPr>
                    <w:rFonts w:ascii="MS Gothic" w:eastAsia="MS Gothic" w:hAnsi="MS Gothic" w:hint="eastAsia"/>
                    <w:szCs w:val="24"/>
                    <w:lang w:eastAsia="en-AU"/>
                  </w:rPr>
                  <w:t>☐</w:t>
                </w:r>
              </w:p>
            </w:tc>
          </w:sdtContent>
        </w:sdt>
        <w:sdt>
          <w:sdtPr>
            <w:rPr>
              <w:szCs w:val="24"/>
              <w:lang w:eastAsia="en-AU"/>
            </w:rPr>
            <w:id w:val="-1019703263"/>
            <w14:checkbox>
              <w14:checked w14:val="0"/>
              <w14:checkedState w14:val="2612" w14:font="MS Gothic"/>
              <w14:uncheckedState w14:val="2610" w14:font="MS Gothic"/>
            </w14:checkbox>
          </w:sdtPr>
          <w:sdtContent>
            <w:tc>
              <w:tcPr>
                <w:tcW w:w="708" w:type="dxa"/>
                <w:tcBorders>
                  <w:top w:val="single" w:sz="4" w:space="0" w:color="2D739F"/>
                  <w:left w:val="single" w:sz="4" w:space="0" w:color="2D739F"/>
                  <w:bottom w:val="single" w:sz="4" w:space="0" w:color="2D739F"/>
                  <w:right w:val="single" w:sz="4" w:space="0" w:color="2D739F"/>
                </w:tcBorders>
              </w:tcPr>
              <w:p w14:paraId="683BC992" w14:textId="4DB4DD0F" w:rsidR="00C07A9F" w:rsidRPr="00B7450A" w:rsidRDefault="00C07A9F" w:rsidP="00C07A9F">
                <w:pPr>
                  <w:pStyle w:val="Body"/>
                  <w:rPr>
                    <w:szCs w:val="24"/>
                    <w:lang w:eastAsia="en-AU"/>
                  </w:rPr>
                </w:pPr>
                <w:r w:rsidRPr="00B7450A">
                  <w:rPr>
                    <w:rFonts w:ascii="MS Gothic" w:eastAsia="MS Gothic" w:hAnsi="MS Gothic" w:hint="eastAsia"/>
                    <w:szCs w:val="24"/>
                    <w:lang w:eastAsia="en-AU"/>
                  </w:rPr>
                  <w:t>☐</w:t>
                </w:r>
              </w:p>
            </w:tc>
          </w:sdtContent>
        </w:sdt>
        <w:tc>
          <w:tcPr>
            <w:tcW w:w="709" w:type="dxa"/>
            <w:tcBorders>
              <w:top w:val="single" w:sz="4" w:space="0" w:color="2D739F"/>
              <w:left w:val="single" w:sz="4" w:space="0" w:color="2D739F"/>
              <w:bottom w:val="single" w:sz="4" w:space="0" w:color="2D739F"/>
              <w:right w:val="single" w:sz="4" w:space="0" w:color="2D739F"/>
            </w:tcBorders>
          </w:tcPr>
          <w:p w14:paraId="5B1FABA0" w14:textId="77777777" w:rsidR="00C07A9F" w:rsidRPr="00B7450A" w:rsidRDefault="00C07A9F" w:rsidP="00C07A9F">
            <w:pPr>
              <w:pStyle w:val="Body"/>
              <w:rPr>
                <w:color w:val="FF0000"/>
                <w:szCs w:val="24"/>
                <w:lang w:eastAsia="en-AU"/>
              </w:rPr>
            </w:pPr>
          </w:p>
        </w:tc>
        <w:tc>
          <w:tcPr>
            <w:tcW w:w="6514" w:type="dxa"/>
            <w:tcBorders>
              <w:top w:val="single" w:sz="4" w:space="0" w:color="2D739F"/>
              <w:left w:val="single" w:sz="4" w:space="0" w:color="2D739F"/>
              <w:bottom w:val="single" w:sz="4" w:space="0" w:color="2D739F"/>
              <w:right w:val="single" w:sz="4" w:space="0" w:color="2D739F"/>
            </w:tcBorders>
            <w:hideMark/>
          </w:tcPr>
          <w:p w14:paraId="37765D84" w14:textId="1C8C142F" w:rsidR="00475540" w:rsidRPr="00B7450A" w:rsidRDefault="00C07A9F" w:rsidP="00475540">
            <w:pPr>
              <w:pStyle w:val="Body"/>
              <w:rPr>
                <w:color w:val="FF0000"/>
                <w:szCs w:val="24"/>
                <w:lang w:eastAsia="en-AU"/>
              </w:rPr>
            </w:pPr>
            <w:r w:rsidRPr="00B7450A">
              <w:rPr>
                <w:color w:val="FF0000"/>
                <w:szCs w:val="24"/>
                <w:lang w:eastAsia="en-AU"/>
              </w:rPr>
              <w:t xml:space="preserve">The client </w:t>
            </w:r>
            <w:r w:rsidR="00896218" w:rsidRPr="00B7450A">
              <w:rPr>
                <w:color w:val="FF0000"/>
                <w:szCs w:val="24"/>
                <w:lang w:eastAsia="en-AU"/>
              </w:rPr>
              <w:t>survey</w:t>
            </w:r>
            <w:r w:rsidRPr="00B7450A">
              <w:rPr>
                <w:color w:val="FF0000"/>
                <w:szCs w:val="24"/>
                <w:lang w:eastAsia="en-AU"/>
              </w:rPr>
              <w:t xml:space="preserve"> should be established on a furnishing project either as per this document drawing or one supplied by the student. All areas of the </w:t>
            </w:r>
            <w:r w:rsidR="00896218" w:rsidRPr="00B7450A">
              <w:rPr>
                <w:color w:val="FF0000"/>
                <w:szCs w:val="24"/>
                <w:lang w:eastAsia="en-AU"/>
              </w:rPr>
              <w:t>Survey</w:t>
            </w:r>
            <w:r w:rsidRPr="00B7450A">
              <w:rPr>
                <w:color w:val="FF0000"/>
                <w:szCs w:val="24"/>
                <w:lang w:eastAsia="en-AU"/>
              </w:rPr>
              <w:t xml:space="preserve"> need to be addressed to give an understanding of what is required by the client. This can be created with another colleague</w:t>
            </w:r>
            <w:r w:rsidR="00475540" w:rsidRPr="00B7450A">
              <w:rPr>
                <w:color w:val="FF0000"/>
                <w:szCs w:val="24"/>
                <w:lang w:eastAsia="en-AU"/>
              </w:rPr>
              <w:t xml:space="preserve"> acting as the customer,</w:t>
            </w:r>
            <w:r w:rsidRPr="00B7450A">
              <w:rPr>
                <w:color w:val="FF0000"/>
                <w:szCs w:val="24"/>
                <w:lang w:eastAsia="en-AU"/>
              </w:rPr>
              <w:t xml:space="preserve"> or </w:t>
            </w:r>
            <w:r w:rsidR="00475540" w:rsidRPr="00B7450A">
              <w:rPr>
                <w:color w:val="FF0000"/>
                <w:szCs w:val="24"/>
                <w:lang w:eastAsia="en-AU"/>
              </w:rPr>
              <w:t>with an actual client if you are using your own drawings.</w:t>
            </w:r>
            <w:r w:rsidRPr="00B7450A">
              <w:rPr>
                <w:color w:val="FF0000"/>
                <w:szCs w:val="24"/>
                <w:lang w:eastAsia="en-AU"/>
              </w:rPr>
              <w:t xml:space="preserve"> The client must have signed the document. </w:t>
            </w:r>
          </w:p>
          <w:p w14:paraId="44EF2012" w14:textId="73BFA300" w:rsidR="00475540" w:rsidRPr="00B7450A" w:rsidRDefault="00475540" w:rsidP="00475540">
            <w:pPr>
              <w:pStyle w:val="Body"/>
              <w:rPr>
                <w:color w:val="FF0000"/>
                <w:szCs w:val="24"/>
                <w:lang w:eastAsia="en-AU"/>
              </w:rPr>
            </w:pPr>
            <w:r w:rsidRPr="00B7450A">
              <w:rPr>
                <w:color w:val="FF0000"/>
                <w:szCs w:val="24"/>
                <w:lang w:eastAsia="en-AU"/>
              </w:rPr>
              <w:t>Student is to indicate how the customer was consulted</w:t>
            </w:r>
            <w:r w:rsidR="0016746C" w:rsidRPr="00B7450A">
              <w:rPr>
                <w:color w:val="FF0000"/>
                <w:szCs w:val="24"/>
                <w:lang w:eastAsia="en-AU"/>
              </w:rPr>
              <w:t xml:space="preserve"> under the Client Survey they complete. Will be either:</w:t>
            </w:r>
          </w:p>
          <w:p w14:paraId="1E64BBE8" w14:textId="67B155E3" w:rsidR="00475540" w:rsidRPr="00B7450A" w:rsidRDefault="00475540" w:rsidP="00475540">
            <w:pPr>
              <w:pStyle w:val="Body"/>
              <w:numPr>
                <w:ilvl w:val="0"/>
                <w:numId w:val="42"/>
              </w:numPr>
              <w:rPr>
                <w:color w:val="FF0000"/>
                <w:szCs w:val="24"/>
                <w:lang w:eastAsia="en-AU"/>
              </w:rPr>
            </w:pPr>
            <w:r w:rsidRPr="00B7450A">
              <w:rPr>
                <w:color w:val="FF0000"/>
                <w:szCs w:val="24"/>
                <w:lang w:eastAsia="en-AU"/>
              </w:rPr>
              <w:t>Face-to-face discussion</w:t>
            </w:r>
          </w:p>
          <w:p w14:paraId="1938E153" w14:textId="78E01F13" w:rsidR="00475540" w:rsidRPr="00B7450A" w:rsidRDefault="00475540" w:rsidP="00475540">
            <w:pPr>
              <w:pStyle w:val="Body"/>
              <w:numPr>
                <w:ilvl w:val="0"/>
                <w:numId w:val="42"/>
              </w:numPr>
              <w:rPr>
                <w:color w:val="FF0000"/>
                <w:szCs w:val="24"/>
                <w:lang w:eastAsia="en-AU"/>
              </w:rPr>
            </w:pPr>
            <w:r w:rsidRPr="00B7450A">
              <w:rPr>
                <w:color w:val="FF0000"/>
                <w:szCs w:val="24"/>
                <w:lang w:eastAsia="en-AU"/>
              </w:rPr>
              <w:t>Telephone conversation</w:t>
            </w:r>
          </w:p>
          <w:p w14:paraId="491510A4" w14:textId="32A8E251" w:rsidR="00475540" w:rsidRPr="00B7450A" w:rsidRDefault="00475540" w:rsidP="00475540">
            <w:pPr>
              <w:pStyle w:val="Body"/>
              <w:numPr>
                <w:ilvl w:val="0"/>
                <w:numId w:val="42"/>
              </w:numPr>
              <w:rPr>
                <w:color w:val="FF0000"/>
                <w:szCs w:val="24"/>
                <w:lang w:eastAsia="en-AU"/>
              </w:rPr>
            </w:pPr>
            <w:r w:rsidRPr="00B7450A">
              <w:rPr>
                <w:color w:val="FF0000"/>
                <w:szCs w:val="24"/>
                <w:lang w:eastAsia="en-AU"/>
              </w:rPr>
              <w:t>Email interaction</w:t>
            </w:r>
          </w:p>
          <w:p w14:paraId="14193A3C" w14:textId="2CA2BB4B" w:rsidR="00C07A9F" w:rsidRPr="00B7450A" w:rsidRDefault="00C07A9F" w:rsidP="00475540">
            <w:pPr>
              <w:pStyle w:val="Body"/>
              <w:rPr>
                <w:color w:val="FF0000"/>
                <w:szCs w:val="24"/>
                <w:lang w:eastAsia="en-AU"/>
              </w:rPr>
            </w:pPr>
            <w:r w:rsidRPr="00B7450A">
              <w:rPr>
                <w:color w:val="FF0000"/>
                <w:szCs w:val="24"/>
                <w:lang w:eastAsia="en-AU"/>
              </w:rPr>
              <w:t xml:space="preserve">A sample </w:t>
            </w:r>
            <w:r w:rsidR="00475540" w:rsidRPr="00B7450A">
              <w:rPr>
                <w:color w:val="FF0000"/>
                <w:szCs w:val="24"/>
                <w:lang w:eastAsia="en-AU"/>
              </w:rPr>
              <w:t xml:space="preserve">completed benchmark </w:t>
            </w:r>
            <w:r w:rsidRPr="00B7450A">
              <w:rPr>
                <w:color w:val="FF0000"/>
                <w:szCs w:val="24"/>
                <w:lang w:eastAsia="en-AU"/>
              </w:rPr>
              <w:t>has been filled out for a Kitchen for the assessor to use as a guide</w:t>
            </w:r>
            <w:r w:rsidR="00475540" w:rsidRPr="00B7450A">
              <w:rPr>
                <w:color w:val="FF0000"/>
                <w:szCs w:val="24"/>
                <w:lang w:eastAsia="en-AU"/>
              </w:rPr>
              <w:t>.</w:t>
            </w:r>
          </w:p>
        </w:tc>
      </w:tr>
      <w:tr w:rsidR="00C07A9F" w14:paraId="7E90706F" w14:textId="77777777" w:rsidTr="00CC7B0C">
        <w:tc>
          <w:tcPr>
            <w:tcW w:w="1329" w:type="dxa"/>
            <w:tcBorders>
              <w:top w:val="single" w:sz="4" w:space="0" w:color="2D739F"/>
              <w:left w:val="single" w:sz="4" w:space="0" w:color="2D739F"/>
              <w:bottom w:val="single" w:sz="4" w:space="0" w:color="2D739F"/>
              <w:right w:val="single" w:sz="4" w:space="0" w:color="2D739F"/>
            </w:tcBorders>
            <w:vAlign w:val="top"/>
          </w:tcPr>
          <w:p w14:paraId="6008FF49" w14:textId="77777777" w:rsidR="00C07A9F" w:rsidRPr="00B7450A" w:rsidRDefault="00C07A9F" w:rsidP="00C07A9F">
            <w:pPr>
              <w:pStyle w:val="Body"/>
              <w:rPr>
                <w:b/>
                <w:szCs w:val="24"/>
                <w:lang w:eastAsia="en-AU"/>
              </w:rPr>
            </w:pPr>
            <w:r w:rsidRPr="00B7450A">
              <w:rPr>
                <w:b/>
                <w:szCs w:val="24"/>
                <w:lang w:eastAsia="en-AU"/>
              </w:rPr>
              <w:lastRenderedPageBreak/>
              <w:t xml:space="preserve">2 </w:t>
            </w:r>
          </w:p>
          <w:p w14:paraId="7DADA6CD" w14:textId="0E245673" w:rsidR="00C07A9F" w:rsidRPr="00B7450A" w:rsidRDefault="00C07A9F" w:rsidP="00C07A9F">
            <w:pPr>
              <w:pStyle w:val="Body"/>
              <w:rPr>
                <w:b/>
                <w:szCs w:val="24"/>
                <w:lang w:eastAsia="en-AU"/>
              </w:rPr>
            </w:pPr>
            <w:r w:rsidRPr="00B7450A">
              <w:rPr>
                <w:b/>
                <w:szCs w:val="24"/>
                <w:lang w:eastAsia="en-AU"/>
              </w:rPr>
              <w:t>Project 1</w:t>
            </w:r>
          </w:p>
          <w:p w14:paraId="58E16B55" w14:textId="74CCA1D5" w:rsidR="00C07A9F" w:rsidRPr="00B7450A" w:rsidRDefault="00C07A9F" w:rsidP="00C07A9F">
            <w:pPr>
              <w:pStyle w:val="Body"/>
              <w:rPr>
                <w:b/>
                <w:szCs w:val="24"/>
                <w:lang w:eastAsia="en-AU"/>
              </w:rPr>
            </w:pPr>
          </w:p>
        </w:tc>
        <w:tc>
          <w:tcPr>
            <w:tcW w:w="4484" w:type="dxa"/>
            <w:tcBorders>
              <w:top w:val="single" w:sz="4" w:space="0" w:color="2D739F"/>
              <w:left w:val="single" w:sz="4" w:space="0" w:color="2D739F"/>
              <w:bottom w:val="single" w:sz="4" w:space="0" w:color="2D739F"/>
              <w:right w:val="single" w:sz="4" w:space="0" w:color="2D739F"/>
            </w:tcBorders>
            <w:vAlign w:val="top"/>
          </w:tcPr>
          <w:p w14:paraId="6E4700B3" w14:textId="6A60BC0B" w:rsidR="00C07A9F" w:rsidRPr="00B7450A" w:rsidRDefault="00C07A9F" w:rsidP="00C07A9F">
            <w:pPr>
              <w:pStyle w:val="Body"/>
              <w:rPr>
                <w:szCs w:val="24"/>
                <w:lang w:eastAsia="en-AU"/>
              </w:rPr>
            </w:pPr>
            <w:r w:rsidRPr="00B7450A">
              <w:rPr>
                <w:szCs w:val="24"/>
                <w:lang w:eastAsia="en-AU"/>
              </w:rPr>
              <w:t>Create a Site evaluation. Template is attached to this document for Project 1.</w:t>
            </w:r>
          </w:p>
          <w:p w14:paraId="5ADF733E" w14:textId="522DB523" w:rsidR="00C07A9F" w:rsidRPr="00B7450A" w:rsidRDefault="00C07A9F" w:rsidP="00495828">
            <w:pPr>
              <w:pStyle w:val="Body"/>
              <w:rPr>
                <w:szCs w:val="24"/>
                <w:lang w:eastAsia="en-AU"/>
              </w:rPr>
            </w:pPr>
            <w:r w:rsidRPr="00B7450A">
              <w:rPr>
                <w:szCs w:val="24"/>
                <w:lang w:eastAsia="en-AU"/>
              </w:rPr>
              <w:t xml:space="preserve">Use the detail drawing either attached to this document or supplied by the student. </w:t>
            </w:r>
          </w:p>
        </w:tc>
        <w:sdt>
          <w:sdtPr>
            <w:rPr>
              <w:szCs w:val="24"/>
              <w:lang w:eastAsia="en-AU"/>
            </w:rPr>
            <w:id w:val="-1718115173"/>
            <w14:checkbox>
              <w14:checked w14:val="0"/>
              <w14:checkedState w14:val="2612" w14:font="MS Gothic"/>
              <w14:uncheckedState w14:val="2610" w14:font="MS Gothic"/>
            </w14:checkbox>
          </w:sdtPr>
          <w:sdtContent>
            <w:tc>
              <w:tcPr>
                <w:tcW w:w="567" w:type="dxa"/>
                <w:tcBorders>
                  <w:top w:val="single" w:sz="4" w:space="0" w:color="2D739F"/>
                  <w:left w:val="single" w:sz="4" w:space="0" w:color="2D739F"/>
                  <w:bottom w:val="single" w:sz="4" w:space="0" w:color="2D739F"/>
                  <w:right w:val="single" w:sz="4" w:space="0" w:color="2D739F"/>
                </w:tcBorders>
              </w:tcPr>
              <w:p w14:paraId="495509C8" w14:textId="5771F061" w:rsidR="00C07A9F" w:rsidRPr="00B7450A" w:rsidRDefault="00C07A9F" w:rsidP="00C07A9F">
                <w:pPr>
                  <w:pStyle w:val="Body"/>
                  <w:rPr>
                    <w:szCs w:val="24"/>
                    <w:lang w:eastAsia="en-AU"/>
                  </w:rPr>
                </w:pPr>
                <w:r w:rsidRPr="00B7450A">
                  <w:rPr>
                    <w:rFonts w:ascii="MS Gothic" w:eastAsia="MS Gothic" w:hAnsi="MS Gothic" w:hint="eastAsia"/>
                    <w:szCs w:val="24"/>
                    <w:lang w:eastAsia="en-AU"/>
                  </w:rPr>
                  <w:t>☐</w:t>
                </w:r>
              </w:p>
            </w:tc>
          </w:sdtContent>
        </w:sdt>
        <w:sdt>
          <w:sdtPr>
            <w:rPr>
              <w:szCs w:val="24"/>
              <w:lang w:eastAsia="en-AU"/>
            </w:rPr>
            <w:id w:val="1125736493"/>
            <w14:checkbox>
              <w14:checked w14:val="0"/>
              <w14:checkedState w14:val="2612" w14:font="MS Gothic"/>
              <w14:uncheckedState w14:val="2610" w14:font="MS Gothic"/>
            </w14:checkbox>
          </w:sdtPr>
          <w:sdtContent>
            <w:tc>
              <w:tcPr>
                <w:tcW w:w="708" w:type="dxa"/>
                <w:tcBorders>
                  <w:top w:val="single" w:sz="4" w:space="0" w:color="2D739F"/>
                  <w:left w:val="single" w:sz="4" w:space="0" w:color="2D739F"/>
                  <w:bottom w:val="single" w:sz="4" w:space="0" w:color="2D739F"/>
                  <w:right w:val="single" w:sz="4" w:space="0" w:color="2D739F"/>
                </w:tcBorders>
              </w:tcPr>
              <w:p w14:paraId="5E652BF3" w14:textId="491FAE6D" w:rsidR="00C07A9F" w:rsidRPr="00B7450A" w:rsidRDefault="00C07A9F" w:rsidP="00C07A9F">
                <w:pPr>
                  <w:pStyle w:val="Body"/>
                  <w:rPr>
                    <w:szCs w:val="24"/>
                    <w:lang w:eastAsia="en-AU"/>
                  </w:rPr>
                </w:pPr>
                <w:r w:rsidRPr="00B7450A">
                  <w:rPr>
                    <w:rFonts w:ascii="MS Gothic" w:eastAsia="MS Gothic" w:hAnsi="MS Gothic" w:hint="eastAsia"/>
                    <w:szCs w:val="24"/>
                    <w:lang w:eastAsia="en-AU"/>
                  </w:rPr>
                  <w:t>☐</w:t>
                </w:r>
              </w:p>
            </w:tc>
          </w:sdtContent>
        </w:sdt>
        <w:tc>
          <w:tcPr>
            <w:tcW w:w="709" w:type="dxa"/>
            <w:tcBorders>
              <w:top w:val="single" w:sz="4" w:space="0" w:color="2D739F"/>
              <w:left w:val="single" w:sz="4" w:space="0" w:color="2D739F"/>
              <w:bottom w:val="single" w:sz="4" w:space="0" w:color="2D739F"/>
              <w:right w:val="single" w:sz="4" w:space="0" w:color="2D739F"/>
            </w:tcBorders>
          </w:tcPr>
          <w:p w14:paraId="6A53F180" w14:textId="77777777" w:rsidR="00C07A9F" w:rsidRPr="00B7450A" w:rsidRDefault="00C07A9F" w:rsidP="00C07A9F">
            <w:pPr>
              <w:pStyle w:val="Body"/>
              <w:rPr>
                <w:szCs w:val="24"/>
                <w:lang w:eastAsia="en-AU"/>
              </w:rPr>
            </w:pPr>
          </w:p>
        </w:tc>
        <w:tc>
          <w:tcPr>
            <w:tcW w:w="6514" w:type="dxa"/>
            <w:tcBorders>
              <w:top w:val="single" w:sz="4" w:space="0" w:color="2D739F"/>
              <w:left w:val="single" w:sz="4" w:space="0" w:color="2D739F"/>
              <w:bottom w:val="single" w:sz="4" w:space="0" w:color="2D739F"/>
              <w:right w:val="single" w:sz="4" w:space="0" w:color="2D739F"/>
            </w:tcBorders>
          </w:tcPr>
          <w:p w14:paraId="1CF90573" w14:textId="77777777" w:rsidR="0016746C" w:rsidRPr="00B7450A" w:rsidRDefault="00C07A9F" w:rsidP="003E0BAE">
            <w:pPr>
              <w:pStyle w:val="Body"/>
              <w:rPr>
                <w:color w:val="FF0000"/>
                <w:szCs w:val="24"/>
                <w:lang w:eastAsia="en-AU"/>
              </w:rPr>
            </w:pPr>
            <w:r w:rsidRPr="00B7450A">
              <w:rPr>
                <w:color w:val="FF0000"/>
                <w:szCs w:val="24"/>
                <w:lang w:eastAsia="en-AU"/>
              </w:rPr>
              <w:t xml:space="preserve">The Site evaluation should be established on a furnishing project either as per the drawing supplied or one the student has supplied. All areas of the Site evaluation need to be addressed to give an understanding of the safety risk, site requirements. This can be created as an onsite visit or in a simulated area. </w:t>
            </w:r>
          </w:p>
          <w:p w14:paraId="3164AEBE" w14:textId="15F6845A" w:rsidR="00C07A9F" w:rsidRPr="00B7450A" w:rsidRDefault="00C07A9F" w:rsidP="003E0BAE">
            <w:pPr>
              <w:pStyle w:val="Body"/>
              <w:rPr>
                <w:szCs w:val="24"/>
                <w:lang w:eastAsia="en-AU"/>
              </w:rPr>
            </w:pPr>
            <w:r w:rsidRPr="00B7450A">
              <w:rPr>
                <w:color w:val="FF0000"/>
                <w:szCs w:val="24"/>
                <w:lang w:eastAsia="en-AU"/>
              </w:rPr>
              <w:t xml:space="preserve">A sample </w:t>
            </w:r>
            <w:r w:rsidR="0016746C" w:rsidRPr="00B7450A">
              <w:rPr>
                <w:color w:val="FF0000"/>
                <w:szCs w:val="24"/>
                <w:lang w:eastAsia="en-AU"/>
              </w:rPr>
              <w:t xml:space="preserve">benchmark </w:t>
            </w:r>
            <w:r w:rsidRPr="00B7450A">
              <w:rPr>
                <w:color w:val="FF0000"/>
                <w:szCs w:val="24"/>
                <w:lang w:eastAsia="en-AU"/>
              </w:rPr>
              <w:t>has been filled out for Project 1 for the assessor to use as a guide</w:t>
            </w:r>
          </w:p>
        </w:tc>
      </w:tr>
      <w:tr w:rsidR="00C07A9F" w14:paraId="07E68601" w14:textId="77777777" w:rsidTr="00CC7B0C">
        <w:tc>
          <w:tcPr>
            <w:tcW w:w="1329" w:type="dxa"/>
            <w:tcBorders>
              <w:top w:val="single" w:sz="4" w:space="0" w:color="2D739F"/>
              <w:left w:val="single" w:sz="4" w:space="0" w:color="2D739F"/>
              <w:bottom w:val="single" w:sz="4" w:space="0" w:color="2D739F"/>
              <w:right w:val="single" w:sz="4" w:space="0" w:color="2D739F"/>
            </w:tcBorders>
            <w:vAlign w:val="top"/>
            <w:hideMark/>
          </w:tcPr>
          <w:p w14:paraId="162864B1" w14:textId="42745F1A" w:rsidR="00C07A9F" w:rsidRPr="00B7450A" w:rsidRDefault="00C07A9F" w:rsidP="00C07A9F">
            <w:pPr>
              <w:pStyle w:val="Body"/>
              <w:rPr>
                <w:b/>
                <w:szCs w:val="24"/>
                <w:lang w:eastAsia="en-AU"/>
              </w:rPr>
            </w:pPr>
            <w:r w:rsidRPr="00B7450A">
              <w:rPr>
                <w:b/>
                <w:szCs w:val="24"/>
                <w:lang w:eastAsia="en-AU"/>
              </w:rPr>
              <w:t xml:space="preserve">3 </w:t>
            </w:r>
          </w:p>
          <w:p w14:paraId="592D51EE" w14:textId="19668CBD" w:rsidR="00C07A9F" w:rsidRPr="00B7450A" w:rsidRDefault="00C07A9F" w:rsidP="00C07A9F">
            <w:pPr>
              <w:pStyle w:val="Body"/>
              <w:rPr>
                <w:b/>
                <w:szCs w:val="24"/>
                <w:lang w:eastAsia="en-AU"/>
              </w:rPr>
            </w:pPr>
            <w:r w:rsidRPr="00B7450A">
              <w:rPr>
                <w:b/>
                <w:szCs w:val="24"/>
                <w:lang w:eastAsia="en-AU"/>
              </w:rPr>
              <w:t>Project 2</w:t>
            </w:r>
          </w:p>
          <w:p w14:paraId="59A551AB" w14:textId="51C35916" w:rsidR="00C07A9F" w:rsidRPr="00B7450A" w:rsidRDefault="00C07A9F" w:rsidP="00C07A9F">
            <w:pPr>
              <w:pStyle w:val="Body"/>
              <w:rPr>
                <w:color w:val="FF0000"/>
                <w:szCs w:val="24"/>
                <w:lang w:eastAsia="en-AU"/>
              </w:rPr>
            </w:pPr>
          </w:p>
        </w:tc>
        <w:tc>
          <w:tcPr>
            <w:tcW w:w="4484" w:type="dxa"/>
            <w:tcBorders>
              <w:top w:val="single" w:sz="4" w:space="0" w:color="2D739F"/>
              <w:left w:val="single" w:sz="4" w:space="0" w:color="2D739F"/>
              <w:bottom w:val="single" w:sz="4" w:space="0" w:color="2D739F"/>
              <w:right w:val="single" w:sz="4" w:space="0" w:color="2D739F"/>
            </w:tcBorders>
            <w:vAlign w:val="top"/>
            <w:hideMark/>
          </w:tcPr>
          <w:p w14:paraId="0800374E" w14:textId="77777777" w:rsidR="0016746C" w:rsidRPr="00B7450A" w:rsidRDefault="00C07A9F" w:rsidP="00C07A9F">
            <w:pPr>
              <w:pStyle w:val="Body"/>
              <w:rPr>
                <w:szCs w:val="24"/>
                <w:lang w:eastAsia="en-AU"/>
              </w:rPr>
            </w:pPr>
            <w:r w:rsidRPr="00B7450A">
              <w:rPr>
                <w:szCs w:val="24"/>
                <w:lang w:eastAsia="en-AU"/>
              </w:rPr>
              <w:t xml:space="preserve">Create a Client </w:t>
            </w:r>
            <w:r w:rsidR="00896218" w:rsidRPr="00B7450A">
              <w:rPr>
                <w:szCs w:val="24"/>
                <w:lang w:eastAsia="en-AU"/>
              </w:rPr>
              <w:t>Survey</w:t>
            </w:r>
            <w:r w:rsidRPr="00B7450A">
              <w:rPr>
                <w:szCs w:val="24"/>
                <w:lang w:eastAsia="en-AU"/>
              </w:rPr>
              <w:t xml:space="preserve">. </w:t>
            </w:r>
          </w:p>
          <w:p w14:paraId="4C665A32" w14:textId="77777777" w:rsidR="0016746C" w:rsidRPr="00B7450A" w:rsidRDefault="00C07A9F" w:rsidP="00C07A9F">
            <w:pPr>
              <w:pStyle w:val="Body"/>
              <w:rPr>
                <w:szCs w:val="24"/>
                <w:lang w:eastAsia="en-AU"/>
              </w:rPr>
            </w:pPr>
            <w:r w:rsidRPr="00B7450A">
              <w:rPr>
                <w:szCs w:val="24"/>
                <w:lang w:eastAsia="en-AU"/>
              </w:rPr>
              <w:t xml:space="preserve">Template is attached to this document. </w:t>
            </w:r>
          </w:p>
          <w:p w14:paraId="250945AE" w14:textId="20CBFAEF" w:rsidR="00C07A9F" w:rsidRPr="00B7450A" w:rsidRDefault="00C07A9F" w:rsidP="00C07A9F">
            <w:pPr>
              <w:pStyle w:val="Body"/>
              <w:rPr>
                <w:szCs w:val="24"/>
                <w:lang w:eastAsia="en-AU"/>
              </w:rPr>
            </w:pPr>
            <w:r w:rsidRPr="00B7450A">
              <w:rPr>
                <w:szCs w:val="24"/>
                <w:lang w:eastAsia="en-AU"/>
              </w:rPr>
              <w:t>Establish the Clients requirements regarding the Project 2.</w:t>
            </w:r>
          </w:p>
          <w:p w14:paraId="363AE78F" w14:textId="3A96BEBE" w:rsidR="00C07A9F" w:rsidRPr="00B7450A" w:rsidRDefault="00C07A9F" w:rsidP="00CC7B0C">
            <w:pPr>
              <w:pStyle w:val="Body"/>
              <w:rPr>
                <w:szCs w:val="24"/>
                <w:lang w:eastAsia="en-AU"/>
              </w:rPr>
            </w:pPr>
            <w:r w:rsidRPr="00B7450A">
              <w:rPr>
                <w:szCs w:val="24"/>
                <w:lang w:eastAsia="en-AU"/>
              </w:rPr>
              <w:t xml:space="preserve">Use the detail drawing either attached to this document or supplied by the student. </w:t>
            </w:r>
            <w:r w:rsidR="0016746C" w:rsidRPr="00B7450A">
              <w:rPr>
                <w:szCs w:val="24"/>
                <w:lang w:eastAsia="en-AU"/>
              </w:rPr>
              <w:t>This can be created with another colleague acting as the customer, or with an actual client if you are using your own drawings.</w:t>
            </w:r>
          </w:p>
        </w:tc>
        <w:sdt>
          <w:sdtPr>
            <w:rPr>
              <w:szCs w:val="24"/>
              <w:lang w:eastAsia="en-AU"/>
            </w:rPr>
            <w:id w:val="399646498"/>
            <w14:checkbox>
              <w14:checked w14:val="0"/>
              <w14:checkedState w14:val="2612" w14:font="MS Gothic"/>
              <w14:uncheckedState w14:val="2610" w14:font="MS Gothic"/>
            </w14:checkbox>
          </w:sdtPr>
          <w:sdtContent>
            <w:tc>
              <w:tcPr>
                <w:tcW w:w="567" w:type="dxa"/>
                <w:tcBorders>
                  <w:top w:val="single" w:sz="4" w:space="0" w:color="2D739F"/>
                  <w:left w:val="single" w:sz="4" w:space="0" w:color="2D739F"/>
                  <w:bottom w:val="single" w:sz="4" w:space="0" w:color="2D739F"/>
                  <w:right w:val="single" w:sz="4" w:space="0" w:color="2D739F"/>
                </w:tcBorders>
              </w:tcPr>
              <w:p w14:paraId="0CD23C02" w14:textId="59B9A439" w:rsidR="00C07A9F" w:rsidRPr="00B7450A" w:rsidRDefault="00C07A9F" w:rsidP="00C07A9F">
                <w:pPr>
                  <w:pStyle w:val="Body"/>
                  <w:rPr>
                    <w:szCs w:val="24"/>
                    <w:lang w:eastAsia="en-AU"/>
                  </w:rPr>
                </w:pPr>
                <w:r w:rsidRPr="00B7450A">
                  <w:rPr>
                    <w:rFonts w:ascii="MS Gothic" w:eastAsia="MS Gothic" w:hAnsi="MS Gothic" w:hint="eastAsia"/>
                    <w:szCs w:val="24"/>
                    <w:lang w:eastAsia="en-AU"/>
                  </w:rPr>
                  <w:t>☐</w:t>
                </w:r>
              </w:p>
            </w:tc>
          </w:sdtContent>
        </w:sdt>
        <w:sdt>
          <w:sdtPr>
            <w:rPr>
              <w:szCs w:val="24"/>
              <w:lang w:eastAsia="en-AU"/>
            </w:rPr>
            <w:id w:val="-1667156552"/>
            <w14:checkbox>
              <w14:checked w14:val="0"/>
              <w14:checkedState w14:val="2612" w14:font="MS Gothic"/>
              <w14:uncheckedState w14:val="2610" w14:font="MS Gothic"/>
            </w14:checkbox>
          </w:sdtPr>
          <w:sdtContent>
            <w:tc>
              <w:tcPr>
                <w:tcW w:w="708" w:type="dxa"/>
                <w:tcBorders>
                  <w:top w:val="single" w:sz="4" w:space="0" w:color="2D739F"/>
                  <w:left w:val="single" w:sz="4" w:space="0" w:color="2D739F"/>
                  <w:bottom w:val="single" w:sz="4" w:space="0" w:color="2D739F"/>
                  <w:right w:val="single" w:sz="4" w:space="0" w:color="2D739F"/>
                </w:tcBorders>
              </w:tcPr>
              <w:p w14:paraId="7854D125" w14:textId="41DE05E2" w:rsidR="00C07A9F" w:rsidRPr="00B7450A" w:rsidRDefault="00C07A9F" w:rsidP="00C07A9F">
                <w:pPr>
                  <w:pStyle w:val="Body"/>
                  <w:rPr>
                    <w:szCs w:val="24"/>
                    <w:lang w:eastAsia="en-AU"/>
                  </w:rPr>
                </w:pPr>
                <w:r w:rsidRPr="00B7450A">
                  <w:rPr>
                    <w:rFonts w:ascii="MS Gothic" w:eastAsia="MS Gothic" w:hAnsi="MS Gothic" w:hint="eastAsia"/>
                    <w:szCs w:val="24"/>
                    <w:lang w:eastAsia="en-AU"/>
                  </w:rPr>
                  <w:t>☐</w:t>
                </w:r>
              </w:p>
            </w:tc>
          </w:sdtContent>
        </w:sdt>
        <w:tc>
          <w:tcPr>
            <w:tcW w:w="709" w:type="dxa"/>
            <w:tcBorders>
              <w:top w:val="single" w:sz="4" w:space="0" w:color="2D739F"/>
              <w:left w:val="single" w:sz="4" w:space="0" w:color="2D739F"/>
              <w:bottom w:val="single" w:sz="4" w:space="0" w:color="2D739F"/>
              <w:right w:val="single" w:sz="4" w:space="0" w:color="2D739F"/>
            </w:tcBorders>
          </w:tcPr>
          <w:p w14:paraId="7100BF66" w14:textId="77777777" w:rsidR="00C07A9F" w:rsidRPr="00B7450A" w:rsidRDefault="00C07A9F" w:rsidP="00C07A9F">
            <w:pPr>
              <w:pStyle w:val="Body"/>
              <w:rPr>
                <w:szCs w:val="24"/>
                <w:lang w:eastAsia="en-AU"/>
              </w:rPr>
            </w:pPr>
          </w:p>
        </w:tc>
        <w:tc>
          <w:tcPr>
            <w:tcW w:w="6514" w:type="dxa"/>
            <w:tcBorders>
              <w:top w:val="single" w:sz="4" w:space="0" w:color="2D739F"/>
              <w:left w:val="single" w:sz="4" w:space="0" w:color="2D739F"/>
              <w:bottom w:val="single" w:sz="4" w:space="0" w:color="2D739F"/>
              <w:right w:val="single" w:sz="4" w:space="0" w:color="2D739F"/>
            </w:tcBorders>
            <w:hideMark/>
          </w:tcPr>
          <w:p w14:paraId="2DA6F2C1" w14:textId="77777777" w:rsidR="0016746C" w:rsidRPr="00B7450A" w:rsidRDefault="00C07A9F" w:rsidP="0016746C">
            <w:pPr>
              <w:pStyle w:val="Body"/>
              <w:rPr>
                <w:color w:val="FF0000"/>
                <w:szCs w:val="24"/>
                <w:lang w:eastAsia="en-AU"/>
              </w:rPr>
            </w:pPr>
            <w:r w:rsidRPr="00B7450A">
              <w:rPr>
                <w:color w:val="FF0000"/>
                <w:szCs w:val="24"/>
                <w:lang w:eastAsia="en-AU"/>
              </w:rPr>
              <w:t xml:space="preserve">The client </w:t>
            </w:r>
            <w:r w:rsidR="00896218" w:rsidRPr="00B7450A">
              <w:rPr>
                <w:color w:val="FF0000"/>
                <w:szCs w:val="24"/>
                <w:lang w:eastAsia="en-AU"/>
              </w:rPr>
              <w:t>survey</w:t>
            </w:r>
            <w:r w:rsidRPr="00B7450A">
              <w:rPr>
                <w:color w:val="FF0000"/>
                <w:szCs w:val="24"/>
                <w:lang w:eastAsia="en-AU"/>
              </w:rPr>
              <w:t xml:space="preserve"> should be established on a furnishing project either as per this document drawing or one supplied by the student. All areas of the </w:t>
            </w:r>
            <w:r w:rsidR="00896218" w:rsidRPr="00B7450A">
              <w:rPr>
                <w:color w:val="FF0000"/>
                <w:szCs w:val="24"/>
                <w:lang w:eastAsia="en-AU"/>
              </w:rPr>
              <w:t>Survey</w:t>
            </w:r>
            <w:r w:rsidRPr="00B7450A">
              <w:rPr>
                <w:color w:val="FF0000"/>
                <w:szCs w:val="24"/>
                <w:lang w:eastAsia="en-AU"/>
              </w:rPr>
              <w:t xml:space="preserve"> need to be addressed to give an understanding of what is required by the client. </w:t>
            </w:r>
          </w:p>
          <w:p w14:paraId="563BA980" w14:textId="0C2CCC51" w:rsidR="0016746C" w:rsidRPr="00B7450A" w:rsidRDefault="0016746C" w:rsidP="0016746C">
            <w:pPr>
              <w:pStyle w:val="Body"/>
              <w:rPr>
                <w:color w:val="FF0000"/>
                <w:szCs w:val="24"/>
                <w:lang w:eastAsia="en-AU"/>
              </w:rPr>
            </w:pPr>
            <w:r w:rsidRPr="00B7450A">
              <w:rPr>
                <w:color w:val="FF0000"/>
                <w:szCs w:val="24"/>
                <w:lang w:eastAsia="en-AU"/>
              </w:rPr>
              <w:t xml:space="preserve">This can be created with another colleague acting as the customer, or with an actual client if you are using your own drawings. The client must have signed the document. </w:t>
            </w:r>
          </w:p>
          <w:p w14:paraId="49E26792" w14:textId="77777777" w:rsidR="0016746C" w:rsidRPr="00B7450A" w:rsidRDefault="0016746C" w:rsidP="0016746C">
            <w:pPr>
              <w:pStyle w:val="Body"/>
              <w:rPr>
                <w:color w:val="FF0000"/>
                <w:szCs w:val="24"/>
                <w:lang w:eastAsia="en-AU"/>
              </w:rPr>
            </w:pPr>
            <w:r w:rsidRPr="00B7450A">
              <w:rPr>
                <w:color w:val="FF0000"/>
                <w:szCs w:val="24"/>
                <w:lang w:eastAsia="en-AU"/>
              </w:rPr>
              <w:t>Student is to indicate how the customer was consulted under the Client Survey they complete. Will be either:</w:t>
            </w:r>
          </w:p>
          <w:p w14:paraId="0DAC1E3D" w14:textId="77777777" w:rsidR="0016746C" w:rsidRPr="00B7450A" w:rsidRDefault="0016746C" w:rsidP="0016746C">
            <w:pPr>
              <w:pStyle w:val="Body"/>
              <w:numPr>
                <w:ilvl w:val="0"/>
                <w:numId w:val="42"/>
              </w:numPr>
              <w:rPr>
                <w:color w:val="FF0000"/>
                <w:szCs w:val="24"/>
                <w:lang w:eastAsia="en-AU"/>
              </w:rPr>
            </w:pPr>
            <w:r w:rsidRPr="00B7450A">
              <w:rPr>
                <w:color w:val="FF0000"/>
                <w:szCs w:val="24"/>
                <w:lang w:eastAsia="en-AU"/>
              </w:rPr>
              <w:t>Face-to-face discussion</w:t>
            </w:r>
          </w:p>
          <w:p w14:paraId="1F10C79B" w14:textId="77777777" w:rsidR="0016746C" w:rsidRPr="00B7450A" w:rsidRDefault="0016746C" w:rsidP="0016746C">
            <w:pPr>
              <w:pStyle w:val="Body"/>
              <w:numPr>
                <w:ilvl w:val="0"/>
                <w:numId w:val="42"/>
              </w:numPr>
              <w:rPr>
                <w:color w:val="FF0000"/>
                <w:szCs w:val="24"/>
                <w:lang w:eastAsia="en-AU"/>
              </w:rPr>
            </w:pPr>
            <w:r w:rsidRPr="00B7450A">
              <w:rPr>
                <w:color w:val="FF0000"/>
                <w:szCs w:val="24"/>
                <w:lang w:eastAsia="en-AU"/>
              </w:rPr>
              <w:t>Telephone conversation</w:t>
            </w:r>
          </w:p>
          <w:p w14:paraId="61C636AF" w14:textId="77777777" w:rsidR="0016746C" w:rsidRPr="00B7450A" w:rsidRDefault="0016746C" w:rsidP="0016746C">
            <w:pPr>
              <w:pStyle w:val="Body"/>
              <w:numPr>
                <w:ilvl w:val="0"/>
                <w:numId w:val="42"/>
              </w:numPr>
              <w:rPr>
                <w:color w:val="FF0000"/>
                <w:szCs w:val="24"/>
                <w:lang w:eastAsia="en-AU"/>
              </w:rPr>
            </w:pPr>
            <w:r w:rsidRPr="00B7450A">
              <w:rPr>
                <w:color w:val="FF0000"/>
                <w:szCs w:val="24"/>
                <w:lang w:eastAsia="en-AU"/>
              </w:rPr>
              <w:t>Email interaction</w:t>
            </w:r>
          </w:p>
          <w:p w14:paraId="381E927D" w14:textId="40D8BF9C" w:rsidR="00C07A9F" w:rsidRPr="00B7450A" w:rsidRDefault="00C07A9F" w:rsidP="00CC7B0C">
            <w:pPr>
              <w:pStyle w:val="Body"/>
              <w:rPr>
                <w:color w:val="FF0000"/>
                <w:szCs w:val="24"/>
                <w:lang w:eastAsia="en-AU"/>
              </w:rPr>
            </w:pPr>
            <w:r w:rsidRPr="00B7450A">
              <w:rPr>
                <w:color w:val="FF0000"/>
                <w:szCs w:val="24"/>
                <w:lang w:eastAsia="en-AU"/>
              </w:rPr>
              <w:t xml:space="preserve">A sample </w:t>
            </w:r>
            <w:r w:rsidR="0016746C" w:rsidRPr="00B7450A">
              <w:rPr>
                <w:color w:val="FF0000"/>
                <w:szCs w:val="24"/>
                <w:lang w:eastAsia="en-AU"/>
              </w:rPr>
              <w:t xml:space="preserve">benchmark </w:t>
            </w:r>
            <w:r w:rsidRPr="00B7450A">
              <w:rPr>
                <w:color w:val="FF0000"/>
                <w:szCs w:val="24"/>
                <w:lang w:eastAsia="en-AU"/>
              </w:rPr>
              <w:t>has been filled out for the Under Stair Storage for the assessor to use as a guide</w:t>
            </w:r>
          </w:p>
        </w:tc>
      </w:tr>
      <w:tr w:rsidR="00C07A9F" w14:paraId="0CA29B0F" w14:textId="77777777" w:rsidTr="00CC7B0C">
        <w:tc>
          <w:tcPr>
            <w:tcW w:w="1329" w:type="dxa"/>
            <w:tcBorders>
              <w:top w:val="single" w:sz="4" w:space="0" w:color="2D739F"/>
              <w:left w:val="single" w:sz="4" w:space="0" w:color="2D739F"/>
              <w:bottom w:val="single" w:sz="4" w:space="0" w:color="2D739F"/>
              <w:right w:val="single" w:sz="4" w:space="0" w:color="2D739F"/>
            </w:tcBorders>
            <w:vAlign w:val="top"/>
          </w:tcPr>
          <w:p w14:paraId="564F6668" w14:textId="62D3B074" w:rsidR="00C07A9F" w:rsidRPr="00B7450A" w:rsidRDefault="00C07A9F" w:rsidP="00C07A9F">
            <w:pPr>
              <w:pStyle w:val="Body"/>
              <w:rPr>
                <w:b/>
                <w:szCs w:val="24"/>
                <w:lang w:eastAsia="en-AU"/>
              </w:rPr>
            </w:pPr>
            <w:r w:rsidRPr="00B7450A">
              <w:rPr>
                <w:b/>
                <w:szCs w:val="24"/>
                <w:lang w:eastAsia="en-AU"/>
              </w:rPr>
              <w:lastRenderedPageBreak/>
              <w:t>4</w:t>
            </w:r>
          </w:p>
          <w:p w14:paraId="2C8B3C77" w14:textId="5066F642" w:rsidR="00C07A9F" w:rsidRPr="00B7450A" w:rsidRDefault="00C07A9F" w:rsidP="00C07A9F">
            <w:pPr>
              <w:pStyle w:val="Body"/>
              <w:rPr>
                <w:b/>
                <w:szCs w:val="24"/>
                <w:lang w:eastAsia="en-AU"/>
              </w:rPr>
            </w:pPr>
            <w:r w:rsidRPr="00B7450A">
              <w:rPr>
                <w:b/>
                <w:szCs w:val="24"/>
                <w:lang w:eastAsia="en-AU"/>
              </w:rPr>
              <w:t>Project 2</w:t>
            </w:r>
          </w:p>
          <w:p w14:paraId="12CA0B89" w14:textId="0ADCC237" w:rsidR="00C07A9F" w:rsidRPr="00B7450A" w:rsidRDefault="00C07A9F" w:rsidP="00C07A9F">
            <w:pPr>
              <w:pStyle w:val="Body"/>
              <w:rPr>
                <w:b/>
                <w:szCs w:val="24"/>
                <w:lang w:eastAsia="en-AU"/>
              </w:rPr>
            </w:pPr>
          </w:p>
        </w:tc>
        <w:tc>
          <w:tcPr>
            <w:tcW w:w="4484" w:type="dxa"/>
            <w:tcBorders>
              <w:top w:val="single" w:sz="4" w:space="0" w:color="2D739F"/>
              <w:left w:val="single" w:sz="4" w:space="0" w:color="2D739F"/>
              <w:bottom w:val="single" w:sz="4" w:space="0" w:color="2D739F"/>
              <w:right w:val="single" w:sz="4" w:space="0" w:color="2D739F"/>
            </w:tcBorders>
            <w:vAlign w:val="top"/>
          </w:tcPr>
          <w:p w14:paraId="10136946" w14:textId="675683FD" w:rsidR="00C07A9F" w:rsidRPr="00B7450A" w:rsidRDefault="00C07A9F" w:rsidP="00C07A9F">
            <w:pPr>
              <w:pStyle w:val="Body"/>
              <w:rPr>
                <w:szCs w:val="24"/>
                <w:lang w:eastAsia="en-AU"/>
              </w:rPr>
            </w:pPr>
            <w:r w:rsidRPr="00B7450A">
              <w:rPr>
                <w:szCs w:val="24"/>
                <w:lang w:eastAsia="en-AU"/>
              </w:rPr>
              <w:t>Create a Site evaluation. Template is attached to this document for Project 2.</w:t>
            </w:r>
          </w:p>
          <w:p w14:paraId="6C293B38" w14:textId="61BB17D5" w:rsidR="00C07A9F" w:rsidRPr="00B7450A" w:rsidRDefault="00C07A9F" w:rsidP="00495828">
            <w:pPr>
              <w:pStyle w:val="Body"/>
              <w:rPr>
                <w:szCs w:val="24"/>
                <w:lang w:eastAsia="en-AU"/>
              </w:rPr>
            </w:pPr>
            <w:r w:rsidRPr="00B7450A">
              <w:rPr>
                <w:szCs w:val="24"/>
                <w:lang w:eastAsia="en-AU"/>
              </w:rPr>
              <w:t xml:space="preserve">Use the detail drawing either attached to this document or supplied by the student. </w:t>
            </w:r>
          </w:p>
        </w:tc>
        <w:sdt>
          <w:sdtPr>
            <w:rPr>
              <w:szCs w:val="24"/>
              <w:lang w:eastAsia="en-AU"/>
            </w:rPr>
            <w:id w:val="1548180887"/>
            <w14:checkbox>
              <w14:checked w14:val="0"/>
              <w14:checkedState w14:val="2612" w14:font="MS Gothic"/>
              <w14:uncheckedState w14:val="2610" w14:font="MS Gothic"/>
            </w14:checkbox>
          </w:sdtPr>
          <w:sdtContent>
            <w:tc>
              <w:tcPr>
                <w:tcW w:w="567" w:type="dxa"/>
                <w:tcBorders>
                  <w:top w:val="single" w:sz="4" w:space="0" w:color="2D739F"/>
                  <w:left w:val="single" w:sz="4" w:space="0" w:color="2D739F"/>
                  <w:bottom w:val="single" w:sz="4" w:space="0" w:color="2D739F"/>
                  <w:right w:val="single" w:sz="4" w:space="0" w:color="2D739F"/>
                </w:tcBorders>
              </w:tcPr>
              <w:p w14:paraId="04D1B2E2" w14:textId="5DF49B1C" w:rsidR="00C07A9F" w:rsidRPr="00B7450A" w:rsidRDefault="00C07A9F" w:rsidP="00C07A9F">
                <w:pPr>
                  <w:pStyle w:val="Body"/>
                  <w:rPr>
                    <w:szCs w:val="24"/>
                    <w:lang w:eastAsia="en-AU"/>
                  </w:rPr>
                </w:pPr>
                <w:r w:rsidRPr="00B7450A">
                  <w:rPr>
                    <w:rFonts w:ascii="MS Gothic" w:eastAsia="MS Gothic" w:hAnsi="MS Gothic" w:hint="eastAsia"/>
                    <w:szCs w:val="24"/>
                    <w:lang w:eastAsia="en-AU"/>
                  </w:rPr>
                  <w:t>☐</w:t>
                </w:r>
              </w:p>
            </w:tc>
          </w:sdtContent>
        </w:sdt>
        <w:sdt>
          <w:sdtPr>
            <w:rPr>
              <w:szCs w:val="24"/>
              <w:lang w:eastAsia="en-AU"/>
            </w:rPr>
            <w:id w:val="-1025626379"/>
            <w14:checkbox>
              <w14:checked w14:val="0"/>
              <w14:checkedState w14:val="2612" w14:font="MS Gothic"/>
              <w14:uncheckedState w14:val="2610" w14:font="MS Gothic"/>
            </w14:checkbox>
          </w:sdtPr>
          <w:sdtContent>
            <w:tc>
              <w:tcPr>
                <w:tcW w:w="708" w:type="dxa"/>
                <w:tcBorders>
                  <w:top w:val="single" w:sz="4" w:space="0" w:color="2D739F"/>
                  <w:left w:val="single" w:sz="4" w:space="0" w:color="2D739F"/>
                  <w:bottom w:val="single" w:sz="4" w:space="0" w:color="2D739F"/>
                  <w:right w:val="single" w:sz="4" w:space="0" w:color="2D739F"/>
                </w:tcBorders>
              </w:tcPr>
              <w:p w14:paraId="7BC82BFD" w14:textId="0BEF686D" w:rsidR="00C07A9F" w:rsidRPr="00B7450A" w:rsidRDefault="00C07A9F" w:rsidP="00C07A9F">
                <w:pPr>
                  <w:pStyle w:val="Body"/>
                  <w:rPr>
                    <w:szCs w:val="24"/>
                    <w:lang w:eastAsia="en-AU"/>
                  </w:rPr>
                </w:pPr>
                <w:r w:rsidRPr="00B7450A">
                  <w:rPr>
                    <w:rFonts w:ascii="MS Gothic" w:eastAsia="MS Gothic" w:hAnsi="MS Gothic" w:hint="eastAsia"/>
                    <w:szCs w:val="24"/>
                    <w:lang w:eastAsia="en-AU"/>
                  </w:rPr>
                  <w:t>☐</w:t>
                </w:r>
              </w:p>
            </w:tc>
          </w:sdtContent>
        </w:sdt>
        <w:tc>
          <w:tcPr>
            <w:tcW w:w="709" w:type="dxa"/>
            <w:tcBorders>
              <w:top w:val="single" w:sz="4" w:space="0" w:color="2D739F"/>
              <w:left w:val="single" w:sz="4" w:space="0" w:color="2D739F"/>
              <w:bottom w:val="single" w:sz="4" w:space="0" w:color="2D739F"/>
              <w:right w:val="single" w:sz="4" w:space="0" w:color="2D739F"/>
            </w:tcBorders>
          </w:tcPr>
          <w:p w14:paraId="494C8956" w14:textId="77777777" w:rsidR="00C07A9F" w:rsidRPr="00B7450A" w:rsidRDefault="00C07A9F" w:rsidP="00C07A9F">
            <w:pPr>
              <w:pStyle w:val="Body"/>
              <w:rPr>
                <w:szCs w:val="24"/>
                <w:lang w:eastAsia="en-AU"/>
              </w:rPr>
            </w:pPr>
          </w:p>
        </w:tc>
        <w:tc>
          <w:tcPr>
            <w:tcW w:w="6514" w:type="dxa"/>
            <w:tcBorders>
              <w:top w:val="single" w:sz="4" w:space="0" w:color="2D739F"/>
              <w:left w:val="single" w:sz="4" w:space="0" w:color="2D739F"/>
              <w:bottom w:val="single" w:sz="4" w:space="0" w:color="2D739F"/>
              <w:right w:val="single" w:sz="4" w:space="0" w:color="2D739F"/>
            </w:tcBorders>
          </w:tcPr>
          <w:p w14:paraId="3CBDCD3D" w14:textId="77777777" w:rsidR="00495828" w:rsidRPr="00B7450A" w:rsidRDefault="00C07A9F" w:rsidP="003E0BAE">
            <w:pPr>
              <w:pStyle w:val="Body"/>
              <w:rPr>
                <w:color w:val="FF0000"/>
                <w:szCs w:val="24"/>
                <w:lang w:eastAsia="en-AU"/>
              </w:rPr>
            </w:pPr>
            <w:r w:rsidRPr="00B7450A">
              <w:rPr>
                <w:color w:val="FF0000"/>
                <w:szCs w:val="24"/>
                <w:lang w:eastAsia="en-AU"/>
              </w:rPr>
              <w:t xml:space="preserve">The Site evaluation should be established on a furnishing project either as per the drawing supplied or one the student has supplied. All areas of the Site evaluation need to be addressed to give an understanding of the safety risk, site requirements. This can be created as an onsite visit or in a simulated area. </w:t>
            </w:r>
          </w:p>
          <w:p w14:paraId="183D8EF9" w14:textId="469E29FE" w:rsidR="00C07A9F" w:rsidRPr="00B7450A" w:rsidRDefault="00C07A9F" w:rsidP="003E0BAE">
            <w:pPr>
              <w:pStyle w:val="Body"/>
              <w:rPr>
                <w:szCs w:val="24"/>
                <w:lang w:eastAsia="en-AU"/>
              </w:rPr>
            </w:pPr>
            <w:r w:rsidRPr="00B7450A">
              <w:rPr>
                <w:color w:val="FF0000"/>
                <w:szCs w:val="24"/>
                <w:lang w:eastAsia="en-AU"/>
              </w:rPr>
              <w:t>A sample has been filled out for Project 2 for the assessor to use as a guide</w:t>
            </w:r>
          </w:p>
        </w:tc>
      </w:tr>
      <w:tr w:rsidR="00C07A9F" w14:paraId="676491F5" w14:textId="77777777" w:rsidTr="00CC7B0C">
        <w:tc>
          <w:tcPr>
            <w:tcW w:w="1329" w:type="dxa"/>
            <w:tcBorders>
              <w:top w:val="single" w:sz="4" w:space="0" w:color="2D739F"/>
              <w:left w:val="single" w:sz="4" w:space="0" w:color="2D739F"/>
              <w:bottom w:val="single" w:sz="4" w:space="0" w:color="2D739F"/>
              <w:right w:val="single" w:sz="4" w:space="0" w:color="2D739F"/>
            </w:tcBorders>
            <w:vAlign w:val="top"/>
          </w:tcPr>
          <w:p w14:paraId="6D76DE42" w14:textId="66DBEA52" w:rsidR="00C07A9F" w:rsidRPr="00B7450A" w:rsidRDefault="00C07A9F" w:rsidP="00C07A9F">
            <w:pPr>
              <w:pStyle w:val="Body"/>
              <w:rPr>
                <w:b/>
                <w:szCs w:val="24"/>
                <w:lang w:eastAsia="en-AU"/>
              </w:rPr>
            </w:pPr>
            <w:r w:rsidRPr="00B7450A">
              <w:rPr>
                <w:b/>
                <w:szCs w:val="24"/>
                <w:lang w:eastAsia="en-AU"/>
              </w:rPr>
              <w:lastRenderedPageBreak/>
              <w:t>5</w:t>
            </w:r>
          </w:p>
          <w:p w14:paraId="053F9C39" w14:textId="71FCC9B4" w:rsidR="00840427" w:rsidRPr="00B7450A" w:rsidRDefault="00C07A9F" w:rsidP="00840427">
            <w:pPr>
              <w:pStyle w:val="Body"/>
              <w:rPr>
                <w:b/>
                <w:szCs w:val="24"/>
                <w:lang w:eastAsia="en-AU"/>
              </w:rPr>
            </w:pPr>
            <w:r w:rsidRPr="00B7450A">
              <w:rPr>
                <w:b/>
                <w:szCs w:val="24"/>
                <w:lang w:eastAsia="en-AU"/>
              </w:rPr>
              <w:t>Project 1</w:t>
            </w:r>
          </w:p>
          <w:p w14:paraId="5CFE17BC" w14:textId="77777777" w:rsidR="00840427" w:rsidRPr="00B7450A" w:rsidRDefault="00840427" w:rsidP="00C07A9F">
            <w:pPr>
              <w:pStyle w:val="Body"/>
              <w:rPr>
                <w:b/>
                <w:szCs w:val="24"/>
                <w:lang w:eastAsia="en-AU"/>
              </w:rPr>
            </w:pPr>
          </w:p>
          <w:p w14:paraId="548281CB" w14:textId="77777777" w:rsidR="00C07A9F" w:rsidRPr="00B7450A" w:rsidRDefault="00C07A9F" w:rsidP="00C07A9F">
            <w:pPr>
              <w:pStyle w:val="Body"/>
              <w:rPr>
                <w:b/>
                <w:szCs w:val="24"/>
                <w:lang w:eastAsia="en-AU"/>
              </w:rPr>
            </w:pPr>
          </w:p>
          <w:p w14:paraId="468ED998" w14:textId="7FBB6E46" w:rsidR="00C07A9F" w:rsidRPr="00B7450A" w:rsidRDefault="00C07A9F" w:rsidP="00C07A9F">
            <w:pPr>
              <w:pStyle w:val="Body"/>
              <w:rPr>
                <w:b/>
                <w:szCs w:val="24"/>
                <w:lang w:eastAsia="en-AU"/>
              </w:rPr>
            </w:pPr>
          </w:p>
        </w:tc>
        <w:tc>
          <w:tcPr>
            <w:tcW w:w="4484" w:type="dxa"/>
            <w:tcBorders>
              <w:top w:val="single" w:sz="4" w:space="0" w:color="2D739F"/>
              <w:left w:val="single" w:sz="4" w:space="0" w:color="2D739F"/>
              <w:bottom w:val="single" w:sz="4" w:space="0" w:color="2D739F"/>
              <w:right w:val="single" w:sz="4" w:space="0" w:color="2D739F"/>
            </w:tcBorders>
            <w:vAlign w:val="top"/>
          </w:tcPr>
          <w:p w14:paraId="6EA4F677" w14:textId="77777777" w:rsidR="00F022B1" w:rsidRPr="00B7450A" w:rsidRDefault="00C07A9F" w:rsidP="00495828">
            <w:pPr>
              <w:pStyle w:val="Body"/>
              <w:rPr>
                <w:szCs w:val="24"/>
                <w:lang w:eastAsia="en-AU"/>
              </w:rPr>
            </w:pPr>
            <w:r w:rsidRPr="00B7450A">
              <w:rPr>
                <w:szCs w:val="24"/>
                <w:lang w:eastAsia="en-AU"/>
              </w:rPr>
              <w:t xml:space="preserve">From the Client </w:t>
            </w:r>
            <w:r w:rsidR="00896218" w:rsidRPr="00B7450A">
              <w:rPr>
                <w:szCs w:val="24"/>
                <w:lang w:eastAsia="en-AU"/>
              </w:rPr>
              <w:t>Survey</w:t>
            </w:r>
            <w:r w:rsidRPr="00B7450A">
              <w:rPr>
                <w:szCs w:val="24"/>
                <w:lang w:eastAsia="en-AU"/>
              </w:rPr>
              <w:t xml:space="preserve"> evaluate the style and the materials to match the client’s need</w:t>
            </w:r>
            <w:r w:rsidR="002532F5" w:rsidRPr="00B7450A">
              <w:rPr>
                <w:szCs w:val="24"/>
                <w:lang w:eastAsia="en-AU"/>
              </w:rPr>
              <w:t xml:space="preserve">s and requirements for Project </w:t>
            </w:r>
            <w:r w:rsidRPr="00B7450A">
              <w:rPr>
                <w:szCs w:val="24"/>
                <w:lang w:eastAsia="en-AU"/>
              </w:rPr>
              <w:t>1.</w:t>
            </w:r>
            <w:r w:rsidR="00D13314" w:rsidRPr="00B7450A">
              <w:rPr>
                <w:szCs w:val="24"/>
                <w:lang w:eastAsia="en-AU"/>
              </w:rPr>
              <w:t xml:space="preserve"> </w:t>
            </w:r>
          </w:p>
          <w:p w14:paraId="17282655" w14:textId="77777777" w:rsidR="00285F7D" w:rsidRPr="00B7450A" w:rsidRDefault="00D13314" w:rsidP="00495828">
            <w:pPr>
              <w:pStyle w:val="Body"/>
              <w:rPr>
                <w:szCs w:val="24"/>
                <w:lang w:eastAsia="en-AU"/>
              </w:rPr>
            </w:pPr>
            <w:r w:rsidRPr="00B7450A">
              <w:rPr>
                <w:szCs w:val="24"/>
                <w:lang w:eastAsia="en-AU"/>
              </w:rPr>
              <w:t>Present options to class and</w:t>
            </w:r>
            <w:r w:rsidR="00495828" w:rsidRPr="00B7450A">
              <w:rPr>
                <w:szCs w:val="24"/>
                <w:lang w:eastAsia="en-AU"/>
              </w:rPr>
              <w:t>/</w:t>
            </w:r>
            <w:r w:rsidRPr="00B7450A">
              <w:rPr>
                <w:szCs w:val="24"/>
                <w:lang w:eastAsia="en-AU"/>
              </w:rPr>
              <w:t xml:space="preserve">or </w:t>
            </w:r>
            <w:r w:rsidR="00495828" w:rsidRPr="00B7450A">
              <w:rPr>
                <w:szCs w:val="24"/>
                <w:lang w:eastAsia="en-AU"/>
              </w:rPr>
              <w:t>assessor</w:t>
            </w:r>
            <w:r w:rsidRPr="00B7450A">
              <w:rPr>
                <w:szCs w:val="24"/>
                <w:lang w:eastAsia="en-AU"/>
              </w:rPr>
              <w:t xml:space="preserve"> face to face or through digital media.</w:t>
            </w:r>
          </w:p>
          <w:p w14:paraId="713E795A" w14:textId="11737BA8" w:rsidR="00C07A9F" w:rsidRPr="00B7450A" w:rsidRDefault="00285F7D" w:rsidP="00495828">
            <w:pPr>
              <w:pStyle w:val="Body"/>
              <w:rPr>
                <w:szCs w:val="24"/>
                <w:lang w:eastAsia="en-AU"/>
              </w:rPr>
            </w:pPr>
            <w:r w:rsidRPr="00B7450A">
              <w:rPr>
                <w:szCs w:val="24"/>
                <w:lang w:eastAsia="en-AU"/>
              </w:rPr>
              <w:t>Your teacher will ask you questions during this presentation</w:t>
            </w:r>
          </w:p>
        </w:tc>
        <w:sdt>
          <w:sdtPr>
            <w:rPr>
              <w:szCs w:val="24"/>
              <w:lang w:eastAsia="en-AU"/>
            </w:rPr>
            <w:id w:val="1869325201"/>
            <w14:checkbox>
              <w14:checked w14:val="0"/>
              <w14:checkedState w14:val="2612" w14:font="MS Gothic"/>
              <w14:uncheckedState w14:val="2610" w14:font="MS Gothic"/>
            </w14:checkbox>
          </w:sdtPr>
          <w:sdtContent>
            <w:tc>
              <w:tcPr>
                <w:tcW w:w="567" w:type="dxa"/>
                <w:tcBorders>
                  <w:top w:val="single" w:sz="4" w:space="0" w:color="2D739F"/>
                  <w:left w:val="single" w:sz="4" w:space="0" w:color="2D739F"/>
                  <w:bottom w:val="single" w:sz="4" w:space="0" w:color="2D739F"/>
                  <w:right w:val="single" w:sz="4" w:space="0" w:color="2D739F"/>
                </w:tcBorders>
              </w:tcPr>
              <w:p w14:paraId="04C2696F" w14:textId="313DAA9B" w:rsidR="00C07A9F" w:rsidRPr="00B7450A" w:rsidRDefault="00C07A9F" w:rsidP="00C07A9F">
                <w:pPr>
                  <w:pStyle w:val="Body"/>
                  <w:rPr>
                    <w:szCs w:val="24"/>
                    <w:lang w:eastAsia="en-AU"/>
                  </w:rPr>
                </w:pPr>
                <w:r w:rsidRPr="00B7450A">
                  <w:rPr>
                    <w:rFonts w:ascii="MS Gothic" w:eastAsia="MS Gothic" w:hAnsi="MS Gothic" w:hint="eastAsia"/>
                    <w:szCs w:val="24"/>
                    <w:lang w:eastAsia="en-AU"/>
                  </w:rPr>
                  <w:t>☐</w:t>
                </w:r>
              </w:p>
            </w:tc>
          </w:sdtContent>
        </w:sdt>
        <w:sdt>
          <w:sdtPr>
            <w:rPr>
              <w:szCs w:val="24"/>
              <w:lang w:eastAsia="en-AU"/>
            </w:rPr>
            <w:id w:val="1392850367"/>
            <w14:checkbox>
              <w14:checked w14:val="0"/>
              <w14:checkedState w14:val="2612" w14:font="MS Gothic"/>
              <w14:uncheckedState w14:val="2610" w14:font="MS Gothic"/>
            </w14:checkbox>
          </w:sdtPr>
          <w:sdtContent>
            <w:tc>
              <w:tcPr>
                <w:tcW w:w="708" w:type="dxa"/>
                <w:tcBorders>
                  <w:top w:val="single" w:sz="4" w:space="0" w:color="2D739F"/>
                  <w:left w:val="single" w:sz="4" w:space="0" w:color="2D739F"/>
                  <w:bottom w:val="single" w:sz="4" w:space="0" w:color="2D739F"/>
                  <w:right w:val="single" w:sz="4" w:space="0" w:color="2D739F"/>
                </w:tcBorders>
              </w:tcPr>
              <w:p w14:paraId="315384FE" w14:textId="25C6BEB2" w:rsidR="00C07A9F" w:rsidRPr="00B7450A" w:rsidRDefault="00C07A9F" w:rsidP="00C07A9F">
                <w:pPr>
                  <w:pStyle w:val="Body"/>
                  <w:rPr>
                    <w:szCs w:val="24"/>
                    <w:lang w:eastAsia="en-AU"/>
                  </w:rPr>
                </w:pPr>
                <w:r w:rsidRPr="00B7450A">
                  <w:rPr>
                    <w:rFonts w:ascii="MS Gothic" w:eastAsia="MS Gothic" w:hAnsi="MS Gothic" w:hint="eastAsia"/>
                    <w:szCs w:val="24"/>
                    <w:lang w:eastAsia="en-AU"/>
                  </w:rPr>
                  <w:t>☐</w:t>
                </w:r>
              </w:p>
            </w:tc>
          </w:sdtContent>
        </w:sdt>
        <w:tc>
          <w:tcPr>
            <w:tcW w:w="709" w:type="dxa"/>
            <w:tcBorders>
              <w:top w:val="single" w:sz="4" w:space="0" w:color="2D739F"/>
              <w:left w:val="single" w:sz="4" w:space="0" w:color="2D739F"/>
              <w:bottom w:val="single" w:sz="4" w:space="0" w:color="2D739F"/>
              <w:right w:val="single" w:sz="4" w:space="0" w:color="2D739F"/>
            </w:tcBorders>
          </w:tcPr>
          <w:p w14:paraId="6EBAF27F" w14:textId="77777777" w:rsidR="00C07A9F" w:rsidRPr="00B7450A" w:rsidRDefault="00C07A9F" w:rsidP="00C07A9F">
            <w:pPr>
              <w:pStyle w:val="Body"/>
              <w:rPr>
                <w:i/>
                <w:color w:val="808080" w:themeColor="background1" w:themeShade="80"/>
                <w:szCs w:val="24"/>
                <w:lang w:eastAsia="en-AU"/>
              </w:rPr>
            </w:pPr>
          </w:p>
        </w:tc>
        <w:tc>
          <w:tcPr>
            <w:tcW w:w="6514" w:type="dxa"/>
            <w:tcBorders>
              <w:top w:val="single" w:sz="4" w:space="0" w:color="2D739F"/>
              <w:left w:val="single" w:sz="4" w:space="0" w:color="2D739F"/>
              <w:bottom w:val="single" w:sz="4" w:space="0" w:color="2D739F"/>
              <w:right w:val="single" w:sz="4" w:space="0" w:color="2D739F"/>
            </w:tcBorders>
          </w:tcPr>
          <w:p w14:paraId="56A7D4B1" w14:textId="77777777" w:rsidR="00F022B1" w:rsidRPr="00B7450A" w:rsidRDefault="00C07A9F" w:rsidP="00495828">
            <w:pPr>
              <w:pStyle w:val="Body"/>
              <w:rPr>
                <w:color w:val="FF0000"/>
                <w:szCs w:val="24"/>
                <w:lang w:eastAsia="en-AU"/>
              </w:rPr>
            </w:pPr>
            <w:r w:rsidRPr="00B7450A">
              <w:rPr>
                <w:color w:val="FF0000"/>
                <w:szCs w:val="24"/>
                <w:lang w:eastAsia="en-AU"/>
              </w:rPr>
              <w:t xml:space="preserve">The evaluation of the client’s choice of materials and style should be evaluated to ensure there is not better options. The design must meet the physical requirements, budgetary requirements and </w:t>
            </w:r>
            <w:r w:rsidR="00495828" w:rsidRPr="00B7450A">
              <w:rPr>
                <w:color w:val="FF0000"/>
                <w:szCs w:val="24"/>
                <w:lang w:eastAsia="en-AU"/>
              </w:rPr>
              <w:t>present</w:t>
            </w:r>
            <w:r w:rsidRPr="00B7450A">
              <w:rPr>
                <w:color w:val="FF0000"/>
                <w:szCs w:val="24"/>
                <w:lang w:eastAsia="en-AU"/>
              </w:rPr>
              <w:t xml:space="preserve"> options to consider for change. </w:t>
            </w:r>
          </w:p>
          <w:p w14:paraId="4D2D8562" w14:textId="77777777" w:rsidR="00F022B1" w:rsidRPr="00B7450A" w:rsidRDefault="00C07A9F" w:rsidP="00495828">
            <w:pPr>
              <w:pStyle w:val="Body"/>
              <w:rPr>
                <w:color w:val="FF0000"/>
                <w:szCs w:val="24"/>
                <w:lang w:eastAsia="en-AU"/>
              </w:rPr>
            </w:pPr>
            <w:r w:rsidRPr="00B7450A">
              <w:rPr>
                <w:color w:val="FF0000"/>
                <w:szCs w:val="24"/>
                <w:lang w:eastAsia="en-AU"/>
              </w:rPr>
              <w:t xml:space="preserve">Samples will need to be displayed in the template and submitted with the document. </w:t>
            </w:r>
          </w:p>
          <w:p w14:paraId="7DB3A0A2" w14:textId="77777777" w:rsidR="00F022B1" w:rsidRPr="00B7450A" w:rsidRDefault="00F022B1" w:rsidP="00F022B1">
            <w:pPr>
              <w:pStyle w:val="Body"/>
              <w:rPr>
                <w:color w:val="FF0000"/>
                <w:szCs w:val="24"/>
                <w:lang w:eastAsia="en-AU"/>
              </w:rPr>
            </w:pPr>
            <w:r w:rsidRPr="00B7450A">
              <w:rPr>
                <w:color w:val="FF0000"/>
                <w:szCs w:val="24"/>
                <w:lang w:eastAsia="en-AU"/>
              </w:rPr>
              <w:t>Sample benchmark responses have been completed to give the assessor</w:t>
            </w:r>
            <w:r w:rsidR="00C07A9F" w:rsidRPr="00B7450A">
              <w:rPr>
                <w:color w:val="FF0000"/>
                <w:szCs w:val="24"/>
                <w:lang w:eastAsia="en-AU"/>
              </w:rPr>
              <w:t xml:space="preserve"> an indication of what is required.</w:t>
            </w:r>
            <w:r w:rsidR="00D13314" w:rsidRPr="00B7450A">
              <w:rPr>
                <w:color w:val="FF0000"/>
                <w:szCs w:val="24"/>
                <w:lang w:eastAsia="en-AU"/>
              </w:rPr>
              <w:t xml:space="preserve"> </w:t>
            </w:r>
          </w:p>
          <w:p w14:paraId="4FD23F7E" w14:textId="183E94A4" w:rsidR="00C07A9F" w:rsidRPr="00B7450A" w:rsidRDefault="00D13314" w:rsidP="00F022B1">
            <w:pPr>
              <w:pStyle w:val="Body"/>
              <w:rPr>
                <w:color w:val="FF0000"/>
                <w:szCs w:val="24"/>
                <w:lang w:eastAsia="en-AU"/>
              </w:rPr>
            </w:pPr>
            <w:r w:rsidRPr="00B7450A">
              <w:rPr>
                <w:color w:val="FF0000"/>
                <w:szCs w:val="24"/>
                <w:lang w:eastAsia="en-AU"/>
              </w:rPr>
              <w:t>A face to face presentation is required.</w:t>
            </w:r>
            <w:r w:rsidR="00F022B1" w:rsidRPr="00B7450A">
              <w:rPr>
                <w:color w:val="FF0000"/>
                <w:szCs w:val="24"/>
                <w:lang w:eastAsia="en-AU"/>
              </w:rPr>
              <w:t xml:space="preserve"> During the presentation the student would be expected to cover the following (but not limited to):</w:t>
            </w:r>
          </w:p>
          <w:p w14:paraId="647ED428" w14:textId="77777777" w:rsidR="00F022B1" w:rsidRPr="00B7450A" w:rsidRDefault="00F022B1" w:rsidP="00F022B1">
            <w:pPr>
              <w:pStyle w:val="Body"/>
              <w:numPr>
                <w:ilvl w:val="0"/>
                <w:numId w:val="43"/>
              </w:numPr>
              <w:rPr>
                <w:color w:val="FF0000"/>
                <w:szCs w:val="24"/>
                <w:lang w:eastAsia="en-AU"/>
              </w:rPr>
            </w:pPr>
            <w:r w:rsidRPr="00B7450A">
              <w:rPr>
                <w:color w:val="FF0000"/>
                <w:szCs w:val="24"/>
                <w:lang w:eastAsia="en-AU"/>
              </w:rPr>
              <w:t>Present their information clearly and concisely</w:t>
            </w:r>
          </w:p>
          <w:p w14:paraId="2F42847A" w14:textId="77777777" w:rsidR="00F022B1" w:rsidRPr="00B7450A" w:rsidRDefault="00F022B1" w:rsidP="00F022B1">
            <w:pPr>
              <w:pStyle w:val="Body"/>
              <w:numPr>
                <w:ilvl w:val="0"/>
                <w:numId w:val="43"/>
              </w:numPr>
              <w:rPr>
                <w:color w:val="FF0000"/>
                <w:szCs w:val="24"/>
                <w:lang w:eastAsia="en-AU"/>
              </w:rPr>
            </w:pPr>
            <w:r w:rsidRPr="00B7450A">
              <w:rPr>
                <w:color w:val="FF0000"/>
                <w:szCs w:val="24"/>
                <w:lang w:eastAsia="en-AU"/>
              </w:rPr>
              <w:t>Explain the reasons for the choices made in relation to materials and style</w:t>
            </w:r>
          </w:p>
          <w:p w14:paraId="47098368" w14:textId="77777777" w:rsidR="00F022B1" w:rsidRPr="00B7450A" w:rsidRDefault="002822C4" w:rsidP="002822C4">
            <w:pPr>
              <w:pStyle w:val="Body"/>
              <w:numPr>
                <w:ilvl w:val="0"/>
                <w:numId w:val="43"/>
              </w:numPr>
              <w:rPr>
                <w:color w:val="FF0000"/>
                <w:szCs w:val="24"/>
                <w:lang w:eastAsia="en-AU"/>
              </w:rPr>
            </w:pPr>
            <w:r w:rsidRPr="00B7450A">
              <w:rPr>
                <w:color w:val="FF0000"/>
                <w:szCs w:val="24"/>
                <w:lang w:eastAsia="en-AU"/>
              </w:rPr>
              <w:t>H</w:t>
            </w:r>
            <w:r w:rsidR="00F022B1" w:rsidRPr="00B7450A">
              <w:rPr>
                <w:color w:val="FF0000"/>
                <w:szCs w:val="24"/>
                <w:lang w:eastAsia="en-AU"/>
              </w:rPr>
              <w:t>ave physical examples to support their presentation</w:t>
            </w:r>
          </w:p>
          <w:p w14:paraId="5C7D937B" w14:textId="77777777" w:rsidR="00285F7D" w:rsidRPr="00B7450A" w:rsidRDefault="00285F7D" w:rsidP="00285F7D">
            <w:pPr>
              <w:pStyle w:val="Body"/>
              <w:rPr>
                <w:color w:val="FF0000"/>
                <w:szCs w:val="24"/>
                <w:lang w:eastAsia="en-AU"/>
              </w:rPr>
            </w:pPr>
            <w:r w:rsidRPr="00B7450A">
              <w:rPr>
                <w:b/>
                <w:color w:val="FF0000"/>
                <w:szCs w:val="24"/>
                <w:lang w:eastAsia="en-AU"/>
              </w:rPr>
              <w:t>Questions for assessor</w:t>
            </w:r>
            <w:r w:rsidRPr="00B7450A">
              <w:rPr>
                <w:color w:val="FF0000"/>
                <w:szCs w:val="24"/>
                <w:lang w:eastAsia="en-AU"/>
              </w:rPr>
              <w:t xml:space="preserve"> to ask during the presentation:</w:t>
            </w:r>
          </w:p>
          <w:p w14:paraId="01FE32FD" w14:textId="73B6401B" w:rsidR="00285F7D" w:rsidRPr="00B7450A" w:rsidRDefault="008D3CBD" w:rsidP="008D3CBD">
            <w:pPr>
              <w:pStyle w:val="Body"/>
              <w:numPr>
                <w:ilvl w:val="0"/>
                <w:numId w:val="44"/>
              </w:numPr>
              <w:rPr>
                <w:color w:val="FF0000"/>
                <w:szCs w:val="24"/>
                <w:lang w:eastAsia="en-AU"/>
              </w:rPr>
            </w:pPr>
            <w:r w:rsidRPr="00B7450A">
              <w:rPr>
                <w:color w:val="FF0000"/>
                <w:szCs w:val="24"/>
                <w:lang w:eastAsia="en-AU"/>
              </w:rPr>
              <w:t>If I wanted to change the colour of the doors on my cabinetry, would this increase the cost?</w:t>
            </w:r>
          </w:p>
          <w:p w14:paraId="61EC5C4E" w14:textId="77777777" w:rsidR="008D3CBD" w:rsidRPr="00B7450A" w:rsidRDefault="008D3CBD" w:rsidP="008D3CBD">
            <w:pPr>
              <w:pStyle w:val="Body"/>
              <w:rPr>
                <w:b/>
                <w:i/>
                <w:color w:val="FF0000"/>
                <w:szCs w:val="24"/>
                <w:lang w:eastAsia="en-AU"/>
              </w:rPr>
            </w:pPr>
            <w:r w:rsidRPr="00B7450A">
              <w:rPr>
                <w:b/>
                <w:i/>
                <w:color w:val="FF0000"/>
                <w:szCs w:val="24"/>
                <w:lang w:eastAsia="en-AU"/>
              </w:rPr>
              <w:t>Student response would need to include an indication of whether or not the price would increase based on the supplier recommended</w:t>
            </w:r>
          </w:p>
          <w:p w14:paraId="53613DEC" w14:textId="77777777" w:rsidR="008D3CBD" w:rsidRPr="00B7450A" w:rsidRDefault="008D3CBD" w:rsidP="008D3CBD">
            <w:pPr>
              <w:pStyle w:val="Body"/>
              <w:numPr>
                <w:ilvl w:val="0"/>
                <w:numId w:val="44"/>
              </w:numPr>
              <w:rPr>
                <w:color w:val="FF0000"/>
                <w:szCs w:val="24"/>
                <w:lang w:eastAsia="en-AU"/>
              </w:rPr>
            </w:pPr>
            <w:r w:rsidRPr="00B7450A">
              <w:rPr>
                <w:color w:val="FF0000"/>
                <w:szCs w:val="24"/>
                <w:lang w:eastAsia="en-AU"/>
              </w:rPr>
              <w:lastRenderedPageBreak/>
              <w:t>If I would like to add a pull-out bin drawer to my kitchen, would that have a big impact on the kitchen design and cost.</w:t>
            </w:r>
          </w:p>
          <w:p w14:paraId="6C21CA8E" w14:textId="4AB19DCB" w:rsidR="008D3CBD" w:rsidRPr="00B7450A" w:rsidRDefault="008D3CBD" w:rsidP="008D3CBD">
            <w:pPr>
              <w:pStyle w:val="Body"/>
              <w:rPr>
                <w:b/>
                <w:i/>
                <w:color w:val="808080" w:themeColor="background1" w:themeShade="80"/>
                <w:szCs w:val="24"/>
                <w:lang w:eastAsia="en-AU"/>
              </w:rPr>
            </w:pPr>
            <w:r w:rsidRPr="00B7450A">
              <w:rPr>
                <w:b/>
                <w:i/>
                <w:color w:val="FF0000"/>
                <w:szCs w:val="24"/>
                <w:lang w:eastAsia="en-AU"/>
              </w:rPr>
              <w:t>Student response should include conversation with the client in relation to size of bin and type of bins, so the student can provide a valid response in relation to any potential increases in cost or changes to design.</w:t>
            </w:r>
          </w:p>
        </w:tc>
      </w:tr>
      <w:tr w:rsidR="00C07A9F" w14:paraId="4101E47F" w14:textId="77777777" w:rsidTr="00CC7B0C">
        <w:tc>
          <w:tcPr>
            <w:tcW w:w="1329" w:type="dxa"/>
            <w:tcBorders>
              <w:top w:val="single" w:sz="4" w:space="0" w:color="2D739F"/>
              <w:left w:val="single" w:sz="4" w:space="0" w:color="2D739F"/>
              <w:bottom w:val="single" w:sz="4" w:space="0" w:color="2D739F"/>
              <w:right w:val="single" w:sz="4" w:space="0" w:color="2D739F"/>
            </w:tcBorders>
            <w:vAlign w:val="top"/>
          </w:tcPr>
          <w:p w14:paraId="3A7B0BCB" w14:textId="77777777" w:rsidR="00C07A9F" w:rsidRPr="00B7450A" w:rsidRDefault="00C07A9F" w:rsidP="00C07A9F">
            <w:pPr>
              <w:pStyle w:val="Body"/>
              <w:rPr>
                <w:b/>
                <w:szCs w:val="24"/>
                <w:lang w:eastAsia="en-AU"/>
              </w:rPr>
            </w:pPr>
            <w:r w:rsidRPr="00B7450A">
              <w:rPr>
                <w:b/>
                <w:szCs w:val="24"/>
                <w:lang w:eastAsia="en-AU"/>
              </w:rPr>
              <w:lastRenderedPageBreak/>
              <w:t xml:space="preserve">6 </w:t>
            </w:r>
          </w:p>
          <w:p w14:paraId="616EF522" w14:textId="460AEC55" w:rsidR="00C07A9F" w:rsidRPr="00B7450A" w:rsidRDefault="00C07A9F" w:rsidP="00C07A9F">
            <w:pPr>
              <w:pStyle w:val="Body"/>
              <w:rPr>
                <w:b/>
                <w:szCs w:val="24"/>
                <w:lang w:eastAsia="en-AU"/>
              </w:rPr>
            </w:pPr>
            <w:r w:rsidRPr="00B7450A">
              <w:rPr>
                <w:b/>
                <w:szCs w:val="24"/>
                <w:lang w:eastAsia="en-AU"/>
              </w:rPr>
              <w:t>Project 2</w:t>
            </w:r>
          </w:p>
          <w:p w14:paraId="1B36EBB4" w14:textId="177F3752" w:rsidR="00C07A9F" w:rsidRPr="00B7450A" w:rsidRDefault="00C07A9F" w:rsidP="00C07A9F">
            <w:pPr>
              <w:pStyle w:val="Body"/>
              <w:rPr>
                <w:b/>
                <w:szCs w:val="24"/>
                <w:lang w:eastAsia="en-AU"/>
              </w:rPr>
            </w:pPr>
          </w:p>
        </w:tc>
        <w:tc>
          <w:tcPr>
            <w:tcW w:w="4484" w:type="dxa"/>
            <w:tcBorders>
              <w:top w:val="single" w:sz="4" w:space="0" w:color="2D739F"/>
              <w:left w:val="single" w:sz="4" w:space="0" w:color="2D739F"/>
              <w:bottom w:val="single" w:sz="4" w:space="0" w:color="2D739F"/>
              <w:right w:val="single" w:sz="4" w:space="0" w:color="2D739F"/>
            </w:tcBorders>
            <w:vAlign w:val="top"/>
          </w:tcPr>
          <w:p w14:paraId="26C382D1" w14:textId="77777777" w:rsidR="00F022B1" w:rsidRPr="00B7450A" w:rsidRDefault="00C07A9F" w:rsidP="002532F5">
            <w:pPr>
              <w:pStyle w:val="Body"/>
              <w:rPr>
                <w:szCs w:val="24"/>
                <w:lang w:eastAsia="en-AU"/>
              </w:rPr>
            </w:pPr>
            <w:r w:rsidRPr="00B7450A">
              <w:rPr>
                <w:szCs w:val="24"/>
                <w:lang w:eastAsia="en-AU"/>
              </w:rPr>
              <w:t xml:space="preserve">From the Client </w:t>
            </w:r>
            <w:r w:rsidR="00896218" w:rsidRPr="00B7450A">
              <w:rPr>
                <w:szCs w:val="24"/>
                <w:lang w:eastAsia="en-AU"/>
              </w:rPr>
              <w:t>Survey</w:t>
            </w:r>
            <w:r w:rsidRPr="00B7450A">
              <w:rPr>
                <w:szCs w:val="24"/>
                <w:lang w:eastAsia="en-AU"/>
              </w:rPr>
              <w:t xml:space="preserve"> evaluate the style and the materials to match the client’s needs and requirements for Project 2.</w:t>
            </w:r>
            <w:r w:rsidR="00D13314" w:rsidRPr="00B7450A">
              <w:rPr>
                <w:szCs w:val="24"/>
                <w:lang w:eastAsia="en-AU"/>
              </w:rPr>
              <w:t xml:space="preserve"> </w:t>
            </w:r>
          </w:p>
          <w:p w14:paraId="50E0840C" w14:textId="77777777" w:rsidR="00285F7D" w:rsidRPr="00B7450A" w:rsidRDefault="00D13314" w:rsidP="002532F5">
            <w:pPr>
              <w:pStyle w:val="Body"/>
              <w:rPr>
                <w:szCs w:val="24"/>
                <w:lang w:eastAsia="en-AU"/>
              </w:rPr>
            </w:pPr>
            <w:r w:rsidRPr="00B7450A">
              <w:rPr>
                <w:szCs w:val="24"/>
                <w:lang w:eastAsia="en-AU"/>
              </w:rPr>
              <w:t>Present options to class and or teacher face to face or through digital media.</w:t>
            </w:r>
          </w:p>
          <w:p w14:paraId="24FD2425" w14:textId="0F31291D" w:rsidR="00C07A9F" w:rsidRPr="00B7450A" w:rsidRDefault="00285F7D" w:rsidP="002532F5">
            <w:pPr>
              <w:pStyle w:val="Body"/>
              <w:rPr>
                <w:szCs w:val="24"/>
                <w:lang w:eastAsia="en-AU"/>
              </w:rPr>
            </w:pPr>
            <w:r w:rsidRPr="00B7450A">
              <w:rPr>
                <w:szCs w:val="24"/>
                <w:lang w:eastAsia="en-AU"/>
              </w:rPr>
              <w:t>Your teacher will ask you questions during this presentation</w:t>
            </w:r>
          </w:p>
        </w:tc>
        <w:sdt>
          <w:sdtPr>
            <w:rPr>
              <w:szCs w:val="24"/>
              <w:lang w:eastAsia="en-AU"/>
            </w:rPr>
            <w:id w:val="1632133426"/>
            <w14:checkbox>
              <w14:checked w14:val="0"/>
              <w14:checkedState w14:val="2612" w14:font="MS Gothic"/>
              <w14:uncheckedState w14:val="2610" w14:font="MS Gothic"/>
            </w14:checkbox>
          </w:sdtPr>
          <w:sdtContent>
            <w:tc>
              <w:tcPr>
                <w:tcW w:w="567" w:type="dxa"/>
                <w:tcBorders>
                  <w:top w:val="single" w:sz="4" w:space="0" w:color="2D739F"/>
                  <w:left w:val="single" w:sz="4" w:space="0" w:color="2D739F"/>
                  <w:bottom w:val="single" w:sz="4" w:space="0" w:color="2D739F"/>
                  <w:right w:val="single" w:sz="4" w:space="0" w:color="2D739F"/>
                </w:tcBorders>
              </w:tcPr>
              <w:p w14:paraId="1E606B6C" w14:textId="71E12B51" w:rsidR="00C07A9F" w:rsidRPr="00B7450A" w:rsidRDefault="00C07A9F" w:rsidP="00C07A9F">
                <w:pPr>
                  <w:pStyle w:val="Body"/>
                  <w:rPr>
                    <w:szCs w:val="24"/>
                    <w:lang w:eastAsia="en-AU"/>
                  </w:rPr>
                </w:pPr>
                <w:r w:rsidRPr="00B7450A">
                  <w:rPr>
                    <w:rFonts w:ascii="MS Gothic" w:eastAsia="MS Gothic" w:hAnsi="MS Gothic" w:hint="eastAsia"/>
                    <w:szCs w:val="24"/>
                    <w:lang w:eastAsia="en-AU"/>
                  </w:rPr>
                  <w:t>☐</w:t>
                </w:r>
              </w:p>
            </w:tc>
          </w:sdtContent>
        </w:sdt>
        <w:sdt>
          <w:sdtPr>
            <w:rPr>
              <w:szCs w:val="24"/>
              <w:lang w:eastAsia="en-AU"/>
            </w:rPr>
            <w:id w:val="170618394"/>
            <w14:checkbox>
              <w14:checked w14:val="0"/>
              <w14:checkedState w14:val="2612" w14:font="MS Gothic"/>
              <w14:uncheckedState w14:val="2610" w14:font="MS Gothic"/>
            </w14:checkbox>
          </w:sdtPr>
          <w:sdtContent>
            <w:tc>
              <w:tcPr>
                <w:tcW w:w="708" w:type="dxa"/>
                <w:tcBorders>
                  <w:top w:val="single" w:sz="4" w:space="0" w:color="2D739F"/>
                  <w:left w:val="single" w:sz="4" w:space="0" w:color="2D739F"/>
                  <w:bottom w:val="single" w:sz="4" w:space="0" w:color="2D739F"/>
                  <w:right w:val="single" w:sz="4" w:space="0" w:color="2D739F"/>
                </w:tcBorders>
              </w:tcPr>
              <w:p w14:paraId="7405C8C0" w14:textId="6647A81A" w:rsidR="00C07A9F" w:rsidRPr="00B7450A" w:rsidRDefault="00C07A9F" w:rsidP="00C07A9F">
                <w:pPr>
                  <w:pStyle w:val="Body"/>
                  <w:rPr>
                    <w:szCs w:val="24"/>
                    <w:lang w:eastAsia="en-AU"/>
                  </w:rPr>
                </w:pPr>
                <w:r w:rsidRPr="00B7450A">
                  <w:rPr>
                    <w:rFonts w:ascii="MS Gothic" w:eastAsia="MS Gothic" w:hAnsi="MS Gothic" w:hint="eastAsia"/>
                    <w:szCs w:val="24"/>
                    <w:lang w:eastAsia="en-AU"/>
                  </w:rPr>
                  <w:t>☐</w:t>
                </w:r>
              </w:p>
            </w:tc>
          </w:sdtContent>
        </w:sdt>
        <w:tc>
          <w:tcPr>
            <w:tcW w:w="709" w:type="dxa"/>
            <w:tcBorders>
              <w:top w:val="single" w:sz="4" w:space="0" w:color="2D739F"/>
              <w:left w:val="single" w:sz="4" w:space="0" w:color="2D739F"/>
              <w:bottom w:val="single" w:sz="4" w:space="0" w:color="2D739F"/>
              <w:right w:val="single" w:sz="4" w:space="0" w:color="2D739F"/>
            </w:tcBorders>
          </w:tcPr>
          <w:p w14:paraId="394DB190" w14:textId="77777777" w:rsidR="00C07A9F" w:rsidRPr="00B7450A" w:rsidRDefault="00C07A9F" w:rsidP="00C07A9F">
            <w:pPr>
              <w:pStyle w:val="Body"/>
              <w:rPr>
                <w:szCs w:val="24"/>
                <w:lang w:eastAsia="en-AU"/>
              </w:rPr>
            </w:pPr>
          </w:p>
        </w:tc>
        <w:tc>
          <w:tcPr>
            <w:tcW w:w="6514" w:type="dxa"/>
            <w:tcBorders>
              <w:top w:val="single" w:sz="4" w:space="0" w:color="2D739F"/>
              <w:left w:val="single" w:sz="4" w:space="0" w:color="2D739F"/>
              <w:bottom w:val="single" w:sz="4" w:space="0" w:color="2D739F"/>
              <w:right w:val="single" w:sz="4" w:space="0" w:color="2D739F"/>
            </w:tcBorders>
          </w:tcPr>
          <w:p w14:paraId="15A60F95" w14:textId="77777777" w:rsidR="00C07A9F" w:rsidRPr="00B7450A" w:rsidRDefault="00C07A9F" w:rsidP="00C07A9F">
            <w:pPr>
              <w:pStyle w:val="Body"/>
              <w:rPr>
                <w:color w:val="FF0000"/>
                <w:szCs w:val="24"/>
                <w:lang w:eastAsia="en-AU"/>
              </w:rPr>
            </w:pPr>
            <w:r w:rsidRPr="00B7450A">
              <w:rPr>
                <w:color w:val="FF0000"/>
                <w:szCs w:val="24"/>
                <w:lang w:eastAsia="en-AU"/>
              </w:rPr>
              <w:t>Comment:</w:t>
            </w:r>
          </w:p>
          <w:p w14:paraId="19F5C246" w14:textId="77777777" w:rsidR="002822C4" w:rsidRPr="00B7450A" w:rsidRDefault="002822C4" w:rsidP="002822C4">
            <w:pPr>
              <w:pStyle w:val="Body"/>
              <w:rPr>
                <w:color w:val="FF0000"/>
                <w:szCs w:val="24"/>
                <w:lang w:eastAsia="en-AU"/>
              </w:rPr>
            </w:pPr>
            <w:r w:rsidRPr="00B7450A">
              <w:rPr>
                <w:color w:val="FF0000"/>
                <w:szCs w:val="24"/>
                <w:lang w:eastAsia="en-AU"/>
              </w:rPr>
              <w:t xml:space="preserve">The evaluation of the client’s choice of materials and style should be evaluated to ensure there is not better options. The design must meet the physical requirements, budgetary requirements and present options to consider for change. </w:t>
            </w:r>
          </w:p>
          <w:p w14:paraId="042AC4C2" w14:textId="77777777" w:rsidR="002822C4" w:rsidRPr="00B7450A" w:rsidRDefault="002822C4" w:rsidP="002822C4">
            <w:pPr>
              <w:pStyle w:val="Body"/>
              <w:rPr>
                <w:color w:val="FF0000"/>
                <w:szCs w:val="24"/>
                <w:lang w:eastAsia="en-AU"/>
              </w:rPr>
            </w:pPr>
            <w:r w:rsidRPr="00B7450A">
              <w:rPr>
                <w:color w:val="FF0000"/>
                <w:szCs w:val="24"/>
                <w:lang w:eastAsia="en-AU"/>
              </w:rPr>
              <w:t xml:space="preserve">Samples will need to be displayed in the template and submitted with the document. </w:t>
            </w:r>
          </w:p>
          <w:p w14:paraId="77CB0B55" w14:textId="77777777" w:rsidR="002822C4" w:rsidRPr="00B7450A" w:rsidRDefault="002822C4" w:rsidP="002822C4">
            <w:pPr>
              <w:pStyle w:val="Body"/>
              <w:rPr>
                <w:color w:val="FF0000"/>
                <w:szCs w:val="24"/>
                <w:lang w:eastAsia="en-AU"/>
              </w:rPr>
            </w:pPr>
            <w:r w:rsidRPr="00B7450A">
              <w:rPr>
                <w:color w:val="FF0000"/>
                <w:szCs w:val="24"/>
                <w:lang w:eastAsia="en-AU"/>
              </w:rPr>
              <w:t xml:space="preserve">Sample benchmark responses have been completed to give the assessor an indication of what is required. </w:t>
            </w:r>
          </w:p>
          <w:p w14:paraId="437EB94F" w14:textId="77777777" w:rsidR="002822C4" w:rsidRPr="00B7450A" w:rsidRDefault="002822C4" w:rsidP="002822C4">
            <w:pPr>
              <w:pStyle w:val="Body"/>
              <w:rPr>
                <w:color w:val="FF0000"/>
                <w:szCs w:val="24"/>
                <w:lang w:eastAsia="en-AU"/>
              </w:rPr>
            </w:pPr>
            <w:r w:rsidRPr="00B7450A">
              <w:rPr>
                <w:color w:val="FF0000"/>
                <w:szCs w:val="24"/>
                <w:lang w:eastAsia="en-AU"/>
              </w:rPr>
              <w:t>A face to face presentation is required. During the presentation the student would be expected to cover the following (but not limited to):</w:t>
            </w:r>
          </w:p>
          <w:p w14:paraId="6F97E83C" w14:textId="77777777" w:rsidR="002822C4" w:rsidRPr="00B7450A" w:rsidRDefault="002822C4" w:rsidP="002822C4">
            <w:pPr>
              <w:pStyle w:val="Body"/>
              <w:numPr>
                <w:ilvl w:val="0"/>
                <w:numId w:val="43"/>
              </w:numPr>
              <w:rPr>
                <w:color w:val="FF0000"/>
                <w:szCs w:val="24"/>
                <w:lang w:eastAsia="en-AU"/>
              </w:rPr>
            </w:pPr>
            <w:r w:rsidRPr="00B7450A">
              <w:rPr>
                <w:color w:val="FF0000"/>
                <w:szCs w:val="24"/>
                <w:lang w:eastAsia="en-AU"/>
              </w:rPr>
              <w:t>Present their information clearly and concisely</w:t>
            </w:r>
          </w:p>
          <w:p w14:paraId="43E56A9B" w14:textId="77777777" w:rsidR="002822C4" w:rsidRPr="00B7450A" w:rsidRDefault="002822C4" w:rsidP="002822C4">
            <w:pPr>
              <w:pStyle w:val="Body"/>
              <w:numPr>
                <w:ilvl w:val="0"/>
                <w:numId w:val="43"/>
              </w:numPr>
              <w:rPr>
                <w:color w:val="FF0000"/>
                <w:szCs w:val="24"/>
                <w:lang w:eastAsia="en-AU"/>
              </w:rPr>
            </w:pPr>
            <w:r w:rsidRPr="00B7450A">
              <w:rPr>
                <w:color w:val="FF0000"/>
                <w:szCs w:val="24"/>
                <w:lang w:eastAsia="en-AU"/>
              </w:rPr>
              <w:t>Explain the reasons for the choices made in relation to materials and style</w:t>
            </w:r>
          </w:p>
          <w:p w14:paraId="0C476A13" w14:textId="77777777" w:rsidR="00C07A9F" w:rsidRPr="00B7450A" w:rsidRDefault="002822C4" w:rsidP="002822C4">
            <w:pPr>
              <w:pStyle w:val="Body"/>
              <w:numPr>
                <w:ilvl w:val="0"/>
                <w:numId w:val="43"/>
              </w:numPr>
              <w:rPr>
                <w:color w:val="FF0000"/>
                <w:szCs w:val="24"/>
                <w:lang w:eastAsia="en-AU"/>
              </w:rPr>
            </w:pPr>
            <w:r w:rsidRPr="00B7450A">
              <w:rPr>
                <w:color w:val="FF0000"/>
                <w:szCs w:val="24"/>
                <w:lang w:eastAsia="en-AU"/>
              </w:rPr>
              <w:t>Have physical examples to support their presentation</w:t>
            </w:r>
          </w:p>
          <w:p w14:paraId="18E3F119" w14:textId="77777777" w:rsidR="008D3CBD" w:rsidRPr="00B7450A" w:rsidRDefault="008D3CBD" w:rsidP="008D3CBD">
            <w:pPr>
              <w:pStyle w:val="Body"/>
              <w:rPr>
                <w:color w:val="FF0000"/>
                <w:szCs w:val="24"/>
                <w:lang w:eastAsia="en-AU"/>
              </w:rPr>
            </w:pPr>
            <w:r w:rsidRPr="00B7450A">
              <w:rPr>
                <w:b/>
                <w:color w:val="FF0000"/>
                <w:szCs w:val="24"/>
                <w:lang w:eastAsia="en-AU"/>
              </w:rPr>
              <w:t>Questions for assessor</w:t>
            </w:r>
            <w:r w:rsidRPr="00B7450A">
              <w:rPr>
                <w:color w:val="FF0000"/>
                <w:szCs w:val="24"/>
                <w:lang w:eastAsia="en-AU"/>
              </w:rPr>
              <w:t xml:space="preserve"> to ask during the presentation:</w:t>
            </w:r>
          </w:p>
          <w:p w14:paraId="7BA5118A" w14:textId="7DFF7884" w:rsidR="008D3CBD" w:rsidRPr="00B7450A" w:rsidRDefault="008D3CBD" w:rsidP="008D3CBD">
            <w:pPr>
              <w:pStyle w:val="Body"/>
              <w:numPr>
                <w:ilvl w:val="0"/>
                <w:numId w:val="45"/>
              </w:numPr>
              <w:rPr>
                <w:color w:val="FF0000"/>
                <w:szCs w:val="24"/>
                <w:lang w:eastAsia="en-AU"/>
              </w:rPr>
            </w:pPr>
            <w:r w:rsidRPr="00B7450A">
              <w:rPr>
                <w:color w:val="FF0000"/>
                <w:szCs w:val="24"/>
                <w:lang w:eastAsia="en-AU"/>
              </w:rPr>
              <w:t>If I wanted to change the profile of the panels in the cabinetry, would you be able to supply me with the applicable prices?</w:t>
            </w:r>
          </w:p>
          <w:p w14:paraId="069EC396" w14:textId="44FF8F09" w:rsidR="008D3CBD" w:rsidRPr="00B7450A" w:rsidRDefault="008D3CBD" w:rsidP="008D3CBD">
            <w:pPr>
              <w:pStyle w:val="Body"/>
              <w:rPr>
                <w:b/>
                <w:i/>
                <w:color w:val="FF0000"/>
                <w:szCs w:val="24"/>
                <w:lang w:eastAsia="en-AU"/>
              </w:rPr>
            </w:pPr>
            <w:r w:rsidRPr="00B7450A">
              <w:rPr>
                <w:b/>
                <w:i/>
                <w:color w:val="FF0000"/>
                <w:szCs w:val="24"/>
                <w:lang w:eastAsia="en-AU"/>
              </w:rPr>
              <w:t>Student response would need to include referring the customer to the appropriate brochure/price list/website.</w:t>
            </w:r>
          </w:p>
          <w:p w14:paraId="13C20D10" w14:textId="100F2A15" w:rsidR="008D3CBD" w:rsidRPr="00B7450A" w:rsidRDefault="008D3CBD" w:rsidP="008D3CBD">
            <w:pPr>
              <w:pStyle w:val="Body"/>
              <w:numPr>
                <w:ilvl w:val="0"/>
                <w:numId w:val="45"/>
              </w:numPr>
              <w:rPr>
                <w:color w:val="FF0000"/>
                <w:szCs w:val="24"/>
                <w:lang w:eastAsia="en-AU"/>
              </w:rPr>
            </w:pPr>
            <w:r w:rsidRPr="00B7450A">
              <w:rPr>
                <w:color w:val="FF0000"/>
                <w:szCs w:val="24"/>
                <w:lang w:eastAsia="en-AU"/>
              </w:rPr>
              <w:lastRenderedPageBreak/>
              <w:t>If I would like to change the type of handle/knob used on the cabinetry, when is the latest I could let you know of this change?</w:t>
            </w:r>
          </w:p>
          <w:p w14:paraId="1CF368A3" w14:textId="5C35AE33" w:rsidR="008D3CBD" w:rsidRPr="00B7450A" w:rsidRDefault="008D3CBD" w:rsidP="008D3CBD">
            <w:pPr>
              <w:pStyle w:val="Body"/>
              <w:rPr>
                <w:b/>
                <w:i/>
                <w:color w:val="00B0F0"/>
                <w:szCs w:val="24"/>
                <w:lang w:eastAsia="en-AU"/>
              </w:rPr>
            </w:pPr>
            <w:r w:rsidRPr="00B7450A">
              <w:rPr>
                <w:b/>
                <w:i/>
                <w:color w:val="FF0000"/>
                <w:szCs w:val="24"/>
                <w:lang w:eastAsia="en-AU"/>
              </w:rPr>
              <w:t>Student response should include an indication of timeframe for any changes.</w:t>
            </w:r>
          </w:p>
        </w:tc>
      </w:tr>
      <w:tr w:rsidR="00C07A9F" w14:paraId="4D302F5D" w14:textId="77777777" w:rsidTr="00CC7B0C">
        <w:tc>
          <w:tcPr>
            <w:tcW w:w="1329" w:type="dxa"/>
            <w:tcBorders>
              <w:top w:val="single" w:sz="4" w:space="0" w:color="2D739F"/>
              <w:left w:val="single" w:sz="4" w:space="0" w:color="2D739F"/>
              <w:bottom w:val="single" w:sz="4" w:space="0" w:color="2D739F"/>
              <w:right w:val="single" w:sz="4" w:space="0" w:color="2D739F"/>
            </w:tcBorders>
            <w:vAlign w:val="top"/>
          </w:tcPr>
          <w:p w14:paraId="0B600B2B" w14:textId="059C4D28" w:rsidR="00C07A9F" w:rsidRPr="00CC7B0C" w:rsidRDefault="00C07A9F" w:rsidP="00C07A9F">
            <w:pPr>
              <w:pStyle w:val="Body"/>
              <w:rPr>
                <w:b/>
                <w:sz w:val="22"/>
                <w:lang w:eastAsia="en-AU"/>
              </w:rPr>
            </w:pPr>
            <w:r>
              <w:rPr>
                <w:b/>
                <w:sz w:val="22"/>
                <w:lang w:eastAsia="en-AU"/>
              </w:rPr>
              <w:lastRenderedPageBreak/>
              <w:t>7 Project 1</w:t>
            </w:r>
          </w:p>
          <w:p w14:paraId="6F3B349D" w14:textId="7C0B5482" w:rsidR="00C07A9F" w:rsidRDefault="00C07A9F" w:rsidP="00C07A9F">
            <w:pPr>
              <w:pStyle w:val="Body"/>
              <w:rPr>
                <w:b/>
                <w:sz w:val="22"/>
                <w:lang w:eastAsia="en-AU"/>
              </w:rPr>
            </w:pPr>
          </w:p>
        </w:tc>
        <w:tc>
          <w:tcPr>
            <w:tcW w:w="4484" w:type="dxa"/>
            <w:tcBorders>
              <w:top w:val="single" w:sz="4" w:space="0" w:color="2D739F"/>
              <w:left w:val="single" w:sz="4" w:space="0" w:color="2D739F"/>
              <w:bottom w:val="single" w:sz="4" w:space="0" w:color="2D739F"/>
              <w:right w:val="single" w:sz="4" w:space="0" w:color="2D739F"/>
            </w:tcBorders>
            <w:vAlign w:val="top"/>
          </w:tcPr>
          <w:p w14:paraId="54059CB2" w14:textId="77777777" w:rsidR="00C07A9F" w:rsidRPr="008049E0" w:rsidRDefault="00C07A9F" w:rsidP="00C07A9F">
            <w:pPr>
              <w:pStyle w:val="Body"/>
              <w:rPr>
                <w:sz w:val="22"/>
                <w:lang w:eastAsia="en-AU"/>
              </w:rPr>
            </w:pPr>
            <w:r w:rsidRPr="008049E0">
              <w:rPr>
                <w:sz w:val="22"/>
                <w:lang w:eastAsia="en-AU"/>
              </w:rPr>
              <w:t>From the project identify:</w:t>
            </w:r>
          </w:p>
          <w:p w14:paraId="5F92FFA3" w14:textId="26F9DDAB" w:rsidR="00C07A9F" w:rsidRPr="008049E0" w:rsidRDefault="00C07A9F" w:rsidP="00C07A9F">
            <w:pPr>
              <w:pStyle w:val="Body"/>
              <w:numPr>
                <w:ilvl w:val="0"/>
                <w:numId w:val="17"/>
              </w:numPr>
              <w:ind w:left="321" w:hanging="284"/>
              <w:rPr>
                <w:sz w:val="22"/>
                <w:lang w:eastAsia="en-AU"/>
              </w:rPr>
            </w:pPr>
            <w:r w:rsidRPr="008049E0">
              <w:rPr>
                <w:sz w:val="22"/>
                <w:lang w:eastAsia="en-AU"/>
              </w:rPr>
              <w:t xml:space="preserve">Commercial Impact &amp; Risk (working with contractors and other risk in the fabrication and completing the project on time and within budget and other factors that affect the project) </w:t>
            </w:r>
          </w:p>
          <w:p w14:paraId="5E7D6C7B" w14:textId="1129D44B" w:rsidR="00C07A9F" w:rsidRPr="008049E0" w:rsidRDefault="00C07A9F" w:rsidP="00C07A9F">
            <w:pPr>
              <w:pStyle w:val="Body"/>
              <w:numPr>
                <w:ilvl w:val="0"/>
                <w:numId w:val="17"/>
              </w:numPr>
              <w:ind w:left="321" w:hanging="284"/>
              <w:rPr>
                <w:sz w:val="22"/>
                <w:lang w:eastAsia="en-AU"/>
              </w:rPr>
            </w:pPr>
            <w:r w:rsidRPr="008049E0">
              <w:rPr>
                <w:sz w:val="22"/>
                <w:lang w:eastAsia="en-AU"/>
              </w:rPr>
              <w:t>The environmental Impact &amp; Risk ( within the building, green foot print and the process of fabrication and installation)</w:t>
            </w:r>
          </w:p>
          <w:p w14:paraId="4D5E5369" w14:textId="2B58F8E0" w:rsidR="00C07A9F" w:rsidRPr="008049E0" w:rsidRDefault="00C07A9F" w:rsidP="00C07A9F">
            <w:pPr>
              <w:pStyle w:val="Body"/>
              <w:numPr>
                <w:ilvl w:val="0"/>
                <w:numId w:val="17"/>
              </w:numPr>
              <w:ind w:left="321" w:hanging="284"/>
              <w:rPr>
                <w:sz w:val="22"/>
                <w:lang w:eastAsia="en-AU"/>
              </w:rPr>
            </w:pPr>
            <w:r w:rsidRPr="008049E0">
              <w:rPr>
                <w:sz w:val="22"/>
                <w:lang w:eastAsia="en-AU"/>
              </w:rPr>
              <w:t xml:space="preserve">Safety Impact &amp; Risk (The design through the creation and the use , during the fabrication and installation phases) </w:t>
            </w:r>
          </w:p>
        </w:tc>
        <w:sdt>
          <w:sdtPr>
            <w:rPr>
              <w:lang w:eastAsia="en-AU"/>
            </w:rPr>
            <w:id w:val="-54699649"/>
            <w14:checkbox>
              <w14:checked w14:val="0"/>
              <w14:checkedState w14:val="2612" w14:font="MS Gothic"/>
              <w14:uncheckedState w14:val="2610" w14:font="MS Gothic"/>
            </w14:checkbox>
          </w:sdtPr>
          <w:sdtContent>
            <w:tc>
              <w:tcPr>
                <w:tcW w:w="567" w:type="dxa"/>
                <w:tcBorders>
                  <w:top w:val="single" w:sz="4" w:space="0" w:color="2D739F"/>
                  <w:left w:val="single" w:sz="4" w:space="0" w:color="2D739F"/>
                  <w:bottom w:val="single" w:sz="4" w:space="0" w:color="2D739F"/>
                  <w:right w:val="single" w:sz="4" w:space="0" w:color="2D739F"/>
                </w:tcBorders>
              </w:tcPr>
              <w:p w14:paraId="36B2BE09" w14:textId="5E06990E" w:rsidR="00C07A9F" w:rsidRPr="008049E0" w:rsidRDefault="00C07A9F" w:rsidP="00C07A9F">
                <w:pPr>
                  <w:pStyle w:val="Body"/>
                  <w:rPr>
                    <w:lang w:eastAsia="en-AU"/>
                  </w:rPr>
                </w:pPr>
                <w:r w:rsidRPr="008049E0">
                  <w:rPr>
                    <w:rFonts w:ascii="MS Gothic" w:eastAsia="MS Gothic" w:hAnsi="MS Gothic" w:hint="eastAsia"/>
                    <w:lang w:eastAsia="en-AU"/>
                  </w:rPr>
                  <w:t>☐</w:t>
                </w:r>
              </w:p>
            </w:tc>
          </w:sdtContent>
        </w:sdt>
        <w:sdt>
          <w:sdtPr>
            <w:rPr>
              <w:lang w:eastAsia="en-AU"/>
            </w:rPr>
            <w:id w:val="-511372828"/>
            <w14:checkbox>
              <w14:checked w14:val="0"/>
              <w14:checkedState w14:val="2612" w14:font="MS Gothic"/>
              <w14:uncheckedState w14:val="2610" w14:font="MS Gothic"/>
            </w14:checkbox>
          </w:sdtPr>
          <w:sdtContent>
            <w:tc>
              <w:tcPr>
                <w:tcW w:w="708" w:type="dxa"/>
                <w:tcBorders>
                  <w:top w:val="single" w:sz="4" w:space="0" w:color="2D739F"/>
                  <w:left w:val="single" w:sz="4" w:space="0" w:color="2D739F"/>
                  <w:bottom w:val="single" w:sz="4" w:space="0" w:color="2D739F"/>
                  <w:right w:val="single" w:sz="4" w:space="0" w:color="2D739F"/>
                </w:tcBorders>
              </w:tcPr>
              <w:p w14:paraId="02311F6A" w14:textId="3E2A915E" w:rsidR="00C07A9F" w:rsidRPr="008049E0" w:rsidRDefault="00C07A9F" w:rsidP="00C07A9F">
                <w:pPr>
                  <w:pStyle w:val="Body"/>
                  <w:rPr>
                    <w:lang w:eastAsia="en-AU"/>
                  </w:rPr>
                </w:pPr>
                <w:r w:rsidRPr="008049E0">
                  <w:rPr>
                    <w:rFonts w:ascii="MS Gothic" w:eastAsia="MS Gothic" w:hAnsi="MS Gothic" w:hint="eastAsia"/>
                    <w:lang w:eastAsia="en-AU"/>
                  </w:rPr>
                  <w:t>☐</w:t>
                </w:r>
              </w:p>
            </w:tc>
          </w:sdtContent>
        </w:sdt>
        <w:tc>
          <w:tcPr>
            <w:tcW w:w="709" w:type="dxa"/>
            <w:tcBorders>
              <w:top w:val="single" w:sz="4" w:space="0" w:color="2D739F"/>
              <w:left w:val="single" w:sz="4" w:space="0" w:color="2D739F"/>
              <w:bottom w:val="single" w:sz="4" w:space="0" w:color="2D739F"/>
              <w:right w:val="single" w:sz="4" w:space="0" w:color="2D739F"/>
            </w:tcBorders>
          </w:tcPr>
          <w:p w14:paraId="7CB22C08" w14:textId="77777777" w:rsidR="00C07A9F" w:rsidRPr="008049E0" w:rsidRDefault="00C07A9F" w:rsidP="00C07A9F">
            <w:pPr>
              <w:pStyle w:val="Body"/>
              <w:rPr>
                <w:sz w:val="22"/>
                <w:lang w:eastAsia="en-AU"/>
              </w:rPr>
            </w:pPr>
          </w:p>
        </w:tc>
        <w:tc>
          <w:tcPr>
            <w:tcW w:w="6514" w:type="dxa"/>
            <w:tcBorders>
              <w:top w:val="single" w:sz="4" w:space="0" w:color="2D739F"/>
              <w:left w:val="single" w:sz="4" w:space="0" w:color="2D739F"/>
              <w:bottom w:val="single" w:sz="4" w:space="0" w:color="2D739F"/>
              <w:right w:val="single" w:sz="4" w:space="0" w:color="2D739F"/>
            </w:tcBorders>
          </w:tcPr>
          <w:p w14:paraId="3EBA44D7" w14:textId="2AD35B7B" w:rsidR="00C07A9F" w:rsidRPr="008049E0" w:rsidRDefault="00C07A9F" w:rsidP="00C07A9F">
            <w:pPr>
              <w:pStyle w:val="Body"/>
              <w:rPr>
                <w:color w:val="FF0000"/>
                <w:sz w:val="22"/>
                <w:lang w:eastAsia="en-AU"/>
              </w:rPr>
            </w:pPr>
            <w:r w:rsidRPr="008049E0">
              <w:rPr>
                <w:color w:val="FF0000"/>
                <w:sz w:val="22"/>
                <w:lang w:eastAsia="en-AU"/>
              </w:rPr>
              <w:t>Comment:</w:t>
            </w:r>
          </w:p>
          <w:p w14:paraId="0969538E" w14:textId="5D2DF790" w:rsidR="00C07A9F" w:rsidRPr="008049E0" w:rsidRDefault="00C07A9F" w:rsidP="00C07A9F">
            <w:pPr>
              <w:pStyle w:val="Body"/>
              <w:rPr>
                <w:color w:val="FF0000"/>
                <w:sz w:val="22"/>
                <w:lang w:eastAsia="en-AU"/>
              </w:rPr>
            </w:pPr>
            <w:r w:rsidRPr="008049E0">
              <w:rPr>
                <w:color w:val="FF0000"/>
                <w:sz w:val="22"/>
                <w:lang w:eastAsia="en-AU"/>
              </w:rPr>
              <w:t>Two factors need to be identified= How processes Impact and what the risk are.</w:t>
            </w:r>
          </w:p>
          <w:p w14:paraId="0AEFBE88" w14:textId="0B115407" w:rsidR="00C07A9F" w:rsidRPr="008049E0" w:rsidRDefault="00C07A9F" w:rsidP="00C07A9F">
            <w:pPr>
              <w:pStyle w:val="Body"/>
              <w:rPr>
                <w:color w:val="FF0000"/>
                <w:sz w:val="22"/>
                <w:lang w:eastAsia="en-AU"/>
              </w:rPr>
            </w:pPr>
            <w:r w:rsidRPr="008049E0">
              <w:rPr>
                <w:color w:val="FF0000"/>
                <w:sz w:val="22"/>
                <w:lang w:eastAsia="en-AU"/>
              </w:rPr>
              <w:t>The commercial Impact and Risk, should include hurdles to keep the project within target timelines and on budget. It will also include risk of material availability, contractors, staff, and client payments.</w:t>
            </w:r>
          </w:p>
          <w:p w14:paraId="30BC53DE" w14:textId="4C0F02F8" w:rsidR="00C07A9F" w:rsidRPr="008049E0" w:rsidRDefault="00C07A9F" w:rsidP="00C07A9F">
            <w:pPr>
              <w:pStyle w:val="Body"/>
              <w:rPr>
                <w:color w:val="FF0000"/>
                <w:sz w:val="22"/>
                <w:lang w:eastAsia="en-AU"/>
              </w:rPr>
            </w:pPr>
            <w:r w:rsidRPr="008049E0">
              <w:rPr>
                <w:color w:val="FF0000"/>
                <w:sz w:val="22"/>
                <w:lang w:eastAsia="en-AU"/>
              </w:rPr>
              <w:t>The environmental Impact and Risk should include the design to help reduce the green foot print of the project. The disposal of waste. The contractors working to a timeline.</w:t>
            </w:r>
          </w:p>
          <w:p w14:paraId="30FFE440" w14:textId="3A62DC74" w:rsidR="00C07A9F" w:rsidRPr="008049E0" w:rsidRDefault="00C07A9F" w:rsidP="00C07A9F">
            <w:pPr>
              <w:pStyle w:val="Body"/>
              <w:rPr>
                <w:color w:val="FF0000"/>
                <w:sz w:val="22"/>
                <w:lang w:eastAsia="en-AU"/>
              </w:rPr>
            </w:pPr>
            <w:r w:rsidRPr="008049E0">
              <w:rPr>
                <w:color w:val="FF0000"/>
                <w:sz w:val="22"/>
                <w:lang w:eastAsia="en-AU"/>
              </w:rPr>
              <w:t>The Safety Impact and Risk should include the design on how it can impact on the user and also during the fabrication and installation period.</w:t>
            </w:r>
          </w:p>
          <w:p w14:paraId="318EC534" w14:textId="04020175" w:rsidR="00C07A9F" w:rsidRPr="008049E0" w:rsidRDefault="00C07A9F" w:rsidP="00C07A9F">
            <w:pPr>
              <w:pStyle w:val="Body"/>
              <w:rPr>
                <w:sz w:val="22"/>
                <w:lang w:eastAsia="en-AU"/>
              </w:rPr>
            </w:pPr>
            <w:r w:rsidRPr="008049E0">
              <w:rPr>
                <w:color w:val="FF0000"/>
                <w:sz w:val="22"/>
                <w:lang w:eastAsia="en-AU"/>
              </w:rPr>
              <w:t>The template in the marking guide will give an indication of what needs to be considered. These are Construction, External, Design, Organisational, Environmental, Project Management and Working on A Computer</w:t>
            </w:r>
          </w:p>
        </w:tc>
      </w:tr>
      <w:tr w:rsidR="00C07A9F" w14:paraId="5842CF85" w14:textId="77777777" w:rsidTr="00CC7B0C">
        <w:tc>
          <w:tcPr>
            <w:tcW w:w="1329" w:type="dxa"/>
            <w:tcBorders>
              <w:top w:val="single" w:sz="4" w:space="0" w:color="2D739F"/>
              <w:left w:val="single" w:sz="4" w:space="0" w:color="2D739F"/>
              <w:bottom w:val="single" w:sz="4" w:space="0" w:color="2D739F"/>
              <w:right w:val="single" w:sz="4" w:space="0" w:color="2D739F"/>
            </w:tcBorders>
            <w:vAlign w:val="top"/>
          </w:tcPr>
          <w:p w14:paraId="777AAF27" w14:textId="402B2D07" w:rsidR="00C07A9F" w:rsidRPr="00B7450A" w:rsidRDefault="00C07A9F" w:rsidP="00C07A9F">
            <w:pPr>
              <w:pStyle w:val="Body"/>
              <w:rPr>
                <w:b/>
                <w:szCs w:val="24"/>
                <w:lang w:eastAsia="en-AU"/>
              </w:rPr>
            </w:pPr>
            <w:r w:rsidRPr="00B7450A">
              <w:rPr>
                <w:b/>
                <w:szCs w:val="24"/>
                <w:lang w:eastAsia="en-AU"/>
              </w:rPr>
              <w:lastRenderedPageBreak/>
              <w:t>8 Project 2</w:t>
            </w:r>
          </w:p>
          <w:p w14:paraId="1761B075" w14:textId="7CB30D67" w:rsidR="00C07A9F" w:rsidRPr="00B7450A" w:rsidRDefault="00C07A9F" w:rsidP="00C07A9F">
            <w:pPr>
              <w:pStyle w:val="Body"/>
              <w:rPr>
                <w:b/>
                <w:szCs w:val="24"/>
                <w:lang w:eastAsia="en-AU"/>
              </w:rPr>
            </w:pPr>
          </w:p>
          <w:p w14:paraId="649AE711" w14:textId="0FD8F161" w:rsidR="00C07A9F" w:rsidRPr="00B7450A" w:rsidRDefault="00C07A9F" w:rsidP="00C07A9F">
            <w:pPr>
              <w:pStyle w:val="Body"/>
              <w:rPr>
                <w:b/>
                <w:szCs w:val="24"/>
                <w:lang w:eastAsia="en-AU"/>
              </w:rPr>
            </w:pPr>
          </w:p>
        </w:tc>
        <w:tc>
          <w:tcPr>
            <w:tcW w:w="4484" w:type="dxa"/>
            <w:tcBorders>
              <w:top w:val="single" w:sz="4" w:space="0" w:color="2D739F"/>
              <w:left w:val="single" w:sz="4" w:space="0" w:color="2D739F"/>
              <w:bottom w:val="single" w:sz="4" w:space="0" w:color="2D739F"/>
              <w:right w:val="single" w:sz="4" w:space="0" w:color="2D739F"/>
            </w:tcBorders>
            <w:vAlign w:val="top"/>
          </w:tcPr>
          <w:p w14:paraId="6CC0D244" w14:textId="77777777" w:rsidR="00C07A9F" w:rsidRPr="00B7450A" w:rsidRDefault="00C07A9F" w:rsidP="00C07A9F">
            <w:pPr>
              <w:pStyle w:val="Body"/>
              <w:rPr>
                <w:szCs w:val="24"/>
                <w:lang w:eastAsia="en-AU"/>
              </w:rPr>
            </w:pPr>
            <w:r w:rsidRPr="00B7450A">
              <w:rPr>
                <w:szCs w:val="24"/>
                <w:lang w:eastAsia="en-AU"/>
              </w:rPr>
              <w:t>From the project identify:</w:t>
            </w:r>
          </w:p>
          <w:p w14:paraId="3C4F7104" w14:textId="77777777" w:rsidR="00C07A9F" w:rsidRPr="00B7450A" w:rsidRDefault="00C07A9F" w:rsidP="00C07A9F">
            <w:pPr>
              <w:pStyle w:val="Body"/>
              <w:numPr>
                <w:ilvl w:val="0"/>
                <w:numId w:val="17"/>
              </w:numPr>
              <w:ind w:left="321" w:hanging="284"/>
              <w:rPr>
                <w:szCs w:val="24"/>
                <w:lang w:eastAsia="en-AU"/>
              </w:rPr>
            </w:pPr>
            <w:r w:rsidRPr="00B7450A">
              <w:rPr>
                <w:szCs w:val="24"/>
                <w:lang w:eastAsia="en-AU"/>
              </w:rPr>
              <w:t xml:space="preserve">Commercial Risk (working with contractors and other risk in the fabrication and completing the project on time and within budget and other factors that affect the project) </w:t>
            </w:r>
          </w:p>
          <w:p w14:paraId="4EAF7919" w14:textId="77777777" w:rsidR="00C07A9F" w:rsidRPr="00B7450A" w:rsidRDefault="00C07A9F" w:rsidP="00C07A9F">
            <w:pPr>
              <w:pStyle w:val="Body"/>
              <w:numPr>
                <w:ilvl w:val="0"/>
                <w:numId w:val="17"/>
              </w:numPr>
              <w:ind w:left="321" w:hanging="284"/>
              <w:rPr>
                <w:szCs w:val="24"/>
                <w:lang w:eastAsia="en-AU"/>
              </w:rPr>
            </w:pPr>
            <w:r w:rsidRPr="00B7450A">
              <w:rPr>
                <w:szCs w:val="24"/>
                <w:lang w:eastAsia="en-AU"/>
              </w:rPr>
              <w:t>The environmental Risk ( within the building, green foot print and the process of fabrication and installation)</w:t>
            </w:r>
          </w:p>
          <w:p w14:paraId="259F5F2E" w14:textId="3CC59B55" w:rsidR="00C07A9F" w:rsidRPr="00B7450A" w:rsidRDefault="00C07A9F" w:rsidP="00C07A9F">
            <w:pPr>
              <w:pStyle w:val="Body"/>
              <w:numPr>
                <w:ilvl w:val="0"/>
                <w:numId w:val="18"/>
              </w:numPr>
              <w:ind w:left="321" w:hanging="284"/>
              <w:rPr>
                <w:szCs w:val="24"/>
                <w:lang w:eastAsia="en-AU"/>
              </w:rPr>
            </w:pPr>
            <w:r w:rsidRPr="00B7450A">
              <w:rPr>
                <w:szCs w:val="24"/>
                <w:lang w:eastAsia="en-AU"/>
              </w:rPr>
              <w:t xml:space="preserve">Safety Risk (The design through the creation and the use , during the fabrication and installation phases) </w:t>
            </w:r>
          </w:p>
        </w:tc>
        <w:sdt>
          <w:sdtPr>
            <w:rPr>
              <w:szCs w:val="24"/>
              <w:lang w:eastAsia="en-AU"/>
            </w:rPr>
            <w:id w:val="294881991"/>
            <w14:checkbox>
              <w14:checked w14:val="0"/>
              <w14:checkedState w14:val="2612" w14:font="MS Gothic"/>
              <w14:uncheckedState w14:val="2610" w14:font="MS Gothic"/>
            </w14:checkbox>
          </w:sdtPr>
          <w:sdtContent>
            <w:tc>
              <w:tcPr>
                <w:tcW w:w="567" w:type="dxa"/>
                <w:tcBorders>
                  <w:top w:val="single" w:sz="4" w:space="0" w:color="2D739F"/>
                  <w:left w:val="single" w:sz="4" w:space="0" w:color="2D739F"/>
                  <w:bottom w:val="single" w:sz="4" w:space="0" w:color="2D739F"/>
                  <w:right w:val="single" w:sz="4" w:space="0" w:color="2D739F"/>
                </w:tcBorders>
              </w:tcPr>
              <w:p w14:paraId="6E131FAE" w14:textId="4943E1DD" w:rsidR="00C07A9F" w:rsidRPr="00B7450A" w:rsidRDefault="00C07A9F" w:rsidP="00C07A9F">
                <w:pPr>
                  <w:pStyle w:val="Body"/>
                  <w:rPr>
                    <w:szCs w:val="24"/>
                    <w:lang w:eastAsia="en-AU"/>
                  </w:rPr>
                </w:pPr>
                <w:r w:rsidRPr="00B7450A">
                  <w:rPr>
                    <w:rFonts w:ascii="MS Gothic" w:eastAsia="MS Gothic" w:hAnsi="MS Gothic" w:hint="eastAsia"/>
                    <w:szCs w:val="24"/>
                    <w:lang w:eastAsia="en-AU"/>
                  </w:rPr>
                  <w:t>☐</w:t>
                </w:r>
              </w:p>
            </w:tc>
          </w:sdtContent>
        </w:sdt>
        <w:sdt>
          <w:sdtPr>
            <w:rPr>
              <w:szCs w:val="24"/>
              <w:lang w:eastAsia="en-AU"/>
            </w:rPr>
            <w:id w:val="1312375929"/>
            <w14:checkbox>
              <w14:checked w14:val="0"/>
              <w14:checkedState w14:val="2612" w14:font="MS Gothic"/>
              <w14:uncheckedState w14:val="2610" w14:font="MS Gothic"/>
            </w14:checkbox>
          </w:sdtPr>
          <w:sdtContent>
            <w:tc>
              <w:tcPr>
                <w:tcW w:w="708" w:type="dxa"/>
                <w:tcBorders>
                  <w:top w:val="single" w:sz="4" w:space="0" w:color="2D739F"/>
                  <w:left w:val="single" w:sz="4" w:space="0" w:color="2D739F"/>
                  <w:bottom w:val="single" w:sz="4" w:space="0" w:color="2D739F"/>
                  <w:right w:val="single" w:sz="4" w:space="0" w:color="2D739F"/>
                </w:tcBorders>
              </w:tcPr>
              <w:p w14:paraId="6EB34A59" w14:textId="4C3CC708" w:rsidR="00C07A9F" w:rsidRPr="00B7450A" w:rsidRDefault="00C07A9F" w:rsidP="00C07A9F">
                <w:pPr>
                  <w:pStyle w:val="Body"/>
                  <w:rPr>
                    <w:szCs w:val="24"/>
                    <w:lang w:eastAsia="en-AU"/>
                  </w:rPr>
                </w:pPr>
                <w:r w:rsidRPr="00B7450A">
                  <w:rPr>
                    <w:rFonts w:ascii="MS Gothic" w:eastAsia="MS Gothic" w:hAnsi="MS Gothic" w:hint="eastAsia"/>
                    <w:szCs w:val="24"/>
                    <w:lang w:eastAsia="en-AU"/>
                  </w:rPr>
                  <w:t>☐</w:t>
                </w:r>
              </w:p>
            </w:tc>
          </w:sdtContent>
        </w:sdt>
        <w:tc>
          <w:tcPr>
            <w:tcW w:w="709" w:type="dxa"/>
            <w:tcBorders>
              <w:top w:val="single" w:sz="4" w:space="0" w:color="2D739F"/>
              <w:left w:val="single" w:sz="4" w:space="0" w:color="2D739F"/>
              <w:bottom w:val="single" w:sz="4" w:space="0" w:color="2D739F"/>
              <w:right w:val="single" w:sz="4" w:space="0" w:color="2D739F"/>
            </w:tcBorders>
          </w:tcPr>
          <w:p w14:paraId="53373F61" w14:textId="77777777" w:rsidR="00C07A9F" w:rsidRPr="00B7450A" w:rsidRDefault="00C07A9F" w:rsidP="00C07A9F">
            <w:pPr>
              <w:pStyle w:val="Body"/>
              <w:rPr>
                <w:szCs w:val="24"/>
                <w:lang w:eastAsia="en-AU"/>
              </w:rPr>
            </w:pPr>
          </w:p>
        </w:tc>
        <w:tc>
          <w:tcPr>
            <w:tcW w:w="6514" w:type="dxa"/>
            <w:tcBorders>
              <w:top w:val="single" w:sz="4" w:space="0" w:color="2D739F"/>
              <w:left w:val="single" w:sz="4" w:space="0" w:color="2D739F"/>
              <w:bottom w:val="single" w:sz="4" w:space="0" w:color="2D739F"/>
              <w:right w:val="single" w:sz="4" w:space="0" w:color="2D739F"/>
            </w:tcBorders>
          </w:tcPr>
          <w:p w14:paraId="77A625DC" w14:textId="77777777" w:rsidR="00C07A9F" w:rsidRPr="00B7450A" w:rsidRDefault="00C07A9F" w:rsidP="00C07A9F">
            <w:pPr>
              <w:pStyle w:val="Body"/>
              <w:rPr>
                <w:color w:val="FF0000"/>
                <w:szCs w:val="24"/>
                <w:lang w:eastAsia="en-AU"/>
              </w:rPr>
            </w:pPr>
            <w:r w:rsidRPr="00B7450A">
              <w:rPr>
                <w:color w:val="FF0000"/>
                <w:szCs w:val="24"/>
                <w:lang w:eastAsia="en-AU"/>
              </w:rPr>
              <w:t>Comment:</w:t>
            </w:r>
          </w:p>
          <w:p w14:paraId="3C076B99" w14:textId="77777777" w:rsidR="00C07A9F" w:rsidRPr="00B7450A" w:rsidRDefault="00C07A9F" w:rsidP="00C07A9F">
            <w:pPr>
              <w:pStyle w:val="Body"/>
              <w:rPr>
                <w:color w:val="FF0000"/>
                <w:szCs w:val="24"/>
                <w:lang w:eastAsia="en-AU"/>
              </w:rPr>
            </w:pPr>
            <w:r w:rsidRPr="00B7450A">
              <w:rPr>
                <w:color w:val="FF0000"/>
                <w:szCs w:val="24"/>
                <w:lang w:eastAsia="en-AU"/>
              </w:rPr>
              <w:t>Two factors need to be identified= How processes Impact and what the risk are.</w:t>
            </w:r>
          </w:p>
          <w:p w14:paraId="03B79E08" w14:textId="77777777" w:rsidR="00C07A9F" w:rsidRPr="00B7450A" w:rsidRDefault="00C07A9F" w:rsidP="00C07A9F">
            <w:pPr>
              <w:pStyle w:val="Body"/>
              <w:rPr>
                <w:color w:val="FF0000"/>
                <w:szCs w:val="24"/>
                <w:lang w:eastAsia="en-AU"/>
              </w:rPr>
            </w:pPr>
            <w:r w:rsidRPr="00B7450A">
              <w:rPr>
                <w:color w:val="FF0000"/>
                <w:szCs w:val="24"/>
                <w:lang w:eastAsia="en-AU"/>
              </w:rPr>
              <w:t>The commercial Impact and Risk, should include hurdles to keep the project within target timelines and on budget. It will also include risk of material availability, contractors, staff, and client payments.</w:t>
            </w:r>
          </w:p>
          <w:p w14:paraId="36365D64" w14:textId="77777777" w:rsidR="00C07A9F" w:rsidRPr="00B7450A" w:rsidRDefault="00C07A9F" w:rsidP="00C07A9F">
            <w:pPr>
              <w:pStyle w:val="Body"/>
              <w:rPr>
                <w:color w:val="FF0000"/>
                <w:szCs w:val="24"/>
                <w:lang w:eastAsia="en-AU"/>
              </w:rPr>
            </w:pPr>
            <w:r w:rsidRPr="00B7450A">
              <w:rPr>
                <w:color w:val="FF0000"/>
                <w:szCs w:val="24"/>
                <w:lang w:eastAsia="en-AU"/>
              </w:rPr>
              <w:t>The environmental Impact and Risk should include the design to help reduce the green foot print of the project. The disposal of waste. The contractors working to a timeline.</w:t>
            </w:r>
          </w:p>
          <w:p w14:paraId="5EA99FEA" w14:textId="77777777" w:rsidR="00C07A9F" w:rsidRPr="00B7450A" w:rsidRDefault="00C07A9F" w:rsidP="00C07A9F">
            <w:pPr>
              <w:pStyle w:val="Body"/>
              <w:rPr>
                <w:color w:val="FF0000"/>
                <w:szCs w:val="24"/>
                <w:lang w:eastAsia="en-AU"/>
              </w:rPr>
            </w:pPr>
            <w:r w:rsidRPr="00B7450A">
              <w:rPr>
                <w:color w:val="FF0000"/>
                <w:szCs w:val="24"/>
                <w:lang w:eastAsia="en-AU"/>
              </w:rPr>
              <w:t>The Safety Impact and Risk should include the design on how it can impact on the user and also during the fabrication and installation period.</w:t>
            </w:r>
          </w:p>
          <w:p w14:paraId="6F382726" w14:textId="0D379AB0" w:rsidR="00C07A9F" w:rsidRPr="00B7450A" w:rsidRDefault="00C07A9F" w:rsidP="00CC7B0C">
            <w:pPr>
              <w:pStyle w:val="Body"/>
              <w:rPr>
                <w:color w:val="FF0000"/>
                <w:szCs w:val="24"/>
                <w:lang w:eastAsia="en-AU"/>
              </w:rPr>
            </w:pPr>
            <w:r w:rsidRPr="00B7450A">
              <w:rPr>
                <w:color w:val="FF0000"/>
                <w:szCs w:val="24"/>
                <w:lang w:eastAsia="en-AU"/>
              </w:rPr>
              <w:t>The template in the marking guide will give an indication of what needs to be considered. These are Construction, External, Design, Organisational, Environmental, Project Management and Working on A Computer</w:t>
            </w:r>
          </w:p>
        </w:tc>
      </w:tr>
      <w:tr w:rsidR="00C07A9F" w14:paraId="01A5C7CC" w14:textId="77777777" w:rsidTr="00CC7B0C">
        <w:tc>
          <w:tcPr>
            <w:tcW w:w="1329" w:type="dxa"/>
            <w:tcBorders>
              <w:top w:val="single" w:sz="4" w:space="0" w:color="2D739F"/>
              <w:left w:val="single" w:sz="4" w:space="0" w:color="2D739F"/>
              <w:bottom w:val="single" w:sz="4" w:space="0" w:color="2D739F"/>
              <w:right w:val="single" w:sz="4" w:space="0" w:color="2D739F"/>
            </w:tcBorders>
            <w:vAlign w:val="top"/>
          </w:tcPr>
          <w:p w14:paraId="33B73A88" w14:textId="6A7EF35A" w:rsidR="00C07A9F" w:rsidRPr="00B7450A" w:rsidRDefault="00C07A9F" w:rsidP="00C07A9F">
            <w:pPr>
              <w:pStyle w:val="Body"/>
              <w:rPr>
                <w:b/>
                <w:szCs w:val="24"/>
                <w:lang w:eastAsia="en-AU"/>
              </w:rPr>
            </w:pPr>
            <w:r w:rsidRPr="00B7450A">
              <w:rPr>
                <w:b/>
                <w:szCs w:val="24"/>
                <w:lang w:eastAsia="en-AU"/>
              </w:rPr>
              <w:lastRenderedPageBreak/>
              <w:t>9 Project 1</w:t>
            </w:r>
          </w:p>
          <w:p w14:paraId="0D5CB63B" w14:textId="1BF6438F" w:rsidR="00C07A9F" w:rsidRPr="00B7450A" w:rsidRDefault="00C07A9F" w:rsidP="00C07A9F">
            <w:pPr>
              <w:pStyle w:val="Body"/>
              <w:rPr>
                <w:b/>
                <w:szCs w:val="24"/>
                <w:lang w:eastAsia="en-AU"/>
              </w:rPr>
            </w:pPr>
          </w:p>
        </w:tc>
        <w:tc>
          <w:tcPr>
            <w:tcW w:w="4484" w:type="dxa"/>
            <w:tcBorders>
              <w:top w:val="single" w:sz="4" w:space="0" w:color="2D739F"/>
              <w:left w:val="single" w:sz="4" w:space="0" w:color="2D739F"/>
              <w:bottom w:val="single" w:sz="4" w:space="0" w:color="2D739F"/>
              <w:right w:val="single" w:sz="4" w:space="0" w:color="2D739F"/>
            </w:tcBorders>
            <w:vAlign w:val="top"/>
          </w:tcPr>
          <w:p w14:paraId="38C7B3DA" w14:textId="4A0079F4" w:rsidR="00C07A9F" w:rsidRPr="00B7450A" w:rsidRDefault="00C07A9F" w:rsidP="002532F5">
            <w:pPr>
              <w:pStyle w:val="Body"/>
              <w:rPr>
                <w:szCs w:val="24"/>
                <w:lang w:eastAsia="en-AU"/>
              </w:rPr>
            </w:pPr>
            <w:r w:rsidRPr="00B7450A">
              <w:rPr>
                <w:szCs w:val="24"/>
                <w:lang w:eastAsia="en-AU"/>
              </w:rPr>
              <w:t>Create a trades schedule to co-ordinate, plan and tract the timeline of project 1.</w:t>
            </w:r>
          </w:p>
        </w:tc>
        <w:sdt>
          <w:sdtPr>
            <w:rPr>
              <w:szCs w:val="24"/>
              <w:lang w:eastAsia="en-AU"/>
            </w:rPr>
            <w:id w:val="820082268"/>
            <w14:checkbox>
              <w14:checked w14:val="0"/>
              <w14:checkedState w14:val="2612" w14:font="MS Gothic"/>
              <w14:uncheckedState w14:val="2610" w14:font="MS Gothic"/>
            </w14:checkbox>
          </w:sdtPr>
          <w:sdtContent>
            <w:tc>
              <w:tcPr>
                <w:tcW w:w="567" w:type="dxa"/>
                <w:tcBorders>
                  <w:top w:val="single" w:sz="4" w:space="0" w:color="2D739F"/>
                  <w:left w:val="single" w:sz="4" w:space="0" w:color="2D739F"/>
                  <w:bottom w:val="single" w:sz="4" w:space="0" w:color="2D739F"/>
                  <w:right w:val="single" w:sz="4" w:space="0" w:color="2D739F"/>
                </w:tcBorders>
              </w:tcPr>
              <w:p w14:paraId="604B716F" w14:textId="28A16E10" w:rsidR="00C07A9F" w:rsidRPr="00B7450A" w:rsidRDefault="00C07A9F" w:rsidP="00C07A9F">
                <w:pPr>
                  <w:pStyle w:val="Body"/>
                  <w:rPr>
                    <w:szCs w:val="24"/>
                    <w:lang w:eastAsia="en-AU"/>
                  </w:rPr>
                </w:pPr>
                <w:r w:rsidRPr="00B7450A">
                  <w:rPr>
                    <w:rFonts w:ascii="MS Gothic" w:eastAsia="MS Gothic" w:hAnsi="MS Gothic" w:hint="eastAsia"/>
                    <w:szCs w:val="24"/>
                    <w:lang w:eastAsia="en-AU"/>
                  </w:rPr>
                  <w:t>☐</w:t>
                </w:r>
              </w:p>
            </w:tc>
          </w:sdtContent>
        </w:sdt>
        <w:sdt>
          <w:sdtPr>
            <w:rPr>
              <w:szCs w:val="24"/>
              <w:lang w:eastAsia="en-AU"/>
            </w:rPr>
            <w:id w:val="36633425"/>
            <w14:checkbox>
              <w14:checked w14:val="0"/>
              <w14:checkedState w14:val="2612" w14:font="MS Gothic"/>
              <w14:uncheckedState w14:val="2610" w14:font="MS Gothic"/>
            </w14:checkbox>
          </w:sdtPr>
          <w:sdtContent>
            <w:tc>
              <w:tcPr>
                <w:tcW w:w="708" w:type="dxa"/>
                <w:tcBorders>
                  <w:top w:val="single" w:sz="4" w:space="0" w:color="2D739F"/>
                  <w:left w:val="single" w:sz="4" w:space="0" w:color="2D739F"/>
                  <w:bottom w:val="single" w:sz="4" w:space="0" w:color="2D739F"/>
                  <w:right w:val="single" w:sz="4" w:space="0" w:color="2D739F"/>
                </w:tcBorders>
              </w:tcPr>
              <w:p w14:paraId="494B94DA" w14:textId="54081488" w:rsidR="00C07A9F" w:rsidRPr="00B7450A" w:rsidRDefault="00C07A9F" w:rsidP="00C07A9F">
                <w:pPr>
                  <w:pStyle w:val="Body"/>
                  <w:rPr>
                    <w:szCs w:val="24"/>
                    <w:lang w:eastAsia="en-AU"/>
                  </w:rPr>
                </w:pPr>
                <w:r w:rsidRPr="00B7450A">
                  <w:rPr>
                    <w:rFonts w:ascii="MS Gothic" w:eastAsia="MS Gothic" w:hAnsi="MS Gothic" w:hint="eastAsia"/>
                    <w:szCs w:val="24"/>
                    <w:lang w:eastAsia="en-AU"/>
                  </w:rPr>
                  <w:t>☐</w:t>
                </w:r>
              </w:p>
            </w:tc>
          </w:sdtContent>
        </w:sdt>
        <w:tc>
          <w:tcPr>
            <w:tcW w:w="709" w:type="dxa"/>
            <w:tcBorders>
              <w:top w:val="single" w:sz="4" w:space="0" w:color="2D739F"/>
              <w:left w:val="single" w:sz="4" w:space="0" w:color="2D739F"/>
              <w:bottom w:val="single" w:sz="4" w:space="0" w:color="2D739F"/>
              <w:right w:val="single" w:sz="4" w:space="0" w:color="2D739F"/>
            </w:tcBorders>
          </w:tcPr>
          <w:p w14:paraId="292775F1" w14:textId="77777777" w:rsidR="00C07A9F" w:rsidRPr="00B7450A" w:rsidRDefault="00C07A9F" w:rsidP="00C07A9F">
            <w:pPr>
              <w:pStyle w:val="Body"/>
              <w:rPr>
                <w:szCs w:val="24"/>
                <w:lang w:eastAsia="en-AU"/>
              </w:rPr>
            </w:pPr>
          </w:p>
        </w:tc>
        <w:tc>
          <w:tcPr>
            <w:tcW w:w="6514" w:type="dxa"/>
            <w:tcBorders>
              <w:top w:val="single" w:sz="4" w:space="0" w:color="2D739F"/>
              <w:left w:val="single" w:sz="4" w:space="0" w:color="2D739F"/>
              <w:bottom w:val="single" w:sz="4" w:space="0" w:color="2D739F"/>
              <w:right w:val="single" w:sz="4" w:space="0" w:color="2D739F"/>
            </w:tcBorders>
          </w:tcPr>
          <w:p w14:paraId="690F8291" w14:textId="77777777" w:rsidR="00C07A9F" w:rsidRPr="00B7450A" w:rsidRDefault="00C07A9F" w:rsidP="00C07A9F">
            <w:pPr>
              <w:pStyle w:val="Body"/>
              <w:rPr>
                <w:color w:val="FF0000"/>
                <w:szCs w:val="24"/>
                <w:lang w:eastAsia="en-AU"/>
              </w:rPr>
            </w:pPr>
            <w:r w:rsidRPr="00B7450A">
              <w:rPr>
                <w:color w:val="FF0000"/>
                <w:szCs w:val="24"/>
                <w:lang w:eastAsia="en-AU"/>
              </w:rPr>
              <w:t>Comment:</w:t>
            </w:r>
          </w:p>
          <w:p w14:paraId="487A3721" w14:textId="77777777" w:rsidR="00C07A9F" w:rsidRPr="00B7450A" w:rsidRDefault="00C07A9F" w:rsidP="00C07A9F">
            <w:pPr>
              <w:pStyle w:val="Body"/>
              <w:rPr>
                <w:color w:val="FF0000"/>
                <w:szCs w:val="24"/>
                <w:lang w:eastAsia="en-AU"/>
              </w:rPr>
            </w:pPr>
            <w:r w:rsidRPr="00B7450A">
              <w:rPr>
                <w:color w:val="FF0000"/>
                <w:szCs w:val="24"/>
                <w:lang w:eastAsia="en-AU"/>
              </w:rPr>
              <w:t>The project schedule will need to address all trades task and more importantly the stages and timeline for each trade or process of the project and how they fit with each task of the project.</w:t>
            </w:r>
          </w:p>
          <w:p w14:paraId="739A4DC1" w14:textId="65FD9591" w:rsidR="00C07A9F" w:rsidRPr="00B7450A" w:rsidRDefault="00C07A9F" w:rsidP="00CC7B0C">
            <w:pPr>
              <w:pStyle w:val="Body"/>
              <w:rPr>
                <w:color w:val="FF0000"/>
                <w:szCs w:val="24"/>
                <w:lang w:eastAsia="en-AU"/>
              </w:rPr>
            </w:pPr>
            <w:r w:rsidRPr="00B7450A">
              <w:rPr>
                <w:color w:val="FF0000"/>
                <w:szCs w:val="24"/>
                <w:lang w:eastAsia="en-AU"/>
              </w:rPr>
              <w:t>The template in the marking guide will give an indication of what needs to be considered.</w:t>
            </w:r>
          </w:p>
        </w:tc>
      </w:tr>
      <w:tr w:rsidR="00C07A9F" w14:paraId="3891F1B1" w14:textId="77777777" w:rsidTr="00CC7B0C">
        <w:tc>
          <w:tcPr>
            <w:tcW w:w="1329" w:type="dxa"/>
            <w:tcBorders>
              <w:top w:val="single" w:sz="4" w:space="0" w:color="2D739F"/>
              <w:left w:val="single" w:sz="4" w:space="0" w:color="2D739F"/>
              <w:bottom w:val="single" w:sz="4" w:space="0" w:color="2D739F"/>
              <w:right w:val="single" w:sz="4" w:space="0" w:color="2D739F"/>
            </w:tcBorders>
            <w:vAlign w:val="top"/>
          </w:tcPr>
          <w:p w14:paraId="777292CA" w14:textId="77777777" w:rsidR="00C07A9F" w:rsidRPr="00B7450A" w:rsidRDefault="00C07A9F" w:rsidP="00C07A9F">
            <w:pPr>
              <w:pStyle w:val="Body"/>
              <w:rPr>
                <w:b/>
                <w:szCs w:val="24"/>
                <w:lang w:eastAsia="en-AU"/>
              </w:rPr>
            </w:pPr>
            <w:r w:rsidRPr="00B7450A">
              <w:rPr>
                <w:b/>
                <w:szCs w:val="24"/>
                <w:lang w:eastAsia="en-AU"/>
              </w:rPr>
              <w:t>10</w:t>
            </w:r>
          </w:p>
          <w:p w14:paraId="2FF3169C" w14:textId="18E1D532" w:rsidR="00C07A9F" w:rsidRPr="00B7450A" w:rsidRDefault="00C07A9F" w:rsidP="00C07A9F">
            <w:pPr>
              <w:pStyle w:val="Body"/>
              <w:rPr>
                <w:b/>
                <w:szCs w:val="24"/>
                <w:lang w:eastAsia="en-AU"/>
              </w:rPr>
            </w:pPr>
            <w:r w:rsidRPr="00B7450A">
              <w:rPr>
                <w:b/>
                <w:szCs w:val="24"/>
                <w:lang w:eastAsia="en-AU"/>
              </w:rPr>
              <w:t xml:space="preserve"> Project 2</w:t>
            </w:r>
          </w:p>
          <w:p w14:paraId="0884C5FF" w14:textId="435336D5" w:rsidR="00C07A9F" w:rsidRPr="00B7450A" w:rsidRDefault="00C07A9F" w:rsidP="00C07A9F">
            <w:pPr>
              <w:pStyle w:val="Body"/>
              <w:rPr>
                <w:b/>
                <w:szCs w:val="24"/>
                <w:lang w:eastAsia="en-AU"/>
              </w:rPr>
            </w:pPr>
          </w:p>
          <w:p w14:paraId="3B12B055" w14:textId="25CC76B7" w:rsidR="00C07A9F" w:rsidRPr="00B7450A" w:rsidRDefault="00C07A9F" w:rsidP="00C07A9F">
            <w:pPr>
              <w:pStyle w:val="Body"/>
              <w:rPr>
                <w:b/>
                <w:szCs w:val="24"/>
                <w:lang w:eastAsia="en-AU"/>
              </w:rPr>
            </w:pPr>
          </w:p>
        </w:tc>
        <w:tc>
          <w:tcPr>
            <w:tcW w:w="4484" w:type="dxa"/>
            <w:tcBorders>
              <w:top w:val="single" w:sz="4" w:space="0" w:color="2D739F"/>
              <w:left w:val="single" w:sz="4" w:space="0" w:color="2D739F"/>
              <w:bottom w:val="single" w:sz="4" w:space="0" w:color="2D739F"/>
              <w:right w:val="single" w:sz="4" w:space="0" w:color="2D739F"/>
            </w:tcBorders>
            <w:vAlign w:val="top"/>
          </w:tcPr>
          <w:p w14:paraId="570379F9" w14:textId="18DD694D" w:rsidR="00C07A9F" w:rsidRPr="00B7450A" w:rsidRDefault="00C07A9F" w:rsidP="00CC7B0C">
            <w:pPr>
              <w:pStyle w:val="Body"/>
              <w:rPr>
                <w:szCs w:val="24"/>
                <w:lang w:eastAsia="en-AU"/>
              </w:rPr>
            </w:pPr>
            <w:r w:rsidRPr="00B7450A">
              <w:rPr>
                <w:szCs w:val="24"/>
                <w:lang w:eastAsia="en-AU"/>
              </w:rPr>
              <w:t>Create a trades schedule to co-ordinate, plan and tract the timeline of project 2.</w:t>
            </w:r>
          </w:p>
        </w:tc>
        <w:sdt>
          <w:sdtPr>
            <w:rPr>
              <w:szCs w:val="24"/>
              <w:lang w:eastAsia="en-AU"/>
            </w:rPr>
            <w:id w:val="-513532261"/>
            <w14:checkbox>
              <w14:checked w14:val="0"/>
              <w14:checkedState w14:val="2612" w14:font="MS Gothic"/>
              <w14:uncheckedState w14:val="2610" w14:font="MS Gothic"/>
            </w14:checkbox>
          </w:sdtPr>
          <w:sdtContent>
            <w:tc>
              <w:tcPr>
                <w:tcW w:w="567" w:type="dxa"/>
                <w:tcBorders>
                  <w:top w:val="single" w:sz="4" w:space="0" w:color="2D739F"/>
                  <w:left w:val="single" w:sz="4" w:space="0" w:color="2D739F"/>
                  <w:bottom w:val="single" w:sz="4" w:space="0" w:color="2D739F"/>
                  <w:right w:val="single" w:sz="4" w:space="0" w:color="2D739F"/>
                </w:tcBorders>
              </w:tcPr>
              <w:p w14:paraId="3B6B3A7F" w14:textId="6D644FC3" w:rsidR="00C07A9F" w:rsidRPr="00B7450A" w:rsidRDefault="00C07A9F" w:rsidP="00C07A9F">
                <w:pPr>
                  <w:pStyle w:val="Body"/>
                  <w:rPr>
                    <w:szCs w:val="24"/>
                    <w:lang w:eastAsia="en-AU"/>
                  </w:rPr>
                </w:pPr>
                <w:r w:rsidRPr="00B7450A">
                  <w:rPr>
                    <w:rFonts w:ascii="MS Gothic" w:eastAsia="MS Gothic" w:hAnsi="MS Gothic" w:hint="eastAsia"/>
                    <w:szCs w:val="24"/>
                    <w:lang w:eastAsia="en-AU"/>
                  </w:rPr>
                  <w:t>☐</w:t>
                </w:r>
              </w:p>
            </w:tc>
          </w:sdtContent>
        </w:sdt>
        <w:sdt>
          <w:sdtPr>
            <w:rPr>
              <w:szCs w:val="24"/>
              <w:lang w:eastAsia="en-AU"/>
            </w:rPr>
            <w:id w:val="1731657897"/>
            <w14:checkbox>
              <w14:checked w14:val="0"/>
              <w14:checkedState w14:val="2612" w14:font="MS Gothic"/>
              <w14:uncheckedState w14:val="2610" w14:font="MS Gothic"/>
            </w14:checkbox>
          </w:sdtPr>
          <w:sdtContent>
            <w:tc>
              <w:tcPr>
                <w:tcW w:w="708" w:type="dxa"/>
                <w:tcBorders>
                  <w:top w:val="single" w:sz="4" w:space="0" w:color="2D739F"/>
                  <w:left w:val="single" w:sz="4" w:space="0" w:color="2D739F"/>
                  <w:bottom w:val="single" w:sz="4" w:space="0" w:color="2D739F"/>
                  <w:right w:val="single" w:sz="4" w:space="0" w:color="2D739F"/>
                </w:tcBorders>
              </w:tcPr>
              <w:p w14:paraId="1BAFE957" w14:textId="3C54D87D" w:rsidR="00C07A9F" w:rsidRPr="00B7450A" w:rsidRDefault="00C07A9F" w:rsidP="00C07A9F">
                <w:pPr>
                  <w:pStyle w:val="Body"/>
                  <w:rPr>
                    <w:szCs w:val="24"/>
                    <w:lang w:eastAsia="en-AU"/>
                  </w:rPr>
                </w:pPr>
                <w:r w:rsidRPr="00B7450A">
                  <w:rPr>
                    <w:rFonts w:ascii="MS Gothic" w:eastAsia="MS Gothic" w:hAnsi="MS Gothic" w:hint="eastAsia"/>
                    <w:szCs w:val="24"/>
                    <w:lang w:eastAsia="en-AU"/>
                  </w:rPr>
                  <w:t>☐</w:t>
                </w:r>
              </w:p>
            </w:tc>
          </w:sdtContent>
        </w:sdt>
        <w:tc>
          <w:tcPr>
            <w:tcW w:w="709" w:type="dxa"/>
            <w:tcBorders>
              <w:top w:val="single" w:sz="4" w:space="0" w:color="2D739F"/>
              <w:left w:val="single" w:sz="4" w:space="0" w:color="2D739F"/>
              <w:bottom w:val="single" w:sz="4" w:space="0" w:color="2D739F"/>
              <w:right w:val="single" w:sz="4" w:space="0" w:color="2D739F"/>
            </w:tcBorders>
          </w:tcPr>
          <w:p w14:paraId="7C8C8A44" w14:textId="77777777" w:rsidR="00C07A9F" w:rsidRPr="00B7450A" w:rsidRDefault="00C07A9F" w:rsidP="00C07A9F">
            <w:pPr>
              <w:pStyle w:val="Body"/>
              <w:rPr>
                <w:szCs w:val="24"/>
                <w:lang w:eastAsia="en-AU"/>
              </w:rPr>
            </w:pPr>
          </w:p>
        </w:tc>
        <w:tc>
          <w:tcPr>
            <w:tcW w:w="6514" w:type="dxa"/>
            <w:tcBorders>
              <w:top w:val="single" w:sz="4" w:space="0" w:color="2D739F"/>
              <w:left w:val="single" w:sz="4" w:space="0" w:color="2D739F"/>
              <w:bottom w:val="single" w:sz="4" w:space="0" w:color="2D739F"/>
              <w:right w:val="single" w:sz="4" w:space="0" w:color="2D739F"/>
            </w:tcBorders>
          </w:tcPr>
          <w:p w14:paraId="66E61909" w14:textId="77777777" w:rsidR="00C07A9F" w:rsidRPr="00B7450A" w:rsidRDefault="00C07A9F" w:rsidP="00C07A9F">
            <w:pPr>
              <w:pStyle w:val="Body"/>
              <w:rPr>
                <w:color w:val="FF0000"/>
                <w:szCs w:val="24"/>
                <w:lang w:eastAsia="en-AU"/>
              </w:rPr>
            </w:pPr>
            <w:r w:rsidRPr="00B7450A">
              <w:rPr>
                <w:color w:val="FF0000"/>
                <w:szCs w:val="24"/>
                <w:lang w:eastAsia="en-AU"/>
              </w:rPr>
              <w:t>Comment:</w:t>
            </w:r>
          </w:p>
          <w:p w14:paraId="245B5DC4" w14:textId="77777777" w:rsidR="00C07A9F" w:rsidRPr="00B7450A" w:rsidRDefault="00C07A9F" w:rsidP="00C07A9F">
            <w:pPr>
              <w:pStyle w:val="Body"/>
              <w:rPr>
                <w:color w:val="FF0000"/>
                <w:szCs w:val="24"/>
                <w:lang w:eastAsia="en-AU"/>
              </w:rPr>
            </w:pPr>
            <w:r w:rsidRPr="00B7450A">
              <w:rPr>
                <w:color w:val="FF0000"/>
                <w:szCs w:val="24"/>
                <w:lang w:eastAsia="en-AU"/>
              </w:rPr>
              <w:t>The project schedule will need to address all trades task and more importantly the stages and timeline for each trade or process of the project and how they fit with each task of the project.</w:t>
            </w:r>
          </w:p>
          <w:p w14:paraId="469761DB" w14:textId="25B13F10" w:rsidR="00C07A9F" w:rsidRPr="00B7450A" w:rsidRDefault="00C07A9F" w:rsidP="00CC7B0C">
            <w:pPr>
              <w:pStyle w:val="Body"/>
              <w:rPr>
                <w:color w:val="FF0000"/>
                <w:szCs w:val="24"/>
                <w:lang w:eastAsia="en-AU"/>
              </w:rPr>
            </w:pPr>
            <w:r w:rsidRPr="00B7450A">
              <w:rPr>
                <w:color w:val="FF0000"/>
                <w:szCs w:val="24"/>
                <w:lang w:eastAsia="en-AU"/>
              </w:rPr>
              <w:t>The template in the marking guide will give an indication of what needs to be considered.</w:t>
            </w:r>
          </w:p>
        </w:tc>
      </w:tr>
      <w:tr w:rsidR="00C07A9F" w14:paraId="64651749" w14:textId="77777777" w:rsidTr="00CC7B0C">
        <w:tc>
          <w:tcPr>
            <w:tcW w:w="1329" w:type="dxa"/>
            <w:tcBorders>
              <w:top w:val="single" w:sz="4" w:space="0" w:color="2D739F"/>
              <w:left w:val="single" w:sz="4" w:space="0" w:color="2D739F"/>
              <w:bottom w:val="single" w:sz="4" w:space="0" w:color="2D739F"/>
              <w:right w:val="single" w:sz="4" w:space="0" w:color="2D739F"/>
            </w:tcBorders>
            <w:vAlign w:val="top"/>
          </w:tcPr>
          <w:p w14:paraId="335A7B0F" w14:textId="77777777" w:rsidR="00C07A9F" w:rsidRPr="00B7450A" w:rsidRDefault="00C07A9F" w:rsidP="00C07A9F">
            <w:pPr>
              <w:pStyle w:val="Body"/>
              <w:rPr>
                <w:b/>
                <w:szCs w:val="24"/>
                <w:lang w:eastAsia="en-AU"/>
              </w:rPr>
            </w:pPr>
            <w:r w:rsidRPr="00B7450A">
              <w:rPr>
                <w:b/>
                <w:szCs w:val="24"/>
                <w:lang w:eastAsia="en-AU"/>
              </w:rPr>
              <w:lastRenderedPageBreak/>
              <w:t>11</w:t>
            </w:r>
          </w:p>
          <w:p w14:paraId="7358F5EF" w14:textId="2104C964" w:rsidR="00C07A9F" w:rsidRPr="00B7450A" w:rsidRDefault="00C07A9F" w:rsidP="00C07A9F">
            <w:pPr>
              <w:pStyle w:val="Body"/>
              <w:rPr>
                <w:b/>
                <w:szCs w:val="24"/>
                <w:lang w:eastAsia="en-AU"/>
              </w:rPr>
            </w:pPr>
            <w:r w:rsidRPr="00B7450A">
              <w:rPr>
                <w:b/>
                <w:szCs w:val="24"/>
                <w:lang w:eastAsia="en-AU"/>
              </w:rPr>
              <w:t xml:space="preserve"> Project 1</w:t>
            </w:r>
          </w:p>
          <w:p w14:paraId="131373E2" w14:textId="1FD64D3B" w:rsidR="00C07A9F" w:rsidRPr="00B7450A" w:rsidRDefault="00C07A9F" w:rsidP="00C07A9F">
            <w:pPr>
              <w:pStyle w:val="Body"/>
              <w:rPr>
                <w:b/>
                <w:color w:val="FF0000"/>
                <w:szCs w:val="24"/>
                <w:lang w:eastAsia="en-AU"/>
              </w:rPr>
            </w:pPr>
          </w:p>
        </w:tc>
        <w:tc>
          <w:tcPr>
            <w:tcW w:w="4484" w:type="dxa"/>
            <w:tcBorders>
              <w:top w:val="single" w:sz="4" w:space="0" w:color="2D739F"/>
              <w:left w:val="single" w:sz="4" w:space="0" w:color="2D739F"/>
              <w:bottom w:val="single" w:sz="4" w:space="0" w:color="2D739F"/>
              <w:right w:val="single" w:sz="4" w:space="0" w:color="2D739F"/>
            </w:tcBorders>
            <w:vAlign w:val="top"/>
          </w:tcPr>
          <w:p w14:paraId="463EDD57" w14:textId="77777777" w:rsidR="00F022B1" w:rsidRPr="00B7450A" w:rsidRDefault="00C07A9F" w:rsidP="00CC7B0C">
            <w:pPr>
              <w:pStyle w:val="Body"/>
              <w:rPr>
                <w:szCs w:val="24"/>
                <w:lang w:eastAsia="en-AU"/>
              </w:rPr>
            </w:pPr>
            <w:r w:rsidRPr="00B7450A">
              <w:rPr>
                <w:szCs w:val="24"/>
                <w:lang w:eastAsia="en-AU"/>
              </w:rPr>
              <w:t>Calculate and estimate materials requirements to complete Project 1</w:t>
            </w:r>
            <w:r w:rsidR="003E0BAE" w:rsidRPr="00B7450A">
              <w:rPr>
                <w:szCs w:val="24"/>
                <w:lang w:eastAsia="en-AU"/>
              </w:rPr>
              <w:t xml:space="preserve">. </w:t>
            </w:r>
          </w:p>
          <w:p w14:paraId="6C515581" w14:textId="14A436B2" w:rsidR="00C07A9F" w:rsidRPr="00B7450A" w:rsidRDefault="003E0BAE" w:rsidP="00A451A6">
            <w:pPr>
              <w:pStyle w:val="Body"/>
              <w:rPr>
                <w:szCs w:val="24"/>
                <w:lang w:eastAsia="en-AU"/>
              </w:rPr>
            </w:pPr>
            <w:r w:rsidRPr="00B7450A">
              <w:rPr>
                <w:szCs w:val="24"/>
                <w:lang w:eastAsia="en-AU"/>
              </w:rPr>
              <w:t xml:space="preserve">Then </w:t>
            </w:r>
            <w:r w:rsidR="00A451A6" w:rsidRPr="00B7450A">
              <w:rPr>
                <w:szCs w:val="24"/>
                <w:lang w:eastAsia="en-AU"/>
              </w:rPr>
              <w:t>submits</w:t>
            </w:r>
            <w:r w:rsidRPr="00B7450A">
              <w:rPr>
                <w:szCs w:val="24"/>
                <w:lang w:eastAsia="en-AU"/>
              </w:rPr>
              <w:t xml:space="preserve"> the</w:t>
            </w:r>
            <w:r w:rsidR="00A451A6" w:rsidRPr="00B7450A">
              <w:rPr>
                <w:szCs w:val="24"/>
                <w:lang w:eastAsia="en-AU"/>
              </w:rPr>
              <w:t xml:space="preserve"> documentation</w:t>
            </w:r>
            <w:r w:rsidRPr="00B7450A">
              <w:rPr>
                <w:szCs w:val="24"/>
                <w:lang w:eastAsia="en-AU"/>
              </w:rPr>
              <w:t xml:space="preserve"> </w:t>
            </w:r>
            <w:r w:rsidR="00A451A6" w:rsidRPr="00B7450A">
              <w:rPr>
                <w:szCs w:val="24"/>
                <w:lang w:eastAsia="en-AU"/>
              </w:rPr>
              <w:t xml:space="preserve">for </w:t>
            </w:r>
            <w:r w:rsidRPr="00B7450A">
              <w:rPr>
                <w:szCs w:val="24"/>
                <w:lang w:eastAsia="en-AU"/>
              </w:rPr>
              <w:t>cost and</w:t>
            </w:r>
            <w:r w:rsidR="00A451A6" w:rsidRPr="00B7450A">
              <w:rPr>
                <w:szCs w:val="24"/>
                <w:lang w:eastAsia="en-AU"/>
              </w:rPr>
              <w:t xml:space="preserve"> material</w:t>
            </w:r>
            <w:r w:rsidRPr="00B7450A">
              <w:rPr>
                <w:szCs w:val="24"/>
                <w:lang w:eastAsia="en-AU"/>
              </w:rPr>
              <w:t xml:space="preserve"> selections to the assessor</w:t>
            </w:r>
          </w:p>
        </w:tc>
        <w:sdt>
          <w:sdtPr>
            <w:rPr>
              <w:szCs w:val="24"/>
              <w:lang w:eastAsia="en-AU"/>
            </w:rPr>
            <w:id w:val="860555473"/>
            <w14:checkbox>
              <w14:checked w14:val="0"/>
              <w14:checkedState w14:val="2612" w14:font="MS Gothic"/>
              <w14:uncheckedState w14:val="2610" w14:font="MS Gothic"/>
            </w14:checkbox>
          </w:sdtPr>
          <w:sdtContent>
            <w:tc>
              <w:tcPr>
                <w:tcW w:w="567" w:type="dxa"/>
                <w:tcBorders>
                  <w:top w:val="single" w:sz="4" w:space="0" w:color="2D739F"/>
                  <w:left w:val="single" w:sz="4" w:space="0" w:color="2D739F"/>
                  <w:bottom w:val="single" w:sz="4" w:space="0" w:color="2D739F"/>
                  <w:right w:val="single" w:sz="4" w:space="0" w:color="2D739F"/>
                </w:tcBorders>
              </w:tcPr>
              <w:p w14:paraId="074A1CBE" w14:textId="2F035074" w:rsidR="00C07A9F" w:rsidRPr="00B7450A" w:rsidRDefault="00C07A9F" w:rsidP="00C07A9F">
                <w:pPr>
                  <w:pStyle w:val="Body"/>
                  <w:rPr>
                    <w:szCs w:val="24"/>
                    <w:lang w:eastAsia="en-AU"/>
                  </w:rPr>
                </w:pPr>
                <w:r w:rsidRPr="00B7450A">
                  <w:rPr>
                    <w:rFonts w:ascii="MS Gothic" w:eastAsia="MS Gothic" w:hAnsi="MS Gothic" w:hint="eastAsia"/>
                    <w:szCs w:val="24"/>
                    <w:lang w:eastAsia="en-AU"/>
                  </w:rPr>
                  <w:t>☐</w:t>
                </w:r>
              </w:p>
            </w:tc>
          </w:sdtContent>
        </w:sdt>
        <w:sdt>
          <w:sdtPr>
            <w:rPr>
              <w:szCs w:val="24"/>
              <w:lang w:eastAsia="en-AU"/>
            </w:rPr>
            <w:id w:val="-2032021494"/>
            <w14:checkbox>
              <w14:checked w14:val="0"/>
              <w14:checkedState w14:val="2612" w14:font="MS Gothic"/>
              <w14:uncheckedState w14:val="2610" w14:font="MS Gothic"/>
            </w14:checkbox>
          </w:sdtPr>
          <w:sdtContent>
            <w:tc>
              <w:tcPr>
                <w:tcW w:w="708" w:type="dxa"/>
                <w:tcBorders>
                  <w:top w:val="single" w:sz="4" w:space="0" w:color="2D739F"/>
                  <w:left w:val="single" w:sz="4" w:space="0" w:color="2D739F"/>
                  <w:bottom w:val="single" w:sz="4" w:space="0" w:color="2D739F"/>
                  <w:right w:val="single" w:sz="4" w:space="0" w:color="2D739F"/>
                </w:tcBorders>
              </w:tcPr>
              <w:p w14:paraId="413D67A3" w14:textId="2D32314F" w:rsidR="00C07A9F" w:rsidRPr="00B7450A" w:rsidRDefault="00C07A9F" w:rsidP="00C07A9F">
                <w:pPr>
                  <w:pStyle w:val="Body"/>
                  <w:rPr>
                    <w:szCs w:val="24"/>
                    <w:lang w:eastAsia="en-AU"/>
                  </w:rPr>
                </w:pPr>
                <w:r w:rsidRPr="00B7450A">
                  <w:rPr>
                    <w:rFonts w:ascii="MS Gothic" w:eastAsia="MS Gothic" w:hAnsi="MS Gothic" w:hint="eastAsia"/>
                    <w:szCs w:val="24"/>
                    <w:lang w:eastAsia="en-AU"/>
                  </w:rPr>
                  <w:t>☐</w:t>
                </w:r>
              </w:p>
            </w:tc>
          </w:sdtContent>
        </w:sdt>
        <w:tc>
          <w:tcPr>
            <w:tcW w:w="709" w:type="dxa"/>
            <w:tcBorders>
              <w:top w:val="single" w:sz="4" w:space="0" w:color="2D739F"/>
              <w:left w:val="single" w:sz="4" w:space="0" w:color="2D739F"/>
              <w:bottom w:val="single" w:sz="4" w:space="0" w:color="2D739F"/>
              <w:right w:val="single" w:sz="4" w:space="0" w:color="2D739F"/>
            </w:tcBorders>
          </w:tcPr>
          <w:p w14:paraId="63475EDC" w14:textId="77777777" w:rsidR="00C07A9F" w:rsidRPr="00B7450A" w:rsidRDefault="00C07A9F" w:rsidP="00C07A9F">
            <w:pPr>
              <w:pStyle w:val="Body"/>
              <w:rPr>
                <w:szCs w:val="24"/>
                <w:lang w:eastAsia="en-AU"/>
              </w:rPr>
            </w:pPr>
          </w:p>
        </w:tc>
        <w:tc>
          <w:tcPr>
            <w:tcW w:w="6514" w:type="dxa"/>
            <w:tcBorders>
              <w:top w:val="single" w:sz="4" w:space="0" w:color="2D739F"/>
              <w:left w:val="single" w:sz="4" w:space="0" w:color="2D739F"/>
              <w:bottom w:val="single" w:sz="4" w:space="0" w:color="2D739F"/>
              <w:right w:val="single" w:sz="4" w:space="0" w:color="2D739F"/>
            </w:tcBorders>
          </w:tcPr>
          <w:p w14:paraId="53EF4491" w14:textId="77777777" w:rsidR="00C07A9F" w:rsidRPr="00B7450A" w:rsidRDefault="00C07A9F" w:rsidP="00C07A9F">
            <w:pPr>
              <w:pStyle w:val="Body"/>
              <w:rPr>
                <w:color w:val="FF0000"/>
                <w:szCs w:val="24"/>
                <w:lang w:eastAsia="en-AU"/>
              </w:rPr>
            </w:pPr>
            <w:r w:rsidRPr="00B7450A">
              <w:rPr>
                <w:color w:val="FF0000"/>
                <w:szCs w:val="24"/>
                <w:lang w:eastAsia="en-AU"/>
              </w:rPr>
              <w:t>Comment:</w:t>
            </w:r>
          </w:p>
          <w:p w14:paraId="67AE6925" w14:textId="77777777" w:rsidR="00A451A6" w:rsidRPr="00B7450A" w:rsidRDefault="00C07A9F" w:rsidP="00A451A6">
            <w:pPr>
              <w:pStyle w:val="Body"/>
              <w:rPr>
                <w:color w:val="FF0000"/>
                <w:szCs w:val="24"/>
                <w:lang w:eastAsia="en-AU"/>
              </w:rPr>
            </w:pPr>
            <w:r w:rsidRPr="00B7450A">
              <w:rPr>
                <w:color w:val="FF0000"/>
                <w:szCs w:val="24"/>
                <w:lang w:eastAsia="en-AU"/>
              </w:rPr>
              <w:t xml:space="preserve">Students need to </w:t>
            </w:r>
            <w:r w:rsidR="002C74EA" w:rsidRPr="00B7450A">
              <w:rPr>
                <w:color w:val="FF0000"/>
                <w:szCs w:val="24"/>
                <w:lang w:eastAsia="en-AU"/>
              </w:rPr>
              <w:t>extract</w:t>
            </w:r>
            <w:r w:rsidRPr="00B7450A">
              <w:rPr>
                <w:color w:val="FF0000"/>
                <w:szCs w:val="24"/>
                <w:lang w:eastAsia="en-AU"/>
              </w:rPr>
              <w:t xml:space="preserve"> detail</w:t>
            </w:r>
            <w:r w:rsidR="002C74EA" w:rsidRPr="00B7450A">
              <w:rPr>
                <w:color w:val="FF0000"/>
                <w:szCs w:val="24"/>
                <w:lang w:eastAsia="en-AU"/>
              </w:rPr>
              <w:t xml:space="preserve"> from </w:t>
            </w:r>
            <w:r w:rsidRPr="00B7450A">
              <w:rPr>
                <w:color w:val="FF0000"/>
                <w:szCs w:val="24"/>
                <w:lang w:eastAsia="en-AU"/>
              </w:rPr>
              <w:t xml:space="preserve">scaled drawings </w:t>
            </w:r>
            <w:r w:rsidR="002C74EA" w:rsidRPr="00B7450A">
              <w:rPr>
                <w:color w:val="FF0000"/>
                <w:szCs w:val="24"/>
                <w:lang w:eastAsia="en-AU"/>
              </w:rPr>
              <w:t>to</w:t>
            </w:r>
            <w:r w:rsidRPr="00B7450A">
              <w:rPr>
                <w:color w:val="FF0000"/>
                <w:szCs w:val="24"/>
                <w:lang w:eastAsia="en-AU"/>
              </w:rPr>
              <w:t xml:space="preserve"> calculate the material requirements </w:t>
            </w:r>
            <w:r w:rsidR="002C74EA" w:rsidRPr="00B7450A">
              <w:rPr>
                <w:color w:val="FF0000"/>
                <w:szCs w:val="24"/>
                <w:lang w:eastAsia="en-AU"/>
              </w:rPr>
              <w:t>for</w:t>
            </w:r>
            <w:r w:rsidRPr="00B7450A">
              <w:rPr>
                <w:color w:val="FF0000"/>
                <w:szCs w:val="24"/>
                <w:lang w:eastAsia="en-AU"/>
              </w:rPr>
              <w:t xml:space="preserve"> the project. The table should include Square meters Cubic meters and lineal meters</w:t>
            </w:r>
            <w:r w:rsidR="002C74EA" w:rsidRPr="00B7450A">
              <w:rPr>
                <w:color w:val="FF0000"/>
                <w:szCs w:val="24"/>
                <w:lang w:eastAsia="en-AU"/>
              </w:rPr>
              <w:t>, as required</w:t>
            </w:r>
            <w:r w:rsidRPr="00B7450A">
              <w:rPr>
                <w:color w:val="FF0000"/>
                <w:szCs w:val="24"/>
                <w:lang w:eastAsia="en-AU"/>
              </w:rPr>
              <w:t xml:space="preserve">. A table of average cost is included in the assessment document for the student to use as a guide or they can supply their own costing. (These prices will need to be submitted with the assessment) </w:t>
            </w:r>
          </w:p>
          <w:p w14:paraId="6BBD9E0C" w14:textId="682ED501" w:rsidR="00C07A9F" w:rsidRPr="00B7450A" w:rsidRDefault="00C07A9F" w:rsidP="00A451A6">
            <w:pPr>
              <w:pStyle w:val="Body"/>
              <w:rPr>
                <w:color w:val="FF0000"/>
                <w:szCs w:val="24"/>
                <w:lang w:eastAsia="en-AU"/>
              </w:rPr>
            </w:pPr>
            <w:r w:rsidRPr="00B7450A">
              <w:rPr>
                <w:color w:val="FF0000"/>
                <w:szCs w:val="24"/>
                <w:lang w:eastAsia="en-AU"/>
              </w:rPr>
              <w:t>The template in the marking guide will give an indication of what needs to be considered.</w:t>
            </w:r>
          </w:p>
        </w:tc>
      </w:tr>
      <w:tr w:rsidR="002C74EA" w14:paraId="634EB73B" w14:textId="77777777" w:rsidTr="00CC7B0C">
        <w:tc>
          <w:tcPr>
            <w:tcW w:w="1329" w:type="dxa"/>
            <w:tcBorders>
              <w:top w:val="single" w:sz="4" w:space="0" w:color="2D739F"/>
              <w:left w:val="single" w:sz="4" w:space="0" w:color="2D739F"/>
              <w:bottom w:val="single" w:sz="4" w:space="0" w:color="2D739F"/>
              <w:right w:val="single" w:sz="4" w:space="0" w:color="2D739F"/>
            </w:tcBorders>
            <w:vAlign w:val="top"/>
          </w:tcPr>
          <w:p w14:paraId="76347952" w14:textId="77777777" w:rsidR="002C74EA" w:rsidRPr="00B7450A" w:rsidRDefault="002C74EA" w:rsidP="002C74EA">
            <w:pPr>
              <w:pStyle w:val="Body"/>
              <w:rPr>
                <w:b/>
                <w:szCs w:val="24"/>
                <w:lang w:eastAsia="en-AU"/>
              </w:rPr>
            </w:pPr>
            <w:r w:rsidRPr="00B7450A">
              <w:rPr>
                <w:b/>
                <w:szCs w:val="24"/>
                <w:lang w:eastAsia="en-AU"/>
              </w:rPr>
              <w:t xml:space="preserve">12 </w:t>
            </w:r>
          </w:p>
          <w:p w14:paraId="7E9896B6" w14:textId="4DDA1976" w:rsidR="002C74EA" w:rsidRPr="00B7450A" w:rsidRDefault="002C74EA" w:rsidP="002C74EA">
            <w:pPr>
              <w:pStyle w:val="Body"/>
              <w:rPr>
                <w:b/>
                <w:szCs w:val="24"/>
                <w:lang w:eastAsia="en-AU"/>
              </w:rPr>
            </w:pPr>
            <w:r w:rsidRPr="00B7450A">
              <w:rPr>
                <w:b/>
                <w:szCs w:val="24"/>
                <w:lang w:eastAsia="en-AU"/>
              </w:rPr>
              <w:t>Project 2</w:t>
            </w:r>
          </w:p>
          <w:p w14:paraId="7ACD195A" w14:textId="77777777" w:rsidR="002C74EA" w:rsidRPr="00B7450A" w:rsidRDefault="002C74EA" w:rsidP="002C74EA">
            <w:pPr>
              <w:pStyle w:val="Body"/>
              <w:rPr>
                <w:b/>
                <w:szCs w:val="24"/>
                <w:lang w:eastAsia="en-AU"/>
              </w:rPr>
            </w:pPr>
          </w:p>
          <w:p w14:paraId="06168D66" w14:textId="02FF3A10" w:rsidR="002C74EA" w:rsidRPr="00B7450A" w:rsidRDefault="002C74EA" w:rsidP="002C74EA">
            <w:pPr>
              <w:pStyle w:val="Body"/>
              <w:rPr>
                <w:b/>
                <w:color w:val="FF0000"/>
                <w:szCs w:val="24"/>
                <w:lang w:eastAsia="en-AU"/>
              </w:rPr>
            </w:pPr>
          </w:p>
        </w:tc>
        <w:tc>
          <w:tcPr>
            <w:tcW w:w="4484" w:type="dxa"/>
            <w:tcBorders>
              <w:top w:val="single" w:sz="4" w:space="0" w:color="2D739F"/>
              <w:left w:val="single" w:sz="4" w:space="0" w:color="2D739F"/>
              <w:bottom w:val="single" w:sz="4" w:space="0" w:color="2D739F"/>
              <w:right w:val="single" w:sz="4" w:space="0" w:color="2D739F"/>
            </w:tcBorders>
            <w:vAlign w:val="top"/>
          </w:tcPr>
          <w:p w14:paraId="4841451C" w14:textId="77777777" w:rsidR="00F022B1" w:rsidRPr="00B7450A" w:rsidRDefault="002C74EA" w:rsidP="002C74EA">
            <w:pPr>
              <w:pStyle w:val="Body"/>
              <w:rPr>
                <w:szCs w:val="24"/>
                <w:lang w:eastAsia="en-AU"/>
              </w:rPr>
            </w:pPr>
            <w:r w:rsidRPr="00B7450A">
              <w:rPr>
                <w:szCs w:val="24"/>
                <w:lang w:eastAsia="en-AU"/>
              </w:rPr>
              <w:t xml:space="preserve">Calculate and estimate materials requirements to complete Project 2. </w:t>
            </w:r>
          </w:p>
          <w:p w14:paraId="2A3B4066" w14:textId="47F239A6" w:rsidR="002C74EA" w:rsidRPr="00B7450A" w:rsidRDefault="00A451A6" w:rsidP="002C74EA">
            <w:pPr>
              <w:pStyle w:val="Body"/>
              <w:rPr>
                <w:szCs w:val="24"/>
                <w:lang w:eastAsia="en-AU"/>
              </w:rPr>
            </w:pPr>
            <w:r w:rsidRPr="00B7450A">
              <w:rPr>
                <w:szCs w:val="24"/>
                <w:lang w:eastAsia="en-AU"/>
              </w:rPr>
              <w:t>Then submits the documentation for cost and material selections to the assessor</w:t>
            </w:r>
          </w:p>
        </w:tc>
        <w:sdt>
          <w:sdtPr>
            <w:rPr>
              <w:szCs w:val="24"/>
              <w:lang w:eastAsia="en-AU"/>
            </w:rPr>
            <w:id w:val="-1381782915"/>
            <w14:checkbox>
              <w14:checked w14:val="0"/>
              <w14:checkedState w14:val="2612" w14:font="MS Gothic"/>
              <w14:uncheckedState w14:val="2610" w14:font="MS Gothic"/>
            </w14:checkbox>
          </w:sdtPr>
          <w:sdtContent>
            <w:tc>
              <w:tcPr>
                <w:tcW w:w="567" w:type="dxa"/>
                <w:tcBorders>
                  <w:top w:val="single" w:sz="4" w:space="0" w:color="2D739F"/>
                  <w:left w:val="single" w:sz="4" w:space="0" w:color="2D739F"/>
                  <w:bottom w:val="single" w:sz="4" w:space="0" w:color="2D739F"/>
                  <w:right w:val="single" w:sz="4" w:space="0" w:color="2D739F"/>
                </w:tcBorders>
              </w:tcPr>
              <w:p w14:paraId="3E224154" w14:textId="102F3E8F" w:rsidR="002C74EA" w:rsidRPr="00B7450A" w:rsidRDefault="002C74EA" w:rsidP="002C74EA">
                <w:pPr>
                  <w:pStyle w:val="Body"/>
                  <w:rPr>
                    <w:szCs w:val="24"/>
                    <w:lang w:eastAsia="en-AU"/>
                  </w:rPr>
                </w:pPr>
                <w:r w:rsidRPr="00B7450A">
                  <w:rPr>
                    <w:rFonts w:ascii="MS Gothic" w:eastAsia="MS Gothic" w:hAnsi="MS Gothic" w:hint="eastAsia"/>
                    <w:szCs w:val="24"/>
                    <w:lang w:eastAsia="en-AU"/>
                  </w:rPr>
                  <w:t>☐</w:t>
                </w:r>
              </w:p>
            </w:tc>
          </w:sdtContent>
        </w:sdt>
        <w:sdt>
          <w:sdtPr>
            <w:rPr>
              <w:szCs w:val="24"/>
              <w:lang w:eastAsia="en-AU"/>
            </w:rPr>
            <w:id w:val="-707343358"/>
            <w14:checkbox>
              <w14:checked w14:val="0"/>
              <w14:checkedState w14:val="2612" w14:font="MS Gothic"/>
              <w14:uncheckedState w14:val="2610" w14:font="MS Gothic"/>
            </w14:checkbox>
          </w:sdtPr>
          <w:sdtContent>
            <w:tc>
              <w:tcPr>
                <w:tcW w:w="708" w:type="dxa"/>
                <w:tcBorders>
                  <w:top w:val="single" w:sz="4" w:space="0" w:color="2D739F"/>
                  <w:left w:val="single" w:sz="4" w:space="0" w:color="2D739F"/>
                  <w:bottom w:val="single" w:sz="4" w:space="0" w:color="2D739F"/>
                  <w:right w:val="single" w:sz="4" w:space="0" w:color="2D739F"/>
                </w:tcBorders>
              </w:tcPr>
              <w:p w14:paraId="4330F6CD" w14:textId="7F7FB894" w:rsidR="002C74EA" w:rsidRPr="00B7450A" w:rsidRDefault="002C74EA" w:rsidP="002C74EA">
                <w:pPr>
                  <w:pStyle w:val="Body"/>
                  <w:rPr>
                    <w:szCs w:val="24"/>
                    <w:lang w:eastAsia="en-AU"/>
                  </w:rPr>
                </w:pPr>
                <w:r w:rsidRPr="00B7450A">
                  <w:rPr>
                    <w:rFonts w:ascii="MS Gothic" w:eastAsia="MS Gothic" w:hAnsi="MS Gothic" w:hint="eastAsia"/>
                    <w:szCs w:val="24"/>
                    <w:lang w:eastAsia="en-AU"/>
                  </w:rPr>
                  <w:t>☐</w:t>
                </w:r>
              </w:p>
            </w:tc>
          </w:sdtContent>
        </w:sdt>
        <w:tc>
          <w:tcPr>
            <w:tcW w:w="709" w:type="dxa"/>
            <w:tcBorders>
              <w:top w:val="single" w:sz="4" w:space="0" w:color="2D739F"/>
              <w:left w:val="single" w:sz="4" w:space="0" w:color="2D739F"/>
              <w:bottom w:val="single" w:sz="4" w:space="0" w:color="2D739F"/>
              <w:right w:val="single" w:sz="4" w:space="0" w:color="2D739F"/>
            </w:tcBorders>
          </w:tcPr>
          <w:p w14:paraId="111239AC" w14:textId="77777777" w:rsidR="002C74EA" w:rsidRPr="00B7450A" w:rsidRDefault="002C74EA" w:rsidP="002C74EA">
            <w:pPr>
              <w:pStyle w:val="Body"/>
              <w:rPr>
                <w:szCs w:val="24"/>
                <w:lang w:eastAsia="en-AU"/>
              </w:rPr>
            </w:pPr>
          </w:p>
        </w:tc>
        <w:tc>
          <w:tcPr>
            <w:tcW w:w="6514" w:type="dxa"/>
            <w:tcBorders>
              <w:top w:val="single" w:sz="4" w:space="0" w:color="2D739F"/>
              <w:left w:val="single" w:sz="4" w:space="0" w:color="2D739F"/>
              <w:bottom w:val="single" w:sz="4" w:space="0" w:color="2D739F"/>
              <w:right w:val="single" w:sz="4" w:space="0" w:color="2D739F"/>
            </w:tcBorders>
          </w:tcPr>
          <w:p w14:paraId="5C25FCF7" w14:textId="77777777" w:rsidR="002C74EA" w:rsidRPr="00B7450A" w:rsidRDefault="002C74EA" w:rsidP="002C74EA">
            <w:pPr>
              <w:pStyle w:val="Body"/>
              <w:rPr>
                <w:color w:val="FF0000"/>
                <w:szCs w:val="24"/>
                <w:lang w:eastAsia="en-AU"/>
              </w:rPr>
            </w:pPr>
            <w:r w:rsidRPr="00B7450A">
              <w:rPr>
                <w:color w:val="FF0000"/>
                <w:szCs w:val="24"/>
                <w:lang w:eastAsia="en-AU"/>
              </w:rPr>
              <w:t>Comment:</w:t>
            </w:r>
          </w:p>
          <w:p w14:paraId="668ABC0E" w14:textId="77777777" w:rsidR="00A451A6" w:rsidRPr="00B7450A" w:rsidRDefault="002C74EA" w:rsidP="00A451A6">
            <w:pPr>
              <w:pStyle w:val="Body"/>
              <w:rPr>
                <w:color w:val="FF0000"/>
                <w:szCs w:val="24"/>
                <w:lang w:eastAsia="en-AU"/>
              </w:rPr>
            </w:pPr>
            <w:r w:rsidRPr="00B7450A">
              <w:rPr>
                <w:color w:val="FF0000"/>
                <w:szCs w:val="24"/>
                <w:lang w:eastAsia="en-AU"/>
              </w:rPr>
              <w:t xml:space="preserve">Students need to extract detail from scaled drawings to calculate the material requirements for the project. The table should include Square meters Cubic meters and lineal meters, as required. A table of average cost is included in the assessment document for the student to use as a guide or they can supply their own costing. (These prices will need to be submitted with the assessment) </w:t>
            </w:r>
          </w:p>
          <w:p w14:paraId="4878F4A8" w14:textId="20BF50C8" w:rsidR="002C74EA" w:rsidRPr="00B7450A" w:rsidRDefault="002C74EA" w:rsidP="00A451A6">
            <w:pPr>
              <w:pStyle w:val="Body"/>
              <w:rPr>
                <w:szCs w:val="24"/>
                <w:lang w:eastAsia="en-AU"/>
              </w:rPr>
            </w:pPr>
            <w:r w:rsidRPr="00B7450A">
              <w:rPr>
                <w:color w:val="FF0000"/>
                <w:szCs w:val="24"/>
                <w:lang w:eastAsia="en-AU"/>
              </w:rPr>
              <w:t>The template in the marking guide will give an indication of what needs to be considered.</w:t>
            </w:r>
          </w:p>
        </w:tc>
      </w:tr>
    </w:tbl>
    <w:p w14:paraId="33D56EC8" w14:textId="6145E6C9" w:rsidR="00516064" w:rsidRDefault="00516064" w:rsidP="00516064">
      <w:pPr>
        <w:rPr>
          <w:lang w:eastAsia="en-AU"/>
        </w:rPr>
      </w:pPr>
    </w:p>
    <w:p w14:paraId="44888DC7" w14:textId="77777777" w:rsidR="00C25CE0" w:rsidRDefault="00C25CE0" w:rsidP="00380099">
      <w:pPr>
        <w:pStyle w:val="Heading3"/>
        <w:rPr>
          <w:sz w:val="44"/>
          <w:szCs w:val="44"/>
        </w:rPr>
        <w:sectPr w:rsidR="00C25CE0" w:rsidSect="008009AF">
          <w:pgSz w:w="16838" w:h="11906" w:orient="landscape"/>
          <w:pgMar w:top="851" w:right="1418" w:bottom="851" w:left="1418" w:header="0" w:footer="454" w:gutter="0"/>
          <w:cols w:space="4253"/>
          <w:docGrid w:linePitch="360"/>
        </w:sectPr>
      </w:pPr>
    </w:p>
    <w:p w14:paraId="45CCB161" w14:textId="77777777" w:rsidR="00021298" w:rsidRPr="00380099" w:rsidRDefault="00021298" w:rsidP="00021298">
      <w:pPr>
        <w:pStyle w:val="Heading2"/>
      </w:pPr>
      <w:r w:rsidRPr="00380099">
        <w:lastRenderedPageBreak/>
        <w:t>Appendices</w:t>
      </w:r>
    </w:p>
    <w:p w14:paraId="58BDB253" w14:textId="77777777" w:rsidR="00021298" w:rsidRDefault="00021298" w:rsidP="00021298">
      <w:pPr>
        <w:rPr>
          <w:lang w:eastAsia="en-AU"/>
        </w:rPr>
      </w:pPr>
    </w:p>
    <w:p w14:paraId="006EFD10" w14:textId="77777777" w:rsidR="00021298" w:rsidRDefault="00021298" w:rsidP="00021298">
      <w:pPr>
        <w:pStyle w:val="Heading4"/>
        <w:numPr>
          <w:ilvl w:val="0"/>
          <w:numId w:val="46"/>
        </w:numPr>
      </w:pPr>
      <w:r>
        <w:t xml:space="preserve"> Street Facade of House Sample Drawing</w:t>
      </w:r>
    </w:p>
    <w:p w14:paraId="3CEEF94C" w14:textId="77777777" w:rsidR="00021298" w:rsidRPr="00256755" w:rsidRDefault="00021298" w:rsidP="00021298">
      <w:pPr>
        <w:rPr>
          <w:lang w:eastAsia="en-AU"/>
        </w:rPr>
      </w:pPr>
    </w:p>
    <w:p w14:paraId="36DEB213" w14:textId="77777777" w:rsidR="00021298" w:rsidRDefault="00021298" w:rsidP="00021298">
      <w:pPr>
        <w:pStyle w:val="Heading4"/>
        <w:numPr>
          <w:ilvl w:val="0"/>
          <w:numId w:val="46"/>
        </w:numPr>
      </w:pPr>
      <w:r>
        <w:t>Ground Floor Plan Sample Drawing</w:t>
      </w:r>
    </w:p>
    <w:p w14:paraId="18626390" w14:textId="77777777" w:rsidR="00021298" w:rsidRPr="00256755" w:rsidRDefault="00021298" w:rsidP="00021298">
      <w:pPr>
        <w:rPr>
          <w:lang w:eastAsia="en-AU"/>
        </w:rPr>
      </w:pPr>
    </w:p>
    <w:p w14:paraId="11924AEE" w14:textId="77777777" w:rsidR="00021298" w:rsidRDefault="00021298" w:rsidP="00021298">
      <w:pPr>
        <w:pStyle w:val="Heading4"/>
        <w:numPr>
          <w:ilvl w:val="0"/>
          <w:numId w:val="46"/>
        </w:numPr>
      </w:pPr>
      <w:r>
        <w:t>1</w:t>
      </w:r>
      <w:r w:rsidRPr="00380099">
        <w:rPr>
          <w:vertAlign w:val="superscript"/>
        </w:rPr>
        <w:t>st</w:t>
      </w:r>
      <w:r>
        <w:t xml:space="preserve"> Floor Plan Sample Drawing</w:t>
      </w:r>
    </w:p>
    <w:p w14:paraId="3451481B" w14:textId="77777777" w:rsidR="00021298" w:rsidRPr="00256755" w:rsidRDefault="00021298" w:rsidP="00021298">
      <w:pPr>
        <w:rPr>
          <w:lang w:eastAsia="en-AU"/>
        </w:rPr>
      </w:pPr>
    </w:p>
    <w:p w14:paraId="2D47FDC4" w14:textId="77777777" w:rsidR="00021298" w:rsidRDefault="00021298" w:rsidP="00021298">
      <w:pPr>
        <w:pStyle w:val="Heading4"/>
        <w:numPr>
          <w:ilvl w:val="0"/>
          <w:numId w:val="46"/>
        </w:numPr>
      </w:pPr>
      <w:r>
        <w:t>Bathroom Client Survey</w:t>
      </w:r>
    </w:p>
    <w:p w14:paraId="3DDF0665" w14:textId="77777777" w:rsidR="00021298" w:rsidRPr="00256755" w:rsidRDefault="00021298" w:rsidP="00021298">
      <w:pPr>
        <w:rPr>
          <w:lang w:eastAsia="en-AU"/>
        </w:rPr>
      </w:pPr>
    </w:p>
    <w:p w14:paraId="30052164" w14:textId="77777777" w:rsidR="00021298" w:rsidRDefault="00021298" w:rsidP="00021298">
      <w:pPr>
        <w:pStyle w:val="Heading4"/>
        <w:numPr>
          <w:ilvl w:val="0"/>
          <w:numId w:val="46"/>
        </w:numPr>
      </w:pPr>
      <w:r>
        <w:t>Furnishings Client Survey</w:t>
      </w:r>
    </w:p>
    <w:p w14:paraId="4FDEC4DB" w14:textId="77777777" w:rsidR="00021298" w:rsidRPr="00256755" w:rsidRDefault="00021298" w:rsidP="00021298">
      <w:pPr>
        <w:rPr>
          <w:lang w:eastAsia="en-AU"/>
        </w:rPr>
      </w:pPr>
    </w:p>
    <w:p w14:paraId="3032E2FF" w14:textId="77777777" w:rsidR="00021298" w:rsidRDefault="00021298" w:rsidP="00021298">
      <w:pPr>
        <w:pStyle w:val="Heading4"/>
        <w:numPr>
          <w:ilvl w:val="0"/>
          <w:numId w:val="46"/>
        </w:numPr>
      </w:pPr>
      <w:r>
        <w:t>Kitchen Client Survey</w:t>
      </w:r>
    </w:p>
    <w:p w14:paraId="2B3B1785" w14:textId="77777777" w:rsidR="00021298" w:rsidRPr="00256755" w:rsidRDefault="00021298" w:rsidP="00021298">
      <w:pPr>
        <w:rPr>
          <w:lang w:eastAsia="en-AU"/>
        </w:rPr>
      </w:pPr>
    </w:p>
    <w:p w14:paraId="15021CB7" w14:textId="77777777" w:rsidR="00021298" w:rsidRDefault="00021298" w:rsidP="00021298">
      <w:pPr>
        <w:pStyle w:val="Heading4"/>
        <w:numPr>
          <w:ilvl w:val="0"/>
          <w:numId w:val="46"/>
        </w:numPr>
      </w:pPr>
      <w:r>
        <w:t>Laundry Client Survey</w:t>
      </w:r>
    </w:p>
    <w:p w14:paraId="6C7D22CE" w14:textId="1BEB3A46" w:rsidR="00497BAE" w:rsidRDefault="00497BAE" w:rsidP="00497BAE">
      <w:pPr>
        <w:rPr>
          <w:lang w:eastAsia="en-AU"/>
        </w:rPr>
      </w:pPr>
    </w:p>
    <w:p w14:paraId="54F4F901" w14:textId="6440B8B9" w:rsidR="00497BAE" w:rsidRDefault="00497BAE" w:rsidP="00497BAE">
      <w:pPr>
        <w:rPr>
          <w:lang w:eastAsia="en-AU"/>
        </w:rPr>
      </w:pPr>
    </w:p>
    <w:p w14:paraId="6F4DB1AF" w14:textId="712720BA" w:rsidR="00497BAE" w:rsidRDefault="00497BAE" w:rsidP="00497BAE">
      <w:pPr>
        <w:rPr>
          <w:lang w:eastAsia="en-AU"/>
        </w:rPr>
      </w:pPr>
    </w:p>
    <w:p w14:paraId="0481785A" w14:textId="77777777" w:rsidR="00497BAE" w:rsidRDefault="00497BAE" w:rsidP="006B6247">
      <w:pPr>
        <w:pStyle w:val="Heading2"/>
        <w:sectPr w:rsidR="00497BAE" w:rsidSect="001912E1">
          <w:pgSz w:w="11906" w:h="16838"/>
          <w:pgMar w:top="1418" w:right="1418" w:bottom="1418" w:left="1418" w:header="0" w:footer="454" w:gutter="0"/>
          <w:cols w:space="4253"/>
          <w:docGrid w:linePitch="360"/>
        </w:sectPr>
      </w:pPr>
    </w:p>
    <w:p w14:paraId="2306B236" w14:textId="77777777" w:rsidR="00C70152" w:rsidRDefault="00C70152" w:rsidP="00C70152">
      <w:r>
        <w:lastRenderedPageBreak/>
        <w:t xml:space="preserve">Appendix </w:t>
      </w:r>
      <w:fldSimple w:instr=" SEQ Appendix \* ARABIC ">
        <w:r>
          <w:t>1</w:t>
        </w:r>
      </w:fldSimple>
    </w:p>
    <w:p w14:paraId="52EF899F" w14:textId="77777777" w:rsidR="00C70152" w:rsidRPr="001848BC" w:rsidRDefault="00C70152" w:rsidP="00120B89">
      <w:pPr>
        <w:pStyle w:val="Caption"/>
      </w:pPr>
      <w:r w:rsidRPr="001848BC">
        <w:rPr>
          <w:noProof/>
          <w:lang w:eastAsia="en-AU"/>
        </w:rPr>
        <mc:AlternateContent>
          <mc:Choice Requires="wps">
            <w:drawing>
              <wp:anchor distT="45720" distB="45720" distL="114300" distR="114300" simplePos="0" relativeHeight="251660288" behindDoc="0" locked="0" layoutInCell="1" allowOverlap="1" wp14:anchorId="198F8AC3" wp14:editId="32CB1CA1">
                <wp:simplePos x="0" y="0"/>
                <wp:positionH relativeFrom="column">
                  <wp:posOffset>5867857</wp:posOffset>
                </wp:positionH>
                <wp:positionV relativeFrom="paragraph">
                  <wp:posOffset>718702</wp:posOffset>
                </wp:positionV>
                <wp:extent cx="1209675" cy="140462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9675" cy="1404620"/>
                        </a:xfrm>
                        <a:prstGeom prst="rect">
                          <a:avLst/>
                        </a:prstGeom>
                        <a:noFill/>
                        <a:ln w="9525">
                          <a:noFill/>
                          <a:miter lim="800000"/>
                          <a:headEnd/>
                          <a:tailEnd/>
                        </a:ln>
                      </wps:spPr>
                      <wps:txbx>
                        <w:txbxContent>
                          <w:p w14:paraId="6F18BC8F" w14:textId="77777777" w:rsidR="00120B89" w:rsidRDefault="00120B89" w:rsidP="00C70152">
                            <w:r>
                              <w:t>Sample Plans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198F8AC3" id="_x0000_t202" coordsize="21600,21600" o:spt="202" path="m,l,21600r21600,l21600,xe">
                <v:stroke joinstyle="miter"/>
                <v:path gradientshapeok="t" o:connecttype="rect"/>
              </v:shapetype>
              <v:shape id="Text Box 2" o:spid="_x0000_s1026" type="#_x0000_t202" style="position:absolute;margin-left:462.05pt;margin-top:56.6pt;width:95.25pt;height:110.6pt;z-index:2516602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" filled="f" stroked="f">
                <v:textbox style="mso-fit-shape-to-text:t">
                  <w:txbxContent>
                    <w:p w14:paraId="6F18BC8F" w14:textId="77777777" w:rsidR="00120B89" w:rsidRDefault="00120B89" w:rsidP="00C70152">
                      <w:r>
                        <w:t>Sample Plans</w:t>
                      </w:r>
                    </w:p>
                  </w:txbxContent>
                </v:textbox>
              </v:shape>
            </w:pict>
          </mc:Fallback>
        </mc:AlternateContent>
      </w:r>
      <w:r w:rsidRPr="001848BC">
        <w:rPr>
          <w:noProof/>
          <w:lang w:eastAsia="en-AU"/>
        </w:rPr>
        <mc:AlternateContent>
          <mc:Choice Requires="wps">
            <w:drawing>
              <wp:anchor distT="0" distB="0" distL="114300" distR="114300" simplePos="0" relativeHeight="251659264" behindDoc="0" locked="0" layoutInCell="1" allowOverlap="1" wp14:anchorId="35161266" wp14:editId="2ACC9897">
                <wp:simplePos x="0" y="0"/>
                <wp:positionH relativeFrom="column">
                  <wp:posOffset>4445</wp:posOffset>
                </wp:positionH>
                <wp:positionV relativeFrom="paragraph">
                  <wp:posOffset>26034</wp:posOffset>
                </wp:positionV>
                <wp:extent cx="0" cy="5591175"/>
                <wp:effectExtent l="0" t="0" r="19050" b="28575"/>
                <wp:wrapNone/>
                <wp:docPr id="2" name="Straight Connector 2"/>
                <wp:cNvGraphicFramePr/>
                <a:graphic xmlns:a="http://schemas.openxmlformats.org/drawingml/2006/main">
                  <a:graphicData uri="http://schemas.microsoft.com/office/word/2010/wordprocessingShape">
                    <wps:wsp>
                      <wps:cNvCnPr/>
                      <wps:spPr>
                        <a:xfrm>
                          <a:off x="0" y="0"/>
                          <a:ext cx="0" cy="5591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3ABAE749" id="Straight Connector 2" o:spid="_x0000_s1026" style="position:absolute;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35pt,2.05pt" to=".35pt,44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" strokecolor="black [3040]"/>
            </w:pict>
          </mc:Fallback>
        </mc:AlternateContent>
      </w:r>
      <w:r w:rsidRPr="001848BC">
        <w:object w:dxaOrig="17865" w:dyaOrig="12630" w14:anchorId="5B3082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9.9pt;height:394.05pt" o:ole="">
            <v:imagedata r:id="rId41" o:title=""/>
          </v:shape>
          <o:OLEObject Type="Embed" ProgID="AcroExch.Document.DC" ShapeID="_x0000_i1025" DrawAspect="Content" ObjectID="_1638013940" r:id="rId42"/>
        </w:object>
      </w:r>
    </w:p>
    <w:p w14:paraId="4A7F87F4" w14:textId="77777777" w:rsidR="00C70152" w:rsidRPr="001848BC" w:rsidRDefault="00C70152" w:rsidP="00120B89">
      <w:pPr>
        <w:pStyle w:val="Caption"/>
        <w:rPr>
          <w:sz w:val="22"/>
          <w:szCs w:val="22"/>
        </w:rPr>
        <w:sectPr w:rsidR="00C70152" w:rsidRPr="001848BC" w:rsidSect="00697B3A">
          <w:pgSz w:w="16838" w:h="11906" w:orient="landscape"/>
          <w:pgMar w:top="1418" w:right="1418" w:bottom="1418" w:left="1418" w:header="0" w:footer="454" w:gutter="0"/>
          <w:cols w:space="4253"/>
          <w:docGrid w:linePitch="360"/>
        </w:sectPr>
      </w:pPr>
      <w:r w:rsidRPr="001848BC">
        <w:t xml:space="preserve"> © TAFE NSW 2019</w:t>
      </w:r>
    </w:p>
    <w:p w14:paraId="45A6103E" w14:textId="77777777" w:rsidR="00C70152" w:rsidRDefault="00C70152" w:rsidP="00C70152">
      <w:r>
        <w:lastRenderedPageBreak/>
        <w:t xml:space="preserve">Appendix </w:t>
      </w:r>
      <w:fldSimple w:instr=" SEQ Appendix \* ARABIC ">
        <w:r>
          <w:rPr>
            <w:noProof/>
          </w:rPr>
          <w:t>2</w:t>
        </w:r>
      </w:fldSimple>
    </w:p>
    <w:p w14:paraId="0EC9E2FC" w14:textId="77777777" w:rsidR="00C70152" w:rsidRDefault="00C70152" w:rsidP="00C70152">
      <w:pPr>
        <w:rPr>
          <w:sz w:val="16"/>
          <w:szCs w:val="16"/>
        </w:rPr>
      </w:pPr>
      <w:r>
        <w:rPr>
          <w:noProof/>
          <w:sz w:val="22"/>
          <w:szCs w:val="22"/>
          <w:lang w:eastAsia="en-AU"/>
        </w:rPr>
        <w:drawing>
          <wp:inline distT="0" distB="0" distL="0" distR="0" wp14:anchorId="3E611C43" wp14:editId="2E85FA73">
            <wp:extent cx="7283303" cy="5103381"/>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299868" cy="5114988"/>
                    </a:xfrm>
                    <a:prstGeom prst="rect">
                      <a:avLst/>
                    </a:prstGeom>
                    <a:noFill/>
                    <a:ln>
                      <a:noFill/>
                    </a:ln>
                  </pic:spPr>
                </pic:pic>
              </a:graphicData>
            </a:graphic>
          </wp:inline>
        </w:drawing>
      </w:r>
    </w:p>
    <w:p w14:paraId="72158375" w14:textId="77777777" w:rsidR="00C70152" w:rsidRDefault="00C70152" w:rsidP="00C70152">
      <w:pPr>
        <w:rPr>
          <w:sz w:val="16"/>
          <w:szCs w:val="16"/>
        </w:rPr>
        <w:sectPr w:rsidR="00C70152" w:rsidSect="00697B3A">
          <w:pgSz w:w="16838" w:h="11906" w:orient="landscape"/>
          <w:pgMar w:top="1418" w:right="1418" w:bottom="1418" w:left="1418" w:header="0" w:footer="454" w:gutter="0"/>
          <w:cols w:space="4253"/>
          <w:docGrid w:linePitch="360"/>
        </w:sectPr>
      </w:pPr>
      <w:r w:rsidRPr="00064567">
        <w:rPr>
          <w:sz w:val="16"/>
          <w:szCs w:val="16"/>
        </w:rPr>
        <w:t>© TAFE NSW 2019</w:t>
      </w:r>
    </w:p>
    <w:p w14:paraId="54A9D6FB" w14:textId="77777777" w:rsidR="00C70152" w:rsidRDefault="00C70152" w:rsidP="00C70152">
      <w:r>
        <w:lastRenderedPageBreak/>
        <w:t>Appendix 3</w:t>
      </w:r>
    </w:p>
    <w:p w14:paraId="12A943B6" w14:textId="77777777" w:rsidR="00C70152" w:rsidRDefault="00C70152" w:rsidP="00C70152">
      <w:pPr>
        <w:rPr>
          <w:sz w:val="16"/>
          <w:szCs w:val="16"/>
        </w:rPr>
      </w:pPr>
      <w:r>
        <w:rPr>
          <w:noProof/>
          <w:sz w:val="22"/>
          <w:szCs w:val="22"/>
          <w:lang w:eastAsia="en-AU"/>
        </w:rPr>
        <w:drawing>
          <wp:inline distT="0" distB="0" distL="0" distR="0" wp14:anchorId="0437AF29" wp14:editId="67475C76">
            <wp:extent cx="7325833" cy="5129779"/>
            <wp:effectExtent l="0" t="0" r="889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338956" cy="5138968"/>
                    </a:xfrm>
                    <a:prstGeom prst="rect">
                      <a:avLst/>
                    </a:prstGeom>
                    <a:noFill/>
                    <a:ln>
                      <a:noFill/>
                    </a:ln>
                  </pic:spPr>
                </pic:pic>
              </a:graphicData>
            </a:graphic>
          </wp:inline>
        </w:drawing>
      </w:r>
    </w:p>
    <w:p w14:paraId="02975F82" w14:textId="77777777" w:rsidR="00C70152" w:rsidRDefault="00C70152" w:rsidP="00C70152">
      <w:pPr>
        <w:sectPr w:rsidR="00C70152" w:rsidSect="00697B3A">
          <w:pgSz w:w="16838" w:h="11906" w:orient="landscape"/>
          <w:pgMar w:top="1418" w:right="1418" w:bottom="1418" w:left="1418" w:header="0" w:footer="454" w:gutter="0"/>
          <w:cols w:space="4253"/>
          <w:docGrid w:linePitch="360"/>
        </w:sectPr>
      </w:pPr>
      <w:r w:rsidRPr="00064567">
        <w:rPr>
          <w:sz w:val="16"/>
          <w:szCs w:val="16"/>
        </w:rPr>
        <w:t>© TAFE NSW 2019</w:t>
      </w:r>
    </w:p>
    <w:p w14:paraId="5737521A" w14:textId="77777777" w:rsidR="00C70152" w:rsidRDefault="00C70152" w:rsidP="00C70152">
      <w:r>
        <w:lastRenderedPageBreak/>
        <w:t>Appendix 4</w:t>
      </w:r>
    </w:p>
    <w:p w14:paraId="0055A4CA" w14:textId="77777777" w:rsidR="00C70152" w:rsidRPr="001848BC" w:rsidRDefault="00C70152" w:rsidP="00C70152">
      <w:pPr>
        <w:pStyle w:val="Body"/>
        <w:rPr>
          <w:b/>
          <w:sz w:val="28"/>
          <w:szCs w:val="28"/>
        </w:rPr>
      </w:pPr>
      <w:r w:rsidRPr="001848BC">
        <w:rPr>
          <w:b/>
          <w:sz w:val="28"/>
          <w:szCs w:val="28"/>
        </w:rPr>
        <w:t xml:space="preserve">Bathroom Client Survey </w:t>
      </w:r>
    </w:p>
    <w:tbl>
      <w:tblPr>
        <w:tblW w:w="5000" w:type="pct"/>
        <w:tblCellMar>
          <w:left w:w="0" w:type="dxa"/>
          <w:right w:w="0" w:type="dxa"/>
        </w:tblCellMar>
        <w:tblLook w:val="04A0" w:firstRow="1" w:lastRow="0" w:firstColumn="1" w:lastColumn="0" w:noHBand="0" w:noVBand="1"/>
      </w:tblPr>
      <w:tblGrid>
        <w:gridCol w:w="4738"/>
        <w:gridCol w:w="4332"/>
      </w:tblGrid>
      <w:tr w:rsidR="00C70152" w:rsidRPr="008E27A4" w14:paraId="78C269E2" w14:textId="77777777" w:rsidTr="00697B3A">
        <w:tc>
          <w:tcPr>
            <w:tcW w:w="5508" w:type="dxa"/>
          </w:tcPr>
          <w:p w14:paraId="709F77BA" w14:textId="77777777" w:rsidR="00C70152" w:rsidRPr="008E27A4" w:rsidRDefault="00C70152" w:rsidP="00697B3A">
            <w:pPr>
              <w:tabs>
                <w:tab w:val="clear" w:pos="284"/>
              </w:tabs>
              <w:spacing w:before="40" w:after="0" w:line="240" w:lineRule="auto"/>
              <w:jc w:val="both"/>
              <w:rPr>
                <w:rFonts w:ascii="Freestyle Script" w:eastAsia="Times New Roman" w:hAnsi="Freestyle Script" w:cs="Times New Roman"/>
                <w:b/>
                <w:sz w:val="72"/>
                <w:szCs w:val="72"/>
                <w:lang w:val="en-US"/>
              </w:rPr>
            </w:pPr>
            <w:r w:rsidRPr="008E27A4">
              <w:rPr>
                <w:rFonts w:ascii="Freestyle Script" w:eastAsia="Times New Roman" w:hAnsi="Freestyle Script" w:cs="Times New Roman"/>
                <w:b/>
                <w:sz w:val="72"/>
                <w:szCs w:val="72"/>
                <w:lang w:val="en-US"/>
              </w:rPr>
              <w:t>Bathrooms by TAFE</w:t>
            </w:r>
          </w:p>
          <w:p w14:paraId="30C10A11" w14:textId="77777777" w:rsidR="00C70152" w:rsidRPr="008E27A4" w:rsidRDefault="00C70152" w:rsidP="00697B3A">
            <w:pPr>
              <w:tabs>
                <w:tab w:val="clear" w:pos="284"/>
              </w:tabs>
              <w:spacing w:before="40" w:after="0" w:line="240" w:lineRule="auto"/>
              <w:rPr>
                <w:rFonts w:ascii="Arial" w:eastAsia="Times New Roman" w:hAnsi="Arial" w:cs="Times New Roman"/>
                <w:sz w:val="16"/>
                <w:szCs w:val="24"/>
                <w:lang w:val="en-US"/>
              </w:rPr>
            </w:pPr>
          </w:p>
        </w:tc>
        <w:tc>
          <w:tcPr>
            <w:tcW w:w="5508" w:type="dxa"/>
          </w:tcPr>
          <w:p w14:paraId="78ABFAD3" w14:textId="77777777" w:rsidR="00C70152" w:rsidRPr="008E27A4" w:rsidRDefault="00C70152" w:rsidP="00697B3A">
            <w:pPr>
              <w:tabs>
                <w:tab w:val="clear" w:pos="284"/>
              </w:tabs>
              <w:spacing w:before="40" w:after="0" w:line="240" w:lineRule="auto"/>
              <w:ind w:left="-5355" w:firstLine="6759"/>
              <w:jc w:val="both"/>
              <w:rPr>
                <w:rFonts w:ascii="Arial" w:eastAsia="Times New Roman" w:hAnsi="Arial" w:cs="Times New Roman"/>
                <w:sz w:val="16"/>
                <w:szCs w:val="24"/>
                <w:lang w:val="en-US"/>
              </w:rPr>
            </w:pPr>
          </w:p>
        </w:tc>
      </w:tr>
    </w:tbl>
    <w:p w14:paraId="53090900"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p>
    <w:tbl>
      <w:tblPr>
        <w:tblW w:w="500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63"/>
        <w:gridCol w:w="4601"/>
        <w:gridCol w:w="975"/>
        <w:gridCol w:w="10"/>
        <w:gridCol w:w="2421"/>
      </w:tblGrid>
      <w:tr w:rsidR="008E27A4" w:rsidRPr="008E27A4" w14:paraId="0B07C426" w14:textId="77777777" w:rsidTr="00ED74C5">
        <w:trPr>
          <w:trHeight w:hRule="exact" w:val="403"/>
          <w:tblHeader/>
        </w:trPr>
        <w:tc>
          <w:tcPr>
            <w:tcW w:w="1063" w:type="dxa"/>
            <w:tcBorders>
              <w:left w:val="nil"/>
            </w:tcBorders>
            <w:vAlign w:val="bottom"/>
          </w:tcPr>
          <w:p w14:paraId="1CAB1B2C"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Client Name</w:t>
            </w:r>
          </w:p>
        </w:tc>
        <w:tc>
          <w:tcPr>
            <w:tcW w:w="4601" w:type="dxa"/>
            <w:vAlign w:val="bottom"/>
          </w:tcPr>
          <w:p w14:paraId="6B3E161D"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975" w:type="dxa"/>
            <w:vAlign w:val="bottom"/>
          </w:tcPr>
          <w:p w14:paraId="47E33A0A"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 xml:space="preserve">Mobile </w:t>
            </w:r>
          </w:p>
        </w:tc>
        <w:tc>
          <w:tcPr>
            <w:tcW w:w="2431" w:type="dxa"/>
            <w:gridSpan w:val="2"/>
            <w:tcBorders>
              <w:right w:val="nil"/>
            </w:tcBorders>
            <w:vAlign w:val="bottom"/>
          </w:tcPr>
          <w:p w14:paraId="733673DC"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4BA89719" w14:textId="77777777" w:rsidTr="00ED74C5">
        <w:trPr>
          <w:trHeight w:hRule="exact" w:val="403"/>
          <w:tblHeader/>
        </w:trPr>
        <w:tc>
          <w:tcPr>
            <w:tcW w:w="1063" w:type="dxa"/>
            <w:tcBorders>
              <w:left w:val="nil"/>
            </w:tcBorders>
            <w:vAlign w:val="bottom"/>
          </w:tcPr>
          <w:p w14:paraId="43FC97C8"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Home Address</w:t>
            </w:r>
          </w:p>
        </w:tc>
        <w:tc>
          <w:tcPr>
            <w:tcW w:w="4601" w:type="dxa"/>
            <w:vAlign w:val="bottom"/>
          </w:tcPr>
          <w:p w14:paraId="4C57B36A"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985" w:type="dxa"/>
            <w:gridSpan w:val="2"/>
            <w:vAlign w:val="bottom"/>
          </w:tcPr>
          <w:p w14:paraId="5B8AC897"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Survey Date</w:t>
            </w:r>
          </w:p>
        </w:tc>
        <w:tc>
          <w:tcPr>
            <w:tcW w:w="2421" w:type="dxa"/>
            <w:tcBorders>
              <w:right w:val="nil"/>
            </w:tcBorders>
            <w:vAlign w:val="bottom"/>
          </w:tcPr>
          <w:p w14:paraId="763E35F3"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C05EFD" w:rsidRPr="008E27A4" w14:paraId="2907AA91" w14:textId="77777777" w:rsidTr="00ED74C5">
        <w:trPr>
          <w:trHeight w:hRule="exact" w:val="403"/>
          <w:tblHeader/>
        </w:trPr>
        <w:tc>
          <w:tcPr>
            <w:tcW w:w="1063" w:type="dxa"/>
            <w:tcBorders>
              <w:left w:val="nil"/>
            </w:tcBorders>
            <w:vAlign w:val="bottom"/>
          </w:tcPr>
          <w:p w14:paraId="1DB9829C" w14:textId="77777777" w:rsidR="00C05EFD" w:rsidRPr="008E27A4" w:rsidRDefault="00C05EFD" w:rsidP="00C05EF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Site Address</w:t>
            </w:r>
          </w:p>
        </w:tc>
        <w:tc>
          <w:tcPr>
            <w:tcW w:w="4601" w:type="dxa"/>
            <w:tcBorders>
              <w:bottom w:val="single" w:sz="4" w:space="0" w:color="D9D9D9"/>
            </w:tcBorders>
            <w:vAlign w:val="bottom"/>
          </w:tcPr>
          <w:p w14:paraId="70D45D0E" w14:textId="77777777" w:rsidR="00C05EFD" w:rsidRPr="008E27A4" w:rsidRDefault="00C05EFD" w:rsidP="00C05EFD">
            <w:pPr>
              <w:tabs>
                <w:tab w:val="clear" w:pos="284"/>
              </w:tabs>
              <w:spacing w:before="40" w:after="0" w:line="240" w:lineRule="auto"/>
              <w:rPr>
                <w:rFonts w:ascii="Arial" w:eastAsia="Times New Roman" w:hAnsi="Arial" w:cs="Times New Roman"/>
                <w:sz w:val="16"/>
                <w:szCs w:val="24"/>
                <w:lang w:val="en-US"/>
              </w:rPr>
            </w:pPr>
          </w:p>
        </w:tc>
        <w:tc>
          <w:tcPr>
            <w:tcW w:w="975" w:type="dxa"/>
            <w:tcBorders>
              <w:bottom w:val="single" w:sz="4" w:space="0" w:color="D9D9D9"/>
            </w:tcBorders>
            <w:vAlign w:val="bottom"/>
          </w:tcPr>
          <w:p w14:paraId="1E02DFBE" w14:textId="33DB07A7" w:rsidR="00C05EFD" w:rsidRPr="008E27A4" w:rsidRDefault="00C05EFD" w:rsidP="00C05EFD">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Designer</w:t>
            </w:r>
          </w:p>
        </w:tc>
        <w:tc>
          <w:tcPr>
            <w:tcW w:w="2431" w:type="dxa"/>
            <w:gridSpan w:val="2"/>
            <w:tcBorders>
              <w:bottom w:val="single" w:sz="4" w:space="0" w:color="D9D9D9"/>
              <w:right w:val="nil"/>
            </w:tcBorders>
            <w:vAlign w:val="bottom"/>
          </w:tcPr>
          <w:p w14:paraId="6F4E4706" w14:textId="77777777" w:rsidR="00C05EFD" w:rsidRPr="008E27A4" w:rsidRDefault="00C05EFD" w:rsidP="00C05EFD">
            <w:pPr>
              <w:tabs>
                <w:tab w:val="clear" w:pos="284"/>
              </w:tabs>
              <w:spacing w:before="40" w:after="0" w:line="240" w:lineRule="auto"/>
              <w:rPr>
                <w:rFonts w:ascii="Arial" w:eastAsia="Times New Roman" w:hAnsi="Arial" w:cs="Times New Roman"/>
                <w:sz w:val="16"/>
                <w:szCs w:val="24"/>
                <w:lang w:val="en-US"/>
              </w:rPr>
            </w:pPr>
          </w:p>
        </w:tc>
      </w:tr>
      <w:tr w:rsidR="0055279A" w:rsidRPr="008E27A4" w14:paraId="36015C3F" w14:textId="77777777" w:rsidTr="00380099">
        <w:trPr>
          <w:trHeight w:hRule="exact" w:val="403"/>
          <w:tblHeader/>
        </w:trPr>
        <w:tc>
          <w:tcPr>
            <w:tcW w:w="1063" w:type="dxa"/>
            <w:tcBorders>
              <w:left w:val="nil"/>
            </w:tcBorders>
            <w:vAlign w:val="bottom"/>
          </w:tcPr>
          <w:p w14:paraId="26273A0B" w14:textId="6B17E956" w:rsidR="0055279A" w:rsidRPr="008E27A4" w:rsidRDefault="0055279A" w:rsidP="0055279A">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Email</w:t>
            </w:r>
          </w:p>
        </w:tc>
        <w:tc>
          <w:tcPr>
            <w:tcW w:w="4601" w:type="dxa"/>
            <w:tcBorders>
              <w:bottom w:val="single" w:sz="4" w:space="0" w:color="D9D9D9"/>
              <w:right w:val="single" w:sz="4" w:space="0" w:color="D9D9D9"/>
            </w:tcBorders>
            <w:vAlign w:val="bottom"/>
          </w:tcPr>
          <w:p w14:paraId="49EA88C5" w14:textId="77777777" w:rsidR="0055279A" w:rsidRPr="008E27A4" w:rsidRDefault="0055279A" w:rsidP="0055279A">
            <w:pPr>
              <w:tabs>
                <w:tab w:val="clear" w:pos="284"/>
              </w:tabs>
              <w:spacing w:before="40" w:after="0" w:line="240" w:lineRule="auto"/>
              <w:rPr>
                <w:rFonts w:ascii="Arial" w:eastAsia="Times New Roman" w:hAnsi="Arial" w:cs="Times New Roman"/>
                <w:sz w:val="16"/>
                <w:szCs w:val="24"/>
                <w:lang w:val="en-US"/>
              </w:rPr>
            </w:pPr>
          </w:p>
        </w:tc>
        <w:tc>
          <w:tcPr>
            <w:tcW w:w="985" w:type="dxa"/>
            <w:gridSpan w:val="2"/>
            <w:tcBorders>
              <w:left w:val="single" w:sz="4" w:space="0" w:color="D9D9D9"/>
              <w:bottom w:val="single" w:sz="4" w:space="0" w:color="D9D9D9"/>
              <w:right w:val="single" w:sz="4" w:space="0" w:color="D9D9D9"/>
            </w:tcBorders>
            <w:vAlign w:val="bottom"/>
          </w:tcPr>
          <w:p w14:paraId="458DC010" w14:textId="0E908866" w:rsidR="0055279A" w:rsidRPr="008E27A4" w:rsidRDefault="0055279A" w:rsidP="0055279A">
            <w:pPr>
              <w:tabs>
                <w:tab w:val="clear" w:pos="284"/>
              </w:tabs>
              <w:spacing w:before="40" w:after="0" w:line="240" w:lineRule="auto"/>
              <w:rPr>
                <w:rFonts w:ascii="Arial" w:eastAsia="Times New Roman" w:hAnsi="Arial" w:cs="Times New Roman"/>
                <w:sz w:val="16"/>
                <w:szCs w:val="24"/>
                <w:lang w:val="en-US"/>
              </w:rPr>
            </w:pPr>
            <w:r w:rsidRPr="0055279A">
              <w:rPr>
                <w:rFonts w:ascii="Arial" w:eastAsia="Times New Roman" w:hAnsi="Arial" w:cs="Times New Roman"/>
                <w:b/>
                <w:sz w:val="16"/>
                <w:szCs w:val="24"/>
                <w:lang w:val="en-US"/>
              </w:rPr>
              <w:t>Style</w:t>
            </w:r>
          </w:p>
        </w:tc>
        <w:tc>
          <w:tcPr>
            <w:tcW w:w="2421" w:type="dxa"/>
            <w:tcBorders>
              <w:left w:val="single" w:sz="4" w:space="0" w:color="D9D9D9"/>
              <w:bottom w:val="single" w:sz="4" w:space="0" w:color="D9D9D9"/>
              <w:right w:val="single" w:sz="4" w:space="0" w:color="D9D9D9"/>
            </w:tcBorders>
            <w:vAlign w:val="bottom"/>
          </w:tcPr>
          <w:p w14:paraId="6A0DFF20" w14:textId="599603AD" w:rsidR="0055279A" w:rsidRPr="008E27A4" w:rsidRDefault="0055279A" w:rsidP="0055279A">
            <w:pPr>
              <w:tabs>
                <w:tab w:val="clear" w:pos="284"/>
              </w:tabs>
              <w:spacing w:before="40" w:after="0" w:line="240" w:lineRule="auto"/>
              <w:rPr>
                <w:rFonts w:ascii="Arial" w:eastAsia="Times New Roman" w:hAnsi="Arial" w:cs="Times New Roman"/>
                <w:sz w:val="16"/>
                <w:szCs w:val="24"/>
                <w:lang w:val="en-US"/>
              </w:rPr>
            </w:pPr>
          </w:p>
        </w:tc>
      </w:tr>
      <w:tr w:rsidR="00C05EFD" w:rsidRPr="008E27A4" w14:paraId="14B5C784" w14:textId="77777777" w:rsidTr="00ED74C5">
        <w:trPr>
          <w:trHeight w:hRule="exact" w:val="403"/>
          <w:tblHeader/>
        </w:trPr>
        <w:tc>
          <w:tcPr>
            <w:tcW w:w="1063" w:type="dxa"/>
            <w:tcBorders>
              <w:left w:val="nil"/>
            </w:tcBorders>
            <w:vAlign w:val="bottom"/>
          </w:tcPr>
          <w:p w14:paraId="7DE3FEEF" w14:textId="28A83F6D" w:rsidR="00C05EFD" w:rsidRDefault="00C05EFD" w:rsidP="00C05EFD">
            <w:pPr>
              <w:tabs>
                <w:tab w:val="clear" w:pos="284"/>
              </w:tabs>
              <w:spacing w:before="40" w:after="0" w:line="240" w:lineRule="auto"/>
              <w:outlineLvl w:val="3"/>
              <w:rPr>
                <w:rFonts w:ascii="Arial" w:eastAsia="Times New Roman" w:hAnsi="Arial" w:cs="Times New Roman"/>
                <w:b/>
                <w:sz w:val="16"/>
                <w:szCs w:val="24"/>
                <w:lang w:val="en-US"/>
              </w:rPr>
            </w:pPr>
            <w:r>
              <w:rPr>
                <w:rFonts w:ascii="Arial" w:eastAsia="Times New Roman" w:hAnsi="Arial" w:cs="Times New Roman"/>
                <w:b/>
                <w:sz w:val="16"/>
                <w:szCs w:val="24"/>
                <w:lang w:val="en-US"/>
              </w:rPr>
              <w:t>Start Date</w:t>
            </w:r>
          </w:p>
        </w:tc>
        <w:tc>
          <w:tcPr>
            <w:tcW w:w="4601" w:type="dxa"/>
            <w:tcBorders>
              <w:right w:val="single" w:sz="4" w:space="0" w:color="D9D9D9"/>
            </w:tcBorders>
            <w:vAlign w:val="bottom"/>
          </w:tcPr>
          <w:p w14:paraId="2EB821BE" w14:textId="77777777" w:rsidR="00C05EFD" w:rsidRPr="008E27A4" w:rsidRDefault="00C05EFD" w:rsidP="00C05EFD">
            <w:pPr>
              <w:tabs>
                <w:tab w:val="clear" w:pos="284"/>
              </w:tabs>
              <w:spacing w:before="40" w:after="0" w:line="240" w:lineRule="auto"/>
              <w:rPr>
                <w:rFonts w:ascii="Arial" w:eastAsia="Times New Roman" w:hAnsi="Arial" w:cs="Times New Roman"/>
                <w:sz w:val="16"/>
                <w:szCs w:val="24"/>
                <w:lang w:val="en-US"/>
              </w:rPr>
            </w:pPr>
          </w:p>
        </w:tc>
        <w:tc>
          <w:tcPr>
            <w:tcW w:w="985" w:type="dxa"/>
            <w:gridSpan w:val="2"/>
            <w:tcBorders>
              <w:left w:val="single" w:sz="4" w:space="0" w:color="D9D9D9"/>
              <w:right w:val="single" w:sz="4" w:space="0" w:color="D9D9D9"/>
            </w:tcBorders>
            <w:vAlign w:val="bottom"/>
          </w:tcPr>
          <w:p w14:paraId="68F346DE" w14:textId="2E98EBBB" w:rsidR="00C05EFD" w:rsidRPr="008E27A4" w:rsidRDefault="00C05EFD" w:rsidP="00C05EFD">
            <w:pPr>
              <w:tabs>
                <w:tab w:val="clear" w:pos="284"/>
              </w:tabs>
              <w:spacing w:before="40" w:after="0" w:line="240" w:lineRule="auto"/>
              <w:rPr>
                <w:rFonts w:ascii="Arial" w:eastAsia="Times New Roman" w:hAnsi="Arial" w:cs="Times New Roman"/>
                <w:b/>
                <w:sz w:val="16"/>
                <w:szCs w:val="24"/>
                <w:lang w:val="en-US"/>
              </w:rPr>
            </w:pPr>
            <w:r>
              <w:rPr>
                <w:rFonts w:ascii="Arial" w:eastAsia="Times New Roman" w:hAnsi="Arial" w:cs="Times New Roman"/>
                <w:b/>
                <w:sz w:val="16"/>
                <w:szCs w:val="24"/>
                <w:lang w:val="en-US"/>
              </w:rPr>
              <w:t xml:space="preserve">Finish Date </w:t>
            </w:r>
          </w:p>
        </w:tc>
        <w:tc>
          <w:tcPr>
            <w:tcW w:w="2421" w:type="dxa"/>
            <w:tcBorders>
              <w:left w:val="single" w:sz="4" w:space="0" w:color="D9D9D9"/>
              <w:right w:val="single" w:sz="4" w:space="0" w:color="D9D9D9"/>
            </w:tcBorders>
            <w:vAlign w:val="bottom"/>
          </w:tcPr>
          <w:p w14:paraId="57F2B27A" w14:textId="00D5E469" w:rsidR="00C05EFD" w:rsidRDefault="00C05EFD" w:rsidP="00C05EFD">
            <w:pPr>
              <w:tabs>
                <w:tab w:val="clear" w:pos="284"/>
              </w:tabs>
              <w:spacing w:before="40" w:after="0" w:line="240" w:lineRule="auto"/>
              <w:rPr>
                <w:rFonts w:ascii="Arial" w:eastAsia="Times New Roman" w:hAnsi="Arial" w:cs="Times New Roman"/>
                <w:sz w:val="16"/>
                <w:szCs w:val="24"/>
                <w:lang w:val="en-US"/>
              </w:rPr>
            </w:pPr>
          </w:p>
        </w:tc>
      </w:tr>
    </w:tbl>
    <w:p w14:paraId="6D3CACC2"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Type of project</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547"/>
        <w:gridCol w:w="1351"/>
        <w:gridCol w:w="1231"/>
        <w:gridCol w:w="35"/>
        <w:gridCol w:w="1198"/>
        <w:gridCol w:w="1232"/>
        <w:gridCol w:w="1232"/>
        <w:gridCol w:w="1244"/>
      </w:tblGrid>
      <w:tr w:rsidR="008E27A4" w:rsidRPr="008E27A4" w14:paraId="7C8FFCCB" w14:textId="77777777" w:rsidTr="008E27A4">
        <w:trPr>
          <w:trHeight w:hRule="exact" w:val="403"/>
        </w:trPr>
        <w:tc>
          <w:tcPr>
            <w:tcW w:w="3456" w:type="dxa"/>
            <w:gridSpan w:val="2"/>
            <w:vAlign w:val="center"/>
          </w:tcPr>
          <w:p w14:paraId="4BBC8071"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1465" w:type="dxa"/>
            <w:shd w:val="clear" w:color="auto" w:fill="auto"/>
            <w:vAlign w:val="center"/>
          </w:tcPr>
          <w:p w14:paraId="19985388"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New Dwelling</w:t>
            </w:r>
          </w:p>
        </w:tc>
        <w:tc>
          <w:tcPr>
            <w:tcW w:w="1466" w:type="dxa"/>
            <w:gridSpan w:val="2"/>
            <w:shd w:val="clear" w:color="auto" w:fill="auto"/>
            <w:vAlign w:val="center"/>
          </w:tcPr>
          <w:p w14:paraId="03C95224"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Extension</w:t>
            </w:r>
          </w:p>
        </w:tc>
        <w:tc>
          <w:tcPr>
            <w:tcW w:w="1466" w:type="dxa"/>
            <w:shd w:val="clear" w:color="auto" w:fill="auto"/>
            <w:vAlign w:val="center"/>
          </w:tcPr>
          <w:p w14:paraId="5D60D85D"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Renovation</w:t>
            </w:r>
          </w:p>
        </w:tc>
        <w:tc>
          <w:tcPr>
            <w:tcW w:w="1466" w:type="dxa"/>
            <w:shd w:val="clear" w:color="auto" w:fill="auto"/>
            <w:vAlign w:val="center"/>
          </w:tcPr>
          <w:p w14:paraId="675944D8"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p>
        </w:tc>
        <w:tc>
          <w:tcPr>
            <w:tcW w:w="1481" w:type="dxa"/>
            <w:shd w:val="clear" w:color="auto" w:fill="auto"/>
            <w:vAlign w:val="center"/>
          </w:tcPr>
          <w:p w14:paraId="66B3033C"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p>
        </w:tc>
      </w:tr>
      <w:tr w:rsidR="008E27A4" w:rsidRPr="008E27A4" w14:paraId="0A2544FD" w14:textId="77777777" w:rsidTr="008E27A4">
        <w:trPr>
          <w:trHeight w:hRule="exact" w:val="288"/>
        </w:trPr>
        <w:tc>
          <w:tcPr>
            <w:tcW w:w="3456" w:type="dxa"/>
            <w:gridSpan w:val="2"/>
            <w:vAlign w:val="center"/>
          </w:tcPr>
          <w:p w14:paraId="3AE1FC72"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 xml:space="preserve">Project </w:t>
            </w:r>
          </w:p>
        </w:tc>
        <w:tc>
          <w:tcPr>
            <w:tcW w:w="1465" w:type="dxa"/>
            <w:shd w:val="clear" w:color="auto" w:fill="auto"/>
            <w:vAlign w:val="center"/>
          </w:tcPr>
          <w:p w14:paraId="0A9E6F45"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7B1F52F9"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7BBF2166"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6E714B80"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p>
        </w:tc>
        <w:tc>
          <w:tcPr>
            <w:tcW w:w="1481" w:type="dxa"/>
            <w:shd w:val="clear" w:color="auto" w:fill="auto"/>
            <w:vAlign w:val="center"/>
          </w:tcPr>
          <w:p w14:paraId="0B6A5AAD"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p>
        </w:tc>
      </w:tr>
      <w:tr w:rsidR="008E27A4" w:rsidRPr="008E27A4" w14:paraId="38E0D681" w14:textId="77777777" w:rsidTr="008E27A4">
        <w:trPr>
          <w:trHeight w:hRule="exact" w:val="288"/>
        </w:trPr>
        <w:tc>
          <w:tcPr>
            <w:tcW w:w="10800" w:type="dxa"/>
            <w:gridSpan w:val="8"/>
            <w:vAlign w:val="center"/>
          </w:tcPr>
          <w:p w14:paraId="52D462D8"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p>
        </w:tc>
      </w:tr>
      <w:tr w:rsidR="008E27A4" w:rsidRPr="008E27A4" w14:paraId="0CF629C8" w14:textId="77777777" w:rsidTr="008E27A4">
        <w:trPr>
          <w:trHeight w:hRule="exact" w:val="288"/>
        </w:trPr>
        <w:tc>
          <w:tcPr>
            <w:tcW w:w="10800" w:type="dxa"/>
            <w:gridSpan w:val="8"/>
            <w:vAlign w:val="center"/>
          </w:tcPr>
          <w:p w14:paraId="2491EB21"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p>
        </w:tc>
      </w:tr>
      <w:tr w:rsidR="008E27A4" w:rsidRPr="008E27A4" w14:paraId="510CE6DB" w14:textId="77777777" w:rsidTr="008E27A4">
        <w:trPr>
          <w:trHeight w:hRule="exact" w:val="288"/>
        </w:trPr>
        <w:tc>
          <w:tcPr>
            <w:tcW w:w="10800" w:type="dxa"/>
            <w:gridSpan w:val="8"/>
            <w:vAlign w:val="center"/>
          </w:tcPr>
          <w:p w14:paraId="5AAD9A7F"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p>
        </w:tc>
      </w:tr>
      <w:tr w:rsidR="008E27A4" w:rsidRPr="008E27A4" w14:paraId="1F35A2A8" w14:textId="77777777" w:rsidTr="008E27A4">
        <w:trPr>
          <w:trHeight w:hRule="exact" w:val="637"/>
        </w:trPr>
        <w:tc>
          <w:tcPr>
            <w:tcW w:w="10800" w:type="dxa"/>
            <w:gridSpan w:val="8"/>
            <w:vAlign w:val="center"/>
          </w:tcPr>
          <w:p w14:paraId="77014EE6"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Purpose of Bathroom</w:t>
            </w:r>
          </w:p>
          <w:p w14:paraId="083CCA9D"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C27D4EC" w14:textId="77777777" w:rsidTr="008E27A4">
        <w:trPr>
          <w:trHeight w:hRule="exact" w:val="288"/>
        </w:trPr>
        <w:tc>
          <w:tcPr>
            <w:tcW w:w="3456" w:type="dxa"/>
            <w:gridSpan w:val="2"/>
            <w:vAlign w:val="center"/>
          </w:tcPr>
          <w:p w14:paraId="67ADD4A8"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12C411C4"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t>Update</w:t>
            </w:r>
          </w:p>
        </w:tc>
        <w:tc>
          <w:tcPr>
            <w:tcW w:w="1466" w:type="dxa"/>
            <w:gridSpan w:val="2"/>
            <w:shd w:val="clear" w:color="auto" w:fill="auto"/>
            <w:vAlign w:val="center"/>
          </w:tcPr>
          <w:p w14:paraId="06EA52CA"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t>Expanding Needs</w:t>
            </w:r>
          </w:p>
        </w:tc>
        <w:tc>
          <w:tcPr>
            <w:tcW w:w="1466" w:type="dxa"/>
            <w:shd w:val="clear" w:color="auto" w:fill="auto"/>
            <w:vAlign w:val="center"/>
          </w:tcPr>
          <w:p w14:paraId="6676C6E7"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t>Reducing Needs</w:t>
            </w:r>
          </w:p>
        </w:tc>
        <w:tc>
          <w:tcPr>
            <w:tcW w:w="1466" w:type="dxa"/>
            <w:shd w:val="clear" w:color="auto" w:fill="auto"/>
            <w:vAlign w:val="center"/>
          </w:tcPr>
          <w:p w14:paraId="75B97C9B"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t>Resale</w:t>
            </w:r>
          </w:p>
        </w:tc>
        <w:tc>
          <w:tcPr>
            <w:tcW w:w="1481" w:type="dxa"/>
            <w:shd w:val="clear" w:color="auto" w:fill="auto"/>
            <w:vAlign w:val="center"/>
          </w:tcPr>
          <w:p w14:paraId="67EE4DB4"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t>Other</w:t>
            </w:r>
          </w:p>
        </w:tc>
      </w:tr>
      <w:tr w:rsidR="008E27A4" w:rsidRPr="008E27A4" w14:paraId="24DA3E12" w14:textId="77777777" w:rsidTr="008E27A4">
        <w:trPr>
          <w:trHeight w:hRule="exact" w:val="288"/>
        </w:trPr>
        <w:tc>
          <w:tcPr>
            <w:tcW w:w="3456" w:type="dxa"/>
            <w:gridSpan w:val="2"/>
            <w:vAlign w:val="center"/>
          </w:tcPr>
          <w:p w14:paraId="5F20361A"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 xml:space="preserve">Work </w:t>
            </w:r>
          </w:p>
        </w:tc>
        <w:tc>
          <w:tcPr>
            <w:tcW w:w="1465" w:type="dxa"/>
            <w:shd w:val="clear" w:color="auto" w:fill="auto"/>
            <w:vAlign w:val="center"/>
          </w:tcPr>
          <w:p w14:paraId="71C87183"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31B7A846"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6DBF5EAB"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619FACC5"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45B3FC13"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1060137D" w14:textId="77777777" w:rsidTr="008E27A4">
        <w:trPr>
          <w:trHeight w:hRule="exact" w:val="403"/>
        </w:trPr>
        <w:tc>
          <w:tcPr>
            <w:tcW w:w="1843" w:type="dxa"/>
            <w:vAlign w:val="center"/>
          </w:tcPr>
          <w:p w14:paraId="638BF1DB"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Comments</w:t>
            </w:r>
          </w:p>
        </w:tc>
        <w:tc>
          <w:tcPr>
            <w:tcW w:w="8957" w:type="dxa"/>
            <w:gridSpan w:val="7"/>
            <w:shd w:val="clear" w:color="auto" w:fill="auto"/>
            <w:vAlign w:val="center"/>
          </w:tcPr>
          <w:p w14:paraId="0ACA5D0B"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190738BF" w14:textId="77777777" w:rsidTr="008E27A4">
        <w:trPr>
          <w:trHeight w:hRule="exact" w:val="403"/>
        </w:trPr>
        <w:tc>
          <w:tcPr>
            <w:tcW w:w="10800" w:type="dxa"/>
            <w:gridSpan w:val="8"/>
            <w:vAlign w:val="center"/>
          </w:tcPr>
          <w:p w14:paraId="50D8677E"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62A6E0AF" w14:textId="77777777" w:rsidTr="008E27A4">
        <w:trPr>
          <w:trHeight w:hRule="exact" w:val="403"/>
        </w:trPr>
        <w:tc>
          <w:tcPr>
            <w:tcW w:w="10800" w:type="dxa"/>
            <w:gridSpan w:val="8"/>
            <w:vAlign w:val="center"/>
          </w:tcPr>
          <w:p w14:paraId="4518C769"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DDF972D" w14:textId="77777777" w:rsidTr="008E27A4">
        <w:trPr>
          <w:trHeight w:hRule="exact" w:val="403"/>
        </w:trPr>
        <w:tc>
          <w:tcPr>
            <w:tcW w:w="10800" w:type="dxa"/>
            <w:gridSpan w:val="8"/>
            <w:vAlign w:val="center"/>
          </w:tcPr>
          <w:p w14:paraId="370675BD"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721402F4" w14:textId="77777777" w:rsidTr="008E27A4">
        <w:trPr>
          <w:trHeight w:hRule="exact" w:val="403"/>
        </w:trPr>
        <w:tc>
          <w:tcPr>
            <w:tcW w:w="10800" w:type="dxa"/>
            <w:gridSpan w:val="8"/>
            <w:vAlign w:val="center"/>
          </w:tcPr>
          <w:p w14:paraId="55B73FB6"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2B84C063" w14:textId="77777777" w:rsidTr="008E27A4">
        <w:trPr>
          <w:trHeight w:hRule="exact" w:val="403"/>
        </w:trPr>
        <w:tc>
          <w:tcPr>
            <w:tcW w:w="10800" w:type="dxa"/>
            <w:gridSpan w:val="8"/>
            <w:vAlign w:val="center"/>
          </w:tcPr>
          <w:p w14:paraId="04C242AE"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7D881F7F" w14:textId="77777777" w:rsidTr="008E27A4">
        <w:trPr>
          <w:trHeight w:hRule="exact" w:val="744"/>
        </w:trPr>
        <w:tc>
          <w:tcPr>
            <w:tcW w:w="10800" w:type="dxa"/>
            <w:gridSpan w:val="8"/>
            <w:vAlign w:val="center"/>
          </w:tcPr>
          <w:p w14:paraId="1ED57221"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Desired Feel &amp; Special Features</w:t>
            </w:r>
          </w:p>
        </w:tc>
      </w:tr>
      <w:tr w:rsidR="008E27A4" w:rsidRPr="008E27A4" w14:paraId="64B910E8" w14:textId="77777777" w:rsidTr="008E27A4">
        <w:trPr>
          <w:trHeight w:hRule="exact" w:val="403"/>
        </w:trPr>
        <w:tc>
          <w:tcPr>
            <w:tcW w:w="10800" w:type="dxa"/>
            <w:gridSpan w:val="8"/>
            <w:vAlign w:val="center"/>
          </w:tcPr>
          <w:p w14:paraId="6A2D3E39"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775D8D1" w14:textId="77777777" w:rsidTr="008E27A4">
        <w:trPr>
          <w:trHeight w:hRule="exact" w:val="403"/>
        </w:trPr>
        <w:tc>
          <w:tcPr>
            <w:tcW w:w="10800" w:type="dxa"/>
            <w:gridSpan w:val="8"/>
            <w:vAlign w:val="center"/>
          </w:tcPr>
          <w:p w14:paraId="2ACA8C51"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AD8DBEC" w14:textId="77777777" w:rsidTr="008E27A4">
        <w:trPr>
          <w:trHeight w:hRule="exact" w:val="403"/>
        </w:trPr>
        <w:tc>
          <w:tcPr>
            <w:tcW w:w="10800" w:type="dxa"/>
            <w:gridSpan w:val="8"/>
            <w:vAlign w:val="center"/>
          </w:tcPr>
          <w:p w14:paraId="3F0B9827"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54AFFF00" w14:textId="77777777" w:rsidTr="008E27A4">
        <w:trPr>
          <w:trHeight w:hRule="exact" w:val="403"/>
        </w:trPr>
        <w:tc>
          <w:tcPr>
            <w:tcW w:w="10800" w:type="dxa"/>
            <w:gridSpan w:val="8"/>
            <w:vAlign w:val="center"/>
          </w:tcPr>
          <w:p w14:paraId="2C79B8B7"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4B3FEF7" w14:textId="77777777" w:rsidTr="008E27A4">
        <w:trPr>
          <w:trHeight w:hRule="exact" w:val="403"/>
        </w:trPr>
        <w:tc>
          <w:tcPr>
            <w:tcW w:w="10800" w:type="dxa"/>
            <w:gridSpan w:val="8"/>
            <w:vAlign w:val="center"/>
          </w:tcPr>
          <w:p w14:paraId="7ED67784"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70F34545" w14:textId="77777777" w:rsidTr="008E27A4">
        <w:trPr>
          <w:trHeight w:hRule="exact" w:val="403"/>
        </w:trPr>
        <w:tc>
          <w:tcPr>
            <w:tcW w:w="10800" w:type="dxa"/>
            <w:gridSpan w:val="8"/>
            <w:vAlign w:val="center"/>
          </w:tcPr>
          <w:p w14:paraId="0848EE86"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2DAD2DF8" w14:textId="77777777" w:rsidTr="008E27A4">
        <w:trPr>
          <w:trHeight w:hRule="exact" w:val="403"/>
        </w:trPr>
        <w:tc>
          <w:tcPr>
            <w:tcW w:w="10800" w:type="dxa"/>
            <w:gridSpan w:val="8"/>
            <w:vAlign w:val="center"/>
          </w:tcPr>
          <w:p w14:paraId="3FB569EB"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1E27B4D" w14:textId="77777777" w:rsidTr="008E27A4">
        <w:trPr>
          <w:trHeight w:hRule="exact" w:val="403"/>
        </w:trPr>
        <w:tc>
          <w:tcPr>
            <w:tcW w:w="10800" w:type="dxa"/>
            <w:gridSpan w:val="8"/>
            <w:vAlign w:val="center"/>
          </w:tcPr>
          <w:p w14:paraId="67C95583"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430C032" w14:textId="77777777" w:rsidTr="008E27A4">
        <w:trPr>
          <w:trHeight w:hRule="exact" w:val="588"/>
        </w:trPr>
        <w:tc>
          <w:tcPr>
            <w:tcW w:w="10800" w:type="dxa"/>
            <w:gridSpan w:val="8"/>
            <w:vAlign w:val="center"/>
          </w:tcPr>
          <w:p w14:paraId="58A10459"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Performance for Materials</w:t>
            </w:r>
          </w:p>
        </w:tc>
      </w:tr>
      <w:tr w:rsidR="008E27A4" w:rsidRPr="008E27A4" w14:paraId="0D23FC4C" w14:textId="77777777" w:rsidTr="008E27A4">
        <w:trPr>
          <w:trHeight w:hRule="exact" w:val="403"/>
        </w:trPr>
        <w:tc>
          <w:tcPr>
            <w:tcW w:w="1843" w:type="dxa"/>
            <w:vAlign w:val="center"/>
          </w:tcPr>
          <w:p w14:paraId="4D4A0D4A"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Wall coverings</w:t>
            </w:r>
          </w:p>
        </w:tc>
        <w:tc>
          <w:tcPr>
            <w:tcW w:w="8957" w:type="dxa"/>
            <w:gridSpan w:val="7"/>
            <w:shd w:val="clear" w:color="auto" w:fill="auto"/>
            <w:vAlign w:val="center"/>
          </w:tcPr>
          <w:p w14:paraId="2CECA288"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6E4200BF" w14:textId="77777777" w:rsidTr="008E27A4">
        <w:trPr>
          <w:trHeight w:hRule="exact" w:val="403"/>
        </w:trPr>
        <w:tc>
          <w:tcPr>
            <w:tcW w:w="10800" w:type="dxa"/>
            <w:gridSpan w:val="8"/>
            <w:vAlign w:val="center"/>
          </w:tcPr>
          <w:p w14:paraId="3892AEA0"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4A2DBC6E" w14:textId="77777777" w:rsidTr="008E27A4">
        <w:trPr>
          <w:trHeight w:hRule="exact" w:val="403"/>
        </w:trPr>
        <w:tc>
          <w:tcPr>
            <w:tcW w:w="1843" w:type="dxa"/>
            <w:vAlign w:val="center"/>
          </w:tcPr>
          <w:p w14:paraId="75238A4E"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Floor coverings</w:t>
            </w:r>
          </w:p>
        </w:tc>
        <w:tc>
          <w:tcPr>
            <w:tcW w:w="8957" w:type="dxa"/>
            <w:gridSpan w:val="7"/>
            <w:shd w:val="clear" w:color="auto" w:fill="auto"/>
            <w:vAlign w:val="center"/>
          </w:tcPr>
          <w:p w14:paraId="6F7DDA54"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15260726" w14:textId="77777777" w:rsidTr="008E27A4">
        <w:trPr>
          <w:trHeight w:hRule="exact" w:val="403"/>
        </w:trPr>
        <w:tc>
          <w:tcPr>
            <w:tcW w:w="10800" w:type="dxa"/>
            <w:gridSpan w:val="8"/>
            <w:vAlign w:val="center"/>
          </w:tcPr>
          <w:p w14:paraId="57A2A1CD"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7353E20F" w14:textId="77777777" w:rsidTr="008E27A4">
        <w:trPr>
          <w:trHeight w:hRule="exact" w:val="403"/>
        </w:trPr>
        <w:tc>
          <w:tcPr>
            <w:tcW w:w="1843" w:type="dxa"/>
            <w:vAlign w:val="center"/>
          </w:tcPr>
          <w:p w14:paraId="6EECEFD4"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Shower Walls/Doors</w:t>
            </w:r>
          </w:p>
        </w:tc>
        <w:tc>
          <w:tcPr>
            <w:tcW w:w="8957" w:type="dxa"/>
            <w:gridSpan w:val="7"/>
            <w:shd w:val="clear" w:color="auto" w:fill="auto"/>
            <w:vAlign w:val="center"/>
          </w:tcPr>
          <w:p w14:paraId="12B98C9B"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49AC656A" w14:textId="77777777" w:rsidTr="008E27A4">
        <w:trPr>
          <w:trHeight w:hRule="exact" w:val="403"/>
        </w:trPr>
        <w:tc>
          <w:tcPr>
            <w:tcW w:w="10800" w:type="dxa"/>
            <w:gridSpan w:val="8"/>
            <w:vAlign w:val="center"/>
          </w:tcPr>
          <w:p w14:paraId="74144BC9"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70071838" w14:textId="77777777" w:rsidTr="008E27A4">
        <w:trPr>
          <w:trHeight w:hRule="exact" w:val="403"/>
        </w:trPr>
        <w:tc>
          <w:tcPr>
            <w:tcW w:w="1843" w:type="dxa"/>
            <w:vAlign w:val="center"/>
          </w:tcPr>
          <w:p w14:paraId="75BB7609"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Bath</w:t>
            </w:r>
          </w:p>
        </w:tc>
        <w:tc>
          <w:tcPr>
            <w:tcW w:w="8957" w:type="dxa"/>
            <w:gridSpan w:val="7"/>
            <w:shd w:val="clear" w:color="auto" w:fill="auto"/>
            <w:vAlign w:val="center"/>
          </w:tcPr>
          <w:p w14:paraId="33AC3201"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465CE18" w14:textId="77777777" w:rsidTr="008E27A4">
        <w:trPr>
          <w:trHeight w:hRule="exact" w:val="403"/>
        </w:trPr>
        <w:tc>
          <w:tcPr>
            <w:tcW w:w="10800" w:type="dxa"/>
            <w:gridSpan w:val="8"/>
            <w:vAlign w:val="center"/>
          </w:tcPr>
          <w:p w14:paraId="5B38FD99"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610E1E01" w14:textId="77777777" w:rsidTr="008E27A4">
        <w:trPr>
          <w:trHeight w:hRule="exact" w:val="403"/>
        </w:trPr>
        <w:tc>
          <w:tcPr>
            <w:tcW w:w="1843" w:type="dxa"/>
            <w:vAlign w:val="center"/>
          </w:tcPr>
          <w:p w14:paraId="40A03DB2"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Cabinetry</w:t>
            </w:r>
          </w:p>
        </w:tc>
        <w:tc>
          <w:tcPr>
            <w:tcW w:w="8957" w:type="dxa"/>
            <w:gridSpan w:val="7"/>
            <w:shd w:val="clear" w:color="auto" w:fill="auto"/>
            <w:vAlign w:val="center"/>
          </w:tcPr>
          <w:p w14:paraId="5E6B9A5F"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60A717F0" w14:textId="77777777" w:rsidTr="008E27A4">
        <w:trPr>
          <w:trHeight w:hRule="exact" w:val="403"/>
        </w:trPr>
        <w:tc>
          <w:tcPr>
            <w:tcW w:w="10800" w:type="dxa"/>
            <w:gridSpan w:val="8"/>
            <w:vAlign w:val="center"/>
          </w:tcPr>
          <w:p w14:paraId="75A1F0FD"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24A62412" w14:textId="77777777" w:rsidTr="008E27A4">
        <w:trPr>
          <w:trHeight w:hRule="exact" w:val="403"/>
        </w:trPr>
        <w:tc>
          <w:tcPr>
            <w:tcW w:w="1843" w:type="dxa"/>
            <w:vAlign w:val="center"/>
          </w:tcPr>
          <w:p w14:paraId="054E401C"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Tapware</w:t>
            </w:r>
          </w:p>
        </w:tc>
        <w:tc>
          <w:tcPr>
            <w:tcW w:w="8957" w:type="dxa"/>
            <w:gridSpan w:val="7"/>
            <w:shd w:val="clear" w:color="auto" w:fill="auto"/>
            <w:vAlign w:val="center"/>
          </w:tcPr>
          <w:p w14:paraId="25FE378F"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59E884F" w14:textId="77777777" w:rsidTr="008E27A4">
        <w:trPr>
          <w:trHeight w:hRule="exact" w:val="403"/>
        </w:trPr>
        <w:tc>
          <w:tcPr>
            <w:tcW w:w="10800" w:type="dxa"/>
            <w:gridSpan w:val="8"/>
            <w:vAlign w:val="center"/>
          </w:tcPr>
          <w:p w14:paraId="14C28615"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1FD8FA60" w14:textId="77777777" w:rsidTr="008E27A4">
        <w:trPr>
          <w:trHeight w:hRule="exact" w:val="403"/>
        </w:trPr>
        <w:tc>
          <w:tcPr>
            <w:tcW w:w="1843" w:type="dxa"/>
            <w:vAlign w:val="center"/>
          </w:tcPr>
          <w:p w14:paraId="2DDFE66A"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Feature</w:t>
            </w:r>
          </w:p>
        </w:tc>
        <w:tc>
          <w:tcPr>
            <w:tcW w:w="8957" w:type="dxa"/>
            <w:gridSpan w:val="7"/>
            <w:shd w:val="clear" w:color="auto" w:fill="auto"/>
            <w:vAlign w:val="center"/>
          </w:tcPr>
          <w:p w14:paraId="01972E54"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2151702" w14:textId="77777777" w:rsidTr="008E27A4">
        <w:trPr>
          <w:trHeight w:hRule="exact" w:val="403"/>
        </w:trPr>
        <w:tc>
          <w:tcPr>
            <w:tcW w:w="10800" w:type="dxa"/>
            <w:gridSpan w:val="8"/>
            <w:vAlign w:val="center"/>
          </w:tcPr>
          <w:p w14:paraId="6209EEA5"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9A85F94" w14:textId="77777777" w:rsidTr="008E27A4">
        <w:trPr>
          <w:trHeight w:hRule="exact" w:val="2006"/>
        </w:trPr>
        <w:tc>
          <w:tcPr>
            <w:tcW w:w="10800" w:type="dxa"/>
            <w:gridSpan w:val="8"/>
            <w:vAlign w:val="center"/>
          </w:tcPr>
          <w:p w14:paraId="6E206876"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999999"/>
                <w:sz w:val="22"/>
                <w:lang w:val="en-US"/>
              </w:rPr>
            </w:pPr>
            <w:r w:rsidRPr="008E27A4">
              <w:rPr>
                <w:rFonts w:ascii="Arial" w:eastAsia="Times New Roman" w:hAnsi="Arial" w:cs="Times New Roman"/>
                <w:b/>
                <w:color w:val="999999"/>
                <w:sz w:val="22"/>
                <w:lang w:val="en-US"/>
              </w:rPr>
              <w:t>Colour Scheme</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2899"/>
              <w:gridCol w:w="1231"/>
              <w:gridCol w:w="1232"/>
              <w:gridCol w:w="1232"/>
              <w:gridCol w:w="1232"/>
              <w:gridCol w:w="1244"/>
            </w:tblGrid>
            <w:tr w:rsidR="008E27A4" w:rsidRPr="008E27A4" w14:paraId="04EC6E49" w14:textId="77777777" w:rsidTr="008E27A4">
              <w:trPr>
                <w:trHeight w:hRule="exact" w:val="333"/>
              </w:trPr>
              <w:tc>
                <w:tcPr>
                  <w:tcW w:w="3456" w:type="dxa"/>
                  <w:vAlign w:val="center"/>
                </w:tcPr>
                <w:p w14:paraId="6C5474AB"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7F0CC36C"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Warm</w:t>
                  </w:r>
                </w:p>
              </w:tc>
              <w:tc>
                <w:tcPr>
                  <w:tcW w:w="1466" w:type="dxa"/>
                  <w:shd w:val="clear" w:color="auto" w:fill="auto"/>
                  <w:vAlign w:val="center"/>
                </w:tcPr>
                <w:p w14:paraId="27B1F774"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Cool</w:t>
                  </w:r>
                </w:p>
              </w:tc>
              <w:tc>
                <w:tcPr>
                  <w:tcW w:w="1466" w:type="dxa"/>
                  <w:shd w:val="clear" w:color="auto" w:fill="auto"/>
                  <w:vAlign w:val="center"/>
                </w:tcPr>
                <w:p w14:paraId="716EE24C"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Neutral</w:t>
                  </w:r>
                </w:p>
              </w:tc>
              <w:tc>
                <w:tcPr>
                  <w:tcW w:w="1466" w:type="dxa"/>
                  <w:shd w:val="clear" w:color="auto" w:fill="auto"/>
                  <w:vAlign w:val="center"/>
                </w:tcPr>
                <w:p w14:paraId="45EC708D"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Bright</w:t>
                  </w:r>
                </w:p>
              </w:tc>
              <w:tc>
                <w:tcPr>
                  <w:tcW w:w="1481" w:type="dxa"/>
                  <w:shd w:val="clear" w:color="auto" w:fill="auto"/>
                  <w:vAlign w:val="center"/>
                </w:tcPr>
                <w:p w14:paraId="1AA69D47"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8E27A4" w:rsidRPr="008E27A4" w14:paraId="3A48FEE4" w14:textId="77777777" w:rsidTr="008E27A4">
              <w:trPr>
                <w:trHeight w:hRule="exact" w:val="288"/>
              </w:trPr>
              <w:tc>
                <w:tcPr>
                  <w:tcW w:w="3456" w:type="dxa"/>
                  <w:vAlign w:val="center"/>
                </w:tcPr>
                <w:p w14:paraId="7D4F908D"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Colours</w:t>
                  </w:r>
                </w:p>
              </w:tc>
              <w:tc>
                <w:tcPr>
                  <w:tcW w:w="1465" w:type="dxa"/>
                  <w:shd w:val="clear" w:color="auto" w:fill="auto"/>
                  <w:vAlign w:val="center"/>
                </w:tcPr>
                <w:p w14:paraId="70696D9A"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79E9ADE"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AA7FC1C"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97F8042"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0B6845C3"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1C5DEE2E" w14:textId="77777777" w:rsidTr="008E27A4">
              <w:trPr>
                <w:trHeight w:hRule="exact" w:val="288"/>
              </w:trPr>
              <w:tc>
                <w:tcPr>
                  <w:tcW w:w="10800" w:type="dxa"/>
                  <w:gridSpan w:val="6"/>
                  <w:vAlign w:val="center"/>
                </w:tcPr>
                <w:p w14:paraId="1D673B62"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p>
              </w:tc>
            </w:tr>
          </w:tbl>
          <w:p w14:paraId="5A870A70"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6A8E5866" w14:textId="77777777" w:rsidTr="008E27A4">
        <w:trPr>
          <w:trHeight w:hRule="exact" w:val="974"/>
        </w:trPr>
        <w:tc>
          <w:tcPr>
            <w:tcW w:w="10800" w:type="dxa"/>
            <w:gridSpan w:val="8"/>
            <w:vAlign w:val="center"/>
          </w:tcPr>
          <w:p w14:paraId="1B677208"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999999"/>
                <w:sz w:val="22"/>
                <w:lang w:val="en-US"/>
              </w:rPr>
            </w:pPr>
            <w:r w:rsidRPr="008E27A4">
              <w:rPr>
                <w:rFonts w:ascii="Arial" w:eastAsia="Times New Roman" w:hAnsi="Arial" w:cs="Times New Roman"/>
                <w:b/>
                <w:color w:val="999999"/>
                <w:sz w:val="22"/>
                <w:lang w:val="en-US"/>
              </w:rPr>
              <w:t>Cabinetry Hardware Preferences</w:t>
            </w:r>
          </w:p>
        </w:tc>
      </w:tr>
      <w:tr w:rsidR="008E27A4" w:rsidRPr="008E27A4" w14:paraId="44F84A38" w14:textId="77777777" w:rsidTr="008E27A4">
        <w:trPr>
          <w:trHeight w:hRule="exact" w:val="288"/>
        </w:trPr>
        <w:tc>
          <w:tcPr>
            <w:tcW w:w="3456" w:type="dxa"/>
            <w:gridSpan w:val="2"/>
            <w:vAlign w:val="center"/>
          </w:tcPr>
          <w:p w14:paraId="71E2236F"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Drawers</w:t>
            </w:r>
          </w:p>
        </w:tc>
        <w:tc>
          <w:tcPr>
            <w:tcW w:w="1465" w:type="dxa"/>
            <w:shd w:val="clear" w:color="auto" w:fill="auto"/>
            <w:vAlign w:val="center"/>
          </w:tcPr>
          <w:p w14:paraId="0B764620"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Timber</w:t>
            </w:r>
          </w:p>
        </w:tc>
        <w:tc>
          <w:tcPr>
            <w:tcW w:w="1466" w:type="dxa"/>
            <w:gridSpan w:val="2"/>
            <w:shd w:val="clear" w:color="auto" w:fill="auto"/>
            <w:vAlign w:val="center"/>
          </w:tcPr>
          <w:p w14:paraId="536CE336"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Metal</w:t>
            </w:r>
          </w:p>
        </w:tc>
        <w:tc>
          <w:tcPr>
            <w:tcW w:w="1466" w:type="dxa"/>
            <w:shd w:val="clear" w:color="auto" w:fill="auto"/>
            <w:vAlign w:val="center"/>
          </w:tcPr>
          <w:p w14:paraId="13556131"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Double Profile</w:t>
            </w:r>
          </w:p>
        </w:tc>
        <w:tc>
          <w:tcPr>
            <w:tcW w:w="1466" w:type="dxa"/>
            <w:shd w:val="clear" w:color="auto" w:fill="auto"/>
            <w:vAlign w:val="center"/>
          </w:tcPr>
          <w:p w14:paraId="4D7E4EB8"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Push to open</w:t>
            </w:r>
          </w:p>
        </w:tc>
        <w:tc>
          <w:tcPr>
            <w:tcW w:w="1481" w:type="dxa"/>
            <w:shd w:val="clear" w:color="auto" w:fill="auto"/>
            <w:vAlign w:val="center"/>
          </w:tcPr>
          <w:p w14:paraId="019ED259"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Electronic</w:t>
            </w:r>
          </w:p>
        </w:tc>
      </w:tr>
      <w:tr w:rsidR="008E27A4" w:rsidRPr="008E27A4" w14:paraId="6FF374E9" w14:textId="77777777" w:rsidTr="008E27A4">
        <w:trPr>
          <w:trHeight w:hRule="exact" w:val="288"/>
        </w:trPr>
        <w:tc>
          <w:tcPr>
            <w:tcW w:w="3456" w:type="dxa"/>
            <w:gridSpan w:val="2"/>
            <w:vAlign w:val="center"/>
          </w:tcPr>
          <w:p w14:paraId="04440E6E"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41EA46DC"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53AD48E7"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9D29DBC"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FFA0AA3"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16770B26"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47BF4522" w14:textId="77777777" w:rsidTr="008E27A4">
        <w:trPr>
          <w:trHeight w:hRule="exact" w:val="435"/>
        </w:trPr>
        <w:tc>
          <w:tcPr>
            <w:tcW w:w="10800" w:type="dxa"/>
            <w:gridSpan w:val="8"/>
            <w:vAlign w:val="center"/>
          </w:tcPr>
          <w:p w14:paraId="69D9131E"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8E27A4" w:rsidRPr="008E27A4" w14:paraId="6F7AC743" w14:textId="77777777" w:rsidTr="008E27A4">
        <w:trPr>
          <w:trHeight w:hRule="exact" w:val="288"/>
        </w:trPr>
        <w:tc>
          <w:tcPr>
            <w:tcW w:w="3456" w:type="dxa"/>
            <w:gridSpan w:val="2"/>
            <w:vAlign w:val="center"/>
          </w:tcPr>
          <w:p w14:paraId="0FCBFE06"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Doors</w:t>
            </w:r>
          </w:p>
        </w:tc>
        <w:tc>
          <w:tcPr>
            <w:tcW w:w="1506" w:type="dxa"/>
            <w:gridSpan w:val="2"/>
            <w:shd w:val="clear" w:color="auto" w:fill="auto"/>
            <w:vAlign w:val="center"/>
          </w:tcPr>
          <w:p w14:paraId="1FDCE966"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425" w:type="dxa"/>
            <w:shd w:val="clear" w:color="auto" w:fill="auto"/>
            <w:vAlign w:val="center"/>
          </w:tcPr>
          <w:p w14:paraId="78F2B0E3"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466" w:type="dxa"/>
            <w:shd w:val="clear" w:color="auto" w:fill="auto"/>
            <w:vAlign w:val="center"/>
          </w:tcPr>
          <w:p w14:paraId="1178F592"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165Opening</w:t>
            </w:r>
          </w:p>
        </w:tc>
        <w:tc>
          <w:tcPr>
            <w:tcW w:w="1466" w:type="dxa"/>
            <w:shd w:val="clear" w:color="auto" w:fill="auto"/>
            <w:vAlign w:val="center"/>
          </w:tcPr>
          <w:p w14:paraId="68719450"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481" w:type="dxa"/>
            <w:shd w:val="clear" w:color="auto" w:fill="auto"/>
            <w:vAlign w:val="center"/>
          </w:tcPr>
          <w:p w14:paraId="6853BCB1"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8E27A4" w:rsidRPr="008E27A4" w14:paraId="7380FCCD" w14:textId="77777777" w:rsidTr="008E27A4">
        <w:trPr>
          <w:trHeight w:hRule="exact" w:val="288"/>
        </w:trPr>
        <w:tc>
          <w:tcPr>
            <w:tcW w:w="3456" w:type="dxa"/>
            <w:gridSpan w:val="2"/>
            <w:vAlign w:val="center"/>
          </w:tcPr>
          <w:p w14:paraId="543B43EF"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00AA0590"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15A421B5"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4ADDFAA"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2D6A69F8"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66700BC9"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645FE164" w14:textId="77777777" w:rsidTr="008E27A4">
        <w:trPr>
          <w:trHeight w:hRule="exact" w:val="403"/>
        </w:trPr>
        <w:tc>
          <w:tcPr>
            <w:tcW w:w="10800" w:type="dxa"/>
            <w:gridSpan w:val="8"/>
            <w:vAlign w:val="center"/>
          </w:tcPr>
          <w:p w14:paraId="366F3C0F"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8E27A4" w:rsidRPr="008E27A4" w14:paraId="4C999037" w14:textId="77777777" w:rsidTr="008E27A4">
        <w:trPr>
          <w:trHeight w:hRule="exact" w:val="288"/>
        </w:trPr>
        <w:tc>
          <w:tcPr>
            <w:tcW w:w="3456" w:type="dxa"/>
            <w:gridSpan w:val="2"/>
            <w:vAlign w:val="center"/>
          </w:tcPr>
          <w:tbl>
            <w:tblPr>
              <w:tblW w:w="10773" w:type="dxa"/>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83"/>
              <w:gridCol w:w="472"/>
              <w:gridCol w:w="476"/>
              <w:gridCol w:w="473"/>
              <w:gridCol w:w="1607"/>
              <w:gridCol w:w="6662"/>
            </w:tblGrid>
            <w:tr w:rsidR="008E27A4" w:rsidRPr="008E27A4" w14:paraId="7FAC3B7F" w14:textId="77777777" w:rsidTr="008E27A4">
              <w:trPr>
                <w:trHeight w:hRule="exact" w:val="288"/>
              </w:trPr>
              <w:tc>
                <w:tcPr>
                  <w:tcW w:w="4111" w:type="dxa"/>
                  <w:gridSpan w:val="5"/>
                  <w:vAlign w:val="center"/>
                </w:tcPr>
                <w:p w14:paraId="4D56A047" w14:textId="77777777" w:rsidR="008E27A4" w:rsidRPr="008E27A4" w:rsidRDefault="008E27A4" w:rsidP="008E27A4">
                  <w:pPr>
                    <w:tabs>
                      <w:tab w:val="clear" w:pos="284"/>
                    </w:tabs>
                    <w:spacing w:before="40" w:after="0" w:line="240" w:lineRule="auto"/>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Lift up</w:t>
                  </w:r>
                </w:p>
              </w:tc>
              <w:tc>
                <w:tcPr>
                  <w:tcW w:w="6662" w:type="dxa"/>
                  <w:shd w:val="clear" w:color="auto" w:fill="auto"/>
                  <w:vAlign w:val="center"/>
                </w:tcPr>
                <w:p w14:paraId="0F4FB3AA"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t>Touch to open</w:t>
                  </w:r>
                </w:p>
              </w:tc>
            </w:tr>
            <w:tr w:rsidR="008E27A4" w:rsidRPr="008E27A4" w14:paraId="58CC2CAA" w14:textId="77777777" w:rsidTr="008E27A4">
              <w:trPr>
                <w:trHeight w:hRule="exact" w:val="288"/>
              </w:trPr>
              <w:tc>
                <w:tcPr>
                  <w:tcW w:w="1083" w:type="dxa"/>
                  <w:vAlign w:val="center"/>
                </w:tcPr>
                <w:p w14:paraId="0D7386ED"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472" w:type="dxa"/>
                  <w:shd w:val="clear" w:color="auto" w:fill="auto"/>
                  <w:vAlign w:val="center"/>
                </w:tcPr>
                <w:p w14:paraId="240BFB74"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476" w:type="dxa"/>
                  <w:shd w:val="clear" w:color="auto" w:fill="auto"/>
                  <w:vAlign w:val="center"/>
                </w:tcPr>
                <w:p w14:paraId="7ABA644F"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473" w:type="dxa"/>
                  <w:shd w:val="clear" w:color="auto" w:fill="auto"/>
                  <w:vAlign w:val="center"/>
                </w:tcPr>
                <w:p w14:paraId="5BA71C5D"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607" w:type="dxa"/>
                  <w:shd w:val="clear" w:color="auto" w:fill="auto"/>
                  <w:vAlign w:val="center"/>
                </w:tcPr>
                <w:p w14:paraId="34F80AC1"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6662" w:type="dxa"/>
                  <w:shd w:val="clear" w:color="auto" w:fill="auto"/>
                  <w:vAlign w:val="center"/>
                </w:tcPr>
                <w:p w14:paraId="2AC16854"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73C47460" w14:textId="77777777" w:rsidTr="008E27A4">
              <w:trPr>
                <w:trHeight w:hRule="exact" w:val="403"/>
              </w:trPr>
              <w:tc>
                <w:tcPr>
                  <w:tcW w:w="10773" w:type="dxa"/>
                  <w:gridSpan w:val="6"/>
                  <w:vAlign w:val="center"/>
                </w:tcPr>
                <w:p w14:paraId="2BDA60E8"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bl>
          <w:p w14:paraId="52B18DBF"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0097B06F"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466" w:type="dxa"/>
            <w:gridSpan w:val="2"/>
            <w:shd w:val="clear" w:color="auto" w:fill="auto"/>
            <w:vAlign w:val="center"/>
          </w:tcPr>
          <w:p w14:paraId="56582FD8"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Single</w:t>
            </w:r>
          </w:p>
        </w:tc>
        <w:tc>
          <w:tcPr>
            <w:tcW w:w="1466" w:type="dxa"/>
            <w:shd w:val="clear" w:color="auto" w:fill="auto"/>
            <w:vAlign w:val="center"/>
          </w:tcPr>
          <w:p w14:paraId="1030610B"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Double</w:t>
            </w:r>
          </w:p>
        </w:tc>
        <w:tc>
          <w:tcPr>
            <w:tcW w:w="1466" w:type="dxa"/>
            <w:shd w:val="clear" w:color="auto" w:fill="auto"/>
            <w:vAlign w:val="center"/>
          </w:tcPr>
          <w:p w14:paraId="2B078D55"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481" w:type="dxa"/>
            <w:shd w:val="clear" w:color="auto" w:fill="auto"/>
            <w:vAlign w:val="center"/>
          </w:tcPr>
          <w:p w14:paraId="5BC5C168"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8E27A4" w:rsidRPr="008E27A4" w14:paraId="5E63F37F" w14:textId="77777777" w:rsidTr="008E27A4">
        <w:trPr>
          <w:trHeight w:hRule="exact" w:val="288"/>
        </w:trPr>
        <w:tc>
          <w:tcPr>
            <w:tcW w:w="3456" w:type="dxa"/>
            <w:gridSpan w:val="2"/>
            <w:vAlign w:val="center"/>
          </w:tcPr>
          <w:p w14:paraId="3A3E7B3A"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0A0A3378"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44653C70"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7ACC7737"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10673B7"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3F91FB56"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697A5D89" w14:textId="77777777" w:rsidTr="008E27A4">
        <w:trPr>
          <w:trHeight w:hRule="exact" w:val="403"/>
        </w:trPr>
        <w:tc>
          <w:tcPr>
            <w:tcW w:w="10800" w:type="dxa"/>
            <w:gridSpan w:val="8"/>
            <w:vAlign w:val="center"/>
          </w:tcPr>
          <w:p w14:paraId="3B814680"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8E27A4" w:rsidRPr="008E27A4" w14:paraId="4A4EE017" w14:textId="77777777" w:rsidTr="008E27A4">
        <w:trPr>
          <w:trHeight w:hRule="exact" w:val="288"/>
        </w:trPr>
        <w:tc>
          <w:tcPr>
            <w:tcW w:w="3456" w:type="dxa"/>
            <w:gridSpan w:val="2"/>
            <w:vAlign w:val="center"/>
          </w:tcPr>
          <w:p w14:paraId="16634416"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Linen Cabinetry</w:t>
            </w:r>
          </w:p>
        </w:tc>
        <w:tc>
          <w:tcPr>
            <w:tcW w:w="1465" w:type="dxa"/>
            <w:shd w:val="clear" w:color="auto" w:fill="auto"/>
            <w:vAlign w:val="center"/>
          </w:tcPr>
          <w:p w14:paraId="7937C85F"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466" w:type="dxa"/>
            <w:gridSpan w:val="2"/>
            <w:shd w:val="clear" w:color="auto" w:fill="auto"/>
            <w:vAlign w:val="center"/>
          </w:tcPr>
          <w:p w14:paraId="6C0ED02E"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466" w:type="dxa"/>
            <w:shd w:val="clear" w:color="auto" w:fill="auto"/>
            <w:vAlign w:val="center"/>
          </w:tcPr>
          <w:p w14:paraId="0F5575AA"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Pull Out</w:t>
            </w:r>
          </w:p>
        </w:tc>
        <w:tc>
          <w:tcPr>
            <w:tcW w:w="1466" w:type="dxa"/>
            <w:shd w:val="clear" w:color="auto" w:fill="auto"/>
            <w:vAlign w:val="center"/>
          </w:tcPr>
          <w:p w14:paraId="5C8FC576"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481" w:type="dxa"/>
            <w:shd w:val="clear" w:color="auto" w:fill="auto"/>
            <w:vAlign w:val="center"/>
          </w:tcPr>
          <w:p w14:paraId="12971D61"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8E27A4" w:rsidRPr="008E27A4" w14:paraId="2177A35A" w14:textId="77777777" w:rsidTr="008E27A4">
        <w:trPr>
          <w:trHeight w:hRule="exact" w:val="288"/>
        </w:trPr>
        <w:tc>
          <w:tcPr>
            <w:tcW w:w="3456" w:type="dxa"/>
            <w:gridSpan w:val="2"/>
            <w:vAlign w:val="center"/>
          </w:tcPr>
          <w:p w14:paraId="4EF7A1A1"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0D007E13"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66F1578C"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3B87BFC"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6779627D"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36C43D7D"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114FAE61" w14:textId="77777777" w:rsidTr="008E27A4">
        <w:trPr>
          <w:trHeight w:hRule="exact" w:val="403"/>
        </w:trPr>
        <w:tc>
          <w:tcPr>
            <w:tcW w:w="10800" w:type="dxa"/>
            <w:gridSpan w:val="8"/>
            <w:vAlign w:val="center"/>
          </w:tcPr>
          <w:p w14:paraId="05C27D5B"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lastRenderedPageBreak/>
              <w:t>Comments:</w:t>
            </w:r>
          </w:p>
        </w:tc>
      </w:tr>
      <w:tr w:rsidR="008E27A4" w:rsidRPr="008E27A4" w14:paraId="3D145B7B" w14:textId="77777777" w:rsidTr="008E27A4">
        <w:trPr>
          <w:trHeight w:hRule="exact" w:val="403"/>
        </w:trPr>
        <w:tc>
          <w:tcPr>
            <w:tcW w:w="10800" w:type="dxa"/>
            <w:gridSpan w:val="8"/>
            <w:vAlign w:val="center"/>
          </w:tcPr>
          <w:p w14:paraId="38E17A0F"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783F250B" w14:textId="77777777" w:rsidTr="008E27A4">
        <w:trPr>
          <w:trHeight w:hRule="exact" w:val="403"/>
        </w:trPr>
        <w:tc>
          <w:tcPr>
            <w:tcW w:w="10800" w:type="dxa"/>
            <w:gridSpan w:val="8"/>
            <w:vAlign w:val="center"/>
          </w:tcPr>
          <w:p w14:paraId="510642D7"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CD92954" w14:textId="77777777" w:rsidTr="008E27A4">
        <w:trPr>
          <w:trHeight w:hRule="exact" w:val="403"/>
        </w:trPr>
        <w:tc>
          <w:tcPr>
            <w:tcW w:w="10800" w:type="dxa"/>
            <w:gridSpan w:val="8"/>
            <w:vAlign w:val="center"/>
          </w:tcPr>
          <w:p w14:paraId="297D0943"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6B9BABC5" w14:textId="77777777" w:rsidTr="008E27A4">
        <w:trPr>
          <w:trHeight w:hRule="exact" w:val="403"/>
        </w:trPr>
        <w:tc>
          <w:tcPr>
            <w:tcW w:w="10800" w:type="dxa"/>
            <w:gridSpan w:val="8"/>
            <w:vAlign w:val="center"/>
          </w:tcPr>
          <w:p w14:paraId="72135B1F"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4734FDF0" w14:textId="77777777" w:rsidTr="008E27A4">
        <w:trPr>
          <w:trHeight w:hRule="exact" w:val="403"/>
        </w:trPr>
        <w:tc>
          <w:tcPr>
            <w:tcW w:w="10800" w:type="dxa"/>
            <w:gridSpan w:val="8"/>
            <w:vAlign w:val="center"/>
          </w:tcPr>
          <w:p w14:paraId="4E1999FA"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bl>
    <w:p w14:paraId="56FEAC2A"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Likes &amp; Dislikes</w:t>
      </w:r>
    </w:p>
    <w:tbl>
      <w:tblPr>
        <w:tblW w:w="8968" w:type="pct"/>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20"/>
        <w:gridCol w:w="1734"/>
        <w:gridCol w:w="411"/>
        <w:gridCol w:w="947"/>
        <w:gridCol w:w="466"/>
        <w:gridCol w:w="129"/>
        <w:gridCol w:w="466"/>
        <w:gridCol w:w="130"/>
        <w:gridCol w:w="130"/>
        <w:gridCol w:w="110"/>
        <w:gridCol w:w="109"/>
        <w:gridCol w:w="123"/>
        <w:gridCol w:w="8"/>
        <w:gridCol w:w="714"/>
        <w:gridCol w:w="64"/>
        <w:gridCol w:w="285"/>
        <w:gridCol w:w="130"/>
        <w:gridCol w:w="155"/>
        <w:gridCol w:w="79"/>
        <w:gridCol w:w="7"/>
        <w:gridCol w:w="357"/>
        <w:gridCol w:w="135"/>
        <w:gridCol w:w="95"/>
        <w:gridCol w:w="120"/>
        <w:gridCol w:w="126"/>
        <w:gridCol w:w="356"/>
        <w:gridCol w:w="6"/>
        <w:gridCol w:w="119"/>
        <w:gridCol w:w="358"/>
        <w:gridCol w:w="102"/>
        <w:gridCol w:w="8"/>
        <w:gridCol w:w="957"/>
        <w:gridCol w:w="6"/>
        <w:gridCol w:w="22"/>
        <w:gridCol w:w="7184"/>
      </w:tblGrid>
      <w:tr w:rsidR="008E27A4" w:rsidRPr="008E27A4" w14:paraId="45477327" w14:textId="77777777" w:rsidTr="00ED74C5">
        <w:trPr>
          <w:gridBefore w:val="1"/>
          <w:wBefore w:w="120" w:type="dxa"/>
          <w:trHeight w:val="373"/>
        </w:trPr>
        <w:tc>
          <w:tcPr>
            <w:tcW w:w="16148" w:type="dxa"/>
            <w:gridSpan w:val="34"/>
          </w:tcPr>
          <w:p w14:paraId="031FA82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Idears for new Bathroom</w:t>
            </w:r>
          </w:p>
          <w:p w14:paraId="7082419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color w:val="A6A6A6"/>
                <w:sz w:val="16"/>
                <w:szCs w:val="24"/>
                <w:lang w:val="en-US"/>
              </w:rPr>
            </w:pPr>
            <w:r w:rsidRPr="008E27A4">
              <w:rPr>
                <w:rFonts w:ascii="Arial" w:eastAsia="Times New Roman" w:hAnsi="Arial" w:cs="Times New Roman"/>
                <w:caps/>
                <w:color w:val="A6A6A6"/>
                <w:sz w:val="16"/>
                <w:szCs w:val="24"/>
                <w:lang w:val="en-US"/>
              </w:rPr>
              <w:t>(client should provide images where possible)</w:t>
            </w:r>
          </w:p>
          <w:p w14:paraId="501B603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w:t>
            </w:r>
          </w:p>
        </w:tc>
      </w:tr>
      <w:tr w:rsidR="008E27A4" w:rsidRPr="008E27A4" w14:paraId="70EDD074" w14:textId="77777777" w:rsidTr="00ED74C5">
        <w:trPr>
          <w:gridBefore w:val="1"/>
          <w:wBefore w:w="120" w:type="dxa"/>
          <w:trHeight w:val="393"/>
        </w:trPr>
        <w:tc>
          <w:tcPr>
            <w:tcW w:w="8942" w:type="dxa"/>
            <w:gridSpan w:val="32"/>
          </w:tcPr>
          <w:p w14:paraId="61197017"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7206" w:type="dxa"/>
            <w:gridSpan w:val="2"/>
          </w:tcPr>
          <w:p w14:paraId="27EE02CA" w14:textId="77777777" w:rsidR="008E27A4" w:rsidRPr="008E27A4" w:rsidRDefault="008E27A4" w:rsidP="008E27A4">
            <w:pPr>
              <w:tabs>
                <w:tab w:val="clear" w:pos="284"/>
              </w:tabs>
              <w:spacing w:before="40" w:after="0" w:line="240" w:lineRule="auto"/>
              <w:ind w:left="3" w:hanging="3"/>
              <w:rPr>
                <w:rFonts w:ascii="Arial" w:eastAsia="Times New Roman" w:hAnsi="Arial" w:cs="Times New Roman"/>
                <w:sz w:val="16"/>
                <w:szCs w:val="24"/>
                <w:lang w:val="en-US"/>
              </w:rPr>
            </w:pPr>
          </w:p>
        </w:tc>
      </w:tr>
      <w:tr w:rsidR="008E27A4" w:rsidRPr="008E27A4" w14:paraId="10A439F0" w14:textId="77777777" w:rsidTr="00ED74C5">
        <w:trPr>
          <w:gridBefore w:val="1"/>
          <w:wBefore w:w="120" w:type="dxa"/>
          <w:trHeight w:val="393"/>
        </w:trPr>
        <w:tc>
          <w:tcPr>
            <w:tcW w:w="8942" w:type="dxa"/>
            <w:gridSpan w:val="32"/>
          </w:tcPr>
          <w:p w14:paraId="6E62E082"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7206" w:type="dxa"/>
            <w:gridSpan w:val="2"/>
          </w:tcPr>
          <w:p w14:paraId="624BCA7E" w14:textId="77777777" w:rsidR="008E27A4" w:rsidRPr="008E27A4" w:rsidRDefault="008E27A4" w:rsidP="008E27A4">
            <w:pPr>
              <w:tabs>
                <w:tab w:val="clear" w:pos="284"/>
              </w:tabs>
              <w:spacing w:before="40" w:after="0" w:line="240" w:lineRule="auto"/>
              <w:ind w:left="3" w:hanging="3"/>
              <w:rPr>
                <w:rFonts w:ascii="Arial" w:eastAsia="Times New Roman" w:hAnsi="Arial" w:cs="Times New Roman"/>
                <w:sz w:val="16"/>
                <w:szCs w:val="24"/>
                <w:lang w:val="en-US"/>
              </w:rPr>
            </w:pPr>
          </w:p>
        </w:tc>
      </w:tr>
      <w:tr w:rsidR="008E27A4" w:rsidRPr="008E27A4" w14:paraId="0399E451" w14:textId="77777777" w:rsidTr="00ED74C5">
        <w:trPr>
          <w:gridBefore w:val="1"/>
          <w:wBefore w:w="120" w:type="dxa"/>
          <w:trHeight w:val="393"/>
        </w:trPr>
        <w:tc>
          <w:tcPr>
            <w:tcW w:w="8942" w:type="dxa"/>
            <w:gridSpan w:val="32"/>
          </w:tcPr>
          <w:p w14:paraId="074F70D3"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Desired overall look</w:t>
            </w:r>
          </w:p>
        </w:tc>
        <w:tc>
          <w:tcPr>
            <w:tcW w:w="7206" w:type="dxa"/>
            <w:gridSpan w:val="2"/>
          </w:tcPr>
          <w:p w14:paraId="0DA810D1" w14:textId="77777777" w:rsidR="008E27A4" w:rsidRPr="008E27A4" w:rsidRDefault="008E27A4" w:rsidP="008E27A4">
            <w:pPr>
              <w:tabs>
                <w:tab w:val="clear" w:pos="284"/>
              </w:tabs>
              <w:spacing w:before="40" w:after="0" w:line="240" w:lineRule="auto"/>
              <w:ind w:left="3" w:hanging="3"/>
              <w:rPr>
                <w:rFonts w:ascii="Arial" w:eastAsia="Times New Roman" w:hAnsi="Arial" w:cs="Times New Roman"/>
                <w:sz w:val="16"/>
                <w:szCs w:val="24"/>
                <w:lang w:val="en-US"/>
              </w:rPr>
            </w:pPr>
          </w:p>
        </w:tc>
      </w:tr>
      <w:tr w:rsidR="008E27A4" w:rsidRPr="008E27A4" w14:paraId="5F1E36F6" w14:textId="77777777" w:rsidTr="00ED74C5">
        <w:trPr>
          <w:gridBefore w:val="1"/>
          <w:wBefore w:w="120" w:type="dxa"/>
          <w:trHeight w:val="393"/>
        </w:trPr>
        <w:tc>
          <w:tcPr>
            <w:tcW w:w="8942" w:type="dxa"/>
            <w:gridSpan w:val="32"/>
          </w:tcPr>
          <w:p w14:paraId="41D8A85B"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7206" w:type="dxa"/>
            <w:gridSpan w:val="2"/>
          </w:tcPr>
          <w:p w14:paraId="2FBF75FD" w14:textId="77777777" w:rsidR="008E27A4" w:rsidRPr="008E27A4" w:rsidRDefault="008E27A4" w:rsidP="008E27A4">
            <w:pPr>
              <w:tabs>
                <w:tab w:val="clear" w:pos="284"/>
              </w:tabs>
              <w:spacing w:before="40" w:after="0" w:line="240" w:lineRule="auto"/>
              <w:ind w:left="3" w:hanging="3"/>
              <w:rPr>
                <w:rFonts w:ascii="Arial" w:eastAsia="Times New Roman" w:hAnsi="Arial" w:cs="Times New Roman"/>
                <w:sz w:val="16"/>
                <w:szCs w:val="24"/>
                <w:lang w:val="en-US"/>
              </w:rPr>
            </w:pPr>
          </w:p>
        </w:tc>
      </w:tr>
      <w:tr w:rsidR="008E27A4" w:rsidRPr="008E27A4" w14:paraId="22E0EE0B" w14:textId="77777777" w:rsidTr="00ED74C5">
        <w:trPr>
          <w:gridBefore w:val="1"/>
          <w:wBefore w:w="120" w:type="dxa"/>
          <w:trHeight w:val="393"/>
        </w:trPr>
        <w:tc>
          <w:tcPr>
            <w:tcW w:w="8942" w:type="dxa"/>
            <w:gridSpan w:val="32"/>
          </w:tcPr>
          <w:p w14:paraId="252F6338"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7206" w:type="dxa"/>
            <w:gridSpan w:val="2"/>
          </w:tcPr>
          <w:p w14:paraId="25FE2BBE" w14:textId="77777777" w:rsidR="008E27A4" w:rsidRPr="008E27A4" w:rsidRDefault="008E27A4" w:rsidP="008E27A4">
            <w:pPr>
              <w:tabs>
                <w:tab w:val="clear" w:pos="284"/>
              </w:tabs>
              <w:spacing w:before="40" w:after="0" w:line="240" w:lineRule="auto"/>
              <w:ind w:left="3" w:hanging="3"/>
              <w:rPr>
                <w:rFonts w:ascii="Arial" w:eastAsia="Times New Roman" w:hAnsi="Arial" w:cs="Times New Roman"/>
                <w:sz w:val="16"/>
                <w:szCs w:val="24"/>
                <w:lang w:val="en-US"/>
              </w:rPr>
            </w:pPr>
          </w:p>
        </w:tc>
      </w:tr>
      <w:tr w:rsidR="008E27A4" w:rsidRPr="008E27A4" w14:paraId="4E79A293" w14:textId="77777777" w:rsidTr="00ED74C5">
        <w:trPr>
          <w:gridBefore w:val="1"/>
          <w:wBefore w:w="120" w:type="dxa"/>
          <w:trHeight w:val="393"/>
        </w:trPr>
        <w:tc>
          <w:tcPr>
            <w:tcW w:w="8942" w:type="dxa"/>
            <w:gridSpan w:val="32"/>
          </w:tcPr>
          <w:p w14:paraId="2A18E38E"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7206" w:type="dxa"/>
            <w:gridSpan w:val="2"/>
          </w:tcPr>
          <w:p w14:paraId="17DE83F9" w14:textId="77777777" w:rsidR="008E27A4" w:rsidRPr="008E27A4" w:rsidRDefault="008E27A4" w:rsidP="008E27A4">
            <w:pPr>
              <w:tabs>
                <w:tab w:val="clear" w:pos="284"/>
              </w:tabs>
              <w:spacing w:before="40" w:after="0" w:line="240" w:lineRule="auto"/>
              <w:ind w:left="3" w:hanging="3"/>
              <w:rPr>
                <w:rFonts w:ascii="Arial" w:eastAsia="Times New Roman" w:hAnsi="Arial" w:cs="Times New Roman"/>
                <w:sz w:val="16"/>
                <w:szCs w:val="24"/>
                <w:lang w:val="en-US"/>
              </w:rPr>
            </w:pPr>
          </w:p>
        </w:tc>
      </w:tr>
      <w:tr w:rsidR="008E27A4" w:rsidRPr="008E27A4" w14:paraId="6E10D65F" w14:textId="77777777" w:rsidTr="00ED74C5">
        <w:trPr>
          <w:gridBefore w:val="1"/>
          <w:wBefore w:w="120" w:type="dxa"/>
          <w:trHeight w:val="393"/>
        </w:trPr>
        <w:tc>
          <w:tcPr>
            <w:tcW w:w="16148" w:type="dxa"/>
            <w:gridSpan w:val="34"/>
          </w:tcPr>
          <w:p w14:paraId="2B5EC74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Has anything been selected and/or purchased</w:t>
            </w:r>
          </w:p>
        </w:tc>
      </w:tr>
      <w:tr w:rsidR="008E27A4" w:rsidRPr="008E27A4" w14:paraId="27EE5077" w14:textId="77777777" w:rsidTr="00ED74C5">
        <w:trPr>
          <w:gridBefore w:val="1"/>
          <w:wBefore w:w="120" w:type="dxa"/>
          <w:trHeight w:val="393"/>
        </w:trPr>
        <w:tc>
          <w:tcPr>
            <w:tcW w:w="8942" w:type="dxa"/>
            <w:gridSpan w:val="32"/>
          </w:tcPr>
          <w:p w14:paraId="16FCEEF4" w14:textId="77777777" w:rsidR="008E27A4" w:rsidRPr="008E27A4" w:rsidRDefault="008E27A4" w:rsidP="008E27A4">
            <w:pPr>
              <w:tabs>
                <w:tab w:val="clear" w:pos="284"/>
                <w:tab w:val="left" w:pos="140"/>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ab/>
            </w:r>
          </w:p>
        </w:tc>
        <w:tc>
          <w:tcPr>
            <w:tcW w:w="7206" w:type="dxa"/>
            <w:gridSpan w:val="2"/>
          </w:tcPr>
          <w:p w14:paraId="0067C49C"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75C30204" w14:textId="77777777" w:rsidTr="00ED74C5">
        <w:trPr>
          <w:gridBefore w:val="1"/>
          <w:wBefore w:w="120" w:type="dxa"/>
          <w:trHeight w:val="393"/>
        </w:trPr>
        <w:tc>
          <w:tcPr>
            <w:tcW w:w="8942" w:type="dxa"/>
            <w:gridSpan w:val="32"/>
          </w:tcPr>
          <w:p w14:paraId="7C91BD1F"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7206" w:type="dxa"/>
            <w:gridSpan w:val="2"/>
          </w:tcPr>
          <w:p w14:paraId="7E1138F5"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55F15B6" w14:textId="77777777" w:rsidTr="00ED74C5">
        <w:trPr>
          <w:gridBefore w:val="1"/>
          <w:wBefore w:w="120" w:type="dxa"/>
          <w:trHeight w:val="393"/>
        </w:trPr>
        <w:tc>
          <w:tcPr>
            <w:tcW w:w="8942" w:type="dxa"/>
            <w:gridSpan w:val="32"/>
          </w:tcPr>
          <w:p w14:paraId="55314CC3"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7206" w:type="dxa"/>
            <w:gridSpan w:val="2"/>
          </w:tcPr>
          <w:p w14:paraId="5F5AB1AD"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0C11D1C" w14:textId="77777777" w:rsidTr="00ED74C5">
        <w:trPr>
          <w:gridBefore w:val="1"/>
          <w:wBefore w:w="120" w:type="dxa"/>
          <w:trHeight w:val="393"/>
        </w:trPr>
        <w:tc>
          <w:tcPr>
            <w:tcW w:w="16148" w:type="dxa"/>
            <w:gridSpan w:val="34"/>
          </w:tcPr>
          <w:p w14:paraId="1BD0B51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Likes about current Bathroom</w:t>
            </w:r>
          </w:p>
        </w:tc>
      </w:tr>
      <w:tr w:rsidR="008E27A4" w:rsidRPr="008E27A4" w14:paraId="4D3F7D91" w14:textId="77777777" w:rsidTr="00ED74C5">
        <w:trPr>
          <w:gridBefore w:val="1"/>
          <w:wBefore w:w="120" w:type="dxa"/>
          <w:trHeight w:val="393"/>
        </w:trPr>
        <w:tc>
          <w:tcPr>
            <w:tcW w:w="8942" w:type="dxa"/>
            <w:gridSpan w:val="32"/>
          </w:tcPr>
          <w:p w14:paraId="7B869382"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7206" w:type="dxa"/>
            <w:gridSpan w:val="2"/>
          </w:tcPr>
          <w:p w14:paraId="74D5E858"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664DECF3" w14:textId="77777777" w:rsidTr="00ED74C5">
        <w:trPr>
          <w:gridBefore w:val="1"/>
          <w:wBefore w:w="120" w:type="dxa"/>
          <w:trHeight w:val="393"/>
        </w:trPr>
        <w:tc>
          <w:tcPr>
            <w:tcW w:w="8942" w:type="dxa"/>
            <w:gridSpan w:val="32"/>
          </w:tcPr>
          <w:p w14:paraId="17C0F86C"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7206" w:type="dxa"/>
            <w:gridSpan w:val="2"/>
          </w:tcPr>
          <w:p w14:paraId="61070B6B"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2DC1D292" w14:textId="77777777" w:rsidTr="00ED74C5">
        <w:trPr>
          <w:gridBefore w:val="1"/>
          <w:wBefore w:w="120" w:type="dxa"/>
          <w:trHeight w:val="393"/>
        </w:trPr>
        <w:tc>
          <w:tcPr>
            <w:tcW w:w="8942" w:type="dxa"/>
            <w:gridSpan w:val="32"/>
          </w:tcPr>
          <w:p w14:paraId="56880164"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7206" w:type="dxa"/>
            <w:gridSpan w:val="2"/>
          </w:tcPr>
          <w:p w14:paraId="3AAA2E5F"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50D6C676" w14:textId="77777777" w:rsidTr="00ED74C5">
        <w:tblPrEx>
          <w:tblBorders>
            <w:insideV w:val="single" w:sz="4" w:space="0" w:color="D9D9D9"/>
          </w:tblBorders>
        </w:tblPrEx>
        <w:trPr>
          <w:gridAfter w:val="1"/>
          <w:wAfter w:w="7184" w:type="dxa"/>
          <w:trHeight w:val="366"/>
        </w:trPr>
        <w:tc>
          <w:tcPr>
            <w:tcW w:w="9084" w:type="dxa"/>
            <w:gridSpan w:val="34"/>
            <w:vAlign w:val="center"/>
          </w:tcPr>
          <w:p w14:paraId="7FB7FFA1"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Storage Needs</w:t>
            </w:r>
          </w:p>
        </w:tc>
      </w:tr>
      <w:tr w:rsidR="008E27A4" w:rsidRPr="008E27A4" w14:paraId="432A2DCD" w14:textId="77777777" w:rsidTr="00ED74C5">
        <w:tblPrEx>
          <w:tblBorders>
            <w:insideV w:val="single" w:sz="4" w:space="0" w:color="D9D9D9"/>
          </w:tblBorders>
        </w:tblPrEx>
        <w:trPr>
          <w:gridAfter w:val="1"/>
          <w:wAfter w:w="7184" w:type="dxa"/>
          <w:trHeight w:val="366"/>
        </w:trPr>
        <w:tc>
          <w:tcPr>
            <w:tcW w:w="9084" w:type="dxa"/>
            <w:gridSpan w:val="34"/>
            <w:vAlign w:val="center"/>
          </w:tcPr>
          <w:p w14:paraId="5A888A3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have isues with your current storage</w:t>
            </w:r>
          </w:p>
        </w:tc>
      </w:tr>
      <w:tr w:rsidR="008E27A4" w:rsidRPr="008E27A4" w14:paraId="644569DA" w14:textId="77777777" w:rsidTr="00ED74C5">
        <w:tblPrEx>
          <w:tblBorders>
            <w:insideV w:val="single" w:sz="4" w:space="0" w:color="D9D9D9"/>
          </w:tblBorders>
        </w:tblPrEx>
        <w:trPr>
          <w:gridAfter w:val="1"/>
          <w:wAfter w:w="7184" w:type="dxa"/>
          <w:trHeight w:val="366"/>
        </w:trPr>
        <w:tc>
          <w:tcPr>
            <w:tcW w:w="9084" w:type="dxa"/>
            <w:gridSpan w:val="34"/>
            <w:vAlign w:val="center"/>
          </w:tcPr>
          <w:p w14:paraId="442BED8F"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10C0BA40" w14:textId="77777777" w:rsidTr="00ED74C5">
        <w:tblPrEx>
          <w:tblBorders>
            <w:insideV w:val="single" w:sz="4" w:space="0" w:color="D9D9D9"/>
          </w:tblBorders>
        </w:tblPrEx>
        <w:trPr>
          <w:gridAfter w:val="1"/>
          <w:wAfter w:w="7184" w:type="dxa"/>
          <w:trHeight w:val="366"/>
        </w:trPr>
        <w:tc>
          <w:tcPr>
            <w:tcW w:w="9084" w:type="dxa"/>
            <w:gridSpan w:val="34"/>
            <w:vAlign w:val="center"/>
          </w:tcPr>
          <w:p w14:paraId="55FAC768"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772F6542" w14:textId="77777777" w:rsidTr="00ED74C5">
        <w:tblPrEx>
          <w:tblBorders>
            <w:insideV w:val="single" w:sz="4" w:space="0" w:color="D9D9D9"/>
          </w:tblBorders>
        </w:tblPrEx>
        <w:trPr>
          <w:gridAfter w:val="1"/>
          <w:wAfter w:w="7184" w:type="dxa"/>
          <w:trHeight w:val="366"/>
        </w:trPr>
        <w:tc>
          <w:tcPr>
            <w:tcW w:w="9084" w:type="dxa"/>
            <w:gridSpan w:val="34"/>
            <w:vAlign w:val="center"/>
          </w:tcPr>
          <w:p w14:paraId="4CB5D814"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4719F501" w14:textId="77777777" w:rsidTr="00ED74C5">
        <w:tblPrEx>
          <w:tblBorders>
            <w:insideV w:val="single" w:sz="4" w:space="0" w:color="D9D9D9"/>
          </w:tblBorders>
        </w:tblPrEx>
        <w:trPr>
          <w:gridAfter w:val="1"/>
          <w:wAfter w:w="7184" w:type="dxa"/>
          <w:trHeight w:val="366"/>
        </w:trPr>
        <w:tc>
          <w:tcPr>
            <w:tcW w:w="4752" w:type="dxa"/>
            <w:gridSpan w:val="11"/>
            <w:vAlign w:val="center"/>
          </w:tcPr>
          <w:p w14:paraId="704C87B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pantry preferences</w:t>
            </w:r>
          </w:p>
        </w:tc>
        <w:tc>
          <w:tcPr>
            <w:tcW w:w="1194" w:type="dxa"/>
            <w:gridSpan w:val="5"/>
            <w:vAlign w:val="center"/>
          </w:tcPr>
          <w:p w14:paraId="42FE6EBD"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walk in</w:t>
            </w:r>
          </w:p>
        </w:tc>
        <w:tc>
          <w:tcPr>
            <w:tcW w:w="1078" w:type="dxa"/>
            <w:gridSpan w:val="8"/>
            <w:vAlign w:val="center"/>
          </w:tcPr>
          <w:p w14:paraId="35EB0F9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scullery</w:t>
            </w:r>
          </w:p>
        </w:tc>
        <w:tc>
          <w:tcPr>
            <w:tcW w:w="1075" w:type="dxa"/>
            <w:gridSpan w:val="7"/>
            <w:vAlign w:val="center"/>
          </w:tcPr>
          <w:p w14:paraId="15C2FAC4"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pull out</w:t>
            </w:r>
          </w:p>
        </w:tc>
        <w:tc>
          <w:tcPr>
            <w:tcW w:w="985" w:type="dxa"/>
            <w:gridSpan w:val="3"/>
            <w:vAlign w:val="center"/>
          </w:tcPr>
          <w:p w14:paraId="741AE6ED"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cupboard</w:t>
            </w:r>
          </w:p>
        </w:tc>
      </w:tr>
      <w:tr w:rsidR="008E27A4" w:rsidRPr="008E27A4" w14:paraId="2D8CE560" w14:textId="77777777" w:rsidTr="00ED74C5">
        <w:tblPrEx>
          <w:tblBorders>
            <w:insideV w:val="single" w:sz="4" w:space="0" w:color="D9D9D9"/>
          </w:tblBorders>
        </w:tblPrEx>
        <w:trPr>
          <w:gridAfter w:val="1"/>
          <w:wAfter w:w="7184" w:type="dxa"/>
          <w:trHeight w:val="366"/>
        </w:trPr>
        <w:tc>
          <w:tcPr>
            <w:tcW w:w="4752" w:type="dxa"/>
            <w:gridSpan w:val="11"/>
            <w:vAlign w:val="center"/>
          </w:tcPr>
          <w:p w14:paraId="49D8F836"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1194" w:type="dxa"/>
            <w:gridSpan w:val="5"/>
            <w:vAlign w:val="center"/>
          </w:tcPr>
          <w:p w14:paraId="23B70915"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1078" w:type="dxa"/>
            <w:gridSpan w:val="8"/>
            <w:vAlign w:val="center"/>
          </w:tcPr>
          <w:p w14:paraId="3FE43FD3"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1075" w:type="dxa"/>
            <w:gridSpan w:val="7"/>
            <w:vAlign w:val="center"/>
          </w:tcPr>
          <w:p w14:paraId="32714949"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985" w:type="dxa"/>
            <w:gridSpan w:val="3"/>
            <w:vAlign w:val="center"/>
          </w:tcPr>
          <w:p w14:paraId="3F1541DF"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r>
      <w:tr w:rsidR="008E27A4" w:rsidRPr="008E27A4" w14:paraId="1EC343E7" w14:textId="77777777" w:rsidTr="00ED74C5">
        <w:tblPrEx>
          <w:tblBorders>
            <w:insideV w:val="single" w:sz="4" w:space="0" w:color="D9D9D9"/>
          </w:tblBorders>
        </w:tblPrEx>
        <w:trPr>
          <w:gridAfter w:val="1"/>
          <w:wAfter w:w="7184" w:type="dxa"/>
          <w:trHeight w:val="366"/>
        </w:trPr>
        <w:tc>
          <w:tcPr>
            <w:tcW w:w="9084" w:type="dxa"/>
            <w:gridSpan w:val="34"/>
            <w:vAlign w:val="center"/>
          </w:tcPr>
          <w:p w14:paraId="114853CB"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493A9677" w14:textId="77777777" w:rsidTr="00ED74C5">
        <w:tblPrEx>
          <w:tblBorders>
            <w:insideV w:val="single" w:sz="4" w:space="0" w:color="D9D9D9"/>
          </w:tblBorders>
        </w:tblPrEx>
        <w:trPr>
          <w:gridAfter w:val="1"/>
          <w:wAfter w:w="7184" w:type="dxa"/>
          <w:trHeight w:val="366"/>
        </w:trPr>
        <w:tc>
          <w:tcPr>
            <w:tcW w:w="3678" w:type="dxa"/>
            <w:gridSpan w:val="5"/>
            <w:vAlign w:val="center"/>
          </w:tcPr>
          <w:p w14:paraId="4410AE63"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special items</w:t>
            </w:r>
          </w:p>
        </w:tc>
        <w:tc>
          <w:tcPr>
            <w:tcW w:w="1074" w:type="dxa"/>
            <w:gridSpan w:val="6"/>
            <w:vAlign w:val="center"/>
          </w:tcPr>
          <w:p w14:paraId="4EFEF204"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wine/spirits</w:t>
            </w:r>
          </w:p>
        </w:tc>
        <w:tc>
          <w:tcPr>
            <w:tcW w:w="1194" w:type="dxa"/>
            <w:gridSpan w:val="5"/>
            <w:vAlign w:val="center"/>
          </w:tcPr>
          <w:p w14:paraId="25976C6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glasses</w:t>
            </w:r>
          </w:p>
        </w:tc>
        <w:tc>
          <w:tcPr>
            <w:tcW w:w="1078" w:type="dxa"/>
            <w:gridSpan w:val="8"/>
            <w:vAlign w:val="center"/>
          </w:tcPr>
          <w:p w14:paraId="3D277DCB"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rubbish</w:t>
            </w:r>
          </w:p>
        </w:tc>
        <w:tc>
          <w:tcPr>
            <w:tcW w:w="1075" w:type="dxa"/>
            <w:gridSpan w:val="7"/>
            <w:vAlign w:val="center"/>
          </w:tcPr>
          <w:p w14:paraId="2F11B9AD"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recycling</w:t>
            </w:r>
          </w:p>
        </w:tc>
        <w:tc>
          <w:tcPr>
            <w:tcW w:w="985" w:type="dxa"/>
            <w:gridSpan w:val="3"/>
            <w:vAlign w:val="center"/>
          </w:tcPr>
          <w:p w14:paraId="560CEF06"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spices</w:t>
            </w:r>
          </w:p>
        </w:tc>
      </w:tr>
      <w:tr w:rsidR="008E27A4" w:rsidRPr="008E27A4" w14:paraId="3B6DDA48" w14:textId="77777777" w:rsidTr="00ED74C5">
        <w:tblPrEx>
          <w:tblBorders>
            <w:insideV w:val="single" w:sz="4" w:space="0" w:color="D9D9D9"/>
          </w:tblBorders>
        </w:tblPrEx>
        <w:trPr>
          <w:gridAfter w:val="1"/>
          <w:wAfter w:w="7184" w:type="dxa"/>
          <w:trHeight w:val="366"/>
        </w:trPr>
        <w:tc>
          <w:tcPr>
            <w:tcW w:w="3678" w:type="dxa"/>
            <w:gridSpan w:val="5"/>
            <w:vAlign w:val="center"/>
          </w:tcPr>
          <w:p w14:paraId="67AB328A"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1074" w:type="dxa"/>
            <w:gridSpan w:val="6"/>
          </w:tcPr>
          <w:p w14:paraId="2DBEB3C6"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194" w:type="dxa"/>
            <w:gridSpan w:val="5"/>
          </w:tcPr>
          <w:p w14:paraId="08036C07"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078" w:type="dxa"/>
            <w:gridSpan w:val="8"/>
          </w:tcPr>
          <w:p w14:paraId="06540BC2"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075" w:type="dxa"/>
            <w:gridSpan w:val="7"/>
          </w:tcPr>
          <w:p w14:paraId="6153C254"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985" w:type="dxa"/>
            <w:gridSpan w:val="3"/>
          </w:tcPr>
          <w:p w14:paraId="6552FAD6"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4EA0A49D" w14:textId="77777777" w:rsidTr="00ED74C5">
        <w:tblPrEx>
          <w:tblBorders>
            <w:insideV w:val="single" w:sz="4" w:space="0" w:color="D9D9D9"/>
          </w:tblBorders>
        </w:tblPrEx>
        <w:trPr>
          <w:gridAfter w:val="1"/>
          <w:wAfter w:w="7184" w:type="dxa"/>
          <w:trHeight w:val="1643"/>
        </w:trPr>
        <w:tc>
          <w:tcPr>
            <w:tcW w:w="9084" w:type="dxa"/>
            <w:gridSpan w:val="34"/>
            <w:vAlign w:val="center"/>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3689"/>
              <w:gridCol w:w="1074"/>
              <w:gridCol w:w="1194"/>
              <w:gridCol w:w="1075"/>
              <w:gridCol w:w="1074"/>
              <w:gridCol w:w="978"/>
            </w:tblGrid>
            <w:tr w:rsidR="008E27A4" w:rsidRPr="008E27A4" w14:paraId="04A1921D" w14:textId="77777777" w:rsidTr="008E27A4">
              <w:trPr>
                <w:trHeight w:val="366"/>
              </w:trPr>
              <w:tc>
                <w:tcPr>
                  <w:tcW w:w="4395" w:type="dxa"/>
                  <w:vAlign w:val="center"/>
                </w:tcPr>
                <w:p w14:paraId="005BBD4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lastRenderedPageBreak/>
                    <w:t>special items</w:t>
                  </w:r>
                </w:p>
              </w:tc>
              <w:tc>
                <w:tcPr>
                  <w:tcW w:w="1275" w:type="dxa"/>
                  <w:vAlign w:val="center"/>
                </w:tcPr>
                <w:p w14:paraId="5A78D3FC"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oils</w:t>
                  </w:r>
                </w:p>
              </w:tc>
              <w:tc>
                <w:tcPr>
                  <w:tcW w:w="1418" w:type="dxa"/>
                  <w:vAlign w:val="center"/>
                </w:tcPr>
                <w:p w14:paraId="6869552B"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trays</w:t>
                  </w:r>
                </w:p>
              </w:tc>
              <w:tc>
                <w:tcPr>
                  <w:tcW w:w="1276" w:type="dxa"/>
                  <w:vAlign w:val="center"/>
                </w:tcPr>
                <w:p w14:paraId="2BF54D0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chopping boards</w:t>
                  </w:r>
                </w:p>
              </w:tc>
              <w:tc>
                <w:tcPr>
                  <w:tcW w:w="1275" w:type="dxa"/>
                  <w:vAlign w:val="center"/>
                </w:tcPr>
                <w:p w14:paraId="7C99E447"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tea towels</w:t>
                  </w:r>
                </w:p>
              </w:tc>
              <w:tc>
                <w:tcPr>
                  <w:tcW w:w="1161" w:type="dxa"/>
                  <w:vAlign w:val="center"/>
                </w:tcPr>
                <w:p w14:paraId="36D781F6"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cookbooks</w:t>
                  </w:r>
                </w:p>
              </w:tc>
            </w:tr>
            <w:tr w:rsidR="008E27A4" w:rsidRPr="008E27A4" w14:paraId="67FD30CC" w14:textId="77777777" w:rsidTr="008E27A4">
              <w:trPr>
                <w:trHeight w:val="366"/>
              </w:trPr>
              <w:tc>
                <w:tcPr>
                  <w:tcW w:w="4395" w:type="dxa"/>
                  <w:vAlign w:val="center"/>
                </w:tcPr>
                <w:p w14:paraId="456F0A8C"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p>
              </w:tc>
              <w:tc>
                <w:tcPr>
                  <w:tcW w:w="1275" w:type="dxa"/>
                </w:tcPr>
                <w:p w14:paraId="4FF4768C"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18" w:type="dxa"/>
                </w:tcPr>
                <w:p w14:paraId="7074C2F5"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76" w:type="dxa"/>
                </w:tcPr>
                <w:p w14:paraId="4A6812A3"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75" w:type="dxa"/>
                </w:tcPr>
                <w:p w14:paraId="159FC4C5"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161" w:type="dxa"/>
                </w:tcPr>
                <w:p w14:paraId="2D4C6CF8"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bl>
          <w:p w14:paraId="7745DF9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D479928" w14:textId="77777777" w:rsidTr="00ED74C5">
        <w:tblPrEx>
          <w:tblBorders>
            <w:insideV w:val="single" w:sz="4" w:space="0" w:color="D9D9D9"/>
          </w:tblBorders>
        </w:tblPrEx>
        <w:trPr>
          <w:gridAfter w:val="1"/>
          <w:wAfter w:w="7184" w:type="dxa"/>
          <w:trHeight w:val="366"/>
        </w:trPr>
        <w:tc>
          <w:tcPr>
            <w:tcW w:w="9084" w:type="dxa"/>
            <w:gridSpan w:val="34"/>
            <w:vAlign w:val="center"/>
          </w:tcPr>
          <w:p w14:paraId="03D7EA63"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are there items to be displayed</w:t>
            </w:r>
          </w:p>
        </w:tc>
      </w:tr>
      <w:tr w:rsidR="008E27A4" w:rsidRPr="008E27A4" w14:paraId="27982797" w14:textId="77777777" w:rsidTr="00ED74C5">
        <w:tblPrEx>
          <w:tblBorders>
            <w:insideV w:val="single" w:sz="4" w:space="0" w:color="D9D9D9"/>
          </w:tblBorders>
        </w:tblPrEx>
        <w:trPr>
          <w:gridAfter w:val="1"/>
          <w:wAfter w:w="7184" w:type="dxa"/>
          <w:trHeight w:val="366"/>
        </w:trPr>
        <w:tc>
          <w:tcPr>
            <w:tcW w:w="9084" w:type="dxa"/>
            <w:gridSpan w:val="34"/>
            <w:vAlign w:val="center"/>
          </w:tcPr>
          <w:p w14:paraId="0ECB480F"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3C71917A" w14:textId="77777777" w:rsidTr="00ED74C5">
        <w:tblPrEx>
          <w:tblBorders>
            <w:insideV w:val="single" w:sz="4" w:space="0" w:color="D9D9D9"/>
          </w:tblBorders>
        </w:tblPrEx>
        <w:trPr>
          <w:gridAfter w:val="1"/>
          <w:wAfter w:w="7184" w:type="dxa"/>
          <w:trHeight w:val="366"/>
        </w:trPr>
        <w:tc>
          <w:tcPr>
            <w:tcW w:w="9084" w:type="dxa"/>
            <w:gridSpan w:val="34"/>
            <w:vAlign w:val="center"/>
          </w:tcPr>
          <w:p w14:paraId="133391EB"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12A5D28D" w14:textId="77777777" w:rsidTr="00ED74C5">
        <w:tblPrEx>
          <w:tblBorders>
            <w:insideV w:val="single" w:sz="4" w:space="0" w:color="D9D9D9"/>
          </w:tblBorders>
        </w:tblPrEx>
        <w:trPr>
          <w:gridAfter w:val="1"/>
          <w:wAfter w:w="7184" w:type="dxa"/>
          <w:trHeight w:val="366"/>
        </w:trPr>
        <w:tc>
          <w:tcPr>
            <w:tcW w:w="9084" w:type="dxa"/>
            <w:gridSpan w:val="34"/>
            <w:vAlign w:val="center"/>
          </w:tcPr>
          <w:p w14:paraId="6BE6DC7F"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Storage needs</w:t>
            </w:r>
          </w:p>
        </w:tc>
      </w:tr>
      <w:tr w:rsidR="008E27A4" w:rsidRPr="008E27A4" w14:paraId="3962137E" w14:textId="77777777" w:rsidTr="00ED74C5">
        <w:tblPrEx>
          <w:tblBorders>
            <w:insideV w:val="single" w:sz="4" w:space="0" w:color="D9D9D9"/>
          </w:tblBorders>
        </w:tblPrEx>
        <w:trPr>
          <w:gridAfter w:val="1"/>
          <w:wAfter w:w="7184" w:type="dxa"/>
          <w:trHeight w:val="366"/>
        </w:trPr>
        <w:tc>
          <w:tcPr>
            <w:tcW w:w="9084" w:type="dxa"/>
            <w:gridSpan w:val="34"/>
            <w:vAlign w:val="center"/>
          </w:tcPr>
          <w:p w14:paraId="7E8B199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additional storage required </w:t>
            </w:r>
          </w:p>
        </w:tc>
      </w:tr>
      <w:tr w:rsidR="008E27A4" w:rsidRPr="008E27A4" w14:paraId="502A1F0C" w14:textId="77777777" w:rsidTr="00ED74C5">
        <w:tblPrEx>
          <w:tblBorders>
            <w:insideV w:val="single" w:sz="4" w:space="0" w:color="D9D9D9"/>
          </w:tblBorders>
        </w:tblPrEx>
        <w:trPr>
          <w:gridAfter w:val="1"/>
          <w:wAfter w:w="7184" w:type="dxa"/>
          <w:trHeight w:val="366"/>
        </w:trPr>
        <w:tc>
          <w:tcPr>
            <w:tcW w:w="9084" w:type="dxa"/>
            <w:gridSpan w:val="34"/>
            <w:vAlign w:val="center"/>
          </w:tcPr>
          <w:p w14:paraId="0292AE01"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4ACBC67D" w14:textId="77777777" w:rsidTr="00ED74C5">
        <w:tblPrEx>
          <w:tblBorders>
            <w:insideV w:val="single" w:sz="4" w:space="0" w:color="D9D9D9"/>
          </w:tblBorders>
        </w:tblPrEx>
        <w:trPr>
          <w:gridAfter w:val="1"/>
          <w:wAfter w:w="7184" w:type="dxa"/>
          <w:trHeight w:val="366"/>
        </w:trPr>
        <w:tc>
          <w:tcPr>
            <w:tcW w:w="9084" w:type="dxa"/>
            <w:gridSpan w:val="34"/>
            <w:vAlign w:val="center"/>
          </w:tcPr>
          <w:p w14:paraId="7AF60286"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4B233A15" w14:textId="77777777" w:rsidTr="00ED74C5">
        <w:tblPrEx>
          <w:tblBorders>
            <w:insideV w:val="single" w:sz="4" w:space="0" w:color="D9D9D9"/>
          </w:tblBorders>
        </w:tblPrEx>
        <w:trPr>
          <w:gridAfter w:val="1"/>
          <w:wAfter w:w="7184" w:type="dxa"/>
          <w:trHeight w:val="366"/>
        </w:trPr>
        <w:tc>
          <w:tcPr>
            <w:tcW w:w="6904" w:type="dxa"/>
            <w:gridSpan w:val="23"/>
            <w:vAlign w:val="center"/>
          </w:tcPr>
          <w:p w14:paraId="068A945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want your appliances intergrated</w:t>
            </w:r>
          </w:p>
        </w:tc>
        <w:tc>
          <w:tcPr>
            <w:tcW w:w="1195" w:type="dxa"/>
            <w:gridSpan w:val="8"/>
            <w:vAlign w:val="center"/>
          </w:tcPr>
          <w:p w14:paraId="0D69627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yes</w:t>
            </w:r>
          </w:p>
        </w:tc>
        <w:tc>
          <w:tcPr>
            <w:tcW w:w="985" w:type="dxa"/>
            <w:gridSpan w:val="3"/>
            <w:vAlign w:val="center"/>
          </w:tcPr>
          <w:p w14:paraId="1EF22933"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no</w:t>
            </w:r>
          </w:p>
        </w:tc>
      </w:tr>
      <w:tr w:rsidR="008E27A4" w:rsidRPr="008E27A4" w14:paraId="5BC3B41F" w14:textId="77777777" w:rsidTr="00ED74C5">
        <w:tblPrEx>
          <w:tblBorders>
            <w:insideV w:val="single" w:sz="4" w:space="0" w:color="D9D9D9"/>
          </w:tblBorders>
        </w:tblPrEx>
        <w:trPr>
          <w:gridAfter w:val="1"/>
          <w:wAfter w:w="7184" w:type="dxa"/>
          <w:trHeight w:val="366"/>
        </w:trPr>
        <w:tc>
          <w:tcPr>
            <w:tcW w:w="6904" w:type="dxa"/>
            <w:gridSpan w:val="23"/>
            <w:vAlign w:val="center"/>
          </w:tcPr>
          <w:p w14:paraId="21780615"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1195" w:type="dxa"/>
            <w:gridSpan w:val="8"/>
          </w:tcPr>
          <w:p w14:paraId="148E0DED"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985" w:type="dxa"/>
            <w:gridSpan w:val="3"/>
          </w:tcPr>
          <w:p w14:paraId="28B8FCB7"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61308751" w14:textId="77777777" w:rsidTr="00ED74C5">
        <w:tblPrEx>
          <w:tblBorders>
            <w:insideV w:val="single" w:sz="4" w:space="0" w:color="D9D9D9"/>
          </w:tblBorders>
        </w:tblPrEx>
        <w:trPr>
          <w:gridAfter w:val="1"/>
          <w:wAfter w:w="7184" w:type="dxa"/>
          <w:trHeight w:val="366"/>
        </w:trPr>
        <w:tc>
          <w:tcPr>
            <w:tcW w:w="9084" w:type="dxa"/>
            <w:gridSpan w:val="34"/>
            <w:vAlign w:val="center"/>
          </w:tcPr>
          <w:p w14:paraId="7DE1F993"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08E4B7AF" w14:textId="77777777" w:rsidTr="00ED74C5">
        <w:tblPrEx>
          <w:tblBorders>
            <w:insideV w:val="single" w:sz="4" w:space="0" w:color="D9D9D9"/>
          </w:tblBorders>
        </w:tblPrEx>
        <w:trPr>
          <w:gridAfter w:val="1"/>
          <w:wAfter w:w="7184" w:type="dxa"/>
          <w:trHeight w:val="366"/>
        </w:trPr>
        <w:tc>
          <w:tcPr>
            <w:tcW w:w="9084" w:type="dxa"/>
            <w:gridSpan w:val="34"/>
            <w:vAlign w:val="center"/>
          </w:tcPr>
          <w:p w14:paraId="1DC425A4"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what appliances would you like to store in an appliance cabinet</w:t>
            </w:r>
          </w:p>
        </w:tc>
      </w:tr>
      <w:tr w:rsidR="008E27A4" w:rsidRPr="008E27A4" w14:paraId="1E5D546A" w14:textId="77777777" w:rsidTr="00ED74C5">
        <w:tblPrEx>
          <w:tblBorders>
            <w:insideV w:val="single" w:sz="4" w:space="0" w:color="D9D9D9"/>
          </w:tblBorders>
        </w:tblPrEx>
        <w:trPr>
          <w:gridAfter w:val="1"/>
          <w:wAfter w:w="7184" w:type="dxa"/>
          <w:trHeight w:val="366"/>
        </w:trPr>
        <w:tc>
          <w:tcPr>
            <w:tcW w:w="9084" w:type="dxa"/>
            <w:gridSpan w:val="34"/>
            <w:vAlign w:val="center"/>
          </w:tcPr>
          <w:p w14:paraId="49676367"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20B7FF49" w14:textId="77777777" w:rsidTr="00ED74C5">
        <w:tblPrEx>
          <w:tblBorders>
            <w:insideV w:val="single" w:sz="4" w:space="0" w:color="D9D9D9"/>
          </w:tblBorders>
        </w:tblPrEx>
        <w:trPr>
          <w:gridAfter w:val="1"/>
          <w:wAfter w:w="7184" w:type="dxa"/>
          <w:trHeight w:val="366"/>
        </w:trPr>
        <w:tc>
          <w:tcPr>
            <w:tcW w:w="9084" w:type="dxa"/>
            <w:gridSpan w:val="34"/>
            <w:vAlign w:val="center"/>
          </w:tcPr>
          <w:p w14:paraId="7D7C32DB"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3F986095" w14:textId="77777777" w:rsidTr="00ED74C5">
        <w:tblPrEx>
          <w:tblBorders>
            <w:insideV w:val="single" w:sz="4" w:space="0" w:color="D9D9D9"/>
          </w:tblBorders>
        </w:tblPrEx>
        <w:trPr>
          <w:gridAfter w:val="1"/>
          <w:wAfter w:w="7184" w:type="dxa"/>
          <w:trHeight w:val="366"/>
        </w:trPr>
        <w:tc>
          <w:tcPr>
            <w:tcW w:w="9084" w:type="dxa"/>
            <w:gridSpan w:val="34"/>
            <w:vAlign w:val="center"/>
          </w:tcPr>
          <w:p w14:paraId="4DC95395"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3CD478A5" w14:textId="77777777" w:rsidTr="00ED74C5">
        <w:tblPrEx>
          <w:tblBorders>
            <w:insideV w:val="single" w:sz="4" w:space="0" w:color="D9D9D9"/>
          </w:tblBorders>
        </w:tblPrEx>
        <w:trPr>
          <w:gridAfter w:val="1"/>
          <w:wAfter w:w="7184" w:type="dxa"/>
          <w:trHeight w:val="366"/>
        </w:trPr>
        <w:tc>
          <w:tcPr>
            <w:tcW w:w="9084" w:type="dxa"/>
            <w:gridSpan w:val="34"/>
            <w:vAlign w:val="center"/>
          </w:tcPr>
          <w:p w14:paraId="53BE0BB8"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3A2560D5" w14:textId="77777777" w:rsidTr="00ED74C5">
        <w:tblPrEx>
          <w:tblBorders>
            <w:insideV w:val="single" w:sz="4" w:space="0" w:color="D9D9D9"/>
          </w:tblBorders>
        </w:tblPrEx>
        <w:trPr>
          <w:gridAfter w:val="1"/>
          <w:wAfter w:w="7184" w:type="dxa"/>
          <w:trHeight w:val="366"/>
        </w:trPr>
        <w:tc>
          <w:tcPr>
            <w:tcW w:w="9084" w:type="dxa"/>
            <w:gridSpan w:val="34"/>
            <w:vAlign w:val="center"/>
          </w:tcPr>
          <w:p w14:paraId="3E2533E0"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p w14:paraId="3443DB5D"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Site Information</w:t>
            </w:r>
          </w:p>
          <w:p w14:paraId="2A434119"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p w14:paraId="71252C6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F396FFD" w14:textId="77777777" w:rsidTr="00ED74C5">
        <w:tblPrEx>
          <w:tblBorders>
            <w:insideV w:val="single" w:sz="4" w:space="0" w:color="D9D9D9"/>
          </w:tblBorders>
        </w:tblPrEx>
        <w:trPr>
          <w:gridAfter w:val="1"/>
          <w:wAfter w:w="7184" w:type="dxa"/>
          <w:trHeight w:val="366"/>
        </w:trPr>
        <w:tc>
          <w:tcPr>
            <w:tcW w:w="4875" w:type="dxa"/>
            <w:gridSpan w:val="12"/>
            <w:vAlign w:val="center"/>
          </w:tcPr>
          <w:p w14:paraId="4700972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House Construction</w:t>
            </w:r>
          </w:p>
        </w:tc>
        <w:tc>
          <w:tcPr>
            <w:tcW w:w="1435" w:type="dxa"/>
            <w:gridSpan w:val="7"/>
            <w:vAlign w:val="center"/>
          </w:tcPr>
          <w:p w14:paraId="7CB2BF53"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Brick Veneer</w:t>
            </w:r>
          </w:p>
        </w:tc>
        <w:tc>
          <w:tcPr>
            <w:tcW w:w="1196" w:type="dxa"/>
            <w:gridSpan w:val="7"/>
            <w:vAlign w:val="center"/>
          </w:tcPr>
          <w:p w14:paraId="7062DA65"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Double Brick</w:t>
            </w:r>
          </w:p>
        </w:tc>
        <w:tc>
          <w:tcPr>
            <w:tcW w:w="1578" w:type="dxa"/>
            <w:gridSpan w:val="8"/>
            <w:vAlign w:val="center"/>
          </w:tcPr>
          <w:p w14:paraId="1B614FA7"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25011AB5" w14:textId="77777777" w:rsidTr="00ED74C5">
        <w:tblPrEx>
          <w:tblBorders>
            <w:insideV w:val="single" w:sz="4" w:space="0" w:color="D9D9D9"/>
          </w:tblBorders>
        </w:tblPrEx>
        <w:trPr>
          <w:gridAfter w:val="1"/>
          <w:wAfter w:w="7184" w:type="dxa"/>
          <w:trHeight w:val="366"/>
        </w:trPr>
        <w:tc>
          <w:tcPr>
            <w:tcW w:w="4875" w:type="dxa"/>
            <w:gridSpan w:val="12"/>
            <w:vAlign w:val="center"/>
          </w:tcPr>
          <w:p w14:paraId="598A3133"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435" w:type="dxa"/>
            <w:gridSpan w:val="7"/>
            <w:vAlign w:val="center"/>
          </w:tcPr>
          <w:p w14:paraId="258E47C6"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196" w:type="dxa"/>
            <w:gridSpan w:val="7"/>
            <w:vAlign w:val="center"/>
          </w:tcPr>
          <w:p w14:paraId="5E642D07"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578" w:type="dxa"/>
            <w:gridSpan w:val="8"/>
            <w:vAlign w:val="center"/>
          </w:tcPr>
          <w:p w14:paraId="442044ED"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26283785" w14:textId="77777777" w:rsidTr="00ED74C5">
        <w:tblPrEx>
          <w:tblBorders>
            <w:insideV w:val="single" w:sz="4" w:space="0" w:color="D9D9D9"/>
          </w:tblBorders>
        </w:tblPrEx>
        <w:trPr>
          <w:gridAfter w:val="1"/>
          <w:wAfter w:w="7184" w:type="dxa"/>
          <w:trHeight w:val="366"/>
        </w:trPr>
        <w:tc>
          <w:tcPr>
            <w:tcW w:w="9084" w:type="dxa"/>
            <w:gridSpan w:val="34"/>
            <w:vAlign w:val="center"/>
          </w:tcPr>
          <w:p w14:paraId="366A46BB"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6DB9D519" w14:textId="77777777" w:rsidTr="00ED74C5">
        <w:tblPrEx>
          <w:tblBorders>
            <w:insideV w:val="single" w:sz="4" w:space="0" w:color="D9D9D9"/>
          </w:tblBorders>
        </w:tblPrEx>
        <w:trPr>
          <w:gridAfter w:val="3"/>
          <w:wAfter w:w="7212" w:type="dxa"/>
          <w:trHeight w:val="366"/>
        </w:trPr>
        <w:tc>
          <w:tcPr>
            <w:tcW w:w="4875" w:type="dxa"/>
            <w:gridSpan w:val="12"/>
            <w:vAlign w:val="center"/>
          </w:tcPr>
          <w:p w14:paraId="6FE6BD0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Style Of House</w:t>
            </w:r>
          </w:p>
        </w:tc>
        <w:tc>
          <w:tcPr>
            <w:tcW w:w="1435" w:type="dxa"/>
            <w:gridSpan w:val="7"/>
            <w:vAlign w:val="center"/>
          </w:tcPr>
          <w:p w14:paraId="01EDF1D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Single Storey</w:t>
            </w:r>
          </w:p>
        </w:tc>
        <w:tc>
          <w:tcPr>
            <w:tcW w:w="1196" w:type="dxa"/>
            <w:gridSpan w:val="7"/>
            <w:vAlign w:val="center"/>
          </w:tcPr>
          <w:p w14:paraId="2062643F"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Double Storey</w:t>
            </w:r>
          </w:p>
        </w:tc>
        <w:tc>
          <w:tcPr>
            <w:tcW w:w="1550" w:type="dxa"/>
            <w:gridSpan w:val="6"/>
            <w:vAlign w:val="center"/>
          </w:tcPr>
          <w:p w14:paraId="79AC9AC1"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231F4464" w14:textId="77777777" w:rsidTr="00ED74C5">
        <w:tblPrEx>
          <w:tblBorders>
            <w:insideV w:val="single" w:sz="4" w:space="0" w:color="D9D9D9"/>
          </w:tblBorders>
        </w:tblPrEx>
        <w:trPr>
          <w:gridAfter w:val="1"/>
          <w:wAfter w:w="7184" w:type="dxa"/>
          <w:trHeight w:val="366"/>
        </w:trPr>
        <w:tc>
          <w:tcPr>
            <w:tcW w:w="9084" w:type="dxa"/>
            <w:gridSpan w:val="34"/>
            <w:vAlign w:val="center"/>
          </w:tcPr>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4881"/>
              <w:gridCol w:w="1434"/>
              <w:gridCol w:w="1194"/>
              <w:gridCol w:w="1573"/>
            </w:tblGrid>
            <w:tr w:rsidR="008E27A4" w:rsidRPr="008E27A4" w14:paraId="57EA6CB4" w14:textId="77777777" w:rsidTr="008E27A4">
              <w:trPr>
                <w:trHeight w:val="366"/>
              </w:trPr>
              <w:tc>
                <w:tcPr>
                  <w:tcW w:w="5810" w:type="dxa"/>
                  <w:vAlign w:val="center"/>
                </w:tcPr>
                <w:p w14:paraId="0D310B0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702" w:type="dxa"/>
                  <w:vAlign w:val="center"/>
                </w:tcPr>
                <w:p w14:paraId="2D8006FF"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17" w:type="dxa"/>
                  <w:vAlign w:val="center"/>
                </w:tcPr>
                <w:p w14:paraId="2399321D"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869" w:type="dxa"/>
                  <w:vAlign w:val="center"/>
                </w:tcPr>
                <w:p w14:paraId="47245555"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bl>
          <w:p w14:paraId="57591287"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p w14:paraId="0F28966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75AF7F19" w14:textId="77777777" w:rsidTr="00ED74C5">
        <w:tblPrEx>
          <w:tblBorders>
            <w:insideV w:val="single" w:sz="4" w:space="0" w:color="D9D9D9"/>
          </w:tblBorders>
        </w:tblPrEx>
        <w:trPr>
          <w:gridAfter w:val="1"/>
          <w:wAfter w:w="7184" w:type="dxa"/>
          <w:trHeight w:val="366"/>
        </w:trPr>
        <w:tc>
          <w:tcPr>
            <w:tcW w:w="9084" w:type="dxa"/>
            <w:gridSpan w:val="34"/>
            <w:vAlign w:val="center"/>
          </w:tcPr>
          <w:p w14:paraId="018F68AE"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251D8758" w14:textId="77777777" w:rsidTr="00ED74C5">
        <w:tblPrEx>
          <w:tblBorders>
            <w:insideV w:val="single" w:sz="4" w:space="0" w:color="D9D9D9"/>
          </w:tblBorders>
        </w:tblPrEx>
        <w:trPr>
          <w:gridAfter w:val="1"/>
          <w:wAfter w:w="7184" w:type="dxa"/>
          <w:trHeight w:val="366"/>
        </w:trPr>
        <w:tc>
          <w:tcPr>
            <w:tcW w:w="9084" w:type="dxa"/>
            <w:gridSpan w:val="34"/>
            <w:vAlign w:val="center"/>
          </w:tcPr>
          <w:p w14:paraId="68ABE282"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78BD52CB" w14:textId="77777777" w:rsidTr="00ED74C5">
        <w:tblPrEx>
          <w:tblBorders>
            <w:insideV w:val="single" w:sz="4" w:space="0" w:color="D9D9D9"/>
          </w:tblBorders>
        </w:tblPrEx>
        <w:trPr>
          <w:gridAfter w:val="1"/>
          <w:wAfter w:w="7184" w:type="dxa"/>
          <w:trHeight w:val="366"/>
        </w:trPr>
        <w:tc>
          <w:tcPr>
            <w:tcW w:w="9084" w:type="dxa"/>
            <w:gridSpan w:val="34"/>
            <w:vAlign w:val="center"/>
          </w:tcPr>
          <w:p w14:paraId="78DE06F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Access to site/House</w:t>
            </w:r>
          </w:p>
        </w:tc>
      </w:tr>
      <w:tr w:rsidR="008E27A4" w:rsidRPr="008E27A4" w14:paraId="2B3F4614" w14:textId="77777777" w:rsidTr="00ED74C5">
        <w:tblPrEx>
          <w:tblBorders>
            <w:insideV w:val="single" w:sz="4" w:space="0" w:color="D9D9D9"/>
          </w:tblBorders>
        </w:tblPrEx>
        <w:trPr>
          <w:gridAfter w:val="1"/>
          <w:wAfter w:w="7184" w:type="dxa"/>
          <w:trHeight w:val="366"/>
        </w:trPr>
        <w:tc>
          <w:tcPr>
            <w:tcW w:w="9084" w:type="dxa"/>
            <w:gridSpan w:val="34"/>
            <w:vAlign w:val="center"/>
          </w:tcPr>
          <w:p w14:paraId="121E30B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D9B9D0B" w14:textId="77777777" w:rsidTr="00ED74C5">
        <w:tblPrEx>
          <w:tblBorders>
            <w:insideV w:val="single" w:sz="4" w:space="0" w:color="D9D9D9"/>
          </w:tblBorders>
        </w:tblPrEx>
        <w:trPr>
          <w:gridAfter w:val="1"/>
          <w:wAfter w:w="7184" w:type="dxa"/>
          <w:trHeight w:val="366"/>
        </w:trPr>
        <w:tc>
          <w:tcPr>
            <w:tcW w:w="9084" w:type="dxa"/>
            <w:gridSpan w:val="34"/>
            <w:vAlign w:val="center"/>
          </w:tcPr>
          <w:p w14:paraId="35703B3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BC6E6E3" w14:textId="77777777" w:rsidTr="00ED74C5">
        <w:tblPrEx>
          <w:tblBorders>
            <w:insideV w:val="single" w:sz="4" w:space="0" w:color="D9D9D9"/>
          </w:tblBorders>
        </w:tblPrEx>
        <w:trPr>
          <w:gridAfter w:val="1"/>
          <w:wAfter w:w="7184" w:type="dxa"/>
          <w:trHeight w:val="366"/>
        </w:trPr>
        <w:tc>
          <w:tcPr>
            <w:tcW w:w="9084" w:type="dxa"/>
            <w:gridSpan w:val="34"/>
            <w:vAlign w:val="center"/>
          </w:tcPr>
          <w:p w14:paraId="45E48B7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3DAF0DA" w14:textId="77777777" w:rsidTr="00ED74C5">
        <w:tblPrEx>
          <w:tblBorders>
            <w:insideV w:val="single" w:sz="4" w:space="0" w:color="D9D9D9"/>
          </w:tblBorders>
        </w:tblPrEx>
        <w:trPr>
          <w:gridAfter w:val="1"/>
          <w:wAfter w:w="7184" w:type="dxa"/>
          <w:trHeight w:val="366"/>
        </w:trPr>
        <w:tc>
          <w:tcPr>
            <w:tcW w:w="4875" w:type="dxa"/>
            <w:gridSpan w:val="12"/>
            <w:vAlign w:val="center"/>
          </w:tcPr>
          <w:p w14:paraId="4894751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walls to Bathroom</w:t>
            </w:r>
          </w:p>
        </w:tc>
        <w:tc>
          <w:tcPr>
            <w:tcW w:w="2275" w:type="dxa"/>
            <w:gridSpan w:val="13"/>
            <w:vAlign w:val="center"/>
          </w:tcPr>
          <w:p w14:paraId="025C0EE1"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stud wall</w:t>
            </w:r>
          </w:p>
        </w:tc>
        <w:tc>
          <w:tcPr>
            <w:tcW w:w="1934" w:type="dxa"/>
            <w:gridSpan w:val="9"/>
            <w:vAlign w:val="center"/>
          </w:tcPr>
          <w:p w14:paraId="20B39153"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brick/masonary</w:t>
            </w:r>
          </w:p>
        </w:tc>
      </w:tr>
      <w:tr w:rsidR="008E27A4" w:rsidRPr="008E27A4" w14:paraId="03375810" w14:textId="77777777" w:rsidTr="00ED74C5">
        <w:tblPrEx>
          <w:tblBorders>
            <w:insideV w:val="single" w:sz="4" w:space="0" w:color="D9D9D9"/>
          </w:tblBorders>
        </w:tblPrEx>
        <w:trPr>
          <w:gridAfter w:val="1"/>
          <w:wAfter w:w="7184" w:type="dxa"/>
          <w:trHeight w:val="366"/>
        </w:trPr>
        <w:tc>
          <w:tcPr>
            <w:tcW w:w="4883" w:type="dxa"/>
            <w:gridSpan w:val="13"/>
            <w:vAlign w:val="center"/>
          </w:tcPr>
          <w:p w14:paraId="2156A18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2267" w:type="dxa"/>
            <w:gridSpan w:val="12"/>
            <w:vAlign w:val="center"/>
          </w:tcPr>
          <w:p w14:paraId="13808D92"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934" w:type="dxa"/>
            <w:gridSpan w:val="9"/>
            <w:vAlign w:val="center"/>
          </w:tcPr>
          <w:p w14:paraId="45C3CA5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34D636AA" w14:textId="77777777" w:rsidTr="00ED74C5">
        <w:tblPrEx>
          <w:tblBorders>
            <w:insideV w:val="single" w:sz="4" w:space="0" w:color="D9D9D9"/>
          </w:tblBorders>
        </w:tblPrEx>
        <w:trPr>
          <w:gridAfter w:val="1"/>
          <w:wAfter w:w="7184" w:type="dxa"/>
          <w:trHeight w:val="366"/>
        </w:trPr>
        <w:tc>
          <w:tcPr>
            <w:tcW w:w="9084" w:type="dxa"/>
            <w:gridSpan w:val="34"/>
            <w:vAlign w:val="center"/>
          </w:tcPr>
          <w:p w14:paraId="7D39FE1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CBFCE94" w14:textId="77777777" w:rsidTr="00ED74C5">
        <w:tblPrEx>
          <w:tblBorders>
            <w:insideV w:val="single" w:sz="4" w:space="0" w:color="D9D9D9"/>
          </w:tblBorders>
        </w:tblPrEx>
        <w:trPr>
          <w:gridAfter w:val="1"/>
          <w:wAfter w:w="7184" w:type="dxa"/>
          <w:trHeight w:val="366"/>
        </w:trPr>
        <w:tc>
          <w:tcPr>
            <w:tcW w:w="4883" w:type="dxa"/>
            <w:gridSpan w:val="13"/>
            <w:vAlign w:val="center"/>
          </w:tcPr>
          <w:p w14:paraId="18FBF50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Flooring</w:t>
            </w:r>
          </w:p>
        </w:tc>
        <w:tc>
          <w:tcPr>
            <w:tcW w:w="1434" w:type="dxa"/>
            <w:gridSpan w:val="7"/>
            <w:vAlign w:val="center"/>
          </w:tcPr>
          <w:p w14:paraId="14F4864F"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Concrete</w:t>
            </w:r>
          </w:p>
        </w:tc>
        <w:tc>
          <w:tcPr>
            <w:tcW w:w="1314" w:type="dxa"/>
            <w:gridSpan w:val="8"/>
            <w:vAlign w:val="center"/>
          </w:tcPr>
          <w:p w14:paraId="03D139FA"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timber</w:t>
            </w:r>
          </w:p>
        </w:tc>
        <w:tc>
          <w:tcPr>
            <w:tcW w:w="1453" w:type="dxa"/>
            <w:gridSpan w:val="6"/>
            <w:vAlign w:val="center"/>
          </w:tcPr>
          <w:p w14:paraId="0CA9E4EB"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0F67E254" w14:textId="77777777" w:rsidTr="00ED74C5">
        <w:tblPrEx>
          <w:tblBorders>
            <w:insideV w:val="single" w:sz="4" w:space="0" w:color="D9D9D9"/>
          </w:tblBorders>
        </w:tblPrEx>
        <w:trPr>
          <w:gridAfter w:val="1"/>
          <w:wAfter w:w="7184" w:type="dxa"/>
          <w:trHeight w:val="366"/>
        </w:trPr>
        <w:tc>
          <w:tcPr>
            <w:tcW w:w="4883" w:type="dxa"/>
            <w:gridSpan w:val="13"/>
            <w:vAlign w:val="center"/>
          </w:tcPr>
          <w:p w14:paraId="1565015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434" w:type="dxa"/>
            <w:gridSpan w:val="7"/>
            <w:vAlign w:val="center"/>
          </w:tcPr>
          <w:p w14:paraId="5EF1774A"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14" w:type="dxa"/>
            <w:gridSpan w:val="8"/>
            <w:vAlign w:val="center"/>
          </w:tcPr>
          <w:p w14:paraId="707A486B"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53" w:type="dxa"/>
            <w:gridSpan w:val="6"/>
            <w:vAlign w:val="center"/>
          </w:tcPr>
          <w:p w14:paraId="1E391859"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20320FF4" w14:textId="77777777" w:rsidTr="00ED74C5">
        <w:tblPrEx>
          <w:tblBorders>
            <w:insideV w:val="single" w:sz="4" w:space="0" w:color="D9D9D9"/>
          </w:tblBorders>
        </w:tblPrEx>
        <w:trPr>
          <w:gridAfter w:val="1"/>
          <w:wAfter w:w="7184" w:type="dxa"/>
          <w:trHeight w:val="366"/>
        </w:trPr>
        <w:tc>
          <w:tcPr>
            <w:tcW w:w="9084" w:type="dxa"/>
            <w:gridSpan w:val="34"/>
            <w:vAlign w:val="center"/>
          </w:tcPr>
          <w:p w14:paraId="1F627BB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946E3DD" w14:textId="77777777" w:rsidTr="00ED74C5">
        <w:tblPrEx>
          <w:tblBorders>
            <w:insideV w:val="single" w:sz="4" w:space="0" w:color="D9D9D9"/>
          </w:tblBorders>
        </w:tblPrEx>
        <w:trPr>
          <w:gridAfter w:val="1"/>
          <w:wAfter w:w="7184" w:type="dxa"/>
          <w:trHeight w:val="366"/>
        </w:trPr>
        <w:tc>
          <w:tcPr>
            <w:tcW w:w="4403" w:type="dxa"/>
            <w:gridSpan w:val="8"/>
            <w:vAlign w:val="center"/>
          </w:tcPr>
          <w:p w14:paraId="3B9AB4A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floor coverings</w:t>
            </w:r>
          </w:p>
        </w:tc>
        <w:tc>
          <w:tcPr>
            <w:tcW w:w="1194" w:type="dxa"/>
            <w:gridSpan w:val="6"/>
            <w:vAlign w:val="center"/>
          </w:tcPr>
          <w:p w14:paraId="3910EFD7"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timber</w:t>
            </w:r>
          </w:p>
        </w:tc>
        <w:tc>
          <w:tcPr>
            <w:tcW w:w="1077" w:type="dxa"/>
            <w:gridSpan w:val="7"/>
            <w:vAlign w:val="center"/>
          </w:tcPr>
          <w:p w14:paraId="59CDD309"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tiles</w:t>
            </w:r>
          </w:p>
        </w:tc>
        <w:tc>
          <w:tcPr>
            <w:tcW w:w="1315" w:type="dxa"/>
            <w:gridSpan w:val="8"/>
            <w:vAlign w:val="center"/>
          </w:tcPr>
          <w:p w14:paraId="4825E87F"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vinyl</w:t>
            </w:r>
          </w:p>
        </w:tc>
        <w:tc>
          <w:tcPr>
            <w:tcW w:w="1095" w:type="dxa"/>
            <w:gridSpan w:val="5"/>
            <w:vAlign w:val="center"/>
          </w:tcPr>
          <w:p w14:paraId="71551D03"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03AF2C34" w14:textId="77777777" w:rsidTr="00ED74C5">
        <w:tblPrEx>
          <w:tblBorders>
            <w:insideV w:val="single" w:sz="4" w:space="0" w:color="D9D9D9"/>
          </w:tblBorders>
        </w:tblPrEx>
        <w:trPr>
          <w:gridAfter w:val="1"/>
          <w:wAfter w:w="7184" w:type="dxa"/>
          <w:trHeight w:val="366"/>
        </w:trPr>
        <w:tc>
          <w:tcPr>
            <w:tcW w:w="4403" w:type="dxa"/>
            <w:gridSpan w:val="8"/>
            <w:vAlign w:val="center"/>
          </w:tcPr>
          <w:p w14:paraId="5FA0852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194" w:type="dxa"/>
            <w:gridSpan w:val="6"/>
            <w:vAlign w:val="center"/>
          </w:tcPr>
          <w:p w14:paraId="2C210A47"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077" w:type="dxa"/>
            <w:gridSpan w:val="7"/>
            <w:vAlign w:val="center"/>
          </w:tcPr>
          <w:p w14:paraId="0A9408DB"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15" w:type="dxa"/>
            <w:gridSpan w:val="8"/>
            <w:vAlign w:val="center"/>
          </w:tcPr>
          <w:p w14:paraId="6C2482D6"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095" w:type="dxa"/>
            <w:gridSpan w:val="5"/>
            <w:vAlign w:val="center"/>
          </w:tcPr>
          <w:p w14:paraId="4FBC3E4F"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06AB2C51" w14:textId="77777777" w:rsidTr="00ED74C5">
        <w:tblPrEx>
          <w:tblBorders>
            <w:insideV w:val="single" w:sz="4" w:space="0" w:color="D9D9D9"/>
          </w:tblBorders>
        </w:tblPrEx>
        <w:trPr>
          <w:gridAfter w:val="1"/>
          <w:wAfter w:w="7184" w:type="dxa"/>
          <w:trHeight w:val="366"/>
        </w:trPr>
        <w:tc>
          <w:tcPr>
            <w:tcW w:w="9084" w:type="dxa"/>
            <w:gridSpan w:val="34"/>
            <w:vAlign w:val="center"/>
          </w:tcPr>
          <w:p w14:paraId="723F6FA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14E02250" w14:textId="77777777" w:rsidTr="00ED74C5">
        <w:tblPrEx>
          <w:tblBorders>
            <w:insideV w:val="single" w:sz="4" w:space="0" w:color="D9D9D9"/>
          </w:tblBorders>
        </w:tblPrEx>
        <w:trPr>
          <w:gridAfter w:val="1"/>
          <w:wAfter w:w="7184" w:type="dxa"/>
          <w:trHeight w:val="366"/>
        </w:trPr>
        <w:tc>
          <w:tcPr>
            <w:tcW w:w="9084" w:type="dxa"/>
            <w:gridSpan w:val="34"/>
            <w:vAlign w:val="center"/>
          </w:tcPr>
          <w:p w14:paraId="6FCFE063"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are existing floor coverings to stay?</w:t>
            </w:r>
          </w:p>
        </w:tc>
      </w:tr>
      <w:tr w:rsidR="008E27A4" w:rsidRPr="008E27A4" w14:paraId="5C13F65A" w14:textId="77777777" w:rsidTr="00ED74C5">
        <w:tblPrEx>
          <w:tblBorders>
            <w:insideV w:val="single" w:sz="4" w:space="0" w:color="D9D9D9"/>
          </w:tblBorders>
        </w:tblPrEx>
        <w:trPr>
          <w:gridAfter w:val="1"/>
          <w:wAfter w:w="7184" w:type="dxa"/>
          <w:trHeight w:val="366"/>
        </w:trPr>
        <w:tc>
          <w:tcPr>
            <w:tcW w:w="9084" w:type="dxa"/>
            <w:gridSpan w:val="34"/>
            <w:vAlign w:val="center"/>
          </w:tcPr>
          <w:p w14:paraId="759123B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47C4A189" w14:textId="77777777" w:rsidTr="00ED74C5">
        <w:tblPrEx>
          <w:tblBorders>
            <w:insideV w:val="single" w:sz="4" w:space="0" w:color="D9D9D9"/>
          </w:tblBorders>
        </w:tblPrEx>
        <w:trPr>
          <w:gridAfter w:val="1"/>
          <w:wAfter w:w="7184" w:type="dxa"/>
          <w:trHeight w:val="366"/>
        </w:trPr>
        <w:tc>
          <w:tcPr>
            <w:tcW w:w="9084" w:type="dxa"/>
            <w:gridSpan w:val="34"/>
            <w:vAlign w:val="center"/>
          </w:tcPr>
          <w:p w14:paraId="6FE1E2BF" w14:textId="77777777" w:rsidR="00C05EFD" w:rsidRPr="008E27A4"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551A2266" w14:textId="77777777" w:rsidTr="00ED74C5">
        <w:tblPrEx>
          <w:tblBorders>
            <w:insideV w:val="single" w:sz="4" w:space="0" w:color="D9D9D9"/>
          </w:tblBorders>
        </w:tblPrEx>
        <w:trPr>
          <w:gridAfter w:val="1"/>
          <w:wAfter w:w="7184" w:type="dxa"/>
          <w:trHeight w:val="366"/>
        </w:trPr>
        <w:tc>
          <w:tcPr>
            <w:tcW w:w="9084" w:type="dxa"/>
            <w:gridSpan w:val="34"/>
            <w:vAlign w:val="center"/>
          </w:tcPr>
          <w:p w14:paraId="5FA19691" w14:textId="77777777" w:rsidR="00C05EFD" w:rsidRPr="008E27A4"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7C76B2D1" w14:textId="77777777" w:rsidTr="00ED74C5">
        <w:tblPrEx>
          <w:tblBorders>
            <w:insideV w:val="single" w:sz="4" w:space="0" w:color="D9D9D9"/>
          </w:tblBorders>
        </w:tblPrEx>
        <w:trPr>
          <w:gridAfter w:val="1"/>
          <w:wAfter w:w="7184" w:type="dxa"/>
          <w:trHeight w:val="366"/>
        </w:trPr>
        <w:tc>
          <w:tcPr>
            <w:tcW w:w="9084" w:type="dxa"/>
            <w:gridSpan w:val="34"/>
            <w:vAlign w:val="center"/>
          </w:tcPr>
          <w:p w14:paraId="1C6C293C" w14:textId="77777777" w:rsidR="00C05EFD" w:rsidRPr="008E27A4"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190D6575" w14:textId="77777777" w:rsidTr="00ED74C5">
        <w:tblPrEx>
          <w:tblBorders>
            <w:insideV w:val="single" w:sz="4" w:space="0" w:color="D9D9D9"/>
          </w:tblBorders>
        </w:tblPrEx>
        <w:trPr>
          <w:gridAfter w:val="1"/>
          <w:wAfter w:w="7184" w:type="dxa"/>
          <w:trHeight w:val="366"/>
        </w:trPr>
        <w:tc>
          <w:tcPr>
            <w:tcW w:w="9084" w:type="dxa"/>
            <w:gridSpan w:val="34"/>
            <w:vAlign w:val="center"/>
          </w:tcPr>
          <w:p w14:paraId="173CF846" w14:textId="472ADA31" w:rsidR="00C05EFD" w:rsidRPr="008E27A4" w:rsidRDefault="00C05EFD" w:rsidP="00C05EFD">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 xml:space="preserve">Special Instructions to Fabricators </w:t>
            </w:r>
          </w:p>
        </w:tc>
      </w:tr>
      <w:tr w:rsidR="00C05EFD" w:rsidRPr="008E27A4" w14:paraId="2989D2B7" w14:textId="77777777" w:rsidTr="00ED74C5">
        <w:tblPrEx>
          <w:tblBorders>
            <w:insideV w:val="single" w:sz="4" w:space="0" w:color="D9D9D9"/>
          </w:tblBorders>
        </w:tblPrEx>
        <w:trPr>
          <w:gridAfter w:val="1"/>
          <w:wAfter w:w="7184" w:type="dxa"/>
          <w:trHeight w:val="366"/>
        </w:trPr>
        <w:tc>
          <w:tcPr>
            <w:tcW w:w="9084" w:type="dxa"/>
            <w:gridSpan w:val="34"/>
            <w:vAlign w:val="center"/>
          </w:tcPr>
          <w:p w14:paraId="234BAF1E" w14:textId="77777777" w:rsidR="00C05EFD" w:rsidRPr="008E27A4"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7F2F0745" w14:textId="77777777" w:rsidTr="00ED74C5">
        <w:tblPrEx>
          <w:tblBorders>
            <w:insideV w:val="single" w:sz="4" w:space="0" w:color="D9D9D9"/>
          </w:tblBorders>
        </w:tblPrEx>
        <w:trPr>
          <w:gridAfter w:val="1"/>
          <w:wAfter w:w="7184" w:type="dxa"/>
          <w:trHeight w:val="366"/>
        </w:trPr>
        <w:tc>
          <w:tcPr>
            <w:tcW w:w="9084" w:type="dxa"/>
            <w:gridSpan w:val="34"/>
            <w:vAlign w:val="center"/>
          </w:tcPr>
          <w:p w14:paraId="6FDCA83C" w14:textId="77777777" w:rsidR="00C05EFD" w:rsidRPr="008E27A4"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4C58079F" w14:textId="77777777" w:rsidTr="00ED74C5">
        <w:tblPrEx>
          <w:tblBorders>
            <w:insideV w:val="single" w:sz="4" w:space="0" w:color="D9D9D9"/>
          </w:tblBorders>
        </w:tblPrEx>
        <w:trPr>
          <w:gridAfter w:val="1"/>
          <w:wAfter w:w="7184" w:type="dxa"/>
          <w:trHeight w:val="366"/>
        </w:trPr>
        <w:tc>
          <w:tcPr>
            <w:tcW w:w="9084" w:type="dxa"/>
            <w:gridSpan w:val="34"/>
            <w:vAlign w:val="center"/>
          </w:tcPr>
          <w:p w14:paraId="648B3AB4" w14:textId="6B3F9794" w:rsidR="00C05EFD" w:rsidRPr="008E27A4"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E2B442A" w14:textId="77777777" w:rsidTr="00ED74C5">
        <w:tblPrEx>
          <w:tblBorders>
            <w:insideV w:val="single" w:sz="4" w:space="0" w:color="D9D9D9"/>
          </w:tblBorders>
        </w:tblPrEx>
        <w:trPr>
          <w:gridAfter w:val="1"/>
          <w:wAfter w:w="7184" w:type="dxa"/>
          <w:trHeight w:val="366"/>
        </w:trPr>
        <w:tc>
          <w:tcPr>
            <w:tcW w:w="9084" w:type="dxa"/>
            <w:gridSpan w:val="34"/>
            <w:vAlign w:val="center"/>
          </w:tcPr>
          <w:p w14:paraId="04DEB0A4"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Measurements</w:t>
            </w:r>
          </w:p>
        </w:tc>
      </w:tr>
      <w:tr w:rsidR="008E27A4" w:rsidRPr="008E27A4" w14:paraId="09BFF23B" w14:textId="77777777" w:rsidTr="00ED74C5">
        <w:tblPrEx>
          <w:tblBorders>
            <w:insideV w:val="single" w:sz="4" w:space="0" w:color="D9D9D9"/>
          </w:tblBorders>
        </w:tblPrEx>
        <w:trPr>
          <w:gridAfter w:val="1"/>
          <w:wAfter w:w="7184" w:type="dxa"/>
          <w:trHeight w:val="366"/>
        </w:trPr>
        <w:tc>
          <w:tcPr>
            <w:tcW w:w="3807" w:type="dxa"/>
            <w:gridSpan w:val="6"/>
            <w:vAlign w:val="center"/>
          </w:tcPr>
          <w:p w14:paraId="0CE2EF2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ceiling height</w:t>
            </w:r>
          </w:p>
        </w:tc>
        <w:tc>
          <w:tcPr>
            <w:tcW w:w="5277" w:type="dxa"/>
            <w:gridSpan w:val="28"/>
            <w:vAlign w:val="center"/>
          </w:tcPr>
          <w:p w14:paraId="78FC7FC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6DCFB02" w14:textId="77777777" w:rsidTr="00ED74C5">
        <w:tblPrEx>
          <w:tblBorders>
            <w:insideV w:val="single" w:sz="4" w:space="0" w:color="D9D9D9"/>
          </w:tblBorders>
        </w:tblPrEx>
        <w:trPr>
          <w:gridAfter w:val="1"/>
          <w:wAfter w:w="7184" w:type="dxa"/>
          <w:trHeight w:val="366"/>
        </w:trPr>
        <w:tc>
          <w:tcPr>
            <w:tcW w:w="3807" w:type="dxa"/>
            <w:gridSpan w:val="6"/>
            <w:vAlign w:val="center"/>
          </w:tcPr>
          <w:p w14:paraId="23BC869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 height</w:t>
            </w:r>
          </w:p>
        </w:tc>
        <w:tc>
          <w:tcPr>
            <w:tcW w:w="5277" w:type="dxa"/>
            <w:gridSpan w:val="28"/>
            <w:vAlign w:val="center"/>
          </w:tcPr>
          <w:p w14:paraId="128441C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3652FAA2" w14:textId="77777777" w:rsidTr="00ED74C5">
        <w:tblPrEx>
          <w:tblBorders>
            <w:insideV w:val="single" w:sz="4" w:space="0" w:color="D9D9D9"/>
          </w:tblBorders>
        </w:tblPrEx>
        <w:trPr>
          <w:gridAfter w:val="1"/>
          <w:wAfter w:w="7184" w:type="dxa"/>
          <w:trHeight w:val="366"/>
        </w:trPr>
        <w:tc>
          <w:tcPr>
            <w:tcW w:w="3807" w:type="dxa"/>
            <w:gridSpan w:val="6"/>
            <w:vAlign w:val="center"/>
          </w:tcPr>
          <w:p w14:paraId="16967C0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 sill height</w:t>
            </w:r>
          </w:p>
        </w:tc>
        <w:tc>
          <w:tcPr>
            <w:tcW w:w="5277" w:type="dxa"/>
            <w:gridSpan w:val="28"/>
            <w:vAlign w:val="center"/>
          </w:tcPr>
          <w:p w14:paraId="26200B0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3BD9BB3F" w14:textId="77777777" w:rsidTr="00ED74C5">
        <w:tblPrEx>
          <w:tblBorders>
            <w:insideV w:val="single" w:sz="4" w:space="0" w:color="D9D9D9"/>
          </w:tblBorders>
        </w:tblPrEx>
        <w:trPr>
          <w:gridAfter w:val="1"/>
          <w:wAfter w:w="7184" w:type="dxa"/>
          <w:trHeight w:val="366"/>
        </w:trPr>
        <w:tc>
          <w:tcPr>
            <w:tcW w:w="3807" w:type="dxa"/>
            <w:gridSpan w:val="6"/>
            <w:vAlign w:val="center"/>
          </w:tcPr>
          <w:p w14:paraId="2865E774"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entrance minimum width</w:t>
            </w:r>
          </w:p>
        </w:tc>
        <w:tc>
          <w:tcPr>
            <w:tcW w:w="5277" w:type="dxa"/>
            <w:gridSpan w:val="28"/>
            <w:vAlign w:val="center"/>
          </w:tcPr>
          <w:p w14:paraId="686D155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1B5A6AE8" w14:textId="77777777" w:rsidTr="00ED74C5">
        <w:tblPrEx>
          <w:tblBorders>
            <w:insideV w:val="single" w:sz="4" w:space="0" w:color="D9D9D9"/>
          </w:tblBorders>
        </w:tblPrEx>
        <w:trPr>
          <w:gridAfter w:val="1"/>
          <w:wAfter w:w="7184" w:type="dxa"/>
          <w:trHeight w:val="366"/>
        </w:trPr>
        <w:tc>
          <w:tcPr>
            <w:tcW w:w="3807" w:type="dxa"/>
            <w:gridSpan w:val="6"/>
            <w:vAlign w:val="center"/>
          </w:tcPr>
          <w:p w14:paraId="2AF142A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existing bench height</w:t>
            </w:r>
          </w:p>
        </w:tc>
        <w:tc>
          <w:tcPr>
            <w:tcW w:w="5277" w:type="dxa"/>
            <w:gridSpan w:val="28"/>
            <w:vAlign w:val="center"/>
          </w:tcPr>
          <w:p w14:paraId="049676D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3081837" w14:textId="77777777" w:rsidTr="00ED74C5">
        <w:tblPrEx>
          <w:tblBorders>
            <w:insideV w:val="single" w:sz="4" w:space="0" w:color="D9D9D9"/>
          </w:tblBorders>
        </w:tblPrEx>
        <w:trPr>
          <w:gridAfter w:val="1"/>
          <w:wAfter w:w="7184" w:type="dxa"/>
          <w:trHeight w:val="366"/>
        </w:trPr>
        <w:tc>
          <w:tcPr>
            <w:tcW w:w="3807" w:type="dxa"/>
            <w:gridSpan w:val="6"/>
            <w:vAlign w:val="center"/>
          </w:tcPr>
          <w:p w14:paraId="76C3F45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c>
          <w:tcPr>
            <w:tcW w:w="5277" w:type="dxa"/>
            <w:gridSpan w:val="28"/>
            <w:vAlign w:val="center"/>
          </w:tcPr>
          <w:p w14:paraId="5682627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3860854C" w14:textId="77777777" w:rsidTr="00ED74C5">
        <w:tblPrEx>
          <w:tblBorders>
            <w:insideV w:val="single" w:sz="4" w:space="0" w:color="D9D9D9"/>
          </w:tblBorders>
        </w:tblPrEx>
        <w:trPr>
          <w:gridAfter w:val="1"/>
          <w:wAfter w:w="7184" w:type="dxa"/>
          <w:trHeight w:val="366"/>
        </w:trPr>
        <w:tc>
          <w:tcPr>
            <w:tcW w:w="9084" w:type="dxa"/>
            <w:gridSpan w:val="34"/>
            <w:vAlign w:val="center"/>
          </w:tcPr>
          <w:p w14:paraId="4895DD8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919AFCF" w14:textId="77777777" w:rsidTr="00ED74C5">
        <w:tblPrEx>
          <w:tblBorders>
            <w:insideV w:val="single" w:sz="4" w:space="0" w:color="D9D9D9"/>
          </w:tblBorders>
        </w:tblPrEx>
        <w:trPr>
          <w:gridAfter w:val="1"/>
          <w:wAfter w:w="7184" w:type="dxa"/>
          <w:trHeight w:val="366"/>
        </w:trPr>
        <w:tc>
          <w:tcPr>
            <w:tcW w:w="9084" w:type="dxa"/>
            <w:gridSpan w:val="34"/>
            <w:vAlign w:val="center"/>
          </w:tcPr>
          <w:p w14:paraId="69E674B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881664C" w14:textId="77777777" w:rsidTr="00ED74C5">
        <w:tblPrEx>
          <w:tblBorders>
            <w:insideV w:val="single" w:sz="4" w:space="0" w:color="D9D9D9"/>
          </w:tblBorders>
        </w:tblPrEx>
        <w:trPr>
          <w:gridAfter w:val="1"/>
          <w:wAfter w:w="7184" w:type="dxa"/>
          <w:trHeight w:val="366"/>
        </w:trPr>
        <w:tc>
          <w:tcPr>
            <w:tcW w:w="9084" w:type="dxa"/>
            <w:gridSpan w:val="34"/>
            <w:vAlign w:val="center"/>
          </w:tcPr>
          <w:p w14:paraId="797A6BA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3C93846E" w14:textId="77777777" w:rsidTr="00ED74C5">
        <w:tblPrEx>
          <w:tblBorders>
            <w:insideV w:val="single" w:sz="4" w:space="0" w:color="D9D9D9"/>
          </w:tblBorders>
        </w:tblPrEx>
        <w:trPr>
          <w:gridAfter w:val="1"/>
          <w:wAfter w:w="7184" w:type="dxa"/>
          <w:trHeight w:val="366"/>
        </w:trPr>
        <w:tc>
          <w:tcPr>
            <w:tcW w:w="9084" w:type="dxa"/>
            <w:gridSpan w:val="34"/>
            <w:vAlign w:val="center"/>
          </w:tcPr>
          <w:p w14:paraId="473E501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59AF96B" w14:textId="77777777" w:rsidTr="00ED74C5">
        <w:tblPrEx>
          <w:tblBorders>
            <w:insideV w:val="single" w:sz="4" w:space="0" w:color="D9D9D9"/>
          </w:tblBorders>
        </w:tblPrEx>
        <w:trPr>
          <w:gridAfter w:val="1"/>
          <w:wAfter w:w="7184" w:type="dxa"/>
          <w:trHeight w:val="366"/>
        </w:trPr>
        <w:tc>
          <w:tcPr>
            <w:tcW w:w="9084" w:type="dxa"/>
            <w:gridSpan w:val="34"/>
            <w:vAlign w:val="center"/>
          </w:tcPr>
          <w:p w14:paraId="024C5664"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Installation Requirements</w:t>
            </w:r>
          </w:p>
        </w:tc>
      </w:tr>
      <w:tr w:rsidR="008E27A4" w:rsidRPr="008E27A4" w14:paraId="676DD859" w14:textId="77777777" w:rsidTr="00ED74C5">
        <w:tblPrEx>
          <w:tblBorders>
            <w:insideV w:val="single" w:sz="4" w:space="0" w:color="D9D9D9"/>
          </w:tblBorders>
        </w:tblPrEx>
        <w:trPr>
          <w:gridAfter w:val="1"/>
          <w:wAfter w:w="7184" w:type="dxa"/>
          <w:trHeight w:val="366"/>
        </w:trPr>
        <w:tc>
          <w:tcPr>
            <w:tcW w:w="3807" w:type="dxa"/>
            <w:gridSpan w:val="6"/>
            <w:vAlign w:val="center"/>
          </w:tcPr>
          <w:p w14:paraId="655F557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Remove existing Bathroom</w:t>
            </w:r>
          </w:p>
        </w:tc>
        <w:tc>
          <w:tcPr>
            <w:tcW w:w="5277" w:type="dxa"/>
            <w:gridSpan w:val="28"/>
            <w:vAlign w:val="center"/>
          </w:tcPr>
          <w:p w14:paraId="155E8DA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yes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r w:rsidRPr="008E27A4">
              <w:rPr>
                <w:rFonts w:ascii="Arial" w:eastAsia="Times New Roman" w:hAnsi="Arial" w:cs="Times New Roman"/>
                <w:caps/>
                <w:color w:val="999999"/>
                <w:sz w:val="16"/>
                <w:szCs w:val="24"/>
                <w:lang w:val="en-US"/>
              </w:rPr>
              <w:t xml:space="preserve">                          no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05A43F97" w14:textId="77777777" w:rsidTr="00ED74C5">
        <w:tblPrEx>
          <w:tblBorders>
            <w:insideV w:val="single" w:sz="4" w:space="0" w:color="D9D9D9"/>
          </w:tblBorders>
        </w:tblPrEx>
        <w:trPr>
          <w:gridAfter w:val="1"/>
          <w:wAfter w:w="7184" w:type="dxa"/>
          <w:trHeight w:val="366"/>
        </w:trPr>
        <w:tc>
          <w:tcPr>
            <w:tcW w:w="3807" w:type="dxa"/>
            <w:gridSpan w:val="6"/>
            <w:vAlign w:val="center"/>
          </w:tcPr>
          <w:p w14:paraId="7C11B88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remove existing flooring</w:t>
            </w:r>
          </w:p>
        </w:tc>
        <w:tc>
          <w:tcPr>
            <w:tcW w:w="5277" w:type="dxa"/>
            <w:gridSpan w:val="28"/>
            <w:vAlign w:val="center"/>
          </w:tcPr>
          <w:p w14:paraId="4EE0157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yes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r w:rsidRPr="008E27A4">
              <w:rPr>
                <w:rFonts w:ascii="Arial" w:eastAsia="Times New Roman" w:hAnsi="Arial" w:cs="Times New Roman"/>
                <w:caps/>
                <w:color w:val="999999"/>
                <w:sz w:val="16"/>
                <w:szCs w:val="24"/>
                <w:lang w:val="en-US"/>
              </w:rPr>
              <w:t xml:space="preserve">                          no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65725805" w14:textId="77777777" w:rsidTr="00ED74C5">
        <w:tblPrEx>
          <w:tblBorders>
            <w:insideV w:val="single" w:sz="4" w:space="0" w:color="D9D9D9"/>
          </w:tblBorders>
        </w:tblPrEx>
        <w:trPr>
          <w:gridAfter w:val="1"/>
          <w:wAfter w:w="7184" w:type="dxa"/>
          <w:trHeight w:val="366"/>
        </w:trPr>
        <w:tc>
          <w:tcPr>
            <w:tcW w:w="3212" w:type="dxa"/>
            <w:gridSpan w:val="4"/>
            <w:vAlign w:val="center"/>
          </w:tcPr>
          <w:p w14:paraId="092830A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trades</w:t>
            </w:r>
          </w:p>
        </w:tc>
        <w:tc>
          <w:tcPr>
            <w:tcW w:w="1431" w:type="dxa"/>
            <w:gridSpan w:val="6"/>
            <w:vAlign w:val="center"/>
          </w:tcPr>
          <w:p w14:paraId="65DFB50F"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plumber</w:t>
            </w:r>
          </w:p>
        </w:tc>
        <w:tc>
          <w:tcPr>
            <w:tcW w:w="1433" w:type="dxa"/>
            <w:gridSpan w:val="7"/>
            <w:vAlign w:val="center"/>
          </w:tcPr>
          <w:p w14:paraId="5231EF58"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electrician</w:t>
            </w:r>
          </w:p>
        </w:tc>
        <w:tc>
          <w:tcPr>
            <w:tcW w:w="1436" w:type="dxa"/>
            <w:gridSpan w:val="10"/>
            <w:vAlign w:val="center"/>
          </w:tcPr>
          <w:p w14:paraId="60B7D636"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tiler</w:t>
            </w:r>
          </w:p>
        </w:tc>
        <w:tc>
          <w:tcPr>
            <w:tcW w:w="1572" w:type="dxa"/>
            <w:gridSpan w:val="7"/>
            <w:vAlign w:val="center"/>
          </w:tcPr>
          <w:p w14:paraId="07A1CE41"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5C4F9C9A" w14:textId="77777777" w:rsidTr="00ED74C5">
        <w:tblPrEx>
          <w:tblBorders>
            <w:insideV w:val="single" w:sz="4" w:space="0" w:color="D9D9D9"/>
          </w:tblBorders>
        </w:tblPrEx>
        <w:trPr>
          <w:gridAfter w:val="1"/>
          <w:wAfter w:w="7184" w:type="dxa"/>
          <w:trHeight w:val="366"/>
        </w:trPr>
        <w:tc>
          <w:tcPr>
            <w:tcW w:w="3212" w:type="dxa"/>
            <w:gridSpan w:val="4"/>
            <w:vAlign w:val="center"/>
          </w:tcPr>
          <w:p w14:paraId="6EA7B1C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431" w:type="dxa"/>
            <w:gridSpan w:val="6"/>
            <w:vAlign w:val="center"/>
          </w:tcPr>
          <w:p w14:paraId="325CD439"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33" w:type="dxa"/>
            <w:gridSpan w:val="7"/>
            <w:vAlign w:val="center"/>
          </w:tcPr>
          <w:p w14:paraId="2E4664F3"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36" w:type="dxa"/>
            <w:gridSpan w:val="10"/>
            <w:vAlign w:val="center"/>
          </w:tcPr>
          <w:p w14:paraId="5D9B9ABD"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572" w:type="dxa"/>
            <w:gridSpan w:val="7"/>
            <w:vAlign w:val="center"/>
          </w:tcPr>
          <w:p w14:paraId="358C240B"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714D031A" w14:textId="77777777" w:rsidTr="00ED74C5">
        <w:tblPrEx>
          <w:tblBorders>
            <w:insideV w:val="single" w:sz="4" w:space="0" w:color="D9D9D9"/>
          </w:tblBorders>
        </w:tblPrEx>
        <w:trPr>
          <w:gridAfter w:val="1"/>
          <w:wAfter w:w="7184" w:type="dxa"/>
          <w:trHeight w:val="366"/>
        </w:trPr>
        <w:tc>
          <w:tcPr>
            <w:tcW w:w="9084" w:type="dxa"/>
            <w:gridSpan w:val="34"/>
            <w:vAlign w:val="center"/>
          </w:tcPr>
          <w:p w14:paraId="75379B4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F0F4865" w14:textId="77777777" w:rsidTr="00ED74C5">
        <w:tblPrEx>
          <w:tblBorders>
            <w:insideV w:val="single" w:sz="4" w:space="0" w:color="D9D9D9"/>
          </w:tblBorders>
        </w:tblPrEx>
        <w:trPr>
          <w:gridAfter w:val="1"/>
          <w:wAfter w:w="7184" w:type="dxa"/>
          <w:trHeight w:val="366"/>
        </w:trPr>
        <w:tc>
          <w:tcPr>
            <w:tcW w:w="9084" w:type="dxa"/>
            <w:gridSpan w:val="34"/>
            <w:vAlign w:val="center"/>
          </w:tcPr>
          <w:p w14:paraId="327CF6A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33F34A9" w14:textId="77777777" w:rsidTr="00ED74C5">
        <w:tblPrEx>
          <w:tblBorders>
            <w:insideV w:val="single" w:sz="4" w:space="0" w:color="D9D9D9"/>
          </w:tblBorders>
        </w:tblPrEx>
        <w:trPr>
          <w:gridAfter w:val="1"/>
          <w:wAfter w:w="7184" w:type="dxa"/>
          <w:trHeight w:val="366"/>
        </w:trPr>
        <w:tc>
          <w:tcPr>
            <w:tcW w:w="9084" w:type="dxa"/>
            <w:gridSpan w:val="34"/>
            <w:vAlign w:val="center"/>
          </w:tcPr>
          <w:p w14:paraId="085941D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6A88553" w14:textId="77777777" w:rsidTr="00ED74C5">
        <w:tblPrEx>
          <w:tblBorders>
            <w:insideV w:val="single" w:sz="4" w:space="0" w:color="D9D9D9"/>
          </w:tblBorders>
        </w:tblPrEx>
        <w:trPr>
          <w:gridAfter w:val="1"/>
          <w:wAfter w:w="7184" w:type="dxa"/>
          <w:trHeight w:val="366"/>
        </w:trPr>
        <w:tc>
          <w:tcPr>
            <w:tcW w:w="9084" w:type="dxa"/>
            <w:gridSpan w:val="34"/>
            <w:vAlign w:val="center"/>
          </w:tcPr>
          <w:p w14:paraId="0AD41EA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C988612" w14:textId="77777777" w:rsidTr="00ED74C5">
        <w:tblPrEx>
          <w:tblBorders>
            <w:insideV w:val="single" w:sz="4" w:space="0" w:color="D9D9D9"/>
          </w:tblBorders>
        </w:tblPrEx>
        <w:trPr>
          <w:gridAfter w:val="1"/>
          <w:wAfter w:w="7184" w:type="dxa"/>
          <w:trHeight w:val="366"/>
        </w:trPr>
        <w:tc>
          <w:tcPr>
            <w:tcW w:w="9084" w:type="dxa"/>
            <w:gridSpan w:val="34"/>
            <w:vAlign w:val="center"/>
          </w:tcPr>
          <w:p w14:paraId="0A0F6B6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will there be any structual changes:</w:t>
            </w:r>
          </w:p>
        </w:tc>
      </w:tr>
      <w:tr w:rsidR="008E27A4" w:rsidRPr="008E27A4" w14:paraId="32A0C1CE" w14:textId="77777777" w:rsidTr="00ED74C5">
        <w:tblPrEx>
          <w:tblBorders>
            <w:insideV w:val="single" w:sz="4" w:space="0" w:color="D9D9D9"/>
          </w:tblBorders>
        </w:tblPrEx>
        <w:trPr>
          <w:gridAfter w:val="1"/>
          <w:wAfter w:w="7184" w:type="dxa"/>
          <w:trHeight w:val="366"/>
        </w:trPr>
        <w:tc>
          <w:tcPr>
            <w:tcW w:w="9084" w:type="dxa"/>
            <w:gridSpan w:val="34"/>
            <w:vAlign w:val="center"/>
          </w:tcPr>
          <w:p w14:paraId="525C1BB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49D0490" w14:textId="77777777" w:rsidTr="00ED74C5">
        <w:tblPrEx>
          <w:tblBorders>
            <w:insideV w:val="single" w:sz="4" w:space="0" w:color="D9D9D9"/>
          </w:tblBorders>
        </w:tblPrEx>
        <w:trPr>
          <w:gridAfter w:val="1"/>
          <w:wAfter w:w="7184" w:type="dxa"/>
          <w:trHeight w:val="366"/>
        </w:trPr>
        <w:tc>
          <w:tcPr>
            <w:tcW w:w="9084" w:type="dxa"/>
            <w:gridSpan w:val="34"/>
            <w:vAlign w:val="center"/>
          </w:tcPr>
          <w:p w14:paraId="5C37D2C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B2A5811" w14:textId="77777777" w:rsidTr="00ED74C5">
        <w:tblPrEx>
          <w:tblBorders>
            <w:insideV w:val="single" w:sz="4" w:space="0" w:color="D9D9D9"/>
          </w:tblBorders>
        </w:tblPrEx>
        <w:trPr>
          <w:gridAfter w:val="1"/>
          <w:wAfter w:w="7184" w:type="dxa"/>
          <w:trHeight w:val="366"/>
        </w:trPr>
        <w:tc>
          <w:tcPr>
            <w:tcW w:w="9084" w:type="dxa"/>
            <w:gridSpan w:val="34"/>
            <w:vAlign w:val="center"/>
          </w:tcPr>
          <w:p w14:paraId="76C4E8F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195D43AF" w14:textId="77777777" w:rsidTr="00ED74C5">
        <w:tblPrEx>
          <w:tblBorders>
            <w:insideV w:val="single" w:sz="4" w:space="0" w:color="D9D9D9"/>
          </w:tblBorders>
        </w:tblPrEx>
        <w:trPr>
          <w:gridAfter w:val="1"/>
          <w:wAfter w:w="7184" w:type="dxa"/>
          <w:trHeight w:val="366"/>
        </w:trPr>
        <w:tc>
          <w:tcPr>
            <w:tcW w:w="2265" w:type="dxa"/>
            <w:gridSpan w:val="3"/>
            <w:vAlign w:val="center"/>
          </w:tcPr>
          <w:p w14:paraId="22818C9F"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walls</w:t>
            </w:r>
          </w:p>
        </w:tc>
        <w:tc>
          <w:tcPr>
            <w:tcW w:w="2268" w:type="dxa"/>
            <w:gridSpan w:val="6"/>
            <w:vAlign w:val="center"/>
          </w:tcPr>
          <w:p w14:paraId="5EFC80C2"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ceilings</w:t>
            </w:r>
          </w:p>
        </w:tc>
        <w:tc>
          <w:tcPr>
            <w:tcW w:w="2276" w:type="dxa"/>
            <w:gridSpan w:val="13"/>
            <w:vAlign w:val="center"/>
          </w:tcPr>
          <w:p w14:paraId="17E479E1"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windows</w:t>
            </w:r>
          </w:p>
        </w:tc>
        <w:tc>
          <w:tcPr>
            <w:tcW w:w="2275" w:type="dxa"/>
            <w:gridSpan w:val="12"/>
            <w:vAlign w:val="center"/>
          </w:tcPr>
          <w:p w14:paraId="332479B1"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skylights</w:t>
            </w:r>
          </w:p>
        </w:tc>
      </w:tr>
      <w:tr w:rsidR="008E27A4" w:rsidRPr="008E27A4" w14:paraId="00AF5223" w14:textId="77777777" w:rsidTr="00ED74C5">
        <w:tblPrEx>
          <w:tblBorders>
            <w:insideV w:val="single" w:sz="4" w:space="0" w:color="D9D9D9"/>
          </w:tblBorders>
        </w:tblPrEx>
        <w:trPr>
          <w:gridAfter w:val="1"/>
          <w:wAfter w:w="7184" w:type="dxa"/>
          <w:trHeight w:val="366"/>
        </w:trPr>
        <w:tc>
          <w:tcPr>
            <w:tcW w:w="2265" w:type="dxa"/>
            <w:gridSpan w:val="3"/>
            <w:vAlign w:val="center"/>
          </w:tcPr>
          <w:p w14:paraId="29FA55E2"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68" w:type="dxa"/>
            <w:gridSpan w:val="6"/>
            <w:vAlign w:val="center"/>
          </w:tcPr>
          <w:p w14:paraId="03BD999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6" w:type="dxa"/>
            <w:gridSpan w:val="13"/>
            <w:vAlign w:val="center"/>
          </w:tcPr>
          <w:p w14:paraId="1BBB061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5" w:type="dxa"/>
            <w:gridSpan w:val="12"/>
            <w:vAlign w:val="center"/>
          </w:tcPr>
          <w:p w14:paraId="70E4481C"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409CC226" w14:textId="77777777" w:rsidTr="00ED74C5">
        <w:tblPrEx>
          <w:tblBorders>
            <w:insideV w:val="single" w:sz="4" w:space="0" w:color="D9D9D9"/>
          </w:tblBorders>
        </w:tblPrEx>
        <w:trPr>
          <w:gridAfter w:val="1"/>
          <w:wAfter w:w="7184" w:type="dxa"/>
          <w:trHeight w:val="366"/>
        </w:trPr>
        <w:tc>
          <w:tcPr>
            <w:tcW w:w="9084" w:type="dxa"/>
            <w:gridSpan w:val="34"/>
            <w:vAlign w:val="center"/>
          </w:tcPr>
          <w:p w14:paraId="60EEB4D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5AF615A" w14:textId="77777777" w:rsidTr="00ED74C5">
        <w:tblPrEx>
          <w:tblBorders>
            <w:insideV w:val="single" w:sz="4" w:space="0" w:color="D9D9D9"/>
          </w:tblBorders>
        </w:tblPrEx>
        <w:trPr>
          <w:gridAfter w:val="1"/>
          <w:wAfter w:w="7184" w:type="dxa"/>
          <w:trHeight w:val="366"/>
        </w:trPr>
        <w:tc>
          <w:tcPr>
            <w:tcW w:w="2265" w:type="dxa"/>
            <w:gridSpan w:val="3"/>
            <w:vAlign w:val="center"/>
          </w:tcPr>
          <w:p w14:paraId="58D0FE86"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doors</w:t>
            </w:r>
          </w:p>
        </w:tc>
        <w:tc>
          <w:tcPr>
            <w:tcW w:w="2268" w:type="dxa"/>
            <w:gridSpan w:val="6"/>
            <w:vAlign w:val="center"/>
          </w:tcPr>
          <w:p w14:paraId="64C148E6"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door swing</w:t>
            </w:r>
          </w:p>
        </w:tc>
        <w:tc>
          <w:tcPr>
            <w:tcW w:w="2276" w:type="dxa"/>
            <w:gridSpan w:val="13"/>
            <w:vAlign w:val="center"/>
          </w:tcPr>
          <w:p w14:paraId="661680CF"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caverty slider</w:t>
            </w:r>
          </w:p>
        </w:tc>
        <w:tc>
          <w:tcPr>
            <w:tcW w:w="2275" w:type="dxa"/>
            <w:gridSpan w:val="12"/>
            <w:vAlign w:val="center"/>
          </w:tcPr>
          <w:p w14:paraId="08587C9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6C5DE0BA" w14:textId="77777777" w:rsidTr="00ED74C5">
        <w:tblPrEx>
          <w:tblBorders>
            <w:insideV w:val="single" w:sz="4" w:space="0" w:color="D9D9D9"/>
          </w:tblBorders>
        </w:tblPrEx>
        <w:trPr>
          <w:gridAfter w:val="1"/>
          <w:wAfter w:w="7184" w:type="dxa"/>
          <w:trHeight w:val="366"/>
        </w:trPr>
        <w:tc>
          <w:tcPr>
            <w:tcW w:w="2265" w:type="dxa"/>
            <w:gridSpan w:val="3"/>
            <w:vAlign w:val="center"/>
          </w:tcPr>
          <w:p w14:paraId="743686A5"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68" w:type="dxa"/>
            <w:gridSpan w:val="6"/>
            <w:vAlign w:val="center"/>
          </w:tcPr>
          <w:p w14:paraId="6AD856AF"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6" w:type="dxa"/>
            <w:gridSpan w:val="13"/>
            <w:vAlign w:val="center"/>
          </w:tcPr>
          <w:p w14:paraId="08826366"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5" w:type="dxa"/>
            <w:gridSpan w:val="12"/>
            <w:vAlign w:val="center"/>
          </w:tcPr>
          <w:p w14:paraId="0D2C0238"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0DD0A514" w14:textId="77777777" w:rsidTr="00ED74C5">
        <w:tblPrEx>
          <w:tblBorders>
            <w:insideV w:val="single" w:sz="4" w:space="0" w:color="D9D9D9"/>
          </w:tblBorders>
        </w:tblPrEx>
        <w:trPr>
          <w:gridAfter w:val="1"/>
          <w:wAfter w:w="7184" w:type="dxa"/>
          <w:trHeight w:val="366"/>
        </w:trPr>
        <w:tc>
          <w:tcPr>
            <w:tcW w:w="9084" w:type="dxa"/>
            <w:gridSpan w:val="34"/>
            <w:vAlign w:val="center"/>
          </w:tcPr>
          <w:p w14:paraId="68833D3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0E5ED77" w14:textId="77777777" w:rsidTr="00ED74C5">
        <w:tblPrEx>
          <w:tblBorders>
            <w:insideV w:val="single" w:sz="4" w:space="0" w:color="D9D9D9"/>
          </w:tblBorders>
        </w:tblPrEx>
        <w:trPr>
          <w:gridAfter w:val="1"/>
          <w:wAfter w:w="7184" w:type="dxa"/>
          <w:trHeight w:val="366"/>
        </w:trPr>
        <w:tc>
          <w:tcPr>
            <w:tcW w:w="9084" w:type="dxa"/>
            <w:gridSpan w:val="34"/>
            <w:vAlign w:val="center"/>
          </w:tcPr>
          <w:p w14:paraId="18599CE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9535BDD" w14:textId="77777777" w:rsidTr="00ED74C5">
        <w:tblPrEx>
          <w:tblBorders>
            <w:insideV w:val="single" w:sz="4" w:space="0" w:color="D9D9D9"/>
          </w:tblBorders>
        </w:tblPrEx>
        <w:trPr>
          <w:gridAfter w:val="1"/>
          <w:wAfter w:w="7184" w:type="dxa"/>
          <w:trHeight w:val="366"/>
        </w:trPr>
        <w:tc>
          <w:tcPr>
            <w:tcW w:w="9084" w:type="dxa"/>
            <w:gridSpan w:val="34"/>
            <w:vAlign w:val="center"/>
          </w:tcPr>
          <w:p w14:paraId="4FD3BF0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9624B6C" w14:textId="77777777" w:rsidTr="00ED74C5">
        <w:tblPrEx>
          <w:tblBorders>
            <w:insideV w:val="single" w:sz="4" w:space="0" w:color="D9D9D9"/>
          </w:tblBorders>
        </w:tblPrEx>
        <w:trPr>
          <w:gridAfter w:val="1"/>
          <w:wAfter w:w="7184" w:type="dxa"/>
          <w:trHeight w:val="366"/>
        </w:trPr>
        <w:tc>
          <w:tcPr>
            <w:tcW w:w="9084" w:type="dxa"/>
            <w:gridSpan w:val="34"/>
            <w:vAlign w:val="center"/>
          </w:tcPr>
          <w:p w14:paraId="5DF7E03C"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Clients Preferred Building Professionals</w:t>
            </w:r>
          </w:p>
        </w:tc>
      </w:tr>
      <w:tr w:rsidR="008E27A4" w:rsidRPr="008E27A4" w14:paraId="213FC5FE" w14:textId="77777777" w:rsidTr="00ED74C5">
        <w:tblPrEx>
          <w:tblBorders>
            <w:insideV w:val="single" w:sz="4" w:space="0" w:color="D9D9D9"/>
          </w:tblBorders>
        </w:tblPrEx>
        <w:trPr>
          <w:gridAfter w:val="1"/>
          <w:wAfter w:w="7184" w:type="dxa"/>
          <w:trHeight w:val="366"/>
        </w:trPr>
        <w:tc>
          <w:tcPr>
            <w:tcW w:w="9084" w:type="dxa"/>
            <w:gridSpan w:val="34"/>
            <w:vAlign w:val="center"/>
          </w:tcPr>
          <w:p w14:paraId="1AF417B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8E27A4" w:rsidRPr="008E27A4" w14:paraId="0B642A36" w14:textId="77777777" w:rsidTr="00ED74C5">
        <w:tblPrEx>
          <w:tblBorders>
            <w:insideV w:val="single" w:sz="4" w:space="0" w:color="D9D9D9"/>
          </w:tblBorders>
        </w:tblPrEx>
        <w:trPr>
          <w:gridAfter w:val="1"/>
          <w:wAfter w:w="7184" w:type="dxa"/>
          <w:trHeight w:val="366"/>
        </w:trPr>
        <w:tc>
          <w:tcPr>
            <w:tcW w:w="4273" w:type="dxa"/>
            <w:gridSpan w:val="7"/>
            <w:vAlign w:val="center"/>
          </w:tcPr>
          <w:p w14:paraId="269B5F5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4811" w:type="dxa"/>
            <w:gridSpan w:val="27"/>
            <w:vAlign w:val="center"/>
          </w:tcPr>
          <w:p w14:paraId="31A4693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42D45E7A" w14:textId="77777777" w:rsidTr="00ED74C5">
        <w:tblPrEx>
          <w:tblBorders>
            <w:insideV w:val="single" w:sz="4" w:space="0" w:color="D9D9D9"/>
          </w:tblBorders>
        </w:tblPrEx>
        <w:trPr>
          <w:gridAfter w:val="1"/>
          <w:wAfter w:w="7184" w:type="dxa"/>
          <w:trHeight w:val="366"/>
        </w:trPr>
        <w:tc>
          <w:tcPr>
            <w:tcW w:w="9084" w:type="dxa"/>
            <w:gridSpan w:val="34"/>
            <w:vAlign w:val="center"/>
          </w:tcPr>
          <w:p w14:paraId="1CB40FF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780824C5" w14:textId="77777777" w:rsidTr="00ED74C5">
        <w:tblPrEx>
          <w:tblBorders>
            <w:insideV w:val="single" w:sz="4" w:space="0" w:color="D9D9D9"/>
          </w:tblBorders>
        </w:tblPrEx>
        <w:trPr>
          <w:gridAfter w:val="1"/>
          <w:wAfter w:w="7184" w:type="dxa"/>
          <w:trHeight w:val="366"/>
        </w:trPr>
        <w:tc>
          <w:tcPr>
            <w:tcW w:w="9084" w:type="dxa"/>
            <w:gridSpan w:val="34"/>
            <w:vAlign w:val="center"/>
          </w:tcPr>
          <w:p w14:paraId="68394490"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6727A2BE" w14:textId="77777777" w:rsidTr="00ED74C5">
        <w:tblPrEx>
          <w:tblBorders>
            <w:insideV w:val="single" w:sz="4" w:space="0" w:color="D9D9D9"/>
          </w:tblBorders>
        </w:tblPrEx>
        <w:trPr>
          <w:gridAfter w:val="1"/>
          <w:wAfter w:w="7184" w:type="dxa"/>
          <w:trHeight w:val="366"/>
        </w:trPr>
        <w:tc>
          <w:tcPr>
            <w:tcW w:w="9084" w:type="dxa"/>
            <w:gridSpan w:val="34"/>
            <w:vAlign w:val="center"/>
          </w:tcPr>
          <w:p w14:paraId="6B779F5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8E27A4" w:rsidRPr="008E27A4" w14:paraId="6B0816ED" w14:textId="77777777" w:rsidTr="00ED74C5">
        <w:tblPrEx>
          <w:tblBorders>
            <w:insideV w:val="single" w:sz="4" w:space="0" w:color="D9D9D9"/>
          </w:tblBorders>
        </w:tblPrEx>
        <w:trPr>
          <w:gridAfter w:val="1"/>
          <w:wAfter w:w="7184" w:type="dxa"/>
          <w:trHeight w:val="366"/>
        </w:trPr>
        <w:tc>
          <w:tcPr>
            <w:tcW w:w="4273" w:type="dxa"/>
            <w:gridSpan w:val="7"/>
            <w:vAlign w:val="center"/>
          </w:tcPr>
          <w:p w14:paraId="769B356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4811" w:type="dxa"/>
            <w:gridSpan w:val="27"/>
            <w:vAlign w:val="center"/>
          </w:tcPr>
          <w:p w14:paraId="3B5C9D3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19D0C257" w14:textId="77777777" w:rsidTr="00ED74C5">
        <w:tblPrEx>
          <w:tblBorders>
            <w:insideV w:val="single" w:sz="4" w:space="0" w:color="D9D9D9"/>
          </w:tblBorders>
        </w:tblPrEx>
        <w:trPr>
          <w:gridAfter w:val="1"/>
          <w:wAfter w:w="7184" w:type="dxa"/>
          <w:trHeight w:val="366"/>
        </w:trPr>
        <w:tc>
          <w:tcPr>
            <w:tcW w:w="9084" w:type="dxa"/>
            <w:gridSpan w:val="34"/>
            <w:vAlign w:val="center"/>
          </w:tcPr>
          <w:p w14:paraId="30647B0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6C095F37" w14:textId="77777777" w:rsidTr="00ED74C5">
        <w:tblPrEx>
          <w:tblBorders>
            <w:insideV w:val="single" w:sz="4" w:space="0" w:color="D9D9D9"/>
          </w:tblBorders>
        </w:tblPrEx>
        <w:trPr>
          <w:gridAfter w:val="1"/>
          <w:wAfter w:w="7184" w:type="dxa"/>
          <w:trHeight w:val="366"/>
        </w:trPr>
        <w:tc>
          <w:tcPr>
            <w:tcW w:w="9084" w:type="dxa"/>
            <w:gridSpan w:val="34"/>
            <w:vAlign w:val="center"/>
          </w:tcPr>
          <w:p w14:paraId="78BC54AD"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35F4570D" w14:textId="77777777" w:rsidTr="00ED74C5">
        <w:tblPrEx>
          <w:tblBorders>
            <w:insideV w:val="single" w:sz="4" w:space="0" w:color="D9D9D9"/>
          </w:tblBorders>
        </w:tblPrEx>
        <w:trPr>
          <w:gridAfter w:val="1"/>
          <w:wAfter w:w="7184" w:type="dxa"/>
          <w:trHeight w:val="366"/>
        </w:trPr>
        <w:tc>
          <w:tcPr>
            <w:tcW w:w="9084" w:type="dxa"/>
            <w:gridSpan w:val="34"/>
            <w:vAlign w:val="center"/>
          </w:tcPr>
          <w:p w14:paraId="3E96B04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8E27A4" w:rsidRPr="008E27A4" w14:paraId="2FD01DF4" w14:textId="77777777" w:rsidTr="00ED74C5">
        <w:tblPrEx>
          <w:tblBorders>
            <w:insideV w:val="single" w:sz="4" w:space="0" w:color="D9D9D9"/>
          </w:tblBorders>
        </w:tblPrEx>
        <w:trPr>
          <w:gridAfter w:val="5"/>
          <w:wAfter w:w="8177" w:type="dxa"/>
          <w:trHeight w:val="366"/>
        </w:trPr>
        <w:tc>
          <w:tcPr>
            <w:tcW w:w="4273" w:type="dxa"/>
            <w:gridSpan w:val="7"/>
            <w:vAlign w:val="center"/>
          </w:tcPr>
          <w:p w14:paraId="79BC525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8" w:type="dxa"/>
            <w:gridSpan w:val="23"/>
            <w:vAlign w:val="center"/>
          </w:tcPr>
          <w:p w14:paraId="48B0559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25481FBA" w14:textId="77777777" w:rsidTr="00ED74C5">
        <w:tblPrEx>
          <w:tblBorders>
            <w:insideV w:val="single" w:sz="4" w:space="0" w:color="D9D9D9"/>
          </w:tblBorders>
        </w:tblPrEx>
        <w:trPr>
          <w:gridAfter w:val="1"/>
          <w:wAfter w:w="7184" w:type="dxa"/>
          <w:trHeight w:val="366"/>
        </w:trPr>
        <w:tc>
          <w:tcPr>
            <w:tcW w:w="9084" w:type="dxa"/>
            <w:gridSpan w:val="34"/>
            <w:vAlign w:val="center"/>
          </w:tcPr>
          <w:p w14:paraId="5E19F7E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27DE90F8" w14:textId="77777777" w:rsidTr="00ED74C5">
        <w:tblPrEx>
          <w:tblBorders>
            <w:insideV w:val="single" w:sz="4" w:space="0" w:color="D9D9D9"/>
          </w:tblBorders>
        </w:tblPrEx>
        <w:trPr>
          <w:gridAfter w:val="1"/>
          <w:wAfter w:w="7184" w:type="dxa"/>
          <w:trHeight w:val="366"/>
        </w:trPr>
        <w:tc>
          <w:tcPr>
            <w:tcW w:w="9084" w:type="dxa"/>
            <w:gridSpan w:val="34"/>
            <w:vAlign w:val="center"/>
          </w:tcPr>
          <w:p w14:paraId="5AF5EEFF"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725C1D5A" w14:textId="77777777" w:rsidTr="00ED74C5">
        <w:tblPrEx>
          <w:tblBorders>
            <w:insideV w:val="single" w:sz="4" w:space="0" w:color="D9D9D9"/>
          </w:tblBorders>
        </w:tblPrEx>
        <w:trPr>
          <w:gridAfter w:val="1"/>
          <w:wAfter w:w="7184" w:type="dxa"/>
          <w:trHeight w:val="366"/>
        </w:trPr>
        <w:tc>
          <w:tcPr>
            <w:tcW w:w="9084" w:type="dxa"/>
            <w:gridSpan w:val="34"/>
            <w:vAlign w:val="center"/>
          </w:tcPr>
          <w:p w14:paraId="206C35E4"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8E27A4" w:rsidRPr="008E27A4" w14:paraId="29F8A2DA" w14:textId="77777777" w:rsidTr="00ED74C5">
        <w:tblPrEx>
          <w:tblBorders>
            <w:insideV w:val="single" w:sz="4" w:space="0" w:color="D9D9D9"/>
          </w:tblBorders>
        </w:tblPrEx>
        <w:trPr>
          <w:gridAfter w:val="1"/>
          <w:wAfter w:w="7184" w:type="dxa"/>
          <w:trHeight w:val="366"/>
        </w:trPr>
        <w:tc>
          <w:tcPr>
            <w:tcW w:w="4273" w:type="dxa"/>
            <w:gridSpan w:val="7"/>
            <w:vAlign w:val="center"/>
          </w:tcPr>
          <w:p w14:paraId="52DF085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4811" w:type="dxa"/>
            <w:gridSpan w:val="27"/>
            <w:vAlign w:val="center"/>
          </w:tcPr>
          <w:p w14:paraId="5150F5F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1E436CA7" w14:textId="77777777" w:rsidTr="00ED74C5">
        <w:tblPrEx>
          <w:tblBorders>
            <w:insideV w:val="single" w:sz="4" w:space="0" w:color="D9D9D9"/>
          </w:tblBorders>
        </w:tblPrEx>
        <w:trPr>
          <w:gridAfter w:val="1"/>
          <w:wAfter w:w="7184" w:type="dxa"/>
          <w:trHeight w:val="366"/>
        </w:trPr>
        <w:tc>
          <w:tcPr>
            <w:tcW w:w="9084" w:type="dxa"/>
            <w:gridSpan w:val="34"/>
            <w:vAlign w:val="center"/>
          </w:tcPr>
          <w:p w14:paraId="428C5FC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2E9040CE" w14:textId="77777777" w:rsidTr="00ED74C5">
        <w:tblPrEx>
          <w:tblBorders>
            <w:insideV w:val="single" w:sz="4" w:space="0" w:color="D9D9D9"/>
          </w:tblBorders>
        </w:tblPrEx>
        <w:trPr>
          <w:gridAfter w:val="1"/>
          <w:wAfter w:w="7184" w:type="dxa"/>
          <w:trHeight w:val="366"/>
        </w:trPr>
        <w:tc>
          <w:tcPr>
            <w:tcW w:w="9084" w:type="dxa"/>
            <w:gridSpan w:val="34"/>
            <w:vAlign w:val="center"/>
          </w:tcPr>
          <w:p w14:paraId="1BABF2D9"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44372967" w14:textId="77777777" w:rsidTr="00ED74C5">
        <w:tblPrEx>
          <w:tblBorders>
            <w:insideV w:val="single" w:sz="4" w:space="0" w:color="D9D9D9"/>
          </w:tblBorders>
        </w:tblPrEx>
        <w:trPr>
          <w:gridAfter w:val="1"/>
          <w:wAfter w:w="7184" w:type="dxa"/>
          <w:trHeight w:val="366"/>
        </w:trPr>
        <w:tc>
          <w:tcPr>
            <w:tcW w:w="9084" w:type="dxa"/>
            <w:gridSpan w:val="34"/>
            <w:vAlign w:val="center"/>
          </w:tcPr>
          <w:p w14:paraId="6F12EDB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lastRenderedPageBreak/>
              <w:t>name:</w:t>
            </w:r>
          </w:p>
        </w:tc>
      </w:tr>
      <w:tr w:rsidR="008E27A4" w:rsidRPr="008E27A4" w14:paraId="4D441B10" w14:textId="77777777" w:rsidTr="00ED74C5">
        <w:tblPrEx>
          <w:tblBorders>
            <w:insideV w:val="single" w:sz="4" w:space="0" w:color="D9D9D9"/>
          </w:tblBorders>
        </w:tblPrEx>
        <w:trPr>
          <w:gridAfter w:val="5"/>
          <w:wAfter w:w="8177" w:type="dxa"/>
          <w:trHeight w:val="366"/>
        </w:trPr>
        <w:tc>
          <w:tcPr>
            <w:tcW w:w="4273" w:type="dxa"/>
            <w:gridSpan w:val="7"/>
            <w:vAlign w:val="center"/>
          </w:tcPr>
          <w:p w14:paraId="133C21A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8" w:type="dxa"/>
            <w:gridSpan w:val="23"/>
            <w:vAlign w:val="center"/>
          </w:tcPr>
          <w:p w14:paraId="04E4816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4AC54A97" w14:textId="77777777" w:rsidTr="00ED74C5">
        <w:tblPrEx>
          <w:tblBorders>
            <w:insideV w:val="single" w:sz="4" w:space="0" w:color="D9D9D9"/>
          </w:tblBorders>
        </w:tblPrEx>
        <w:trPr>
          <w:gridAfter w:val="1"/>
          <w:wAfter w:w="7184" w:type="dxa"/>
          <w:trHeight w:val="366"/>
        </w:trPr>
        <w:tc>
          <w:tcPr>
            <w:tcW w:w="9084" w:type="dxa"/>
            <w:gridSpan w:val="34"/>
            <w:vAlign w:val="center"/>
          </w:tcPr>
          <w:p w14:paraId="48CF10D3"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4CF512BE" w14:textId="77777777" w:rsidTr="00ED74C5">
        <w:tblPrEx>
          <w:tblBorders>
            <w:insideV w:val="single" w:sz="4" w:space="0" w:color="D9D9D9"/>
          </w:tblBorders>
        </w:tblPrEx>
        <w:trPr>
          <w:gridAfter w:val="1"/>
          <w:wAfter w:w="7184" w:type="dxa"/>
          <w:trHeight w:val="366"/>
        </w:trPr>
        <w:tc>
          <w:tcPr>
            <w:tcW w:w="9084" w:type="dxa"/>
            <w:gridSpan w:val="34"/>
            <w:vAlign w:val="center"/>
          </w:tcPr>
          <w:p w14:paraId="0DCB57D4"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ED74C5" w:rsidRPr="008E27A4" w14:paraId="63E6BDE5" w14:textId="77777777" w:rsidTr="00ED74C5">
        <w:tblPrEx>
          <w:tblBorders>
            <w:insideV w:val="single" w:sz="4" w:space="0" w:color="D9D9D9"/>
          </w:tblBorders>
        </w:tblPrEx>
        <w:trPr>
          <w:gridAfter w:val="1"/>
          <w:wAfter w:w="7184" w:type="dxa"/>
          <w:trHeight w:val="366"/>
        </w:trPr>
        <w:tc>
          <w:tcPr>
            <w:tcW w:w="9084" w:type="dxa"/>
            <w:gridSpan w:val="34"/>
            <w:vAlign w:val="center"/>
          </w:tcPr>
          <w:p w14:paraId="70DCDBBC" w14:textId="23F2FBD4" w:rsidR="00ED74C5" w:rsidRPr="008E27A4"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client </w:t>
            </w:r>
            <w:r>
              <w:rPr>
                <w:rFonts w:ascii="Arial" w:eastAsia="Times New Roman" w:hAnsi="Arial" w:cs="Times New Roman"/>
                <w:caps/>
                <w:sz w:val="16"/>
                <w:szCs w:val="24"/>
                <w:lang w:val="en-US"/>
              </w:rPr>
              <w:t>Queries</w:t>
            </w:r>
          </w:p>
        </w:tc>
      </w:tr>
      <w:tr w:rsidR="00ED74C5" w:rsidRPr="008E27A4" w14:paraId="4BBB60BF" w14:textId="77777777" w:rsidTr="00ED74C5">
        <w:tblPrEx>
          <w:tblBorders>
            <w:insideV w:val="single" w:sz="4" w:space="0" w:color="D9D9D9"/>
          </w:tblBorders>
        </w:tblPrEx>
        <w:trPr>
          <w:gridAfter w:val="1"/>
          <w:wAfter w:w="7184" w:type="dxa"/>
          <w:trHeight w:val="366"/>
        </w:trPr>
        <w:tc>
          <w:tcPr>
            <w:tcW w:w="9084" w:type="dxa"/>
            <w:gridSpan w:val="34"/>
            <w:vAlign w:val="center"/>
          </w:tcPr>
          <w:p w14:paraId="260FEB1C" w14:textId="77777777" w:rsidR="00ED74C5" w:rsidRPr="008E27A4"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p>
        </w:tc>
      </w:tr>
      <w:tr w:rsidR="00ED74C5" w:rsidRPr="008E27A4" w14:paraId="0C8B1E36" w14:textId="77777777" w:rsidTr="00ED74C5">
        <w:tblPrEx>
          <w:tblBorders>
            <w:insideV w:val="single" w:sz="4" w:space="0" w:color="D9D9D9"/>
          </w:tblBorders>
        </w:tblPrEx>
        <w:trPr>
          <w:gridAfter w:val="1"/>
          <w:wAfter w:w="7184" w:type="dxa"/>
          <w:trHeight w:val="366"/>
        </w:trPr>
        <w:tc>
          <w:tcPr>
            <w:tcW w:w="9084" w:type="dxa"/>
            <w:gridSpan w:val="34"/>
            <w:vAlign w:val="center"/>
          </w:tcPr>
          <w:p w14:paraId="6E7B557A" w14:textId="77777777" w:rsidR="00ED74C5" w:rsidRPr="008E27A4"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p>
        </w:tc>
      </w:tr>
      <w:tr w:rsidR="00ED74C5" w:rsidRPr="008E27A4" w14:paraId="7A319F97" w14:textId="77777777" w:rsidTr="00ED74C5">
        <w:tblPrEx>
          <w:tblBorders>
            <w:insideV w:val="single" w:sz="4" w:space="0" w:color="D9D9D9"/>
          </w:tblBorders>
        </w:tblPrEx>
        <w:trPr>
          <w:gridAfter w:val="1"/>
          <w:wAfter w:w="7184" w:type="dxa"/>
          <w:trHeight w:val="366"/>
        </w:trPr>
        <w:tc>
          <w:tcPr>
            <w:tcW w:w="9084" w:type="dxa"/>
            <w:gridSpan w:val="34"/>
            <w:vAlign w:val="center"/>
          </w:tcPr>
          <w:p w14:paraId="5012BEE1" w14:textId="77777777" w:rsidR="00ED74C5" w:rsidRPr="008E27A4"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p>
        </w:tc>
      </w:tr>
      <w:tr w:rsidR="00ED74C5" w:rsidRPr="008E27A4" w14:paraId="76871673" w14:textId="77777777" w:rsidTr="00ED74C5">
        <w:tblPrEx>
          <w:tblBorders>
            <w:insideV w:val="single" w:sz="4" w:space="0" w:color="D9D9D9"/>
          </w:tblBorders>
        </w:tblPrEx>
        <w:trPr>
          <w:gridAfter w:val="1"/>
          <w:wAfter w:w="7184" w:type="dxa"/>
          <w:trHeight w:val="366"/>
        </w:trPr>
        <w:tc>
          <w:tcPr>
            <w:tcW w:w="9084" w:type="dxa"/>
            <w:gridSpan w:val="34"/>
            <w:vAlign w:val="center"/>
          </w:tcPr>
          <w:p w14:paraId="5CC46C99" w14:textId="77777777" w:rsidR="00ED74C5" w:rsidRPr="008E27A4"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p>
        </w:tc>
      </w:tr>
      <w:tr w:rsidR="00ED74C5" w:rsidRPr="008E27A4" w14:paraId="26CE08E7" w14:textId="77777777" w:rsidTr="00ED74C5">
        <w:tblPrEx>
          <w:tblBorders>
            <w:insideV w:val="single" w:sz="4" w:space="0" w:color="D9D9D9"/>
          </w:tblBorders>
        </w:tblPrEx>
        <w:trPr>
          <w:gridAfter w:val="1"/>
          <w:wAfter w:w="7184" w:type="dxa"/>
          <w:trHeight w:val="366"/>
        </w:trPr>
        <w:tc>
          <w:tcPr>
            <w:tcW w:w="9084" w:type="dxa"/>
            <w:gridSpan w:val="34"/>
            <w:vAlign w:val="center"/>
          </w:tcPr>
          <w:p w14:paraId="3775370F" w14:textId="3BB3C8C3" w:rsidR="00ED74C5" w:rsidRPr="008E27A4"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 xml:space="preserve">Designer Response </w:t>
            </w:r>
          </w:p>
        </w:tc>
      </w:tr>
      <w:tr w:rsidR="008E27A4" w:rsidRPr="008E27A4" w14:paraId="0E043D99" w14:textId="77777777" w:rsidTr="00ED74C5">
        <w:tblPrEx>
          <w:tblBorders>
            <w:insideV w:val="single" w:sz="4" w:space="0" w:color="D9D9D9"/>
          </w:tblBorders>
        </w:tblPrEx>
        <w:trPr>
          <w:gridAfter w:val="1"/>
          <w:wAfter w:w="7184" w:type="dxa"/>
          <w:trHeight w:val="366"/>
        </w:trPr>
        <w:tc>
          <w:tcPr>
            <w:tcW w:w="9084" w:type="dxa"/>
            <w:gridSpan w:val="34"/>
            <w:vAlign w:val="center"/>
          </w:tcPr>
          <w:p w14:paraId="4938403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77CC506" w14:textId="77777777" w:rsidTr="00ED74C5">
        <w:tblPrEx>
          <w:tblBorders>
            <w:insideV w:val="single" w:sz="4" w:space="0" w:color="D9D9D9"/>
          </w:tblBorders>
        </w:tblPrEx>
        <w:trPr>
          <w:gridAfter w:val="1"/>
          <w:wAfter w:w="7184" w:type="dxa"/>
          <w:trHeight w:val="366"/>
        </w:trPr>
        <w:tc>
          <w:tcPr>
            <w:tcW w:w="9084" w:type="dxa"/>
            <w:gridSpan w:val="34"/>
            <w:vAlign w:val="center"/>
          </w:tcPr>
          <w:p w14:paraId="53BBD23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548F0BFE" w14:textId="77777777" w:rsidTr="00ED74C5">
        <w:tblPrEx>
          <w:tblBorders>
            <w:insideV w:val="single" w:sz="4" w:space="0" w:color="D9D9D9"/>
          </w:tblBorders>
        </w:tblPrEx>
        <w:trPr>
          <w:gridAfter w:val="1"/>
          <w:wAfter w:w="7184" w:type="dxa"/>
          <w:trHeight w:val="366"/>
        </w:trPr>
        <w:tc>
          <w:tcPr>
            <w:tcW w:w="9084" w:type="dxa"/>
            <w:gridSpan w:val="34"/>
            <w:vAlign w:val="center"/>
          </w:tcPr>
          <w:p w14:paraId="389F5BB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35585B2" w14:textId="77777777" w:rsidTr="00ED74C5">
        <w:tblPrEx>
          <w:tblBorders>
            <w:insideV w:val="single" w:sz="4" w:space="0" w:color="D9D9D9"/>
          </w:tblBorders>
        </w:tblPrEx>
        <w:trPr>
          <w:gridAfter w:val="1"/>
          <w:wAfter w:w="7184" w:type="dxa"/>
          <w:trHeight w:val="366"/>
        </w:trPr>
        <w:tc>
          <w:tcPr>
            <w:tcW w:w="9084" w:type="dxa"/>
            <w:gridSpan w:val="34"/>
            <w:vAlign w:val="center"/>
          </w:tcPr>
          <w:p w14:paraId="0ECC012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583A4DBB" w14:textId="77777777" w:rsidTr="00ED74C5">
        <w:tblPrEx>
          <w:tblBorders>
            <w:insideV w:val="single" w:sz="4" w:space="0" w:color="D9D9D9"/>
          </w:tblBorders>
        </w:tblPrEx>
        <w:trPr>
          <w:gridAfter w:val="1"/>
          <w:wAfter w:w="7184" w:type="dxa"/>
          <w:trHeight w:val="403"/>
        </w:trPr>
        <w:tc>
          <w:tcPr>
            <w:tcW w:w="1854" w:type="dxa"/>
            <w:gridSpan w:val="2"/>
            <w:vAlign w:val="bottom"/>
          </w:tcPr>
          <w:p w14:paraId="42F6C48C"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Client Signature</w:t>
            </w:r>
          </w:p>
        </w:tc>
        <w:tc>
          <w:tcPr>
            <w:tcW w:w="3807" w:type="dxa"/>
            <w:gridSpan w:val="13"/>
            <w:vAlign w:val="bottom"/>
          </w:tcPr>
          <w:p w14:paraId="0FDF0242"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570" w:type="dxa"/>
            <w:gridSpan w:val="3"/>
            <w:vAlign w:val="bottom"/>
          </w:tcPr>
          <w:p w14:paraId="796657D1"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Date</w:t>
            </w:r>
          </w:p>
        </w:tc>
        <w:tc>
          <w:tcPr>
            <w:tcW w:w="2853" w:type="dxa"/>
            <w:gridSpan w:val="16"/>
            <w:vAlign w:val="bottom"/>
          </w:tcPr>
          <w:p w14:paraId="6643F5D1"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6512554A" w14:textId="77777777" w:rsidTr="00ED74C5">
        <w:tblPrEx>
          <w:tblBorders>
            <w:insideV w:val="single" w:sz="4" w:space="0" w:color="D9D9D9"/>
          </w:tblBorders>
        </w:tblPrEx>
        <w:trPr>
          <w:gridAfter w:val="1"/>
          <w:wAfter w:w="7184" w:type="dxa"/>
          <w:trHeight w:val="403"/>
        </w:trPr>
        <w:tc>
          <w:tcPr>
            <w:tcW w:w="1854" w:type="dxa"/>
            <w:gridSpan w:val="2"/>
            <w:vAlign w:val="bottom"/>
          </w:tcPr>
          <w:p w14:paraId="4FC4F3F9"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Designer Signature</w:t>
            </w:r>
          </w:p>
        </w:tc>
        <w:tc>
          <w:tcPr>
            <w:tcW w:w="3807" w:type="dxa"/>
            <w:gridSpan w:val="13"/>
            <w:vAlign w:val="bottom"/>
          </w:tcPr>
          <w:p w14:paraId="51D066A8"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570" w:type="dxa"/>
            <w:gridSpan w:val="3"/>
            <w:vAlign w:val="bottom"/>
          </w:tcPr>
          <w:p w14:paraId="42FF14A5"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Date</w:t>
            </w:r>
          </w:p>
        </w:tc>
        <w:tc>
          <w:tcPr>
            <w:tcW w:w="2853" w:type="dxa"/>
            <w:gridSpan w:val="16"/>
            <w:vAlign w:val="bottom"/>
          </w:tcPr>
          <w:p w14:paraId="4EC7E112"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bl>
    <w:p w14:paraId="0B5EEB5A"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p w14:paraId="3E25AE0F" w14:textId="0C30D2DD" w:rsidR="00C70152" w:rsidRDefault="00C70152" w:rsidP="00C70152">
      <w:pPr>
        <w:rPr>
          <w:lang w:eastAsia="en-AU"/>
        </w:rPr>
      </w:pPr>
      <w:r>
        <w:rPr>
          <w:lang w:eastAsia="en-AU"/>
        </w:rPr>
        <w:br w:type="page"/>
      </w:r>
    </w:p>
    <w:p w14:paraId="68EDB301" w14:textId="77777777" w:rsidR="00C70152" w:rsidRDefault="00C70152" w:rsidP="00C70152">
      <w:r>
        <w:lastRenderedPageBreak/>
        <w:t>Appendix 5</w:t>
      </w:r>
    </w:p>
    <w:p w14:paraId="01F90AA7" w14:textId="77777777" w:rsidR="00C70152" w:rsidRPr="001848BC" w:rsidRDefault="00C70152" w:rsidP="00C70152">
      <w:pPr>
        <w:pStyle w:val="Body"/>
        <w:rPr>
          <w:b/>
          <w:sz w:val="28"/>
          <w:szCs w:val="28"/>
        </w:rPr>
      </w:pPr>
      <w:r w:rsidRPr="001848BC">
        <w:rPr>
          <w:b/>
          <w:sz w:val="28"/>
          <w:szCs w:val="28"/>
        </w:rPr>
        <w:t>Furnishings Client Survey</w:t>
      </w:r>
    </w:p>
    <w:p w14:paraId="4A1A619D" w14:textId="77777777" w:rsidR="00C70152" w:rsidRPr="008E27A4" w:rsidRDefault="00C70152" w:rsidP="00C70152">
      <w:pPr>
        <w:tabs>
          <w:tab w:val="clear" w:pos="284"/>
        </w:tabs>
        <w:spacing w:before="40" w:after="0" w:line="240" w:lineRule="auto"/>
        <w:rPr>
          <w:rFonts w:ascii="Freestyle Script" w:eastAsia="Times New Roman" w:hAnsi="Freestyle Script" w:cs="Times New Roman"/>
          <w:b/>
          <w:sz w:val="72"/>
          <w:szCs w:val="72"/>
          <w:lang w:val="en-US"/>
        </w:rPr>
      </w:pPr>
      <w:r w:rsidRPr="008E27A4">
        <w:rPr>
          <w:rFonts w:ascii="Freestyle Script" w:eastAsia="Times New Roman" w:hAnsi="Freestyle Script" w:cs="Times New Roman"/>
          <w:b/>
          <w:sz w:val="72"/>
          <w:szCs w:val="72"/>
          <w:lang w:val="en-US"/>
        </w:rPr>
        <w:t>Furnishings by TAFE</w:t>
      </w:r>
    </w:p>
    <w:p w14:paraId="4523C834"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p>
    <w:tbl>
      <w:tblPr>
        <w:tblW w:w="500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63"/>
        <w:gridCol w:w="4601"/>
        <w:gridCol w:w="975"/>
        <w:gridCol w:w="10"/>
        <w:gridCol w:w="2421"/>
      </w:tblGrid>
      <w:tr w:rsidR="008E27A4" w:rsidRPr="008E27A4" w14:paraId="638D4912" w14:textId="77777777" w:rsidTr="00C05EFD">
        <w:trPr>
          <w:trHeight w:hRule="exact" w:val="403"/>
          <w:tblHeader/>
        </w:trPr>
        <w:tc>
          <w:tcPr>
            <w:tcW w:w="1063" w:type="dxa"/>
            <w:tcBorders>
              <w:left w:val="nil"/>
            </w:tcBorders>
            <w:vAlign w:val="bottom"/>
          </w:tcPr>
          <w:p w14:paraId="08C44BAF"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Client Name</w:t>
            </w:r>
          </w:p>
        </w:tc>
        <w:tc>
          <w:tcPr>
            <w:tcW w:w="4601" w:type="dxa"/>
            <w:vAlign w:val="bottom"/>
          </w:tcPr>
          <w:p w14:paraId="6D98356A"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975" w:type="dxa"/>
            <w:vAlign w:val="bottom"/>
          </w:tcPr>
          <w:p w14:paraId="0346103C"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 xml:space="preserve">Mobile </w:t>
            </w:r>
          </w:p>
        </w:tc>
        <w:tc>
          <w:tcPr>
            <w:tcW w:w="2431" w:type="dxa"/>
            <w:gridSpan w:val="2"/>
            <w:tcBorders>
              <w:right w:val="nil"/>
            </w:tcBorders>
            <w:vAlign w:val="bottom"/>
          </w:tcPr>
          <w:p w14:paraId="31E9707D"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76C1ABC3" w14:textId="77777777" w:rsidTr="00C05EFD">
        <w:trPr>
          <w:trHeight w:hRule="exact" w:val="403"/>
          <w:tblHeader/>
        </w:trPr>
        <w:tc>
          <w:tcPr>
            <w:tcW w:w="1063" w:type="dxa"/>
            <w:tcBorders>
              <w:left w:val="nil"/>
            </w:tcBorders>
            <w:vAlign w:val="bottom"/>
          </w:tcPr>
          <w:p w14:paraId="3E392A54"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Home Address</w:t>
            </w:r>
          </w:p>
        </w:tc>
        <w:tc>
          <w:tcPr>
            <w:tcW w:w="4601" w:type="dxa"/>
            <w:vAlign w:val="bottom"/>
          </w:tcPr>
          <w:p w14:paraId="3219BCD9"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985" w:type="dxa"/>
            <w:gridSpan w:val="2"/>
            <w:vAlign w:val="bottom"/>
          </w:tcPr>
          <w:p w14:paraId="206E8CA1"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Date</w:t>
            </w:r>
          </w:p>
        </w:tc>
        <w:tc>
          <w:tcPr>
            <w:tcW w:w="2421" w:type="dxa"/>
            <w:tcBorders>
              <w:right w:val="nil"/>
            </w:tcBorders>
            <w:vAlign w:val="bottom"/>
          </w:tcPr>
          <w:p w14:paraId="4C15AE04"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69B41D98" w14:textId="77777777" w:rsidTr="00C05EFD">
        <w:trPr>
          <w:trHeight w:hRule="exact" w:val="403"/>
          <w:tblHeader/>
        </w:trPr>
        <w:tc>
          <w:tcPr>
            <w:tcW w:w="1063" w:type="dxa"/>
            <w:tcBorders>
              <w:left w:val="nil"/>
            </w:tcBorders>
            <w:vAlign w:val="bottom"/>
          </w:tcPr>
          <w:p w14:paraId="7EE74FA6"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Site Address</w:t>
            </w:r>
          </w:p>
        </w:tc>
        <w:tc>
          <w:tcPr>
            <w:tcW w:w="4601" w:type="dxa"/>
            <w:vAlign w:val="bottom"/>
          </w:tcPr>
          <w:p w14:paraId="0AE77E3B"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975" w:type="dxa"/>
            <w:vAlign w:val="bottom"/>
          </w:tcPr>
          <w:p w14:paraId="6DE258B3"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Designer</w:t>
            </w:r>
          </w:p>
        </w:tc>
        <w:tc>
          <w:tcPr>
            <w:tcW w:w="2431" w:type="dxa"/>
            <w:gridSpan w:val="2"/>
            <w:tcBorders>
              <w:right w:val="nil"/>
            </w:tcBorders>
            <w:vAlign w:val="bottom"/>
          </w:tcPr>
          <w:p w14:paraId="1F71BEDE"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55279A" w:rsidRPr="008E27A4" w14:paraId="09237D57" w14:textId="77777777" w:rsidTr="00380099">
        <w:trPr>
          <w:trHeight w:hRule="exact" w:val="403"/>
          <w:tblHeader/>
        </w:trPr>
        <w:tc>
          <w:tcPr>
            <w:tcW w:w="1063" w:type="dxa"/>
            <w:tcBorders>
              <w:left w:val="nil"/>
            </w:tcBorders>
            <w:vAlign w:val="bottom"/>
          </w:tcPr>
          <w:p w14:paraId="3DE02CFB" w14:textId="77777777" w:rsidR="0055279A" w:rsidRPr="008E27A4" w:rsidRDefault="0055279A" w:rsidP="0055279A">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Email</w:t>
            </w:r>
          </w:p>
        </w:tc>
        <w:tc>
          <w:tcPr>
            <w:tcW w:w="4601" w:type="dxa"/>
            <w:tcBorders>
              <w:bottom w:val="single" w:sz="4" w:space="0" w:color="D9D9D9"/>
              <w:right w:val="single" w:sz="4" w:space="0" w:color="D9D9D9"/>
            </w:tcBorders>
            <w:vAlign w:val="bottom"/>
          </w:tcPr>
          <w:p w14:paraId="5C2A6E13" w14:textId="77777777" w:rsidR="0055279A" w:rsidRPr="008E27A4" w:rsidRDefault="0055279A" w:rsidP="0055279A">
            <w:pPr>
              <w:tabs>
                <w:tab w:val="clear" w:pos="284"/>
              </w:tabs>
              <w:spacing w:before="40" w:after="0" w:line="240" w:lineRule="auto"/>
              <w:rPr>
                <w:rFonts w:ascii="Arial" w:eastAsia="Times New Roman" w:hAnsi="Arial" w:cs="Times New Roman"/>
                <w:sz w:val="16"/>
                <w:szCs w:val="24"/>
                <w:lang w:val="en-US"/>
              </w:rPr>
            </w:pPr>
          </w:p>
        </w:tc>
        <w:tc>
          <w:tcPr>
            <w:tcW w:w="985" w:type="dxa"/>
            <w:gridSpan w:val="2"/>
            <w:tcBorders>
              <w:left w:val="single" w:sz="4" w:space="0" w:color="D9D9D9"/>
              <w:bottom w:val="single" w:sz="4" w:space="0" w:color="D9D9D9"/>
              <w:right w:val="single" w:sz="4" w:space="0" w:color="D9D9D9"/>
            </w:tcBorders>
            <w:vAlign w:val="bottom"/>
          </w:tcPr>
          <w:p w14:paraId="62CDC763" w14:textId="1EA14AA7" w:rsidR="0055279A" w:rsidRPr="008E27A4" w:rsidRDefault="0055279A" w:rsidP="0055279A">
            <w:pPr>
              <w:tabs>
                <w:tab w:val="clear" w:pos="284"/>
              </w:tabs>
              <w:spacing w:before="40" w:after="0" w:line="240" w:lineRule="auto"/>
              <w:rPr>
                <w:rFonts w:ascii="Arial" w:eastAsia="Times New Roman" w:hAnsi="Arial" w:cs="Times New Roman"/>
                <w:sz w:val="16"/>
                <w:szCs w:val="24"/>
                <w:lang w:val="en-US"/>
              </w:rPr>
            </w:pPr>
            <w:r w:rsidRPr="0055279A">
              <w:rPr>
                <w:rFonts w:ascii="Arial" w:eastAsia="Times New Roman" w:hAnsi="Arial" w:cs="Times New Roman"/>
                <w:b/>
                <w:sz w:val="16"/>
                <w:szCs w:val="24"/>
                <w:lang w:val="en-US"/>
              </w:rPr>
              <w:t>Style</w:t>
            </w:r>
          </w:p>
        </w:tc>
        <w:tc>
          <w:tcPr>
            <w:tcW w:w="2421" w:type="dxa"/>
            <w:tcBorders>
              <w:left w:val="single" w:sz="4" w:space="0" w:color="D9D9D9"/>
              <w:bottom w:val="single" w:sz="4" w:space="0" w:color="D9D9D9"/>
              <w:right w:val="single" w:sz="4" w:space="0" w:color="D9D9D9"/>
            </w:tcBorders>
            <w:vAlign w:val="bottom"/>
          </w:tcPr>
          <w:p w14:paraId="0B66FDCE" w14:textId="77777777" w:rsidR="0055279A" w:rsidRPr="008E27A4" w:rsidRDefault="0055279A" w:rsidP="0055279A">
            <w:pPr>
              <w:tabs>
                <w:tab w:val="clear" w:pos="284"/>
              </w:tabs>
              <w:spacing w:before="40" w:after="0" w:line="240" w:lineRule="auto"/>
              <w:rPr>
                <w:rFonts w:ascii="Arial" w:eastAsia="Times New Roman" w:hAnsi="Arial" w:cs="Times New Roman"/>
                <w:sz w:val="16"/>
                <w:szCs w:val="24"/>
                <w:lang w:val="en-US"/>
              </w:rPr>
            </w:pPr>
          </w:p>
        </w:tc>
      </w:tr>
      <w:tr w:rsidR="00C05EFD" w:rsidRPr="008E27A4" w14:paraId="45BC9CA3" w14:textId="77777777" w:rsidTr="00C05EFD">
        <w:trPr>
          <w:trHeight w:hRule="exact" w:val="403"/>
          <w:tblHeader/>
        </w:trPr>
        <w:tc>
          <w:tcPr>
            <w:tcW w:w="1063" w:type="dxa"/>
            <w:tcBorders>
              <w:left w:val="nil"/>
            </w:tcBorders>
            <w:vAlign w:val="bottom"/>
          </w:tcPr>
          <w:p w14:paraId="2AF08038" w14:textId="678B736F" w:rsidR="00C05EFD" w:rsidRPr="008E27A4" w:rsidRDefault="00C05EFD" w:rsidP="00C05EFD">
            <w:pPr>
              <w:tabs>
                <w:tab w:val="clear" w:pos="284"/>
              </w:tabs>
              <w:spacing w:before="40" w:after="0" w:line="240" w:lineRule="auto"/>
              <w:outlineLvl w:val="3"/>
              <w:rPr>
                <w:rFonts w:ascii="Arial" w:eastAsia="Times New Roman" w:hAnsi="Arial" w:cs="Times New Roman"/>
                <w:b/>
                <w:sz w:val="16"/>
                <w:szCs w:val="24"/>
                <w:lang w:val="en-US"/>
              </w:rPr>
            </w:pPr>
            <w:r>
              <w:rPr>
                <w:rFonts w:ascii="Arial" w:eastAsia="Times New Roman" w:hAnsi="Arial" w:cs="Times New Roman"/>
                <w:b/>
                <w:sz w:val="16"/>
                <w:szCs w:val="24"/>
                <w:lang w:val="en-US"/>
              </w:rPr>
              <w:t>Start Date</w:t>
            </w:r>
          </w:p>
        </w:tc>
        <w:tc>
          <w:tcPr>
            <w:tcW w:w="4601" w:type="dxa"/>
            <w:tcBorders>
              <w:right w:val="single" w:sz="4" w:space="0" w:color="D9D9D9"/>
            </w:tcBorders>
            <w:vAlign w:val="bottom"/>
          </w:tcPr>
          <w:p w14:paraId="67739B7D" w14:textId="77777777" w:rsidR="00C05EFD" w:rsidRPr="008E27A4" w:rsidRDefault="00C05EFD" w:rsidP="00C05EFD">
            <w:pPr>
              <w:tabs>
                <w:tab w:val="clear" w:pos="284"/>
              </w:tabs>
              <w:spacing w:before="40" w:after="0" w:line="240" w:lineRule="auto"/>
              <w:rPr>
                <w:rFonts w:ascii="Arial" w:eastAsia="Times New Roman" w:hAnsi="Arial" w:cs="Times New Roman"/>
                <w:sz w:val="16"/>
                <w:szCs w:val="24"/>
                <w:lang w:val="en-US"/>
              </w:rPr>
            </w:pPr>
          </w:p>
        </w:tc>
        <w:tc>
          <w:tcPr>
            <w:tcW w:w="985" w:type="dxa"/>
            <w:gridSpan w:val="2"/>
            <w:tcBorders>
              <w:left w:val="single" w:sz="4" w:space="0" w:color="D9D9D9"/>
              <w:bottom w:val="single" w:sz="4" w:space="0" w:color="D9D9D9"/>
              <w:right w:val="single" w:sz="4" w:space="0" w:color="D9D9D9"/>
            </w:tcBorders>
            <w:vAlign w:val="bottom"/>
          </w:tcPr>
          <w:p w14:paraId="5920FE9F" w14:textId="3868E431" w:rsidR="00C05EFD" w:rsidRPr="008E27A4" w:rsidRDefault="00C05EFD" w:rsidP="00C05EFD">
            <w:pPr>
              <w:tabs>
                <w:tab w:val="clear" w:pos="284"/>
              </w:tabs>
              <w:spacing w:before="40" w:after="0" w:line="240" w:lineRule="auto"/>
              <w:rPr>
                <w:rFonts w:ascii="Arial" w:eastAsia="Times New Roman" w:hAnsi="Arial" w:cs="Times New Roman"/>
                <w:sz w:val="16"/>
                <w:szCs w:val="24"/>
                <w:lang w:val="en-US"/>
              </w:rPr>
            </w:pPr>
            <w:r>
              <w:rPr>
                <w:rFonts w:ascii="Arial" w:eastAsia="Times New Roman" w:hAnsi="Arial" w:cs="Times New Roman"/>
                <w:b/>
                <w:sz w:val="16"/>
                <w:szCs w:val="24"/>
                <w:lang w:val="en-US"/>
              </w:rPr>
              <w:t xml:space="preserve">Finish Date </w:t>
            </w:r>
          </w:p>
        </w:tc>
        <w:tc>
          <w:tcPr>
            <w:tcW w:w="2421" w:type="dxa"/>
            <w:tcBorders>
              <w:left w:val="single" w:sz="4" w:space="0" w:color="D9D9D9"/>
              <w:bottom w:val="single" w:sz="4" w:space="0" w:color="D9D9D9"/>
              <w:right w:val="single" w:sz="4" w:space="0" w:color="D9D9D9"/>
            </w:tcBorders>
            <w:vAlign w:val="bottom"/>
          </w:tcPr>
          <w:p w14:paraId="61D50F66" w14:textId="64FD6152" w:rsidR="00C05EFD" w:rsidRPr="008E27A4" w:rsidRDefault="00C05EFD" w:rsidP="00C05EFD">
            <w:pPr>
              <w:tabs>
                <w:tab w:val="clear" w:pos="284"/>
              </w:tabs>
              <w:spacing w:before="40" w:after="0" w:line="240" w:lineRule="auto"/>
              <w:rPr>
                <w:rFonts w:ascii="Arial" w:eastAsia="Times New Roman" w:hAnsi="Arial" w:cs="Times New Roman"/>
                <w:sz w:val="16"/>
                <w:szCs w:val="24"/>
                <w:lang w:val="en-US"/>
              </w:rPr>
            </w:pPr>
          </w:p>
        </w:tc>
      </w:tr>
    </w:tbl>
    <w:p w14:paraId="318C1A3E"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Type of project</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547"/>
        <w:gridCol w:w="1351"/>
        <w:gridCol w:w="1231"/>
        <w:gridCol w:w="35"/>
        <w:gridCol w:w="1198"/>
        <w:gridCol w:w="1232"/>
        <w:gridCol w:w="1232"/>
        <w:gridCol w:w="1244"/>
      </w:tblGrid>
      <w:tr w:rsidR="008E27A4" w:rsidRPr="008E27A4" w14:paraId="449BAEAF" w14:textId="77777777" w:rsidTr="008E27A4">
        <w:trPr>
          <w:trHeight w:hRule="exact" w:val="403"/>
        </w:trPr>
        <w:tc>
          <w:tcPr>
            <w:tcW w:w="3456" w:type="dxa"/>
            <w:gridSpan w:val="2"/>
            <w:vAlign w:val="center"/>
          </w:tcPr>
          <w:p w14:paraId="66D799BB"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1465" w:type="dxa"/>
            <w:shd w:val="clear" w:color="auto" w:fill="auto"/>
            <w:vAlign w:val="center"/>
          </w:tcPr>
          <w:p w14:paraId="783199A2"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New Dwelling</w:t>
            </w:r>
          </w:p>
        </w:tc>
        <w:tc>
          <w:tcPr>
            <w:tcW w:w="1466" w:type="dxa"/>
            <w:gridSpan w:val="2"/>
            <w:shd w:val="clear" w:color="auto" w:fill="auto"/>
            <w:vAlign w:val="center"/>
          </w:tcPr>
          <w:p w14:paraId="21DFE1FA"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Extension</w:t>
            </w:r>
          </w:p>
        </w:tc>
        <w:tc>
          <w:tcPr>
            <w:tcW w:w="1466" w:type="dxa"/>
            <w:shd w:val="clear" w:color="auto" w:fill="auto"/>
            <w:vAlign w:val="center"/>
          </w:tcPr>
          <w:p w14:paraId="24ECECB1"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Renovation</w:t>
            </w:r>
          </w:p>
        </w:tc>
        <w:tc>
          <w:tcPr>
            <w:tcW w:w="1466" w:type="dxa"/>
            <w:shd w:val="clear" w:color="auto" w:fill="auto"/>
            <w:vAlign w:val="center"/>
          </w:tcPr>
          <w:p w14:paraId="304116F9"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Commercial</w:t>
            </w:r>
          </w:p>
        </w:tc>
        <w:tc>
          <w:tcPr>
            <w:tcW w:w="1481" w:type="dxa"/>
            <w:shd w:val="clear" w:color="auto" w:fill="auto"/>
            <w:vAlign w:val="center"/>
          </w:tcPr>
          <w:p w14:paraId="4C1B0BAC"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8E27A4" w:rsidRPr="008E27A4" w14:paraId="10EF3554" w14:textId="77777777" w:rsidTr="008E27A4">
        <w:trPr>
          <w:trHeight w:hRule="exact" w:val="288"/>
        </w:trPr>
        <w:tc>
          <w:tcPr>
            <w:tcW w:w="3456" w:type="dxa"/>
            <w:gridSpan w:val="2"/>
            <w:vAlign w:val="center"/>
          </w:tcPr>
          <w:p w14:paraId="23894A50"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 xml:space="preserve">Project </w:t>
            </w:r>
          </w:p>
        </w:tc>
        <w:tc>
          <w:tcPr>
            <w:tcW w:w="1465" w:type="dxa"/>
            <w:shd w:val="clear" w:color="auto" w:fill="auto"/>
            <w:vAlign w:val="center"/>
          </w:tcPr>
          <w:p w14:paraId="64F4B7A0"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1B3569CA"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6B283D1A"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01BCFCAB"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4A35E717"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502B86F1" w14:textId="77777777" w:rsidTr="008E27A4">
        <w:trPr>
          <w:trHeight w:hRule="exact" w:val="637"/>
        </w:trPr>
        <w:tc>
          <w:tcPr>
            <w:tcW w:w="10800" w:type="dxa"/>
            <w:gridSpan w:val="8"/>
            <w:vAlign w:val="center"/>
          </w:tcPr>
          <w:p w14:paraId="43DD8512"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Purpose of Furnishings</w:t>
            </w:r>
          </w:p>
          <w:p w14:paraId="2446EE2A"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13DA6171" w14:textId="77777777" w:rsidTr="008E27A4">
        <w:trPr>
          <w:trHeight w:hRule="exact" w:val="288"/>
        </w:trPr>
        <w:tc>
          <w:tcPr>
            <w:tcW w:w="3456" w:type="dxa"/>
            <w:gridSpan w:val="2"/>
            <w:vAlign w:val="center"/>
          </w:tcPr>
          <w:p w14:paraId="30E4A28B"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4E3C83EA"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8E27A4">
              <w:rPr>
                <w:rFonts w:ascii="Arial" w:eastAsia="Times New Roman" w:hAnsi="Arial" w:cs="Times New Roman"/>
                <w:sz w:val="16"/>
                <w:szCs w:val="24"/>
                <w:lang w:val="en-US"/>
              </w:rPr>
              <w:t>Update</w:t>
            </w:r>
          </w:p>
        </w:tc>
        <w:tc>
          <w:tcPr>
            <w:tcW w:w="1466" w:type="dxa"/>
            <w:gridSpan w:val="2"/>
            <w:shd w:val="clear" w:color="auto" w:fill="auto"/>
            <w:vAlign w:val="center"/>
          </w:tcPr>
          <w:p w14:paraId="029D848C"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Expanding Needs</w:t>
            </w:r>
          </w:p>
        </w:tc>
        <w:tc>
          <w:tcPr>
            <w:tcW w:w="1466" w:type="dxa"/>
            <w:shd w:val="clear" w:color="auto" w:fill="auto"/>
            <w:vAlign w:val="center"/>
          </w:tcPr>
          <w:p w14:paraId="6FF2AED8"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Reducing Needs</w:t>
            </w:r>
          </w:p>
        </w:tc>
        <w:tc>
          <w:tcPr>
            <w:tcW w:w="1466" w:type="dxa"/>
            <w:shd w:val="clear" w:color="auto" w:fill="auto"/>
            <w:vAlign w:val="center"/>
          </w:tcPr>
          <w:p w14:paraId="4C2A9952"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Resale</w:t>
            </w:r>
          </w:p>
        </w:tc>
        <w:tc>
          <w:tcPr>
            <w:tcW w:w="1481" w:type="dxa"/>
            <w:shd w:val="clear" w:color="auto" w:fill="auto"/>
            <w:vAlign w:val="center"/>
          </w:tcPr>
          <w:p w14:paraId="1948AB25"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8E27A4" w:rsidRPr="008E27A4" w14:paraId="3E362612" w14:textId="77777777" w:rsidTr="008E27A4">
        <w:trPr>
          <w:trHeight w:hRule="exact" w:val="288"/>
        </w:trPr>
        <w:tc>
          <w:tcPr>
            <w:tcW w:w="3456" w:type="dxa"/>
            <w:gridSpan w:val="2"/>
            <w:vAlign w:val="center"/>
          </w:tcPr>
          <w:p w14:paraId="3BD8EBF7"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Work Quality</w:t>
            </w:r>
          </w:p>
        </w:tc>
        <w:tc>
          <w:tcPr>
            <w:tcW w:w="1465" w:type="dxa"/>
            <w:shd w:val="clear" w:color="auto" w:fill="auto"/>
            <w:vAlign w:val="center"/>
          </w:tcPr>
          <w:p w14:paraId="0BE13A40"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5A8462B8"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23CC12E6"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66FDC42A"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305B6B75"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3B4F3883" w14:textId="77777777" w:rsidTr="008E27A4">
        <w:trPr>
          <w:trHeight w:hRule="exact" w:val="403"/>
        </w:trPr>
        <w:tc>
          <w:tcPr>
            <w:tcW w:w="1843" w:type="dxa"/>
            <w:vAlign w:val="center"/>
          </w:tcPr>
          <w:p w14:paraId="3E5F4DB7"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Comments</w:t>
            </w:r>
          </w:p>
        </w:tc>
        <w:tc>
          <w:tcPr>
            <w:tcW w:w="8957" w:type="dxa"/>
            <w:gridSpan w:val="7"/>
            <w:shd w:val="clear" w:color="auto" w:fill="auto"/>
            <w:vAlign w:val="center"/>
          </w:tcPr>
          <w:p w14:paraId="693542C4"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1DFBF188" w14:textId="77777777" w:rsidTr="008E27A4">
        <w:trPr>
          <w:trHeight w:hRule="exact" w:val="403"/>
        </w:trPr>
        <w:tc>
          <w:tcPr>
            <w:tcW w:w="10800" w:type="dxa"/>
            <w:gridSpan w:val="8"/>
            <w:vAlign w:val="center"/>
          </w:tcPr>
          <w:p w14:paraId="6937D53A"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C43D19E" w14:textId="77777777" w:rsidTr="008E27A4">
        <w:trPr>
          <w:trHeight w:hRule="exact" w:val="744"/>
        </w:trPr>
        <w:tc>
          <w:tcPr>
            <w:tcW w:w="10800" w:type="dxa"/>
            <w:gridSpan w:val="8"/>
            <w:vAlign w:val="center"/>
          </w:tcPr>
          <w:p w14:paraId="656DB19D"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Desired Feel &amp; Special Features</w:t>
            </w:r>
          </w:p>
        </w:tc>
      </w:tr>
      <w:tr w:rsidR="008E27A4" w:rsidRPr="008E27A4" w14:paraId="31A9BF99" w14:textId="77777777" w:rsidTr="008E27A4">
        <w:trPr>
          <w:trHeight w:hRule="exact" w:val="403"/>
        </w:trPr>
        <w:tc>
          <w:tcPr>
            <w:tcW w:w="10800" w:type="dxa"/>
            <w:gridSpan w:val="8"/>
            <w:vAlign w:val="center"/>
          </w:tcPr>
          <w:p w14:paraId="10CD5E5D"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143BAD96" w14:textId="77777777" w:rsidTr="008E27A4">
        <w:trPr>
          <w:trHeight w:hRule="exact" w:val="403"/>
        </w:trPr>
        <w:tc>
          <w:tcPr>
            <w:tcW w:w="10800" w:type="dxa"/>
            <w:gridSpan w:val="8"/>
            <w:vAlign w:val="center"/>
          </w:tcPr>
          <w:p w14:paraId="582811B2"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6BF0CCC" w14:textId="77777777" w:rsidTr="008E27A4">
        <w:trPr>
          <w:trHeight w:hRule="exact" w:val="403"/>
        </w:trPr>
        <w:tc>
          <w:tcPr>
            <w:tcW w:w="10800" w:type="dxa"/>
            <w:gridSpan w:val="8"/>
            <w:vAlign w:val="center"/>
          </w:tcPr>
          <w:p w14:paraId="507F17C0"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67484BDD" w14:textId="77777777" w:rsidTr="008E27A4">
        <w:trPr>
          <w:trHeight w:hRule="exact" w:val="588"/>
        </w:trPr>
        <w:tc>
          <w:tcPr>
            <w:tcW w:w="10800" w:type="dxa"/>
            <w:gridSpan w:val="8"/>
            <w:vAlign w:val="center"/>
          </w:tcPr>
          <w:p w14:paraId="5A5AC51A"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Performance for Materials</w:t>
            </w:r>
          </w:p>
        </w:tc>
      </w:tr>
      <w:tr w:rsidR="008E27A4" w:rsidRPr="008E27A4" w14:paraId="2EE45910" w14:textId="77777777" w:rsidTr="008E27A4">
        <w:trPr>
          <w:trHeight w:hRule="exact" w:val="403"/>
        </w:trPr>
        <w:tc>
          <w:tcPr>
            <w:tcW w:w="1843" w:type="dxa"/>
            <w:vAlign w:val="center"/>
          </w:tcPr>
          <w:p w14:paraId="5B9339D2"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Bench tops</w:t>
            </w:r>
          </w:p>
        </w:tc>
        <w:tc>
          <w:tcPr>
            <w:tcW w:w="8957" w:type="dxa"/>
            <w:gridSpan w:val="7"/>
            <w:shd w:val="clear" w:color="auto" w:fill="auto"/>
            <w:vAlign w:val="center"/>
          </w:tcPr>
          <w:p w14:paraId="3A1E13A4"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150791C" w14:textId="77777777" w:rsidTr="008E27A4">
        <w:trPr>
          <w:trHeight w:hRule="exact" w:val="403"/>
        </w:trPr>
        <w:tc>
          <w:tcPr>
            <w:tcW w:w="10800" w:type="dxa"/>
            <w:gridSpan w:val="8"/>
            <w:vAlign w:val="center"/>
          </w:tcPr>
          <w:p w14:paraId="09399687"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93AEFC5" w14:textId="77777777" w:rsidTr="008E27A4">
        <w:trPr>
          <w:trHeight w:hRule="exact" w:val="403"/>
        </w:trPr>
        <w:tc>
          <w:tcPr>
            <w:tcW w:w="1843" w:type="dxa"/>
            <w:vAlign w:val="center"/>
          </w:tcPr>
          <w:p w14:paraId="0742E644"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Doors</w:t>
            </w:r>
          </w:p>
        </w:tc>
        <w:tc>
          <w:tcPr>
            <w:tcW w:w="8957" w:type="dxa"/>
            <w:gridSpan w:val="7"/>
            <w:shd w:val="clear" w:color="auto" w:fill="auto"/>
            <w:vAlign w:val="center"/>
          </w:tcPr>
          <w:p w14:paraId="2C886FEF"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4E3C7EA2" w14:textId="77777777" w:rsidTr="008E27A4">
        <w:trPr>
          <w:trHeight w:hRule="exact" w:val="403"/>
        </w:trPr>
        <w:tc>
          <w:tcPr>
            <w:tcW w:w="10800" w:type="dxa"/>
            <w:gridSpan w:val="8"/>
            <w:vAlign w:val="center"/>
          </w:tcPr>
          <w:p w14:paraId="350CFC6C"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58B5982E" w14:textId="77777777" w:rsidTr="008E27A4">
        <w:trPr>
          <w:trHeight w:hRule="exact" w:val="403"/>
        </w:trPr>
        <w:tc>
          <w:tcPr>
            <w:tcW w:w="1843" w:type="dxa"/>
            <w:vAlign w:val="center"/>
          </w:tcPr>
          <w:p w14:paraId="01D2E250"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Internals</w:t>
            </w:r>
          </w:p>
        </w:tc>
        <w:tc>
          <w:tcPr>
            <w:tcW w:w="8957" w:type="dxa"/>
            <w:gridSpan w:val="7"/>
            <w:shd w:val="clear" w:color="auto" w:fill="auto"/>
            <w:vAlign w:val="center"/>
          </w:tcPr>
          <w:p w14:paraId="1240BD94"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04B4585" w14:textId="77777777" w:rsidTr="008E27A4">
        <w:trPr>
          <w:trHeight w:hRule="exact" w:val="403"/>
        </w:trPr>
        <w:tc>
          <w:tcPr>
            <w:tcW w:w="10800" w:type="dxa"/>
            <w:gridSpan w:val="8"/>
            <w:vAlign w:val="center"/>
          </w:tcPr>
          <w:p w14:paraId="499BFD25"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104569AC" w14:textId="77777777" w:rsidTr="008E27A4">
        <w:trPr>
          <w:trHeight w:hRule="exact" w:val="403"/>
        </w:trPr>
        <w:tc>
          <w:tcPr>
            <w:tcW w:w="1843" w:type="dxa"/>
            <w:vAlign w:val="center"/>
          </w:tcPr>
          <w:p w14:paraId="62B6A0F5"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Handles</w:t>
            </w:r>
          </w:p>
        </w:tc>
        <w:tc>
          <w:tcPr>
            <w:tcW w:w="8957" w:type="dxa"/>
            <w:gridSpan w:val="7"/>
            <w:shd w:val="clear" w:color="auto" w:fill="auto"/>
            <w:vAlign w:val="center"/>
          </w:tcPr>
          <w:p w14:paraId="1349C634"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B93249E" w14:textId="77777777" w:rsidTr="008E27A4">
        <w:trPr>
          <w:trHeight w:hRule="exact" w:val="403"/>
        </w:trPr>
        <w:tc>
          <w:tcPr>
            <w:tcW w:w="10800" w:type="dxa"/>
            <w:gridSpan w:val="8"/>
            <w:vAlign w:val="center"/>
          </w:tcPr>
          <w:p w14:paraId="51F3A87A"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40B8E766" w14:textId="77777777" w:rsidTr="008E27A4">
        <w:trPr>
          <w:trHeight w:hRule="exact" w:val="403"/>
        </w:trPr>
        <w:tc>
          <w:tcPr>
            <w:tcW w:w="1843" w:type="dxa"/>
            <w:vAlign w:val="center"/>
          </w:tcPr>
          <w:p w14:paraId="26F08223"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lastRenderedPageBreak/>
              <w:t>Feature</w:t>
            </w:r>
          </w:p>
        </w:tc>
        <w:tc>
          <w:tcPr>
            <w:tcW w:w="8957" w:type="dxa"/>
            <w:gridSpan w:val="7"/>
            <w:shd w:val="clear" w:color="auto" w:fill="auto"/>
            <w:vAlign w:val="center"/>
          </w:tcPr>
          <w:p w14:paraId="73BD5027"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4AE481A0" w14:textId="77777777" w:rsidTr="008E27A4">
        <w:trPr>
          <w:trHeight w:hRule="exact" w:val="403"/>
        </w:trPr>
        <w:tc>
          <w:tcPr>
            <w:tcW w:w="10800" w:type="dxa"/>
            <w:gridSpan w:val="8"/>
            <w:vAlign w:val="center"/>
          </w:tcPr>
          <w:p w14:paraId="1091F805"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518E4A3F" w14:textId="77777777" w:rsidTr="008E27A4">
        <w:trPr>
          <w:trHeight w:hRule="exact" w:val="1673"/>
        </w:trPr>
        <w:tc>
          <w:tcPr>
            <w:tcW w:w="10800" w:type="dxa"/>
            <w:gridSpan w:val="8"/>
            <w:vAlign w:val="center"/>
          </w:tcPr>
          <w:p w14:paraId="3B4DBE9A"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Colour Scheme</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2899"/>
              <w:gridCol w:w="1231"/>
              <w:gridCol w:w="1232"/>
              <w:gridCol w:w="1232"/>
              <w:gridCol w:w="1232"/>
              <w:gridCol w:w="1244"/>
            </w:tblGrid>
            <w:tr w:rsidR="008E27A4" w:rsidRPr="008E27A4" w14:paraId="5701D71B" w14:textId="77777777" w:rsidTr="008E27A4">
              <w:trPr>
                <w:trHeight w:hRule="exact" w:val="333"/>
              </w:trPr>
              <w:tc>
                <w:tcPr>
                  <w:tcW w:w="3456" w:type="dxa"/>
                  <w:vAlign w:val="center"/>
                </w:tcPr>
                <w:p w14:paraId="3095EDDE"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02D321EA"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Warm</w:t>
                  </w:r>
                </w:p>
              </w:tc>
              <w:tc>
                <w:tcPr>
                  <w:tcW w:w="1466" w:type="dxa"/>
                  <w:shd w:val="clear" w:color="auto" w:fill="auto"/>
                  <w:vAlign w:val="center"/>
                </w:tcPr>
                <w:p w14:paraId="78C8AD53"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Cool</w:t>
                  </w:r>
                </w:p>
              </w:tc>
              <w:tc>
                <w:tcPr>
                  <w:tcW w:w="1466" w:type="dxa"/>
                  <w:shd w:val="clear" w:color="auto" w:fill="auto"/>
                  <w:vAlign w:val="center"/>
                </w:tcPr>
                <w:p w14:paraId="45AE4682"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Neutral</w:t>
                  </w:r>
                </w:p>
              </w:tc>
              <w:tc>
                <w:tcPr>
                  <w:tcW w:w="1466" w:type="dxa"/>
                  <w:shd w:val="clear" w:color="auto" w:fill="auto"/>
                  <w:vAlign w:val="center"/>
                </w:tcPr>
                <w:p w14:paraId="49D3D5A6"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Bright</w:t>
                  </w:r>
                </w:p>
              </w:tc>
              <w:tc>
                <w:tcPr>
                  <w:tcW w:w="1481" w:type="dxa"/>
                  <w:shd w:val="clear" w:color="auto" w:fill="auto"/>
                  <w:vAlign w:val="center"/>
                </w:tcPr>
                <w:p w14:paraId="5EB814C6"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8E27A4" w:rsidRPr="008E27A4" w14:paraId="31609940" w14:textId="77777777" w:rsidTr="008E27A4">
              <w:trPr>
                <w:trHeight w:hRule="exact" w:val="288"/>
              </w:trPr>
              <w:tc>
                <w:tcPr>
                  <w:tcW w:w="3456" w:type="dxa"/>
                  <w:vAlign w:val="center"/>
                </w:tcPr>
                <w:p w14:paraId="7CA60537"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Colours</w:t>
                  </w:r>
                </w:p>
              </w:tc>
              <w:tc>
                <w:tcPr>
                  <w:tcW w:w="1465" w:type="dxa"/>
                  <w:shd w:val="clear" w:color="auto" w:fill="auto"/>
                  <w:vAlign w:val="center"/>
                </w:tcPr>
                <w:p w14:paraId="08230A17"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4346D89E"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0FF0EB16"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28775B9F"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0602B82F"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bl>
          <w:p w14:paraId="61E3EC3D"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p w14:paraId="7FEABEA4"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p w14:paraId="6BA09BA7"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p w14:paraId="0B803C19"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D4CC519" w14:textId="77777777" w:rsidTr="008E27A4">
        <w:trPr>
          <w:trHeight w:hRule="exact" w:val="974"/>
        </w:trPr>
        <w:tc>
          <w:tcPr>
            <w:tcW w:w="10800" w:type="dxa"/>
            <w:gridSpan w:val="8"/>
            <w:vAlign w:val="center"/>
          </w:tcPr>
          <w:p w14:paraId="5AC33172"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Hardware Preferences</w:t>
            </w:r>
          </w:p>
        </w:tc>
      </w:tr>
      <w:tr w:rsidR="008E27A4" w:rsidRPr="008E27A4" w14:paraId="48A60312" w14:textId="77777777" w:rsidTr="008E27A4">
        <w:trPr>
          <w:trHeight w:hRule="exact" w:val="288"/>
        </w:trPr>
        <w:tc>
          <w:tcPr>
            <w:tcW w:w="3456" w:type="dxa"/>
            <w:gridSpan w:val="2"/>
            <w:vAlign w:val="center"/>
          </w:tcPr>
          <w:p w14:paraId="55320C06"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Drawers</w:t>
            </w:r>
          </w:p>
        </w:tc>
        <w:tc>
          <w:tcPr>
            <w:tcW w:w="1465" w:type="dxa"/>
            <w:shd w:val="clear" w:color="auto" w:fill="auto"/>
            <w:vAlign w:val="center"/>
          </w:tcPr>
          <w:p w14:paraId="7C042801"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Timber</w:t>
            </w:r>
          </w:p>
        </w:tc>
        <w:tc>
          <w:tcPr>
            <w:tcW w:w="1466" w:type="dxa"/>
            <w:gridSpan w:val="2"/>
            <w:shd w:val="clear" w:color="auto" w:fill="auto"/>
            <w:vAlign w:val="center"/>
          </w:tcPr>
          <w:p w14:paraId="467FA8CC"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Metal</w:t>
            </w:r>
          </w:p>
        </w:tc>
        <w:tc>
          <w:tcPr>
            <w:tcW w:w="1466" w:type="dxa"/>
            <w:shd w:val="clear" w:color="auto" w:fill="auto"/>
            <w:vAlign w:val="center"/>
          </w:tcPr>
          <w:p w14:paraId="2A7B6C75"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Double Profile</w:t>
            </w:r>
          </w:p>
        </w:tc>
        <w:tc>
          <w:tcPr>
            <w:tcW w:w="1466" w:type="dxa"/>
            <w:shd w:val="clear" w:color="auto" w:fill="auto"/>
            <w:vAlign w:val="center"/>
          </w:tcPr>
          <w:p w14:paraId="5BFC8FE1"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Push to open</w:t>
            </w:r>
          </w:p>
        </w:tc>
        <w:tc>
          <w:tcPr>
            <w:tcW w:w="1481" w:type="dxa"/>
            <w:shd w:val="clear" w:color="auto" w:fill="auto"/>
            <w:vAlign w:val="center"/>
          </w:tcPr>
          <w:p w14:paraId="0328A09B"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Electronic</w:t>
            </w:r>
          </w:p>
        </w:tc>
      </w:tr>
      <w:tr w:rsidR="008E27A4" w:rsidRPr="008E27A4" w14:paraId="76776435" w14:textId="77777777" w:rsidTr="008E27A4">
        <w:trPr>
          <w:trHeight w:hRule="exact" w:val="288"/>
        </w:trPr>
        <w:tc>
          <w:tcPr>
            <w:tcW w:w="3456" w:type="dxa"/>
            <w:gridSpan w:val="2"/>
            <w:vAlign w:val="center"/>
          </w:tcPr>
          <w:p w14:paraId="23D09C30"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1504B555"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70AD33D3"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FAA1D77"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7C3922C9"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36F880F1"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4DF83A87" w14:textId="77777777" w:rsidTr="008E27A4">
        <w:trPr>
          <w:trHeight w:hRule="exact" w:val="435"/>
        </w:trPr>
        <w:tc>
          <w:tcPr>
            <w:tcW w:w="10800" w:type="dxa"/>
            <w:gridSpan w:val="8"/>
            <w:vAlign w:val="center"/>
          </w:tcPr>
          <w:p w14:paraId="5D4C2A1B"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8E27A4" w:rsidRPr="008E27A4" w14:paraId="0E3F2A69" w14:textId="77777777" w:rsidTr="008E27A4">
        <w:trPr>
          <w:trHeight w:hRule="exact" w:val="288"/>
        </w:trPr>
        <w:tc>
          <w:tcPr>
            <w:tcW w:w="3456" w:type="dxa"/>
            <w:gridSpan w:val="2"/>
            <w:vAlign w:val="center"/>
          </w:tcPr>
          <w:p w14:paraId="46EA3C63"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Doors Floor</w:t>
            </w:r>
          </w:p>
        </w:tc>
        <w:tc>
          <w:tcPr>
            <w:tcW w:w="1506" w:type="dxa"/>
            <w:gridSpan w:val="2"/>
            <w:shd w:val="clear" w:color="auto" w:fill="auto"/>
            <w:vAlign w:val="center"/>
          </w:tcPr>
          <w:p w14:paraId="231B78A9"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425" w:type="dxa"/>
            <w:shd w:val="clear" w:color="auto" w:fill="auto"/>
            <w:vAlign w:val="center"/>
          </w:tcPr>
          <w:p w14:paraId="6FF0A4F0"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466" w:type="dxa"/>
            <w:shd w:val="clear" w:color="auto" w:fill="auto"/>
            <w:vAlign w:val="center"/>
          </w:tcPr>
          <w:p w14:paraId="7DF47834"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165Opening</w:t>
            </w:r>
          </w:p>
        </w:tc>
        <w:tc>
          <w:tcPr>
            <w:tcW w:w="1466" w:type="dxa"/>
            <w:shd w:val="clear" w:color="auto" w:fill="auto"/>
            <w:vAlign w:val="center"/>
          </w:tcPr>
          <w:p w14:paraId="26B46E2F"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481" w:type="dxa"/>
            <w:shd w:val="clear" w:color="auto" w:fill="auto"/>
            <w:vAlign w:val="center"/>
          </w:tcPr>
          <w:p w14:paraId="72F3CE53"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8E27A4" w:rsidRPr="008E27A4" w14:paraId="64A993DD" w14:textId="77777777" w:rsidTr="008E27A4">
        <w:trPr>
          <w:trHeight w:hRule="exact" w:val="288"/>
        </w:trPr>
        <w:tc>
          <w:tcPr>
            <w:tcW w:w="3456" w:type="dxa"/>
            <w:gridSpan w:val="2"/>
            <w:vAlign w:val="center"/>
          </w:tcPr>
          <w:p w14:paraId="284AB31F"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54C66FD9"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5BBDAB87"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66A2FC4"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02B71DE4"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46026355"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36DE0DAD" w14:textId="77777777" w:rsidTr="008E27A4">
        <w:trPr>
          <w:trHeight w:hRule="exact" w:val="403"/>
        </w:trPr>
        <w:tc>
          <w:tcPr>
            <w:tcW w:w="10800" w:type="dxa"/>
            <w:gridSpan w:val="8"/>
            <w:vAlign w:val="center"/>
          </w:tcPr>
          <w:p w14:paraId="589A69EA"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8E27A4" w:rsidRPr="008E27A4" w14:paraId="5FF0CB8F" w14:textId="77777777" w:rsidTr="008E27A4">
        <w:trPr>
          <w:trHeight w:hRule="exact" w:val="288"/>
        </w:trPr>
        <w:tc>
          <w:tcPr>
            <w:tcW w:w="3456" w:type="dxa"/>
            <w:gridSpan w:val="2"/>
            <w:vAlign w:val="center"/>
          </w:tcPr>
          <w:tbl>
            <w:tblPr>
              <w:tblW w:w="10773" w:type="dxa"/>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83"/>
              <w:gridCol w:w="472"/>
              <w:gridCol w:w="476"/>
              <w:gridCol w:w="473"/>
              <w:gridCol w:w="1607"/>
              <w:gridCol w:w="6662"/>
            </w:tblGrid>
            <w:tr w:rsidR="008E27A4" w:rsidRPr="008E27A4" w14:paraId="411AFCF5" w14:textId="77777777" w:rsidTr="008E27A4">
              <w:trPr>
                <w:trHeight w:hRule="exact" w:val="288"/>
              </w:trPr>
              <w:tc>
                <w:tcPr>
                  <w:tcW w:w="4111" w:type="dxa"/>
                  <w:gridSpan w:val="5"/>
                  <w:vAlign w:val="center"/>
                </w:tcPr>
                <w:p w14:paraId="7FBF6D40" w14:textId="77777777" w:rsidR="008E27A4" w:rsidRPr="008E27A4" w:rsidRDefault="008E27A4" w:rsidP="008E27A4">
                  <w:pPr>
                    <w:tabs>
                      <w:tab w:val="clear" w:pos="284"/>
                    </w:tabs>
                    <w:spacing w:before="40" w:after="0" w:line="240" w:lineRule="auto"/>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Doors Wall</w:t>
                  </w:r>
                </w:p>
              </w:tc>
              <w:tc>
                <w:tcPr>
                  <w:tcW w:w="6662" w:type="dxa"/>
                  <w:shd w:val="clear" w:color="auto" w:fill="auto"/>
                  <w:vAlign w:val="center"/>
                </w:tcPr>
                <w:p w14:paraId="6DCF346C"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t>Touch to open</w:t>
                  </w:r>
                </w:p>
              </w:tc>
            </w:tr>
            <w:tr w:rsidR="008E27A4" w:rsidRPr="008E27A4" w14:paraId="38DE70D1" w14:textId="77777777" w:rsidTr="008E27A4">
              <w:trPr>
                <w:trHeight w:hRule="exact" w:val="288"/>
              </w:trPr>
              <w:tc>
                <w:tcPr>
                  <w:tcW w:w="1083" w:type="dxa"/>
                  <w:vAlign w:val="center"/>
                </w:tcPr>
                <w:p w14:paraId="4367283B"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472" w:type="dxa"/>
                  <w:shd w:val="clear" w:color="auto" w:fill="auto"/>
                  <w:vAlign w:val="center"/>
                </w:tcPr>
                <w:p w14:paraId="677F487B"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476" w:type="dxa"/>
                  <w:shd w:val="clear" w:color="auto" w:fill="auto"/>
                  <w:vAlign w:val="center"/>
                </w:tcPr>
                <w:p w14:paraId="190C89DA"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473" w:type="dxa"/>
                  <w:shd w:val="clear" w:color="auto" w:fill="auto"/>
                  <w:vAlign w:val="center"/>
                </w:tcPr>
                <w:p w14:paraId="11112AA4"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607" w:type="dxa"/>
                  <w:shd w:val="clear" w:color="auto" w:fill="auto"/>
                  <w:vAlign w:val="center"/>
                </w:tcPr>
                <w:p w14:paraId="5A9DA321"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6662" w:type="dxa"/>
                  <w:shd w:val="clear" w:color="auto" w:fill="auto"/>
                  <w:vAlign w:val="center"/>
                </w:tcPr>
                <w:p w14:paraId="6C8802C0"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787D7968" w14:textId="77777777" w:rsidTr="008E27A4">
              <w:trPr>
                <w:trHeight w:hRule="exact" w:val="403"/>
              </w:trPr>
              <w:tc>
                <w:tcPr>
                  <w:tcW w:w="10773" w:type="dxa"/>
                  <w:gridSpan w:val="6"/>
                  <w:vAlign w:val="center"/>
                </w:tcPr>
                <w:p w14:paraId="489ADF83"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bl>
          <w:p w14:paraId="00A77C4D"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345850A4"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466" w:type="dxa"/>
            <w:gridSpan w:val="2"/>
            <w:shd w:val="clear" w:color="auto" w:fill="auto"/>
            <w:vAlign w:val="center"/>
          </w:tcPr>
          <w:p w14:paraId="3B1A8609"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466" w:type="dxa"/>
            <w:shd w:val="clear" w:color="auto" w:fill="auto"/>
            <w:vAlign w:val="center"/>
          </w:tcPr>
          <w:p w14:paraId="0394E02D"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165Opening</w:t>
            </w:r>
          </w:p>
        </w:tc>
        <w:tc>
          <w:tcPr>
            <w:tcW w:w="1466" w:type="dxa"/>
            <w:shd w:val="clear" w:color="auto" w:fill="auto"/>
            <w:vAlign w:val="center"/>
          </w:tcPr>
          <w:p w14:paraId="0168D280"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481" w:type="dxa"/>
            <w:shd w:val="clear" w:color="auto" w:fill="auto"/>
            <w:vAlign w:val="center"/>
          </w:tcPr>
          <w:p w14:paraId="2D603C29"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8E27A4" w:rsidRPr="008E27A4" w14:paraId="2DC9665C" w14:textId="77777777" w:rsidTr="008E27A4">
        <w:trPr>
          <w:trHeight w:hRule="exact" w:val="288"/>
        </w:trPr>
        <w:tc>
          <w:tcPr>
            <w:tcW w:w="3456" w:type="dxa"/>
            <w:gridSpan w:val="2"/>
            <w:vAlign w:val="center"/>
          </w:tcPr>
          <w:p w14:paraId="33BE0A0C"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1C944F78"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00B971A9"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654A034F"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636DE044"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09416B98"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226E4B28" w14:textId="77777777" w:rsidTr="008E27A4">
        <w:trPr>
          <w:trHeight w:hRule="exact" w:val="403"/>
        </w:trPr>
        <w:tc>
          <w:tcPr>
            <w:tcW w:w="10800" w:type="dxa"/>
            <w:gridSpan w:val="8"/>
            <w:vAlign w:val="center"/>
          </w:tcPr>
          <w:p w14:paraId="22689D7B"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8E27A4" w:rsidRPr="008E27A4" w14:paraId="04F3ACCF" w14:textId="77777777" w:rsidTr="008E27A4">
        <w:trPr>
          <w:trHeight w:hRule="exact" w:val="288"/>
        </w:trPr>
        <w:tc>
          <w:tcPr>
            <w:tcW w:w="3456" w:type="dxa"/>
            <w:gridSpan w:val="2"/>
            <w:vAlign w:val="center"/>
          </w:tcPr>
          <w:p w14:paraId="7C45FE57"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Storage</w:t>
            </w:r>
          </w:p>
        </w:tc>
        <w:tc>
          <w:tcPr>
            <w:tcW w:w="1465" w:type="dxa"/>
            <w:shd w:val="clear" w:color="auto" w:fill="auto"/>
            <w:vAlign w:val="center"/>
          </w:tcPr>
          <w:p w14:paraId="243B5461"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466" w:type="dxa"/>
            <w:gridSpan w:val="2"/>
            <w:shd w:val="clear" w:color="auto" w:fill="auto"/>
            <w:vAlign w:val="center"/>
          </w:tcPr>
          <w:p w14:paraId="1320E1FC"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466" w:type="dxa"/>
            <w:shd w:val="clear" w:color="auto" w:fill="auto"/>
            <w:vAlign w:val="center"/>
          </w:tcPr>
          <w:p w14:paraId="6F8A44BB"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Pull Out</w:t>
            </w:r>
          </w:p>
        </w:tc>
        <w:tc>
          <w:tcPr>
            <w:tcW w:w="1466" w:type="dxa"/>
            <w:shd w:val="clear" w:color="auto" w:fill="auto"/>
            <w:vAlign w:val="center"/>
          </w:tcPr>
          <w:p w14:paraId="267B9F04"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481" w:type="dxa"/>
            <w:shd w:val="clear" w:color="auto" w:fill="auto"/>
            <w:vAlign w:val="center"/>
          </w:tcPr>
          <w:p w14:paraId="6F901146"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8E27A4" w:rsidRPr="008E27A4" w14:paraId="375BC177" w14:textId="77777777" w:rsidTr="008E27A4">
        <w:trPr>
          <w:trHeight w:hRule="exact" w:val="288"/>
        </w:trPr>
        <w:tc>
          <w:tcPr>
            <w:tcW w:w="3456" w:type="dxa"/>
            <w:gridSpan w:val="2"/>
            <w:vAlign w:val="center"/>
          </w:tcPr>
          <w:p w14:paraId="133936C7"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14F71EE7"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676936A4"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4A6230A8"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3F17945"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51C6168B"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36C4FF91" w14:textId="77777777" w:rsidTr="008E27A4">
        <w:trPr>
          <w:trHeight w:hRule="exact" w:val="403"/>
        </w:trPr>
        <w:tc>
          <w:tcPr>
            <w:tcW w:w="10800" w:type="dxa"/>
            <w:gridSpan w:val="8"/>
            <w:vAlign w:val="center"/>
          </w:tcPr>
          <w:p w14:paraId="5619CC71"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8E27A4" w:rsidRPr="008E27A4" w14:paraId="476FD8F7" w14:textId="77777777" w:rsidTr="008E27A4">
        <w:trPr>
          <w:trHeight w:hRule="exact" w:val="403"/>
        </w:trPr>
        <w:tc>
          <w:tcPr>
            <w:tcW w:w="10800" w:type="dxa"/>
            <w:gridSpan w:val="8"/>
            <w:vAlign w:val="center"/>
          </w:tcPr>
          <w:p w14:paraId="3E8D2276"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5566834" w14:textId="77777777" w:rsidTr="008E27A4">
        <w:trPr>
          <w:trHeight w:hRule="exact" w:val="403"/>
        </w:trPr>
        <w:tc>
          <w:tcPr>
            <w:tcW w:w="10800" w:type="dxa"/>
            <w:gridSpan w:val="8"/>
            <w:vAlign w:val="center"/>
          </w:tcPr>
          <w:p w14:paraId="28E35C3D"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4255D980" w14:textId="77777777" w:rsidTr="008E27A4">
        <w:trPr>
          <w:trHeight w:hRule="exact" w:val="403"/>
        </w:trPr>
        <w:tc>
          <w:tcPr>
            <w:tcW w:w="10800" w:type="dxa"/>
            <w:gridSpan w:val="8"/>
            <w:vAlign w:val="center"/>
          </w:tcPr>
          <w:p w14:paraId="4EE856C6"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1172A7D8" w14:textId="77777777" w:rsidTr="008E27A4">
        <w:trPr>
          <w:trHeight w:hRule="exact" w:val="403"/>
        </w:trPr>
        <w:tc>
          <w:tcPr>
            <w:tcW w:w="10800" w:type="dxa"/>
            <w:gridSpan w:val="8"/>
            <w:vAlign w:val="center"/>
          </w:tcPr>
          <w:p w14:paraId="7285C8BB"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1F743E69" w14:textId="77777777" w:rsidTr="008E27A4">
        <w:trPr>
          <w:trHeight w:hRule="exact" w:val="403"/>
        </w:trPr>
        <w:tc>
          <w:tcPr>
            <w:tcW w:w="10800" w:type="dxa"/>
            <w:gridSpan w:val="8"/>
            <w:vAlign w:val="center"/>
          </w:tcPr>
          <w:p w14:paraId="769DD152"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bl>
    <w:p w14:paraId="498B134B"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Likes &amp; Dislikes</w:t>
      </w:r>
    </w:p>
    <w:tbl>
      <w:tblPr>
        <w:tblW w:w="4999" w:type="pct"/>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17"/>
        <w:gridCol w:w="1731"/>
        <w:gridCol w:w="411"/>
        <w:gridCol w:w="946"/>
        <w:gridCol w:w="594"/>
        <w:gridCol w:w="465"/>
        <w:gridCol w:w="129"/>
        <w:gridCol w:w="130"/>
        <w:gridCol w:w="110"/>
        <w:gridCol w:w="231"/>
        <w:gridCol w:w="8"/>
        <w:gridCol w:w="713"/>
        <w:gridCol w:w="64"/>
        <w:gridCol w:w="415"/>
        <w:gridCol w:w="155"/>
        <w:gridCol w:w="79"/>
        <w:gridCol w:w="7"/>
        <w:gridCol w:w="357"/>
        <w:gridCol w:w="135"/>
        <w:gridCol w:w="338"/>
        <w:gridCol w:w="356"/>
        <w:gridCol w:w="6"/>
        <w:gridCol w:w="119"/>
        <w:gridCol w:w="357"/>
        <w:gridCol w:w="102"/>
        <w:gridCol w:w="966"/>
        <w:gridCol w:w="27"/>
      </w:tblGrid>
      <w:tr w:rsidR="008E27A4" w:rsidRPr="008E27A4" w14:paraId="1CD2966B" w14:textId="77777777" w:rsidTr="00ED74C5">
        <w:trPr>
          <w:gridBefore w:val="1"/>
          <w:gridAfter w:val="1"/>
          <w:wBefore w:w="117" w:type="dxa"/>
          <w:wAfter w:w="27" w:type="dxa"/>
          <w:trHeight w:val="393"/>
        </w:trPr>
        <w:tc>
          <w:tcPr>
            <w:tcW w:w="8924" w:type="dxa"/>
            <w:gridSpan w:val="25"/>
          </w:tcPr>
          <w:p w14:paraId="776FF338"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3FC9D480" w14:textId="77777777" w:rsidTr="00ED74C5">
        <w:trPr>
          <w:gridBefore w:val="1"/>
          <w:gridAfter w:val="1"/>
          <w:wBefore w:w="117" w:type="dxa"/>
          <w:wAfter w:w="27" w:type="dxa"/>
          <w:trHeight w:val="393"/>
        </w:trPr>
        <w:tc>
          <w:tcPr>
            <w:tcW w:w="8924" w:type="dxa"/>
            <w:gridSpan w:val="25"/>
          </w:tcPr>
          <w:p w14:paraId="55E15013"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78F6C223" w14:textId="77777777" w:rsidTr="00ED74C5">
        <w:trPr>
          <w:gridBefore w:val="1"/>
          <w:gridAfter w:val="1"/>
          <w:wBefore w:w="117" w:type="dxa"/>
          <w:wAfter w:w="27" w:type="dxa"/>
          <w:trHeight w:val="393"/>
        </w:trPr>
        <w:tc>
          <w:tcPr>
            <w:tcW w:w="8924" w:type="dxa"/>
            <w:gridSpan w:val="25"/>
          </w:tcPr>
          <w:p w14:paraId="3CEA060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Desired overall look</w:t>
            </w:r>
          </w:p>
        </w:tc>
      </w:tr>
      <w:tr w:rsidR="008E27A4" w:rsidRPr="008E27A4" w14:paraId="0B0E2058" w14:textId="77777777" w:rsidTr="00ED74C5">
        <w:trPr>
          <w:gridBefore w:val="1"/>
          <w:gridAfter w:val="1"/>
          <w:wBefore w:w="117" w:type="dxa"/>
          <w:wAfter w:w="27" w:type="dxa"/>
          <w:trHeight w:val="393"/>
        </w:trPr>
        <w:tc>
          <w:tcPr>
            <w:tcW w:w="8924" w:type="dxa"/>
            <w:gridSpan w:val="25"/>
          </w:tcPr>
          <w:p w14:paraId="2D82B95E"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49F3BB4C" w14:textId="77777777" w:rsidTr="00ED74C5">
        <w:trPr>
          <w:gridBefore w:val="1"/>
          <w:gridAfter w:val="1"/>
          <w:wBefore w:w="117" w:type="dxa"/>
          <w:wAfter w:w="27" w:type="dxa"/>
          <w:trHeight w:val="393"/>
        </w:trPr>
        <w:tc>
          <w:tcPr>
            <w:tcW w:w="8924" w:type="dxa"/>
            <w:gridSpan w:val="25"/>
          </w:tcPr>
          <w:p w14:paraId="37FB979A"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12EE2360" w14:textId="77777777" w:rsidTr="00ED74C5">
        <w:trPr>
          <w:gridBefore w:val="1"/>
          <w:gridAfter w:val="1"/>
          <w:wBefore w:w="117" w:type="dxa"/>
          <w:wAfter w:w="27" w:type="dxa"/>
          <w:trHeight w:val="393"/>
        </w:trPr>
        <w:tc>
          <w:tcPr>
            <w:tcW w:w="8924" w:type="dxa"/>
            <w:gridSpan w:val="25"/>
          </w:tcPr>
          <w:p w14:paraId="26652FF9"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42ACAB60" w14:textId="77777777" w:rsidTr="00ED74C5">
        <w:trPr>
          <w:gridBefore w:val="1"/>
          <w:gridAfter w:val="1"/>
          <w:wBefore w:w="117" w:type="dxa"/>
          <w:wAfter w:w="27" w:type="dxa"/>
          <w:trHeight w:val="393"/>
        </w:trPr>
        <w:tc>
          <w:tcPr>
            <w:tcW w:w="8924" w:type="dxa"/>
            <w:gridSpan w:val="25"/>
          </w:tcPr>
          <w:p w14:paraId="54CFCB07" w14:textId="77777777" w:rsidR="008E27A4" w:rsidRPr="008E27A4" w:rsidRDefault="008E27A4" w:rsidP="008E27A4">
            <w:pPr>
              <w:tabs>
                <w:tab w:val="clear" w:pos="284"/>
                <w:tab w:val="left" w:pos="140"/>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ab/>
            </w:r>
          </w:p>
        </w:tc>
      </w:tr>
      <w:tr w:rsidR="008E27A4" w:rsidRPr="008E27A4" w14:paraId="699AD812" w14:textId="77777777" w:rsidTr="00ED74C5">
        <w:trPr>
          <w:gridBefore w:val="1"/>
          <w:gridAfter w:val="1"/>
          <w:wBefore w:w="117" w:type="dxa"/>
          <w:wAfter w:w="27" w:type="dxa"/>
          <w:trHeight w:val="393"/>
        </w:trPr>
        <w:tc>
          <w:tcPr>
            <w:tcW w:w="8924" w:type="dxa"/>
            <w:gridSpan w:val="25"/>
          </w:tcPr>
          <w:p w14:paraId="753767ED"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77A9DDA9" w14:textId="77777777" w:rsidTr="00ED74C5">
        <w:trPr>
          <w:gridBefore w:val="1"/>
          <w:gridAfter w:val="1"/>
          <w:wBefore w:w="117" w:type="dxa"/>
          <w:wAfter w:w="27" w:type="dxa"/>
          <w:trHeight w:val="393"/>
        </w:trPr>
        <w:tc>
          <w:tcPr>
            <w:tcW w:w="8924" w:type="dxa"/>
            <w:gridSpan w:val="25"/>
          </w:tcPr>
          <w:tbl>
            <w:tblPr>
              <w:tblW w:w="5000" w:type="pct"/>
              <w:tblLayout w:type="fixed"/>
              <w:tblCellMar>
                <w:left w:w="0" w:type="dxa"/>
                <w:right w:w="0" w:type="dxa"/>
              </w:tblCellMar>
              <w:tblLook w:val="04A0" w:firstRow="1" w:lastRow="0" w:firstColumn="1" w:lastColumn="0" w:noHBand="0" w:noVBand="1"/>
            </w:tblPr>
            <w:tblGrid>
              <w:gridCol w:w="4462"/>
              <w:gridCol w:w="4462"/>
            </w:tblGrid>
            <w:tr w:rsidR="008E27A4" w:rsidRPr="008E27A4" w14:paraId="397C5B23" w14:textId="77777777" w:rsidTr="008E27A4">
              <w:tc>
                <w:tcPr>
                  <w:tcW w:w="5400" w:type="dxa"/>
                </w:tcPr>
                <w:p w14:paraId="746016CF"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5400" w:type="dxa"/>
                </w:tcPr>
                <w:p w14:paraId="2557EF19"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bl>
          <w:p w14:paraId="72C12B5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51ACBA9" w14:textId="77777777" w:rsidTr="00ED74C5">
        <w:trPr>
          <w:gridBefore w:val="1"/>
          <w:gridAfter w:val="1"/>
          <w:wBefore w:w="117" w:type="dxa"/>
          <w:wAfter w:w="27" w:type="dxa"/>
          <w:trHeight w:val="393"/>
        </w:trPr>
        <w:tc>
          <w:tcPr>
            <w:tcW w:w="8924" w:type="dxa"/>
            <w:gridSpan w:val="25"/>
          </w:tcPr>
          <w:p w14:paraId="4AA989DD"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233F3F7B" w14:textId="77777777" w:rsidTr="00ED74C5">
        <w:tblPrEx>
          <w:tblBorders>
            <w:insideV w:val="single" w:sz="4" w:space="0" w:color="D9D9D9"/>
          </w:tblBorders>
        </w:tblPrEx>
        <w:trPr>
          <w:trHeight w:val="366"/>
        </w:trPr>
        <w:tc>
          <w:tcPr>
            <w:tcW w:w="9068" w:type="dxa"/>
            <w:gridSpan w:val="27"/>
            <w:vAlign w:val="center"/>
          </w:tcPr>
          <w:p w14:paraId="5003ED35"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p w14:paraId="41AFE9CA"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Site Information</w:t>
            </w:r>
          </w:p>
          <w:p w14:paraId="14A8B491"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p w14:paraId="2723CB6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160C9007" w14:textId="77777777" w:rsidTr="00ED74C5">
        <w:tblPrEx>
          <w:tblBorders>
            <w:insideV w:val="single" w:sz="4" w:space="0" w:color="D9D9D9"/>
          </w:tblBorders>
        </w:tblPrEx>
        <w:trPr>
          <w:trHeight w:val="366"/>
        </w:trPr>
        <w:tc>
          <w:tcPr>
            <w:tcW w:w="4864" w:type="dxa"/>
            <w:gridSpan w:val="10"/>
            <w:vAlign w:val="center"/>
          </w:tcPr>
          <w:p w14:paraId="4C731E5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House Construction</w:t>
            </w:r>
          </w:p>
        </w:tc>
        <w:tc>
          <w:tcPr>
            <w:tcW w:w="1434" w:type="dxa"/>
            <w:gridSpan w:val="6"/>
            <w:vAlign w:val="center"/>
          </w:tcPr>
          <w:p w14:paraId="775F9C1C"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Brick Veneer</w:t>
            </w:r>
          </w:p>
        </w:tc>
        <w:tc>
          <w:tcPr>
            <w:tcW w:w="1193" w:type="dxa"/>
            <w:gridSpan w:val="5"/>
            <w:vAlign w:val="center"/>
          </w:tcPr>
          <w:p w14:paraId="29F4DA54"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Double Brick</w:t>
            </w:r>
          </w:p>
        </w:tc>
        <w:tc>
          <w:tcPr>
            <w:tcW w:w="1577" w:type="dxa"/>
            <w:gridSpan w:val="6"/>
            <w:vAlign w:val="center"/>
          </w:tcPr>
          <w:p w14:paraId="3168A19B"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6DF93301" w14:textId="77777777" w:rsidTr="00ED74C5">
        <w:tblPrEx>
          <w:tblBorders>
            <w:insideV w:val="single" w:sz="4" w:space="0" w:color="D9D9D9"/>
          </w:tblBorders>
        </w:tblPrEx>
        <w:trPr>
          <w:trHeight w:val="366"/>
        </w:trPr>
        <w:tc>
          <w:tcPr>
            <w:tcW w:w="4864" w:type="dxa"/>
            <w:gridSpan w:val="10"/>
            <w:vAlign w:val="center"/>
          </w:tcPr>
          <w:p w14:paraId="7AFE126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434" w:type="dxa"/>
            <w:gridSpan w:val="6"/>
            <w:vAlign w:val="center"/>
          </w:tcPr>
          <w:p w14:paraId="00155D5B"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193" w:type="dxa"/>
            <w:gridSpan w:val="5"/>
            <w:vAlign w:val="center"/>
          </w:tcPr>
          <w:p w14:paraId="4EAB0E73"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577" w:type="dxa"/>
            <w:gridSpan w:val="6"/>
            <w:vAlign w:val="center"/>
          </w:tcPr>
          <w:p w14:paraId="135639EF"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4028A4AA" w14:textId="77777777" w:rsidTr="00ED74C5">
        <w:tblPrEx>
          <w:tblBorders>
            <w:insideV w:val="single" w:sz="4" w:space="0" w:color="D9D9D9"/>
          </w:tblBorders>
        </w:tblPrEx>
        <w:trPr>
          <w:trHeight w:val="366"/>
        </w:trPr>
        <w:tc>
          <w:tcPr>
            <w:tcW w:w="9068" w:type="dxa"/>
            <w:gridSpan w:val="27"/>
            <w:vAlign w:val="center"/>
          </w:tcPr>
          <w:p w14:paraId="0C269B83"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217ED5E3" w14:textId="77777777" w:rsidTr="00ED74C5">
        <w:tblPrEx>
          <w:tblBorders>
            <w:insideV w:val="single" w:sz="4" w:space="0" w:color="D9D9D9"/>
          </w:tblBorders>
        </w:tblPrEx>
        <w:trPr>
          <w:gridAfter w:val="1"/>
          <w:wAfter w:w="27" w:type="dxa"/>
          <w:trHeight w:val="366"/>
        </w:trPr>
        <w:tc>
          <w:tcPr>
            <w:tcW w:w="4864" w:type="dxa"/>
            <w:gridSpan w:val="10"/>
            <w:vAlign w:val="center"/>
          </w:tcPr>
          <w:p w14:paraId="7241F0C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Style Of House</w:t>
            </w:r>
          </w:p>
        </w:tc>
        <w:tc>
          <w:tcPr>
            <w:tcW w:w="1434" w:type="dxa"/>
            <w:gridSpan w:val="6"/>
            <w:vAlign w:val="center"/>
          </w:tcPr>
          <w:p w14:paraId="66C03A58"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Single Storey</w:t>
            </w:r>
          </w:p>
        </w:tc>
        <w:tc>
          <w:tcPr>
            <w:tcW w:w="1193" w:type="dxa"/>
            <w:gridSpan w:val="5"/>
            <w:vAlign w:val="center"/>
          </w:tcPr>
          <w:p w14:paraId="778B39A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Double Storey</w:t>
            </w:r>
          </w:p>
        </w:tc>
        <w:tc>
          <w:tcPr>
            <w:tcW w:w="1550" w:type="dxa"/>
            <w:gridSpan w:val="5"/>
            <w:vAlign w:val="center"/>
          </w:tcPr>
          <w:p w14:paraId="332EB267"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5DD3902F" w14:textId="77777777" w:rsidTr="00ED74C5">
        <w:tblPrEx>
          <w:tblBorders>
            <w:insideV w:val="single" w:sz="4" w:space="0" w:color="D9D9D9"/>
          </w:tblBorders>
        </w:tblPrEx>
        <w:trPr>
          <w:trHeight w:val="366"/>
        </w:trPr>
        <w:tc>
          <w:tcPr>
            <w:tcW w:w="9068" w:type="dxa"/>
            <w:gridSpan w:val="27"/>
            <w:vAlign w:val="center"/>
          </w:tcPr>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4873"/>
              <w:gridCol w:w="1431"/>
              <w:gridCol w:w="1192"/>
              <w:gridCol w:w="1570"/>
            </w:tblGrid>
            <w:tr w:rsidR="008E27A4" w:rsidRPr="008E27A4" w14:paraId="56CD2DC8" w14:textId="77777777" w:rsidTr="008E27A4">
              <w:trPr>
                <w:trHeight w:val="366"/>
              </w:trPr>
              <w:tc>
                <w:tcPr>
                  <w:tcW w:w="5810" w:type="dxa"/>
                  <w:vAlign w:val="center"/>
                </w:tcPr>
                <w:p w14:paraId="19E02F5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702" w:type="dxa"/>
                  <w:vAlign w:val="center"/>
                </w:tcPr>
                <w:p w14:paraId="4885208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17" w:type="dxa"/>
                  <w:vAlign w:val="center"/>
                </w:tcPr>
                <w:p w14:paraId="363EBC68"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869" w:type="dxa"/>
                  <w:vAlign w:val="center"/>
                </w:tcPr>
                <w:p w14:paraId="1FCEACF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bl>
          <w:p w14:paraId="18622D25"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p w14:paraId="096AB5F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312C6C80" w14:textId="77777777" w:rsidTr="00ED74C5">
        <w:tblPrEx>
          <w:tblBorders>
            <w:insideV w:val="single" w:sz="4" w:space="0" w:color="D9D9D9"/>
          </w:tblBorders>
        </w:tblPrEx>
        <w:trPr>
          <w:trHeight w:val="366"/>
        </w:trPr>
        <w:tc>
          <w:tcPr>
            <w:tcW w:w="9068" w:type="dxa"/>
            <w:gridSpan w:val="27"/>
            <w:vAlign w:val="center"/>
          </w:tcPr>
          <w:p w14:paraId="184F318B"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3183FB0C" w14:textId="77777777" w:rsidTr="00ED74C5">
        <w:tblPrEx>
          <w:tblBorders>
            <w:insideV w:val="single" w:sz="4" w:space="0" w:color="D9D9D9"/>
          </w:tblBorders>
        </w:tblPrEx>
        <w:trPr>
          <w:trHeight w:val="366"/>
        </w:trPr>
        <w:tc>
          <w:tcPr>
            <w:tcW w:w="9068" w:type="dxa"/>
            <w:gridSpan w:val="27"/>
            <w:vAlign w:val="center"/>
          </w:tcPr>
          <w:p w14:paraId="104B3D86"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309E06D9" w14:textId="77777777" w:rsidTr="00ED74C5">
        <w:tblPrEx>
          <w:tblBorders>
            <w:insideV w:val="single" w:sz="4" w:space="0" w:color="D9D9D9"/>
          </w:tblBorders>
        </w:tblPrEx>
        <w:trPr>
          <w:trHeight w:val="366"/>
        </w:trPr>
        <w:tc>
          <w:tcPr>
            <w:tcW w:w="9068" w:type="dxa"/>
            <w:gridSpan w:val="27"/>
            <w:vAlign w:val="center"/>
          </w:tcPr>
          <w:p w14:paraId="2F42CC2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Access to site/House</w:t>
            </w:r>
          </w:p>
        </w:tc>
      </w:tr>
      <w:tr w:rsidR="008E27A4" w:rsidRPr="008E27A4" w14:paraId="07025511" w14:textId="77777777" w:rsidTr="00ED74C5">
        <w:tblPrEx>
          <w:tblBorders>
            <w:insideV w:val="single" w:sz="4" w:space="0" w:color="D9D9D9"/>
          </w:tblBorders>
        </w:tblPrEx>
        <w:trPr>
          <w:trHeight w:val="366"/>
        </w:trPr>
        <w:tc>
          <w:tcPr>
            <w:tcW w:w="9068" w:type="dxa"/>
            <w:gridSpan w:val="27"/>
            <w:vAlign w:val="center"/>
          </w:tcPr>
          <w:p w14:paraId="39798C2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5621298A" w14:textId="77777777" w:rsidTr="00ED74C5">
        <w:tblPrEx>
          <w:tblBorders>
            <w:insideV w:val="single" w:sz="4" w:space="0" w:color="D9D9D9"/>
          </w:tblBorders>
        </w:tblPrEx>
        <w:trPr>
          <w:trHeight w:val="366"/>
        </w:trPr>
        <w:tc>
          <w:tcPr>
            <w:tcW w:w="9068" w:type="dxa"/>
            <w:gridSpan w:val="27"/>
            <w:vAlign w:val="center"/>
          </w:tcPr>
          <w:p w14:paraId="7F8616A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4508BC4" w14:textId="77777777" w:rsidTr="00ED74C5">
        <w:tblPrEx>
          <w:tblBorders>
            <w:insideV w:val="single" w:sz="4" w:space="0" w:color="D9D9D9"/>
          </w:tblBorders>
        </w:tblPrEx>
        <w:trPr>
          <w:trHeight w:val="366"/>
        </w:trPr>
        <w:tc>
          <w:tcPr>
            <w:tcW w:w="9068" w:type="dxa"/>
            <w:gridSpan w:val="27"/>
            <w:vAlign w:val="center"/>
          </w:tcPr>
          <w:p w14:paraId="5143779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FC5D051" w14:textId="77777777" w:rsidTr="00ED74C5">
        <w:tblPrEx>
          <w:tblBorders>
            <w:insideV w:val="single" w:sz="4" w:space="0" w:color="D9D9D9"/>
          </w:tblBorders>
        </w:tblPrEx>
        <w:trPr>
          <w:trHeight w:val="366"/>
        </w:trPr>
        <w:tc>
          <w:tcPr>
            <w:tcW w:w="4864" w:type="dxa"/>
            <w:gridSpan w:val="10"/>
            <w:vAlign w:val="center"/>
          </w:tcPr>
          <w:p w14:paraId="410EADD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walls For Furnishings</w:t>
            </w:r>
          </w:p>
        </w:tc>
        <w:tc>
          <w:tcPr>
            <w:tcW w:w="2271" w:type="dxa"/>
            <w:gridSpan w:val="10"/>
            <w:vAlign w:val="center"/>
          </w:tcPr>
          <w:p w14:paraId="6B306141"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stud wall</w:t>
            </w:r>
          </w:p>
        </w:tc>
        <w:tc>
          <w:tcPr>
            <w:tcW w:w="1933" w:type="dxa"/>
            <w:gridSpan w:val="7"/>
            <w:vAlign w:val="center"/>
          </w:tcPr>
          <w:p w14:paraId="3A0FEB62"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brick/masonary</w:t>
            </w:r>
          </w:p>
        </w:tc>
      </w:tr>
      <w:tr w:rsidR="008E27A4" w:rsidRPr="008E27A4" w14:paraId="29BDA523" w14:textId="77777777" w:rsidTr="00ED74C5">
        <w:tblPrEx>
          <w:tblBorders>
            <w:insideV w:val="single" w:sz="4" w:space="0" w:color="D9D9D9"/>
          </w:tblBorders>
        </w:tblPrEx>
        <w:trPr>
          <w:trHeight w:val="366"/>
        </w:trPr>
        <w:tc>
          <w:tcPr>
            <w:tcW w:w="4872" w:type="dxa"/>
            <w:gridSpan w:val="11"/>
            <w:vAlign w:val="center"/>
          </w:tcPr>
          <w:p w14:paraId="32D5725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2263" w:type="dxa"/>
            <w:gridSpan w:val="9"/>
            <w:vAlign w:val="center"/>
          </w:tcPr>
          <w:p w14:paraId="419149C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933" w:type="dxa"/>
            <w:gridSpan w:val="7"/>
            <w:vAlign w:val="center"/>
          </w:tcPr>
          <w:p w14:paraId="7DC92C83"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01A0B96C" w14:textId="77777777" w:rsidTr="00ED74C5">
        <w:tblPrEx>
          <w:tblBorders>
            <w:insideV w:val="single" w:sz="4" w:space="0" w:color="D9D9D9"/>
          </w:tblBorders>
        </w:tblPrEx>
        <w:trPr>
          <w:trHeight w:val="366"/>
        </w:trPr>
        <w:tc>
          <w:tcPr>
            <w:tcW w:w="9068" w:type="dxa"/>
            <w:gridSpan w:val="27"/>
            <w:vAlign w:val="center"/>
          </w:tcPr>
          <w:p w14:paraId="6B74F9D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8FD34DC" w14:textId="77777777" w:rsidTr="00ED74C5">
        <w:tblPrEx>
          <w:tblBorders>
            <w:insideV w:val="single" w:sz="4" w:space="0" w:color="D9D9D9"/>
          </w:tblBorders>
        </w:tblPrEx>
        <w:trPr>
          <w:trHeight w:val="366"/>
        </w:trPr>
        <w:tc>
          <w:tcPr>
            <w:tcW w:w="4872" w:type="dxa"/>
            <w:gridSpan w:val="11"/>
            <w:vAlign w:val="center"/>
          </w:tcPr>
          <w:p w14:paraId="0DF6065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Flooring</w:t>
            </w:r>
          </w:p>
        </w:tc>
        <w:tc>
          <w:tcPr>
            <w:tcW w:w="1433" w:type="dxa"/>
            <w:gridSpan w:val="6"/>
            <w:vAlign w:val="center"/>
          </w:tcPr>
          <w:p w14:paraId="325D90CC"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Concrete</w:t>
            </w:r>
          </w:p>
        </w:tc>
        <w:tc>
          <w:tcPr>
            <w:tcW w:w="1311" w:type="dxa"/>
            <w:gridSpan w:val="6"/>
            <w:vAlign w:val="center"/>
          </w:tcPr>
          <w:p w14:paraId="4A889DA4"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timber</w:t>
            </w:r>
          </w:p>
        </w:tc>
        <w:tc>
          <w:tcPr>
            <w:tcW w:w="1452" w:type="dxa"/>
            <w:gridSpan w:val="4"/>
            <w:vAlign w:val="center"/>
          </w:tcPr>
          <w:p w14:paraId="76146F42"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6BBC8C45" w14:textId="77777777" w:rsidTr="00ED74C5">
        <w:tblPrEx>
          <w:tblBorders>
            <w:insideV w:val="single" w:sz="4" w:space="0" w:color="D9D9D9"/>
          </w:tblBorders>
        </w:tblPrEx>
        <w:trPr>
          <w:trHeight w:val="366"/>
        </w:trPr>
        <w:tc>
          <w:tcPr>
            <w:tcW w:w="4872" w:type="dxa"/>
            <w:gridSpan w:val="11"/>
            <w:vAlign w:val="center"/>
          </w:tcPr>
          <w:p w14:paraId="74E19564"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433" w:type="dxa"/>
            <w:gridSpan w:val="6"/>
            <w:vAlign w:val="center"/>
          </w:tcPr>
          <w:p w14:paraId="0D2D0362"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11" w:type="dxa"/>
            <w:gridSpan w:val="6"/>
            <w:vAlign w:val="center"/>
          </w:tcPr>
          <w:p w14:paraId="12E7895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52" w:type="dxa"/>
            <w:gridSpan w:val="4"/>
            <w:vAlign w:val="center"/>
          </w:tcPr>
          <w:p w14:paraId="578D888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2618A44E" w14:textId="77777777" w:rsidTr="00ED74C5">
        <w:tblPrEx>
          <w:tblBorders>
            <w:insideV w:val="single" w:sz="4" w:space="0" w:color="D9D9D9"/>
          </w:tblBorders>
        </w:tblPrEx>
        <w:trPr>
          <w:trHeight w:val="366"/>
        </w:trPr>
        <w:tc>
          <w:tcPr>
            <w:tcW w:w="9068" w:type="dxa"/>
            <w:gridSpan w:val="27"/>
            <w:vAlign w:val="center"/>
          </w:tcPr>
          <w:p w14:paraId="3B5E275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5B40464B" w14:textId="77777777" w:rsidTr="00ED74C5">
        <w:tblPrEx>
          <w:tblBorders>
            <w:insideV w:val="single" w:sz="4" w:space="0" w:color="D9D9D9"/>
          </w:tblBorders>
        </w:tblPrEx>
        <w:trPr>
          <w:trHeight w:val="366"/>
        </w:trPr>
        <w:tc>
          <w:tcPr>
            <w:tcW w:w="4393" w:type="dxa"/>
            <w:gridSpan w:val="7"/>
            <w:vAlign w:val="center"/>
          </w:tcPr>
          <w:p w14:paraId="1A63FA7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floor coverings</w:t>
            </w:r>
          </w:p>
        </w:tc>
        <w:tc>
          <w:tcPr>
            <w:tcW w:w="1192" w:type="dxa"/>
            <w:gridSpan w:val="5"/>
            <w:vAlign w:val="center"/>
          </w:tcPr>
          <w:p w14:paraId="088B53B6"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timber</w:t>
            </w:r>
          </w:p>
        </w:tc>
        <w:tc>
          <w:tcPr>
            <w:tcW w:w="1077" w:type="dxa"/>
            <w:gridSpan w:val="6"/>
            <w:vAlign w:val="center"/>
          </w:tcPr>
          <w:p w14:paraId="6417295C"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tiles</w:t>
            </w:r>
          </w:p>
        </w:tc>
        <w:tc>
          <w:tcPr>
            <w:tcW w:w="1311" w:type="dxa"/>
            <w:gridSpan w:val="6"/>
            <w:vAlign w:val="center"/>
          </w:tcPr>
          <w:p w14:paraId="679A89C2"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vinyl</w:t>
            </w:r>
          </w:p>
        </w:tc>
        <w:tc>
          <w:tcPr>
            <w:tcW w:w="1095" w:type="dxa"/>
            <w:gridSpan w:val="3"/>
            <w:vAlign w:val="center"/>
          </w:tcPr>
          <w:p w14:paraId="2EA3C16D"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5CBFF284" w14:textId="77777777" w:rsidTr="00ED74C5">
        <w:tblPrEx>
          <w:tblBorders>
            <w:insideV w:val="single" w:sz="4" w:space="0" w:color="D9D9D9"/>
          </w:tblBorders>
        </w:tblPrEx>
        <w:trPr>
          <w:trHeight w:val="366"/>
        </w:trPr>
        <w:tc>
          <w:tcPr>
            <w:tcW w:w="4393" w:type="dxa"/>
            <w:gridSpan w:val="7"/>
            <w:vAlign w:val="center"/>
          </w:tcPr>
          <w:p w14:paraId="4BD580F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192" w:type="dxa"/>
            <w:gridSpan w:val="5"/>
            <w:vAlign w:val="center"/>
          </w:tcPr>
          <w:p w14:paraId="58C155C7"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077" w:type="dxa"/>
            <w:gridSpan w:val="6"/>
            <w:vAlign w:val="center"/>
          </w:tcPr>
          <w:p w14:paraId="0C04892A"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11" w:type="dxa"/>
            <w:gridSpan w:val="6"/>
            <w:vAlign w:val="center"/>
          </w:tcPr>
          <w:p w14:paraId="250EC9E1"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095" w:type="dxa"/>
            <w:gridSpan w:val="3"/>
            <w:vAlign w:val="center"/>
          </w:tcPr>
          <w:p w14:paraId="43638A5D"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6727BB70" w14:textId="77777777" w:rsidTr="00ED74C5">
        <w:tblPrEx>
          <w:tblBorders>
            <w:insideV w:val="single" w:sz="4" w:space="0" w:color="D9D9D9"/>
          </w:tblBorders>
        </w:tblPrEx>
        <w:trPr>
          <w:trHeight w:val="366"/>
        </w:trPr>
        <w:tc>
          <w:tcPr>
            <w:tcW w:w="9068" w:type="dxa"/>
            <w:gridSpan w:val="27"/>
            <w:vAlign w:val="center"/>
          </w:tcPr>
          <w:p w14:paraId="4AC79EE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369E7245" w14:textId="77777777" w:rsidTr="00ED74C5">
        <w:tblPrEx>
          <w:tblBorders>
            <w:insideV w:val="single" w:sz="4" w:space="0" w:color="D9D9D9"/>
          </w:tblBorders>
        </w:tblPrEx>
        <w:trPr>
          <w:trHeight w:val="366"/>
        </w:trPr>
        <w:tc>
          <w:tcPr>
            <w:tcW w:w="9068" w:type="dxa"/>
            <w:gridSpan w:val="27"/>
            <w:vAlign w:val="center"/>
          </w:tcPr>
          <w:p w14:paraId="7A4EA86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are existing floor coverings to stay?</w:t>
            </w:r>
          </w:p>
        </w:tc>
      </w:tr>
      <w:tr w:rsidR="00C05EFD" w:rsidRPr="008E27A4" w14:paraId="182A36EA" w14:textId="77777777" w:rsidTr="00ED74C5">
        <w:tblPrEx>
          <w:tblBorders>
            <w:insideV w:val="single" w:sz="4" w:space="0" w:color="D9D9D9"/>
          </w:tblBorders>
        </w:tblPrEx>
        <w:trPr>
          <w:trHeight w:val="366"/>
        </w:trPr>
        <w:tc>
          <w:tcPr>
            <w:tcW w:w="9068" w:type="dxa"/>
            <w:gridSpan w:val="27"/>
            <w:vAlign w:val="center"/>
          </w:tcPr>
          <w:p w14:paraId="15D49A25" w14:textId="77777777" w:rsidR="00C05EFD" w:rsidRPr="008E27A4"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3CBA4CD1" w14:textId="77777777" w:rsidTr="00ED74C5">
        <w:tblPrEx>
          <w:tblBorders>
            <w:insideV w:val="single" w:sz="4" w:space="0" w:color="D9D9D9"/>
          </w:tblBorders>
        </w:tblPrEx>
        <w:trPr>
          <w:trHeight w:val="366"/>
        </w:trPr>
        <w:tc>
          <w:tcPr>
            <w:tcW w:w="9068" w:type="dxa"/>
            <w:gridSpan w:val="27"/>
            <w:vAlign w:val="center"/>
          </w:tcPr>
          <w:p w14:paraId="64B2DC4C" w14:textId="77777777" w:rsidR="00C05EFD"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448E361B" w14:textId="77777777" w:rsidTr="00ED74C5">
        <w:tblPrEx>
          <w:tblBorders>
            <w:insideV w:val="single" w:sz="4" w:space="0" w:color="D9D9D9"/>
          </w:tblBorders>
        </w:tblPrEx>
        <w:trPr>
          <w:trHeight w:val="366"/>
        </w:trPr>
        <w:tc>
          <w:tcPr>
            <w:tcW w:w="9068" w:type="dxa"/>
            <w:gridSpan w:val="27"/>
            <w:vAlign w:val="center"/>
          </w:tcPr>
          <w:p w14:paraId="392110CC" w14:textId="77777777" w:rsidR="00C05EFD"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4F3D5B1E" w14:textId="77777777" w:rsidTr="00ED74C5">
        <w:tblPrEx>
          <w:tblBorders>
            <w:insideV w:val="single" w:sz="4" w:space="0" w:color="D9D9D9"/>
          </w:tblBorders>
        </w:tblPrEx>
        <w:trPr>
          <w:trHeight w:val="366"/>
        </w:trPr>
        <w:tc>
          <w:tcPr>
            <w:tcW w:w="9068" w:type="dxa"/>
            <w:gridSpan w:val="27"/>
            <w:vAlign w:val="center"/>
          </w:tcPr>
          <w:p w14:paraId="37263148" w14:textId="77777777" w:rsidR="00C05EFD"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620C2F4A" w14:textId="77777777" w:rsidTr="00ED74C5">
        <w:tblPrEx>
          <w:tblBorders>
            <w:insideV w:val="single" w:sz="4" w:space="0" w:color="D9D9D9"/>
          </w:tblBorders>
        </w:tblPrEx>
        <w:trPr>
          <w:trHeight w:val="366"/>
        </w:trPr>
        <w:tc>
          <w:tcPr>
            <w:tcW w:w="9068" w:type="dxa"/>
            <w:gridSpan w:val="27"/>
            <w:vAlign w:val="center"/>
          </w:tcPr>
          <w:p w14:paraId="461656C9" w14:textId="44111407" w:rsidR="00C05EFD"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Special Instructions to Fabricators</w:t>
            </w:r>
          </w:p>
        </w:tc>
      </w:tr>
      <w:tr w:rsidR="00C05EFD" w:rsidRPr="008E27A4" w14:paraId="426A7467" w14:textId="77777777" w:rsidTr="00ED74C5">
        <w:tblPrEx>
          <w:tblBorders>
            <w:insideV w:val="single" w:sz="4" w:space="0" w:color="D9D9D9"/>
          </w:tblBorders>
        </w:tblPrEx>
        <w:trPr>
          <w:trHeight w:val="366"/>
        </w:trPr>
        <w:tc>
          <w:tcPr>
            <w:tcW w:w="9068" w:type="dxa"/>
            <w:gridSpan w:val="27"/>
            <w:vAlign w:val="center"/>
          </w:tcPr>
          <w:p w14:paraId="48E98A46" w14:textId="77777777" w:rsidR="00C05EFD"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545D1F85" w14:textId="77777777" w:rsidTr="00ED74C5">
        <w:tblPrEx>
          <w:tblBorders>
            <w:insideV w:val="single" w:sz="4" w:space="0" w:color="D9D9D9"/>
          </w:tblBorders>
        </w:tblPrEx>
        <w:trPr>
          <w:trHeight w:val="366"/>
        </w:trPr>
        <w:tc>
          <w:tcPr>
            <w:tcW w:w="9068" w:type="dxa"/>
            <w:gridSpan w:val="27"/>
            <w:vAlign w:val="center"/>
          </w:tcPr>
          <w:p w14:paraId="19790FBA" w14:textId="77777777" w:rsidR="00C05EFD"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347EA466" w14:textId="77777777" w:rsidTr="00ED74C5">
        <w:tblPrEx>
          <w:tblBorders>
            <w:insideV w:val="single" w:sz="4" w:space="0" w:color="D9D9D9"/>
          </w:tblBorders>
        </w:tblPrEx>
        <w:trPr>
          <w:trHeight w:val="366"/>
        </w:trPr>
        <w:tc>
          <w:tcPr>
            <w:tcW w:w="9068" w:type="dxa"/>
            <w:gridSpan w:val="27"/>
            <w:vAlign w:val="center"/>
          </w:tcPr>
          <w:p w14:paraId="39A2C57A" w14:textId="77777777" w:rsidR="00C05EFD"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F9AF8F3" w14:textId="77777777" w:rsidTr="00ED74C5">
        <w:tblPrEx>
          <w:tblBorders>
            <w:insideV w:val="single" w:sz="4" w:space="0" w:color="D9D9D9"/>
          </w:tblBorders>
        </w:tblPrEx>
        <w:trPr>
          <w:trHeight w:val="366"/>
        </w:trPr>
        <w:tc>
          <w:tcPr>
            <w:tcW w:w="9068" w:type="dxa"/>
            <w:gridSpan w:val="27"/>
            <w:vAlign w:val="center"/>
          </w:tcPr>
          <w:p w14:paraId="7792A39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0E19965" w14:textId="77777777" w:rsidTr="00ED74C5">
        <w:tblPrEx>
          <w:tblBorders>
            <w:insideV w:val="single" w:sz="4" w:space="0" w:color="D9D9D9"/>
          </w:tblBorders>
        </w:tblPrEx>
        <w:trPr>
          <w:trHeight w:val="366"/>
        </w:trPr>
        <w:tc>
          <w:tcPr>
            <w:tcW w:w="9068" w:type="dxa"/>
            <w:gridSpan w:val="27"/>
            <w:vAlign w:val="center"/>
          </w:tcPr>
          <w:p w14:paraId="074D7080"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Measurements</w:t>
            </w:r>
          </w:p>
        </w:tc>
      </w:tr>
      <w:tr w:rsidR="008E27A4" w:rsidRPr="008E27A4" w14:paraId="2431698F" w14:textId="77777777" w:rsidTr="00ED74C5">
        <w:tblPrEx>
          <w:tblBorders>
            <w:insideV w:val="single" w:sz="4" w:space="0" w:color="D9D9D9"/>
          </w:tblBorders>
        </w:tblPrEx>
        <w:trPr>
          <w:trHeight w:val="366"/>
        </w:trPr>
        <w:tc>
          <w:tcPr>
            <w:tcW w:w="3799" w:type="dxa"/>
            <w:gridSpan w:val="5"/>
            <w:vAlign w:val="center"/>
          </w:tcPr>
          <w:p w14:paraId="29C688B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ceiling height</w:t>
            </w:r>
          </w:p>
        </w:tc>
        <w:tc>
          <w:tcPr>
            <w:tcW w:w="5269" w:type="dxa"/>
            <w:gridSpan w:val="22"/>
            <w:vAlign w:val="center"/>
          </w:tcPr>
          <w:p w14:paraId="4076AF5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05DB8F3" w14:textId="77777777" w:rsidTr="00ED74C5">
        <w:tblPrEx>
          <w:tblBorders>
            <w:insideV w:val="single" w:sz="4" w:space="0" w:color="D9D9D9"/>
          </w:tblBorders>
        </w:tblPrEx>
        <w:trPr>
          <w:trHeight w:val="366"/>
        </w:trPr>
        <w:tc>
          <w:tcPr>
            <w:tcW w:w="3799" w:type="dxa"/>
            <w:gridSpan w:val="5"/>
            <w:vAlign w:val="center"/>
          </w:tcPr>
          <w:p w14:paraId="16AB5B5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 height</w:t>
            </w:r>
          </w:p>
        </w:tc>
        <w:tc>
          <w:tcPr>
            <w:tcW w:w="5269" w:type="dxa"/>
            <w:gridSpan w:val="22"/>
            <w:vAlign w:val="center"/>
          </w:tcPr>
          <w:p w14:paraId="46DB913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142FFEAF" w14:textId="77777777" w:rsidTr="00ED74C5">
        <w:tblPrEx>
          <w:tblBorders>
            <w:insideV w:val="single" w:sz="4" w:space="0" w:color="D9D9D9"/>
          </w:tblBorders>
        </w:tblPrEx>
        <w:trPr>
          <w:trHeight w:val="366"/>
        </w:trPr>
        <w:tc>
          <w:tcPr>
            <w:tcW w:w="3799" w:type="dxa"/>
            <w:gridSpan w:val="5"/>
            <w:vAlign w:val="center"/>
          </w:tcPr>
          <w:p w14:paraId="568D2C4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 sill height</w:t>
            </w:r>
          </w:p>
        </w:tc>
        <w:tc>
          <w:tcPr>
            <w:tcW w:w="5269" w:type="dxa"/>
            <w:gridSpan w:val="22"/>
            <w:vAlign w:val="center"/>
          </w:tcPr>
          <w:p w14:paraId="00E960B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7AB8C15" w14:textId="77777777" w:rsidTr="00ED74C5">
        <w:tblPrEx>
          <w:tblBorders>
            <w:insideV w:val="single" w:sz="4" w:space="0" w:color="D9D9D9"/>
          </w:tblBorders>
        </w:tblPrEx>
        <w:trPr>
          <w:trHeight w:val="366"/>
        </w:trPr>
        <w:tc>
          <w:tcPr>
            <w:tcW w:w="3799" w:type="dxa"/>
            <w:gridSpan w:val="5"/>
            <w:vAlign w:val="center"/>
          </w:tcPr>
          <w:p w14:paraId="104A4DE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entrance minimum width</w:t>
            </w:r>
          </w:p>
        </w:tc>
        <w:tc>
          <w:tcPr>
            <w:tcW w:w="5269" w:type="dxa"/>
            <w:gridSpan w:val="22"/>
            <w:vAlign w:val="center"/>
          </w:tcPr>
          <w:p w14:paraId="0D9A689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7D4E7A0" w14:textId="77777777" w:rsidTr="00ED74C5">
        <w:tblPrEx>
          <w:tblBorders>
            <w:insideV w:val="single" w:sz="4" w:space="0" w:color="D9D9D9"/>
          </w:tblBorders>
        </w:tblPrEx>
        <w:trPr>
          <w:trHeight w:val="366"/>
        </w:trPr>
        <w:tc>
          <w:tcPr>
            <w:tcW w:w="3799" w:type="dxa"/>
            <w:gridSpan w:val="5"/>
            <w:vAlign w:val="center"/>
          </w:tcPr>
          <w:p w14:paraId="0B2A09A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existing bench height</w:t>
            </w:r>
          </w:p>
        </w:tc>
        <w:tc>
          <w:tcPr>
            <w:tcW w:w="5269" w:type="dxa"/>
            <w:gridSpan w:val="22"/>
            <w:vAlign w:val="center"/>
          </w:tcPr>
          <w:p w14:paraId="66C17C9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16CCE9A" w14:textId="77777777" w:rsidTr="00ED74C5">
        <w:tblPrEx>
          <w:tblBorders>
            <w:insideV w:val="single" w:sz="4" w:space="0" w:color="D9D9D9"/>
          </w:tblBorders>
        </w:tblPrEx>
        <w:trPr>
          <w:trHeight w:val="366"/>
        </w:trPr>
        <w:tc>
          <w:tcPr>
            <w:tcW w:w="3799" w:type="dxa"/>
            <w:gridSpan w:val="5"/>
            <w:vAlign w:val="center"/>
          </w:tcPr>
          <w:p w14:paraId="2DC69EE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c>
          <w:tcPr>
            <w:tcW w:w="5269" w:type="dxa"/>
            <w:gridSpan w:val="22"/>
            <w:vAlign w:val="center"/>
          </w:tcPr>
          <w:p w14:paraId="37CA92C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3E3856B" w14:textId="77777777" w:rsidTr="00ED74C5">
        <w:tblPrEx>
          <w:tblBorders>
            <w:insideV w:val="single" w:sz="4" w:space="0" w:color="D9D9D9"/>
          </w:tblBorders>
        </w:tblPrEx>
        <w:trPr>
          <w:trHeight w:val="366"/>
        </w:trPr>
        <w:tc>
          <w:tcPr>
            <w:tcW w:w="9068" w:type="dxa"/>
            <w:gridSpan w:val="27"/>
            <w:vAlign w:val="center"/>
          </w:tcPr>
          <w:p w14:paraId="763ED7A3"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308FC21" w14:textId="77777777" w:rsidTr="00ED74C5">
        <w:tblPrEx>
          <w:tblBorders>
            <w:insideV w:val="single" w:sz="4" w:space="0" w:color="D9D9D9"/>
          </w:tblBorders>
        </w:tblPrEx>
        <w:trPr>
          <w:trHeight w:val="366"/>
        </w:trPr>
        <w:tc>
          <w:tcPr>
            <w:tcW w:w="9068" w:type="dxa"/>
            <w:gridSpan w:val="27"/>
            <w:vAlign w:val="center"/>
          </w:tcPr>
          <w:p w14:paraId="2A8247C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E04647E" w14:textId="77777777" w:rsidTr="00ED74C5">
        <w:tblPrEx>
          <w:tblBorders>
            <w:insideV w:val="single" w:sz="4" w:space="0" w:color="D9D9D9"/>
          </w:tblBorders>
        </w:tblPrEx>
        <w:trPr>
          <w:trHeight w:val="366"/>
        </w:trPr>
        <w:tc>
          <w:tcPr>
            <w:tcW w:w="9068" w:type="dxa"/>
            <w:gridSpan w:val="27"/>
            <w:vAlign w:val="center"/>
          </w:tcPr>
          <w:p w14:paraId="6ABD5F7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CA1877F" w14:textId="77777777" w:rsidTr="00ED74C5">
        <w:tblPrEx>
          <w:tblBorders>
            <w:insideV w:val="single" w:sz="4" w:space="0" w:color="D9D9D9"/>
          </w:tblBorders>
        </w:tblPrEx>
        <w:trPr>
          <w:trHeight w:val="366"/>
        </w:trPr>
        <w:tc>
          <w:tcPr>
            <w:tcW w:w="9068" w:type="dxa"/>
            <w:gridSpan w:val="27"/>
            <w:vAlign w:val="center"/>
          </w:tcPr>
          <w:p w14:paraId="0990372E"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Installation Requirements</w:t>
            </w:r>
          </w:p>
        </w:tc>
      </w:tr>
      <w:tr w:rsidR="008E27A4" w:rsidRPr="008E27A4" w14:paraId="0E677BA7" w14:textId="77777777" w:rsidTr="00ED74C5">
        <w:tblPrEx>
          <w:tblBorders>
            <w:insideV w:val="single" w:sz="4" w:space="0" w:color="D9D9D9"/>
          </w:tblBorders>
        </w:tblPrEx>
        <w:trPr>
          <w:trHeight w:val="366"/>
        </w:trPr>
        <w:tc>
          <w:tcPr>
            <w:tcW w:w="3799" w:type="dxa"/>
            <w:gridSpan w:val="5"/>
            <w:vAlign w:val="center"/>
          </w:tcPr>
          <w:p w14:paraId="5BD7FE4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Remove existing Furnishings</w:t>
            </w:r>
          </w:p>
        </w:tc>
        <w:tc>
          <w:tcPr>
            <w:tcW w:w="5269" w:type="dxa"/>
            <w:gridSpan w:val="22"/>
            <w:vAlign w:val="center"/>
          </w:tcPr>
          <w:p w14:paraId="084306C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yes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sz w:val="16"/>
                <w:szCs w:val="24"/>
                <w:lang w:val="en-US"/>
              </w:rPr>
              <w:t>no</w:t>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63BDFE93" w14:textId="77777777" w:rsidTr="00ED74C5">
        <w:tblPrEx>
          <w:tblBorders>
            <w:insideV w:val="single" w:sz="4" w:space="0" w:color="D9D9D9"/>
          </w:tblBorders>
        </w:tblPrEx>
        <w:trPr>
          <w:trHeight w:val="366"/>
        </w:trPr>
        <w:tc>
          <w:tcPr>
            <w:tcW w:w="3799" w:type="dxa"/>
            <w:gridSpan w:val="5"/>
            <w:vAlign w:val="center"/>
          </w:tcPr>
          <w:p w14:paraId="32FF5F1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remove existing flooring</w:t>
            </w:r>
          </w:p>
        </w:tc>
        <w:tc>
          <w:tcPr>
            <w:tcW w:w="5269" w:type="dxa"/>
            <w:gridSpan w:val="22"/>
            <w:vAlign w:val="center"/>
          </w:tcPr>
          <w:p w14:paraId="09F0537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yes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sz w:val="16"/>
                <w:szCs w:val="24"/>
                <w:lang w:val="en-US"/>
              </w:rPr>
              <w:t>no</w:t>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499FD3C9" w14:textId="77777777" w:rsidTr="00ED74C5">
        <w:tblPrEx>
          <w:tblBorders>
            <w:insideV w:val="single" w:sz="4" w:space="0" w:color="D9D9D9"/>
          </w:tblBorders>
        </w:tblPrEx>
        <w:trPr>
          <w:trHeight w:val="366"/>
        </w:trPr>
        <w:tc>
          <w:tcPr>
            <w:tcW w:w="3205" w:type="dxa"/>
            <w:gridSpan w:val="4"/>
            <w:vAlign w:val="center"/>
          </w:tcPr>
          <w:p w14:paraId="0ADC362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trades</w:t>
            </w:r>
          </w:p>
        </w:tc>
        <w:tc>
          <w:tcPr>
            <w:tcW w:w="1428" w:type="dxa"/>
            <w:gridSpan w:val="5"/>
            <w:vAlign w:val="center"/>
          </w:tcPr>
          <w:p w14:paraId="3D164D76"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plumber</w:t>
            </w:r>
          </w:p>
        </w:tc>
        <w:tc>
          <w:tcPr>
            <w:tcW w:w="1431" w:type="dxa"/>
            <w:gridSpan w:val="5"/>
            <w:vAlign w:val="center"/>
          </w:tcPr>
          <w:p w14:paraId="1BA672CC"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electrician</w:t>
            </w:r>
          </w:p>
        </w:tc>
        <w:tc>
          <w:tcPr>
            <w:tcW w:w="1433" w:type="dxa"/>
            <w:gridSpan w:val="8"/>
            <w:vAlign w:val="center"/>
          </w:tcPr>
          <w:p w14:paraId="5B8EC829"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tiler</w:t>
            </w:r>
          </w:p>
        </w:tc>
        <w:tc>
          <w:tcPr>
            <w:tcW w:w="1571" w:type="dxa"/>
            <w:gridSpan w:val="5"/>
            <w:vAlign w:val="center"/>
          </w:tcPr>
          <w:p w14:paraId="0FA1B4C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531A2F72" w14:textId="77777777" w:rsidTr="00ED74C5">
        <w:tblPrEx>
          <w:tblBorders>
            <w:insideV w:val="single" w:sz="4" w:space="0" w:color="D9D9D9"/>
          </w:tblBorders>
        </w:tblPrEx>
        <w:trPr>
          <w:trHeight w:val="366"/>
        </w:trPr>
        <w:tc>
          <w:tcPr>
            <w:tcW w:w="3205" w:type="dxa"/>
            <w:gridSpan w:val="4"/>
            <w:vAlign w:val="center"/>
          </w:tcPr>
          <w:p w14:paraId="138C9C0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428" w:type="dxa"/>
            <w:gridSpan w:val="5"/>
            <w:vAlign w:val="center"/>
          </w:tcPr>
          <w:p w14:paraId="144AF331"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31" w:type="dxa"/>
            <w:gridSpan w:val="5"/>
            <w:vAlign w:val="center"/>
          </w:tcPr>
          <w:p w14:paraId="1A60643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33" w:type="dxa"/>
            <w:gridSpan w:val="8"/>
            <w:vAlign w:val="center"/>
          </w:tcPr>
          <w:p w14:paraId="7EF0408D"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571" w:type="dxa"/>
            <w:gridSpan w:val="5"/>
            <w:vAlign w:val="center"/>
          </w:tcPr>
          <w:p w14:paraId="61E96D7D"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0FAEBB61" w14:textId="77777777" w:rsidTr="00ED74C5">
        <w:tblPrEx>
          <w:tblBorders>
            <w:insideV w:val="single" w:sz="4" w:space="0" w:color="D9D9D9"/>
          </w:tblBorders>
        </w:tblPrEx>
        <w:trPr>
          <w:trHeight w:val="366"/>
        </w:trPr>
        <w:tc>
          <w:tcPr>
            <w:tcW w:w="9068" w:type="dxa"/>
            <w:gridSpan w:val="27"/>
            <w:vAlign w:val="center"/>
          </w:tcPr>
          <w:p w14:paraId="2E9B1CD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535D46DA" w14:textId="77777777" w:rsidTr="00ED74C5">
        <w:tblPrEx>
          <w:tblBorders>
            <w:insideV w:val="single" w:sz="4" w:space="0" w:color="D9D9D9"/>
          </w:tblBorders>
        </w:tblPrEx>
        <w:trPr>
          <w:trHeight w:val="366"/>
        </w:trPr>
        <w:tc>
          <w:tcPr>
            <w:tcW w:w="9068" w:type="dxa"/>
            <w:gridSpan w:val="27"/>
            <w:vAlign w:val="center"/>
          </w:tcPr>
          <w:p w14:paraId="3D57261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7818EF7" w14:textId="77777777" w:rsidTr="00ED74C5">
        <w:tblPrEx>
          <w:tblBorders>
            <w:insideV w:val="single" w:sz="4" w:space="0" w:color="D9D9D9"/>
          </w:tblBorders>
        </w:tblPrEx>
        <w:trPr>
          <w:trHeight w:val="366"/>
        </w:trPr>
        <w:tc>
          <w:tcPr>
            <w:tcW w:w="9068" w:type="dxa"/>
            <w:gridSpan w:val="27"/>
            <w:vAlign w:val="center"/>
          </w:tcPr>
          <w:p w14:paraId="3C73F4C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measure plumbing location and power point/electrical switches locations and mark on plan</w:t>
            </w:r>
          </w:p>
        </w:tc>
      </w:tr>
      <w:tr w:rsidR="008E27A4" w:rsidRPr="008E27A4" w14:paraId="22963771" w14:textId="77777777" w:rsidTr="00ED74C5">
        <w:tblPrEx>
          <w:tblBorders>
            <w:insideV w:val="single" w:sz="4" w:space="0" w:color="D9D9D9"/>
          </w:tblBorders>
        </w:tblPrEx>
        <w:trPr>
          <w:trHeight w:val="366"/>
        </w:trPr>
        <w:tc>
          <w:tcPr>
            <w:tcW w:w="9068" w:type="dxa"/>
            <w:gridSpan w:val="27"/>
            <w:vAlign w:val="center"/>
          </w:tcPr>
          <w:p w14:paraId="5056876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additional power points?</w:t>
            </w:r>
          </w:p>
        </w:tc>
      </w:tr>
      <w:tr w:rsidR="008E27A4" w:rsidRPr="008E27A4" w14:paraId="757C932F" w14:textId="77777777" w:rsidTr="00ED74C5">
        <w:tblPrEx>
          <w:tblBorders>
            <w:insideV w:val="single" w:sz="4" w:space="0" w:color="D9D9D9"/>
          </w:tblBorders>
        </w:tblPrEx>
        <w:trPr>
          <w:trHeight w:val="366"/>
        </w:trPr>
        <w:tc>
          <w:tcPr>
            <w:tcW w:w="9068" w:type="dxa"/>
            <w:gridSpan w:val="27"/>
            <w:vAlign w:val="center"/>
          </w:tcPr>
          <w:p w14:paraId="77D9B18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additional gas/plumbing?</w:t>
            </w:r>
          </w:p>
        </w:tc>
      </w:tr>
      <w:tr w:rsidR="008E27A4" w:rsidRPr="008E27A4" w14:paraId="4B5E4D52" w14:textId="77777777" w:rsidTr="00ED74C5">
        <w:tblPrEx>
          <w:tblBorders>
            <w:insideV w:val="single" w:sz="4" w:space="0" w:color="D9D9D9"/>
          </w:tblBorders>
        </w:tblPrEx>
        <w:trPr>
          <w:trHeight w:val="366"/>
        </w:trPr>
        <w:tc>
          <w:tcPr>
            <w:tcW w:w="9068" w:type="dxa"/>
            <w:gridSpan w:val="27"/>
            <w:vAlign w:val="center"/>
          </w:tcPr>
          <w:p w14:paraId="472757C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is lighting to be altered or added</w:t>
            </w:r>
          </w:p>
        </w:tc>
      </w:tr>
      <w:tr w:rsidR="008E27A4" w:rsidRPr="008E27A4" w14:paraId="6E7E7119" w14:textId="77777777" w:rsidTr="00ED74C5">
        <w:tblPrEx>
          <w:tblBorders>
            <w:insideV w:val="single" w:sz="4" w:space="0" w:color="D9D9D9"/>
          </w:tblBorders>
        </w:tblPrEx>
        <w:trPr>
          <w:trHeight w:val="366"/>
        </w:trPr>
        <w:tc>
          <w:tcPr>
            <w:tcW w:w="9068" w:type="dxa"/>
            <w:gridSpan w:val="27"/>
            <w:vAlign w:val="center"/>
          </w:tcPr>
          <w:p w14:paraId="7BC9243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any data/phone/television connections be required?</w:t>
            </w:r>
          </w:p>
        </w:tc>
      </w:tr>
      <w:tr w:rsidR="008E27A4" w:rsidRPr="008E27A4" w14:paraId="514A172B" w14:textId="77777777" w:rsidTr="00ED74C5">
        <w:tblPrEx>
          <w:tblBorders>
            <w:insideV w:val="single" w:sz="4" w:space="0" w:color="D9D9D9"/>
          </w:tblBorders>
        </w:tblPrEx>
        <w:trPr>
          <w:trHeight w:val="366"/>
        </w:trPr>
        <w:tc>
          <w:tcPr>
            <w:tcW w:w="9068" w:type="dxa"/>
            <w:gridSpan w:val="27"/>
            <w:vAlign w:val="center"/>
          </w:tcPr>
          <w:p w14:paraId="03C5AB5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FEAD1B2" w14:textId="77777777" w:rsidTr="00ED74C5">
        <w:tblPrEx>
          <w:tblBorders>
            <w:insideV w:val="single" w:sz="4" w:space="0" w:color="D9D9D9"/>
          </w:tblBorders>
        </w:tblPrEx>
        <w:trPr>
          <w:trHeight w:val="366"/>
        </w:trPr>
        <w:tc>
          <w:tcPr>
            <w:tcW w:w="9068" w:type="dxa"/>
            <w:gridSpan w:val="27"/>
            <w:vAlign w:val="center"/>
          </w:tcPr>
          <w:p w14:paraId="2267B72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16FB8920" w14:textId="77777777" w:rsidTr="00ED74C5">
        <w:tblPrEx>
          <w:tblBorders>
            <w:insideV w:val="single" w:sz="4" w:space="0" w:color="D9D9D9"/>
          </w:tblBorders>
        </w:tblPrEx>
        <w:trPr>
          <w:trHeight w:val="366"/>
        </w:trPr>
        <w:tc>
          <w:tcPr>
            <w:tcW w:w="9068" w:type="dxa"/>
            <w:gridSpan w:val="27"/>
            <w:vAlign w:val="center"/>
          </w:tcPr>
          <w:p w14:paraId="6E7B9B23"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will there be any structual changes:</w:t>
            </w:r>
          </w:p>
        </w:tc>
      </w:tr>
      <w:tr w:rsidR="008E27A4" w:rsidRPr="008E27A4" w14:paraId="00DAE042" w14:textId="77777777" w:rsidTr="00ED74C5">
        <w:tblPrEx>
          <w:tblBorders>
            <w:insideV w:val="single" w:sz="4" w:space="0" w:color="D9D9D9"/>
          </w:tblBorders>
        </w:tblPrEx>
        <w:trPr>
          <w:trHeight w:val="366"/>
        </w:trPr>
        <w:tc>
          <w:tcPr>
            <w:tcW w:w="9068" w:type="dxa"/>
            <w:gridSpan w:val="27"/>
            <w:vAlign w:val="center"/>
          </w:tcPr>
          <w:p w14:paraId="4AC84A6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51B7D96E" w14:textId="77777777" w:rsidTr="00ED74C5">
        <w:tblPrEx>
          <w:tblBorders>
            <w:insideV w:val="single" w:sz="4" w:space="0" w:color="D9D9D9"/>
          </w:tblBorders>
        </w:tblPrEx>
        <w:trPr>
          <w:trHeight w:val="366"/>
        </w:trPr>
        <w:tc>
          <w:tcPr>
            <w:tcW w:w="9068" w:type="dxa"/>
            <w:gridSpan w:val="27"/>
            <w:vAlign w:val="center"/>
          </w:tcPr>
          <w:p w14:paraId="6E41146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19BCCB05" w14:textId="77777777" w:rsidTr="00ED74C5">
        <w:tblPrEx>
          <w:tblBorders>
            <w:insideV w:val="single" w:sz="4" w:space="0" w:color="D9D9D9"/>
          </w:tblBorders>
        </w:tblPrEx>
        <w:trPr>
          <w:trHeight w:val="366"/>
        </w:trPr>
        <w:tc>
          <w:tcPr>
            <w:tcW w:w="2259" w:type="dxa"/>
            <w:gridSpan w:val="3"/>
            <w:vAlign w:val="center"/>
          </w:tcPr>
          <w:p w14:paraId="151D251C"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walls</w:t>
            </w:r>
          </w:p>
        </w:tc>
        <w:tc>
          <w:tcPr>
            <w:tcW w:w="2264" w:type="dxa"/>
            <w:gridSpan w:val="5"/>
            <w:vAlign w:val="center"/>
          </w:tcPr>
          <w:p w14:paraId="1A2555FA"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ceilings</w:t>
            </w:r>
          </w:p>
        </w:tc>
        <w:tc>
          <w:tcPr>
            <w:tcW w:w="2274" w:type="dxa"/>
            <w:gridSpan w:val="11"/>
            <w:vAlign w:val="center"/>
          </w:tcPr>
          <w:p w14:paraId="25601124"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windows</w:t>
            </w:r>
          </w:p>
        </w:tc>
        <w:tc>
          <w:tcPr>
            <w:tcW w:w="2271" w:type="dxa"/>
            <w:gridSpan w:val="8"/>
            <w:vAlign w:val="center"/>
          </w:tcPr>
          <w:p w14:paraId="717E6A31"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skylights</w:t>
            </w:r>
          </w:p>
        </w:tc>
      </w:tr>
      <w:tr w:rsidR="008E27A4" w:rsidRPr="008E27A4" w14:paraId="2244C9BE" w14:textId="77777777" w:rsidTr="00ED74C5">
        <w:tblPrEx>
          <w:tblBorders>
            <w:insideV w:val="single" w:sz="4" w:space="0" w:color="D9D9D9"/>
          </w:tblBorders>
        </w:tblPrEx>
        <w:trPr>
          <w:trHeight w:val="366"/>
        </w:trPr>
        <w:tc>
          <w:tcPr>
            <w:tcW w:w="2259" w:type="dxa"/>
            <w:gridSpan w:val="3"/>
            <w:vAlign w:val="center"/>
          </w:tcPr>
          <w:p w14:paraId="7AC543F9"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64" w:type="dxa"/>
            <w:gridSpan w:val="5"/>
            <w:vAlign w:val="center"/>
          </w:tcPr>
          <w:p w14:paraId="7CCD9A65"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4" w:type="dxa"/>
            <w:gridSpan w:val="11"/>
            <w:vAlign w:val="center"/>
          </w:tcPr>
          <w:p w14:paraId="76A9071B"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1" w:type="dxa"/>
            <w:gridSpan w:val="8"/>
            <w:vAlign w:val="center"/>
          </w:tcPr>
          <w:p w14:paraId="4D827EBC"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3CDE6EDB" w14:textId="77777777" w:rsidTr="00ED74C5">
        <w:tblPrEx>
          <w:tblBorders>
            <w:insideV w:val="single" w:sz="4" w:space="0" w:color="D9D9D9"/>
          </w:tblBorders>
        </w:tblPrEx>
        <w:trPr>
          <w:trHeight w:val="366"/>
        </w:trPr>
        <w:tc>
          <w:tcPr>
            <w:tcW w:w="9068" w:type="dxa"/>
            <w:gridSpan w:val="27"/>
            <w:vAlign w:val="center"/>
          </w:tcPr>
          <w:p w14:paraId="43FC308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F1E1BBD" w14:textId="77777777" w:rsidTr="00ED74C5">
        <w:tblPrEx>
          <w:tblBorders>
            <w:insideV w:val="single" w:sz="4" w:space="0" w:color="D9D9D9"/>
          </w:tblBorders>
        </w:tblPrEx>
        <w:trPr>
          <w:trHeight w:val="366"/>
        </w:trPr>
        <w:tc>
          <w:tcPr>
            <w:tcW w:w="2259" w:type="dxa"/>
            <w:gridSpan w:val="3"/>
            <w:vAlign w:val="center"/>
          </w:tcPr>
          <w:p w14:paraId="3C4F89CC"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doors</w:t>
            </w:r>
          </w:p>
        </w:tc>
        <w:tc>
          <w:tcPr>
            <w:tcW w:w="2264" w:type="dxa"/>
            <w:gridSpan w:val="5"/>
            <w:vAlign w:val="center"/>
          </w:tcPr>
          <w:p w14:paraId="52662077"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door swing</w:t>
            </w:r>
          </w:p>
        </w:tc>
        <w:tc>
          <w:tcPr>
            <w:tcW w:w="2274" w:type="dxa"/>
            <w:gridSpan w:val="11"/>
            <w:vAlign w:val="center"/>
          </w:tcPr>
          <w:p w14:paraId="32F84867"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caverty slider</w:t>
            </w:r>
          </w:p>
        </w:tc>
        <w:tc>
          <w:tcPr>
            <w:tcW w:w="2271" w:type="dxa"/>
            <w:gridSpan w:val="8"/>
            <w:vAlign w:val="center"/>
          </w:tcPr>
          <w:p w14:paraId="79FE62B8"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7B44F998" w14:textId="77777777" w:rsidTr="00ED74C5">
        <w:tblPrEx>
          <w:tblBorders>
            <w:insideV w:val="single" w:sz="4" w:space="0" w:color="D9D9D9"/>
          </w:tblBorders>
        </w:tblPrEx>
        <w:trPr>
          <w:trHeight w:val="366"/>
        </w:trPr>
        <w:tc>
          <w:tcPr>
            <w:tcW w:w="2259" w:type="dxa"/>
            <w:gridSpan w:val="3"/>
            <w:vAlign w:val="center"/>
          </w:tcPr>
          <w:p w14:paraId="311AF4E8"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64" w:type="dxa"/>
            <w:gridSpan w:val="5"/>
            <w:vAlign w:val="center"/>
          </w:tcPr>
          <w:p w14:paraId="72323A8D"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4" w:type="dxa"/>
            <w:gridSpan w:val="11"/>
            <w:vAlign w:val="center"/>
          </w:tcPr>
          <w:p w14:paraId="0BFD1E0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1" w:type="dxa"/>
            <w:gridSpan w:val="8"/>
            <w:vAlign w:val="center"/>
          </w:tcPr>
          <w:p w14:paraId="08749356"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4177DA6E" w14:textId="77777777" w:rsidTr="00ED74C5">
        <w:tblPrEx>
          <w:tblBorders>
            <w:insideV w:val="single" w:sz="4" w:space="0" w:color="D9D9D9"/>
          </w:tblBorders>
        </w:tblPrEx>
        <w:trPr>
          <w:trHeight w:val="366"/>
        </w:trPr>
        <w:tc>
          <w:tcPr>
            <w:tcW w:w="9068" w:type="dxa"/>
            <w:gridSpan w:val="27"/>
            <w:vAlign w:val="center"/>
          </w:tcPr>
          <w:p w14:paraId="202834A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5A749E83" w14:textId="77777777" w:rsidTr="00ED74C5">
        <w:tblPrEx>
          <w:tblBorders>
            <w:insideV w:val="single" w:sz="4" w:space="0" w:color="D9D9D9"/>
          </w:tblBorders>
        </w:tblPrEx>
        <w:trPr>
          <w:trHeight w:val="366"/>
        </w:trPr>
        <w:tc>
          <w:tcPr>
            <w:tcW w:w="9068" w:type="dxa"/>
            <w:gridSpan w:val="27"/>
            <w:vAlign w:val="center"/>
          </w:tcPr>
          <w:p w14:paraId="2E0394E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978DE17" w14:textId="77777777" w:rsidTr="00ED74C5">
        <w:tblPrEx>
          <w:tblBorders>
            <w:insideV w:val="single" w:sz="4" w:space="0" w:color="D9D9D9"/>
          </w:tblBorders>
        </w:tblPrEx>
        <w:trPr>
          <w:trHeight w:val="366"/>
        </w:trPr>
        <w:tc>
          <w:tcPr>
            <w:tcW w:w="9068" w:type="dxa"/>
            <w:gridSpan w:val="27"/>
            <w:vAlign w:val="center"/>
          </w:tcPr>
          <w:p w14:paraId="46F1E8B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698F66A" w14:textId="77777777" w:rsidTr="00ED74C5">
        <w:tblPrEx>
          <w:tblBorders>
            <w:insideV w:val="single" w:sz="4" w:space="0" w:color="D9D9D9"/>
          </w:tblBorders>
        </w:tblPrEx>
        <w:trPr>
          <w:trHeight w:val="366"/>
        </w:trPr>
        <w:tc>
          <w:tcPr>
            <w:tcW w:w="9068" w:type="dxa"/>
            <w:gridSpan w:val="27"/>
            <w:vAlign w:val="center"/>
          </w:tcPr>
          <w:p w14:paraId="3CECE1A3"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259C9C4" w14:textId="77777777" w:rsidTr="00ED74C5">
        <w:tblPrEx>
          <w:tblBorders>
            <w:insideV w:val="single" w:sz="4" w:space="0" w:color="D9D9D9"/>
          </w:tblBorders>
        </w:tblPrEx>
        <w:trPr>
          <w:trHeight w:val="366"/>
        </w:trPr>
        <w:tc>
          <w:tcPr>
            <w:tcW w:w="9068" w:type="dxa"/>
            <w:gridSpan w:val="27"/>
            <w:vAlign w:val="center"/>
          </w:tcPr>
          <w:p w14:paraId="1532364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164922F9" w14:textId="77777777" w:rsidTr="00ED74C5">
        <w:tblPrEx>
          <w:tblBorders>
            <w:insideV w:val="single" w:sz="4" w:space="0" w:color="D9D9D9"/>
          </w:tblBorders>
        </w:tblPrEx>
        <w:trPr>
          <w:trHeight w:val="366"/>
        </w:trPr>
        <w:tc>
          <w:tcPr>
            <w:tcW w:w="9068" w:type="dxa"/>
            <w:gridSpan w:val="27"/>
            <w:vAlign w:val="center"/>
          </w:tcPr>
          <w:p w14:paraId="099E3AF9"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Clients Preferred Building Professionals</w:t>
            </w:r>
          </w:p>
        </w:tc>
      </w:tr>
      <w:tr w:rsidR="008E27A4" w:rsidRPr="008E27A4" w14:paraId="46953180" w14:textId="77777777" w:rsidTr="00ED74C5">
        <w:tblPrEx>
          <w:tblBorders>
            <w:insideV w:val="single" w:sz="4" w:space="0" w:color="D9D9D9"/>
          </w:tblBorders>
        </w:tblPrEx>
        <w:trPr>
          <w:trHeight w:val="366"/>
        </w:trPr>
        <w:tc>
          <w:tcPr>
            <w:tcW w:w="9068" w:type="dxa"/>
            <w:gridSpan w:val="27"/>
            <w:vAlign w:val="center"/>
          </w:tcPr>
          <w:p w14:paraId="0ECF6CF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8E27A4" w:rsidRPr="008E27A4" w14:paraId="781440FC" w14:textId="77777777" w:rsidTr="00ED74C5">
        <w:tblPrEx>
          <w:tblBorders>
            <w:insideV w:val="single" w:sz="4" w:space="0" w:color="D9D9D9"/>
          </w:tblBorders>
        </w:tblPrEx>
        <w:trPr>
          <w:trHeight w:val="366"/>
        </w:trPr>
        <w:tc>
          <w:tcPr>
            <w:tcW w:w="4264" w:type="dxa"/>
            <w:gridSpan w:val="6"/>
            <w:vAlign w:val="center"/>
          </w:tcPr>
          <w:p w14:paraId="6498E48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4804" w:type="dxa"/>
            <w:gridSpan w:val="21"/>
            <w:vAlign w:val="center"/>
          </w:tcPr>
          <w:p w14:paraId="5884C20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7EDB43B4" w14:textId="77777777" w:rsidTr="00ED74C5">
        <w:tblPrEx>
          <w:tblBorders>
            <w:insideV w:val="single" w:sz="4" w:space="0" w:color="D9D9D9"/>
          </w:tblBorders>
        </w:tblPrEx>
        <w:trPr>
          <w:trHeight w:val="366"/>
        </w:trPr>
        <w:tc>
          <w:tcPr>
            <w:tcW w:w="9068" w:type="dxa"/>
            <w:gridSpan w:val="27"/>
            <w:vAlign w:val="center"/>
          </w:tcPr>
          <w:p w14:paraId="3C0DF77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5E045723" w14:textId="77777777" w:rsidTr="00ED74C5">
        <w:tblPrEx>
          <w:tblBorders>
            <w:insideV w:val="single" w:sz="4" w:space="0" w:color="D9D9D9"/>
          </w:tblBorders>
        </w:tblPrEx>
        <w:trPr>
          <w:trHeight w:val="366"/>
        </w:trPr>
        <w:tc>
          <w:tcPr>
            <w:tcW w:w="9068" w:type="dxa"/>
            <w:gridSpan w:val="27"/>
            <w:vAlign w:val="center"/>
          </w:tcPr>
          <w:p w14:paraId="3CC1486D"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0F413C41" w14:textId="77777777" w:rsidTr="00ED74C5">
        <w:tblPrEx>
          <w:tblBorders>
            <w:insideV w:val="single" w:sz="4" w:space="0" w:color="D9D9D9"/>
          </w:tblBorders>
        </w:tblPrEx>
        <w:trPr>
          <w:trHeight w:val="366"/>
        </w:trPr>
        <w:tc>
          <w:tcPr>
            <w:tcW w:w="9068" w:type="dxa"/>
            <w:gridSpan w:val="27"/>
            <w:vAlign w:val="center"/>
          </w:tcPr>
          <w:p w14:paraId="678FB5E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8E27A4" w:rsidRPr="008E27A4" w14:paraId="541E1C11" w14:textId="77777777" w:rsidTr="00ED74C5">
        <w:tblPrEx>
          <w:tblBorders>
            <w:insideV w:val="single" w:sz="4" w:space="0" w:color="D9D9D9"/>
          </w:tblBorders>
        </w:tblPrEx>
        <w:trPr>
          <w:gridAfter w:val="2"/>
          <w:wAfter w:w="993" w:type="dxa"/>
          <w:trHeight w:val="366"/>
        </w:trPr>
        <w:tc>
          <w:tcPr>
            <w:tcW w:w="4264" w:type="dxa"/>
            <w:gridSpan w:val="6"/>
            <w:vAlign w:val="center"/>
          </w:tcPr>
          <w:p w14:paraId="54B12FF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1" w:type="dxa"/>
            <w:gridSpan w:val="19"/>
            <w:vAlign w:val="center"/>
          </w:tcPr>
          <w:p w14:paraId="2C8A63A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630835E6" w14:textId="77777777" w:rsidTr="00ED74C5">
        <w:tblPrEx>
          <w:tblBorders>
            <w:insideV w:val="single" w:sz="4" w:space="0" w:color="D9D9D9"/>
          </w:tblBorders>
        </w:tblPrEx>
        <w:trPr>
          <w:trHeight w:val="366"/>
        </w:trPr>
        <w:tc>
          <w:tcPr>
            <w:tcW w:w="9068" w:type="dxa"/>
            <w:gridSpan w:val="27"/>
            <w:vAlign w:val="center"/>
          </w:tcPr>
          <w:p w14:paraId="2227919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60885476" w14:textId="77777777" w:rsidTr="00ED74C5">
        <w:tblPrEx>
          <w:tblBorders>
            <w:insideV w:val="single" w:sz="4" w:space="0" w:color="D9D9D9"/>
          </w:tblBorders>
        </w:tblPrEx>
        <w:trPr>
          <w:trHeight w:val="366"/>
        </w:trPr>
        <w:tc>
          <w:tcPr>
            <w:tcW w:w="9068" w:type="dxa"/>
            <w:gridSpan w:val="27"/>
            <w:vAlign w:val="center"/>
          </w:tcPr>
          <w:p w14:paraId="4D08AAAC"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1B8B8146" w14:textId="77777777" w:rsidTr="00ED74C5">
        <w:tblPrEx>
          <w:tblBorders>
            <w:insideV w:val="single" w:sz="4" w:space="0" w:color="D9D9D9"/>
          </w:tblBorders>
        </w:tblPrEx>
        <w:trPr>
          <w:trHeight w:val="366"/>
        </w:trPr>
        <w:tc>
          <w:tcPr>
            <w:tcW w:w="9068" w:type="dxa"/>
            <w:gridSpan w:val="27"/>
            <w:vAlign w:val="center"/>
          </w:tcPr>
          <w:p w14:paraId="691D13BF"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40E05632" w14:textId="77777777" w:rsidTr="00ED74C5">
        <w:tblPrEx>
          <w:tblBorders>
            <w:insideV w:val="single" w:sz="4" w:space="0" w:color="D9D9D9"/>
          </w:tblBorders>
        </w:tblPrEx>
        <w:trPr>
          <w:trHeight w:val="366"/>
        </w:trPr>
        <w:tc>
          <w:tcPr>
            <w:tcW w:w="9068" w:type="dxa"/>
            <w:gridSpan w:val="27"/>
            <w:vAlign w:val="center"/>
          </w:tcPr>
          <w:p w14:paraId="51EB09B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8E27A4" w:rsidRPr="008E27A4" w14:paraId="11A3E472" w14:textId="77777777" w:rsidTr="00ED74C5">
        <w:tblPrEx>
          <w:tblBorders>
            <w:insideV w:val="single" w:sz="4" w:space="0" w:color="D9D9D9"/>
          </w:tblBorders>
        </w:tblPrEx>
        <w:trPr>
          <w:gridAfter w:val="2"/>
          <w:wAfter w:w="993" w:type="dxa"/>
          <w:trHeight w:val="366"/>
        </w:trPr>
        <w:tc>
          <w:tcPr>
            <w:tcW w:w="4264" w:type="dxa"/>
            <w:gridSpan w:val="6"/>
            <w:vAlign w:val="center"/>
          </w:tcPr>
          <w:p w14:paraId="7957962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1" w:type="dxa"/>
            <w:gridSpan w:val="19"/>
            <w:vAlign w:val="center"/>
          </w:tcPr>
          <w:p w14:paraId="302835C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5411DB40" w14:textId="77777777" w:rsidTr="00ED74C5">
        <w:tblPrEx>
          <w:tblBorders>
            <w:insideV w:val="single" w:sz="4" w:space="0" w:color="D9D9D9"/>
          </w:tblBorders>
        </w:tblPrEx>
        <w:trPr>
          <w:trHeight w:val="366"/>
        </w:trPr>
        <w:tc>
          <w:tcPr>
            <w:tcW w:w="9068" w:type="dxa"/>
            <w:gridSpan w:val="27"/>
            <w:vAlign w:val="center"/>
          </w:tcPr>
          <w:p w14:paraId="577F920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5FEFFEA7" w14:textId="77777777" w:rsidTr="00ED74C5">
        <w:tblPrEx>
          <w:tblBorders>
            <w:insideV w:val="single" w:sz="4" w:space="0" w:color="D9D9D9"/>
          </w:tblBorders>
        </w:tblPrEx>
        <w:trPr>
          <w:trHeight w:val="366"/>
        </w:trPr>
        <w:tc>
          <w:tcPr>
            <w:tcW w:w="9068" w:type="dxa"/>
            <w:gridSpan w:val="27"/>
            <w:vAlign w:val="center"/>
          </w:tcPr>
          <w:p w14:paraId="4C1515B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1AC3BEA7" w14:textId="77777777" w:rsidTr="00ED74C5">
        <w:tblPrEx>
          <w:tblBorders>
            <w:insideV w:val="single" w:sz="4" w:space="0" w:color="D9D9D9"/>
          </w:tblBorders>
        </w:tblPrEx>
        <w:trPr>
          <w:trHeight w:val="366"/>
        </w:trPr>
        <w:tc>
          <w:tcPr>
            <w:tcW w:w="9068" w:type="dxa"/>
            <w:gridSpan w:val="27"/>
            <w:vAlign w:val="center"/>
          </w:tcPr>
          <w:p w14:paraId="1509245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5AF17642" w14:textId="77777777" w:rsidTr="00ED74C5">
        <w:tblPrEx>
          <w:tblBorders>
            <w:insideV w:val="single" w:sz="4" w:space="0" w:color="D9D9D9"/>
          </w:tblBorders>
        </w:tblPrEx>
        <w:trPr>
          <w:trHeight w:val="366"/>
        </w:trPr>
        <w:tc>
          <w:tcPr>
            <w:tcW w:w="9068" w:type="dxa"/>
            <w:gridSpan w:val="27"/>
            <w:vAlign w:val="center"/>
          </w:tcPr>
          <w:p w14:paraId="6275C41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8E27A4" w:rsidRPr="008E27A4" w14:paraId="5131A689" w14:textId="77777777" w:rsidTr="00ED74C5">
        <w:tblPrEx>
          <w:tblBorders>
            <w:insideV w:val="single" w:sz="4" w:space="0" w:color="D9D9D9"/>
          </w:tblBorders>
        </w:tblPrEx>
        <w:trPr>
          <w:gridAfter w:val="2"/>
          <w:wAfter w:w="993" w:type="dxa"/>
          <w:trHeight w:val="366"/>
        </w:trPr>
        <w:tc>
          <w:tcPr>
            <w:tcW w:w="4264" w:type="dxa"/>
            <w:gridSpan w:val="6"/>
            <w:vAlign w:val="center"/>
          </w:tcPr>
          <w:p w14:paraId="7C52A72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1" w:type="dxa"/>
            <w:gridSpan w:val="19"/>
            <w:vAlign w:val="center"/>
          </w:tcPr>
          <w:p w14:paraId="09E27F13"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2E3C0DF0" w14:textId="77777777" w:rsidTr="00ED74C5">
        <w:tblPrEx>
          <w:tblBorders>
            <w:insideV w:val="single" w:sz="4" w:space="0" w:color="D9D9D9"/>
          </w:tblBorders>
        </w:tblPrEx>
        <w:trPr>
          <w:trHeight w:val="366"/>
        </w:trPr>
        <w:tc>
          <w:tcPr>
            <w:tcW w:w="9068" w:type="dxa"/>
            <w:gridSpan w:val="27"/>
            <w:vAlign w:val="center"/>
          </w:tcPr>
          <w:p w14:paraId="78CEBD2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0DF41E39" w14:textId="77777777" w:rsidTr="00ED74C5">
        <w:tblPrEx>
          <w:tblBorders>
            <w:insideV w:val="single" w:sz="4" w:space="0" w:color="D9D9D9"/>
          </w:tblBorders>
        </w:tblPrEx>
        <w:trPr>
          <w:trHeight w:val="366"/>
        </w:trPr>
        <w:tc>
          <w:tcPr>
            <w:tcW w:w="9068" w:type="dxa"/>
            <w:gridSpan w:val="27"/>
            <w:vAlign w:val="center"/>
          </w:tcPr>
          <w:p w14:paraId="50EF78A4"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94CB6B2" w14:textId="77777777" w:rsidTr="00ED74C5">
        <w:tblPrEx>
          <w:tblBorders>
            <w:insideV w:val="single" w:sz="4" w:space="0" w:color="D9D9D9"/>
          </w:tblBorders>
        </w:tblPrEx>
        <w:trPr>
          <w:trHeight w:val="366"/>
        </w:trPr>
        <w:tc>
          <w:tcPr>
            <w:tcW w:w="9068" w:type="dxa"/>
            <w:gridSpan w:val="27"/>
            <w:vAlign w:val="center"/>
          </w:tcPr>
          <w:p w14:paraId="693820B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F913F31" w14:textId="77777777" w:rsidTr="00ED74C5">
        <w:tblPrEx>
          <w:tblBorders>
            <w:insideV w:val="single" w:sz="4" w:space="0" w:color="D9D9D9"/>
          </w:tblBorders>
        </w:tblPrEx>
        <w:trPr>
          <w:trHeight w:val="366"/>
        </w:trPr>
        <w:tc>
          <w:tcPr>
            <w:tcW w:w="9068" w:type="dxa"/>
            <w:gridSpan w:val="27"/>
            <w:vAlign w:val="center"/>
          </w:tcPr>
          <w:p w14:paraId="7F09A1C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8E27A4" w:rsidRPr="008E27A4" w14:paraId="0EF20DAA" w14:textId="77777777" w:rsidTr="00ED74C5">
        <w:tblPrEx>
          <w:tblBorders>
            <w:insideV w:val="single" w:sz="4" w:space="0" w:color="D9D9D9"/>
          </w:tblBorders>
        </w:tblPrEx>
        <w:trPr>
          <w:gridAfter w:val="2"/>
          <w:wAfter w:w="993" w:type="dxa"/>
          <w:trHeight w:val="366"/>
        </w:trPr>
        <w:tc>
          <w:tcPr>
            <w:tcW w:w="4264" w:type="dxa"/>
            <w:gridSpan w:val="6"/>
            <w:vAlign w:val="center"/>
          </w:tcPr>
          <w:p w14:paraId="72320F3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1" w:type="dxa"/>
            <w:gridSpan w:val="19"/>
            <w:vAlign w:val="center"/>
          </w:tcPr>
          <w:p w14:paraId="057FB29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475565CD" w14:textId="77777777" w:rsidTr="00ED74C5">
        <w:tblPrEx>
          <w:tblBorders>
            <w:insideV w:val="single" w:sz="4" w:space="0" w:color="D9D9D9"/>
          </w:tblBorders>
        </w:tblPrEx>
        <w:trPr>
          <w:trHeight w:val="366"/>
        </w:trPr>
        <w:tc>
          <w:tcPr>
            <w:tcW w:w="9068" w:type="dxa"/>
            <w:gridSpan w:val="27"/>
            <w:vAlign w:val="center"/>
          </w:tcPr>
          <w:p w14:paraId="7702F3F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5C1ECFBF" w14:textId="77777777" w:rsidTr="00ED74C5">
        <w:tblPrEx>
          <w:tblBorders>
            <w:insideV w:val="single" w:sz="4" w:space="0" w:color="D9D9D9"/>
          </w:tblBorders>
        </w:tblPrEx>
        <w:trPr>
          <w:trHeight w:val="366"/>
        </w:trPr>
        <w:tc>
          <w:tcPr>
            <w:tcW w:w="9068" w:type="dxa"/>
            <w:gridSpan w:val="27"/>
            <w:vAlign w:val="center"/>
          </w:tcPr>
          <w:p w14:paraId="322F500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94D4EA2" w14:textId="77777777" w:rsidTr="00ED74C5">
        <w:tblPrEx>
          <w:tblBorders>
            <w:insideV w:val="single" w:sz="4" w:space="0" w:color="D9D9D9"/>
          </w:tblBorders>
        </w:tblPrEx>
        <w:trPr>
          <w:trHeight w:val="366"/>
        </w:trPr>
        <w:tc>
          <w:tcPr>
            <w:tcW w:w="9068" w:type="dxa"/>
            <w:gridSpan w:val="27"/>
            <w:vAlign w:val="center"/>
          </w:tcPr>
          <w:p w14:paraId="2514C81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8E27A4" w:rsidRPr="008E27A4" w14:paraId="6D793550" w14:textId="77777777" w:rsidTr="00ED74C5">
        <w:tblPrEx>
          <w:tblBorders>
            <w:insideV w:val="single" w:sz="4" w:space="0" w:color="D9D9D9"/>
          </w:tblBorders>
        </w:tblPrEx>
        <w:trPr>
          <w:gridAfter w:val="2"/>
          <w:wAfter w:w="993" w:type="dxa"/>
          <w:trHeight w:val="366"/>
        </w:trPr>
        <w:tc>
          <w:tcPr>
            <w:tcW w:w="4264" w:type="dxa"/>
            <w:gridSpan w:val="6"/>
            <w:vAlign w:val="center"/>
          </w:tcPr>
          <w:p w14:paraId="15CE77B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1" w:type="dxa"/>
            <w:gridSpan w:val="19"/>
            <w:vAlign w:val="center"/>
          </w:tcPr>
          <w:p w14:paraId="2CD4742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23103385" w14:textId="77777777" w:rsidTr="00ED74C5">
        <w:tblPrEx>
          <w:tblBorders>
            <w:insideV w:val="single" w:sz="4" w:space="0" w:color="D9D9D9"/>
          </w:tblBorders>
        </w:tblPrEx>
        <w:trPr>
          <w:trHeight w:val="366"/>
        </w:trPr>
        <w:tc>
          <w:tcPr>
            <w:tcW w:w="9068" w:type="dxa"/>
            <w:gridSpan w:val="27"/>
            <w:vAlign w:val="center"/>
          </w:tcPr>
          <w:p w14:paraId="5DFF37E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5B10C579" w14:textId="77777777" w:rsidTr="00ED74C5">
        <w:tblPrEx>
          <w:tblBorders>
            <w:insideV w:val="single" w:sz="4" w:space="0" w:color="D9D9D9"/>
          </w:tblBorders>
        </w:tblPrEx>
        <w:trPr>
          <w:trHeight w:val="366"/>
        </w:trPr>
        <w:tc>
          <w:tcPr>
            <w:tcW w:w="9068" w:type="dxa"/>
            <w:gridSpan w:val="27"/>
            <w:vAlign w:val="center"/>
          </w:tcPr>
          <w:p w14:paraId="3F953B4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DE801A5" w14:textId="77777777" w:rsidTr="00ED74C5">
        <w:tblPrEx>
          <w:tblBorders>
            <w:insideV w:val="single" w:sz="4" w:space="0" w:color="D9D9D9"/>
          </w:tblBorders>
        </w:tblPrEx>
        <w:trPr>
          <w:trHeight w:val="366"/>
        </w:trPr>
        <w:tc>
          <w:tcPr>
            <w:tcW w:w="9068" w:type="dxa"/>
            <w:gridSpan w:val="27"/>
            <w:vAlign w:val="center"/>
          </w:tcPr>
          <w:p w14:paraId="2D749E4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640C5AFA" w14:textId="77777777" w:rsidTr="00ED74C5">
        <w:tblPrEx>
          <w:tblBorders>
            <w:insideV w:val="single" w:sz="4" w:space="0" w:color="D9D9D9"/>
          </w:tblBorders>
        </w:tblPrEx>
        <w:trPr>
          <w:trHeight w:val="366"/>
        </w:trPr>
        <w:tc>
          <w:tcPr>
            <w:tcW w:w="9068" w:type="dxa"/>
            <w:gridSpan w:val="27"/>
            <w:vAlign w:val="center"/>
          </w:tcPr>
          <w:p w14:paraId="7894159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9F2B6B7" w14:textId="77777777" w:rsidTr="00ED74C5">
        <w:tblPrEx>
          <w:tblBorders>
            <w:insideV w:val="single" w:sz="4" w:space="0" w:color="D9D9D9"/>
          </w:tblBorders>
        </w:tblPrEx>
        <w:trPr>
          <w:trHeight w:val="366"/>
        </w:trPr>
        <w:tc>
          <w:tcPr>
            <w:tcW w:w="9068" w:type="dxa"/>
            <w:gridSpan w:val="27"/>
            <w:vAlign w:val="center"/>
          </w:tcPr>
          <w:p w14:paraId="490B1A0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ED74C5" w:rsidRPr="008E27A4" w14:paraId="7FC51029" w14:textId="77777777" w:rsidTr="00ED74C5">
        <w:tblPrEx>
          <w:tblBorders>
            <w:insideV w:val="single" w:sz="4" w:space="0" w:color="D9D9D9"/>
          </w:tblBorders>
        </w:tblPrEx>
        <w:trPr>
          <w:trHeight w:val="366"/>
        </w:trPr>
        <w:tc>
          <w:tcPr>
            <w:tcW w:w="9068" w:type="dxa"/>
            <w:gridSpan w:val="27"/>
            <w:vAlign w:val="center"/>
          </w:tcPr>
          <w:p w14:paraId="7F587673" w14:textId="1A377976" w:rsidR="00ED74C5" w:rsidRPr="008E27A4"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client </w:t>
            </w:r>
            <w:r>
              <w:rPr>
                <w:rFonts w:ascii="Arial" w:eastAsia="Times New Roman" w:hAnsi="Arial" w:cs="Times New Roman"/>
                <w:caps/>
                <w:sz w:val="16"/>
                <w:szCs w:val="24"/>
                <w:lang w:val="en-US"/>
              </w:rPr>
              <w:t>Queries</w:t>
            </w:r>
          </w:p>
        </w:tc>
      </w:tr>
      <w:tr w:rsidR="00ED74C5" w:rsidRPr="008E27A4" w14:paraId="0701125A" w14:textId="77777777" w:rsidTr="00ED74C5">
        <w:tblPrEx>
          <w:tblBorders>
            <w:insideV w:val="single" w:sz="4" w:space="0" w:color="D9D9D9"/>
          </w:tblBorders>
        </w:tblPrEx>
        <w:trPr>
          <w:trHeight w:val="366"/>
        </w:trPr>
        <w:tc>
          <w:tcPr>
            <w:tcW w:w="9068" w:type="dxa"/>
            <w:gridSpan w:val="27"/>
            <w:vAlign w:val="center"/>
          </w:tcPr>
          <w:p w14:paraId="4609F4CC" w14:textId="77777777" w:rsidR="00ED74C5" w:rsidRPr="008E27A4"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p>
        </w:tc>
      </w:tr>
      <w:tr w:rsidR="00ED74C5" w:rsidRPr="008E27A4" w14:paraId="0C8AB62C" w14:textId="77777777" w:rsidTr="00ED74C5">
        <w:tblPrEx>
          <w:tblBorders>
            <w:insideV w:val="single" w:sz="4" w:space="0" w:color="D9D9D9"/>
          </w:tblBorders>
        </w:tblPrEx>
        <w:trPr>
          <w:trHeight w:val="366"/>
        </w:trPr>
        <w:tc>
          <w:tcPr>
            <w:tcW w:w="9068" w:type="dxa"/>
            <w:gridSpan w:val="27"/>
            <w:vAlign w:val="center"/>
          </w:tcPr>
          <w:p w14:paraId="4F29AACF" w14:textId="77777777" w:rsidR="00ED74C5" w:rsidRPr="008E27A4"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p>
        </w:tc>
      </w:tr>
      <w:tr w:rsidR="00ED74C5" w:rsidRPr="008E27A4" w14:paraId="599804E4" w14:textId="77777777" w:rsidTr="00ED74C5">
        <w:tblPrEx>
          <w:tblBorders>
            <w:insideV w:val="single" w:sz="4" w:space="0" w:color="D9D9D9"/>
          </w:tblBorders>
        </w:tblPrEx>
        <w:trPr>
          <w:trHeight w:val="366"/>
        </w:trPr>
        <w:tc>
          <w:tcPr>
            <w:tcW w:w="9068" w:type="dxa"/>
            <w:gridSpan w:val="27"/>
            <w:vAlign w:val="center"/>
          </w:tcPr>
          <w:p w14:paraId="407B69D6" w14:textId="77777777" w:rsidR="00ED74C5" w:rsidRPr="008E27A4"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p>
        </w:tc>
      </w:tr>
      <w:tr w:rsidR="00ED74C5" w:rsidRPr="008E27A4" w14:paraId="07BA0BEC" w14:textId="77777777" w:rsidTr="00ED74C5">
        <w:tblPrEx>
          <w:tblBorders>
            <w:insideV w:val="single" w:sz="4" w:space="0" w:color="D9D9D9"/>
          </w:tblBorders>
        </w:tblPrEx>
        <w:trPr>
          <w:trHeight w:val="366"/>
        </w:trPr>
        <w:tc>
          <w:tcPr>
            <w:tcW w:w="9068" w:type="dxa"/>
            <w:gridSpan w:val="27"/>
            <w:vAlign w:val="center"/>
          </w:tcPr>
          <w:p w14:paraId="380089FA" w14:textId="77777777" w:rsidR="00ED74C5" w:rsidRPr="008E27A4"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p>
        </w:tc>
      </w:tr>
      <w:tr w:rsidR="00ED74C5" w:rsidRPr="008E27A4" w14:paraId="3F428DC8" w14:textId="77777777" w:rsidTr="00ED74C5">
        <w:tblPrEx>
          <w:tblBorders>
            <w:insideV w:val="single" w:sz="4" w:space="0" w:color="D9D9D9"/>
          </w:tblBorders>
        </w:tblPrEx>
        <w:trPr>
          <w:trHeight w:val="366"/>
        </w:trPr>
        <w:tc>
          <w:tcPr>
            <w:tcW w:w="9068" w:type="dxa"/>
            <w:gridSpan w:val="27"/>
            <w:vAlign w:val="center"/>
          </w:tcPr>
          <w:p w14:paraId="076816E2" w14:textId="5D3B5FF5" w:rsidR="00ED74C5" w:rsidRPr="008E27A4"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 xml:space="preserve">Designer Response </w:t>
            </w:r>
          </w:p>
        </w:tc>
      </w:tr>
      <w:tr w:rsidR="00ED74C5" w:rsidRPr="008E27A4" w14:paraId="47618C38" w14:textId="77777777" w:rsidTr="00ED74C5">
        <w:tblPrEx>
          <w:tblBorders>
            <w:insideV w:val="single" w:sz="4" w:space="0" w:color="D9D9D9"/>
          </w:tblBorders>
        </w:tblPrEx>
        <w:trPr>
          <w:trHeight w:val="366"/>
        </w:trPr>
        <w:tc>
          <w:tcPr>
            <w:tcW w:w="9068" w:type="dxa"/>
            <w:gridSpan w:val="27"/>
            <w:vAlign w:val="center"/>
          </w:tcPr>
          <w:p w14:paraId="49A483D0" w14:textId="77777777" w:rsidR="00ED74C5"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p>
        </w:tc>
      </w:tr>
      <w:tr w:rsidR="00ED74C5" w:rsidRPr="008E27A4" w14:paraId="69313E80" w14:textId="77777777" w:rsidTr="00ED74C5">
        <w:tblPrEx>
          <w:tblBorders>
            <w:insideV w:val="single" w:sz="4" w:space="0" w:color="D9D9D9"/>
          </w:tblBorders>
        </w:tblPrEx>
        <w:trPr>
          <w:trHeight w:val="366"/>
        </w:trPr>
        <w:tc>
          <w:tcPr>
            <w:tcW w:w="9068" w:type="dxa"/>
            <w:gridSpan w:val="27"/>
            <w:vAlign w:val="center"/>
          </w:tcPr>
          <w:p w14:paraId="796D17A6" w14:textId="77777777" w:rsidR="00ED74C5"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p>
        </w:tc>
      </w:tr>
      <w:tr w:rsidR="00ED74C5" w:rsidRPr="008E27A4" w14:paraId="4B03FF51" w14:textId="77777777" w:rsidTr="00ED74C5">
        <w:tblPrEx>
          <w:tblBorders>
            <w:insideV w:val="single" w:sz="4" w:space="0" w:color="D9D9D9"/>
          </w:tblBorders>
        </w:tblPrEx>
        <w:trPr>
          <w:trHeight w:val="366"/>
        </w:trPr>
        <w:tc>
          <w:tcPr>
            <w:tcW w:w="9068" w:type="dxa"/>
            <w:gridSpan w:val="27"/>
            <w:vAlign w:val="center"/>
          </w:tcPr>
          <w:p w14:paraId="3F4B68E5" w14:textId="77777777" w:rsidR="00ED74C5"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p>
        </w:tc>
      </w:tr>
      <w:tr w:rsidR="00ED74C5" w:rsidRPr="008E27A4" w14:paraId="6FEDBC69" w14:textId="77777777" w:rsidTr="00ED74C5">
        <w:tblPrEx>
          <w:tblBorders>
            <w:insideV w:val="single" w:sz="4" w:space="0" w:color="D9D9D9"/>
          </w:tblBorders>
        </w:tblPrEx>
        <w:trPr>
          <w:trHeight w:val="366"/>
        </w:trPr>
        <w:tc>
          <w:tcPr>
            <w:tcW w:w="9068" w:type="dxa"/>
            <w:gridSpan w:val="27"/>
            <w:vAlign w:val="center"/>
          </w:tcPr>
          <w:p w14:paraId="163AFC4C" w14:textId="77777777" w:rsidR="00ED74C5"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1EB3B529" w14:textId="77777777" w:rsidTr="00ED74C5">
        <w:tblPrEx>
          <w:tblBorders>
            <w:insideV w:val="single" w:sz="4" w:space="0" w:color="D9D9D9"/>
          </w:tblBorders>
        </w:tblPrEx>
        <w:trPr>
          <w:trHeight w:val="403"/>
        </w:trPr>
        <w:tc>
          <w:tcPr>
            <w:tcW w:w="1848" w:type="dxa"/>
            <w:gridSpan w:val="2"/>
            <w:vAlign w:val="bottom"/>
          </w:tcPr>
          <w:p w14:paraId="7745F58A"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Client Signature</w:t>
            </w:r>
          </w:p>
        </w:tc>
        <w:tc>
          <w:tcPr>
            <w:tcW w:w="3801" w:type="dxa"/>
            <w:gridSpan w:val="11"/>
            <w:vAlign w:val="bottom"/>
          </w:tcPr>
          <w:p w14:paraId="51E99EB3"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570" w:type="dxa"/>
            <w:gridSpan w:val="2"/>
            <w:vAlign w:val="bottom"/>
          </w:tcPr>
          <w:p w14:paraId="0A7A24B4"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Date</w:t>
            </w:r>
          </w:p>
        </w:tc>
        <w:tc>
          <w:tcPr>
            <w:tcW w:w="2849" w:type="dxa"/>
            <w:gridSpan w:val="12"/>
            <w:vAlign w:val="bottom"/>
          </w:tcPr>
          <w:p w14:paraId="0ADEC18B"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159F6935" w14:textId="77777777" w:rsidTr="00ED74C5">
        <w:tblPrEx>
          <w:tblBorders>
            <w:insideV w:val="single" w:sz="4" w:space="0" w:color="D9D9D9"/>
          </w:tblBorders>
        </w:tblPrEx>
        <w:trPr>
          <w:trHeight w:val="403"/>
        </w:trPr>
        <w:tc>
          <w:tcPr>
            <w:tcW w:w="1848" w:type="dxa"/>
            <w:gridSpan w:val="2"/>
            <w:vAlign w:val="bottom"/>
          </w:tcPr>
          <w:p w14:paraId="6F399A31"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Designer Signature</w:t>
            </w:r>
          </w:p>
        </w:tc>
        <w:tc>
          <w:tcPr>
            <w:tcW w:w="3801" w:type="dxa"/>
            <w:gridSpan w:val="11"/>
            <w:vAlign w:val="bottom"/>
          </w:tcPr>
          <w:p w14:paraId="0FDD41C4"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570" w:type="dxa"/>
            <w:gridSpan w:val="2"/>
            <w:vAlign w:val="bottom"/>
          </w:tcPr>
          <w:p w14:paraId="3630A856"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Date</w:t>
            </w:r>
          </w:p>
        </w:tc>
        <w:tc>
          <w:tcPr>
            <w:tcW w:w="2849" w:type="dxa"/>
            <w:gridSpan w:val="12"/>
            <w:vAlign w:val="bottom"/>
          </w:tcPr>
          <w:p w14:paraId="03B6C490"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bl>
    <w:p w14:paraId="1F93E621"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p w14:paraId="27AEE556" w14:textId="4B70F088" w:rsidR="00C70152" w:rsidRDefault="00C70152">
      <w:pPr>
        <w:tabs>
          <w:tab w:val="clear" w:pos="284"/>
        </w:tabs>
        <w:spacing w:before="0" w:after="200" w:line="276" w:lineRule="auto"/>
        <w:rPr>
          <w:lang w:eastAsia="en-AU"/>
        </w:rPr>
      </w:pPr>
      <w:r>
        <w:rPr>
          <w:lang w:eastAsia="en-AU"/>
        </w:rPr>
        <w:br w:type="page"/>
      </w:r>
    </w:p>
    <w:p w14:paraId="21F1BB0F" w14:textId="77777777" w:rsidR="00C70152" w:rsidRDefault="00C70152" w:rsidP="00C70152">
      <w:r>
        <w:lastRenderedPageBreak/>
        <w:t>Appendix 6</w:t>
      </w:r>
    </w:p>
    <w:p w14:paraId="51A20331" w14:textId="77777777" w:rsidR="00C70152" w:rsidRPr="001848BC" w:rsidRDefault="00C70152" w:rsidP="00C70152">
      <w:pPr>
        <w:pStyle w:val="Body"/>
        <w:rPr>
          <w:b/>
          <w:sz w:val="28"/>
          <w:szCs w:val="28"/>
        </w:rPr>
      </w:pPr>
      <w:r w:rsidRPr="001848BC">
        <w:rPr>
          <w:b/>
          <w:sz w:val="28"/>
          <w:szCs w:val="28"/>
        </w:rPr>
        <w:t>Kitchen Client Survey</w:t>
      </w:r>
    </w:p>
    <w:tbl>
      <w:tblPr>
        <w:tblW w:w="5000" w:type="pct"/>
        <w:tblCellMar>
          <w:left w:w="0" w:type="dxa"/>
          <w:right w:w="0" w:type="dxa"/>
        </w:tblCellMar>
        <w:tblLook w:val="04A0" w:firstRow="1" w:lastRow="0" w:firstColumn="1" w:lastColumn="0" w:noHBand="0" w:noVBand="1"/>
      </w:tblPr>
      <w:tblGrid>
        <w:gridCol w:w="17"/>
        <w:gridCol w:w="9053"/>
      </w:tblGrid>
      <w:tr w:rsidR="00C70152" w:rsidRPr="008E27A4" w14:paraId="5279A405" w14:textId="77777777" w:rsidTr="00697B3A">
        <w:tc>
          <w:tcPr>
            <w:tcW w:w="17" w:type="dxa"/>
          </w:tcPr>
          <w:p w14:paraId="4F615959" w14:textId="77777777" w:rsidR="00C70152" w:rsidRPr="008E27A4" w:rsidRDefault="00C70152" w:rsidP="00697B3A">
            <w:pPr>
              <w:tabs>
                <w:tab w:val="clear" w:pos="284"/>
              </w:tabs>
              <w:spacing w:before="40" w:after="0" w:line="240" w:lineRule="auto"/>
              <w:rPr>
                <w:rFonts w:ascii="Arial" w:eastAsia="Times New Roman" w:hAnsi="Arial" w:cs="Times New Roman"/>
                <w:sz w:val="16"/>
                <w:szCs w:val="24"/>
                <w:lang w:val="en-US"/>
              </w:rPr>
            </w:pPr>
          </w:p>
        </w:tc>
        <w:tc>
          <w:tcPr>
            <w:tcW w:w="9053" w:type="dxa"/>
          </w:tcPr>
          <w:p w14:paraId="64AD9069" w14:textId="77777777" w:rsidR="00C70152" w:rsidRPr="008E27A4" w:rsidRDefault="00C70152" w:rsidP="00697B3A">
            <w:pPr>
              <w:tabs>
                <w:tab w:val="clear" w:pos="284"/>
              </w:tabs>
              <w:spacing w:before="40" w:after="0" w:line="240" w:lineRule="auto"/>
              <w:rPr>
                <w:rFonts w:ascii="Freestyle Script" w:eastAsia="Times New Roman" w:hAnsi="Freestyle Script" w:cs="Times New Roman"/>
                <w:b/>
                <w:sz w:val="72"/>
                <w:szCs w:val="72"/>
                <w:lang w:val="en-US"/>
              </w:rPr>
            </w:pPr>
            <w:r w:rsidRPr="008E27A4">
              <w:rPr>
                <w:rFonts w:ascii="Freestyle Script" w:eastAsia="Times New Roman" w:hAnsi="Freestyle Script" w:cs="Times New Roman"/>
                <w:b/>
                <w:sz w:val="72"/>
                <w:szCs w:val="72"/>
                <w:lang w:val="en-US"/>
              </w:rPr>
              <w:t>Kitchens by TAFE</w:t>
            </w:r>
          </w:p>
          <w:p w14:paraId="7189E741" w14:textId="77777777" w:rsidR="00C70152" w:rsidRPr="008E27A4" w:rsidRDefault="00C70152" w:rsidP="00697B3A">
            <w:pPr>
              <w:tabs>
                <w:tab w:val="clear" w:pos="284"/>
              </w:tabs>
              <w:spacing w:before="40" w:after="0" w:line="240" w:lineRule="auto"/>
              <w:rPr>
                <w:rFonts w:ascii="Arial" w:eastAsia="Times New Roman" w:hAnsi="Arial" w:cs="Times New Roman"/>
                <w:sz w:val="16"/>
                <w:szCs w:val="24"/>
                <w:lang w:val="en-US"/>
              </w:rPr>
            </w:pPr>
          </w:p>
        </w:tc>
      </w:tr>
    </w:tbl>
    <w:p w14:paraId="59BADD3C"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p>
    <w:tbl>
      <w:tblPr>
        <w:tblW w:w="500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63"/>
        <w:gridCol w:w="4601"/>
        <w:gridCol w:w="975"/>
        <w:gridCol w:w="10"/>
        <w:gridCol w:w="2421"/>
      </w:tblGrid>
      <w:tr w:rsidR="008E27A4" w:rsidRPr="008E27A4" w14:paraId="3EDE74DB" w14:textId="77777777" w:rsidTr="00C05EFD">
        <w:trPr>
          <w:trHeight w:hRule="exact" w:val="403"/>
          <w:tblHeader/>
        </w:trPr>
        <w:tc>
          <w:tcPr>
            <w:tcW w:w="1063" w:type="dxa"/>
            <w:tcBorders>
              <w:left w:val="nil"/>
            </w:tcBorders>
            <w:vAlign w:val="bottom"/>
          </w:tcPr>
          <w:p w14:paraId="70C62115"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Client Name</w:t>
            </w:r>
          </w:p>
        </w:tc>
        <w:tc>
          <w:tcPr>
            <w:tcW w:w="4601" w:type="dxa"/>
            <w:vAlign w:val="bottom"/>
          </w:tcPr>
          <w:p w14:paraId="7BF01E1B"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975" w:type="dxa"/>
            <w:vAlign w:val="bottom"/>
          </w:tcPr>
          <w:p w14:paraId="45BFFF33"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 xml:space="preserve">Mobile </w:t>
            </w:r>
          </w:p>
        </w:tc>
        <w:tc>
          <w:tcPr>
            <w:tcW w:w="2431" w:type="dxa"/>
            <w:gridSpan w:val="2"/>
            <w:tcBorders>
              <w:right w:val="nil"/>
            </w:tcBorders>
            <w:vAlign w:val="bottom"/>
          </w:tcPr>
          <w:p w14:paraId="71AE1813"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4A8819CB" w14:textId="77777777" w:rsidTr="00C05EFD">
        <w:trPr>
          <w:trHeight w:hRule="exact" w:val="403"/>
          <w:tblHeader/>
        </w:trPr>
        <w:tc>
          <w:tcPr>
            <w:tcW w:w="1063" w:type="dxa"/>
            <w:tcBorders>
              <w:left w:val="nil"/>
            </w:tcBorders>
            <w:vAlign w:val="bottom"/>
          </w:tcPr>
          <w:p w14:paraId="7735DB62"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Home Address</w:t>
            </w:r>
          </w:p>
        </w:tc>
        <w:tc>
          <w:tcPr>
            <w:tcW w:w="4601" w:type="dxa"/>
            <w:vAlign w:val="bottom"/>
          </w:tcPr>
          <w:p w14:paraId="682E3908"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985" w:type="dxa"/>
            <w:gridSpan w:val="2"/>
            <w:vAlign w:val="bottom"/>
          </w:tcPr>
          <w:p w14:paraId="504EE09D"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Date</w:t>
            </w:r>
          </w:p>
        </w:tc>
        <w:tc>
          <w:tcPr>
            <w:tcW w:w="2421" w:type="dxa"/>
            <w:tcBorders>
              <w:right w:val="nil"/>
            </w:tcBorders>
            <w:vAlign w:val="bottom"/>
          </w:tcPr>
          <w:p w14:paraId="7D0BD8C6"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88B26C4" w14:textId="77777777" w:rsidTr="00C05EFD">
        <w:trPr>
          <w:trHeight w:hRule="exact" w:val="403"/>
          <w:tblHeader/>
        </w:trPr>
        <w:tc>
          <w:tcPr>
            <w:tcW w:w="1063" w:type="dxa"/>
            <w:tcBorders>
              <w:left w:val="nil"/>
            </w:tcBorders>
            <w:vAlign w:val="bottom"/>
          </w:tcPr>
          <w:p w14:paraId="62524FF2"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Site Address</w:t>
            </w:r>
          </w:p>
        </w:tc>
        <w:tc>
          <w:tcPr>
            <w:tcW w:w="4601" w:type="dxa"/>
            <w:vAlign w:val="bottom"/>
          </w:tcPr>
          <w:p w14:paraId="0AD1D088"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975" w:type="dxa"/>
            <w:vAlign w:val="bottom"/>
          </w:tcPr>
          <w:p w14:paraId="2E39AE2D"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Designer</w:t>
            </w:r>
          </w:p>
        </w:tc>
        <w:tc>
          <w:tcPr>
            <w:tcW w:w="2431" w:type="dxa"/>
            <w:gridSpan w:val="2"/>
            <w:tcBorders>
              <w:right w:val="nil"/>
            </w:tcBorders>
            <w:vAlign w:val="bottom"/>
          </w:tcPr>
          <w:p w14:paraId="75DBB3BC"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55279A" w:rsidRPr="008E27A4" w14:paraId="73C522DB" w14:textId="77777777" w:rsidTr="00380099">
        <w:trPr>
          <w:trHeight w:hRule="exact" w:val="403"/>
          <w:tblHeader/>
        </w:trPr>
        <w:tc>
          <w:tcPr>
            <w:tcW w:w="1063" w:type="dxa"/>
            <w:tcBorders>
              <w:left w:val="nil"/>
            </w:tcBorders>
            <w:vAlign w:val="bottom"/>
          </w:tcPr>
          <w:p w14:paraId="5D5ADD3B" w14:textId="77777777" w:rsidR="0055279A" w:rsidRPr="008E27A4" w:rsidRDefault="0055279A" w:rsidP="0055279A">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Email</w:t>
            </w:r>
          </w:p>
        </w:tc>
        <w:tc>
          <w:tcPr>
            <w:tcW w:w="4601" w:type="dxa"/>
            <w:tcBorders>
              <w:bottom w:val="single" w:sz="4" w:space="0" w:color="D9D9D9"/>
              <w:right w:val="single" w:sz="4" w:space="0" w:color="D9D9D9"/>
            </w:tcBorders>
            <w:vAlign w:val="bottom"/>
          </w:tcPr>
          <w:p w14:paraId="01E60AD6" w14:textId="77777777" w:rsidR="0055279A" w:rsidRPr="008E27A4" w:rsidRDefault="0055279A" w:rsidP="0055279A">
            <w:pPr>
              <w:tabs>
                <w:tab w:val="clear" w:pos="284"/>
              </w:tabs>
              <w:spacing w:before="40" w:after="0" w:line="240" w:lineRule="auto"/>
              <w:rPr>
                <w:rFonts w:ascii="Arial" w:eastAsia="Times New Roman" w:hAnsi="Arial" w:cs="Times New Roman"/>
                <w:sz w:val="16"/>
                <w:szCs w:val="24"/>
                <w:lang w:val="en-US"/>
              </w:rPr>
            </w:pPr>
          </w:p>
        </w:tc>
        <w:tc>
          <w:tcPr>
            <w:tcW w:w="985" w:type="dxa"/>
            <w:gridSpan w:val="2"/>
            <w:tcBorders>
              <w:left w:val="single" w:sz="4" w:space="0" w:color="D9D9D9"/>
              <w:bottom w:val="single" w:sz="4" w:space="0" w:color="D9D9D9"/>
              <w:right w:val="single" w:sz="4" w:space="0" w:color="D9D9D9"/>
            </w:tcBorders>
            <w:vAlign w:val="bottom"/>
          </w:tcPr>
          <w:p w14:paraId="713A6485" w14:textId="3CBB3BF9" w:rsidR="0055279A" w:rsidRPr="008E27A4" w:rsidRDefault="0055279A" w:rsidP="0055279A">
            <w:pPr>
              <w:tabs>
                <w:tab w:val="clear" w:pos="284"/>
              </w:tabs>
              <w:spacing w:before="40" w:after="0" w:line="240" w:lineRule="auto"/>
              <w:rPr>
                <w:rFonts w:ascii="Arial" w:eastAsia="Times New Roman" w:hAnsi="Arial" w:cs="Times New Roman"/>
                <w:sz w:val="16"/>
                <w:szCs w:val="24"/>
                <w:lang w:val="en-US"/>
              </w:rPr>
            </w:pPr>
            <w:r w:rsidRPr="0055279A">
              <w:rPr>
                <w:rFonts w:ascii="Arial" w:eastAsia="Times New Roman" w:hAnsi="Arial" w:cs="Times New Roman"/>
                <w:b/>
                <w:sz w:val="16"/>
                <w:szCs w:val="24"/>
                <w:lang w:val="en-US"/>
              </w:rPr>
              <w:t>Style</w:t>
            </w:r>
          </w:p>
        </w:tc>
        <w:tc>
          <w:tcPr>
            <w:tcW w:w="2421" w:type="dxa"/>
            <w:tcBorders>
              <w:left w:val="single" w:sz="4" w:space="0" w:color="D9D9D9"/>
              <w:bottom w:val="single" w:sz="4" w:space="0" w:color="D9D9D9"/>
              <w:right w:val="single" w:sz="4" w:space="0" w:color="D9D9D9"/>
            </w:tcBorders>
            <w:vAlign w:val="bottom"/>
          </w:tcPr>
          <w:p w14:paraId="682F25AC" w14:textId="77777777" w:rsidR="0055279A" w:rsidRPr="008E27A4" w:rsidRDefault="0055279A" w:rsidP="0055279A">
            <w:pPr>
              <w:tabs>
                <w:tab w:val="clear" w:pos="284"/>
              </w:tabs>
              <w:spacing w:before="40" w:after="0" w:line="240" w:lineRule="auto"/>
              <w:rPr>
                <w:rFonts w:ascii="Arial" w:eastAsia="Times New Roman" w:hAnsi="Arial" w:cs="Times New Roman"/>
                <w:sz w:val="16"/>
                <w:szCs w:val="24"/>
                <w:lang w:val="en-US"/>
              </w:rPr>
            </w:pPr>
          </w:p>
        </w:tc>
      </w:tr>
      <w:tr w:rsidR="00C05EFD" w:rsidRPr="008E27A4" w14:paraId="33B94FA9" w14:textId="77777777" w:rsidTr="00C05EFD">
        <w:trPr>
          <w:trHeight w:hRule="exact" w:val="403"/>
          <w:tblHeader/>
        </w:trPr>
        <w:tc>
          <w:tcPr>
            <w:tcW w:w="1063" w:type="dxa"/>
            <w:tcBorders>
              <w:left w:val="nil"/>
            </w:tcBorders>
            <w:vAlign w:val="bottom"/>
          </w:tcPr>
          <w:p w14:paraId="3ABE9E8B" w14:textId="2BE94AA0" w:rsidR="00C05EFD" w:rsidRPr="008E27A4" w:rsidRDefault="00C05EFD" w:rsidP="00C05EFD">
            <w:pPr>
              <w:tabs>
                <w:tab w:val="clear" w:pos="284"/>
              </w:tabs>
              <w:spacing w:before="40" w:after="0" w:line="240" w:lineRule="auto"/>
              <w:outlineLvl w:val="3"/>
              <w:rPr>
                <w:rFonts w:ascii="Arial" w:eastAsia="Times New Roman" w:hAnsi="Arial" w:cs="Times New Roman"/>
                <w:b/>
                <w:sz w:val="16"/>
                <w:szCs w:val="24"/>
                <w:lang w:val="en-US"/>
              </w:rPr>
            </w:pPr>
            <w:r>
              <w:rPr>
                <w:rFonts w:ascii="Arial" w:eastAsia="Times New Roman" w:hAnsi="Arial" w:cs="Times New Roman"/>
                <w:b/>
                <w:sz w:val="16"/>
                <w:szCs w:val="24"/>
                <w:lang w:val="en-US"/>
              </w:rPr>
              <w:t>Start Date</w:t>
            </w:r>
          </w:p>
        </w:tc>
        <w:tc>
          <w:tcPr>
            <w:tcW w:w="4601" w:type="dxa"/>
            <w:tcBorders>
              <w:right w:val="single" w:sz="4" w:space="0" w:color="D9D9D9"/>
            </w:tcBorders>
            <w:vAlign w:val="bottom"/>
          </w:tcPr>
          <w:p w14:paraId="3DD513BC" w14:textId="77777777" w:rsidR="00C05EFD" w:rsidRPr="008E27A4" w:rsidRDefault="00C05EFD" w:rsidP="00C05EFD">
            <w:pPr>
              <w:tabs>
                <w:tab w:val="clear" w:pos="284"/>
              </w:tabs>
              <w:spacing w:before="40" w:after="0" w:line="240" w:lineRule="auto"/>
              <w:rPr>
                <w:rFonts w:ascii="Arial" w:eastAsia="Times New Roman" w:hAnsi="Arial" w:cs="Times New Roman"/>
                <w:sz w:val="16"/>
                <w:szCs w:val="24"/>
                <w:lang w:val="en-US"/>
              </w:rPr>
            </w:pPr>
          </w:p>
        </w:tc>
        <w:tc>
          <w:tcPr>
            <w:tcW w:w="985" w:type="dxa"/>
            <w:gridSpan w:val="2"/>
            <w:tcBorders>
              <w:left w:val="single" w:sz="4" w:space="0" w:color="D9D9D9"/>
              <w:right w:val="single" w:sz="4" w:space="0" w:color="D9D9D9"/>
            </w:tcBorders>
            <w:vAlign w:val="bottom"/>
          </w:tcPr>
          <w:p w14:paraId="3262F9F3" w14:textId="03B64771" w:rsidR="00C05EFD" w:rsidRPr="008E27A4" w:rsidRDefault="00C05EFD" w:rsidP="00C05EFD">
            <w:pPr>
              <w:tabs>
                <w:tab w:val="clear" w:pos="284"/>
              </w:tabs>
              <w:spacing w:before="40" w:after="0" w:line="240" w:lineRule="auto"/>
              <w:rPr>
                <w:rFonts w:ascii="Arial" w:eastAsia="Times New Roman" w:hAnsi="Arial" w:cs="Times New Roman"/>
                <w:sz w:val="16"/>
                <w:szCs w:val="24"/>
                <w:lang w:val="en-US"/>
              </w:rPr>
            </w:pPr>
            <w:r>
              <w:rPr>
                <w:rFonts w:ascii="Arial" w:eastAsia="Times New Roman" w:hAnsi="Arial" w:cs="Times New Roman"/>
                <w:b/>
                <w:sz w:val="16"/>
                <w:szCs w:val="24"/>
                <w:lang w:val="en-US"/>
              </w:rPr>
              <w:t xml:space="preserve">Finish Date </w:t>
            </w:r>
          </w:p>
        </w:tc>
        <w:tc>
          <w:tcPr>
            <w:tcW w:w="2421" w:type="dxa"/>
            <w:tcBorders>
              <w:left w:val="single" w:sz="4" w:space="0" w:color="D9D9D9"/>
              <w:right w:val="nil"/>
            </w:tcBorders>
            <w:vAlign w:val="bottom"/>
          </w:tcPr>
          <w:p w14:paraId="1A1BB346" w14:textId="557CB2EE" w:rsidR="00C05EFD" w:rsidRPr="008E27A4" w:rsidRDefault="00C05EFD" w:rsidP="00C05EFD">
            <w:pPr>
              <w:tabs>
                <w:tab w:val="clear" w:pos="284"/>
              </w:tabs>
              <w:spacing w:before="40" w:after="0" w:line="240" w:lineRule="auto"/>
              <w:rPr>
                <w:rFonts w:ascii="Arial" w:eastAsia="Times New Roman" w:hAnsi="Arial" w:cs="Times New Roman"/>
                <w:sz w:val="16"/>
                <w:szCs w:val="24"/>
                <w:lang w:val="en-US"/>
              </w:rPr>
            </w:pPr>
          </w:p>
        </w:tc>
      </w:tr>
    </w:tbl>
    <w:p w14:paraId="6CD7108F"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Type of project</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547"/>
        <w:gridCol w:w="1351"/>
        <w:gridCol w:w="1231"/>
        <w:gridCol w:w="35"/>
        <w:gridCol w:w="1198"/>
        <w:gridCol w:w="1232"/>
        <w:gridCol w:w="1232"/>
        <w:gridCol w:w="1244"/>
      </w:tblGrid>
      <w:tr w:rsidR="008E27A4" w:rsidRPr="008E27A4" w14:paraId="23C40139" w14:textId="77777777" w:rsidTr="008E27A4">
        <w:trPr>
          <w:trHeight w:hRule="exact" w:val="403"/>
        </w:trPr>
        <w:tc>
          <w:tcPr>
            <w:tcW w:w="3456" w:type="dxa"/>
            <w:gridSpan w:val="2"/>
            <w:vAlign w:val="center"/>
          </w:tcPr>
          <w:p w14:paraId="11A33876"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1465" w:type="dxa"/>
            <w:shd w:val="clear" w:color="auto" w:fill="auto"/>
            <w:vAlign w:val="center"/>
          </w:tcPr>
          <w:p w14:paraId="3DB9B9BE"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New Dwelling</w:t>
            </w:r>
          </w:p>
        </w:tc>
        <w:tc>
          <w:tcPr>
            <w:tcW w:w="1466" w:type="dxa"/>
            <w:gridSpan w:val="2"/>
            <w:shd w:val="clear" w:color="auto" w:fill="auto"/>
            <w:vAlign w:val="center"/>
          </w:tcPr>
          <w:p w14:paraId="191794AE"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Extension</w:t>
            </w:r>
          </w:p>
        </w:tc>
        <w:tc>
          <w:tcPr>
            <w:tcW w:w="1466" w:type="dxa"/>
            <w:shd w:val="clear" w:color="auto" w:fill="auto"/>
            <w:vAlign w:val="center"/>
          </w:tcPr>
          <w:p w14:paraId="38AF84D8"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Renovation</w:t>
            </w:r>
          </w:p>
        </w:tc>
        <w:tc>
          <w:tcPr>
            <w:tcW w:w="1466" w:type="dxa"/>
            <w:shd w:val="clear" w:color="auto" w:fill="auto"/>
            <w:vAlign w:val="center"/>
          </w:tcPr>
          <w:p w14:paraId="40881DB2"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Commercial</w:t>
            </w:r>
          </w:p>
        </w:tc>
        <w:tc>
          <w:tcPr>
            <w:tcW w:w="1481" w:type="dxa"/>
            <w:shd w:val="clear" w:color="auto" w:fill="auto"/>
            <w:vAlign w:val="center"/>
          </w:tcPr>
          <w:p w14:paraId="40E81D97"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8E27A4" w:rsidRPr="008E27A4" w14:paraId="74231E8B" w14:textId="77777777" w:rsidTr="008E27A4">
        <w:trPr>
          <w:trHeight w:hRule="exact" w:val="288"/>
        </w:trPr>
        <w:tc>
          <w:tcPr>
            <w:tcW w:w="3456" w:type="dxa"/>
            <w:gridSpan w:val="2"/>
            <w:vAlign w:val="center"/>
          </w:tcPr>
          <w:p w14:paraId="316FB99B"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 xml:space="preserve">Project </w:t>
            </w:r>
          </w:p>
        </w:tc>
        <w:tc>
          <w:tcPr>
            <w:tcW w:w="1465" w:type="dxa"/>
            <w:shd w:val="clear" w:color="auto" w:fill="auto"/>
            <w:vAlign w:val="center"/>
          </w:tcPr>
          <w:p w14:paraId="2630373E"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22C40763"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55C2DD7"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4C5778E1"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52C53F88"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79A20B62" w14:textId="77777777" w:rsidTr="008E27A4">
        <w:trPr>
          <w:trHeight w:hRule="exact" w:val="637"/>
        </w:trPr>
        <w:tc>
          <w:tcPr>
            <w:tcW w:w="10800" w:type="dxa"/>
            <w:gridSpan w:val="8"/>
            <w:vAlign w:val="center"/>
          </w:tcPr>
          <w:p w14:paraId="0257A80C"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Purpose of New Kitchen</w:t>
            </w:r>
          </w:p>
          <w:p w14:paraId="77D6770C"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7E0D21C6" w14:textId="77777777" w:rsidTr="008E27A4">
        <w:trPr>
          <w:trHeight w:hRule="exact" w:val="288"/>
        </w:trPr>
        <w:tc>
          <w:tcPr>
            <w:tcW w:w="3456" w:type="dxa"/>
            <w:gridSpan w:val="2"/>
            <w:vAlign w:val="center"/>
          </w:tcPr>
          <w:p w14:paraId="589BA177"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658E3D9A"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8E27A4">
              <w:rPr>
                <w:rFonts w:ascii="Arial" w:eastAsia="Times New Roman" w:hAnsi="Arial" w:cs="Times New Roman"/>
                <w:sz w:val="16"/>
                <w:szCs w:val="24"/>
                <w:lang w:val="en-US"/>
              </w:rPr>
              <w:t>Update</w:t>
            </w:r>
          </w:p>
        </w:tc>
        <w:tc>
          <w:tcPr>
            <w:tcW w:w="1466" w:type="dxa"/>
            <w:gridSpan w:val="2"/>
            <w:shd w:val="clear" w:color="auto" w:fill="auto"/>
            <w:vAlign w:val="center"/>
          </w:tcPr>
          <w:p w14:paraId="1CDE21F3"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Expanding Needs</w:t>
            </w:r>
          </w:p>
        </w:tc>
        <w:tc>
          <w:tcPr>
            <w:tcW w:w="1466" w:type="dxa"/>
            <w:shd w:val="clear" w:color="auto" w:fill="auto"/>
            <w:vAlign w:val="center"/>
          </w:tcPr>
          <w:p w14:paraId="10C93B6D"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Reducing Needs</w:t>
            </w:r>
          </w:p>
        </w:tc>
        <w:tc>
          <w:tcPr>
            <w:tcW w:w="1466" w:type="dxa"/>
            <w:shd w:val="clear" w:color="auto" w:fill="auto"/>
            <w:vAlign w:val="center"/>
          </w:tcPr>
          <w:p w14:paraId="12F97767"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Resale</w:t>
            </w:r>
          </w:p>
        </w:tc>
        <w:tc>
          <w:tcPr>
            <w:tcW w:w="1481" w:type="dxa"/>
            <w:shd w:val="clear" w:color="auto" w:fill="auto"/>
            <w:vAlign w:val="center"/>
          </w:tcPr>
          <w:p w14:paraId="076663BE"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8E27A4" w:rsidRPr="008E27A4" w14:paraId="08F65096" w14:textId="77777777" w:rsidTr="008E27A4">
        <w:trPr>
          <w:trHeight w:hRule="exact" w:val="288"/>
        </w:trPr>
        <w:tc>
          <w:tcPr>
            <w:tcW w:w="3456" w:type="dxa"/>
            <w:gridSpan w:val="2"/>
            <w:vAlign w:val="center"/>
          </w:tcPr>
          <w:p w14:paraId="58D59A25"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Work Quality</w:t>
            </w:r>
          </w:p>
        </w:tc>
        <w:tc>
          <w:tcPr>
            <w:tcW w:w="1465" w:type="dxa"/>
            <w:shd w:val="clear" w:color="auto" w:fill="auto"/>
            <w:vAlign w:val="center"/>
          </w:tcPr>
          <w:p w14:paraId="158768F7"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06D29850"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829DA9A"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8B41FDC"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11371391"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2F7940FF" w14:textId="77777777" w:rsidTr="008E27A4">
        <w:trPr>
          <w:trHeight w:hRule="exact" w:val="403"/>
        </w:trPr>
        <w:tc>
          <w:tcPr>
            <w:tcW w:w="1843" w:type="dxa"/>
            <w:vAlign w:val="center"/>
          </w:tcPr>
          <w:p w14:paraId="6C7E32BA"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Comments</w:t>
            </w:r>
          </w:p>
        </w:tc>
        <w:tc>
          <w:tcPr>
            <w:tcW w:w="8957" w:type="dxa"/>
            <w:gridSpan w:val="7"/>
            <w:shd w:val="clear" w:color="auto" w:fill="auto"/>
            <w:vAlign w:val="center"/>
          </w:tcPr>
          <w:p w14:paraId="406CF82A"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17157CD2" w14:textId="77777777" w:rsidTr="008E27A4">
        <w:trPr>
          <w:trHeight w:hRule="exact" w:val="403"/>
        </w:trPr>
        <w:tc>
          <w:tcPr>
            <w:tcW w:w="10800" w:type="dxa"/>
            <w:gridSpan w:val="8"/>
            <w:vAlign w:val="center"/>
          </w:tcPr>
          <w:p w14:paraId="59BF3307"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A2FFE4D" w14:textId="77777777" w:rsidTr="008E27A4">
        <w:trPr>
          <w:trHeight w:hRule="exact" w:val="744"/>
        </w:trPr>
        <w:tc>
          <w:tcPr>
            <w:tcW w:w="10800" w:type="dxa"/>
            <w:gridSpan w:val="8"/>
            <w:vAlign w:val="center"/>
          </w:tcPr>
          <w:p w14:paraId="2E623FA2"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Desired Feel &amp; Special Features</w:t>
            </w:r>
          </w:p>
        </w:tc>
      </w:tr>
      <w:tr w:rsidR="008E27A4" w:rsidRPr="008E27A4" w14:paraId="7A8257B7" w14:textId="77777777" w:rsidTr="008E27A4">
        <w:trPr>
          <w:trHeight w:hRule="exact" w:val="403"/>
        </w:trPr>
        <w:tc>
          <w:tcPr>
            <w:tcW w:w="10800" w:type="dxa"/>
            <w:gridSpan w:val="8"/>
            <w:vAlign w:val="center"/>
          </w:tcPr>
          <w:p w14:paraId="6E3B7848"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4C69D694" w14:textId="77777777" w:rsidTr="008E27A4">
        <w:trPr>
          <w:trHeight w:hRule="exact" w:val="403"/>
        </w:trPr>
        <w:tc>
          <w:tcPr>
            <w:tcW w:w="10800" w:type="dxa"/>
            <w:gridSpan w:val="8"/>
            <w:vAlign w:val="center"/>
          </w:tcPr>
          <w:p w14:paraId="756C0788"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7837C35F" w14:textId="77777777" w:rsidTr="008E27A4">
        <w:trPr>
          <w:trHeight w:hRule="exact" w:val="403"/>
        </w:trPr>
        <w:tc>
          <w:tcPr>
            <w:tcW w:w="10800" w:type="dxa"/>
            <w:gridSpan w:val="8"/>
            <w:vAlign w:val="center"/>
          </w:tcPr>
          <w:p w14:paraId="1359D472"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91637DB" w14:textId="77777777" w:rsidTr="008E27A4">
        <w:trPr>
          <w:trHeight w:hRule="exact" w:val="588"/>
        </w:trPr>
        <w:tc>
          <w:tcPr>
            <w:tcW w:w="10800" w:type="dxa"/>
            <w:gridSpan w:val="8"/>
            <w:vAlign w:val="center"/>
          </w:tcPr>
          <w:p w14:paraId="0E4F08ED"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Performance for Materials</w:t>
            </w:r>
          </w:p>
        </w:tc>
      </w:tr>
      <w:tr w:rsidR="008E27A4" w:rsidRPr="008E27A4" w14:paraId="6305332A" w14:textId="77777777" w:rsidTr="008E27A4">
        <w:trPr>
          <w:trHeight w:hRule="exact" w:val="403"/>
        </w:trPr>
        <w:tc>
          <w:tcPr>
            <w:tcW w:w="1843" w:type="dxa"/>
            <w:vAlign w:val="center"/>
          </w:tcPr>
          <w:p w14:paraId="3469722C"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Bench tops</w:t>
            </w:r>
          </w:p>
        </w:tc>
        <w:tc>
          <w:tcPr>
            <w:tcW w:w="8957" w:type="dxa"/>
            <w:gridSpan w:val="7"/>
            <w:shd w:val="clear" w:color="auto" w:fill="auto"/>
            <w:vAlign w:val="center"/>
          </w:tcPr>
          <w:p w14:paraId="4C4DE2DE"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705DD1C7" w14:textId="77777777" w:rsidTr="008E27A4">
        <w:trPr>
          <w:trHeight w:hRule="exact" w:val="403"/>
        </w:trPr>
        <w:tc>
          <w:tcPr>
            <w:tcW w:w="10800" w:type="dxa"/>
            <w:gridSpan w:val="8"/>
            <w:vAlign w:val="center"/>
          </w:tcPr>
          <w:p w14:paraId="5988CE43"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6C495E3D" w14:textId="77777777" w:rsidTr="008E27A4">
        <w:trPr>
          <w:trHeight w:hRule="exact" w:val="403"/>
        </w:trPr>
        <w:tc>
          <w:tcPr>
            <w:tcW w:w="1843" w:type="dxa"/>
            <w:vAlign w:val="center"/>
          </w:tcPr>
          <w:p w14:paraId="5A45BFA5"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Doors</w:t>
            </w:r>
          </w:p>
        </w:tc>
        <w:tc>
          <w:tcPr>
            <w:tcW w:w="8957" w:type="dxa"/>
            <w:gridSpan w:val="7"/>
            <w:shd w:val="clear" w:color="auto" w:fill="auto"/>
            <w:vAlign w:val="center"/>
          </w:tcPr>
          <w:p w14:paraId="40D5FCA0"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B3FBD67" w14:textId="77777777" w:rsidTr="008E27A4">
        <w:trPr>
          <w:trHeight w:hRule="exact" w:val="403"/>
        </w:trPr>
        <w:tc>
          <w:tcPr>
            <w:tcW w:w="10800" w:type="dxa"/>
            <w:gridSpan w:val="8"/>
            <w:vAlign w:val="center"/>
          </w:tcPr>
          <w:p w14:paraId="55B13B60"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72C17E06" w14:textId="77777777" w:rsidTr="008E27A4">
        <w:trPr>
          <w:trHeight w:hRule="exact" w:val="403"/>
        </w:trPr>
        <w:tc>
          <w:tcPr>
            <w:tcW w:w="1843" w:type="dxa"/>
            <w:vAlign w:val="center"/>
          </w:tcPr>
          <w:p w14:paraId="2751BEA2"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Splash back</w:t>
            </w:r>
          </w:p>
        </w:tc>
        <w:tc>
          <w:tcPr>
            <w:tcW w:w="8957" w:type="dxa"/>
            <w:gridSpan w:val="7"/>
            <w:shd w:val="clear" w:color="auto" w:fill="auto"/>
            <w:vAlign w:val="center"/>
          </w:tcPr>
          <w:p w14:paraId="060B18C2"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750FFF6A" w14:textId="77777777" w:rsidTr="008E27A4">
        <w:trPr>
          <w:trHeight w:hRule="exact" w:val="403"/>
        </w:trPr>
        <w:tc>
          <w:tcPr>
            <w:tcW w:w="10800" w:type="dxa"/>
            <w:gridSpan w:val="8"/>
            <w:vAlign w:val="center"/>
          </w:tcPr>
          <w:p w14:paraId="040CAB30"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E8D12C0" w14:textId="77777777" w:rsidTr="008E27A4">
        <w:trPr>
          <w:trHeight w:hRule="exact" w:val="403"/>
        </w:trPr>
        <w:tc>
          <w:tcPr>
            <w:tcW w:w="1843" w:type="dxa"/>
            <w:vAlign w:val="center"/>
          </w:tcPr>
          <w:p w14:paraId="01C68171"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Handles</w:t>
            </w:r>
          </w:p>
        </w:tc>
        <w:tc>
          <w:tcPr>
            <w:tcW w:w="8957" w:type="dxa"/>
            <w:gridSpan w:val="7"/>
            <w:shd w:val="clear" w:color="auto" w:fill="auto"/>
            <w:vAlign w:val="center"/>
          </w:tcPr>
          <w:p w14:paraId="37609050"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252ED6F5" w14:textId="77777777" w:rsidTr="008E27A4">
        <w:trPr>
          <w:trHeight w:hRule="exact" w:val="403"/>
        </w:trPr>
        <w:tc>
          <w:tcPr>
            <w:tcW w:w="10800" w:type="dxa"/>
            <w:gridSpan w:val="8"/>
            <w:vAlign w:val="center"/>
          </w:tcPr>
          <w:p w14:paraId="55151761"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760A954E" w14:textId="77777777" w:rsidTr="008E27A4">
        <w:trPr>
          <w:trHeight w:hRule="exact" w:val="403"/>
        </w:trPr>
        <w:tc>
          <w:tcPr>
            <w:tcW w:w="1843" w:type="dxa"/>
            <w:vAlign w:val="center"/>
          </w:tcPr>
          <w:p w14:paraId="10F92C01"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lastRenderedPageBreak/>
              <w:t>Feature</w:t>
            </w:r>
          </w:p>
        </w:tc>
        <w:tc>
          <w:tcPr>
            <w:tcW w:w="8957" w:type="dxa"/>
            <w:gridSpan w:val="7"/>
            <w:shd w:val="clear" w:color="auto" w:fill="auto"/>
            <w:vAlign w:val="center"/>
          </w:tcPr>
          <w:p w14:paraId="4219E247"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476F6289" w14:textId="77777777" w:rsidTr="008E27A4">
        <w:trPr>
          <w:trHeight w:hRule="exact" w:val="403"/>
        </w:trPr>
        <w:tc>
          <w:tcPr>
            <w:tcW w:w="10800" w:type="dxa"/>
            <w:gridSpan w:val="8"/>
            <w:vAlign w:val="center"/>
          </w:tcPr>
          <w:p w14:paraId="0F0ED789"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D4F52B2" w14:textId="77777777" w:rsidTr="008E27A4">
        <w:trPr>
          <w:trHeight w:hRule="exact" w:val="1673"/>
        </w:trPr>
        <w:tc>
          <w:tcPr>
            <w:tcW w:w="10800" w:type="dxa"/>
            <w:gridSpan w:val="8"/>
            <w:vAlign w:val="center"/>
          </w:tcPr>
          <w:p w14:paraId="1723EB5A"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Colour Scheme</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2899"/>
              <w:gridCol w:w="1231"/>
              <w:gridCol w:w="1232"/>
              <w:gridCol w:w="1232"/>
              <w:gridCol w:w="1232"/>
              <w:gridCol w:w="1244"/>
            </w:tblGrid>
            <w:tr w:rsidR="008E27A4" w:rsidRPr="008E27A4" w14:paraId="043F60E5" w14:textId="77777777" w:rsidTr="008E27A4">
              <w:trPr>
                <w:trHeight w:hRule="exact" w:val="333"/>
              </w:trPr>
              <w:tc>
                <w:tcPr>
                  <w:tcW w:w="3456" w:type="dxa"/>
                  <w:vAlign w:val="center"/>
                </w:tcPr>
                <w:p w14:paraId="58089D68"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5D8B8415"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Warm</w:t>
                  </w:r>
                </w:p>
              </w:tc>
              <w:tc>
                <w:tcPr>
                  <w:tcW w:w="1466" w:type="dxa"/>
                  <w:shd w:val="clear" w:color="auto" w:fill="auto"/>
                  <w:vAlign w:val="center"/>
                </w:tcPr>
                <w:p w14:paraId="4C5709A5"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Cool</w:t>
                  </w:r>
                </w:p>
              </w:tc>
              <w:tc>
                <w:tcPr>
                  <w:tcW w:w="1466" w:type="dxa"/>
                  <w:shd w:val="clear" w:color="auto" w:fill="auto"/>
                  <w:vAlign w:val="center"/>
                </w:tcPr>
                <w:p w14:paraId="4219EDFC"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Neutral</w:t>
                  </w:r>
                </w:p>
              </w:tc>
              <w:tc>
                <w:tcPr>
                  <w:tcW w:w="1466" w:type="dxa"/>
                  <w:shd w:val="clear" w:color="auto" w:fill="auto"/>
                  <w:vAlign w:val="center"/>
                </w:tcPr>
                <w:p w14:paraId="77CBBDBA"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Bright</w:t>
                  </w:r>
                </w:p>
              </w:tc>
              <w:tc>
                <w:tcPr>
                  <w:tcW w:w="1481" w:type="dxa"/>
                  <w:shd w:val="clear" w:color="auto" w:fill="auto"/>
                  <w:vAlign w:val="center"/>
                </w:tcPr>
                <w:p w14:paraId="5E3A78F6"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8E27A4" w:rsidRPr="008E27A4" w14:paraId="0686719C" w14:textId="77777777" w:rsidTr="008E27A4">
              <w:trPr>
                <w:trHeight w:hRule="exact" w:val="288"/>
              </w:trPr>
              <w:tc>
                <w:tcPr>
                  <w:tcW w:w="3456" w:type="dxa"/>
                  <w:vAlign w:val="center"/>
                </w:tcPr>
                <w:p w14:paraId="0E74D768"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Colours</w:t>
                  </w:r>
                </w:p>
              </w:tc>
              <w:tc>
                <w:tcPr>
                  <w:tcW w:w="1465" w:type="dxa"/>
                  <w:shd w:val="clear" w:color="auto" w:fill="auto"/>
                  <w:vAlign w:val="center"/>
                </w:tcPr>
                <w:p w14:paraId="33787CAF"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0541F7D"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2648D70D"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536EE2FD"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6006F8DF"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bl>
          <w:p w14:paraId="6EC1250B"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p w14:paraId="02B6F9C1"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p w14:paraId="4098242D"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p w14:paraId="27B09BA2"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445D829" w14:textId="77777777" w:rsidTr="008E27A4">
        <w:trPr>
          <w:trHeight w:hRule="exact" w:val="974"/>
        </w:trPr>
        <w:tc>
          <w:tcPr>
            <w:tcW w:w="10800" w:type="dxa"/>
            <w:gridSpan w:val="8"/>
            <w:vAlign w:val="center"/>
          </w:tcPr>
          <w:p w14:paraId="27243D06"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Hardware Preferences</w:t>
            </w:r>
          </w:p>
        </w:tc>
      </w:tr>
      <w:tr w:rsidR="008E27A4" w:rsidRPr="008E27A4" w14:paraId="0D4DDA1F" w14:textId="77777777" w:rsidTr="008E27A4">
        <w:trPr>
          <w:trHeight w:hRule="exact" w:val="288"/>
        </w:trPr>
        <w:tc>
          <w:tcPr>
            <w:tcW w:w="3456" w:type="dxa"/>
            <w:gridSpan w:val="2"/>
            <w:vAlign w:val="center"/>
          </w:tcPr>
          <w:p w14:paraId="76827395"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Drawers</w:t>
            </w:r>
          </w:p>
        </w:tc>
        <w:tc>
          <w:tcPr>
            <w:tcW w:w="1465" w:type="dxa"/>
            <w:shd w:val="clear" w:color="auto" w:fill="auto"/>
            <w:vAlign w:val="center"/>
          </w:tcPr>
          <w:p w14:paraId="05992167"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Timber</w:t>
            </w:r>
          </w:p>
        </w:tc>
        <w:tc>
          <w:tcPr>
            <w:tcW w:w="1466" w:type="dxa"/>
            <w:gridSpan w:val="2"/>
            <w:shd w:val="clear" w:color="auto" w:fill="auto"/>
            <w:vAlign w:val="center"/>
          </w:tcPr>
          <w:p w14:paraId="5EA33313"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Metal</w:t>
            </w:r>
          </w:p>
        </w:tc>
        <w:tc>
          <w:tcPr>
            <w:tcW w:w="1466" w:type="dxa"/>
            <w:shd w:val="clear" w:color="auto" w:fill="auto"/>
            <w:vAlign w:val="center"/>
          </w:tcPr>
          <w:p w14:paraId="35EB44C2"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Double Profile</w:t>
            </w:r>
          </w:p>
        </w:tc>
        <w:tc>
          <w:tcPr>
            <w:tcW w:w="1466" w:type="dxa"/>
            <w:shd w:val="clear" w:color="auto" w:fill="auto"/>
            <w:vAlign w:val="center"/>
          </w:tcPr>
          <w:p w14:paraId="1DB98CB0"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Push to open</w:t>
            </w:r>
          </w:p>
        </w:tc>
        <w:tc>
          <w:tcPr>
            <w:tcW w:w="1481" w:type="dxa"/>
            <w:shd w:val="clear" w:color="auto" w:fill="auto"/>
            <w:vAlign w:val="center"/>
          </w:tcPr>
          <w:p w14:paraId="7256F6FA"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Electronic</w:t>
            </w:r>
          </w:p>
        </w:tc>
      </w:tr>
      <w:tr w:rsidR="008E27A4" w:rsidRPr="008E27A4" w14:paraId="678FDE8F" w14:textId="77777777" w:rsidTr="008E27A4">
        <w:trPr>
          <w:trHeight w:hRule="exact" w:val="288"/>
        </w:trPr>
        <w:tc>
          <w:tcPr>
            <w:tcW w:w="3456" w:type="dxa"/>
            <w:gridSpan w:val="2"/>
            <w:vAlign w:val="center"/>
          </w:tcPr>
          <w:p w14:paraId="7EB59021"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16673D06"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119CCC8D"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475FE7A2"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45460459"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2A21A3A6"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3A459F0A" w14:textId="77777777" w:rsidTr="008E27A4">
        <w:trPr>
          <w:trHeight w:hRule="exact" w:val="435"/>
        </w:trPr>
        <w:tc>
          <w:tcPr>
            <w:tcW w:w="10800" w:type="dxa"/>
            <w:gridSpan w:val="8"/>
            <w:vAlign w:val="center"/>
          </w:tcPr>
          <w:p w14:paraId="155A0A30"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8E27A4" w:rsidRPr="008E27A4" w14:paraId="6EFDF5D6" w14:textId="77777777" w:rsidTr="008E27A4">
        <w:trPr>
          <w:trHeight w:hRule="exact" w:val="288"/>
        </w:trPr>
        <w:tc>
          <w:tcPr>
            <w:tcW w:w="3456" w:type="dxa"/>
            <w:gridSpan w:val="2"/>
            <w:vAlign w:val="center"/>
          </w:tcPr>
          <w:p w14:paraId="1BF3270A"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Doors Floor</w:t>
            </w:r>
          </w:p>
        </w:tc>
        <w:tc>
          <w:tcPr>
            <w:tcW w:w="1506" w:type="dxa"/>
            <w:gridSpan w:val="2"/>
            <w:shd w:val="clear" w:color="auto" w:fill="auto"/>
            <w:vAlign w:val="center"/>
          </w:tcPr>
          <w:p w14:paraId="5A2D6D65"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425" w:type="dxa"/>
            <w:shd w:val="clear" w:color="auto" w:fill="auto"/>
            <w:vAlign w:val="center"/>
          </w:tcPr>
          <w:p w14:paraId="1BCA8F77"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466" w:type="dxa"/>
            <w:shd w:val="clear" w:color="auto" w:fill="auto"/>
            <w:vAlign w:val="center"/>
          </w:tcPr>
          <w:p w14:paraId="44EE7E8E"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165Opening</w:t>
            </w:r>
          </w:p>
        </w:tc>
        <w:tc>
          <w:tcPr>
            <w:tcW w:w="1466" w:type="dxa"/>
            <w:shd w:val="clear" w:color="auto" w:fill="auto"/>
            <w:vAlign w:val="center"/>
          </w:tcPr>
          <w:p w14:paraId="0C79DB84"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481" w:type="dxa"/>
            <w:shd w:val="clear" w:color="auto" w:fill="auto"/>
            <w:vAlign w:val="center"/>
          </w:tcPr>
          <w:p w14:paraId="39E706D5"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8E27A4" w:rsidRPr="008E27A4" w14:paraId="60A4BA1B" w14:textId="77777777" w:rsidTr="008E27A4">
        <w:trPr>
          <w:trHeight w:hRule="exact" w:val="288"/>
        </w:trPr>
        <w:tc>
          <w:tcPr>
            <w:tcW w:w="3456" w:type="dxa"/>
            <w:gridSpan w:val="2"/>
            <w:vAlign w:val="center"/>
          </w:tcPr>
          <w:p w14:paraId="1FCD187E"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1A315618"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71C092A9"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03C7433A"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0E6AB5DB"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2ECF455D"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36ACCFF4" w14:textId="77777777" w:rsidTr="008E27A4">
        <w:trPr>
          <w:trHeight w:hRule="exact" w:val="403"/>
        </w:trPr>
        <w:tc>
          <w:tcPr>
            <w:tcW w:w="10800" w:type="dxa"/>
            <w:gridSpan w:val="8"/>
            <w:vAlign w:val="center"/>
          </w:tcPr>
          <w:p w14:paraId="2A8475ED"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8E27A4" w:rsidRPr="008E27A4" w14:paraId="75827DD9" w14:textId="77777777" w:rsidTr="008E27A4">
        <w:trPr>
          <w:trHeight w:hRule="exact" w:val="288"/>
        </w:trPr>
        <w:tc>
          <w:tcPr>
            <w:tcW w:w="3456" w:type="dxa"/>
            <w:gridSpan w:val="2"/>
            <w:vAlign w:val="center"/>
          </w:tcPr>
          <w:tbl>
            <w:tblPr>
              <w:tblW w:w="10773" w:type="dxa"/>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83"/>
              <w:gridCol w:w="472"/>
              <w:gridCol w:w="476"/>
              <w:gridCol w:w="473"/>
              <w:gridCol w:w="1607"/>
              <w:gridCol w:w="6662"/>
            </w:tblGrid>
            <w:tr w:rsidR="008E27A4" w:rsidRPr="008E27A4" w14:paraId="61EA6DBC" w14:textId="77777777" w:rsidTr="008E27A4">
              <w:trPr>
                <w:trHeight w:hRule="exact" w:val="288"/>
              </w:trPr>
              <w:tc>
                <w:tcPr>
                  <w:tcW w:w="4111" w:type="dxa"/>
                  <w:gridSpan w:val="5"/>
                  <w:vAlign w:val="center"/>
                </w:tcPr>
                <w:p w14:paraId="1EB288BA" w14:textId="77777777" w:rsidR="008E27A4" w:rsidRPr="008E27A4" w:rsidRDefault="008E27A4" w:rsidP="008E27A4">
                  <w:pPr>
                    <w:tabs>
                      <w:tab w:val="clear" w:pos="284"/>
                    </w:tabs>
                    <w:spacing w:before="40" w:after="0" w:line="240" w:lineRule="auto"/>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Doors Wall</w:t>
                  </w:r>
                </w:p>
              </w:tc>
              <w:tc>
                <w:tcPr>
                  <w:tcW w:w="6662" w:type="dxa"/>
                  <w:shd w:val="clear" w:color="auto" w:fill="auto"/>
                  <w:vAlign w:val="center"/>
                </w:tcPr>
                <w:p w14:paraId="42340D2E"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t>Touch to open</w:t>
                  </w:r>
                </w:p>
              </w:tc>
            </w:tr>
            <w:tr w:rsidR="008E27A4" w:rsidRPr="008E27A4" w14:paraId="3CCF90A8" w14:textId="77777777" w:rsidTr="008E27A4">
              <w:trPr>
                <w:trHeight w:hRule="exact" w:val="288"/>
              </w:trPr>
              <w:tc>
                <w:tcPr>
                  <w:tcW w:w="1083" w:type="dxa"/>
                  <w:vAlign w:val="center"/>
                </w:tcPr>
                <w:p w14:paraId="79809ED5"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472" w:type="dxa"/>
                  <w:shd w:val="clear" w:color="auto" w:fill="auto"/>
                  <w:vAlign w:val="center"/>
                </w:tcPr>
                <w:p w14:paraId="565A53E7"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476" w:type="dxa"/>
                  <w:shd w:val="clear" w:color="auto" w:fill="auto"/>
                  <w:vAlign w:val="center"/>
                </w:tcPr>
                <w:p w14:paraId="6251AEF1"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473" w:type="dxa"/>
                  <w:shd w:val="clear" w:color="auto" w:fill="auto"/>
                  <w:vAlign w:val="center"/>
                </w:tcPr>
                <w:p w14:paraId="72B12E36"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607" w:type="dxa"/>
                  <w:shd w:val="clear" w:color="auto" w:fill="auto"/>
                  <w:vAlign w:val="center"/>
                </w:tcPr>
                <w:p w14:paraId="1246C595"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6662" w:type="dxa"/>
                  <w:shd w:val="clear" w:color="auto" w:fill="auto"/>
                  <w:vAlign w:val="center"/>
                </w:tcPr>
                <w:p w14:paraId="40169143"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06619AC3" w14:textId="77777777" w:rsidTr="008E27A4">
              <w:trPr>
                <w:trHeight w:hRule="exact" w:val="403"/>
              </w:trPr>
              <w:tc>
                <w:tcPr>
                  <w:tcW w:w="10773" w:type="dxa"/>
                  <w:gridSpan w:val="6"/>
                  <w:vAlign w:val="center"/>
                </w:tcPr>
                <w:p w14:paraId="01ED444B"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bl>
          <w:p w14:paraId="697AD014"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278D8AAA"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466" w:type="dxa"/>
            <w:gridSpan w:val="2"/>
            <w:shd w:val="clear" w:color="auto" w:fill="auto"/>
            <w:vAlign w:val="center"/>
          </w:tcPr>
          <w:p w14:paraId="7C0D6C87"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466" w:type="dxa"/>
            <w:shd w:val="clear" w:color="auto" w:fill="auto"/>
            <w:vAlign w:val="center"/>
          </w:tcPr>
          <w:p w14:paraId="2A096FE7"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165Opening</w:t>
            </w:r>
          </w:p>
        </w:tc>
        <w:tc>
          <w:tcPr>
            <w:tcW w:w="1466" w:type="dxa"/>
            <w:shd w:val="clear" w:color="auto" w:fill="auto"/>
            <w:vAlign w:val="center"/>
          </w:tcPr>
          <w:p w14:paraId="4716CA4F"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481" w:type="dxa"/>
            <w:shd w:val="clear" w:color="auto" w:fill="auto"/>
            <w:vAlign w:val="center"/>
          </w:tcPr>
          <w:p w14:paraId="505C06EC"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8E27A4" w:rsidRPr="008E27A4" w14:paraId="201E4071" w14:textId="77777777" w:rsidTr="008E27A4">
        <w:trPr>
          <w:trHeight w:hRule="exact" w:val="288"/>
        </w:trPr>
        <w:tc>
          <w:tcPr>
            <w:tcW w:w="3456" w:type="dxa"/>
            <w:gridSpan w:val="2"/>
            <w:vAlign w:val="center"/>
          </w:tcPr>
          <w:p w14:paraId="2A22E02D"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16FED905"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49D850E9"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0AA4C80D"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6E9B402F"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54FA4462"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283EC33A" w14:textId="77777777" w:rsidTr="008E27A4">
        <w:trPr>
          <w:trHeight w:hRule="exact" w:val="403"/>
        </w:trPr>
        <w:tc>
          <w:tcPr>
            <w:tcW w:w="10800" w:type="dxa"/>
            <w:gridSpan w:val="8"/>
            <w:vAlign w:val="center"/>
          </w:tcPr>
          <w:p w14:paraId="439AE48D"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8E27A4" w:rsidRPr="008E27A4" w14:paraId="4D505FDE" w14:textId="77777777" w:rsidTr="008E27A4">
        <w:trPr>
          <w:trHeight w:hRule="exact" w:val="288"/>
        </w:trPr>
        <w:tc>
          <w:tcPr>
            <w:tcW w:w="3456" w:type="dxa"/>
            <w:gridSpan w:val="2"/>
            <w:vAlign w:val="center"/>
          </w:tcPr>
          <w:p w14:paraId="0AD43EEC"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Pantry</w:t>
            </w:r>
          </w:p>
        </w:tc>
        <w:tc>
          <w:tcPr>
            <w:tcW w:w="1465" w:type="dxa"/>
            <w:shd w:val="clear" w:color="auto" w:fill="auto"/>
            <w:vAlign w:val="center"/>
          </w:tcPr>
          <w:p w14:paraId="0B7E95B7"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466" w:type="dxa"/>
            <w:gridSpan w:val="2"/>
            <w:shd w:val="clear" w:color="auto" w:fill="auto"/>
            <w:vAlign w:val="center"/>
          </w:tcPr>
          <w:p w14:paraId="124246E1"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466" w:type="dxa"/>
            <w:shd w:val="clear" w:color="auto" w:fill="auto"/>
            <w:vAlign w:val="center"/>
          </w:tcPr>
          <w:p w14:paraId="13A5DE76"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Pull Out</w:t>
            </w:r>
          </w:p>
        </w:tc>
        <w:tc>
          <w:tcPr>
            <w:tcW w:w="1466" w:type="dxa"/>
            <w:shd w:val="clear" w:color="auto" w:fill="auto"/>
            <w:vAlign w:val="center"/>
          </w:tcPr>
          <w:p w14:paraId="5D541B99"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481" w:type="dxa"/>
            <w:shd w:val="clear" w:color="auto" w:fill="auto"/>
            <w:vAlign w:val="center"/>
          </w:tcPr>
          <w:p w14:paraId="7EB3A866"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8E27A4" w:rsidRPr="008E27A4" w14:paraId="50B46E22" w14:textId="77777777" w:rsidTr="008E27A4">
        <w:trPr>
          <w:trHeight w:hRule="exact" w:val="288"/>
        </w:trPr>
        <w:tc>
          <w:tcPr>
            <w:tcW w:w="3456" w:type="dxa"/>
            <w:gridSpan w:val="2"/>
            <w:vAlign w:val="center"/>
          </w:tcPr>
          <w:p w14:paraId="1F7AA995"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3FC87C1D"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gridSpan w:val="2"/>
            <w:shd w:val="clear" w:color="auto" w:fill="auto"/>
            <w:vAlign w:val="center"/>
          </w:tcPr>
          <w:p w14:paraId="094E4D37"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BF4E0F1"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C664C9A"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1B957BA0"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4111BE34" w14:textId="77777777" w:rsidTr="008E27A4">
        <w:trPr>
          <w:trHeight w:hRule="exact" w:val="403"/>
        </w:trPr>
        <w:tc>
          <w:tcPr>
            <w:tcW w:w="10800" w:type="dxa"/>
            <w:gridSpan w:val="8"/>
            <w:vAlign w:val="center"/>
          </w:tcPr>
          <w:p w14:paraId="34F1F35B"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bl>
    <w:p w14:paraId="60BAAA0E"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Likes &amp; Dislikes</w:t>
      </w:r>
    </w:p>
    <w:tbl>
      <w:tblPr>
        <w:tblW w:w="8902" w:type="pct"/>
        <w:tblInd w:w="142" w:type="dxa"/>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8928"/>
        <w:gridCol w:w="7220"/>
      </w:tblGrid>
      <w:tr w:rsidR="008E27A4" w:rsidRPr="008E27A4" w14:paraId="34A35C0C" w14:textId="77777777" w:rsidTr="008E27A4">
        <w:trPr>
          <w:trHeight w:val="373"/>
        </w:trPr>
        <w:tc>
          <w:tcPr>
            <w:tcW w:w="19228" w:type="dxa"/>
            <w:gridSpan w:val="2"/>
          </w:tcPr>
          <w:p w14:paraId="741ABAC4"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Idears for new Kitchen</w:t>
            </w:r>
          </w:p>
          <w:p w14:paraId="407BEFA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color w:val="A6A6A6"/>
                <w:sz w:val="16"/>
                <w:szCs w:val="24"/>
                <w:lang w:val="en-US"/>
              </w:rPr>
            </w:pPr>
            <w:r w:rsidRPr="008E27A4">
              <w:rPr>
                <w:rFonts w:ascii="Arial" w:eastAsia="Times New Roman" w:hAnsi="Arial" w:cs="Times New Roman"/>
                <w:caps/>
                <w:color w:val="A6A6A6"/>
                <w:sz w:val="16"/>
                <w:szCs w:val="24"/>
                <w:lang w:val="en-US"/>
              </w:rPr>
              <w:t>(client should provide images where possible)</w:t>
            </w:r>
          </w:p>
          <w:p w14:paraId="6DA6D76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w:t>
            </w:r>
          </w:p>
        </w:tc>
      </w:tr>
      <w:tr w:rsidR="008E27A4" w:rsidRPr="008E27A4" w14:paraId="6D6FA35E" w14:textId="77777777" w:rsidTr="008E27A4">
        <w:trPr>
          <w:trHeight w:val="393"/>
        </w:trPr>
        <w:tc>
          <w:tcPr>
            <w:tcW w:w="10631" w:type="dxa"/>
          </w:tcPr>
          <w:p w14:paraId="7A0EFE1D"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8597" w:type="dxa"/>
          </w:tcPr>
          <w:p w14:paraId="2C37A2DC"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7BE79783" w14:textId="77777777" w:rsidTr="008E27A4">
        <w:trPr>
          <w:trHeight w:val="393"/>
        </w:trPr>
        <w:tc>
          <w:tcPr>
            <w:tcW w:w="10631" w:type="dxa"/>
          </w:tcPr>
          <w:p w14:paraId="6EDB37FE"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8597" w:type="dxa"/>
          </w:tcPr>
          <w:p w14:paraId="6B000C5F"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5D5B75C4" w14:textId="77777777" w:rsidTr="008E27A4">
        <w:trPr>
          <w:trHeight w:val="393"/>
        </w:trPr>
        <w:tc>
          <w:tcPr>
            <w:tcW w:w="10631" w:type="dxa"/>
          </w:tcPr>
          <w:p w14:paraId="7EAC784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Desired overall look</w:t>
            </w:r>
          </w:p>
        </w:tc>
        <w:tc>
          <w:tcPr>
            <w:tcW w:w="8597" w:type="dxa"/>
          </w:tcPr>
          <w:p w14:paraId="398FD141"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DA00A20" w14:textId="77777777" w:rsidTr="008E27A4">
        <w:trPr>
          <w:trHeight w:val="393"/>
        </w:trPr>
        <w:tc>
          <w:tcPr>
            <w:tcW w:w="10631" w:type="dxa"/>
          </w:tcPr>
          <w:p w14:paraId="18C1C12A"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8597" w:type="dxa"/>
          </w:tcPr>
          <w:p w14:paraId="5C1C1D61"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29C2194D" w14:textId="77777777" w:rsidTr="008E27A4">
        <w:trPr>
          <w:trHeight w:val="393"/>
        </w:trPr>
        <w:tc>
          <w:tcPr>
            <w:tcW w:w="10631" w:type="dxa"/>
          </w:tcPr>
          <w:p w14:paraId="3FB13914"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8597" w:type="dxa"/>
          </w:tcPr>
          <w:p w14:paraId="0CE78ABC"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2265424" w14:textId="77777777" w:rsidTr="008E27A4">
        <w:trPr>
          <w:trHeight w:val="393"/>
        </w:trPr>
        <w:tc>
          <w:tcPr>
            <w:tcW w:w="10631" w:type="dxa"/>
          </w:tcPr>
          <w:p w14:paraId="165171FF"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8597" w:type="dxa"/>
          </w:tcPr>
          <w:p w14:paraId="4D8F0101"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474711EF" w14:textId="77777777" w:rsidTr="008E27A4">
        <w:trPr>
          <w:trHeight w:val="393"/>
        </w:trPr>
        <w:tc>
          <w:tcPr>
            <w:tcW w:w="19228" w:type="dxa"/>
            <w:gridSpan w:val="2"/>
          </w:tcPr>
          <w:p w14:paraId="1376953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Has anything been selected and/or purchased</w:t>
            </w:r>
          </w:p>
        </w:tc>
      </w:tr>
      <w:tr w:rsidR="008E27A4" w:rsidRPr="008E27A4" w14:paraId="1AC5CAE7" w14:textId="77777777" w:rsidTr="008E27A4">
        <w:trPr>
          <w:trHeight w:val="393"/>
        </w:trPr>
        <w:tc>
          <w:tcPr>
            <w:tcW w:w="10631" w:type="dxa"/>
          </w:tcPr>
          <w:p w14:paraId="0C87DC16" w14:textId="77777777" w:rsidR="008E27A4" w:rsidRPr="008E27A4" w:rsidRDefault="008E27A4" w:rsidP="008E27A4">
            <w:pPr>
              <w:tabs>
                <w:tab w:val="clear" w:pos="284"/>
                <w:tab w:val="left" w:pos="140"/>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ab/>
            </w:r>
          </w:p>
        </w:tc>
        <w:tc>
          <w:tcPr>
            <w:tcW w:w="8597" w:type="dxa"/>
          </w:tcPr>
          <w:p w14:paraId="5312FECC"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289CE0DF" w14:textId="77777777" w:rsidTr="008E27A4">
        <w:trPr>
          <w:trHeight w:val="393"/>
        </w:trPr>
        <w:tc>
          <w:tcPr>
            <w:tcW w:w="10631" w:type="dxa"/>
          </w:tcPr>
          <w:p w14:paraId="3105BDE3"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8597" w:type="dxa"/>
          </w:tcPr>
          <w:p w14:paraId="44526942"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1AF3CC6A" w14:textId="77777777" w:rsidTr="008E27A4">
        <w:trPr>
          <w:trHeight w:val="393"/>
        </w:trPr>
        <w:tc>
          <w:tcPr>
            <w:tcW w:w="10631" w:type="dxa"/>
          </w:tcPr>
          <w:p w14:paraId="256B80F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8597" w:type="dxa"/>
          </w:tcPr>
          <w:p w14:paraId="283F2ED1"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DD6A0EE" w14:textId="77777777" w:rsidTr="008E27A4">
        <w:trPr>
          <w:trHeight w:val="393"/>
        </w:trPr>
        <w:tc>
          <w:tcPr>
            <w:tcW w:w="19228" w:type="dxa"/>
            <w:gridSpan w:val="2"/>
          </w:tcPr>
          <w:p w14:paraId="15F5B2B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Like about current kitchen</w:t>
            </w:r>
          </w:p>
        </w:tc>
      </w:tr>
      <w:tr w:rsidR="008E27A4" w:rsidRPr="008E27A4" w14:paraId="084F6B47" w14:textId="77777777" w:rsidTr="008E27A4">
        <w:trPr>
          <w:trHeight w:val="393"/>
        </w:trPr>
        <w:tc>
          <w:tcPr>
            <w:tcW w:w="10631" w:type="dxa"/>
          </w:tcPr>
          <w:p w14:paraId="7DE87AA3"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8597" w:type="dxa"/>
          </w:tcPr>
          <w:p w14:paraId="5AB5B78C"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4839ECB7" w14:textId="77777777" w:rsidTr="008E27A4">
        <w:trPr>
          <w:trHeight w:val="393"/>
        </w:trPr>
        <w:tc>
          <w:tcPr>
            <w:tcW w:w="10631" w:type="dxa"/>
          </w:tcPr>
          <w:p w14:paraId="69D3281B"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8597" w:type="dxa"/>
          </w:tcPr>
          <w:p w14:paraId="64B67F2E"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662679B7" w14:textId="77777777" w:rsidTr="008E27A4">
        <w:trPr>
          <w:trHeight w:val="393"/>
        </w:trPr>
        <w:tc>
          <w:tcPr>
            <w:tcW w:w="10631" w:type="dxa"/>
          </w:tcPr>
          <w:p w14:paraId="713AFC9F"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8597" w:type="dxa"/>
          </w:tcPr>
          <w:p w14:paraId="7EFA5F49"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62F08079" w14:textId="77777777" w:rsidTr="008E27A4">
        <w:trPr>
          <w:trHeight w:val="393"/>
        </w:trPr>
        <w:tc>
          <w:tcPr>
            <w:tcW w:w="10631" w:type="dxa"/>
          </w:tcPr>
          <w:p w14:paraId="6D18479B"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8597" w:type="dxa"/>
          </w:tcPr>
          <w:p w14:paraId="577FF540"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43294FB" w14:textId="77777777" w:rsidTr="008E27A4">
        <w:trPr>
          <w:trHeight w:val="393"/>
        </w:trPr>
        <w:tc>
          <w:tcPr>
            <w:tcW w:w="10631" w:type="dxa"/>
          </w:tcPr>
          <w:p w14:paraId="3F7D9532" w14:textId="77777777" w:rsidR="008E27A4" w:rsidRPr="008E27A4" w:rsidRDefault="008E27A4" w:rsidP="008E27A4">
            <w:pPr>
              <w:shd w:val="clear" w:color="auto" w:fill="595959"/>
              <w:tabs>
                <w:tab w:val="clear" w:pos="284"/>
              </w:tabs>
              <w:spacing w:before="200" w:after="0" w:line="240" w:lineRule="auto"/>
              <w:ind w:right="-8565"/>
              <w:outlineLvl w:val="1"/>
              <w:rPr>
                <w:rFonts w:ascii="Arial" w:eastAsia="Times New Roman" w:hAnsi="Arial" w:cs="Times New Roman"/>
                <w:b/>
                <w:color w:val="FFFFFF"/>
                <w:sz w:val="22"/>
                <w:lang w:val="en-US"/>
              </w:rPr>
            </w:pPr>
          </w:p>
        </w:tc>
        <w:tc>
          <w:tcPr>
            <w:tcW w:w="8597" w:type="dxa"/>
          </w:tcPr>
          <w:p w14:paraId="4FD186F0" w14:textId="77777777" w:rsidR="008E27A4" w:rsidRPr="008E27A4" w:rsidRDefault="008E27A4" w:rsidP="008E27A4">
            <w:pPr>
              <w:tabs>
                <w:tab w:val="clear" w:pos="284"/>
              </w:tabs>
              <w:spacing w:before="40" w:after="0" w:line="240" w:lineRule="auto"/>
              <w:ind w:right="-8565"/>
              <w:rPr>
                <w:rFonts w:ascii="Arial" w:eastAsia="Times New Roman" w:hAnsi="Arial" w:cs="Times New Roman"/>
                <w:sz w:val="16"/>
                <w:szCs w:val="24"/>
                <w:lang w:val="en-US"/>
              </w:rPr>
            </w:pPr>
          </w:p>
        </w:tc>
      </w:tr>
      <w:tr w:rsidR="008E27A4" w:rsidRPr="008E27A4" w14:paraId="5C62BAB5" w14:textId="77777777" w:rsidTr="008E27A4">
        <w:trPr>
          <w:trHeight w:val="8980"/>
        </w:trPr>
        <w:tc>
          <w:tcPr>
            <w:tcW w:w="10631" w:type="dxa"/>
          </w:tcPr>
          <w:tbl>
            <w:tblPr>
              <w:tblW w:w="20946" w:type="dxa"/>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629"/>
              <w:gridCol w:w="10317"/>
            </w:tblGrid>
            <w:tr w:rsidR="008E27A4" w:rsidRPr="008E27A4" w14:paraId="3912A656" w14:textId="77777777" w:rsidTr="008E27A4">
              <w:trPr>
                <w:trHeight w:val="373"/>
              </w:trPr>
              <w:tc>
                <w:tcPr>
                  <w:tcW w:w="20946" w:type="dxa"/>
                  <w:gridSpan w:val="2"/>
                </w:tcPr>
                <w:p w14:paraId="138A3B53"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Dislikes about current kitchen                                   </w:t>
                  </w:r>
                </w:p>
              </w:tc>
            </w:tr>
            <w:tr w:rsidR="008E27A4" w:rsidRPr="008E27A4" w14:paraId="40314613" w14:textId="77777777" w:rsidTr="008E27A4">
              <w:trPr>
                <w:trHeight w:val="393"/>
              </w:trPr>
              <w:tc>
                <w:tcPr>
                  <w:tcW w:w="10629" w:type="dxa"/>
                </w:tcPr>
                <w:p w14:paraId="1B83FA26"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31205388"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E27A4" w:rsidRPr="008E27A4" w14:paraId="41BC9297" w14:textId="77777777" w:rsidTr="008E27A4">
              <w:trPr>
                <w:trHeight w:val="393"/>
              </w:trPr>
              <w:tc>
                <w:tcPr>
                  <w:tcW w:w="10629" w:type="dxa"/>
                </w:tcPr>
                <w:p w14:paraId="3D5A0D30"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42B8AC73"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E27A4" w:rsidRPr="008E27A4" w14:paraId="08B9967A" w14:textId="77777777" w:rsidTr="008E27A4">
              <w:trPr>
                <w:trHeight w:val="393"/>
              </w:trPr>
              <w:tc>
                <w:tcPr>
                  <w:tcW w:w="10629" w:type="dxa"/>
                </w:tcPr>
                <w:p w14:paraId="7A508A63"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i/>
                      <w:caps/>
                      <w:sz w:val="16"/>
                      <w:szCs w:val="24"/>
                      <w:lang w:val="en-US"/>
                    </w:rPr>
                  </w:pPr>
                </w:p>
              </w:tc>
              <w:tc>
                <w:tcPr>
                  <w:tcW w:w="10314" w:type="dxa"/>
                </w:tcPr>
                <w:p w14:paraId="7ED9E881"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E27A4" w:rsidRPr="008E27A4" w14:paraId="11906CFC" w14:textId="77777777" w:rsidTr="008E27A4">
              <w:trPr>
                <w:trHeight w:val="393"/>
              </w:trPr>
              <w:tc>
                <w:tcPr>
                  <w:tcW w:w="10629" w:type="dxa"/>
                </w:tcPr>
                <w:p w14:paraId="52CE724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Is the Kitchen in the right area</w:t>
                  </w:r>
                </w:p>
              </w:tc>
              <w:tc>
                <w:tcPr>
                  <w:tcW w:w="10314" w:type="dxa"/>
                </w:tcPr>
                <w:p w14:paraId="5503E5B6"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E27A4" w:rsidRPr="008E27A4" w14:paraId="74AA644B" w14:textId="77777777" w:rsidTr="008E27A4">
              <w:trPr>
                <w:trHeight w:val="393"/>
              </w:trPr>
              <w:tc>
                <w:tcPr>
                  <w:tcW w:w="10629" w:type="dxa"/>
                </w:tcPr>
                <w:p w14:paraId="6CB1A84E"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7692B158"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E27A4" w:rsidRPr="008E27A4" w14:paraId="31E153E7" w14:textId="77777777" w:rsidTr="008E27A4">
              <w:trPr>
                <w:trHeight w:val="393"/>
              </w:trPr>
              <w:tc>
                <w:tcPr>
                  <w:tcW w:w="10629" w:type="dxa"/>
                </w:tcPr>
                <w:p w14:paraId="47D67DAB"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0A9FDCAB"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E27A4" w:rsidRPr="008E27A4" w14:paraId="7854895F" w14:textId="77777777" w:rsidTr="008E27A4">
              <w:trPr>
                <w:trHeight w:val="393"/>
              </w:trPr>
              <w:tc>
                <w:tcPr>
                  <w:tcW w:w="20946" w:type="dxa"/>
                  <w:gridSpan w:val="2"/>
                </w:tcPr>
                <w:p w14:paraId="2C5C9F35"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16"/>
                      <w:lang w:val="en-US"/>
                    </w:rPr>
                  </w:pPr>
                </w:p>
              </w:tc>
            </w:tr>
            <w:tr w:rsidR="008E27A4" w:rsidRPr="008E27A4" w14:paraId="2CD9E52B" w14:textId="77777777" w:rsidTr="008E27A4">
              <w:trPr>
                <w:trHeight w:val="393"/>
              </w:trPr>
              <w:tc>
                <w:tcPr>
                  <w:tcW w:w="10629" w:type="dxa"/>
                </w:tcPr>
                <w:p w14:paraId="5E26E889"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IS THERE AN EASY FLOW FROM THE KITCHEN TO ENTERTAINING/DINING AREA/ AND BBQ AFRESCO</w:t>
                  </w:r>
                </w:p>
              </w:tc>
              <w:tc>
                <w:tcPr>
                  <w:tcW w:w="10314" w:type="dxa"/>
                </w:tcPr>
                <w:p w14:paraId="15B3C6AF"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E27A4" w:rsidRPr="008E27A4" w14:paraId="4E85F63A" w14:textId="77777777" w:rsidTr="008E27A4">
              <w:trPr>
                <w:trHeight w:val="393"/>
              </w:trPr>
              <w:tc>
                <w:tcPr>
                  <w:tcW w:w="10629" w:type="dxa"/>
                </w:tcPr>
                <w:p w14:paraId="3E3961F0"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3A6EFA52"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E27A4" w:rsidRPr="008E27A4" w14:paraId="20C6515E" w14:textId="77777777" w:rsidTr="008E27A4">
              <w:trPr>
                <w:trHeight w:val="393"/>
              </w:trPr>
              <w:tc>
                <w:tcPr>
                  <w:tcW w:w="10629" w:type="dxa"/>
                </w:tcPr>
                <w:p w14:paraId="0443F221"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3DAC9469"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E27A4" w:rsidRPr="008E27A4" w14:paraId="6FC5D65A" w14:textId="77777777" w:rsidTr="008E27A4">
              <w:trPr>
                <w:trHeight w:val="393"/>
              </w:trPr>
              <w:tc>
                <w:tcPr>
                  <w:tcW w:w="10629" w:type="dxa"/>
                </w:tcPr>
                <w:p w14:paraId="732C5917"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i/>
                      <w:caps/>
                      <w:sz w:val="16"/>
                      <w:szCs w:val="24"/>
                      <w:lang w:val="en-US"/>
                    </w:rPr>
                  </w:pPr>
                </w:p>
              </w:tc>
              <w:tc>
                <w:tcPr>
                  <w:tcW w:w="10314" w:type="dxa"/>
                </w:tcPr>
                <w:p w14:paraId="0762AE50"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E27A4" w:rsidRPr="008E27A4" w14:paraId="5486A03D" w14:textId="77777777" w:rsidTr="008E27A4">
              <w:trPr>
                <w:trHeight w:val="393"/>
              </w:trPr>
              <w:tc>
                <w:tcPr>
                  <w:tcW w:w="10629" w:type="dxa"/>
                </w:tcPr>
                <w:p w14:paraId="13BD29BE"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WE NEED TO GAIN MORE NATURAL LIKGHT</w:t>
                  </w:r>
                </w:p>
              </w:tc>
              <w:tc>
                <w:tcPr>
                  <w:tcW w:w="10314" w:type="dxa"/>
                </w:tcPr>
                <w:p w14:paraId="5AF718FE"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E27A4" w:rsidRPr="008E27A4" w14:paraId="52E83919" w14:textId="77777777" w:rsidTr="008E27A4">
              <w:trPr>
                <w:trHeight w:val="393"/>
              </w:trPr>
              <w:tc>
                <w:tcPr>
                  <w:tcW w:w="10629" w:type="dxa"/>
                </w:tcPr>
                <w:p w14:paraId="4BBE2771"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58FBE760"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E27A4" w:rsidRPr="008E27A4" w14:paraId="20BAA938" w14:textId="77777777" w:rsidTr="008E27A4">
              <w:trPr>
                <w:trHeight w:val="393"/>
              </w:trPr>
              <w:tc>
                <w:tcPr>
                  <w:tcW w:w="10629" w:type="dxa"/>
                </w:tcPr>
                <w:p w14:paraId="31E34B26"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77C6CD30"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E27A4" w:rsidRPr="008E27A4" w14:paraId="65A4BCF3" w14:textId="77777777" w:rsidTr="008E27A4">
              <w:trPr>
                <w:trHeight w:val="393"/>
              </w:trPr>
              <w:tc>
                <w:tcPr>
                  <w:tcW w:w="10629" w:type="dxa"/>
                </w:tcPr>
                <w:p w14:paraId="33FA89B5"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DOES THE SPACE BECOME CONGESTED – and if so when</w:t>
                  </w:r>
                </w:p>
              </w:tc>
              <w:tc>
                <w:tcPr>
                  <w:tcW w:w="10314" w:type="dxa"/>
                </w:tcPr>
                <w:p w14:paraId="2D81BFB8"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E27A4" w:rsidRPr="008E27A4" w14:paraId="3D5CAF67" w14:textId="77777777" w:rsidTr="008E27A4">
              <w:trPr>
                <w:trHeight w:val="393"/>
              </w:trPr>
              <w:tc>
                <w:tcPr>
                  <w:tcW w:w="10629" w:type="dxa"/>
                </w:tcPr>
                <w:p w14:paraId="7BF19E93"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7F5D679B"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E27A4" w:rsidRPr="008E27A4" w14:paraId="1AE393D1" w14:textId="77777777" w:rsidTr="008E27A4">
              <w:trPr>
                <w:trHeight w:val="393"/>
              </w:trPr>
              <w:tc>
                <w:tcPr>
                  <w:tcW w:w="10629" w:type="dxa"/>
                </w:tcPr>
                <w:p w14:paraId="27C1D344"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51D2B12B"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E27A4" w:rsidRPr="008E27A4" w14:paraId="1081F956" w14:textId="77777777" w:rsidTr="008E27A4">
              <w:trPr>
                <w:trHeight w:val="393"/>
              </w:trPr>
              <w:tc>
                <w:tcPr>
                  <w:tcW w:w="10629" w:type="dxa"/>
                </w:tcPr>
                <w:p w14:paraId="27AA808F"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5312BA4D"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r>
            <w:tr w:rsidR="008E27A4" w:rsidRPr="008E27A4" w14:paraId="26344232" w14:textId="77777777" w:rsidTr="008E27A4">
              <w:trPr>
                <w:trHeight w:val="393"/>
              </w:trPr>
              <w:tc>
                <w:tcPr>
                  <w:tcW w:w="10629" w:type="dxa"/>
                </w:tcPr>
                <w:p w14:paraId="65471827"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10314" w:type="dxa"/>
                </w:tcPr>
                <w:p w14:paraId="73768E0B"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r>
          </w:tbl>
          <w:p w14:paraId="3DDC37EE"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c>
          <w:tcPr>
            <w:tcW w:w="8597" w:type="dxa"/>
          </w:tcPr>
          <w:p w14:paraId="445A6F0A" w14:textId="77777777" w:rsidR="008E27A4" w:rsidRPr="008E27A4" w:rsidRDefault="008E27A4" w:rsidP="008E27A4">
            <w:pPr>
              <w:tabs>
                <w:tab w:val="clear" w:pos="284"/>
              </w:tabs>
              <w:spacing w:before="40" w:after="0" w:line="240" w:lineRule="auto"/>
              <w:ind w:right="-8565"/>
              <w:outlineLvl w:val="4"/>
              <w:rPr>
                <w:rFonts w:ascii="Arial" w:eastAsia="Times New Roman" w:hAnsi="Arial" w:cs="Times New Roman"/>
                <w:caps/>
                <w:sz w:val="16"/>
                <w:szCs w:val="24"/>
                <w:lang w:val="en-US"/>
              </w:rPr>
            </w:pPr>
          </w:p>
        </w:tc>
      </w:tr>
    </w:tbl>
    <w:p w14:paraId="52A1970E"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Lifestyle Factors</w:t>
      </w:r>
    </w:p>
    <w:p w14:paraId="1C2CE41B"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851"/>
        <w:gridCol w:w="410"/>
        <w:gridCol w:w="944"/>
        <w:gridCol w:w="464"/>
        <w:gridCol w:w="128"/>
        <w:gridCol w:w="464"/>
        <w:gridCol w:w="130"/>
        <w:gridCol w:w="130"/>
        <w:gridCol w:w="110"/>
        <w:gridCol w:w="109"/>
        <w:gridCol w:w="123"/>
        <w:gridCol w:w="8"/>
        <w:gridCol w:w="713"/>
        <w:gridCol w:w="64"/>
        <w:gridCol w:w="285"/>
        <w:gridCol w:w="130"/>
        <w:gridCol w:w="154"/>
        <w:gridCol w:w="79"/>
        <w:gridCol w:w="7"/>
        <w:gridCol w:w="346"/>
        <w:gridCol w:w="11"/>
        <w:gridCol w:w="135"/>
        <w:gridCol w:w="95"/>
        <w:gridCol w:w="120"/>
        <w:gridCol w:w="126"/>
        <w:gridCol w:w="356"/>
        <w:gridCol w:w="6"/>
        <w:gridCol w:w="119"/>
        <w:gridCol w:w="357"/>
        <w:gridCol w:w="102"/>
        <w:gridCol w:w="8"/>
        <w:gridCol w:w="957"/>
        <w:gridCol w:w="27"/>
      </w:tblGrid>
      <w:tr w:rsidR="008E27A4" w:rsidRPr="008E27A4" w14:paraId="059D1933" w14:textId="77777777" w:rsidTr="00ED74C5">
        <w:trPr>
          <w:trHeight w:val="933"/>
        </w:trPr>
        <w:tc>
          <w:tcPr>
            <w:tcW w:w="9068" w:type="dxa"/>
            <w:gridSpan w:val="33"/>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2897"/>
              <w:gridCol w:w="1231"/>
              <w:gridCol w:w="1232"/>
              <w:gridCol w:w="1232"/>
              <w:gridCol w:w="1232"/>
              <w:gridCol w:w="1244"/>
            </w:tblGrid>
            <w:tr w:rsidR="008E27A4" w:rsidRPr="008E27A4" w14:paraId="2B65151C" w14:textId="77777777" w:rsidTr="008E27A4">
              <w:trPr>
                <w:trHeight w:hRule="exact" w:val="288"/>
              </w:trPr>
              <w:tc>
                <w:tcPr>
                  <w:tcW w:w="3456" w:type="dxa"/>
                  <w:vAlign w:val="center"/>
                </w:tcPr>
                <w:p w14:paraId="0137A87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Is the main cook</w:t>
                  </w:r>
                </w:p>
              </w:tc>
              <w:tc>
                <w:tcPr>
                  <w:tcW w:w="1465" w:type="dxa"/>
                  <w:shd w:val="clear" w:color="auto" w:fill="auto"/>
                  <w:vAlign w:val="center"/>
                </w:tcPr>
                <w:p w14:paraId="4F47A497"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Left Handed</w:t>
                  </w:r>
                </w:p>
              </w:tc>
              <w:tc>
                <w:tcPr>
                  <w:tcW w:w="1466" w:type="dxa"/>
                  <w:shd w:val="clear" w:color="auto" w:fill="auto"/>
                  <w:vAlign w:val="center"/>
                </w:tcPr>
                <w:p w14:paraId="0A822541"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Right Handed</w:t>
                  </w:r>
                </w:p>
              </w:tc>
              <w:tc>
                <w:tcPr>
                  <w:tcW w:w="1466" w:type="dxa"/>
                  <w:shd w:val="clear" w:color="auto" w:fill="auto"/>
                  <w:vAlign w:val="center"/>
                </w:tcPr>
                <w:p w14:paraId="3DDBD8E0"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Short</w:t>
                  </w:r>
                </w:p>
              </w:tc>
              <w:tc>
                <w:tcPr>
                  <w:tcW w:w="1466" w:type="dxa"/>
                  <w:shd w:val="clear" w:color="auto" w:fill="auto"/>
                  <w:vAlign w:val="center"/>
                </w:tcPr>
                <w:p w14:paraId="361BCDEF"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Medium</w:t>
                  </w:r>
                </w:p>
              </w:tc>
              <w:tc>
                <w:tcPr>
                  <w:tcW w:w="1481" w:type="dxa"/>
                  <w:shd w:val="clear" w:color="auto" w:fill="auto"/>
                  <w:vAlign w:val="center"/>
                </w:tcPr>
                <w:p w14:paraId="63B82B61"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Tall</w:t>
                  </w:r>
                </w:p>
              </w:tc>
            </w:tr>
            <w:tr w:rsidR="008E27A4" w:rsidRPr="008E27A4" w14:paraId="4C6B1784" w14:textId="77777777" w:rsidTr="008E27A4">
              <w:trPr>
                <w:trHeight w:hRule="exact" w:val="288"/>
              </w:trPr>
              <w:tc>
                <w:tcPr>
                  <w:tcW w:w="3456" w:type="dxa"/>
                  <w:vAlign w:val="center"/>
                </w:tcPr>
                <w:p w14:paraId="5FE7AA16"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557502CE"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04F9797F"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71B6BCC0"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0A73F3C3"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1D5B236F"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bl>
          <w:p w14:paraId="4371F3A7"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6B52BA8F" w14:textId="77777777" w:rsidTr="00ED74C5">
        <w:trPr>
          <w:trHeight w:val="366"/>
        </w:trPr>
        <w:tc>
          <w:tcPr>
            <w:tcW w:w="4863" w:type="dxa"/>
            <w:gridSpan w:val="11"/>
          </w:tcPr>
          <w:p w14:paraId="76DC709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How many in the household</w:t>
            </w:r>
          </w:p>
        </w:tc>
        <w:tc>
          <w:tcPr>
            <w:tcW w:w="4205" w:type="dxa"/>
            <w:gridSpan w:val="22"/>
          </w:tcPr>
          <w:p w14:paraId="01D88AD5"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2D7A0016" w14:textId="77777777" w:rsidTr="00ED74C5">
        <w:trPr>
          <w:trHeight w:val="366"/>
        </w:trPr>
        <w:tc>
          <w:tcPr>
            <w:tcW w:w="9068" w:type="dxa"/>
            <w:gridSpan w:val="33"/>
          </w:tcPr>
          <w:p w14:paraId="5FCBEE1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How many using the kitchen at one time and is there often more than one cook</w:t>
            </w:r>
          </w:p>
        </w:tc>
      </w:tr>
      <w:tr w:rsidR="008E27A4" w:rsidRPr="008E27A4" w14:paraId="1B4C99D2" w14:textId="77777777" w:rsidTr="00ED74C5">
        <w:trPr>
          <w:trHeight w:val="366"/>
        </w:trPr>
        <w:tc>
          <w:tcPr>
            <w:tcW w:w="9068" w:type="dxa"/>
            <w:gridSpan w:val="33"/>
          </w:tcPr>
          <w:p w14:paraId="3C621F03"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014DE4F" w14:textId="77777777" w:rsidTr="00ED74C5">
        <w:trPr>
          <w:trHeight w:val="366"/>
        </w:trPr>
        <w:tc>
          <w:tcPr>
            <w:tcW w:w="9068" w:type="dxa"/>
            <w:gridSpan w:val="33"/>
          </w:tcPr>
          <w:p w14:paraId="64B5DE0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lastRenderedPageBreak/>
              <w:t>Physical limitations of kitchen users</w:t>
            </w:r>
          </w:p>
        </w:tc>
      </w:tr>
      <w:tr w:rsidR="008E27A4" w:rsidRPr="008E27A4" w14:paraId="676D9EB5" w14:textId="77777777" w:rsidTr="00ED74C5">
        <w:trPr>
          <w:trHeight w:val="366"/>
        </w:trPr>
        <w:tc>
          <w:tcPr>
            <w:tcW w:w="9068" w:type="dxa"/>
            <w:gridSpan w:val="33"/>
          </w:tcPr>
          <w:p w14:paraId="2BA15604"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70978AE0" w14:textId="77777777" w:rsidTr="00ED74C5">
        <w:trPr>
          <w:trHeight w:val="366"/>
        </w:trPr>
        <w:tc>
          <w:tcPr>
            <w:tcW w:w="9068" w:type="dxa"/>
            <w:gridSpan w:val="33"/>
          </w:tcPr>
          <w:p w14:paraId="736E7BFD"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1E49765E" w14:textId="77777777" w:rsidTr="00ED74C5">
        <w:trPr>
          <w:trHeight w:val="366"/>
        </w:trPr>
        <w:tc>
          <w:tcPr>
            <w:tcW w:w="9068" w:type="dxa"/>
            <w:gridSpan w:val="33"/>
          </w:tcPr>
          <w:p w14:paraId="00B797D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like the current height of your bench top</w:t>
            </w:r>
          </w:p>
        </w:tc>
      </w:tr>
      <w:tr w:rsidR="008E27A4" w:rsidRPr="008E27A4" w14:paraId="7B05E7DB" w14:textId="77777777" w:rsidTr="00ED74C5">
        <w:trPr>
          <w:trHeight w:val="366"/>
        </w:trPr>
        <w:tc>
          <w:tcPr>
            <w:tcW w:w="9068" w:type="dxa"/>
            <w:gridSpan w:val="33"/>
          </w:tcPr>
          <w:p w14:paraId="034EA468"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13F29E57" w14:textId="77777777" w:rsidTr="00ED74C5">
        <w:trPr>
          <w:trHeight w:val="366"/>
        </w:trPr>
        <w:tc>
          <w:tcPr>
            <w:tcW w:w="9068" w:type="dxa"/>
            <w:gridSpan w:val="33"/>
          </w:tcPr>
          <w:p w14:paraId="2C9CBC5A"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731EE4EB" w14:textId="77777777" w:rsidTr="00ED74C5">
        <w:trPr>
          <w:trHeight w:val="366"/>
        </w:trPr>
        <w:tc>
          <w:tcPr>
            <w:tcW w:w="9068" w:type="dxa"/>
            <w:gridSpan w:val="33"/>
            <w:vAlign w:val="center"/>
          </w:tcPr>
          <w:p w14:paraId="5DB13AAF"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Lifestyle Factors</w:t>
            </w:r>
          </w:p>
          <w:p w14:paraId="7325258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Style of cooking and any cultural conciderations</w:t>
            </w:r>
          </w:p>
        </w:tc>
      </w:tr>
      <w:tr w:rsidR="008E27A4" w:rsidRPr="008E27A4" w14:paraId="70186726" w14:textId="77777777" w:rsidTr="00ED74C5">
        <w:trPr>
          <w:trHeight w:val="366"/>
        </w:trPr>
        <w:tc>
          <w:tcPr>
            <w:tcW w:w="9068" w:type="dxa"/>
            <w:gridSpan w:val="33"/>
            <w:vAlign w:val="center"/>
          </w:tcPr>
          <w:p w14:paraId="034102E3"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155876EC" w14:textId="77777777" w:rsidTr="00ED74C5">
        <w:trPr>
          <w:trHeight w:val="366"/>
        </w:trPr>
        <w:tc>
          <w:tcPr>
            <w:tcW w:w="9068" w:type="dxa"/>
            <w:gridSpan w:val="33"/>
            <w:vAlign w:val="center"/>
          </w:tcPr>
          <w:p w14:paraId="733A0ED8"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7A225064" w14:textId="77777777" w:rsidTr="00ED74C5">
        <w:trPr>
          <w:trHeight w:val="366"/>
        </w:trPr>
        <w:tc>
          <w:tcPr>
            <w:tcW w:w="6649" w:type="dxa"/>
            <w:gridSpan w:val="20"/>
            <w:vAlign w:val="center"/>
          </w:tcPr>
          <w:p w14:paraId="7DD6F85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preferr an under bench or wall mounted Oven</w:t>
            </w:r>
          </w:p>
        </w:tc>
        <w:tc>
          <w:tcPr>
            <w:tcW w:w="1435" w:type="dxa"/>
            <w:gridSpan w:val="11"/>
            <w:vAlign w:val="center"/>
          </w:tcPr>
          <w:p w14:paraId="3B026C83"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under bench</w:t>
            </w:r>
          </w:p>
        </w:tc>
        <w:tc>
          <w:tcPr>
            <w:tcW w:w="984" w:type="dxa"/>
            <w:gridSpan w:val="2"/>
            <w:vAlign w:val="center"/>
          </w:tcPr>
          <w:p w14:paraId="6709B2E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wall mounted</w:t>
            </w:r>
          </w:p>
        </w:tc>
      </w:tr>
      <w:tr w:rsidR="008E27A4" w:rsidRPr="008E27A4" w14:paraId="14BDF3C9" w14:textId="77777777" w:rsidTr="00ED74C5">
        <w:trPr>
          <w:trHeight w:val="366"/>
        </w:trPr>
        <w:tc>
          <w:tcPr>
            <w:tcW w:w="9068" w:type="dxa"/>
            <w:gridSpan w:val="33"/>
            <w:vAlign w:val="center"/>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6659"/>
              <w:gridCol w:w="1313"/>
              <w:gridCol w:w="1096"/>
            </w:tblGrid>
            <w:tr w:rsidR="008E27A4" w:rsidRPr="008E27A4" w14:paraId="75224958" w14:textId="77777777" w:rsidTr="008E27A4">
              <w:trPr>
                <w:trHeight w:val="366"/>
              </w:trPr>
              <w:tc>
                <w:tcPr>
                  <w:tcW w:w="7938" w:type="dxa"/>
                  <w:vAlign w:val="center"/>
                </w:tcPr>
                <w:p w14:paraId="1172F6C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preferr an under bench or wall mounted Microwave Oven</w:t>
                  </w:r>
                </w:p>
              </w:tc>
              <w:tc>
                <w:tcPr>
                  <w:tcW w:w="1560" w:type="dxa"/>
                  <w:vAlign w:val="center"/>
                </w:tcPr>
                <w:p w14:paraId="0272F4A9"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02" w:type="dxa"/>
                  <w:vAlign w:val="center"/>
                </w:tcPr>
                <w:p w14:paraId="0F20B73D"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bl>
          <w:p w14:paraId="3F64AFED"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2B5BA128" w14:textId="77777777" w:rsidTr="00ED74C5">
        <w:trPr>
          <w:trHeight w:val="366"/>
        </w:trPr>
        <w:tc>
          <w:tcPr>
            <w:tcW w:w="9068" w:type="dxa"/>
            <w:gridSpan w:val="33"/>
            <w:vAlign w:val="center"/>
          </w:tcPr>
          <w:p w14:paraId="563E33F2"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37E9F56D" w14:textId="77777777" w:rsidTr="00ED74C5">
        <w:trPr>
          <w:trHeight w:val="366"/>
        </w:trPr>
        <w:tc>
          <w:tcPr>
            <w:tcW w:w="6649" w:type="dxa"/>
            <w:gridSpan w:val="20"/>
            <w:vAlign w:val="center"/>
          </w:tcPr>
          <w:p w14:paraId="754257F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like to sit while you cook</w:t>
            </w:r>
          </w:p>
        </w:tc>
        <w:tc>
          <w:tcPr>
            <w:tcW w:w="1435" w:type="dxa"/>
            <w:gridSpan w:val="11"/>
            <w:vAlign w:val="center"/>
          </w:tcPr>
          <w:p w14:paraId="0D368AA9"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Yes</w:t>
            </w:r>
          </w:p>
        </w:tc>
        <w:tc>
          <w:tcPr>
            <w:tcW w:w="984" w:type="dxa"/>
            <w:gridSpan w:val="2"/>
            <w:vAlign w:val="center"/>
          </w:tcPr>
          <w:p w14:paraId="007231B7"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no</w:t>
            </w:r>
          </w:p>
        </w:tc>
      </w:tr>
      <w:tr w:rsidR="008E27A4" w:rsidRPr="008E27A4" w14:paraId="4AD9AFAF" w14:textId="77777777" w:rsidTr="00ED74C5">
        <w:trPr>
          <w:trHeight w:val="366"/>
        </w:trPr>
        <w:tc>
          <w:tcPr>
            <w:tcW w:w="6649" w:type="dxa"/>
            <w:gridSpan w:val="20"/>
            <w:vAlign w:val="center"/>
          </w:tcPr>
          <w:p w14:paraId="25791611"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1435" w:type="dxa"/>
            <w:gridSpan w:val="11"/>
            <w:vAlign w:val="center"/>
          </w:tcPr>
          <w:p w14:paraId="31504359"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984" w:type="dxa"/>
            <w:gridSpan w:val="2"/>
            <w:vAlign w:val="center"/>
          </w:tcPr>
          <w:p w14:paraId="6F347782"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r>
      <w:tr w:rsidR="008E27A4" w:rsidRPr="008E27A4" w14:paraId="53C7A4F3" w14:textId="77777777" w:rsidTr="00ED74C5">
        <w:trPr>
          <w:trHeight w:val="366"/>
        </w:trPr>
        <w:tc>
          <w:tcPr>
            <w:tcW w:w="9068" w:type="dxa"/>
            <w:gridSpan w:val="33"/>
            <w:vAlign w:val="center"/>
          </w:tcPr>
          <w:p w14:paraId="1C35B759"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518FEDFE" w14:textId="77777777" w:rsidTr="00ED74C5">
        <w:trPr>
          <w:trHeight w:val="366"/>
        </w:trPr>
        <w:tc>
          <w:tcPr>
            <w:tcW w:w="6649" w:type="dxa"/>
            <w:gridSpan w:val="20"/>
            <w:vAlign w:val="center"/>
          </w:tcPr>
          <w:p w14:paraId="2D0FF364"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want a breakfast bar or do you prefer to sit at a table</w:t>
            </w:r>
          </w:p>
        </w:tc>
        <w:tc>
          <w:tcPr>
            <w:tcW w:w="1435" w:type="dxa"/>
            <w:gridSpan w:val="11"/>
            <w:vAlign w:val="center"/>
          </w:tcPr>
          <w:p w14:paraId="57F9197F"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Yes</w:t>
            </w:r>
          </w:p>
        </w:tc>
        <w:tc>
          <w:tcPr>
            <w:tcW w:w="984" w:type="dxa"/>
            <w:gridSpan w:val="2"/>
            <w:vAlign w:val="center"/>
          </w:tcPr>
          <w:p w14:paraId="0A53F2A2"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no</w:t>
            </w:r>
          </w:p>
        </w:tc>
      </w:tr>
      <w:tr w:rsidR="008E27A4" w:rsidRPr="008E27A4" w14:paraId="073809E1" w14:textId="77777777" w:rsidTr="00ED74C5">
        <w:trPr>
          <w:trHeight w:val="366"/>
        </w:trPr>
        <w:tc>
          <w:tcPr>
            <w:tcW w:w="6649" w:type="dxa"/>
            <w:gridSpan w:val="20"/>
            <w:vAlign w:val="center"/>
          </w:tcPr>
          <w:p w14:paraId="19AA0B82"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1435" w:type="dxa"/>
            <w:gridSpan w:val="11"/>
            <w:vAlign w:val="center"/>
          </w:tcPr>
          <w:p w14:paraId="2B8832B9"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984" w:type="dxa"/>
            <w:gridSpan w:val="2"/>
            <w:vAlign w:val="center"/>
          </w:tcPr>
          <w:p w14:paraId="230EBB66"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r>
      <w:tr w:rsidR="008E27A4" w:rsidRPr="008E27A4" w14:paraId="6319F760" w14:textId="77777777" w:rsidTr="00ED74C5">
        <w:trPr>
          <w:trHeight w:val="366"/>
        </w:trPr>
        <w:tc>
          <w:tcPr>
            <w:tcW w:w="6649" w:type="dxa"/>
            <w:gridSpan w:val="20"/>
            <w:vAlign w:val="center"/>
          </w:tcPr>
          <w:p w14:paraId="0BDFBDB4"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how many will you require seating for at the breakfast bar</w:t>
            </w:r>
          </w:p>
        </w:tc>
        <w:tc>
          <w:tcPr>
            <w:tcW w:w="2419" w:type="dxa"/>
            <w:gridSpan w:val="13"/>
            <w:vAlign w:val="center"/>
          </w:tcPr>
          <w:p w14:paraId="217D686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550BB05" w14:textId="77777777" w:rsidTr="00ED74C5">
        <w:trPr>
          <w:trHeight w:val="366"/>
        </w:trPr>
        <w:tc>
          <w:tcPr>
            <w:tcW w:w="9068" w:type="dxa"/>
            <w:gridSpan w:val="33"/>
            <w:vAlign w:val="center"/>
          </w:tcPr>
          <w:p w14:paraId="7634092B"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7F04E949" w14:textId="77777777" w:rsidTr="00ED74C5">
        <w:trPr>
          <w:trHeight w:val="366"/>
        </w:trPr>
        <w:tc>
          <w:tcPr>
            <w:tcW w:w="9068" w:type="dxa"/>
            <w:gridSpan w:val="33"/>
            <w:vAlign w:val="center"/>
          </w:tcPr>
          <w:p w14:paraId="45238728"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caps/>
                <w:sz w:val="16"/>
                <w:szCs w:val="24"/>
                <w:lang w:val="en-US"/>
              </w:rPr>
              <w:t>other activities to allow in kitchen</w:t>
            </w:r>
            <w:r w:rsidRPr="008E27A4">
              <w:rPr>
                <w:rFonts w:ascii="Arial" w:eastAsia="Times New Roman" w:hAnsi="Arial" w:cs="Times New Roman"/>
                <w:i/>
                <w:sz w:val="16"/>
                <w:szCs w:val="24"/>
                <w:lang w:val="en-US"/>
              </w:rPr>
              <w:t xml:space="preserve"> – </w:t>
            </w:r>
            <w:r w:rsidRPr="008E27A4">
              <w:rPr>
                <w:rFonts w:ascii="Arial" w:eastAsia="Times New Roman" w:hAnsi="Arial" w:cs="Times New Roman"/>
                <w:i/>
                <w:color w:val="A6A6A6"/>
                <w:sz w:val="16"/>
                <w:szCs w:val="24"/>
                <w:lang w:val="en-US"/>
              </w:rPr>
              <w:t>(examples: home office/ personal computer/ homework and or phone area)</w:t>
            </w:r>
          </w:p>
        </w:tc>
      </w:tr>
      <w:tr w:rsidR="008E27A4" w:rsidRPr="008E27A4" w14:paraId="3323E2E7" w14:textId="77777777" w:rsidTr="00ED74C5">
        <w:trPr>
          <w:trHeight w:val="366"/>
        </w:trPr>
        <w:tc>
          <w:tcPr>
            <w:tcW w:w="9068" w:type="dxa"/>
            <w:gridSpan w:val="33"/>
            <w:vAlign w:val="center"/>
          </w:tcPr>
          <w:p w14:paraId="7A769AF7"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4818E82B" w14:textId="77777777" w:rsidTr="00ED74C5">
        <w:trPr>
          <w:trHeight w:val="366"/>
        </w:trPr>
        <w:tc>
          <w:tcPr>
            <w:tcW w:w="9068" w:type="dxa"/>
            <w:gridSpan w:val="33"/>
            <w:vAlign w:val="center"/>
          </w:tcPr>
          <w:p w14:paraId="02C4846C"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65B9F74C" w14:textId="77777777" w:rsidTr="00ED74C5">
        <w:trPr>
          <w:trHeight w:val="366"/>
        </w:trPr>
        <w:tc>
          <w:tcPr>
            <w:tcW w:w="9068" w:type="dxa"/>
            <w:gridSpan w:val="33"/>
            <w:vAlign w:val="center"/>
          </w:tcPr>
          <w:p w14:paraId="7E8F97A8"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0396B491" w14:textId="77777777" w:rsidTr="00ED74C5">
        <w:trPr>
          <w:trHeight w:val="366"/>
        </w:trPr>
        <w:tc>
          <w:tcPr>
            <w:tcW w:w="9068" w:type="dxa"/>
            <w:gridSpan w:val="33"/>
            <w:vAlign w:val="center"/>
          </w:tcPr>
          <w:p w14:paraId="2A5114C6"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75535A7D" w14:textId="77777777" w:rsidTr="00ED74C5">
        <w:trPr>
          <w:trHeight w:val="366"/>
        </w:trPr>
        <w:tc>
          <w:tcPr>
            <w:tcW w:w="9068" w:type="dxa"/>
            <w:gridSpan w:val="33"/>
            <w:vAlign w:val="center"/>
          </w:tcPr>
          <w:p w14:paraId="4799E0D6"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Storage Needs</w:t>
            </w:r>
          </w:p>
        </w:tc>
      </w:tr>
      <w:tr w:rsidR="008E27A4" w:rsidRPr="008E27A4" w14:paraId="78EF362D" w14:textId="77777777" w:rsidTr="00ED74C5">
        <w:trPr>
          <w:trHeight w:val="366"/>
        </w:trPr>
        <w:tc>
          <w:tcPr>
            <w:tcW w:w="9068" w:type="dxa"/>
            <w:gridSpan w:val="33"/>
            <w:vAlign w:val="center"/>
          </w:tcPr>
          <w:p w14:paraId="19C36B1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have isues with your current storage</w:t>
            </w:r>
          </w:p>
        </w:tc>
      </w:tr>
      <w:tr w:rsidR="008E27A4" w:rsidRPr="008E27A4" w14:paraId="372BCAAA" w14:textId="77777777" w:rsidTr="00ED74C5">
        <w:trPr>
          <w:trHeight w:val="366"/>
        </w:trPr>
        <w:tc>
          <w:tcPr>
            <w:tcW w:w="9068" w:type="dxa"/>
            <w:gridSpan w:val="33"/>
            <w:vAlign w:val="center"/>
          </w:tcPr>
          <w:p w14:paraId="0BFE55BC"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0289AFE8" w14:textId="77777777" w:rsidTr="00ED74C5">
        <w:trPr>
          <w:trHeight w:val="366"/>
        </w:trPr>
        <w:tc>
          <w:tcPr>
            <w:tcW w:w="9068" w:type="dxa"/>
            <w:gridSpan w:val="33"/>
            <w:vAlign w:val="center"/>
          </w:tcPr>
          <w:p w14:paraId="260AAC88"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3C4B670E" w14:textId="77777777" w:rsidTr="00ED74C5">
        <w:trPr>
          <w:trHeight w:val="366"/>
        </w:trPr>
        <w:tc>
          <w:tcPr>
            <w:tcW w:w="9068" w:type="dxa"/>
            <w:gridSpan w:val="33"/>
            <w:vAlign w:val="center"/>
          </w:tcPr>
          <w:p w14:paraId="772E0A3B"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0E432EE1" w14:textId="77777777" w:rsidTr="00ED74C5">
        <w:trPr>
          <w:trHeight w:val="366"/>
        </w:trPr>
        <w:tc>
          <w:tcPr>
            <w:tcW w:w="4740" w:type="dxa"/>
            <w:gridSpan w:val="10"/>
            <w:vAlign w:val="center"/>
          </w:tcPr>
          <w:p w14:paraId="33BD6AF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pantry preferences</w:t>
            </w:r>
          </w:p>
        </w:tc>
        <w:tc>
          <w:tcPr>
            <w:tcW w:w="1193" w:type="dxa"/>
            <w:gridSpan w:val="5"/>
            <w:vAlign w:val="center"/>
          </w:tcPr>
          <w:p w14:paraId="04BD4845"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walk in</w:t>
            </w:r>
          </w:p>
        </w:tc>
        <w:tc>
          <w:tcPr>
            <w:tcW w:w="1077" w:type="dxa"/>
            <w:gridSpan w:val="9"/>
            <w:vAlign w:val="center"/>
          </w:tcPr>
          <w:p w14:paraId="6C8A3DE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scullery</w:t>
            </w:r>
          </w:p>
        </w:tc>
        <w:tc>
          <w:tcPr>
            <w:tcW w:w="1074" w:type="dxa"/>
            <w:gridSpan w:val="7"/>
            <w:vAlign w:val="center"/>
          </w:tcPr>
          <w:p w14:paraId="0E76BC84"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pull out</w:t>
            </w:r>
          </w:p>
        </w:tc>
        <w:tc>
          <w:tcPr>
            <w:tcW w:w="984" w:type="dxa"/>
            <w:gridSpan w:val="2"/>
            <w:vAlign w:val="center"/>
          </w:tcPr>
          <w:p w14:paraId="7C2ABA8A"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cupboard</w:t>
            </w:r>
          </w:p>
        </w:tc>
      </w:tr>
      <w:tr w:rsidR="008E27A4" w:rsidRPr="008E27A4" w14:paraId="22883C5C" w14:textId="77777777" w:rsidTr="00ED74C5">
        <w:trPr>
          <w:trHeight w:val="366"/>
        </w:trPr>
        <w:tc>
          <w:tcPr>
            <w:tcW w:w="4740" w:type="dxa"/>
            <w:gridSpan w:val="10"/>
            <w:vAlign w:val="center"/>
          </w:tcPr>
          <w:p w14:paraId="426A3332"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1193" w:type="dxa"/>
            <w:gridSpan w:val="5"/>
            <w:vAlign w:val="center"/>
          </w:tcPr>
          <w:p w14:paraId="7F3AED9C"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1077" w:type="dxa"/>
            <w:gridSpan w:val="9"/>
            <w:vAlign w:val="center"/>
          </w:tcPr>
          <w:p w14:paraId="12BA81D2"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1074" w:type="dxa"/>
            <w:gridSpan w:val="7"/>
            <w:vAlign w:val="center"/>
          </w:tcPr>
          <w:p w14:paraId="18130A6A"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984" w:type="dxa"/>
            <w:gridSpan w:val="2"/>
            <w:vAlign w:val="center"/>
          </w:tcPr>
          <w:p w14:paraId="2D835608"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r>
      <w:tr w:rsidR="008E27A4" w:rsidRPr="008E27A4" w14:paraId="5CB7D4D4" w14:textId="77777777" w:rsidTr="00ED74C5">
        <w:trPr>
          <w:trHeight w:val="366"/>
        </w:trPr>
        <w:tc>
          <w:tcPr>
            <w:tcW w:w="9068" w:type="dxa"/>
            <w:gridSpan w:val="33"/>
            <w:vAlign w:val="center"/>
          </w:tcPr>
          <w:p w14:paraId="5F806BE3"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4CEE5603" w14:textId="77777777" w:rsidTr="00ED74C5">
        <w:trPr>
          <w:trHeight w:val="366"/>
        </w:trPr>
        <w:tc>
          <w:tcPr>
            <w:tcW w:w="3669" w:type="dxa"/>
            <w:gridSpan w:val="4"/>
            <w:vAlign w:val="center"/>
          </w:tcPr>
          <w:p w14:paraId="136CC26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special items</w:t>
            </w:r>
          </w:p>
        </w:tc>
        <w:tc>
          <w:tcPr>
            <w:tcW w:w="1071" w:type="dxa"/>
            <w:gridSpan w:val="6"/>
            <w:vAlign w:val="center"/>
          </w:tcPr>
          <w:p w14:paraId="4E6AA6C9"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wine/spirits</w:t>
            </w:r>
          </w:p>
        </w:tc>
        <w:tc>
          <w:tcPr>
            <w:tcW w:w="1193" w:type="dxa"/>
            <w:gridSpan w:val="5"/>
            <w:vAlign w:val="center"/>
          </w:tcPr>
          <w:p w14:paraId="6C8D3DCA"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glasses</w:t>
            </w:r>
          </w:p>
        </w:tc>
        <w:tc>
          <w:tcPr>
            <w:tcW w:w="1077" w:type="dxa"/>
            <w:gridSpan w:val="9"/>
            <w:vAlign w:val="center"/>
          </w:tcPr>
          <w:p w14:paraId="0188673F"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rubbish</w:t>
            </w:r>
          </w:p>
        </w:tc>
        <w:tc>
          <w:tcPr>
            <w:tcW w:w="1074" w:type="dxa"/>
            <w:gridSpan w:val="7"/>
            <w:vAlign w:val="center"/>
          </w:tcPr>
          <w:p w14:paraId="68ED8EE9"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recycling</w:t>
            </w:r>
          </w:p>
        </w:tc>
        <w:tc>
          <w:tcPr>
            <w:tcW w:w="984" w:type="dxa"/>
            <w:gridSpan w:val="2"/>
            <w:vAlign w:val="center"/>
          </w:tcPr>
          <w:p w14:paraId="7C90753B"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spices</w:t>
            </w:r>
          </w:p>
        </w:tc>
      </w:tr>
      <w:tr w:rsidR="008E27A4" w:rsidRPr="008E27A4" w14:paraId="70C11A68" w14:textId="77777777" w:rsidTr="00ED74C5">
        <w:trPr>
          <w:trHeight w:val="366"/>
        </w:trPr>
        <w:tc>
          <w:tcPr>
            <w:tcW w:w="3669" w:type="dxa"/>
            <w:gridSpan w:val="4"/>
            <w:vAlign w:val="center"/>
          </w:tcPr>
          <w:p w14:paraId="6E669B69"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1071" w:type="dxa"/>
            <w:gridSpan w:val="6"/>
          </w:tcPr>
          <w:p w14:paraId="716501AE"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193" w:type="dxa"/>
            <w:gridSpan w:val="5"/>
          </w:tcPr>
          <w:p w14:paraId="4AFE57D6"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077" w:type="dxa"/>
            <w:gridSpan w:val="9"/>
          </w:tcPr>
          <w:p w14:paraId="1A7C8EAD"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074" w:type="dxa"/>
            <w:gridSpan w:val="7"/>
          </w:tcPr>
          <w:p w14:paraId="377A45D6"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984" w:type="dxa"/>
            <w:gridSpan w:val="2"/>
          </w:tcPr>
          <w:p w14:paraId="68D5E50D"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7EB0FD2C" w14:textId="77777777" w:rsidTr="00ED74C5">
        <w:trPr>
          <w:trHeight w:val="1643"/>
        </w:trPr>
        <w:tc>
          <w:tcPr>
            <w:tcW w:w="9068" w:type="dxa"/>
            <w:gridSpan w:val="33"/>
            <w:vAlign w:val="center"/>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3683"/>
              <w:gridCol w:w="1072"/>
              <w:gridCol w:w="1192"/>
              <w:gridCol w:w="1073"/>
              <w:gridCol w:w="1072"/>
              <w:gridCol w:w="976"/>
            </w:tblGrid>
            <w:tr w:rsidR="008E27A4" w:rsidRPr="008E27A4" w14:paraId="2AFDBC85" w14:textId="77777777" w:rsidTr="008E27A4">
              <w:trPr>
                <w:trHeight w:val="366"/>
              </w:trPr>
              <w:tc>
                <w:tcPr>
                  <w:tcW w:w="4395" w:type="dxa"/>
                  <w:vAlign w:val="center"/>
                </w:tcPr>
                <w:p w14:paraId="3B1EFD3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special items</w:t>
                  </w:r>
                </w:p>
              </w:tc>
              <w:tc>
                <w:tcPr>
                  <w:tcW w:w="1275" w:type="dxa"/>
                  <w:vAlign w:val="center"/>
                </w:tcPr>
                <w:p w14:paraId="2EE432EB"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oils</w:t>
                  </w:r>
                </w:p>
              </w:tc>
              <w:tc>
                <w:tcPr>
                  <w:tcW w:w="1418" w:type="dxa"/>
                  <w:vAlign w:val="center"/>
                </w:tcPr>
                <w:p w14:paraId="03822D5A"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trays</w:t>
                  </w:r>
                </w:p>
              </w:tc>
              <w:tc>
                <w:tcPr>
                  <w:tcW w:w="1276" w:type="dxa"/>
                  <w:vAlign w:val="center"/>
                </w:tcPr>
                <w:p w14:paraId="34129037"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chopping boards</w:t>
                  </w:r>
                </w:p>
              </w:tc>
              <w:tc>
                <w:tcPr>
                  <w:tcW w:w="1275" w:type="dxa"/>
                  <w:vAlign w:val="center"/>
                </w:tcPr>
                <w:p w14:paraId="4733628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tea towels</w:t>
                  </w:r>
                </w:p>
              </w:tc>
              <w:tc>
                <w:tcPr>
                  <w:tcW w:w="1161" w:type="dxa"/>
                  <w:vAlign w:val="center"/>
                </w:tcPr>
                <w:p w14:paraId="19569E25"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cookbooks</w:t>
                  </w:r>
                </w:p>
              </w:tc>
            </w:tr>
            <w:tr w:rsidR="008E27A4" w:rsidRPr="008E27A4" w14:paraId="1B6D0077" w14:textId="77777777" w:rsidTr="008E27A4">
              <w:trPr>
                <w:trHeight w:val="366"/>
              </w:trPr>
              <w:tc>
                <w:tcPr>
                  <w:tcW w:w="4395" w:type="dxa"/>
                  <w:vAlign w:val="center"/>
                </w:tcPr>
                <w:p w14:paraId="6336144E"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p>
              </w:tc>
              <w:tc>
                <w:tcPr>
                  <w:tcW w:w="1275" w:type="dxa"/>
                </w:tcPr>
                <w:p w14:paraId="2CB5D3F2"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18" w:type="dxa"/>
                </w:tcPr>
                <w:p w14:paraId="5690BC0F"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76" w:type="dxa"/>
                </w:tcPr>
                <w:p w14:paraId="098B80CA"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75" w:type="dxa"/>
                </w:tcPr>
                <w:p w14:paraId="47D88A18"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161" w:type="dxa"/>
                </w:tcPr>
                <w:p w14:paraId="593683D9"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bl>
          <w:p w14:paraId="3FB7868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11A3941" w14:textId="77777777" w:rsidTr="00ED74C5">
        <w:trPr>
          <w:trHeight w:val="366"/>
        </w:trPr>
        <w:tc>
          <w:tcPr>
            <w:tcW w:w="9068" w:type="dxa"/>
            <w:gridSpan w:val="33"/>
            <w:vAlign w:val="center"/>
          </w:tcPr>
          <w:p w14:paraId="66ED852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are there items to be displayed</w:t>
            </w:r>
          </w:p>
        </w:tc>
      </w:tr>
      <w:tr w:rsidR="008E27A4" w:rsidRPr="008E27A4" w14:paraId="4F1ADC49" w14:textId="77777777" w:rsidTr="00ED74C5">
        <w:trPr>
          <w:trHeight w:val="366"/>
        </w:trPr>
        <w:tc>
          <w:tcPr>
            <w:tcW w:w="9068" w:type="dxa"/>
            <w:gridSpan w:val="33"/>
            <w:vAlign w:val="center"/>
          </w:tcPr>
          <w:p w14:paraId="261357C5"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0DE7A87D" w14:textId="77777777" w:rsidTr="00ED74C5">
        <w:trPr>
          <w:trHeight w:val="366"/>
        </w:trPr>
        <w:tc>
          <w:tcPr>
            <w:tcW w:w="9068" w:type="dxa"/>
            <w:gridSpan w:val="33"/>
            <w:vAlign w:val="center"/>
          </w:tcPr>
          <w:p w14:paraId="5481AD71"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68886344" w14:textId="77777777" w:rsidTr="00ED74C5">
        <w:trPr>
          <w:trHeight w:val="366"/>
        </w:trPr>
        <w:tc>
          <w:tcPr>
            <w:tcW w:w="9068" w:type="dxa"/>
            <w:gridSpan w:val="33"/>
            <w:vAlign w:val="center"/>
          </w:tcPr>
          <w:p w14:paraId="0B376E1F"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Storage needs</w:t>
            </w:r>
          </w:p>
        </w:tc>
      </w:tr>
      <w:tr w:rsidR="008E27A4" w:rsidRPr="008E27A4" w14:paraId="025C3E50" w14:textId="77777777" w:rsidTr="00ED74C5">
        <w:trPr>
          <w:trHeight w:val="366"/>
        </w:trPr>
        <w:tc>
          <w:tcPr>
            <w:tcW w:w="9068" w:type="dxa"/>
            <w:gridSpan w:val="33"/>
            <w:vAlign w:val="center"/>
          </w:tcPr>
          <w:p w14:paraId="535516E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additional storage required for non – kitchen items</w:t>
            </w:r>
          </w:p>
        </w:tc>
      </w:tr>
      <w:tr w:rsidR="008E27A4" w:rsidRPr="008E27A4" w14:paraId="5591251B" w14:textId="77777777" w:rsidTr="00ED74C5">
        <w:trPr>
          <w:trHeight w:val="366"/>
        </w:trPr>
        <w:tc>
          <w:tcPr>
            <w:tcW w:w="9068" w:type="dxa"/>
            <w:gridSpan w:val="33"/>
            <w:vAlign w:val="center"/>
          </w:tcPr>
          <w:p w14:paraId="27CF44DA"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64F56B52" w14:textId="77777777" w:rsidTr="00ED74C5">
        <w:trPr>
          <w:trHeight w:val="366"/>
        </w:trPr>
        <w:tc>
          <w:tcPr>
            <w:tcW w:w="9068" w:type="dxa"/>
            <w:gridSpan w:val="33"/>
            <w:vAlign w:val="center"/>
          </w:tcPr>
          <w:p w14:paraId="3C495958"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42187D64" w14:textId="77777777" w:rsidTr="00ED74C5">
        <w:trPr>
          <w:trHeight w:val="366"/>
        </w:trPr>
        <w:tc>
          <w:tcPr>
            <w:tcW w:w="6890" w:type="dxa"/>
            <w:gridSpan w:val="23"/>
            <w:vAlign w:val="center"/>
          </w:tcPr>
          <w:p w14:paraId="3623074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want your appliances intergrated</w:t>
            </w:r>
          </w:p>
        </w:tc>
        <w:tc>
          <w:tcPr>
            <w:tcW w:w="1194" w:type="dxa"/>
            <w:gridSpan w:val="8"/>
            <w:vAlign w:val="center"/>
          </w:tcPr>
          <w:p w14:paraId="78DAE424"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yes</w:t>
            </w:r>
          </w:p>
        </w:tc>
        <w:tc>
          <w:tcPr>
            <w:tcW w:w="984" w:type="dxa"/>
            <w:gridSpan w:val="2"/>
            <w:vAlign w:val="center"/>
          </w:tcPr>
          <w:p w14:paraId="006F1F82"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no</w:t>
            </w:r>
          </w:p>
        </w:tc>
      </w:tr>
      <w:tr w:rsidR="008E27A4" w:rsidRPr="008E27A4" w14:paraId="4EA1157C" w14:textId="77777777" w:rsidTr="00ED74C5">
        <w:trPr>
          <w:trHeight w:val="366"/>
        </w:trPr>
        <w:tc>
          <w:tcPr>
            <w:tcW w:w="6890" w:type="dxa"/>
            <w:gridSpan w:val="23"/>
            <w:vAlign w:val="center"/>
          </w:tcPr>
          <w:p w14:paraId="408F43E4"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1194" w:type="dxa"/>
            <w:gridSpan w:val="8"/>
          </w:tcPr>
          <w:p w14:paraId="532C499C"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984" w:type="dxa"/>
            <w:gridSpan w:val="2"/>
          </w:tcPr>
          <w:p w14:paraId="6510BFF5"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75E2325F" w14:textId="77777777" w:rsidTr="00ED74C5">
        <w:trPr>
          <w:trHeight w:val="366"/>
        </w:trPr>
        <w:tc>
          <w:tcPr>
            <w:tcW w:w="9068" w:type="dxa"/>
            <w:gridSpan w:val="33"/>
            <w:vAlign w:val="center"/>
          </w:tcPr>
          <w:p w14:paraId="14C21D14"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5AF106CB" w14:textId="77777777" w:rsidTr="00ED74C5">
        <w:trPr>
          <w:trHeight w:val="366"/>
        </w:trPr>
        <w:tc>
          <w:tcPr>
            <w:tcW w:w="9068" w:type="dxa"/>
            <w:gridSpan w:val="33"/>
            <w:vAlign w:val="center"/>
          </w:tcPr>
          <w:p w14:paraId="01B369D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what appliances would you like to store in an appliance cabinet</w:t>
            </w:r>
          </w:p>
        </w:tc>
      </w:tr>
      <w:tr w:rsidR="008E27A4" w:rsidRPr="008E27A4" w14:paraId="3C8DDE96" w14:textId="77777777" w:rsidTr="00ED74C5">
        <w:trPr>
          <w:trHeight w:val="366"/>
        </w:trPr>
        <w:tc>
          <w:tcPr>
            <w:tcW w:w="9068" w:type="dxa"/>
            <w:gridSpan w:val="33"/>
            <w:vAlign w:val="center"/>
          </w:tcPr>
          <w:p w14:paraId="6B9E8CD6"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1D20FE0A" w14:textId="77777777" w:rsidTr="00ED74C5">
        <w:trPr>
          <w:trHeight w:val="366"/>
        </w:trPr>
        <w:tc>
          <w:tcPr>
            <w:tcW w:w="9068" w:type="dxa"/>
            <w:gridSpan w:val="33"/>
            <w:vAlign w:val="center"/>
          </w:tcPr>
          <w:p w14:paraId="29A0E940"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339E6755" w14:textId="77777777" w:rsidTr="00ED74C5">
        <w:trPr>
          <w:trHeight w:val="366"/>
        </w:trPr>
        <w:tc>
          <w:tcPr>
            <w:tcW w:w="9068" w:type="dxa"/>
            <w:gridSpan w:val="33"/>
            <w:vAlign w:val="center"/>
          </w:tcPr>
          <w:p w14:paraId="15BE8B8B"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p w14:paraId="49FC1907"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Site Information</w:t>
            </w:r>
          </w:p>
          <w:p w14:paraId="675910F6"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p w14:paraId="5EEC8B0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1E72944D" w14:textId="77777777" w:rsidTr="00ED74C5">
        <w:trPr>
          <w:trHeight w:val="366"/>
        </w:trPr>
        <w:tc>
          <w:tcPr>
            <w:tcW w:w="4863" w:type="dxa"/>
            <w:gridSpan w:val="11"/>
            <w:vAlign w:val="center"/>
          </w:tcPr>
          <w:p w14:paraId="5EEEEEE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House Construction</w:t>
            </w:r>
          </w:p>
        </w:tc>
        <w:tc>
          <w:tcPr>
            <w:tcW w:w="1433" w:type="dxa"/>
            <w:gridSpan w:val="7"/>
            <w:vAlign w:val="center"/>
          </w:tcPr>
          <w:p w14:paraId="0F5041FB"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Brick Veneer</w:t>
            </w:r>
          </w:p>
        </w:tc>
        <w:tc>
          <w:tcPr>
            <w:tcW w:w="1196" w:type="dxa"/>
            <w:gridSpan w:val="8"/>
            <w:vAlign w:val="center"/>
          </w:tcPr>
          <w:p w14:paraId="14FFEBCA"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Double Brick</w:t>
            </w:r>
          </w:p>
        </w:tc>
        <w:tc>
          <w:tcPr>
            <w:tcW w:w="1576" w:type="dxa"/>
            <w:gridSpan w:val="7"/>
            <w:vAlign w:val="center"/>
          </w:tcPr>
          <w:p w14:paraId="3905614D"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1E40D011" w14:textId="77777777" w:rsidTr="00ED74C5">
        <w:trPr>
          <w:trHeight w:val="366"/>
        </w:trPr>
        <w:tc>
          <w:tcPr>
            <w:tcW w:w="4863" w:type="dxa"/>
            <w:gridSpan w:val="11"/>
            <w:vAlign w:val="center"/>
          </w:tcPr>
          <w:p w14:paraId="2CB012D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433" w:type="dxa"/>
            <w:gridSpan w:val="7"/>
            <w:vAlign w:val="center"/>
          </w:tcPr>
          <w:p w14:paraId="79CF4C71"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196" w:type="dxa"/>
            <w:gridSpan w:val="8"/>
            <w:vAlign w:val="center"/>
          </w:tcPr>
          <w:p w14:paraId="20B48DC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576" w:type="dxa"/>
            <w:gridSpan w:val="7"/>
            <w:vAlign w:val="center"/>
          </w:tcPr>
          <w:p w14:paraId="49B0C9F6"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7D0A1082" w14:textId="77777777" w:rsidTr="00ED74C5">
        <w:trPr>
          <w:trHeight w:val="366"/>
        </w:trPr>
        <w:tc>
          <w:tcPr>
            <w:tcW w:w="9068" w:type="dxa"/>
            <w:gridSpan w:val="33"/>
            <w:vAlign w:val="center"/>
          </w:tcPr>
          <w:p w14:paraId="377ACCA8"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1D5A4995" w14:textId="77777777" w:rsidTr="00ED74C5">
        <w:trPr>
          <w:gridAfter w:val="1"/>
          <w:wAfter w:w="27" w:type="dxa"/>
          <w:trHeight w:val="366"/>
        </w:trPr>
        <w:tc>
          <w:tcPr>
            <w:tcW w:w="4863" w:type="dxa"/>
            <w:gridSpan w:val="11"/>
            <w:vAlign w:val="center"/>
          </w:tcPr>
          <w:p w14:paraId="0628565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Style Of House</w:t>
            </w:r>
          </w:p>
        </w:tc>
        <w:tc>
          <w:tcPr>
            <w:tcW w:w="1433" w:type="dxa"/>
            <w:gridSpan w:val="7"/>
            <w:vAlign w:val="center"/>
          </w:tcPr>
          <w:p w14:paraId="548639D3"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Single Storey</w:t>
            </w:r>
          </w:p>
        </w:tc>
        <w:tc>
          <w:tcPr>
            <w:tcW w:w="1196" w:type="dxa"/>
            <w:gridSpan w:val="8"/>
            <w:vAlign w:val="center"/>
          </w:tcPr>
          <w:p w14:paraId="3C654026"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Double Storey</w:t>
            </w:r>
          </w:p>
        </w:tc>
        <w:tc>
          <w:tcPr>
            <w:tcW w:w="1549" w:type="dxa"/>
            <w:gridSpan w:val="6"/>
            <w:vAlign w:val="center"/>
          </w:tcPr>
          <w:p w14:paraId="135ACC3F"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6213200B" w14:textId="77777777" w:rsidTr="00ED74C5">
        <w:trPr>
          <w:trHeight w:val="366"/>
        </w:trPr>
        <w:tc>
          <w:tcPr>
            <w:tcW w:w="9068" w:type="dxa"/>
            <w:gridSpan w:val="33"/>
            <w:vAlign w:val="center"/>
          </w:tcPr>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4873"/>
              <w:gridCol w:w="1431"/>
              <w:gridCol w:w="1192"/>
              <w:gridCol w:w="1570"/>
            </w:tblGrid>
            <w:tr w:rsidR="008E27A4" w:rsidRPr="008E27A4" w14:paraId="7685FC97" w14:textId="77777777" w:rsidTr="008E27A4">
              <w:trPr>
                <w:trHeight w:val="366"/>
              </w:trPr>
              <w:tc>
                <w:tcPr>
                  <w:tcW w:w="5810" w:type="dxa"/>
                  <w:vAlign w:val="center"/>
                </w:tcPr>
                <w:p w14:paraId="2BC5918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702" w:type="dxa"/>
                  <w:vAlign w:val="center"/>
                </w:tcPr>
                <w:p w14:paraId="556D9F72"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17" w:type="dxa"/>
                  <w:vAlign w:val="center"/>
                </w:tcPr>
                <w:p w14:paraId="698AAE5B"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869" w:type="dxa"/>
                  <w:vAlign w:val="center"/>
                </w:tcPr>
                <w:p w14:paraId="084FC004"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bl>
          <w:p w14:paraId="0D383454"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p w14:paraId="403C3D94"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19A3BBBD" w14:textId="77777777" w:rsidTr="00ED74C5">
        <w:trPr>
          <w:trHeight w:val="366"/>
        </w:trPr>
        <w:tc>
          <w:tcPr>
            <w:tcW w:w="9068" w:type="dxa"/>
            <w:gridSpan w:val="33"/>
            <w:vAlign w:val="center"/>
          </w:tcPr>
          <w:p w14:paraId="12C13891"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1A936DB2" w14:textId="77777777" w:rsidTr="00ED74C5">
        <w:trPr>
          <w:trHeight w:val="366"/>
        </w:trPr>
        <w:tc>
          <w:tcPr>
            <w:tcW w:w="9068" w:type="dxa"/>
            <w:gridSpan w:val="33"/>
            <w:vAlign w:val="center"/>
          </w:tcPr>
          <w:p w14:paraId="396609D1"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5ACDD53F" w14:textId="77777777" w:rsidTr="00ED74C5">
        <w:trPr>
          <w:trHeight w:val="366"/>
        </w:trPr>
        <w:tc>
          <w:tcPr>
            <w:tcW w:w="9068" w:type="dxa"/>
            <w:gridSpan w:val="33"/>
            <w:vAlign w:val="center"/>
          </w:tcPr>
          <w:p w14:paraId="24E4062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Access to site/House</w:t>
            </w:r>
          </w:p>
        </w:tc>
      </w:tr>
      <w:tr w:rsidR="008E27A4" w:rsidRPr="008E27A4" w14:paraId="6FCFBC95" w14:textId="77777777" w:rsidTr="00ED74C5">
        <w:trPr>
          <w:trHeight w:val="366"/>
        </w:trPr>
        <w:tc>
          <w:tcPr>
            <w:tcW w:w="9068" w:type="dxa"/>
            <w:gridSpan w:val="33"/>
            <w:vAlign w:val="center"/>
          </w:tcPr>
          <w:p w14:paraId="257AB71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1F598521" w14:textId="77777777" w:rsidTr="00ED74C5">
        <w:trPr>
          <w:trHeight w:val="366"/>
        </w:trPr>
        <w:tc>
          <w:tcPr>
            <w:tcW w:w="9068" w:type="dxa"/>
            <w:gridSpan w:val="33"/>
            <w:vAlign w:val="center"/>
          </w:tcPr>
          <w:p w14:paraId="0F82934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373ABE0" w14:textId="77777777" w:rsidTr="00ED74C5">
        <w:trPr>
          <w:trHeight w:val="366"/>
        </w:trPr>
        <w:tc>
          <w:tcPr>
            <w:tcW w:w="9068" w:type="dxa"/>
            <w:gridSpan w:val="33"/>
            <w:vAlign w:val="center"/>
          </w:tcPr>
          <w:p w14:paraId="4855178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D0EC6EA" w14:textId="77777777" w:rsidTr="00ED74C5">
        <w:trPr>
          <w:trHeight w:val="366"/>
        </w:trPr>
        <w:tc>
          <w:tcPr>
            <w:tcW w:w="4863" w:type="dxa"/>
            <w:gridSpan w:val="11"/>
            <w:vAlign w:val="center"/>
          </w:tcPr>
          <w:p w14:paraId="0795551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lastRenderedPageBreak/>
              <w:t>walls to kitchen</w:t>
            </w:r>
          </w:p>
        </w:tc>
        <w:tc>
          <w:tcPr>
            <w:tcW w:w="2273" w:type="dxa"/>
            <w:gridSpan w:val="14"/>
            <w:vAlign w:val="center"/>
          </w:tcPr>
          <w:p w14:paraId="06EE2D59"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stud wall</w:t>
            </w:r>
          </w:p>
        </w:tc>
        <w:tc>
          <w:tcPr>
            <w:tcW w:w="1932" w:type="dxa"/>
            <w:gridSpan w:val="8"/>
            <w:vAlign w:val="center"/>
          </w:tcPr>
          <w:p w14:paraId="7A4E6893"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brick/masonary</w:t>
            </w:r>
          </w:p>
        </w:tc>
      </w:tr>
      <w:tr w:rsidR="008E27A4" w:rsidRPr="008E27A4" w14:paraId="2A3DE2A4" w14:textId="77777777" w:rsidTr="00ED74C5">
        <w:trPr>
          <w:trHeight w:val="366"/>
        </w:trPr>
        <w:tc>
          <w:tcPr>
            <w:tcW w:w="4871" w:type="dxa"/>
            <w:gridSpan w:val="12"/>
            <w:vAlign w:val="center"/>
          </w:tcPr>
          <w:p w14:paraId="2AF1CE0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2265" w:type="dxa"/>
            <w:gridSpan w:val="13"/>
            <w:vAlign w:val="center"/>
          </w:tcPr>
          <w:p w14:paraId="197AE121"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932" w:type="dxa"/>
            <w:gridSpan w:val="8"/>
            <w:vAlign w:val="center"/>
          </w:tcPr>
          <w:p w14:paraId="1A1B740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7D796F5E" w14:textId="77777777" w:rsidTr="00ED74C5">
        <w:trPr>
          <w:trHeight w:val="366"/>
        </w:trPr>
        <w:tc>
          <w:tcPr>
            <w:tcW w:w="9068" w:type="dxa"/>
            <w:gridSpan w:val="33"/>
            <w:vAlign w:val="center"/>
          </w:tcPr>
          <w:p w14:paraId="232C81B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0ED763B" w14:textId="77777777" w:rsidTr="00ED74C5">
        <w:trPr>
          <w:trHeight w:val="366"/>
        </w:trPr>
        <w:tc>
          <w:tcPr>
            <w:tcW w:w="4871" w:type="dxa"/>
            <w:gridSpan w:val="12"/>
            <w:vAlign w:val="center"/>
          </w:tcPr>
          <w:p w14:paraId="36B26F3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Flooring</w:t>
            </w:r>
          </w:p>
        </w:tc>
        <w:tc>
          <w:tcPr>
            <w:tcW w:w="1432" w:type="dxa"/>
            <w:gridSpan w:val="7"/>
            <w:vAlign w:val="center"/>
          </w:tcPr>
          <w:p w14:paraId="7660A95A"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Concrete</w:t>
            </w:r>
          </w:p>
        </w:tc>
        <w:tc>
          <w:tcPr>
            <w:tcW w:w="1314" w:type="dxa"/>
            <w:gridSpan w:val="9"/>
            <w:vAlign w:val="center"/>
          </w:tcPr>
          <w:p w14:paraId="754DD9E1"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timber</w:t>
            </w:r>
          </w:p>
        </w:tc>
        <w:tc>
          <w:tcPr>
            <w:tcW w:w="1451" w:type="dxa"/>
            <w:gridSpan w:val="5"/>
            <w:vAlign w:val="center"/>
          </w:tcPr>
          <w:p w14:paraId="46AC741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33E2AB69" w14:textId="77777777" w:rsidTr="00ED74C5">
        <w:trPr>
          <w:trHeight w:val="366"/>
        </w:trPr>
        <w:tc>
          <w:tcPr>
            <w:tcW w:w="4871" w:type="dxa"/>
            <w:gridSpan w:val="12"/>
            <w:vAlign w:val="center"/>
          </w:tcPr>
          <w:p w14:paraId="10DDAF4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432" w:type="dxa"/>
            <w:gridSpan w:val="7"/>
            <w:vAlign w:val="center"/>
          </w:tcPr>
          <w:p w14:paraId="2399AAE2"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14" w:type="dxa"/>
            <w:gridSpan w:val="9"/>
            <w:vAlign w:val="center"/>
          </w:tcPr>
          <w:p w14:paraId="593D5826"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51" w:type="dxa"/>
            <w:gridSpan w:val="5"/>
            <w:vAlign w:val="center"/>
          </w:tcPr>
          <w:p w14:paraId="216B7E8D"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58D96809" w14:textId="77777777" w:rsidTr="00ED74C5">
        <w:trPr>
          <w:trHeight w:val="366"/>
        </w:trPr>
        <w:tc>
          <w:tcPr>
            <w:tcW w:w="9068" w:type="dxa"/>
            <w:gridSpan w:val="33"/>
            <w:vAlign w:val="center"/>
          </w:tcPr>
          <w:p w14:paraId="19D699D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03C43E9" w14:textId="77777777" w:rsidTr="00ED74C5">
        <w:trPr>
          <w:trHeight w:val="366"/>
        </w:trPr>
        <w:tc>
          <w:tcPr>
            <w:tcW w:w="4391" w:type="dxa"/>
            <w:gridSpan w:val="7"/>
            <w:vAlign w:val="center"/>
          </w:tcPr>
          <w:p w14:paraId="2778F65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floor coverings</w:t>
            </w:r>
          </w:p>
        </w:tc>
        <w:tc>
          <w:tcPr>
            <w:tcW w:w="1193" w:type="dxa"/>
            <w:gridSpan w:val="6"/>
            <w:vAlign w:val="center"/>
          </w:tcPr>
          <w:p w14:paraId="668E3B1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timber</w:t>
            </w:r>
          </w:p>
        </w:tc>
        <w:tc>
          <w:tcPr>
            <w:tcW w:w="1076" w:type="dxa"/>
            <w:gridSpan w:val="8"/>
            <w:vAlign w:val="center"/>
          </w:tcPr>
          <w:p w14:paraId="797EE8DA"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tiles</w:t>
            </w:r>
          </w:p>
        </w:tc>
        <w:tc>
          <w:tcPr>
            <w:tcW w:w="1314" w:type="dxa"/>
            <w:gridSpan w:val="8"/>
            <w:vAlign w:val="center"/>
          </w:tcPr>
          <w:p w14:paraId="14B7F62C"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vinyl</w:t>
            </w:r>
          </w:p>
        </w:tc>
        <w:tc>
          <w:tcPr>
            <w:tcW w:w="1094" w:type="dxa"/>
            <w:gridSpan w:val="4"/>
            <w:vAlign w:val="center"/>
          </w:tcPr>
          <w:p w14:paraId="706BBCF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40697B46" w14:textId="77777777" w:rsidTr="00ED74C5">
        <w:trPr>
          <w:trHeight w:val="366"/>
        </w:trPr>
        <w:tc>
          <w:tcPr>
            <w:tcW w:w="4391" w:type="dxa"/>
            <w:gridSpan w:val="7"/>
            <w:vAlign w:val="center"/>
          </w:tcPr>
          <w:p w14:paraId="5306443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193" w:type="dxa"/>
            <w:gridSpan w:val="6"/>
            <w:vAlign w:val="center"/>
          </w:tcPr>
          <w:p w14:paraId="3274EF71"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076" w:type="dxa"/>
            <w:gridSpan w:val="8"/>
            <w:vAlign w:val="center"/>
          </w:tcPr>
          <w:p w14:paraId="4B1291A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14" w:type="dxa"/>
            <w:gridSpan w:val="8"/>
            <w:vAlign w:val="center"/>
          </w:tcPr>
          <w:p w14:paraId="22697D38"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094" w:type="dxa"/>
            <w:gridSpan w:val="4"/>
            <w:vAlign w:val="center"/>
          </w:tcPr>
          <w:p w14:paraId="43F59BD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224FE8E7" w14:textId="77777777" w:rsidTr="00ED74C5">
        <w:trPr>
          <w:trHeight w:val="366"/>
        </w:trPr>
        <w:tc>
          <w:tcPr>
            <w:tcW w:w="9068" w:type="dxa"/>
            <w:gridSpan w:val="33"/>
            <w:vAlign w:val="center"/>
          </w:tcPr>
          <w:p w14:paraId="29AB0E4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B2EC8A6" w14:textId="77777777" w:rsidTr="00ED74C5">
        <w:trPr>
          <w:trHeight w:val="366"/>
        </w:trPr>
        <w:tc>
          <w:tcPr>
            <w:tcW w:w="9068" w:type="dxa"/>
            <w:gridSpan w:val="33"/>
            <w:vAlign w:val="center"/>
          </w:tcPr>
          <w:p w14:paraId="6EA6AC5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are existing floor coverings to stay?</w:t>
            </w:r>
          </w:p>
        </w:tc>
      </w:tr>
      <w:tr w:rsidR="00C05EFD" w:rsidRPr="008E27A4" w14:paraId="4E1567F7" w14:textId="77777777" w:rsidTr="00ED74C5">
        <w:trPr>
          <w:trHeight w:val="366"/>
        </w:trPr>
        <w:tc>
          <w:tcPr>
            <w:tcW w:w="9068" w:type="dxa"/>
            <w:gridSpan w:val="33"/>
            <w:vAlign w:val="center"/>
          </w:tcPr>
          <w:p w14:paraId="14E91D4A" w14:textId="77777777" w:rsidR="00C05EFD" w:rsidRPr="008E27A4"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344D6634" w14:textId="77777777" w:rsidTr="00ED74C5">
        <w:trPr>
          <w:trHeight w:val="366"/>
        </w:trPr>
        <w:tc>
          <w:tcPr>
            <w:tcW w:w="9068" w:type="dxa"/>
            <w:gridSpan w:val="33"/>
            <w:vAlign w:val="center"/>
          </w:tcPr>
          <w:p w14:paraId="1047F9F8" w14:textId="77777777" w:rsidR="00C05EFD"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494091BC" w14:textId="77777777" w:rsidTr="00ED74C5">
        <w:trPr>
          <w:trHeight w:val="366"/>
        </w:trPr>
        <w:tc>
          <w:tcPr>
            <w:tcW w:w="9068" w:type="dxa"/>
            <w:gridSpan w:val="33"/>
            <w:vAlign w:val="center"/>
          </w:tcPr>
          <w:p w14:paraId="02EFEC15" w14:textId="77777777" w:rsidR="00C05EFD"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13629DBD" w14:textId="77777777" w:rsidTr="00ED74C5">
        <w:trPr>
          <w:trHeight w:val="366"/>
        </w:trPr>
        <w:tc>
          <w:tcPr>
            <w:tcW w:w="9068" w:type="dxa"/>
            <w:gridSpan w:val="33"/>
            <w:vAlign w:val="center"/>
          </w:tcPr>
          <w:p w14:paraId="7ED38357" w14:textId="77777777" w:rsidR="00C05EFD"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6425ACB9" w14:textId="77777777" w:rsidTr="00ED74C5">
        <w:trPr>
          <w:trHeight w:val="366"/>
        </w:trPr>
        <w:tc>
          <w:tcPr>
            <w:tcW w:w="9068" w:type="dxa"/>
            <w:gridSpan w:val="33"/>
            <w:vAlign w:val="center"/>
          </w:tcPr>
          <w:p w14:paraId="45C65131" w14:textId="7CB1E8A8" w:rsidR="00C05EFD"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Special Instructions to Fabricators</w:t>
            </w:r>
          </w:p>
        </w:tc>
      </w:tr>
      <w:tr w:rsidR="00C05EFD" w:rsidRPr="008E27A4" w14:paraId="146987B6" w14:textId="77777777" w:rsidTr="00ED74C5">
        <w:trPr>
          <w:trHeight w:val="366"/>
        </w:trPr>
        <w:tc>
          <w:tcPr>
            <w:tcW w:w="9068" w:type="dxa"/>
            <w:gridSpan w:val="33"/>
            <w:vAlign w:val="center"/>
          </w:tcPr>
          <w:p w14:paraId="1075DB44" w14:textId="77777777" w:rsidR="00C05EFD"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73BB6796" w14:textId="77777777" w:rsidTr="00ED74C5">
        <w:trPr>
          <w:trHeight w:val="366"/>
        </w:trPr>
        <w:tc>
          <w:tcPr>
            <w:tcW w:w="9068" w:type="dxa"/>
            <w:gridSpan w:val="33"/>
            <w:vAlign w:val="center"/>
          </w:tcPr>
          <w:p w14:paraId="1AB02D02" w14:textId="77777777" w:rsidR="00C05EFD"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3E301A65" w14:textId="77777777" w:rsidTr="00ED74C5">
        <w:trPr>
          <w:trHeight w:val="366"/>
        </w:trPr>
        <w:tc>
          <w:tcPr>
            <w:tcW w:w="9068" w:type="dxa"/>
            <w:gridSpan w:val="33"/>
            <w:vAlign w:val="center"/>
          </w:tcPr>
          <w:p w14:paraId="1A11F6A7" w14:textId="77777777" w:rsidR="00C05EFD"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7323D370" w14:textId="77777777" w:rsidTr="00ED74C5">
        <w:trPr>
          <w:trHeight w:val="366"/>
        </w:trPr>
        <w:tc>
          <w:tcPr>
            <w:tcW w:w="9068" w:type="dxa"/>
            <w:gridSpan w:val="33"/>
            <w:vAlign w:val="center"/>
          </w:tcPr>
          <w:p w14:paraId="5A225BAD" w14:textId="77777777" w:rsidR="00C05EFD"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13F245BF" w14:textId="77777777" w:rsidTr="00ED74C5">
        <w:trPr>
          <w:trHeight w:val="366"/>
        </w:trPr>
        <w:tc>
          <w:tcPr>
            <w:tcW w:w="9068" w:type="dxa"/>
            <w:gridSpan w:val="33"/>
            <w:vAlign w:val="center"/>
          </w:tcPr>
          <w:p w14:paraId="1CD4349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1E40930B" w14:textId="77777777" w:rsidTr="00ED74C5">
        <w:trPr>
          <w:trHeight w:val="366"/>
        </w:trPr>
        <w:tc>
          <w:tcPr>
            <w:tcW w:w="9068" w:type="dxa"/>
            <w:gridSpan w:val="33"/>
            <w:vAlign w:val="center"/>
          </w:tcPr>
          <w:p w14:paraId="506A6F67"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Measurements</w:t>
            </w:r>
          </w:p>
        </w:tc>
      </w:tr>
      <w:tr w:rsidR="008E27A4" w:rsidRPr="008E27A4" w14:paraId="343F4FF3" w14:textId="77777777" w:rsidTr="00ED74C5">
        <w:trPr>
          <w:trHeight w:val="366"/>
        </w:trPr>
        <w:tc>
          <w:tcPr>
            <w:tcW w:w="3797" w:type="dxa"/>
            <w:gridSpan w:val="5"/>
            <w:vAlign w:val="center"/>
          </w:tcPr>
          <w:p w14:paraId="2E55D18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ceiling height</w:t>
            </w:r>
          </w:p>
        </w:tc>
        <w:tc>
          <w:tcPr>
            <w:tcW w:w="5271" w:type="dxa"/>
            <w:gridSpan w:val="28"/>
            <w:vAlign w:val="center"/>
          </w:tcPr>
          <w:p w14:paraId="2D55162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26997C5" w14:textId="77777777" w:rsidTr="00ED74C5">
        <w:trPr>
          <w:trHeight w:val="366"/>
        </w:trPr>
        <w:tc>
          <w:tcPr>
            <w:tcW w:w="3797" w:type="dxa"/>
            <w:gridSpan w:val="5"/>
            <w:vAlign w:val="center"/>
          </w:tcPr>
          <w:p w14:paraId="7BEAF43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 height</w:t>
            </w:r>
          </w:p>
        </w:tc>
        <w:tc>
          <w:tcPr>
            <w:tcW w:w="5271" w:type="dxa"/>
            <w:gridSpan w:val="28"/>
            <w:vAlign w:val="center"/>
          </w:tcPr>
          <w:p w14:paraId="7FA6F09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1BF4C86" w14:textId="77777777" w:rsidTr="00ED74C5">
        <w:trPr>
          <w:trHeight w:val="366"/>
        </w:trPr>
        <w:tc>
          <w:tcPr>
            <w:tcW w:w="3797" w:type="dxa"/>
            <w:gridSpan w:val="5"/>
            <w:vAlign w:val="center"/>
          </w:tcPr>
          <w:p w14:paraId="67F0273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 sill height</w:t>
            </w:r>
          </w:p>
        </w:tc>
        <w:tc>
          <w:tcPr>
            <w:tcW w:w="5271" w:type="dxa"/>
            <w:gridSpan w:val="28"/>
            <w:vAlign w:val="center"/>
          </w:tcPr>
          <w:p w14:paraId="031D9A9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3985F789" w14:textId="77777777" w:rsidTr="00ED74C5">
        <w:trPr>
          <w:trHeight w:val="366"/>
        </w:trPr>
        <w:tc>
          <w:tcPr>
            <w:tcW w:w="3797" w:type="dxa"/>
            <w:gridSpan w:val="5"/>
            <w:vAlign w:val="center"/>
          </w:tcPr>
          <w:p w14:paraId="42E76BB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entrance minimum width</w:t>
            </w:r>
          </w:p>
        </w:tc>
        <w:tc>
          <w:tcPr>
            <w:tcW w:w="5271" w:type="dxa"/>
            <w:gridSpan w:val="28"/>
            <w:vAlign w:val="center"/>
          </w:tcPr>
          <w:p w14:paraId="431C8E2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98BB9DD" w14:textId="77777777" w:rsidTr="00ED74C5">
        <w:trPr>
          <w:trHeight w:val="366"/>
        </w:trPr>
        <w:tc>
          <w:tcPr>
            <w:tcW w:w="3797" w:type="dxa"/>
            <w:gridSpan w:val="5"/>
            <w:vAlign w:val="center"/>
          </w:tcPr>
          <w:p w14:paraId="6376114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existing bench height</w:t>
            </w:r>
          </w:p>
        </w:tc>
        <w:tc>
          <w:tcPr>
            <w:tcW w:w="5271" w:type="dxa"/>
            <w:gridSpan w:val="28"/>
            <w:vAlign w:val="center"/>
          </w:tcPr>
          <w:p w14:paraId="438251D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8706A6E" w14:textId="77777777" w:rsidTr="00ED74C5">
        <w:trPr>
          <w:trHeight w:val="366"/>
        </w:trPr>
        <w:tc>
          <w:tcPr>
            <w:tcW w:w="3797" w:type="dxa"/>
            <w:gridSpan w:val="5"/>
            <w:vAlign w:val="center"/>
          </w:tcPr>
          <w:p w14:paraId="00665C0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c>
          <w:tcPr>
            <w:tcW w:w="5271" w:type="dxa"/>
            <w:gridSpan w:val="28"/>
            <w:vAlign w:val="center"/>
          </w:tcPr>
          <w:p w14:paraId="71E5656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EA9E22F" w14:textId="77777777" w:rsidTr="00ED74C5">
        <w:trPr>
          <w:trHeight w:val="366"/>
        </w:trPr>
        <w:tc>
          <w:tcPr>
            <w:tcW w:w="9068" w:type="dxa"/>
            <w:gridSpan w:val="33"/>
            <w:vAlign w:val="center"/>
          </w:tcPr>
          <w:p w14:paraId="5BAFB46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677BAF9" w14:textId="77777777" w:rsidTr="00ED74C5">
        <w:trPr>
          <w:trHeight w:val="366"/>
        </w:trPr>
        <w:tc>
          <w:tcPr>
            <w:tcW w:w="9068" w:type="dxa"/>
            <w:gridSpan w:val="33"/>
            <w:vAlign w:val="center"/>
          </w:tcPr>
          <w:p w14:paraId="5657197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DB257D8" w14:textId="77777777" w:rsidTr="00ED74C5">
        <w:trPr>
          <w:trHeight w:val="366"/>
        </w:trPr>
        <w:tc>
          <w:tcPr>
            <w:tcW w:w="9068" w:type="dxa"/>
            <w:gridSpan w:val="33"/>
            <w:vAlign w:val="center"/>
          </w:tcPr>
          <w:p w14:paraId="1A4CC1C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02F27E4" w14:textId="77777777" w:rsidTr="00ED74C5">
        <w:trPr>
          <w:trHeight w:val="366"/>
        </w:trPr>
        <w:tc>
          <w:tcPr>
            <w:tcW w:w="9068" w:type="dxa"/>
            <w:gridSpan w:val="33"/>
            <w:vAlign w:val="center"/>
          </w:tcPr>
          <w:p w14:paraId="0DE0B291"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Installation Requirements</w:t>
            </w:r>
          </w:p>
        </w:tc>
      </w:tr>
      <w:tr w:rsidR="008E27A4" w:rsidRPr="008E27A4" w14:paraId="12B60555" w14:textId="77777777" w:rsidTr="00ED74C5">
        <w:trPr>
          <w:trHeight w:val="366"/>
        </w:trPr>
        <w:tc>
          <w:tcPr>
            <w:tcW w:w="3797" w:type="dxa"/>
            <w:gridSpan w:val="5"/>
            <w:vAlign w:val="center"/>
          </w:tcPr>
          <w:p w14:paraId="2C1A06A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Remove existing kitchen</w:t>
            </w:r>
          </w:p>
        </w:tc>
        <w:tc>
          <w:tcPr>
            <w:tcW w:w="5271" w:type="dxa"/>
            <w:gridSpan w:val="28"/>
            <w:vAlign w:val="center"/>
          </w:tcPr>
          <w:p w14:paraId="7D7F2B8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yes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sz w:val="16"/>
                <w:szCs w:val="24"/>
                <w:lang w:val="en-US"/>
              </w:rPr>
              <w:t>no</w:t>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611DAF5A" w14:textId="77777777" w:rsidTr="00ED74C5">
        <w:trPr>
          <w:trHeight w:val="366"/>
        </w:trPr>
        <w:tc>
          <w:tcPr>
            <w:tcW w:w="3797" w:type="dxa"/>
            <w:gridSpan w:val="5"/>
            <w:vAlign w:val="center"/>
          </w:tcPr>
          <w:p w14:paraId="6BF74A5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remove existing flooring</w:t>
            </w:r>
          </w:p>
        </w:tc>
        <w:tc>
          <w:tcPr>
            <w:tcW w:w="5271" w:type="dxa"/>
            <w:gridSpan w:val="28"/>
            <w:vAlign w:val="center"/>
          </w:tcPr>
          <w:p w14:paraId="08EC023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yes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sz w:val="16"/>
                <w:szCs w:val="24"/>
                <w:lang w:val="en-US"/>
              </w:rPr>
              <w:t>no</w:t>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1307DEB5" w14:textId="77777777" w:rsidTr="00ED74C5">
        <w:trPr>
          <w:trHeight w:val="366"/>
        </w:trPr>
        <w:tc>
          <w:tcPr>
            <w:tcW w:w="3205" w:type="dxa"/>
            <w:gridSpan w:val="3"/>
            <w:vAlign w:val="center"/>
          </w:tcPr>
          <w:p w14:paraId="4ADCF273"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trades</w:t>
            </w:r>
          </w:p>
        </w:tc>
        <w:tc>
          <w:tcPr>
            <w:tcW w:w="1426" w:type="dxa"/>
            <w:gridSpan w:val="6"/>
            <w:vAlign w:val="center"/>
          </w:tcPr>
          <w:p w14:paraId="194E0F0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plumber</w:t>
            </w:r>
          </w:p>
        </w:tc>
        <w:tc>
          <w:tcPr>
            <w:tcW w:w="1432" w:type="dxa"/>
            <w:gridSpan w:val="7"/>
            <w:vAlign w:val="center"/>
          </w:tcPr>
          <w:p w14:paraId="62A4476D"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electrician</w:t>
            </w:r>
          </w:p>
        </w:tc>
        <w:tc>
          <w:tcPr>
            <w:tcW w:w="1435" w:type="dxa"/>
            <w:gridSpan w:val="11"/>
            <w:vAlign w:val="center"/>
          </w:tcPr>
          <w:p w14:paraId="53551B67"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tiler</w:t>
            </w:r>
          </w:p>
        </w:tc>
        <w:tc>
          <w:tcPr>
            <w:tcW w:w="1570" w:type="dxa"/>
            <w:gridSpan w:val="6"/>
            <w:vAlign w:val="center"/>
          </w:tcPr>
          <w:p w14:paraId="03093376"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7D480230" w14:textId="77777777" w:rsidTr="00ED74C5">
        <w:trPr>
          <w:trHeight w:val="366"/>
        </w:trPr>
        <w:tc>
          <w:tcPr>
            <w:tcW w:w="3205" w:type="dxa"/>
            <w:gridSpan w:val="3"/>
            <w:vAlign w:val="center"/>
          </w:tcPr>
          <w:p w14:paraId="2FF7790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426" w:type="dxa"/>
            <w:gridSpan w:val="6"/>
            <w:vAlign w:val="center"/>
          </w:tcPr>
          <w:p w14:paraId="43EA157F"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32" w:type="dxa"/>
            <w:gridSpan w:val="7"/>
            <w:vAlign w:val="center"/>
          </w:tcPr>
          <w:p w14:paraId="064785D4"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35" w:type="dxa"/>
            <w:gridSpan w:val="11"/>
            <w:vAlign w:val="center"/>
          </w:tcPr>
          <w:p w14:paraId="00E5BD95"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570" w:type="dxa"/>
            <w:gridSpan w:val="6"/>
            <w:vAlign w:val="center"/>
          </w:tcPr>
          <w:p w14:paraId="08A6AD03"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7292F927" w14:textId="77777777" w:rsidTr="00ED74C5">
        <w:trPr>
          <w:trHeight w:val="366"/>
        </w:trPr>
        <w:tc>
          <w:tcPr>
            <w:tcW w:w="9068" w:type="dxa"/>
            <w:gridSpan w:val="33"/>
            <w:vAlign w:val="center"/>
          </w:tcPr>
          <w:p w14:paraId="4E88D65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A3872F3" w14:textId="77777777" w:rsidTr="00ED74C5">
        <w:trPr>
          <w:trHeight w:val="366"/>
        </w:trPr>
        <w:tc>
          <w:tcPr>
            <w:tcW w:w="9068" w:type="dxa"/>
            <w:gridSpan w:val="33"/>
            <w:vAlign w:val="center"/>
          </w:tcPr>
          <w:p w14:paraId="0B6D468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0EE7428" w14:textId="77777777" w:rsidTr="00ED74C5">
        <w:trPr>
          <w:trHeight w:val="366"/>
        </w:trPr>
        <w:tc>
          <w:tcPr>
            <w:tcW w:w="9068" w:type="dxa"/>
            <w:gridSpan w:val="33"/>
            <w:vAlign w:val="center"/>
          </w:tcPr>
          <w:p w14:paraId="629ECB6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C236541" w14:textId="77777777" w:rsidTr="00ED74C5">
        <w:trPr>
          <w:trHeight w:val="366"/>
        </w:trPr>
        <w:tc>
          <w:tcPr>
            <w:tcW w:w="9068" w:type="dxa"/>
            <w:gridSpan w:val="33"/>
            <w:vAlign w:val="center"/>
          </w:tcPr>
          <w:p w14:paraId="56EAE36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BAEDA26" w14:textId="77777777" w:rsidTr="00ED74C5">
        <w:trPr>
          <w:trHeight w:val="366"/>
        </w:trPr>
        <w:tc>
          <w:tcPr>
            <w:tcW w:w="9068" w:type="dxa"/>
            <w:gridSpan w:val="33"/>
            <w:vAlign w:val="center"/>
          </w:tcPr>
          <w:p w14:paraId="44F0245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59664422" w14:textId="77777777" w:rsidTr="00ED74C5">
        <w:trPr>
          <w:trHeight w:val="366"/>
        </w:trPr>
        <w:tc>
          <w:tcPr>
            <w:tcW w:w="9068" w:type="dxa"/>
            <w:gridSpan w:val="33"/>
            <w:vAlign w:val="center"/>
          </w:tcPr>
          <w:p w14:paraId="0DF3B4A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7523F7F" w14:textId="77777777" w:rsidTr="00ED74C5">
        <w:trPr>
          <w:trHeight w:val="366"/>
        </w:trPr>
        <w:tc>
          <w:tcPr>
            <w:tcW w:w="9068" w:type="dxa"/>
            <w:gridSpan w:val="33"/>
            <w:vAlign w:val="center"/>
          </w:tcPr>
          <w:p w14:paraId="4350A18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27E55FD" w14:textId="77777777" w:rsidTr="00ED74C5">
        <w:trPr>
          <w:trHeight w:val="366"/>
        </w:trPr>
        <w:tc>
          <w:tcPr>
            <w:tcW w:w="9068" w:type="dxa"/>
            <w:gridSpan w:val="33"/>
            <w:vAlign w:val="center"/>
          </w:tcPr>
          <w:p w14:paraId="795A911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6A157E9" w14:textId="77777777" w:rsidTr="00ED74C5">
        <w:trPr>
          <w:trHeight w:val="366"/>
        </w:trPr>
        <w:tc>
          <w:tcPr>
            <w:tcW w:w="9068" w:type="dxa"/>
            <w:gridSpan w:val="33"/>
            <w:vAlign w:val="center"/>
          </w:tcPr>
          <w:p w14:paraId="63B58AF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D23AD9A" w14:textId="77777777" w:rsidTr="00ED74C5">
        <w:trPr>
          <w:trHeight w:val="366"/>
        </w:trPr>
        <w:tc>
          <w:tcPr>
            <w:tcW w:w="9068" w:type="dxa"/>
            <w:gridSpan w:val="33"/>
            <w:vAlign w:val="center"/>
          </w:tcPr>
          <w:p w14:paraId="36B65D3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29892F1" w14:textId="77777777" w:rsidTr="00ED74C5">
        <w:trPr>
          <w:trHeight w:val="366"/>
        </w:trPr>
        <w:tc>
          <w:tcPr>
            <w:tcW w:w="9068" w:type="dxa"/>
            <w:gridSpan w:val="33"/>
            <w:vAlign w:val="center"/>
          </w:tcPr>
          <w:p w14:paraId="2CC7A884"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will there be any structual changes:</w:t>
            </w:r>
          </w:p>
        </w:tc>
      </w:tr>
      <w:tr w:rsidR="008E27A4" w:rsidRPr="008E27A4" w14:paraId="589D939C" w14:textId="77777777" w:rsidTr="00ED74C5">
        <w:trPr>
          <w:trHeight w:val="366"/>
        </w:trPr>
        <w:tc>
          <w:tcPr>
            <w:tcW w:w="9068" w:type="dxa"/>
            <w:gridSpan w:val="33"/>
            <w:vAlign w:val="center"/>
          </w:tcPr>
          <w:p w14:paraId="3249E9D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FF97B2E" w14:textId="77777777" w:rsidTr="00ED74C5">
        <w:trPr>
          <w:trHeight w:val="366"/>
        </w:trPr>
        <w:tc>
          <w:tcPr>
            <w:tcW w:w="9068" w:type="dxa"/>
            <w:gridSpan w:val="33"/>
            <w:vAlign w:val="center"/>
          </w:tcPr>
          <w:p w14:paraId="3034ADB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1F2CC36" w14:textId="77777777" w:rsidTr="00ED74C5">
        <w:trPr>
          <w:trHeight w:val="366"/>
        </w:trPr>
        <w:tc>
          <w:tcPr>
            <w:tcW w:w="9068" w:type="dxa"/>
            <w:gridSpan w:val="33"/>
            <w:vAlign w:val="center"/>
          </w:tcPr>
          <w:p w14:paraId="50F77FE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E1C30DC" w14:textId="77777777" w:rsidTr="00ED74C5">
        <w:trPr>
          <w:trHeight w:val="366"/>
        </w:trPr>
        <w:tc>
          <w:tcPr>
            <w:tcW w:w="2261" w:type="dxa"/>
            <w:gridSpan w:val="2"/>
            <w:vAlign w:val="center"/>
          </w:tcPr>
          <w:p w14:paraId="1A9100CC"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walls</w:t>
            </w:r>
          </w:p>
        </w:tc>
        <w:tc>
          <w:tcPr>
            <w:tcW w:w="2260" w:type="dxa"/>
            <w:gridSpan w:val="6"/>
            <w:vAlign w:val="center"/>
          </w:tcPr>
          <w:p w14:paraId="47D84908"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ceilings</w:t>
            </w:r>
          </w:p>
        </w:tc>
        <w:tc>
          <w:tcPr>
            <w:tcW w:w="2274" w:type="dxa"/>
            <w:gridSpan w:val="14"/>
            <w:vAlign w:val="center"/>
          </w:tcPr>
          <w:p w14:paraId="4F769737"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windows</w:t>
            </w:r>
          </w:p>
        </w:tc>
        <w:tc>
          <w:tcPr>
            <w:tcW w:w="2273" w:type="dxa"/>
            <w:gridSpan w:val="11"/>
            <w:vAlign w:val="center"/>
          </w:tcPr>
          <w:p w14:paraId="1393F49F"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skylights</w:t>
            </w:r>
          </w:p>
        </w:tc>
      </w:tr>
      <w:tr w:rsidR="008E27A4" w:rsidRPr="008E27A4" w14:paraId="539C6276" w14:textId="77777777" w:rsidTr="00ED74C5">
        <w:trPr>
          <w:trHeight w:val="366"/>
        </w:trPr>
        <w:tc>
          <w:tcPr>
            <w:tcW w:w="2261" w:type="dxa"/>
            <w:gridSpan w:val="2"/>
            <w:vAlign w:val="center"/>
          </w:tcPr>
          <w:p w14:paraId="0A8B2B23"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60" w:type="dxa"/>
            <w:gridSpan w:val="6"/>
            <w:vAlign w:val="center"/>
          </w:tcPr>
          <w:p w14:paraId="18028E92"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4" w:type="dxa"/>
            <w:gridSpan w:val="14"/>
            <w:vAlign w:val="center"/>
          </w:tcPr>
          <w:p w14:paraId="35243B0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3" w:type="dxa"/>
            <w:gridSpan w:val="11"/>
            <w:vAlign w:val="center"/>
          </w:tcPr>
          <w:p w14:paraId="49F83F2C"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34AF35A5" w14:textId="77777777" w:rsidTr="00ED74C5">
        <w:trPr>
          <w:trHeight w:val="366"/>
        </w:trPr>
        <w:tc>
          <w:tcPr>
            <w:tcW w:w="9068" w:type="dxa"/>
            <w:gridSpan w:val="33"/>
            <w:vAlign w:val="center"/>
          </w:tcPr>
          <w:p w14:paraId="317A1CC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5952FB9" w14:textId="77777777" w:rsidTr="00ED74C5">
        <w:trPr>
          <w:trHeight w:val="366"/>
        </w:trPr>
        <w:tc>
          <w:tcPr>
            <w:tcW w:w="2261" w:type="dxa"/>
            <w:gridSpan w:val="2"/>
            <w:vAlign w:val="center"/>
          </w:tcPr>
          <w:p w14:paraId="40A9C0A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doors</w:t>
            </w:r>
          </w:p>
        </w:tc>
        <w:tc>
          <w:tcPr>
            <w:tcW w:w="2260" w:type="dxa"/>
            <w:gridSpan w:val="6"/>
            <w:vAlign w:val="center"/>
          </w:tcPr>
          <w:p w14:paraId="4B4F911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door swing</w:t>
            </w:r>
          </w:p>
        </w:tc>
        <w:tc>
          <w:tcPr>
            <w:tcW w:w="2274" w:type="dxa"/>
            <w:gridSpan w:val="14"/>
            <w:vAlign w:val="center"/>
          </w:tcPr>
          <w:p w14:paraId="467F0151"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caverty slider</w:t>
            </w:r>
          </w:p>
        </w:tc>
        <w:tc>
          <w:tcPr>
            <w:tcW w:w="2273" w:type="dxa"/>
            <w:gridSpan w:val="11"/>
            <w:vAlign w:val="center"/>
          </w:tcPr>
          <w:p w14:paraId="11625CF7"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2C041E73" w14:textId="77777777" w:rsidTr="00ED74C5">
        <w:trPr>
          <w:trHeight w:val="366"/>
        </w:trPr>
        <w:tc>
          <w:tcPr>
            <w:tcW w:w="2261" w:type="dxa"/>
            <w:gridSpan w:val="2"/>
            <w:vAlign w:val="center"/>
          </w:tcPr>
          <w:p w14:paraId="47548454"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60" w:type="dxa"/>
            <w:gridSpan w:val="6"/>
            <w:vAlign w:val="center"/>
          </w:tcPr>
          <w:p w14:paraId="1065663B"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4" w:type="dxa"/>
            <w:gridSpan w:val="14"/>
            <w:vAlign w:val="center"/>
          </w:tcPr>
          <w:p w14:paraId="1D0FA58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3" w:type="dxa"/>
            <w:gridSpan w:val="11"/>
            <w:vAlign w:val="center"/>
          </w:tcPr>
          <w:p w14:paraId="7C4CDE96"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63C619C8" w14:textId="77777777" w:rsidTr="00ED74C5">
        <w:trPr>
          <w:trHeight w:val="366"/>
        </w:trPr>
        <w:tc>
          <w:tcPr>
            <w:tcW w:w="9068" w:type="dxa"/>
            <w:gridSpan w:val="33"/>
            <w:vAlign w:val="center"/>
          </w:tcPr>
          <w:p w14:paraId="3510E24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148DB127" w14:textId="77777777" w:rsidTr="00ED74C5">
        <w:trPr>
          <w:trHeight w:val="366"/>
        </w:trPr>
        <w:tc>
          <w:tcPr>
            <w:tcW w:w="9068" w:type="dxa"/>
            <w:gridSpan w:val="33"/>
            <w:vAlign w:val="center"/>
          </w:tcPr>
          <w:p w14:paraId="41D7F2E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33C97E8" w14:textId="77777777" w:rsidTr="00ED74C5">
        <w:trPr>
          <w:trHeight w:val="366"/>
        </w:trPr>
        <w:tc>
          <w:tcPr>
            <w:tcW w:w="9068" w:type="dxa"/>
            <w:gridSpan w:val="33"/>
            <w:vAlign w:val="center"/>
          </w:tcPr>
          <w:p w14:paraId="1AD1F1F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448435B" w14:textId="77777777" w:rsidTr="00ED74C5">
        <w:trPr>
          <w:trHeight w:val="366"/>
        </w:trPr>
        <w:tc>
          <w:tcPr>
            <w:tcW w:w="9068" w:type="dxa"/>
            <w:gridSpan w:val="33"/>
            <w:vAlign w:val="center"/>
          </w:tcPr>
          <w:p w14:paraId="469C4678"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Clients Preferred Building Professionals</w:t>
            </w:r>
          </w:p>
        </w:tc>
      </w:tr>
      <w:tr w:rsidR="008E27A4" w:rsidRPr="008E27A4" w14:paraId="0C578070" w14:textId="77777777" w:rsidTr="00ED74C5">
        <w:trPr>
          <w:trHeight w:val="366"/>
        </w:trPr>
        <w:tc>
          <w:tcPr>
            <w:tcW w:w="9068" w:type="dxa"/>
            <w:gridSpan w:val="33"/>
            <w:vAlign w:val="center"/>
          </w:tcPr>
          <w:p w14:paraId="134D022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8E27A4" w:rsidRPr="008E27A4" w14:paraId="44B5EA24" w14:textId="77777777" w:rsidTr="00ED74C5">
        <w:trPr>
          <w:trHeight w:val="366"/>
        </w:trPr>
        <w:tc>
          <w:tcPr>
            <w:tcW w:w="4261" w:type="dxa"/>
            <w:gridSpan w:val="6"/>
            <w:vAlign w:val="center"/>
          </w:tcPr>
          <w:p w14:paraId="13E6F10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4807" w:type="dxa"/>
            <w:gridSpan w:val="27"/>
            <w:vAlign w:val="center"/>
          </w:tcPr>
          <w:p w14:paraId="1DB85C34"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7DFFB901" w14:textId="77777777" w:rsidTr="00ED74C5">
        <w:trPr>
          <w:trHeight w:val="366"/>
        </w:trPr>
        <w:tc>
          <w:tcPr>
            <w:tcW w:w="9068" w:type="dxa"/>
            <w:gridSpan w:val="33"/>
            <w:vAlign w:val="center"/>
          </w:tcPr>
          <w:p w14:paraId="11E44A3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2101F169" w14:textId="77777777" w:rsidTr="00ED74C5">
        <w:trPr>
          <w:trHeight w:val="366"/>
        </w:trPr>
        <w:tc>
          <w:tcPr>
            <w:tcW w:w="9068" w:type="dxa"/>
            <w:gridSpan w:val="33"/>
            <w:vAlign w:val="center"/>
          </w:tcPr>
          <w:p w14:paraId="56694ED4"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57E174DA" w14:textId="77777777" w:rsidTr="00ED74C5">
        <w:trPr>
          <w:trHeight w:val="366"/>
        </w:trPr>
        <w:tc>
          <w:tcPr>
            <w:tcW w:w="9068" w:type="dxa"/>
            <w:gridSpan w:val="33"/>
            <w:vAlign w:val="center"/>
          </w:tcPr>
          <w:p w14:paraId="62970D2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8E27A4" w:rsidRPr="008E27A4" w14:paraId="61767221" w14:textId="77777777" w:rsidTr="00ED74C5">
        <w:trPr>
          <w:trHeight w:val="366"/>
        </w:trPr>
        <w:tc>
          <w:tcPr>
            <w:tcW w:w="4261" w:type="dxa"/>
            <w:gridSpan w:val="6"/>
            <w:vAlign w:val="center"/>
          </w:tcPr>
          <w:p w14:paraId="7F4CB28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4807" w:type="dxa"/>
            <w:gridSpan w:val="27"/>
            <w:vAlign w:val="center"/>
          </w:tcPr>
          <w:p w14:paraId="3C6A9F84"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1B9E2FCD" w14:textId="77777777" w:rsidTr="00ED74C5">
        <w:trPr>
          <w:trHeight w:val="366"/>
        </w:trPr>
        <w:tc>
          <w:tcPr>
            <w:tcW w:w="9068" w:type="dxa"/>
            <w:gridSpan w:val="33"/>
            <w:vAlign w:val="center"/>
          </w:tcPr>
          <w:p w14:paraId="18053A6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7740051B" w14:textId="77777777" w:rsidTr="00ED74C5">
        <w:trPr>
          <w:trHeight w:val="366"/>
        </w:trPr>
        <w:tc>
          <w:tcPr>
            <w:tcW w:w="9068" w:type="dxa"/>
            <w:gridSpan w:val="33"/>
            <w:vAlign w:val="center"/>
          </w:tcPr>
          <w:p w14:paraId="1E9C8FA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182C6B91" w14:textId="77777777" w:rsidTr="00ED74C5">
        <w:trPr>
          <w:trHeight w:val="366"/>
        </w:trPr>
        <w:tc>
          <w:tcPr>
            <w:tcW w:w="9068" w:type="dxa"/>
            <w:gridSpan w:val="33"/>
            <w:vAlign w:val="center"/>
          </w:tcPr>
          <w:p w14:paraId="6E10DE4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EB917FA" w14:textId="77777777" w:rsidTr="00ED74C5">
        <w:trPr>
          <w:trHeight w:val="366"/>
        </w:trPr>
        <w:tc>
          <w:tcPr>
            <w:tcW w:w="9068" w:type="dxa"/>
            <w:gridSpan w:val="33"/>
            <w:vAlign w:val="center"/>
          </w:tcPr>
          <w:p w14:paraId="7B27537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8E27A4" w:rsidRPr="008E27A4" w14:paraId="65287B50" w14:textId="77777777" w:rsidTr="00ED74C5">
        <w:trPr>
          <w:trHeight w:val="366"/>
        </w:trPr>
        <w:tc>
          <w:tcPr>
            <w:tcW w:w="4261" w:type="dxa"/>
            <w:gridSpan w:val="6"/>
            <w:vAlign w:val="center"/>
          </w:tcPr>
          <w:p w14:paraId="0DD9AA7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lastRenderedPageBreak/>
              <w:t>mobile:</w:t>
            </w:r>
          </w:p>
        </w:tc>
        <w:tc>
          <w:tcPr>
            <w:tcW w:w="4807" w:type="dxa"/>
            <w:gridSpan w:val="27"/>
            <w:vAlign w:val="center"/>
          </w:tcPr>
          <w:p w14:paraId="726D462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3AAFDCA3" w14:textId="77777777" w:rsidTr="00ED74C5">
        <w:trPr>
          <w:trHeight w:val="366"/>
        </w:trPr>
        <w:tc>
          <w:tcPr>
            <w:tcW w:w="9068" w:type="dxa"/>
            <w:gridSpan w:val="33"/>
            <w:vAlign w:val="center"/>
          </w:tcPr>
          <w:p w14:paraId="5D0F9AB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0E5B697C" w14:textId="77777777" w:rsidTr="00ED74C5">
        <w:trPr>
          <w:trHeight w:val="366"/>
        </w:trPr>
        <w:tc>
          <w:tcPr>
            <w:tcW w:w="9068" w:type="dxa"/>
            <w:gridSpan w:val="33"/>
            <w:vAlign w:val="center"/>
          </w:tcPr>
          <w:p w14:paraId="07B037D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341F37DA" w14:textId="77777777" w:rsidTr="00ED74C5">
        <w:trPr>
          <w:trHeight w:val="366"/>
        </w:trPr>
        <w:tc>
          <w:tcPr>
            <w:tcW w:w="9068" w:type="dxa"/>
            <w:gridSpan w:val="33"/>
            <w:vAlign w:val="center"/>
          </w:tcPr>
          <w:p w14:paraId="63EA71D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8E27A4" w:rsidRPr="008E27A4" w14:paraId="08F96E80" w14:textId="77777777" w:rsidTr="00ED74C5">
        <w:trPr>
          <w:gridAfter w:val="3"/>
          <w:wAfter w:w="992" w:type="dxa"/>
          <w:trHeight w:val="366"/>
        </w:trPr>
        <w:tc>
          <w:tcPr>
            <w:tcW w:w="4261" w:type="dxa"/>
            <w:gridSpan w:val="6"/>
            <w:vAlign w:val="center"/>
          </w:tcPr>
          <w:p w14:paraId="2CAE76B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5" w:type="dxa"/>
            <w:gridSpan w:val="24"/>
            <w:vAlign w:val="center"/>
          </w:tcPr>
          <w:p w14:paraId="3C0E3AF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78062349" w14:textId="77777777" w:rsidTr="00ED74C5">
        <w:trPr>
          <w:trHeight w:val="366"/>
        </w:trPr>
        <w:tc>
          <w:tcPr>
            <w:tcW w:w="9068" w:type="dxa"/>
            <w:gridSpan w:val="33"/>
            <w:vAlign w:val="center"/>
          </w:tcPr>
          <w:p w14:paraId="6410EAA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6384C61F" w14:textId="77777777" w:rsidTr="00ED74C5">
        <w:trPr>
          <w:trHeight w:val="366"/>
        </w:trPr>
        <w:tc>
          <w:tcPr>
            <w:tcW w:w="9068" w:type="dxa"/>
            <w:gridSpan w:val="33"/>
            <w:vAlign w:val="center"/>
          </w:tcPr>
          <w:p w14:paraId="1E84B0F1"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6D7F66EF" w14:textId="77777777" w:rsidTr="00ED74C5">
        <w:trPr>
          <w:trHeight w:val="366"/>
        </w:trPr>
        <w:tc>
          <w:tcPr>
            <w:tcW w:w="9068" w:type="dxa"/>
            <w:gridSpan w:val="33"/>
            <w:vAlign w:val="center"/>
          </w:tcPr>
          <w:p w14:paraId="77B1726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8E27A4" w:rsidRPr="008E27A4" w14:paraId="2038DBE3" w14:textId="77777777" w:rsidTr="00ED74C5">
        <w:trPr>
          <w:gridAfter w:val="3"/>
          <w:wAfter w:w="992" w:type="dxa"/>
          <w:trHeight w:val="366"/>
        </w:trPr>
        <w:tc>
          <w:tcPr>
            <w:tcW w:w="4261" w:type="dxa"/>
            <w:gridSpan w:val="6"/>
            <w:vAlign w:val="center"/>
          </w:tcPr>
          <w:p w14:paraId="4B9CC69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5" w:type="dxa"/>
            <w:gridSpan w:val="24"/>
            <w:vAlign w:val="center"/>
          </w:tcPr>
          <w:p w14:paraId="587BCB73"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17FC4253" w14:textId="77777777" w:rsidTr="00ED74C5">
        <w:trPr>
          <w:trHeight w:val="366"/>
        </w:trPr>
        <w:tc>
          <w:tcPr>
            <w:tcW w:w="9068" w:type="dxa"/>
            <w:gridSpan w:val="33"/>
            <w:vAlign w:val="center"/>
          </w:tcPr>
          <w:p w14:paraId="4058568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01F7107D" w14:textId="77777777" w:rsidTr="00ED74C5">
        <w:trPr>
          <w:trHeight w:val="366"/>
        </w:trPr>
        <w:tc>
          <w:tcPr>
            <w:tcW w:w="9068" w:type="dxa"/>
            <w:gridSpan w:val="33"/>
            <w:vAlign w:val="center"/>
          </w:tcPr>
          <w:p w14:paraId="4389365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F12FAA8" w14:textId="77777777" w:rsidTr="00ED74C5">
        <w:trPr>
          <w:trHeight w:val="366"/>
        </w:trPr>
        <w:tc>
          <w:tcPr>
            <w:tcW w:w="9068" w:type="dxa"/>
            <w:gridSpan w:val="33"/>
            <w:vAlign w:val="center"/>
          </w:tcPr>
          <w:p w14:paraId="7E402D33"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Other Rooms to be Designed &amp; Measured</w:t>
            </w:r>
          </w:p>
        </w:tc>
      </w:tr>
      <w:tr w:rsidR="008E27A4" w:rsidRPr="008E27A4" w14:paraId="44534FE1" w14:textId="77777777" w:rsidTr="00ED74C5">
        <w:trPr>
          <w:trHeight w:val="366"/>
        </w:trPr>
        <w:tc>
          <w:tcPr>
            <w:tcW w:w="4391" w:type="dxa"/>
            <w:gridSpan w:val="7"/>
            <w:vAlign w:val="center"/>
          </w:tcPr>
          <w:p w14:paraId="1626FCFD"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sz w:val="16"/>
                <w:szCs w:val="24"/>
                <w:lang w:val="en-US"/>
              </w:rPr>
            </w:pPr>
            <w:r w:rsidRPr="008E27A4">
              <w:rPr>
                <w:rFonts w:ascii="Arial" w:eastAsia="Times New Roman" w:hAnsi="Arial" w:cs="Times New Roman"/>
                <w:sz w:val="16"/>
                <w:szCs w:val="24"/>
                <w:lang w:val="en-US"/>
              </w:rPr>
              <w:t>Laundry</w:t>
            </w:r>
          </w:p>
        </w:tc>
        <w:tc>
          <w:tcPr>
            <w:tcW w:w="1193" w:type="dxa"/>
            <w:gridSpan w:val="6"/>
            <w:vAlign w:val="center"/>
          </w:tcPr>
          <w:p w14:paraId="70C4366C"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sz w:val="16"/>
                <w:szCs w:val="24"/>
                <w:lang w:val="en-US"/>
              </w:rPr>
            </w:pPr>
            <w:r w:rsidRPr="008E27A4">
              <w:rPr>
                <w:rFonts w:ascii="Arial" w:eastAsia="Times New Roman" w:hAnsi="Arial" w:cs="Times New Roman"/>
                <w:sz w:val="16"/>
                <w:szCs w:val="24"/>
                <w:lang w:val="en-US"/>
              </w:rPr>
              <w:t>Wardrobe</w:t>
            </w:r>
          </w:p>
        </w:tc>
        <w:tc>
          <w:tcPr>
            <w:tcW w:w="1076" w:type="dxa"/>
            <w:gridSpan w:val="8"/>
            <w:vAlign w:val="center"/>
          </w:tcPr>
          <w:p w14:paraId="3268B623"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sz w:val="16"/>
                <w:szCs w:val="24"/>
                <w:lang w:val="en-US"/>
              </w:rPr>
            </w:pPr>
            <w:r w:rsidRPr="008E27A4">
              <w:rPr>
                <w:rFonts w:ascii="Arial" w:eastAsia="Times New Roman" w:hAnsi="Arial" w:cs="Times New Roman"/>
                <w:sz w:val="16"/>
                <w:szCs w:val="24"/>
                <w:lang w:val="en-US"/>
              </w:rPr>
              <w:t>Bathroom</w:t>
            </w:r>
          </w:p>
        </w:tc>
        <w:tc>
          <w:tcPr>
            <w:tcW w:w="832" w:type="dxa"/>
            <w:gridSpan w:val="5"/>
            <w:vAlign w:val="center"/>
          </w:tcPr>
          <w:p w14:paraId="76201B94"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Study</w:t>
            </w:r>
          </w:p>
        </w:tc>
        <w:tc>
          <w:tcPr>
            <w:tcW w:w="1576" w:type="dxa"/>
            <w:gridSpan w:val="7"/>
            <w:vAlign w:val="center"/>
          </w:tcPr>
          <w:p w14:paraId="48CEE5D1"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sz w:val="16"/>
                <w:szCs w:val="24"/>
                <w:lang w:val="en-US"/>
              </w:rPr>
            </w:pPr>
            <w:r w:rsidRPr="008E27A4">
              <w:rPr>
                <w:rFonts w:ascii="Arial" w:eastAsia="Times New Roman" w:hAnsi="Arial" w:cs="Times New Roman"/>
                <w:sz w:val="16"/>
                <w:szCs w:val="24"/>
                <w:lang w:val="en-US"/>
              </w:rPr>
              <w:t>Entertainment Unit</w:t>
            </w:r>
          </w:p>
        </w:tc>
      </w:tr>
      <w:tr w:rsidR="008E27A4" w:rsidRPr="008E27A4" w14:paraId="43393CD2" w14:textId="77777777" w:rsidTr="00ED74C5">
        <w:trPr>
          <w:trHeight w:val="366"/>
        </w:trPr>
        <w:tc>
          <w:tcPr>
            <w:tcW w:w="4391" w:type="dxa"/>
            <w:gridSpan w:val="7"/>
          </w:tcPr>
          <w:p w14:paraId="4B2C331E"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193" w:type="dxa"/>
            <w:gridSpan w:val="6"/>
          </w:tcPr>
          <w:p w14:paraId="79B1F191"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076" w:type="dxa"/>
            <w:gridSpan w:val="8"/>
          </w:tcPr>
          <w:p w14:paraId="3A8D488E"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832" w:type="dxa"/>
            <w:gridSpan w:val="5"/>
          </w:tcPr>
          <w:p w14:paraId="5925333F"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576" w:type="dxa"/>
            <w:gridSpan w:val="7"/>
          </w:tcPr>
          <w:p w14:paraId="032BD28E"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5A772D77" w14:textId="77777777" w:rsidTr="00ED74C5">
        <w:trPr>
          <w:trHeight w:val="366"/>
        </w:trPr>
        <w:tc>
          <w:tcPr>
            <w:tcW w:w="9068" w:type="dxa"/>
            <w:gridSpan w:val="33"/>
            <w:vAlign w:val="center"/>
          </w:tcPr>
          <w:p w14:paraId="05DF16B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1C33929B" w14:textId="77777777" w:rsidTr="00ED74C5">
        <w:trPr>
          <w:trHeight w:val="366"/>
        </w:trPr>
        <w:tc>
          <w:tcPr>
            <w:tcW w:w="9068" w:type="dxa"/>
            <w:gridSpan w:val="33"/>
            <w:vAlign w:val="center"/>
          </w:tcPr>
          <w:p w14:paraId="291816E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5CF7C19" w14:textId="77777777" w:rsidTr="00ED74C5">
        <w:trPr>
          <w:trHeight w:val="366"/>
        </w:trPr>
        <w:tc>
          <w:tcPr>
            <w:tcW w:w="9068" w:type="dxa"/>
            <w:gridSpan w:val="33"/>
            <w:vAlign w:val="center"/>
          </w:tcPr>
          <w:p w14:paraId="018C135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ED74C5" w:rsidRPr="008E27A4" w14:paraId="1BDC70C3" w14:textId="77777777" w:rsidTr="00ED74C5">
        <w:trPr>
          <w:trHeight w:val="366"/>
        </w:trPr>
        <w:tc>
          <w:tcPr>
            <w:tcW w:w="9068" w:type="dxa"/>
            <w:gridSpan w:val="33"/>
            <w:vAlign w:val="center"/>
          </w:tcPr>
          <w:p w14:paraId="33D8B675" w14:textId="2E59B08D" w:rsidR="00ED74C5" w:rsidRPr="008E27A4"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client </w:t>
            </w:r>
            <w:r>
              <w:rPr>
                <w:rFonts w:ascii="Arial" w:eastAsia="Times New Roman" w:hAnsi="Arial" w:cs="Times New Roman"/>
                <w:caps/>
                <w:sz w:val="16"/>
                <w:szCs w:val="24"/>
                <w:lang w:val="en-US"/>
              </w:rPr>
              <w:t>Queries</w:t>
            </w:r>
          </w:p>
        </w:tc>
      </w:tr>
      <w:tr w:rsidR="00ED74C5" w:rsidRPr="008E27A4" w14:paraId="612840B5" w14:textId="77777777" w:rsidTr="00ED74C5">
        <w:trPr>
          <w:trHeight w:val="366"/>
        </w:trPr>
        <w:tc>
          <w:tcPr>
            <w:tcW w:w="9068" w:type="dxa"/>
            <w:gridSpan w:val="33"/>
            <w:vAlign w:val="center"/>
          </w:tcPr>
          <w:p w14:paraId="72DE9C8A" w14:textId="77777777" w:rsidR="00ED74C5" w:rsidRPr="008E27A4"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p>
        </w:tc>
      </w:tr>
      <w:tr w:rsidR="00ED74C5" w:rsidRPr="008E27A4" w14:paraId="2B5061AA" w14:textId="77777777" w:rsidTr="00ED74C5">
        <w:trPr>
          <w:trHeight w:val="366"/>
        </w:trPr>
        <w:tc>
          <w:tcPr>
            <w:tcW w:w="9068" w:type="dxa"/>
            <w:gridSpan w:val="33"/>
            <w:vAlign w:val="center"/>
          </w:tcPr>
          <w:p w14:paraId="60475337" w14:textId="77777777" w:rsidR="00ED74C5" w:rsidRPr="008E27A4"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p>
        </w:tc>
      </w:tr>
      <w:tr w:rsidR="00ED74C5" w:rsidRPr="008E27A4" w14:paraId="5CCB40EA" w14:textId="77777777" w:rsidTr="00ED74C5">
        <w:trPr>
          <w:trHeight w:val="366"/>
        </w:trPr>
        <w:tc>
          <w:tcPr>
            <w:tcW w:w="9068" w:type="dxa"/>
            <w:gridSpan w:val="33"/>
            <w:vAlign w:val="center"/>
          </w:tcPr>
          <w:p w14:paraId="45BF73D3" w14:textId="77777777" w:rsidR="00ED74C5" w:rsidRPr="008E27A4"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p>
        </w:tc>
      </w:tr>
      <w:tr w:rsidR="00ED74C5" w:rsidRPr="008E27A4" w14:paraId="438548BA" w14:textId="77777777" w:rsidTr="00ED74C5">
        <w:trPr>
          <w:trHeight w:val="366"/>
        </w:trPr>
        <w:tc>
          <w:tcPr>
            <w:tcW w:w="9068" w:type="dxa"/>
            <w:gridSpan w:val="33"/>
            <w:vAlign w:val="center"/>
          </w:tcPr>
          <w:p w14:paraId="7C8633FC" w14:textId="77777777" w:rsidR="00ED74C5" w:rsidRPr="008E27A4"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p>
        </w:tc>
      </w:tr>
      <w:tr w:rsidR="00ED74C5" w:rsidRPr="008E27A4" w14:paraId="257ED294" w14:textId="77777777" w:rsidTr="00ED74C5">
        <w:trPr>
          <w:trHeight w:val="366"/>
        </w:trPr>
        <w:tc>
          <w:tcPr>
            <w:tcW w:w="9068" w:type="dxa"/>
            <w:gridSpan w:val="33"/>
            <w:vAlign w:val="center"/>
          </w:tcPr>
          <w:p w14:paraId="6B43DCE9" w14:textId="41D6D269" w:rsidR="00ED74C5" w:rsidRPr="008E27A4"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 xml:space="preserve">Designer Response </w:t>
            </w:r>
          </w:p>
        </w:tc>
      </w:tr>
      <w:tr w:rsidR="00ED74C5" w:rsidRPr="008E27A4" w14:paraId="66489E39" w14:textId="77777777" w:rsidTr="00ED74C5">
        <w:trPr>
          <w:trHeight w:val="366"/>
        </w:trPr>
        <w:tc>
          <w:tcPr>
            <w:tcW w:w="9068" w:type="dxa"/>
            <w:gridSpan w:val="33"/>
            <w:vAlign w:val="center"/>
          </w:tcPr>
          <w:p w14:paraId="0D613C07" w14:textId="4DACB9A0" w:rsidR="00ED74C5" w:rsidRPr="008E27A4" w:rsidRDefault="00ED74C5" w:rsidP="00ED74C5">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1BBB13A" w14:textId="77777777" w:rsidTr="00ED74C5">
        <w:trPr>
          <w:trHeight w:val="366"/>
        </w:trPr>
        <w:tc>
          <w:tcPr>
            <w:tcW w:w="9068" w:type="dxa"/>
            <w:gridSpan w:val="33"/>
            <w:vAlign w:val="center"/>
          </w:tcPr>
          <w:p w14:paraId="0AEAEE1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17B11086" w14:textId="77777777" w:rsidTr="00ED74C5">
        <w:trPr>
          <w:trHeight w:val="366"/>
        </w:trPr>
        <w:tc>
          <w:tcPr>
            <w:tcW w:w="9068" w:type="dxa"/>
            <w:gridSpan w:val="33"/>
            <w:vAlign w:val="center"/>
          </w:tcPr>
          <w:p w14:paraId="488B00F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183E9429" w14:textId="77777777" w:rsidTr="00ED74C5">
        <w:trPr>
          <w:trHeight w:val="366"/>
        </w:trPr>
        <w:tc>
          <w:tcPr>
            <w:tcW w:w="9068" w:type="dxa"/>
            <w:gridSpan w:val="33"/>
            <w:vAlign w:val="center"/>
          </w:tcPr>
          <w:p w14:paraId="7ED3A3C4"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3169375" w14:textId="77777777" w:rsidTr="00ED74C5">
        <w:trPr>
          <w:trHeight w:val="403"/>
        </w:trPr>
        <w:tc>
          <w:tcPr>
            <w:tcW w:w="1851" w:type="dxa"/>
            <w:vAlign w:val="bottom"/>
          </w:tcPr>
          <w:p w14:paraId="33C6A969"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Client Signature</w:t>
            </w:r>
          </w:p>
        </w:tc>
        <w:tc>
          <w:tcPr>
            <w:tcW w:w="3797" w:type="dxa"/>
            <w:gridSpan w:val="13"/>
            <w:vAlign w:val="bottom"/>
          </w:tcPr>
          <w:p w14:paraId="675DE3AE"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569" w:type="dxa"/>
            <w:gridSpan w:val="3"/>
            <w:vAlign w:val="bottom"/>
          </w:tcPr>
          <w:p w14:paraId="17F46F71"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Date</w:t>
            </w:r>
          </w:p>
        </w:tc>
        <w:tc>
          <w:tcPr>
            <w:tcW w:w="2851" w:type="dxa"/>
            <w:gridSpan w:val="16"/>
            <w:vAlign w:val="bottom"/>
          </w:tcPr>
          <w:p w14:paraId="176404BD"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68AB11C8" w14:textId="77777777" w:rsidTr="00ED74C5">
        <w:trPr>
          <w:trHeight w:val="403"/>
        </w:trPr>
        <w:tc>
          <w:tcPr>
            <w:tcW w:w="1851" w:type="dxa"/>
            <w:vAlign w:val="bottom"/>
          </w:tcPr>
          <w:p w14:paraId="4423F6AD"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Designer Signature</w:t>
            </w:r>
          </w:p>
        </w:tc>
        <w:tc>
          <w:tcPr>
            <w:tcW w:w="3797" w:type="dxa"/>
            <w:gridSpan w:val="13"/>
            <w:vAlign w:val="bottom"/>
          </w:tcPr>
          <w:p w14:paraId="32BB1866"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569" w:type="dxa"/>
            <w:gridSpan w:val="3"/>
            <w:vAlign w:val="bottom"/>
          </w:tcPr>
          <w:p w14:paraId="4EA3DAD1"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Date</w:t>
            </w:r>
          </w:p>
        </w:tc>
        <w:tc>
          <w:tcPr>
            <w:tcW w:w="2851" w:type="dxa"/>
            <w:gridSpan w:val="16"/>
            <w:vAlign w:val="bottom"/>
          </w:tcPr>
          <w:p w14:paraId="7F0E74FD"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bl>
    <w:p w14:paraId="05D619E0"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p w14:paraId="3C717F4E" w14:textId="77777777" w:rsidR="00F0038A" w:rsidRDefault="00F0038A" w:rsidP="00C70152">
      <w:pPr>
        <w:pStyle w:val="Body"/>
      </w:pPr>
    </w:p>
    <w:p w14:paraId="40E609D0" w14:textId="5809F7AB" w:rsidR="00C70152" w:rsidRDefault="00C70152">
      <w:pPr>
        <w:tabs>
          <w:tab w:val="clear" w:pos="284"/>
        </w:tabs>
        <w:spacing w:before="0" w:after="200" w:line="276" w:lineRule="auto"/>
        <w:rPr>
          <w:rFonts w:eastAsia="Times New Roman"/>
          <w:b/>
          <w:noProof/>
          <w:color w:val="58585B"/>
          <w:kern w:val="22"/>
          <w:sz w:val="28"/>
          <w:szCs w:val="28"/>
          <w:lang w:eastAsia="en-AU"/>
        </w:rPr>
      </w:pPr>
      <w:r>
        <w:br w:type="page"/>
      </w:r>
    </w:p>
    <w:p w14:paraId="70A2DFAA" w14:textId="77777777" w:rsidR="00C70152" w:rsidRDefault="00C70152" w:rsidP="00C70152">
      <w:r>
        <w:lastRenderedPageBreak/>
        <w:t>Appendix 7</w:t>
      </w:r>
    </w:p>
    <w:p w14:paraId="336B72C5" w14:textId="77777777" w:rsidR="00C70152" w:rsidRPr="001848BC" w:rsidRDefault="00C70152" w:rsidP="00C70152">
      <w:pPr>
        <w:pStyle w:val="Body"/>
        <w:rPr>
          <w:b/>
          <w:sz w:val="28"/>
          <w:szCs w:val="28"/>
        </w:rPr>
      </w:pPr>
      <w:r w:rsidRPr="001848BC">
        <w:rPr>
          <w:b/>
          <w:sz w:val="28"/>
          <w:szCs w:val="28"/>
        </w:rPr>
        <w:t>Laundry Client Survey</w:t>
      </w:r>
    </w:p>
    <w:p w14:paraId="3C1ECCB4" w14:textId="77777777" w:rsidR="00C70152" w:rsidRPr="008E27A4" w:rsidRDefault="00C70152" w:rsidP="00C70152">
      <w:pPr>
        <w:tabs>
          <w:tab w:val="clear" w:pos="284"/>
        </w:tabs>
        <w:spacing w:before="40" w:after="0" w:line="240" w:lineRule="auto"/>
        <w:rPr>
          <w:rFonts w:ascii="Freestyle Script" w:eastAsia="Times New Roman" w:hAnsi="Freestyle Script" w:cs="Times New Roman"/>
          <w:b/>
          <w:sz w:val="72"/>
          <w:szCs w:val="72"/>
          <w:lang w:val="en-US"/>
        </w:rPr>
      </w:pPr>
      <w:r w:rsidRPr="008E27A4">
        <w:rPr>
          <w:rFonts w:ascii="Freestyle Script" w:eastAsia="Times New Roman" w:hAnsi="Freestyle Script" w:cs="Times New Roman"/>
          <w:b/>
          <w:sz w:val="72"/>
          <w:szCs w:val="72"/>
          <w:lang w:val="en-US"/>
        </w:rPr>
        <w:t>Laundries by TAFE</w:t>
      </w:r>
    </w:p>
    <w:p w14:paraId="13E66826"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p>
    <w:tbl>
      <w:tblPr>
        <w:tblW w:w="5000" w:type="pct"/>
        <w:tblBorders>
          <w:top w:val="single" w:sz="4" w:space="0" w:color="D9D9D9"/>
          <w:left w:val="single" w:sz="4" w:space="0" w:color="D9D9D9"/>
          <w:bottom w:val="single" w:sz="4" w:space="0" w:color="D9D9D9"/>
          <w:right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63"/>
        <w:gridCol w:w="4601"/>
        <w:gridCol w:w="975"/>
        <w:gridCol w:w="10"/>
        <w:gridCol w:w="2421"/>
      </w:tblGrid>
      <w:tr w:rsidR="008E27A4" w:rsidRPr="008E27A4" w14:paraId="6047E50B" w14:textId="77777777" w:rsidTr="00C05EFD">
        <w:trPr>
          <w:trHeight w:hRule="exact" w:val="403"/>
          <w:tblHeader/>
        </w:trPr>
        <w:tc>
          <w:tcPr>
            <w:tcW w:w="1063" w:type="dxa"/>
            <w:tcBorders>
              <w:left w:val="nil"/>
            </w:tcBorders>
            <w:vAlign w:val="bottom"/>
          </w:tcPr>
          <w:p w14:paraId="093646FC"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Client Name</w:t>
            </w:r>
          </w:p>
        </w:tc>
        <w:tc>
          <w:tcPr>
            <w:tcW w:w="4601" w:type="dxa"/>
            <w:vAlign w:val="bottom"/>
          </w:tcPr>
          <w:p w14:paraId="024DE879"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975" w:type="dxa"/>
            <w:vAlign w:val="bottom"/>
          </w:tcPr>
          <w:p w14:paraId="01DC22E8"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 xml:space="preserve">Mobile </w:t>
            </w:r>
          </w:p>
        </w:tc>
        <w:tc>
          <w:tcPr>
            <w:tcW w:w="2431" w:type="dxa"/>
            <w:gridSpan w:val="2"/>
            <w:tcBorders>
              <w:right w:val="nil"/>
            </w:tcBorders>
            <w:vAlign w:val="bottom"/>
          </w:tcPr>
          <w:p w14:paraId="7533D38E"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478AAEFB" w14:textId="77777777" w:rsidTr="00C05EFD">
        <w:trPr>
          <w:trHeight w:hRule="exact" w:val="403"/>
          <w:tblHeader/>
        </w:trPr>
        <w:tc>
          <w:tcPr>
            <w:tcW w:w="1063" w:type="dxa"/>
            <w:tcBorders>
              <w:left w:val="nil"/>
            </w:tcBorders>
            <w:vAlign w:val="bottom"/>
          </w:tcPr>
          <w:p w14:paraId="412AAFF0"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Home Address</w:t>
            </w:r>
          </w:p>
        </w:tc>
        <w:tc>
          <w:tcPr>
            <w:tcW w:w="4601" w:type="dxa"/>
            <w:vAlign w:val="bottom"/>
          </w:tcPr>
          <w:p w14:paraId="1DAC54F8"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985" w:type="dxa"/>
            <w:gridSpan w:val="2"/>
            <w:vAlign w:val="bottom"/>
          </w:tcPr>
          <w:p w14:paraId="77446C35"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Date</w:t>
            </w:r>
          </w:p>
        </w:tc>
        <w:tc>
          <w:tcPr>
            <w:tcW w:w="2421" w:type="dxa"/>
            <w:tcBorders>
              <w:right w:val="nil"/>
            </w:tcBorders>
            <w:vAlign w:val="bottom"/>
          </w:tcPr>
          <w:p w14:paraId="16F81D59"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A5A2777" w14:textId="77777777" w:rsidTr="0055279A">
        <w:trPr>
          <w:trHeight w:hRule="exact" w:val="403"/>
          <w:tblHeader/>
        </w:trPr>
        <w:tc>
          <w:tcPr>
            <w:tcW w:w="1063" w:type="dxa"/>
            <w:tcBorders>
              <w:left w:val="nil"/>
            </w:tcBorders>
            <w:vAlign w:val="bottom"/>
          </w:tcPr>
          <w:p w14:paraId="2E67B03F"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Site Address</w:t>
            </w:r>
          </w:p>
        </w:tc>
        <w:tc>
          <w:tcPr>
            <w:tcW w:w="4601" w:type="dxa"/>
            <w:tcBorders>
              <w:bottom w:val="single" w:sz="4" w:space="0" w:color="D9D9D9"/>
            </w:tcBorders>
            <w:vAlign w:val="bottom"/>
          </w:tcPr>
          <w:p w14:paraId="5AE12B4A"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975" w:type="dxa"/>
            <w:tcBorders>
              <w:bottom w:val="single" w:sz="4" w:space="0" w:color="D9D9D9"/>
            </w:tcBorders>
            <w:vAlign w:val="bottom"/>
          </w:tcPr>
          <w:p w14:paraId="0B469DE3"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Designer</w:t>
            </w:r>
          </w:p>
        </w:tc>
        <w:tc>
          <w:tcPr>
            <w:tcW w:w="2431" w:type="dxa"/>
            <w:gridSpan w:val="2"/>
            <w:tcBorders>
              <w:bottom w:val="single" w:sz="4" w:space="0" w:color="D9D9D9"/>
              <w:right w:val="nil"/>
            </w:tcBorders>
            <w:vAlign w:val="bottom"/>
          </w:tcPr>
          <w:p w14:paraId="2F23C570"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7526B90C" w14:textId="77777777" w:rsidTr="0055279A">
        <w:trPr>
          <w:trHeight w:hRule="exact" w:val="403"/>
          <w:tblHeader/>
        </w:trPr>
        <w:tc>
          <w:tcPr>
            <w:tcW w:w="1063" w:type="dxa"/>
            <w:tcBorders>
              <w:left w:val="nil"/>
            </w:tcBorders>
            <w:vAlign w:val="bottom"/>
          </w:tcPr>
          <w:p w14:paraId="3FA8C889"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Email</w:t>
            </w:r>
          </w:p>
        </w:tc>
        <w:tc>
          <w:tcPr>
            <w:tcW w:w="4601" w:type="dxa"/>
            <w:tcBorders>
              <w:bottom w:val="single" w:sz="4" w:space="0" w:color="D9D9D9"/>
              <w:right w:val="single" w:sz="4" w:space="0" w:color="D9D9D9"/>
            </w:tcBorders>
            <w:vAlign w:val="bottom"/>
          </w:tcPr>
          <w:p w14:paraId="49221479"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985" w:type="dxa"/>
            <w:gridSpan w:val="2"/>
            <w:tcBorders>
              <w:left w:val="single" w:sz="4" w:space="0" w:color="D9D9D9"/>
              <w:bottom w:val="single" w:sz="4" w:space="0" w:color="D9D9D9"/>
              <w:right w:val="single" w:sz="4" w:space="0" w:color="D9D9D9"/>
            </w:tcBorders>
            <w:vAlign w:val="bottom"/>
          </w:tcPr>
          <w:p w14:paraId="3B784498" w14:textId="59F5C477" w:rsidR="008E27A4" w:rsidRPr="0055279A" w:rsidRDefault="0055279A" w:rsidP="008E27A4">
            <w:pPr>
              <w:tabs>
                <w:tab w:val="clear" w:pos="284"/>
              </w:tabs>
              <w:spacing w:before="40" w:after="0" w:line="240" w:lineRule="auto"/>
              <w:rPr>
                <w:rFonts w:ascii="Arial" w:eastAsia="Times New Roman" w:hAnsi="Arial" w:cs="Times New Roman"/>
                <w:b/>
                <w:sz w:val="16"/>
                <w:szCs w:val="24"/>
                <w:lang w:val="en-US"/>
              </w:rPr>
            </w:pPr>
            <w:r w:rsidRPr="0055279A">
              <w:rPr>
                <w:rFonts w:ascii="Arial" w:eastAsia="Times New Roman" w:hAnsi="Arial" w:cs="Times New Roman"/>
                <w:b/>
                <w:sz w:val="16"/>
                <w:szCs w:val="24"/>
                <w:lang w:val="en-US"/>
              </w:rPr>
              <w:t>Style</w:t>
            </w:r>
          </w:p>
        </w:tc>
        <w:tc>
          <w:tcPr>
            <w:tcW w:w="2421" w:type="dxa"/>
            <w:tcBorders>
              <w:left w:val="single" w:sz="4" w:space="0" w:color="D9D9D9"/>
              <w:bottom w:val="single" w:sz="4" w:space="0" w:color="D9D9D9"/>
              <w:right w:val="single" w:sz="4" w:space="0" w:color="D9D9D9"/>
            </w:tcBorders>
            <w:vAlign w:val="bottom"/>
          </w:tcPr>
          <w:p w14:paraId="0FEC3E82"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C05EFD" w:rsidRPr="008E27A4" w14:paraId="262B621A" w14:textId="77777777" w:rsidTr="00C05EFD">
        <w:trPr>
          <w:trHeight w:hRule="exact" w:val="403"/>
          <w:tblHeader/>
        </w:trPr>
        <w:tc>
          <w:tcPr>
            <w:tcW w:w="1063" w:type="dxa"/>
            <w:tcBorders>
              <w:left w:val="nil"/>
            </w:tcBorders>
            <w:vAlign w:val="bottom"/>
          </w:tcPr>
          <w:p w14:paraId="6EA75C33" w14:textId="4AB87456" w:rsidR="00C05EFD" w:rsidRPr="008E27A4" w:rsidRDefault="00C05EFD" w:rsidP="00C05EFD">
            <w:pPr>
              <w:tabs>
                <w:tab w:val="clear" w:pos="284"/>
              </w:tabs>
              <w:spacing w:before="40" w:after="0" w:line="240" w:lineRule="auto"/>
              <w:outlineLvl w:val="3"/>
              <w:rPr>
                <w:rFonts w:ascii="Arial" w:eastAsia="Times New Roman" w:hAnsi="Arial" w:cs="Times New Roman"/>
                <w:b/>
                <w:sz w:val="16"/>
                <w:szCs w:val="24"/>
                <w:lang w:val="en-US"/>
              </w:rPr>
            </w:pPr>
            <w:r>
              <w:rPr>
                <w:rFonts w:ascii="Arial" w:eastAsia="Times New Roman" w:hAnsi="Arial" w:cs="Times New Roman"/>
                <w:b/>
                <w:sz w:val="16"/>
                <w:szCs w:val="24"/>
                <w:lang w:val="en-US"/>
              </w:rPr>
              <w:t>Start Date</w:t>
            </w:r>
          </w:p>
        </w:tc>
        <w:tc>
          <w:tcPr>
            <w:tcW w:w="4601" w:type="dxa"/>
            <w:tcBorders>
              <w:bottom w:val="single" w:sz="4" w:space="0" w:color="D9D9D9"/>
              <w:right w:val="single" w:sz="4" w:space="0" w:color="D9D9D9"/>
            </w:tcBorders>
            <w:vAlign w:val="bottom"/>
          </w:tcPr>
          <w:p w14:paraId="2588FF59" w14:textId="77777777" w:rsidR="00C05EFD" w:rsidRPr="008E27A4" w:rsidRDefault="00C05EFD" w:rsidP="00C05EFD">
            <w:pPr>
              <w:tabs>
                <w:tab w:val="clear" w:pos="284"/>
              </w:tabs>
              <w:spacing w:before="40" w:after="0" w:line="240" w:lineRule="auto"/>
              <w:rPr>
                <w:rFonts w:ascii="Arial" w:eastAsia="Times New Roman" w:hAnsi="Arial" w:cs="Times New Roman"/>
                <w:sz w:val="16"/>
                <w:szCs w:val="24"/>
                <w:lang w:val="en-US"/>
              </w:rPr>
            </w:pPr>
          </w:p>
        </w:tc>
        <w:tc>
          <w:tcPr>
            <w:tcW w:w="985" w:type="dxa"/>
            <w:gridSpan w:val="2"/>
            <w:tcBorders>
              <w:left w:val="single" w:sz="4" w:space="0" w:color="D9D9D9"/>
              <w:bottom w:val="single" w:sz="4" w:space="0" w:color="D9D9D9"/>
              <w:right w:val="single" w:sz="4" w:space="0" w:color="D9D9D9"/>
            </w:tcBorders>
            <w:vAlign w:val="bottom"/>
          </w:tcPr>
          <w:p w14:paraId="13B8C5B0" w14:textId="54DCB059" w:rsidR="00C05EFD" w:rsidRPr="008E27A4" w:rsidRDefault="00C05EFD" w:rsidP="00C05EFD">
            <w:pPr>
              <w:tabs>
                <w:tab w:val="clear" w:pos="284"/>
              </w:tabs>
              <w:spacing w:before="40" w:after="0" w:line="240" w:lineRule="auto"/>
              <w:rPr>
                <w:rFonts w:ascii="Arial" w:eastAsia="Times New Roman" w:hAnsi="Arial" w:cs="Times New Roman"/>
                <w:sz w:val="16"/>
                <w:szCs w:val="24"/>
                <w:lang w:val="en-US"/>
              </w:rPr>
            </w:pPr>
            <w:r>
              <w:rPr>
                <w:rFonts w:ascii="Arial" w:eastAsia="Times New Roman" w:hAnsi="Arial" w:cs="Times New Roman"/>
                <w:b/>
                <w:sz w:val="16"/>
                <w:szCs w:val="24"/>
                <w:lang w:val="en-US"/>
              </w:rPr>
              <w:t xml:space="preserve">Finish Date </w:t>
            </w:r>
          </w:p>
        </w:tc>
        <w:tc>
          <w:tcPr>
            <w:tcW w:w="2421" w:type="dxa"/>
            <w:tcBorders>
              <w:left w:val="single" w:sz="4" w:space="0" w:color="D9D9D9"/>
              <w:right w:val="single" w:sz="4" w:space="0" w:color="D9D9D9"/>
            </w:tcBorders>
            <w:vAlign w:val="bottom"/>
          </w:tcPr>
          <w:p w14:paraId="3284A7F0" w14:textId="197F7BAE" w:rsidR="00C05EFD" w:rsidRPr="008E27A4" w:rsidRDefault="00C05EFD" w:rsidP="00C05EFD">
            <w:pPr>
              <w:tabs>
                <w:tab w:val="clear" w:pos="284"/>
              </w:tabs>
              <w:spacing w:before="40" w:after="0" w:line="240" w:lineRule="auto"/>
              <w:rPr>
                <w:rFonts w:ascii="Arial" w:eastAsia="Times New Roman" w:hAnsi="Arial" w:cs="Times New Roman"/>
                <w:sz w:val="16"/>
                <w:szCs w:val="24"/>
                <w:lang w:val="en-US"/>
              </w:rPr>
            </w:pPr>
          </w:p>
        </w:tc>
      </w:tr>
    </w:tbl>
    <w:p w14:paraId="6995E78F"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Type of project</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547"/>
        <w:gridCol w:w="1351"/>
        <w:gridCol w:w="1231"/>
        <w:gridCol w:w="35"/>
        <w:gridCol w:w="1198"/>
        <w:gridCol w:w="1232"/>
        <w:gridCol w:w="1232"/>
        <w:gridCol w:w="1244"/>
      </w:tblGrid>
      <w:tr w:rsidR="008E27A4" w:rsidRPr="008E27A4" w14:paraId="6AC6AA1A" w14:textId="77777777" w:rsidTr="00533B07">
        <w:trPr>
          <w:trHeight w:hRule="exact" w:val="403"/>
        </w:trPr>
        <w:tc>
          <w:tcPr>
            <w:tcW w:w="2898" w:type="dxa"/>
            <w:gridSpan w:val="2"/>
            <w:vAlign w:val="center"/>
          </w:tcPr>
          <w:p w14:paraId="36E14FDC"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1231" w:type="dxa"/>
            <w:shd w:val="clear" w:color="auto" w:fill="auto"/>
            <w:vAlign w:val="center"/>
          </w:tcPr>
          <w:p w14:paraId="7CC18EDF"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New Dwelling</w:t>
            </w:r>
          </w:p>
        </w:tc>
        <w:tc>
          <w:tcPr>
            <w:tcW w:w="1233" w:type="dxa"/>
            <w:gridSpan w:val="2"/>
            <w:shd w:val="clear" w:color="auto" w:fill="auto"/>
            <w:vAlign w:val="center"/>
          </w:tcPr>
          <w:p w14:paraId="28930D0E"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Extension</w:t>
            </w:r>
          </w:p>
        </w:tc>
        <w:tc>
          <w:tcPr>
            <w:tcW w:w="1232" w:type="dxa"/>
            <w:shd w:val="clear" w:color="auto" w:fill="auto"/>
            <w:vAlign w:val="center"/>
          </w:tcPr>
          <w:p w14:paraId="2C68984C"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Renovation</w:t>
            </w:r>
          </w:p>
        </w:tc>
        <w:tc>
          <w:tcPr>
            <w:tcW w:w="1232" w:type="dxa"/>
            <w:shd w:val="clear" w:color="auto" w:fill="auto"/>
            <w:vAlign w:val="center"/>
          </w:tcPr>
          <w:p w14:paraId="43A756A7"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Commercial</w:t>
            </w:r>
          </w:p>
        </w:tc>
        <w:tc>
          <w:tcPr>
            <w:tcW w:w="1244" w:type="dxa"/>
            <w:shd w:val="clear" w:color="auto" w:fill="auto"/>
            <w:vAlign w:val="center"/>
          </w:tcPr>
          <w:p w14:paraId="05B4239B"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8E27A4" w:rsidRPr="008E27A4" w14:paraId="1854F158" w14:textId="77777777" w:rsidTr="00533B07">
        <w:trPr>
          <w:trHeight w:hRule="exact" w:val="288"/>
        </w:trPr>
        <w:tc>
          <w:tcPr>
            <w:tcW w:w="2898" w:type="dxa"/>
            <w:gridSpan w:val="2"/>
            <w:vAlign w:val="center"/>
          </w:tcPr>
          <w:p w14:paraId="62789B82"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 xml:space="preserve">Project </w:t>
            </w:r>
          </w:p>
        </w:tc>
        <w:tc>
          <w:tcPr>
            <w:tcW w:w="1231" w:type="dxa"/>
            <w:shd w:val="clear" w:color="auto" w:fill="auto"/>
            <w:vAlign w:val="center"/>
          </w:tcPr>
          <w:p w14:paraId="47F2B201"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3" w:type="dxa"/>
            <w:gridSpan w:val="2"/>
            <w:shd w:val="clear" w:color="auto" w:fill="auto"/>
            <w:vAlign w:val="center"/>
          </w:tcPr>
          <w:p w14:paraId="44A399CB"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534FDAE2"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398CFDA6"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44" w:type="dxa"/>
            <w:shd w:val="clear" w:color="auto" w:fill="auto"/>
            <w:vAlign w:val="center"/>
          </w:tcPr>
          <w:p w14:paraId="70EB9235"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347A4183" w14:textId="77777777" w:rsidTr="00533B07">
        <w:trPr>
          <w:trHeight w:hRule="exact" w:val="637"/>
        </w:trPr>
        <w:tc>
          <w:tcPr>
            <w:tcW w:w="9070" w:type="dxa"/>
            <w:gridSpan w:val="8"/>
            <w:vAlign w:val="center"/>
          </w:tcPr>
          <w:p w14:paraId="0DBB7AA3"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Purpose of New Laundry</w:t>
            </w:r>
          </w:p>
          <w:p w14:paraId="6C5C857F"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1E3700CE" w14:textId="77777777" w:rsidTr="00533B07">
        <w:trPr>
          <w:trHeight w:hRule="exact" w:val="288"/>
        </w:trPr>
        <w:tc>
          <w:tcPr>
            <w:tcW w:w="2898" w:type="dxa"/>
            <w:gridSpan w:val="2"/>
            <w:vAlign w:val="center"/>
          </w:tcPr>
          <w:p w14:paraId="5130197A"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231" w:type="dxa"/>
            <w:shd w:val="clear" w:color="auto" w:fill="auto"/>
            <w:vAlign w:val="center"/>
          </w:tcPr>
          <w:p w14:paraId="3D4E43D3"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color w:val="999999"/>
                <w:sz w:val="16"/>
                <w:szCs w:val="24"/>
                <w:lang w:val="en-US"/>
              </w:rPr>
            </w:pPr>
            <w:r w:rsidRPr="008E27A4">
              <w:rPr>
                <w:rFonts w:ascii="Arial" w:eastAsia="Times New Roman" w:hAnsi="Arial" w:cs="Times New Roman"/>
                <w:sz w:val="16"/>
                <w:szCs w:val="24"/>
                <w:lang w:val="en-US"/>
              </w:rPr>
              <w:t>Update</w:t>
            </w:r>
          </w:p>
        </w:tc>
        <w:tc>
          <w:tcPr>
            <w:tcW w:w="1233" w:type="dxa"/>
            <w:gridSpan w:val="2"/>
            <w:shd w:val="clear" w:color="auto" w:fill="auto"/>
            <w:vAlign w:val="center"/>
          </w:tcPr>
          <w:p w14:paraId="7E8CBBB5"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Expanding Needs</w:t>
            </w:r>
          </w:p>
        </w:tc>
        <w:tc>
          <w:tcPr>
            <w:tcW w:w="1232" w:type="dxa"/>
            <w:shd w:val="clear" w:color="auto" w:fill="auto"/>
            <w:vAlign w:val="center"/>
          </w:tcPr>
          <w:p w14:paraId="780A0896"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Reducing Needs</w:t>
            </w:r>
          </w:p>
        </w:tc>
        <w:tc>
          <w:tcPr>
            <w:tcW w:w="1232" w:type="dxa"/>
            <w:shd w:val="clear" w:color="auto" w:fill="auto"/>
            <w:vAlign w:val="center"/>
          </w:tcPr>
          <w:p w14:paraId="33F849D2"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Resale</w:t>
            </w:r>
          </w:p>
        </w:tc>
        <w:tc>
          <w:tcPr>
            <w:tcW w:w="1244" w:type="dxa"/>
            <w:shd w:val="clear" w:color="auto" w:fill="auto"/>
            <w:vAlign w:val="center"/>
          </w:tcPr>
          <w:p w14:paraId="5734C359" w14:textId="77777777" w:rsidR="008E27A4" w:rsidRPr="008E27A4" w:rsidRDefault="008E27A4" w:rsidP="008E27A4">
            <w:pPr>
              <w:tabs>
                <w:tab w:val="clear" w:pos="284"/>
              </w:tabs>
              <w:spacing w:before="40" w:after="0" w:line="240" w:lineRule="auto"/>
              <w:jc w:val="center"/>
              <w:outlineLvl w:val="2"/>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8E27A4" w:rsidRPr="008E27A4" w14:paraId="0575ED8E" w14:textId="77777777" w:rsidTr="00533B07">
        <w:trPr>
          <w:trHeight w:hRule="exact" w:val="288"/>
        </w:trPr>
        <w:tc>
          <w:tcPr>
            <w:tcW w:w="2898" w:type="dxa"/>
            <w:gridSpan w:val="2"/>
            <w:vAlign w:val="center"/>
          </w:tcPr>
          <w:p w14:paraId="3F269FA6"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Work Quality</w:t>
            </w:r>
          </w:p>
        </w:tc>
        <w:tc>
          <w:tcPr>
            <w:tcW w:w="1231" w:type="dxa"/>
            <w:shd w:val="clear" w:color="auto" w:fill="auto"/>
            <w:vAlign w:val="center"/>
          </w:tcPr>
          <w:p w14:paraId="47C781B7"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3" w:type="dxa"/>
            <w:gridSpan w:val="2"/>
            <w:shd w:val="clear" w:color="auto" w:fill="auto"/>
            <w:vAlign w:val="center"/>
          </w:tcPr>
          <w:p w14:paraId="4BC81E39"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573C5B41"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4185B1B1"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44" w:type="dxa"/>
            <w:shd w:val="clear" w:color="auto" w:fill="auto"/>
            <w:vAlign w:val="center"/>
          </w:tcPr>
          <w:p w14:paraId="40FEAE6A"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2F17725D" w14:textId="77777777" w:rsidTr="00533B07">
        <w:trPr>
          <w:trHeight w:hRule="exact" w:val="403"/>
        </w:trPr>
        <w:tc>
          <w:tcPr>
            <w:tcW w:w="1547" w:type="dxa"/>
            <w:vAlign w:val="center"/>
          </w:tcPr>
          <w:p w14:paraId="18271A49"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Comments</w:t>
            </w:r>
          </w:p>
        </w:tc>
        <w:tc>
          <w:tcPr>
            <w:tcW w:w="7523" w:type="dxa"/>
            <w:gridSpan w:val="7"/>
            <w:shd w:val="clear" w:color="auto" w:fill="auto"/>
            <w:vAlign w:val="center"/>
          </w:tcPr>
          <w:p w14:paraId="2F2810C0"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4173F363" w14:textId="77777777" w:rsidTr="00533B07">
        <w:trPr>
          <w:trHeight w:hRule="exact" w:val="403"/>
        </w:trPr>
        <w:tc>
          <w:tcPr>
            <w:tcW w:w="9070" w:type="dxa"/>
            <w:gridSpan w:val="8"/>
            <w:vAlign w:val="center"/>
          </w:tcPr>
          <w:p w14:paraId="318B20BE"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5BFB4AA0" w14:textId="77777777" w:rsidTr="00533B07">
        <w:trPr>
          <w:trHeight w:hRule="exact" w:val="744"/>
        </w:trPr>
        <w:tc>
          <w:tcPr>
            <w:tcW w:w="9070" w:type="dxa"/>
            <w:gridSpan w:val="8"/>
            <w:vAlign w:val="center"/>
          </w:tcPr>
          <w:p w14:paraId="184CF90E"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Desired Feel &amp; Special Features</w:t>
            </w:r>
          </w:p>
        </w:tc>
      </w:tr>
      <w:tr w:rsidR="008E27A4" w:rsidRPr="008E27A4" w14:paraId="673A63B4" w14:textId="77777777" w:rsidTr="00533B07">
        <w:trPr>
          <w:trHeight w:hRule="exact" w:val="403"/>
        </w:trPr>
        <w:tc>
          <w:tcPr>
            <w:tcW w:w="9070" w:type="dxa"/>
            <w:gridSpan w:val="8"/>
            <w:vAlign w:val="center"/>
          </w:tcPr>
          <w:p w14:paraId="526AD356"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49404212" w14:textId="77777777" w:rsidTr="00533B07">
        <w:trPr>
          <w:trHeight w:hRule="exact" w:val="403"/>
        </w:trPr>
        <w:tc>
          <w:tcPr>
            <w:tcW w:w="9070" w:type="dxa"/>
            <w:gridSpan w:val="8"/>
            <w:vAlign w:val="center"/>
          </w:tcPr>
          <w:p w14:paraId="615306FF"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739F8769" w14:textId="77777777" w:rsidTr="00533B07">
        <w:trPr>
          <w:trHeight w:hRule="exact" w:val="588"/>
        </w:trPr>
        <w:tc>
          <w:tcPr>
            <w:tcW w:w="9070" w:type="dxa"/>
            <w:gridSpan w:val="8"/>
            <w:vAlign w:val="center"/>
          </w:tcPr>
          <w:p w14:paraId="413399C9"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Performance for Materials</w:t>
            </w:r>
          </w:p>
        </w:tc>
      </w:tr>
      <w:tr w:rsidR="008E27A4" w:rsidRPr="008E27A4" w14:paraId="5FCFEF75" w14:textId="77777777" w:rsidTr="00533B07">
        <w:trPr>
          <w:trHeight w:hRule="exact" w:val="403"/>
        </w:trPr>
        <w:tc>
          <w:tcPr>
            <w:tcW w:w="1547" w:type="dxa"/>
            <w:vAlign w:val="center"/>
          </w:tcPr>
          <w:p w14:paraId="4A1ACDB7"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Bench tops</w:t>
            </w:r>
          </w:p>
        </w:tc>
        <w:tc>
          <w:tcPr>
            <w:tcW w:w="7523" w:type="dxa"/>
            <w:gridSpan w:val="7"/>
            <w:shd w:val="clear" w:color="auto" w:fill="auto"/>
            <w:vAlign w:val="center"/>
          </w:tcPr>
          <w:p w14:paraId="0152C804"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96D6B31" w14:textId="77777777" w:rsidTr="00533B07">
        <w:trPr>
          <w:trHeight w:hRule="exact" w:val="403"/>
        </w:trPr>
        <w:tc>
          <w:tcPr>
            <w:tcW w:w="9070" w:type="dxa"/>
            <w:gridSpan w:val="8"/>
            <w:vAlign w:val="center"/>
          </w:tcPr>
          <w:p w14:paraId="47224993"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3F75833" w14:textId="77777777" w:rsidTr="00533B07">
        <w:trPr>
          <w:trHeight w:hRule="exact" w:val="403"/>
        </w:trPr>
        <w:tc>
          <w:tcPr>
            <w:tcW w:w="1547" w:type="dxa"/>
            <w:vAlign w:val="center"/>
          </w:tcPr>
          <w:p w14:paraId="45B5E1A9"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Doors</w:t>
            </w:r>
          </w:p>
        </w:tc>
        <w:tc>
          <w:tcPr>
            <w:tcW w:w="7523" w:type="dxa"/>
            <w:gridSpan w:val="7"/>
            <w:shd w:val="clear" w:color="auto" w:fill="auto"/>
            <w:vAlign w:val="center"/>
          </w:tcPr>
          <w:p w14:paraId="6D9EE656"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554023F8" w14:textId="77777777" w:rsidTr="00533B07">
        <w:trPr>
          <w:trHeight w:hRule="exact" w:val="403"/>
        </w:trPr>
        <w:tc>
          <w:tcPr>
            <w:tcW w:w="9070" w:type="dxa"/>
            <w:gridSpan w:val="8"/>
            <w:vAlign w:val="center"/>
          </w:tcPr>
          <w:p w14:paraId="42FF3FD2"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CDF4ED1" w14:textId="77777777" w:rsidTr="00533B07">
        <w:trPr>
          <w:trHeight w:hRule="exact" w:val="403"/>
        </w:trPr>
        <w:tc>
          <w:tcPr>
            <w:tcW w:w="1547" w:type="dxa"/>
            <w:vAlign w:val="center"/>
          </w:tcPr>
          <w:p w14:paraId="18B0C247"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Splash back</w:t>
            </w:r>
          </w:p>
        </w:tc>
        <w:tc>
          <w:tcPr>
            <w:tcW w:w="7523" w:type="dxa"/>
            <w:gridSpan w:val="7"/>
            <w:shd w:val="clear" w:color="auto" w:fill="auto"/>
            <w:vAlign w:val="center"/>
          </w:tcPr>
          <w:p w14:paraId="5019E7D2"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2AC586FB" w14:textId="77777777" w:rsidTr="00533B07">
        <w:trPr>
          <w:trHeight w:hRule="exact" w:val="403"/>
        </w:trPr>
        <w:tc>
          <w:tcPr>
            <w:tcW w:w="9070" w:type="dxa"/>
            <w:gridSpan w:val="8"/>
            <w:vAlign w:val="center"/>
          </w:tcPr>
          <w:p w14:paraId="6DDF4E23"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52E5E05E" w14:textId="77777777" w:rsidTr="00533B07">
        <w:trPr>
          <w:trHeight w:hRule="exact" w:val="403"/>
        </w:trPr>
        <w:tc>
          <w:tcPr>
            <w:tcW w:w="1547" w:type="dxa"/>
            <w:vAlign w:val="center"/>
          </w:tcPr>
          <w:p w14:paraId="76D8252B"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Handles</w:t>
            </w:r>
          </w:p>
        </w:tc>
        <w:tc>
          <w:tcPr>
            <w:tcW w:w="7523" w:type="dxa"/>
            <w:gridSpan w:val="7"/>
            <w:shd w:val="clear" w:color="auto" w:fill="auto"/>
            <w:vAlign w:val="center"/>
          </w:tcPr>
          <w:p w14:paraId="5D16E897"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5EB1A155" w14:textId="77777777" w:rsidTr="00533B07">
        <w:trPr>
          <w:trHeight w:hRule="exact" w:val="403"/>
        </w:trPr>
        <w:tc>
          <w:tcPr>
            <w:tcW w:w="9070" w:type="dxa"/>
            <w:gridSpan w:val="8"/>
            <w:vAlign w:val="center"/>
          </w:tcPr>
          <w:p w14:paraId="57DD451F"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5C376ABE" w14:textId="77777777" w:rsidTr="00533B07">
        <w:trPr>
          <w:trHeight w:hRule="exact" w:val="403"/>
        </w:trPr>
        <w:tc>
          <w:tcPr>
            <w:tcW w:w="1547" w:type="dxa"/>
            <w:vAlign w:val="center"/>
          </w:tcPr>
          <w:p w14:paraId="5F87295F"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Feature</w:t>
            </w:r>
          </w:p>
        </w:tc>
        <w:tc>
          <w:tcPr>
            <w:tcW w:w="7523" w:type="dxa"/>
            <w:gridSpan w:val="7"/>
            <w:shd w:val="clear" w:color="auto" w:fill="auto"/>
            <w:vAlign w:val="center"/>
          </w:tcPr>
          <w:p w14:paraId="5F4B0624"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51D918F" w14:textId="77777777" w:rsidTr="00533B07">
        <w:trPr>
          <w:trHeight w:hRule="exact" w:val="403"/>
        </w:trPr>
        <w:tc>
          <w:tcPr>
            <w:tcW w:w="9070" w:type="dxa"/>
            <w:gridSpan w:val="8"/>
            <w:vAlign w:val="center"/>
          </w:tcPr>
          <w:p w14:paraId="5506E8CB"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1322E2F" w14:textId="77777777" w:rsidTr="00533B07">
        <w:trPr>
          <w:trHeight w:hRule="exact" w:val="1673"/>
        </w:trPr>
        <w:tc>
          <w:tcPr>
            <w:tcW w:w="9070" w:type="dxa"/>
            <w:gridSpan w:val="8"/>
            <w:vAlign w:val="center"/>
          </w:tcPr>
          <w:p w14:paraId="5A65DE4F"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Colour Scheme</w:t>
            </w:r>
          </w:p>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2899"/>
              <w:gridCol w:w="1231"/>
              <w:gridCol w:w="1232"/>
              <w:gridCol w:w="1232"/>
              <w:gridCol w:w="1232"/>
              <w:gridCol w:w="1244"/>
            </w:tblGrid>
            <w:tr w:rsidR="008E27A4" w:rsidRPr="008E27A4" w14:paraId="0378F30D" w14:textId="77777777" w:rsidTr="008E27A4">
              <w:trPr>
                <w:trHeight w:hRule="exact" w:val="333"/>
              </w:trPr>
              <w:tc>
                <w:tcPr>
                  <w:tcW w:w="3456" w:type="dxa"/>
                  <w:vAlign w:val="center"/>
                </w:tcPr>
                <w:p w14:paraId="110E61DB"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6FCCCA46"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Warm</w:t>
                  </w:r>
                </w:p>
              </w:tc>
              <w:tc>
                <w:tcPr>
                  <w:tcW w:w="1466" w:type="dxa"/>
                  <w:shd w:val="clear" w:color="auto" w:fill="auto"/>
                  <w:vAlign w:val="center"/>
                </w:tcPr>
                <w:p w14:paraId="1E78D6B8"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Cool</w:t>
                  </w:r>
                </w:p>
              </w:tc>
              <w:tc>
                <w:tcPr>
                  <w:tcW w:w="1466" w:type="dxa"/>
                  <w:shd w:val="clear" w:color="auto" w:fill="auto"/>
                  <w:vAlign w:val="center"/>
                </w:tcPr>
                <w:p w14:paraId="1CD20AEA"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Neutral</w:t>
                  </w:r>
                </w:p>
              </w:tc>
              <w:tc>
                <w:tcPr>
                  <w:tcW w:w="1466" w:type="dxa"/>
                  <w:shd w:val="clear" w:color="auto" w:fill="auto"/>
                  <w:vAlign w:val="center"/>
                </w:tcPr>
                <w:p w14:paraId="40F98415"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Bright</w:t>
                  </w:r>
                </w:p>
              </w:tc>
              <w:tc>
                <w:tcPr>
                  <w:tcW w:w="1481" w:type="dxa"/>
                  <w:shd w:val="clear" w:color="auto" w:fill="auto"/>
                  <w:vAlign w:val="center"/>
                </w:tcPr>
                <w:p w14:paraId="3F4CE1A3"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Other</w:t>
                  </w:r>
                </w:p>
              </w:tc>
            </w:tr>
            <w:tr w:rsidR="008E27A4" w:rsidRPr="008E27A4" w14:paraId="3483CF37" w14:textId="77777777" w:rsidTr="008E27A4">
              <w:trPr>
                <w:trHeight w:hRule="exact" w:val="288"/>
              </w:trPr>
              <w:tc>
                <w:tcPr>
                  <w:tcW w:w="3456" w:type="dxa"/>
                  <w:vAlign w:val="center"/>
                </w:tcPr>
                <w:p w14:paraId="5210DC1D"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Colours</w:t>
                  </w:r>
                </w:p>
              </w:tc>
              <w:tc>
                <w:tcPr>
                  <w:tcW w:w="1465" w:type="dxa"/>
                  <w:shd w:val="clear" w:color="auto" w:fill="auto"/>
                  <w:vAlign w:val="center"/>
                </w:tcPr>
                <w:p w14:paraId="6BD92CAF"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059421D9"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EE34771"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10388A14"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6415D471"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bl>
          <w:p w14:paraId="3FB1347E"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p w14:paraId="0C379281"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p w14:paraId="4AFC1257"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p w14:paraId="43586547"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61E048B9" w14:textId="77777777" w:rsidTr="00533B07">
        <w:trPr>
          <w:trHeight w:hRule="exact" w:val="974"/>
        </w:trPr>
        <w:tc>
          <w:tcPr>
            <w:tcW w:w="9070" w:type="dxa"/>
            <w:gridSpan w:val="8"/>
            <w:vAlign w:val="center"/>
          </w:tcPr>
          <w:p w14:paraId="6D228F4C"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Hardware Preferences</w:t>
            </w:r>
          </w:p>
        </w:tc>
      </w:tr>
      <w:tr w:rsidR="008E27A4" w:rsidRPr="008E27A4" w14:paraId="3CF4EDD1" w14:textId="77777777" w:rsidTr="00533B07">
        <w:trPr>
          <w:trHeight w:hRule="exact" w:val="288"/>
        </w:trPr>
        <w:tc>
          <w:tcPr>
            <w:tcW w:w="2898" w:type="dxa"/>
            <w:gridSpan w:val="2"/>
            <w:vAlign w:val="center"/>
          </w:tcPr>
          <w:p w14:paraId="7452D39F"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Drawers</w:t>
            </w:r>
          </w:p>
        </w:tc>
        <w:tc>
          <w:tcPr>
            <w:tcW w:w="1231" w:type="dxa"/>
            <w:shd w:val="clear" w:color="auto" w:fill="auto"/>
            <w:vAlign w:val="center"/>
          </w:tcPr>
          <w:p w14:paraId="288D629D"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Timber</w:t>
            </w:r>
          </w:p>
        </w:tc>
        <w:tc>
          <w:tcPr>
            <w:tcW w:w="1233" w:type="dxa"/>
            <w:gridSpan w:val="2"/>
            <w:shd w:val="clear" w:color="auto" w:fill="auto"/>
            <w:vAlign w:val="center"/>
          </w:tcPr>
          <w:p w14:paraId="530CF195"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Metal</w:t>
            </w:r>
          </w:p>
        </w:tc>
        <w:tc>
          <w:tcPr>
            <w:tcW w:w="1232" w:type="dxa"/>
            <w:shd w:val="clear" w:color="auto" w:fill="auto"/>
            <w:vAlign w:val="center"/>
          </w:tcPr>
          <w:p w14:paraId="329CC516"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Double Profile</w:t>
            </w:r>
          </w:p>
        </w:tc>
        <w:tc>
          <w:tcPr>
            <w:tcW w:w="1232" w:type="dxa"/>
            <w:shd w:val="clear" w:color="auto" w:fill="auto"/>
            <w:vAlign w:val="center"/>
          </w:tcPr>
          <w:p w14:paraId="43419C4F"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Push to open</w:t>
            </w:r>
          </w:p>
        </w:tc>
        <w:tc>
          <w:tcPr>
            <w:tcW w:w="1244" w:type="dxa"/>
            <w:shd w:val="clear" w:color="auto" w:fill="auto"/>
            <w:vAlign w:val="center"/>
          </w:tcPr>
          <w:p w14:paraId="471648D5"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Electronic</w:t>
            </w:r>
          </w:p>
        </w:tc>
      </w:tr>
      <w:tr w:rsidR="008E27A4" w:rsidRPr="008E27A4" w14:paraId="5BB95262" w14:textId="77777777" w:rsidTr="00533B07">
        <w:trPr>
          <w:trHeight w:hRule="exact" w:val="288"/>
        </w:trPr>
        <w:tc>
          <w:tcPr>
            <w:tcW w:w="2898" w:type="dxa"/>
            <w:gridSpan w:val="2"/>
            <w:vAlign w:val="center"/>
          </w:tcPr>
          <w:p w14:paraId="1B544DFC"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231" w:type="dxa"/>
            <w:shd w:val="clear" w:color="auto" w:fill="auto"/>
            <w:vAlign w:val="center"/>
          </w:tcPr>
          <w:p w14:paraId="0C4074F9"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3" w:type="dxa"/>
            <w:gridSpan w:val="2"/>
            <w:shd w:val="clear" w:color="auto" w:fill="auto"/>
            <w:vAlign w:val="center"/>
          </w:tcPr>
          <w:p w14:paraId="1FD41F51"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27C23C5F"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6192C919"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44" w:type="dxa"/>
            <w:shd w:val="clear" w:color="auto" w:fill="auto"/>
            <w:vAlign w:val="center"/>
          </w:tcPr>
          <w:p w14:paraId="5739B3F3"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10D5CCD3" w14:textId="77777777" w:rsidTr="00533B07">
        <w:trPr>
          <w:trHeight w:hRule="exact" w:val="435"/>
        </w:trPr>
        <w:tc>
          <w:tcPr>
            <w:tcW w:w="9070" w:type="dxa"/>
            <w:gridSpan w:val="8"/>
            <w:vAlign w:val="center"/>
          </w:tcPr>
          <w:p w14:paraId="6F9A6306"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8E27A4" w:rsidRPr="008E27A4" w14:paraId="54AF7B7C" w14:textId="77777777" w:rsidTr="00533B07">
        <w:trPr>
          <w:trHeight w:hRule="exact" w:val="288"/>
        </w:trPr>
        <w:tc>
          <w:tcPr>
            <w:tcW w:w="2898" w:type="dxa"/>
            <w:gridSpan w:val="2"/>
            <w:vAlign w:val="center"/>
          </w:tcPr>
          <w:p w14:paraId="751F8700"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Doors Floor</w:t>
            </w:r>
          </w:p>
        </w:tc>
        <w:tc>
          <w:tcPr>
            <w:tcW w:w="1266" w:type="dxa"/>
            <w:gridSpan w:val="2"/>
            <w:shd w:val="clear" w:color="auto" w:fill="auto"/>
            <w:vAlign w:val="center"/>
          </w:tcPr>
          <w:p w14:paraId="558B0EB9"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198" w:type="dxa"/>
            <w:shd w:val="clear" w:color="auto" w:fill="auto"/>
            <w:vAlign w:val="center"/>
          </w:tcPr>
          <w:p w14:paraId="52C0B5A2"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232" w:type="dxa"/>
            <w:shd w:val="clear" w:color="auto" w:fill="auto"/>
            <w:vAlign w:val="center"/>
          </w:tcPr>
          <w:p w14:paraId="4604ED4E"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165Opening</w:t>
            </w:r>
          </w:p>
        </w:tc>
        <w:tc>
          <w:tcPr>
            <w:tcW w:w="1232" w:type="dxa"/>
            <w:shd w:val="clear" w:color="auto" w:fill="auto"/>
            <w:vAlign w:val="center"/>
          </w:tcPr>
          <w:p w14:paraId="4610A0ED"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244" w:type="dxa"/>
            <w:shd w:val="clear" w:color="auto" w:fill="auto"/>
            <w:vAlign w:val="center"/>
          </w:tcPr>
          <w:p w14:paraId="06FA8AE7"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8E27A4" w:rsidRPr="008E27A4" w14:paraId="04FAEAF6" w14:textId="77777777" w:rsidTr="00533B07">
        <w:trPr>
          <w:trHeight w:hRule="exact" w:val="288"/>
        </w:trPr>
        <w:tc>
          <w:tcPr>
            <w:tcW w:w="2898" w:type="dxa"/>
            <w:gridSpan w:val="2"/>
            <w:vAlign w:val="center"/>
          </w:tcPr>
          <w:p w14:paraId="6B212D65"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231" w:type="dxa"/>
            <w:shd w:val="clear" w:color="auto" w:fill="auto"/>
            <w:vAlign w:val="center"/>
          </w:tcPr>
          <w:p w14:paraId="72D7645D"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3" w:type="dxa"/>
            <w:gridSpan w:val="2"/>
            <w:shd w:val="clear" w:color="auto" w:fill="auto"/>
            <w:vAlign w:val="center"/>
          </w:tcPr>
          <w:p w14:paraId="4C323A8C"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3DFCE2F4"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299B792B"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44" w:type="dxa"/>
            <w:shd w:val="clear" w:color="auto" w:fill="auto"/>
            <w:vAlign w:val="center"/>
          </w:tcPr>
          <w:p w14:paraId="4C8427E2"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1699EB66" w14:textId="77777777" w:rsidTr="00533B07">
        <w:trPr>
          <w:trHeight w:hRule="exact" w:val="403"/>
        </w:trPr>
        <w:tc>
          <w:tcPr>
            <w:tcW w:w="9070" w:type="dxa"/>
            <w:gridSpan w:val="8"/>
            <w:vAlign w:val="center"/>
          </w:tcPr>
          <w:p w14:paraId="29149B63"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8E27A4" w:rsidRPr="008E27A4" w14:paraId="24B61D87" w14:textId="77777777" w:rsidTr="00533B07">
        <w:trPr>
          <w:trHeight w:hRule="exact" w:val="288"/>
        </w:trPr>
        <w:tc>
          <w:tcPr>
            <w:tcW w:w="2898" w:type="dxa"/>
            <w:gridSpan w:val="2"/>
            <w:vAlign w:val="center"/>
          </w:tcPr>
          <w:tbl>
            <w:tblPr>
              <w:tblW w:w="10773" w:type="dxa"/>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083"/>
              <w:gridCol w:w="472"/>
              <w:gridCol w:w="476"/>
              <w:gridCol w:w="473"/>
              <w:gridCol w:w="1607"/>
              <w:gridCol w:w="6662"/>
            </w:tblGrid>
            <w:tr w:rsidR="008E27A4" w:rsidRPr="008E27A4" w14:paraId="6BD5011B" w14:textId="77777777" w:rsidTr="008E27A4">
              <w:trPr>
                <w:trHeight w:hRule="exact" w:val="288"/>
              </w:trPr>
              <w:tc>
                <w:tcPr>
                  <w:tcW w:w="4111" w:type="dxa"/>
                  <w:gridSpan w:val="5"/>
                  <w:vAlign w:val="center"/>
                </w:tcPr>
                <w:p w14:paraId="29E87801" w14:textId="77777777" w:rsidR="008E27A4" w:rsidRPr="008E27A4" w:rsidRDefault="008E27A4" w:rsidP="008E27A4">
                  <w:pPr>
                    <w:tabs>
                      <w:tab w:val="clear" w:pos="284"/>
                    </w:tabs>
                    <w:spacing w:before="40" w:after="0" w:line="240" w:lineRule="auto"/>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Doors Wall</w:t>
                  </w:r>
                </w:p>
              </w:tc>
              <w:tc>
                <w:tcPr>
                  <w:tcW w:w="6662" w:type="dxa"/>
                  <w:shd w:val="clear" w:color="auto" w:fill="auto"/>
                  <w:vAlign w:val="center"/>
                </w:tcPr>
                <w:p w14:paraId="565090EF"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t>Touch to open</w:t>
                  </w:r>
                </w:p>
              </w:tc>
            </w:tr>
            <w:tr w:rsidR="008E27A4" w:rsidRPr="008E27A4" w14:paraId="3579C330" w14:textId="77777777" w:rsidTr="008E27A4">
              <w:trPr>
                <w:trHeight w:hRule="exact" w:val="288"/>
              </w:trPr>
              <w:tc>
                <w:tcPr>
                  <w:tcW w:w="1083" w:type="dxa"/>
                  <w:vAlign w:val="center"/>
                </w:tcPr>
                <w:p w14:paraId="6598524E"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472" w:type="dxa"/>
                  <w:shd w:val="clear" w:color="auto" w:fill="auto"/>
                  <w:vAlign w:val="center"/>
                </w:tcPr>
                <w:p w14:paraId="1F9A70F3"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476" w:type="dxa"/>
                  <w:shd w:val="clear" w:color="auto" w:fill="auto"/>
                  <w:vAlign w:val="center"/>
                </w:tcPr>
                <w:p w14:paraId="02EBE25D"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473" w:type="dxa"/>
                  <w:shd w:val="clear" w:color="auto" w:fill="auto"/>
                  <w:vAlign w:val="center"/>
                </w:tcPr>
                <w:p w14:paraId="2E57B339"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607" w:type="dxa"/>
                  <w:shd w:val="clear" w:color="auto" w:fill="auto"/>
                  <w:vAlign w:val="center"/>
                </w:tcPr>
                <w:p w14:paraId="75835657"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6662" w:type="dxa"/>
                  <w:shd w:val="clear" w:color="auto" w:fill="auto"/>
                  <w:vAlign w:val="center"/>
                </w:tcPr>
                <w:p w14:paraId="4A944722"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45A75C99" w14:textId="77777777" w:rsidTr="008E27A4">
              <w:trPr>
                <w:trHeight w:hRule="exact" w:val="403"/>
              </w:trPr>
              <w:tc>
                <w:tcPr>
                  <w:tcW w:w="10773" w:type="dxa"/>
                  <w:gridSpan w:val="6"/>
                  <w:vAlign w:val="center"/>
                </w:tcPr>
                <w:p w14:paraId="1B41C821"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bl>
          <w:p w14:paraId="409845C7"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231" w:type="dxa"/>
            <w:shd w:val="clear" w:color="auto" w:fill="auto"/>
            <w:vAlign w:val="center"/>
          </w:tcPr>
          <w:p w14:paraId="2CB9C839"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233" w:type="dxa"/>
            <w:gridSpan w:val="2"/>
            <w:shd w:val="clear" w:color="auto" w:fill="auto"/>
            <w:vAlign w:val="center"/>
          </w:tcPr>
          <w:p w14:paraId="6E42FFE1"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232" w:type="dxa"/>
            <w:shd w:val="clear" w:color="auto" w:fill="auto"/>
            <w:vAlign w:val="center"/>
          </w:tcPr>
          <w:p w14:paraId="1B5F5E64"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165Opening</w:t>
            </w:r>
          </w:p>
        </w:tc>
        <w:tc>
          <w:tcPr>
            <w:tcW w:w="1232" w:type="dxa"/>
            <w:shd w:val="clear" w:color="auto" w:fill="auto"/>
            <w:vAlign w:val="center"/>
          </w:tcPr>
          <w:p w14:paraId="34B4DB59"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244" w:type="dxa"/>
            <w:shd w:val="clear" w:color="auto" w:fill="auto"/>
            <w:vAlign w:val="center"/>
          </w:tcPr>
          <w:p w14:paraId="194FC7F1"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8E27A4" w:rsidRPr="008E27A4" w14:paraId="15E0FCD1" w14:textId="77777777" w:rsidTr="00533B07">
        <w:trPr>
          <w:trHeight w:hRule="exact" w:val="288"/>
        </w:trPr>
        <w:tc>
          <w:tcPr>
            <w:tcW w:w="2898" w:type="dxa"/>
            <w:gridSpan w:val="2"/>
            <w:vAlign w:val="center"/>
          </w:tcPr>
          <w:p w14:paraId="799787A0"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231" w:type="dxa"/>
            <w:shd w:val="clear" w:color="auto" w:fill="auto"/>
            <w:vAlign w:val="center"/>
          </w:tcPr>
          <w:p w14:paraId="453AFF2F"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3" w:type="dxa"/>
            <w:gridSpan w:val="2"/>
            <w:shd w:val="clear" w:color="auto" w:fill="auto"/>
            <w:vAlign w:val="center"/>
          </w:tcPr>
          <w:p w14:paraId="035C83DF"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0F3BB4AB"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008EAF82"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44" w:type="dxa"/>
            <w:shd w:val="clear" w:color="auto" w:fill="auto"/>
            <w:vAlign w:val="center"/>
          </w:tcPr>
          <w:p w14:paraId="7CEFC838"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4E3971B6" w14:textId="77777777" w:rsidTr="00533B07">
        <w:trPr>
          <w:trHeight w:hRule="exact" w:val="403"/>
        </w:trPr>
        <w:tc>
          <w:tcPr>
            <w:tcW w:w="9070" w:type="dxa"/>
            <w:gridSpan w:val="8"/>
            <w:vAlign w:val="center"/>
          </w:tcPr>
          <w:p w14:paraId="734F8F4D"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r w:rsidR="008E27A4" w:rsidRPr="008E27A4" w14:paraId="67937C2B" w14:textId="77777777" w:rsidTr="00533B07">
        <w:trPr>
          <w:trHeight w:hRule="exact" w:val="288"/>
        </w:trPr>
        <w:tc>
          <w:tcPr>
            <w:tcW w:w="2898" w:type="dxa"/>
            <w:gridSpan w:val="2"/>
            <w:vAlign w:val="center"/>
          </w:tcPr>
          <w:p w14:paraId="0CCC2CF6"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r w:rsidRPr="008E27A4">
              <w:rPr>
                <w:rFonts w:ascii="Arial" w:eastAsia="Times New Roman" w:hAnsi="Arial" w:cs="Times New Roman"/>
                <w:b/>
                <w:sz w:val="16"/>
                <w:szCs w:val="24"/>
                <w:lang w:val="en-US"/>
              </w:rPr>
              <w:t>Pantry</w:t>
            </w:r>
          </w:p>
        </w:tc>
        <w:tc>
          <w:tcPr>
            <w:tcW w:w="1231" w:type="dxa"/>
            <w:shd w:val="clear" w:color="auto" w:fill="auto"/>
            <w:vAlign w:val="center"/>
          </w:tcPr>
          <w:p w14:paraId="0FE584AE"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Eco</w:t>
            </w:r>
          </w:p>
        </w:tc>
        <w:tc>
          <w:tcPr>
            <w:tcW w:w="1233" w:type="dxa"/>
            <w:gridSpan w:val="2"/>
            <w:shd w:val="clear" w:color="auto" w:fill="auto"/>
            <w:vAlign w:val="center"/>
          </w:tcPr>
          <w:p w14:paraId="731FBA3C"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Standard</w:t>
            </w:r>
          </w:p>
        </w:tc>
        <w:tc>
          <w:tcPr>
            <w:tcW w:w="1232" w:type="dxa"/>
            <w:shd w:val="clear" w:color="auto" w:fill="auto"/>
            <w:vAlign w:val="center"/>
          </w:tcPr>
          <w:p w14:paraId="23388463"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Pull Out</w:t>
            </w:r>
          </w:p>
        </w:tc>
        <w:tc>
          <w:tcPr>
            <w:tcW w:w="1232" w:type="dxa"/>
            <w:shd w:val="clear" w:color="auto" w:fill="auto"/>
            <w:vAlign w:val="center"/>
          </w:tcPr>
          <w:p w14:paraId="4A3B95B8"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Soft Close</w:t>
            </w:r>
          </w:p>
        </w:tc>
        <w:tc>
          <w:tcPr>
            <w:tcW w:w="1244" w:type="dxa"/>
            <w:shd w:val="clear" w:color="auto" w:fill="auto"/>
            <w:vAlign w:val="center"/>
          </w:tcPr>
          <w:p w14:paraId="6AEB7FD2"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Touch to open</w:t>
            </w:r>
          </w:p>
        </w:tc>
      </w:tr>
      <w:tr w:rsidR="008E27A4" w:rsidRPr="008E27A4" w14:paraId="3E84370A" w14:textId="77777777" w:rsidTr="00533B07">
        <w:trPr>
          <w:trHeight w:hRule="exact" w:val="288"/>
        </w:trPr>
        <w:tc>
          <w:tcPr>
            <w:tcW w:w="2898" w:type="dxa"/>
            <w:gridSpan w:val="2"/>
            <w:vAlign w:val="center"/>
          </w:tcPr>
          <w:p w14:paraId="200F7895"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231" w:type="dxa"/>
            <w:shd w:val="clear" w:color="auto" w:fill="auto"/>
            <w:vAlign w:val="center"/>
          </w:tcPr>
          <w:p w14:paraId="0C91A261"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3" w:type="dxa"/>
            <w:gridSpan w:val="2"/>
            <w:shd w:val="clear" w:color="auto" w:fill="auto"/>
            <w:vAlign w:val="center"/>
          </w:tcPr>
          <w:p w14:paraId="4A0F2A32"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42D29A87"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32" w:type="dxa"/>
            <w:shd w:val="clear" w:color="auto" w:fill="auto"/>
            <w:vAlign w:val="center"/>
          </w:tcPr>
          <w:p w14:paraId="247F0922"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244" w:type="dxa"/>
            <w:shd w:val="clear" w:color="auto" w:fill="auto"/>
            <w:vAlign w:val="center"/>
          </w:tcPr>
          <w:p w14:paraId="388E19E5"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4BE71846" w14:textId="77777777" w:rsidTr="00533B07">
        <w:trPr>
          <w:trHeight w:hRule="exact" w:val="403"/>
        </w:trPr>
        <w:tc>
          <w:tcPr>
            <w:tcW w:w="9070" w:type="dxa"/>
            <w:gridSpan w:val="8"/>
            <w:vAlign w:val="center"/>
          </w:tcPr>
          <w:p w14:paraId="71405418"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Comments:</w:t>
            </w:r>
          </w:p>
        </w:tc>
      </w:tr>
    </w:tbl>
    <w:p w14:paraId="7B9B237F"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Likes &amp; Dislikes</w:t>
      </w:r>
    </w:p>
    <w:tbl>
      <w:tblPr>
        <w:tblW w:w="8902" w:type="pct"/>
        <w:tblInd w:w="142" w:type="dxa"/>
        <w:tblBorders>
          <w:top w:val="single" w:sz="4" w:space="0" w:color="D9D9D9"/>
          <w:bottom w:val="single" w:sz="4" w:space="0" w:color="D9D9D9"/>
          <w:insideH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8928"/>
        <w:gridCol w:w="7220"/>
      </w:tblGrid>
      <w:tr w:rsidR="008E27A4" w:rsidRPr="008E27A4" w14:paraId="6DD3AEA8" w14:textId="77777777" w:rsidTr="00533B07">
        <w:trPr>
          <w:trHeight w:val="373"/>
        </w:trPr>
        <w:tc>
          <w:tcPr>
            <w:tcW w:w="16148" w:type="dxa"/>
            <w:gridSpan w:val="2"/>
          </w:tcPr>
          <w:p w14:paraId="09ADB8D3"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Idears for new Laundry</w:t>
            </w:r>
          </w:p>
          <w:p w14:paraId="6898298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color w:val="A6A6A6"/>
                <w:sz w:val="16"/>
                <w:szCs w:val="24"/>
                <w:lang w:val="en-US"/>
              </w:rPr>
            </w:pPr>
            <w:r w:rsidRPr="008E27A4">
              <w:rPr>
                <w:rFonts w:ascii="Arial" w:eastAsia="Times New Roman" w:hAnsi="Arial" w:cs="Times New Roman"/>
                <w:caps/>
                <w:color w:val="A6A6A6"/>
                <w:sz w:val="16"/>
                <w:szCs w:val="24"/>
                <w:lang w:val="en-US"/>
              </w:rPr>
              <w:t>(client should provide images where possible)</w:t>
            </w:r>
          </w:p>
          <w:p w14:paraId="307E06B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w:t>
            </w:r>
          </w:p>
        </w:tc>
      </w:tr>
      <w:tr w:rsidR="008E27A4" w:rsidRPr="008E27A4" w14:paraId="31671A61" w14:textId="77777777" w:rsidTr="00533B07">
        <w:trPr>
          <w:trHeight w:val="393"/>
        </w:trPr>
        <w:tc>
          <w:tcPr>
            <w:tcW w:w="8928" w:type="dxa"/>
          </w:tcPr>
          <w:p w14:paraId="6CE0549F"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7220" w:type="dxa"/>
          </w:tcPr>
          <w:p w14:paraId="751B3FAF"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6C6DA6E3" w14:textId="77777777" w:rsidTr="00533B07">
        <w:trPr>
          <w:trHeight w:val="393"/>
        </w:trPr>
        <w:tc>
          <w:tcPr>
            <w:tcW w:w="8928" w:type="dxa"/>
          </w:tcPr>
          <w:p w14:paraId="5B6BD42D"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7220" w:type="dxa"/>
          </w:tcPr>
          <w:p w14:paraId="52B7B37D"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377C5A5" w14:textId="77777777" w:rsidTr="00533B07">
        <w:trPr>
          <w:trHeight w:val="393"/>
        </w:trPr>
        <w:tc>
          <w:tcPr>
            <w:tcW w:w="8928" w:type="dxa"/>
          </w:tcPr>
          <w:p w14:paraId="45A8428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Desired overall look</w:t>
            </w:r>
          </w:p>
        </w:tc>
        <w:tc>
          <w:tcPr>
            <w:tcW w:w="7220" w:type="dxa"/>
          </w:tcPr>
          <w:p w14:paraId="630E3799"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443DE06E" w14:textId="77777777" w:rsidTr="00533B07">
        <w:trPr>
          <w:trHeight w:val="393"/>
        </w:trPr>
        <w:tc>
          <w:tcPr>
            <w:tcW w:w="8928" w:type="dxa"/>
          </w:tcPr>
          <w:p w14:paraId="14E61559"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7220" w:type="dxa"/>
          </w:tcPr>
          <w:p w14:paraId="59CDB8F8"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2897BBDB" w14:textId="77777777" w:rsidTr="00533B07">
        <w:trPr>
          <w:trHeight w:val="393"/>
        </w:trPr>
        <w:tc>
          <w:tcPr>
            <w:tcW w:w="8928" w:type="dxa"/>
          </w:tcPr>
          <w:p w14:paraId="25647FF6"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7220" w:type="dxa"/>
          </w:tcPr>
          <w:p w14:paraId="1B8DC3A8"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2760999B" w14:textId="77777777" w:rsidTr="00533B07">
        <w:trPr>
          <w:trHeight w:val="393"/>
        </w:trPr>
        <w:tc>
          <w:tcPr>
            <w:tcW w:w="16148" w:type="dxa"/>
            <w:gridSpan w:val="2"/>
          </w:tcPr>
          <w:p w14:paraId="600E806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Has anything been selected and/or purchased</w:t>
            </w:r>
          </w:p>
        </w:tc>
      </w:tr>
      <w:tr w:rsidR="008E27A4" w:rsidRPr="008E27A4" w14:paraId="001B78EF" w14:textId="77777777" w:rsidTr="00533B07">
        <w:trPr>
          <w:trHeight w:val="393"/>
        </w:trPr>
        <w:tc>
          <w:tcPr>
            <w:tcW w:w="8928" w:type="dxa"/>
          </w:tcPr>
          <w:p w14:paraId="3FF18CE6" w14:textId="77777777" w:rsidR="008E27A4" w:rsidRPr="008E27A4" w:rsidRDefault="008E27A4" w:rsidP="008E27A4">
            <w:pPr>
              <w:tabs>
                <w:tab w:val="clear" w:pos="284"/>
                <w:tab w:val="left" w:pos="140"/>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i/>
                <w:sz w:val="16"/>
                <w:szCs w:val="24"/>
                <w:lang w:val="en-US"/>
              </w:rPr>
              <w:tab/>
            </w:r>
          </w:p>
        </w:tc>
        <w:tc>
          <w:tcPr>
            <w:tcW w:w="7220" w:type="dxa"/>
          </w:tcPr>
          <w:p w14:paraId="30B7393C"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C61F27A" w14:textId="77777777" w:rsidTr="00533B07">
        <w:trPr>
          <w:trHeight w:val="393"/>
        </w:trPr>
        <w:tc>
          <w:tcPr>
            <w:tcW w:w="8928" w:type="dxa"/>
          </w:tcPr>
          <w:p w14:paraId="2D3259E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7220" w:type="dxa"/>
          </w:tcPr>
          <w:p w14:paraId="7FAF8A84"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24FA97E3" w14:textId="77777777" w:rsidTr="00533B07">
        <w:trPr>
          <w:trHeight w:val="393"/>
        </w:trPr>
        <w:tc>
          <w:tcPr>
            <w:tcW w:w="16148" w:type="dxa"/>
            <w:gridSpan w:val="2"/>
          </w:tcPr>
          <w:p w14:paraId="249FE40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Like about current Laundry</w:t>
            </w:r>
          </w:p>
        </w:tc>
      </w:tr>
      <w:tr w:rsidR="008E27A4" w:rsidRPr="008E27A4" w14:paraId="7CBFCD63" w14:textId="77777777" w:rsidTr="00533B07">
        <w:trPr>
          <w:trHeight w:val="393"/>
        </w:trPr>
        <w:tc>
          <w:tcPr>
            <w:tcW w:w="8928" w:type="dxa"/>
          </w:tcPr>
          <w:p w14:paraId="3CA1A8AC"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7220" w:type="dxa"/>
          </w:tcPr>
          <w:p w14:paraId="20D093B8"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B8584BA" w14:textId="77777777" w:rsidTr="00533B07">
        <w:trPr>
          <w:trHeight w:val="393"/>
        </w:trPr>
        <w:tc>
          <w:tcPr>
            <w:tcW w:w="8928" w:type="dxa"/>
          </w:tcPr>
          <w:p w14:paraId="65373D1C"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7220" w:type="dxa"/>
          </w:tcPr>
          <w:p w14:paraId="1330359D"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bl>
    <w:p w14:paraId="367B7AD5"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Lifestyle Factors</w:t>
      </w:r>
    </w:p>
    <w:p w14:paraId="3A23FC3F"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1851"/>
        <w:gridCol w:w="410"/>
        <w:gridCol w:w="944"/>
        <w:gridCol w:w="464"/>
        <w:gridCol w:w="128"/>
        <w:gridCol w:w="464"/>
        <w:gridCol w:w="130"/>
        <w:gridCol w:w="130"/>
        <w:gridCol w:w="110"/>
        <w:gridCol w:w="109"/>
        <w:gridCol w:w="123"/>
        <w:gridCol w:w="8"/>
        <w:gridCol w:w="713"/>
        <w:gridCol w:w="64"/>
        <w:gridCol w:w="285"/>
        <w:gridCol w:w="130"/>
        <w:gridCol w:w="154"/>
        <w:gridCol w:w="79"/>
        <w:gridCol w:w="7"/>
        <w:gridCol w:w="346"/>
        <w:gridCol w:w="11"/>
        <w:gridCol w:w="135"/>
        <w:gridCol w:w="95"/>
        <w:gridCol w:w="120"/>
        <w:gridCol w:w="126"/>
        <w:gridCol w:w="356"/>
        <w:gridCol w:w="6"/>
        <w:gridCol w:w="119"/>
        <w:gridCol w:w="357"/>
        <w:gridCol w:w="102"/>
        <w:gridCol w:w="8"/>
        <w:gridCol w:w="957"/>
        <w:gridCol w:w="27"/>
      </w:tblGrid>
      <w:tr w:rsidR="008E27A4" w:rsidRPr="008E27A4" w14:paraId="6D387D57" w14:textId="77777777" w:rsidTr="00533B07">
        <w:trPr>
          <w:trHeight w:val="933"/>
        </w:trPr>
        <w:tc>
          <w:tcPr>
            <w:tcW w:w="9068" w:type="dxa"/>
            <w:gridSpan w:val="33"/>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2897"/>
              <w:gridCol w:w="1231"/>
              <w:gridCol w:w="1232"/>
              <w:gridCol w:w="1232"/>
              <w:gridCol w:w="1232"/>
              <w:gridCol w:w="1244"/>
            </w:tblGrid>
            <w:tr w:rsidR="008E27A4" w:rsidRPr="008E27A4" w14:paraId="480530AF" w14:textId="77777777" w:rsidTr="008E27A4">
              <w:trPr>
                <w:trHeight w:hRule="exact" w:val="288"/>
              </w:trPr>
              <w:tc>
                <w:tcPr>
                  <w:tcW w:w="3456" w:type="dxa"/>
                  <w:vAlign w:val="center"/>
                </w:tcPr>
                <w:p w14:paraId="1190BF93"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lastRenderedPageBreak/>
                    <w:t>Is the main Operator</w:t>
                  </w:r>
                </w:p>
              </w:tc>
              <w:tc>
                <w:tcPr>
                  <w:tcW w:w="1465" w:type="dxa"/>
                  <w:shd w:val="clear" w:color="auto" w:fill="auto"/>
                  <w:vAlign w:val="center"/>
                </w:tcPr>
                <w:p w14:paraId="79123733"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Left Handed</w:t>
                  </w:r>
                </w:p>
              </w:tc>
              <w:tc>
                <w:tcPr>
                  <w:tcW w:w="1466" w:type="dxa"/>
                  <w:shd w:val="clear" w:color="auto" w:fill="auto"/>
                  <w:vAlign w:val="center"/>
                </w:tcPr>
                <w:p w14:paraId="4ADCA6B3"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Right Handed</w:t>
                  </w:r>
                </w:p>
              </w:tc>
              <w:tc>
                <w:tcPr>
                  <w:tcW w:w="1466" w:type="dxa"/>
                  <w:shd w:val="clear" w:color="auto" w:fill="auto"/>
                  <w:vAlign w:val="center"/>
                </w:tcPr>
                <w:p w14:paraId="0DF3EE95"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Short</w:t>
                  </w:r>
                </w:p>
              </w:tc>
              <w:tc>
                <w:tcPr>
                  <w:tcW w:w="1466" w:type="dxa"/>
                  <w:shd w:val="clear" w:color="auto" w:fill="auto"/>
                  <w:vAlign w:val="center"/>
                </w:tcPr>
                <w:p w14:paraId="62147D87"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Medium</w:t>
                  </w:r>
                </w:p>
              </w:tc>
              <w:tc>
                <w:tcPr>
                  <w:tcW w:w="1481" w:type="dxa"/>
                  <w:shd w:val="clear" w:color="auto" w:fill="auto"/>
                  <w:vAlign w:val="center"/>
                </w:tcPr>
                <w:p w14:paraId="4720951C"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sz w:val="16"/>
                      <w:szCs w:val="24"/>
                      <w:lang w:val="en-US"/>
                    </w:rPr>
                    <w:t>Tall</w:t>
                  </w:r>
                </w:p>
              </w:tc>
            </w:tr>
            <w:tr w:rsidR="008E27A4" w:rsidRPr="008E27A4" w14:paraId="390D3516" w14:textId="77777777" w:rsidTr="008E27A4">
              <w:trPr>
                <w:trHeight w:hRule="exact" w:val="288"/>
              </w:trPr>
              <w:tc>
                <w:tcPr>
                  <w:tcW w:w="3456" w:type="dxa"/>
                  <w:vAlign w:val="center"/>
                </w:tcPr>
                <w:p w14:paraId="0A29776E" w14:textId="77777777" w:rsidR="008E27A4" w:rsidRPr="008E27A4" w:rsidRDefault="008E27A4" w:rsidP="008E27A4">
                  <w:pPr>
                    <w:tabs>
                      <w:tab w:val="clear" w:pos="284"/>
                    </w:tabs>
                    <w:spacing w:before="40" w:after="0" w:line="240" w:lineRule="auto"/>
                    <w:outlineLvl w:val="3"/>
                    <w:rPr>
                      <w:rFonts w:ascii="Arial" w:eastAsia="Times New Roman" w:hAnsi="Arial" w:cs="Times New Roman"/>
                      <w:b/>
                      <w:sz w:val="16"/>
                      <w:szCs w:val="24"/>
                      <w:lang w:val="en-US"/>
                    </w:rPr>
                  </w:pPr>
                </w:p>
              </w:tc>
              <w:tc>
                <w:tcPr>
                  <w:tcW w:w="1465" w:type="dxa"/>
                  <w:shd w:val="clear" w:color="auto" w:fill="auto"/>
                  <w:vAlign w:val="center"/>
                </w:tcPr>
                <w:p w14:paraId="73D75FDE"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2885CE99"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30537C4E"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66" w:type="dxa"/>
                  <w:shd w:val="clear" w:color="auto" w:fill="auto"/>
                  <w:vAlign w:val="center"/>
                </w:tcPr>
                <w:p w14:paraId="0DD48312"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481" w:type="dxa"/>
                  <w:shd w:val="clear" w:color="auto" w:fill="auto"/>
                  <w:vAlign w:val="center"/>
                </w:tcPr>
                <w:p w14:paraId="2CB50F00" w14:textId="77777777" w:rsidR="008E27A4" w:rsidRPr="008E27A4" w:rsidRDefault="008E27A4" w:rsidP="008E27A4">
                  <w:pPr>
                    <w:tabs>
                      <w:tab w:val="clear" w:pos="284"/>
                    </w:tabs>
                    <w:spacing w:before="40" w:after="0" w:line="240" w:lineRule="auto"/>
                    <w:jc w:val="center"/>
                    <w:rPr>
                      <w:rFonts w:ascii="Arial" w:eastAsia="Times New Roman" w:hAnsi="Arial" w:cs="Times New Roman"/>
                      <w:color w:val="999999"/>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bl>
          <w:p w14:paraId="4ABA6EC6"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1D9E0294" w14:textId="77777777" w:rsidTr="00533B07">
        <w:trPr>
          <w:trHeight w:val="366"/>
        </w:trPr>
        <w:tc>
          <w:tcPr>
            <w:tcW w:w="4863" w:type="dxa"/>
            <w:gridSpan w:val="11"/>
          </w:tcPr>
          <w:p w14:paraId="2B2D638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How many in the household</w:t>
            </w:r>
          </w:p>
        </w:tc>
        <w:tc>
          <w:tcPr>
            <w:tcW w:w="4205" w:type="dxa"/>
            <w:gridSpan w:val="22"/>
          </w:tcPr>
          <w:p w14:paraId="074FDB55"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0E2103A0" w14:textId="77777777" w:rsidTr="00533B07">
        <w:trPr>
          <w:trHeight w:val="366"/>
        </w:trPr>
        <w:tc>
          <w:tcPr>
            <w:tcW w:w="9068" w:type="dxa"/>
            <w:gridSpan w:val="33"/>
          </w:tcPr>
          <w:p w14:paraId="51D5B22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How many using the Laundry at one time </w:t>
            </w:r>
          </w:p>
        </w:tc>
      </w:tr>
      <w:tr w:rsidR="008E27A4" w:rsidRPr="008E27A4" w14:paraId="1DF391DC" w14:textId="77777777" w:rsidTr="00533B07">
        <w:trPr>
          <w:trHeight w:val="366"/>
        </w:trPr>
        <w:tc>
          <w:tcPr>
            <w:tcW w:w="9068" w:type="dxa"/>
            <w:gridSpan w:val="33"/>
          </w:tcPr>
          <w:p w14:paraId="2394C919"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4A7E2EC6" w14:textId="77777777" w:rsidTr="00533B07">
        <w:trPr>
          <w:trHeight w:val="366"/>
        </w:trPr>
        <w:tc>
          <w:tcPr>
            <w:tcW w:w="9068" w:type="dxa"/>
            <w:gridSpan w:val="33"/>
          </w:tcPr>
          <w:p w14:paraId="242F6D3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Physical limitations of Laundry users</w:t>
            </w:r>
          </w:p>
        </w:tc>
      </w:tr>
      <w:tr w:rsidR="008E27A4" w:rsidRPr="008E27A4" w14:paraId="411ABDF6" w14:textId="77777777" w:rsidTr="00533B07">
        <w:trPr>
          <w:trHeight w:val="366"/>
        </w:trPr>
        <w:tc>
          <w:tcPr>
            <w:tcW w:w="9068" w:type="dxa"/>
            <w:gridSpan w:val="33"/>
          </w:tcPr>
          <w:p w14:paraId="65D54090"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3C7C5B6D" w14:textId="77777777" w:rsidTr="00533B07">
        <w:trPr>
          <w:trHeight w:val="366"/>
        </w:trPr>
        <w:tc>
          <w:tcPr>
            <w:tcW w:w="9068" w:type="dxa"/>
            <w:gridSpan w:val="33"/>
          </w:tcPr>
          <w:p w14:paraId="39F6648E"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7A1FB064" w14:textId="77777777" w:rsidTr="00533B07">
        <w:trPr>
          <w:trHeight w:val="366"/>
        </w:trPr>
        <w:tc>
          <w:tcPr>
            <w:tcW w:w="9068" w:type="dxa"/>
            <w:gridSpan w:val="33"/>
          </w:tcPr>
          <w:p w14:paraId="09CC352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like the current height of your bench top</w:t>
            </w:r>
          </w:p>
        </w:tc>
      </w:tr>
      <w:tr w:rsidR="008E27A4" w:rsidRPr="008E27A4" w14:paraId="354B1AB8" w14:textId="77777777" w:rsidTr="00533B07">
        <w:trPr>
          <w:trHeight w:val="366"/>
        </w:trPr>
        <w:tc>
          <w:tcPr>
            <w:tcW w:w="9068" w:type="dxa"/>
            <w:gridSpan w:val="33"/>
          </w:tcPr>
          <w:p w14:paraId="2CBEF85F"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2A2A0430" w14:textId="77777777" w:rsidTr="00533B07">
        <w:trPr>
          <w:trHeight w:val="366"/>
        </w:trPr>
        <w:tc>
          <w:tcPr>
            <w:tcW w:w="9068" w:type="dxa"/>
            <w:gridSpan w:val="33"/>
          </w:tcPr>
          <w:p w14:paraId="1D4CE641"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2C837CD7" w14:textId="77777777" w:rsidTr="00533B07">
        <w:trPr>
          <w:trHeight w:val="366"/>
        </w:trPr>
        <w:tc>
          <w:tcPr>
            <w:tcW w:w="9068" w:type="dxa"/>
            <w:gridSpan w:val="33"/>
            <w:vAlign w:val="center"/>
          </w:tcPr>
          <w:p w14:paraId="28EF5E3C"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Lifestyle Factors</w:t>
            </w:r>
          </w:p>
          <w:p w14:paraId="01FEF18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315DDDF1" w14:textId="77777777" w:rsidTr="00533B07">
        <w:trPr>
          <w:trHeight w:val="366"/>
        </w:trPr>
        <w:tc>
          <w:tcPr>
            <w:tcW w:w="9068" w:type="dxa"/>
            <w:gridSpan w:val="33"/>
            <w:vAlign w:val="center"/>
          </w:tcPr>
          <w:p w14:paraId="4B590692"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2E351E80" w14:textId="77777777" w:rsidTr="00533B07">
        <w:trPr>
          <w:trHeight w:val="366"/>
        </w:trPr>
        <w:tc>
          <w:tcPr>
            <w:tcW w:w="9068" w:type="dxa"/>
            <w:gridSpan w:val="33"/>
            <w:vAlign w:val="center"/>
          </w:tcPr>
          <w:p w14:paraId="7918244A"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65914FDE" w14:textId="77777777" w:rsidTr="00533B07">
        <w:trPr>
          <w:trHeight w:val="366"/>
        </w:trPr>
        <w:tc>
          <w:tcPr>
            <w:tcW w:w="6649" w:type="dxa"/>
            <w:gridSpan w:val="20"/>
            <w:vAlign w:val="center"/>
          </w:tcPr>
          <w:p w14:paraId="46DFD27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preferr an Front loader or top loader Washing machine</w:t>
            </w:r>
          </w:p>
        </w:tc>
        <w:tc>
          <w:tcPr>
            <w:tcW w:w="1435" w:type="dxa"/>
            <w:gridSpan w:val="11"/>
            <w:vAlign w:val="center"/>
          </w:tcPr>
          <w:p w14:paraId="139A0164"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Front loader</w:t>
            </w:r>
          </w:p>
        </w:tc>
        <w:tc>
          <w:tcPr>
            <w:tcW w:w="984" w:type="dxa"/>
            <w:gridSpan w:val="2"/>
            <w:vAlign w:val="center"/>
          </w:tcPr>
          <w:p w14:paraId="16340ADC"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top loader</w:t>
            </w:r>
          </w:p>
        </w:tc>
      </w:tr>
      <w:tr w:rsidR="008E27A4" w:rsidRPr="008E27A4" w14:paraId="01913C4F" w14:textId="77777777" w:rsidTr="00533B07">
        <w:trPr>
          <w:trHeight w:val="366"/>
        </w:trPr>
        <w:tc>
          <w:tcPr>
            <w:tcW w:w="9068" w:type="dxa"/>
            <w:gridSpan w:val="33"/>
            <w:vAlign w:val="center"/>
          </w:tcPr>
          <w:tbl>
            <w:tblPr>
              <w:tblW w:w="5000"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6659"/>
              <w:gridCol w:w="1313"/>
              <w:gridCol w:w="1096"/>
            </w:tblGrid>
            <w:tr w:rsidR="008E27A4" w:rsidRPr="008E27A4" w14:paraId="4C944C26" w14:textId="77777777" w:rsidTr="008E27A4">
              <w:trPr>
                <w:trHeight w:val="366"/>
              </w:trPr>
              <w:tc>
                <w:tcPr>
                  <w:tcW w:w="7938" w:type="dxa"/>
                  <w:vAlign w:val="center"/>
                </w:tcPr>
                <w:p w14:paraId="12B1EF7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560" w:type="dxa"/>
                  <w:vAlign w:val="center"/>
                </w:tcPr>
                <w:p w14:paraId="4F3C465A"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02" w:type="dxa"/>
                  <w:vAlign w:val="center"/>
                </w:tcPr>
                <w:p w14:paraId="5663C548"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bl>
          <w:p w14:paraId="703A2458"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4E2FE0A5" w14:textId="77777777" w:rsidTr="00533B07">
        <w:trPr>
          <w:trHeight w:val="366"/>
        </w:trPr>
        <w:tc>
          <w:tcPr>
            <w:tcW w:w="9068" w:type="dxa"/>
            <w:gridSpan w:val="33"/>
            <w:vAlign w:val="center"/>
          </w:tcPr>
          <w:p w14:paraId="3BC34B63"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63281529" w14:textId="77777777" w:rsidTr="00533B07">
        <w:trPr>
          <w:trHeight w:val="366"/>
        </w:trPr>
        <w:tc>
          <w:tcPr>
            <w:tcW w:w="6649" w:type="dxa"/>
            <w:gridSpan w:val="20"/>
            <w:vAlign w:val="center"/>
          </w:tcPr>
          <w:p w14:paraId="1DC9EA6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require a one or two bowl tub</w:t>
            </w:r>
          </w:p>
        </w:tc>
        <w:tc>
          <w:tcPr>
            <w:tcW w:w="1435" w:type="dxa"/>
            <w:gridSpan w:val="11"/>
            <w:vAlign w:val="center"/>
          </w:tcPr>
          <w:p w14:paraId="6632C17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one</w:t>
            </w:r>
          </w:p>
        </w:tc>
        <w:tc>
          <w:tcPr>
            <w:tcW w:w="984" w:type="dxa"/>
            <w:gridSpan w:val="2"/>
            <w:vAlign w:val="center"/>
          </w:tcPr>
          <w:p w14:paraId="4435E892"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two</w:t>
            </w:r>
          </w:p>
        </w:tc>
      </w:tr>
      <w:tr w:rsidR="008E27A4" w:rsidRPr="008E27A4" w14:paraId="6314756C" w14:textId="77777777" w:rsidTr="00533B07">
        <w:trPr>
          <w:trHeight w:val="366"/>
        </w:trPr>
        <w:tc>
          <w:tcPr>
            <w:tcW w:w="6649" w:type="dxa"/>
            <w:gridSpan w:val="20"/>
            <w:vAlign w:val="center"/>
          </w:tcPr>
          <w:p w14:paraId="13C0A3DC"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1435" w:type="dxa"/>
            <w:gridSpan w:val="11"/>
            <w:vAlign w:val="center"/>
          </w:tcPr>
          <w:p w14:paraId="605AD9DB"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984" w:type="dxa"/>
            <w:gridSpan w:val="2"/>
            <w:vAlign w:val="center"/>
          </w:tcPr>
          <w:p w14:paraId="18648379"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r>
      <w:tr w:rsidR="008E27A4" w:rsidRPr="008E27A4" w14:paraId="77BE45E7" w14:textId="77777777" w:rsidTr="00533B07">
        <w:trPr>
          <w:trHeight w:val="366"/>
        </w:trPr>
        <w:tc>
          <w:tcPr>
            <w:tcW w:w="9068" w:type="dxa"/>
            <w:gridSpan w:val="33"/>
            <w:vAlign w:val="center"/>
          </w:tcPr>
          <w:p w14:paraId="22E9A07B"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6C50E19E" w14:textId="77777777" w:rsidTr="00533B07">
        <w:trPr>
          <w:trHeight w:val="366"/>
        </w:trPr>
        <w:tc>
          <w:tcPr>
            <w:tcW w:w="6649" w:type="dxa"/>
            <w:gridSpan w:val="20"/>
            <w:vAlign w:val="center"/>
          </w:tcPr>
          <w:p w14:paraId="598CAA1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want an ironing space in the laundry area</w:t>
            </w:r>
          </w:p>
        </w:tc>
        <w:tc>
          <w:tcPr>
            <w:tcW w:w="1435" w:type="dxa"/>
            <w:gridSpan w:val="11"/>
            <w:vAlign w:val="center"/>
          </w:tcPr>
          <w:p w14:paraId="0466729A"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Yes</w:t>
            </w:r>
          </w:p>
        </w:tc>
        <w:tc>
          <w:tcPr>
            <w:tcW w:w="984" w:type="dxa"/>
            <w:gridSpan w:val="2"/>
            <w:vAlign w:val="center"/>
          </w:tcPr>
          <w:p w14:paraId="69473889"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no</w:t>
            </w:r>
          </w:p>
        </w:tc>
      </w:tr>
      <w:tr w:rsidR="008E27A4" w:rsidRPr="008E27A4" w14:paraId="7DEDB9F8" w14:textId="77777777" w:rsidTr="00533B07">
        <w:trPr>
          <w:trHeight w:val="366"/>
        </w:trPr>
        <w:tc>
          <w:tcPr>
            <w:tcW w:w="6649" w:type="dxa"/>
            <w:gridSpan w:val="20"/>
            <w:vAlign w:val="center"/>
          </w:tcPr>
          <w:p w14:paraId="75EC6248"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1435" w:type="dxa"/>
            <w:gridSpan w:val="11"/>
            <w:vAlign w:val="center"/>
          </w:tcPr>
          <w:p w14:paraId="088355FA"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984" w:type="dxa"/>
            <w:gridSpan w:val="2"/>
            <w:vAlign w:val="center"/>
          </w:tcPr>
          <w:p w14:paraId="31860800"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r>
      <w:tr w:rsidR="008E27A4" w:rsidRPr="008E27A4" w14:paraId="354F2C13" w14:textId="77777777" w:rsidTr="00533B07">
        <w:trPr>
          <w:trHeight w:val="366"/>
        </w:trPr>
        <w:tc>
          <w:tcPr>
            <w:tcW w:w="9068" w:type="dxa"/>
            <w:gridSpan w:val="33"/>
            <w:vAlign w:val="center"/>
          </w:tcPr>
          <w:p w14:paraId="1D1B2460"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66BAC305" w14:textId="77777777" w:rsidTr="00533B07">
        <w:trPr>
          <w:trHeight w:val="366"/>
        </w:trPr>
        <w:tc>
          <w:tcPr>
            <w:tcW w:w="9068" w:type="dxa"/>
            <w:gridSpan w:val="33"/>
            <w:vAlign w:val="center"/>
          </w:tcPr>
          <w:p w14:paraId="395AAD65"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r w:rsidRPr="008E27A4">
              <w:rPr>
                <w:rFonts w:ascii="Arial" w:eastAsia="Times New Roman" w:hAnsi="Arial" w:cs="Times New Roman"/>
                <w:caps/>
                <w:sz w:val="16"/>
                <w:szCs w:val="24"/>
                <w:lang w:val="en-US"/>
              </w:rPr>
              <w:t>other activities to allow in laundry</w:t>
            </w:r>
            <w:r w:rsidRPr="008E27A4">
              <w:rPr>
                <w:rFonts w:ascii="Arial" w:eastAsia="Times New Roman" w:hAnsi="Arial" w:cs="Times New Roman"/>
                <w:i/>
                <w:sz w:val="16"/>
                <w:szCs w:val="24"/>
                <w:lang w:val="en-US"/>
              </w:rPr>
              <w:t xml:space="preserve"> – </w:t>
            </w:r>
            <w:r w:rsidRPr="008E27A4">
              <w:rPr>
                <w:rFonts w:ascii="Arial" w:eastAsia="Times New Roman" w:hAnsi="Arial" w:cs="Times New Roman"/>
                <w:i/>
                <w:color w:val="A6A6A6"/>
                <w:sz w:val="16"/>
                <w:szCs w:val="24"/>
                <w:lang w:val="en-US"/>
              </w:rPr>
              <w:t>(examples: home office/ personal computer/ homework and or phone area)</w:t>
            </w:r>
          </w:p>
        </w:tc>
      </w:tr>
      <w:tr w:rsidR="008E27A4" w:rsidRPr="008E27A4" w14:paraId="00B371AA" w14:textId="77777777" w:rsidTr="00533B07">
        <w:trPr>
          <w:trHeight w:val="366"/>
        </w:trPr>
        <w:tc>
          <w:tcPr>
            <w:tcW w:w="9068" w:type="dxa"/>
            <w:gridSpan w:val="33"/>
            <w:vAlign w:val="center"/>
          </w:tcPr>
          <w:p w14:paraId="25D89406"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7A968E96" w14:textId="77777777" w:rsidTr="00533B07">
        <w:trPr>
          <w:trHeight w:val="366"/>
        </w:trPr>
        <w:tc>
          <w:tcPr>
            <w:tcW w:w="9068" w:type="dxa"/>
            <w:gridSpan w:val="33"/>
            <w:vAlign w:val="center"/>
          </w:tcPr>
          <w:p w14:paraId="7F1C452B"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4A8D9FE1" w14:textId="77777777" w:rsidTr="00533B07">
        <w:trPr>
          <w:trHeight w:val="366"/>
        </w:trPr>
        <w:tc>
          <w:tcPr>
            <w:tcW w:w="9068" w:type="dxa"/>
            <w:gridSpan w:val="33"/>
            <w:vAlign w:val="center"/>
          </w:tcPr>
          <w:p w14:paraId="656764A9"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1D9B7E44" w14:textId="77777777" w:rsidTr="00533B07">
        <w:trPr>
          <w:trHeight w:val="366"/>
        </w:trPr>
        <w:tc>
          <w:tcPr>
            <w:tcW w:w="9068" w:type="dxa"/>
            <w:gridSpan w:val="33"/>
            <w:vAlign w:val="center"/>
          </w:tcPr>
          <w:p w14:paraId="363B5793"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Storage Needs</w:t>
            </w:r>
          </w:p>
        </w:tc>
      </w:tr>
      <w:tr w:rsidR="008E27A4" w:rsidRPr="008E27A4" w14:paraId="69520A99" w14:textId="77777777" w:rsidTr="00533B07">
        <w:trPr>
          <w:trHeight w:val="366"/>
        </w:trPr>
        <w:tc>
          <w:tcPr>
            <w:tcW w:w="9068" w:type="dxa"/>
            <w:gridSpan w:val="33"/>
            <w:vAlign w:val="center"/>
          </w:tcPr>
          <w:p w14:paraId="7147C4B3"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have isues with your current storage</w:t>
            </w:r>
          </w:p>
        </w:tc>
      </w:tr>
      <w:tr w:rsidR="008E27A4" w:rsidRPr="008E27A4" w14:paraId="04F86648" w14:textId="77777777" w:rsidTr="00533B07">
        <w:trPr>
          <w:trHeight w:val="366"/>
        </w:trPr>
        <w:tc>
          <w:tcPr>
            <w:tcW w:w="9068" w:type="dxa"/>
            <w:gridSpan w:val="33"/>
            <w:vAlign w:val="center"/>
          </w:tcPr>
          <w:p w14:paraId="0B6D8E4A"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545ACE78" w14:textId="77777777" w:rsidTr="00533B07">
        <w:trPr>
          <w:trHeight w:val="366"/>
        </w:trPr>
        <w:tc>
          <w:tcPr>
            <w:tcW w:w="9068" w:type="dxa"/>
            <w:gridSpan w:val="33"/>
            <w:vAlign w:val="center"/>
          </w:tcPr>
          <w:p w14:paraId="487890E0"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51927D6F" w14:textId="77777777" w:rsidTr="00533B07">
        <w:trPr>
          <w:trHeight w:val="366"/>
        </w:trPr>
        <w:tc>
          <w:tcPr>
            <w:tcW w:w="9068" w:type="dxa"/>
            <w:gridSpan w:val="33"/>
            <w:vAlign w:val="center"/>
          </w:tcPr>
          <w:p w14:paraId="10275FCA"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4BA6609C" w14:textId="77777777" w:rsidTr="00533B07">
        <w:trPr>
          <w:trHeight w:val="366"/>
        </w:trPr>
        <w:tc>
          <w:tcPr>
            <w:tcW w:w="9068" w:type="dxa"/>
            <w:gridSpan w:val="33"/>
            <w:vAlign w:val="center"/>
          </w:tcPr>
          <w:p w14:paraId="7BE2ECE1"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31F9B0A0" w14:textId="77777777" w:rsidTr="00533B07">
        <w:trPr>
          <w:trHeight w:val="366"/>
        </w:trPr>
        <w:tc>
          <w:tcPr>
            <w:tcW w:w="5933" w:type="dxa"/>
            <w:gridSpan w:val="15"/>
            <w:vAlign w:val="center"/>
          </w:tcPr>
          <w:p w14:paraId="48D517A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lastRenderedPageBreak/>
              <w:t>linen storage preferences</w:t>
            </w:r>
          </w:p>
        </w:tc>
        <w:tc>
          <w:tcPr>
            <w:tcW w:w="1077" w:type="dxa"/>
            <w:gridSpan w:val="9"/>
            <w:vAlign w:val="center"/>
          </w:tcPr>
          <w:p w14:paraId="31F9AA2D"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walk in</w:t>
            </w:r>
          </w:p>
        </w:tc>
        <w:tc>
          <w:tcPr>
            <w:tcW w:w="1074" w:type="dxa"/>
            <w:gridSpan w:val="7"/>
            <w:vAlign w:val="center"/>
          </w:tcPr>
          <w:p w14:paraId="52025CE2"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pull out</w:t>
            </w:r>
          </w:p>
        </w:tc>
        <w:tc>
          <w:tcPr>
            <w:tcW w:w="984" w:type="dxa"/>
            <w:gridSpan w:val="2"/>
            <w:vAlign w:val="center"/>
          </w:tcPr>
          <w:p w14:paraId="3FB23074"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cupboard</w:t>
            </w:r>
          </w:p>
        </w:tc>
      </w:tr>
      <w:tr w:rsidR="008E27A4" w:rsidRPr="008E27A4" w14:paraId="242AB494" w14:textId="77777777" w:rsidTr="00533B07">
        <w:trPr>
          <w:trHeight w:val="366"/>
        </w:trPr>
        <w:tc>
          <w:tcPr>
            <w:tcW w:w="5933" w:type="dxa"/>
            <w:gridSpan w:val="15"/>
            <w:vAlign w:val="center"/>
          </w:tcPr>
          <w:p w14:paraId="52F9C5D6"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1077" w:type="dxa"/>
            <w:gridSpan w:val="9"/>
            <w:vAlign w:val="center"/>
          </w:tcPr>
          <w:p w14:paraId="5327892B"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1074" w:type="dxa"/>
            <w:gridSpan w:val="7"/>
            <w:vAlign w:val="center"/>
          </w:tcPr>
          <w:p w14:paraId="2EC61C13"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c>
          <w:tcPr>
            <w:tcW w:w="984" w:type="dxa"/>
            <w:gridSpan w:val="2"/>
            <w:vAlign w:val="center"/>
          </w:tcPr>
          <w:p w14:paraId="012FDC7F"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i/>
                <w:sz w:val="16"/>
                <w:szCs w:val="24"/>
                <w:lang w:val="en-US"/>
              </w:rPr>
            </w:pPr>
            <w:r w:rsidRPr="008E27A4">
              <w:rPr>
                <w:rFonts w:ascii="Arial" w:eastAsia="Times New Roman" w:hAnsi="Arial" w:cs="Times New Roman"/>
                <w:i/>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i/>
                <w:color w:val="999999"/>
                <w:sz w:val="16"/>
                <w:szCs w:val="24"/>
                <w:lang w:val="en-US"/>
              </w:rPr>
              <w:instrText xml:space="preserve"> FORMCHECKBOX </w:instrText>
            </w:r>
            <w:r w:rsidR="00120B89">
              <w:rPr>
                <w:rFonts w:ascii="Arial" w:eastAsia="Times New Roman" w:hAnsi="Arial" w:cs="Times New Roman"/>
                <w:i/>
                <w:color w:val="999999"/>
                <w:sz w:val="16"/>
                <w:szCs w:val="24"/>
                <w:lang w:val="en-US"/>
              </w:rPr>
            </w:r>
            <w:r w:rsidR="00120B89">
              <w:rPr>
                <w:rFonts w:ascii="Arial" w:eastAsia="Times New Roman" w:hAnsi="Arial" w:cs="Times New Roman"/>
                <w:i/>
                <w:color w:val="999999"/>
                <w:sz w:val="16"/>
                <w:szCs w:val="24"/>
                <w:lang w:val="en-US"/>
              </w:rPr>
              <w:fldChar w:fldCharType="separate"/>
            </w:r>
            <w:r w:rsidRPr="008E27A4">
              <w:rPr>
                <w:rFonts w:ascii="Arial" w:eastAsia="Times New Roman" w:hAnsi="Arial" w:cs="Times New Roman"/>
                <w:i/>
                <w:color w:val="999999"/>
                <w:sz w:val="16"/>
                <w:szCs w:val="24"/>
                <w:lang w:val="en-US"/>
              </w:rPr>
              <w:fldChar w:fldCharType="end"/>
            </w:r>
          </w:p>
        </w:tc>
      </w:tr>
      <w:tr w:rsidR="008E27A4" w:rsidRPr="008E27A4" w14:paraId="5DC9AABA" w14:textId="77777777" w:rsidTr="00533B07">
        <w:trPr>
          <w:trHeight w:val="366"/>
        </w:trPr>
        <w:tc>
          <w:tcPr>
            <w:tcW w:w="9068" w:type="dxa"/>
            <w:gridSpan w:val="33"/>
            <w:vAlign w:val="center"/>
          </w:tcPr>
          <w:p w14:paraId="155E4D56"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39E89495" w14:textId="77777777" w:rsidTr="00533B07">
        <w:trPr>
          <w:trHeight w:val="366"/>
        </w:trPr>
        <w:tc>
          <w:tcPr>
            <w:tcW w:w="9068" w:type="dxa"/>
            <w:gridSpan w:val="33"/>
            <w:vAlign w:val="center"/>
          </w:tcPr>
          <w:p w14:paraId="53388239"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15CD8C1F" w14:textId="77777777" w:rsidTr="00533B07">
        <w:trPr>
          <w:trHeight w:val="366"/>
        </w:trPr>
        <w:tc>
          <w:tcPr>
            <w:tcW w:w="3669" w:type="dxa"/>
            <w:gridSpan w:val="4"/>
            <w:vAlign w:val="center"/>
          </w:tcPr>
          <w:p w14:paraId="2A98E3B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special items</w:t>
            </w:r>
          </w:p>
        </w:tc>
        <w:tc>
          <w:tcPr>
            <w:tcW w:w="1071" w:type="dxa"/>
            <w:gridSpan w:val="6"/>
            <w:vAlign w:val="center"/>
          </w:tcPr>
          <w:p w14:paraId="46656156"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bulk storage</w:t>
            </w:r>
          </w:p>
        </w:tc>
        <w:tc>
          <w:tcPr>
            <w:tcW w:w="1193" w:type="dxa"/>
            <w:gridSpan w:val="5"/>
            <w:vAlign w:val="center"/>
          </w:tcPr>
          <w:p w14:paraId="3A54095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cleaning</w:t>
            </w:r>
          </w:p>
        </w:tc>
        <w:tc>
          <w:tcPr>
            <w:tcW w:w="1077" w:type="dxa"/>
            <w:gridSpan w:val="9"/>
            <w:vAlign w:val="center"/>
          </w:tcPr>
          <w:p w14:paraId="44F82EEB"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appliances</w:t>
            </w:r>
          </w:p>
        </w:tc>
        <w:tc>
          <w:tcPr>
            <w:tcW w:w="1074" w:type="dxa"/>
            <w:gridSpan w:val="7"/>
            <w:vAlign w:val="center"/>
          </w:tcPr>
          <w:p w14:paraId="002CCA1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recycling</w:t>
            </w:r>
          </w:p>
        </w:tc>
        <w:tc>
          <w:tcPr>
            <w:tcW w:w="984" w:type="dxa"/>
            <w:gridSpan w:val="2"/>
            <w:vAlign w:val="center"/>
          </w:tcPr>
          <w:p w14:paraId="51506F6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brooms</w:t>
            </w:r>
          </w:p>
        </w:tc>
      </w:tr>
      <w:tr w:rsidR="008E27A4" w:rsidRPr="008E27A4" w14:paraId="688C8BA7" w14:textId="77777777" w:rsidTr="00533B07">
        <w:trPr>
          <w:trHeight w:val="366"/>
        </w:trPr>
        <w:tc>
          <w:tcPr>
            <w:tcW w:w="3669" w:type="dxa"/>
            <w:gridSpan w:val="4"/>
            <w:vAlign w:val="center"/>
          </w:tcPr>
          <w:p w14:paraId="098545C0"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1071" w:type="dxa"/>
            <w:gridSpan w:val="6"/>
          </w:tcPr>
          <w:p w14:paraId="58D18AF9"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193" w:type="dxa"/>
            <w:gridSpan w:val="5"/>
          </w:tcPr>
          <w:p w14:paraId="79CD6372"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077" w:type="dxa"/>
            <w:gridSpan w:val="9"/>
          </w:tcPr>
          <w:p w14:paraId="576D0952"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074" w:type="dxa"/>
            <w:gridSpan w:val="7"/>
          </w:tcPr>
          <w:p w14:paraId="0D0B60D7"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984" w:type="dxa"/>
            <w:gridSpan w:val="2"/>
          </w:tcPr>
          <w:p w14:paraId="088EC79D"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1CC42224" w14:textId="77777777" w:rsidTr="00533B07">
        <w:trPr>
          <w:trHeight w:val="366"/>
        </w:trPr>
        <w:tc>
          <w:tcPr>
            <w:tcW w:w="9068" w:type="dxa"/>
            <w:gridSpan w:val="33"/>
            <w:vAlign w:val="center"/>
          </w:tcPr>
          <w:p w14:paraId="18D0C93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DE40F58" w14:textId="77777777" w:rsidTr="00533B07">
        <w:trPr>
          <w:trHeight w:val="366"/>
        </w:trPr>
        <w:tc>
          <w:tcPr>
            <w:tcW w:w="9068" w:type="dxa"/>
            <w:gridSpan w:val="33"/>
            <w:vAlign w:val="center"/>
          </w:tcPr>
          <w:p w14:paraId="1FC61A1A"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463FC3B8" w14:textId="77777777" w:rsidTr="00533B07">
        <w:trPr>
          <w:trHeight w:val="366"/>
        </w:trPr>
        <w:tc>
          <w:tcPr>
            <w:tcW w:w="9068" w:type="dxa"/>
            <w:gridSpan w:val="33"/>
            <w:vAlign w:val="center"/>
          </w:tcPr>
          <w:p w14:paraId="012D69C8"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Storage needs</w:t>
            </w:r>
          </w:p>
        </w:tc>
      </w:tr>
      <w:tr w:rsidR="008E27A4" w:rsidRPr="008E27A4" w14:paraId="3277DB9B" w14:textId="77777777" w:rsidTr="00533B07">
        <w:trPr>
          <w:trHeight w:val="366"/>
        </w:trPr>
        <w:tc>
          <w:tcPr>
            <w:tcW w:w="9068" w:type="dxa"/>
            <w:gridSpan w:val="33"/>
            <w:vAlign w:val="center"/>
          </w:tcPr>
          <w:p w14:paraId="17444E2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additional storage required for non – laundry items</w:t>
            </w:r>
          </w:p>
        </w:tc>
      </w:tr>
      <w:tr w:rsidR="008E27A4" w:rsidRPr="008E27A4" w14:paraId="52716BAD" w14:textId="77777777" w:rsidTr="00533B07">
        <w:trPr>
          <w:trHeight w:val="366"/>
        </w:trPr>
        <w:tc>
          <w:tcPr>
            <w:tcW w:w="9068" w:type="dxa"/>
            <w:gridSpan w:val="33"/>
            <w:vAlign w:val="center"/>
          </w:tcPr>
          <w:p w14:paraId="3B30992F"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07427061" w14:textId="77777777" w:rsidTr="00533B07">
        <w:trPr>
          <w:trHeight w:val="366"/>
        </w:trPr>
        <w:tc>
          <w:tcPr>
            <w:tcW w:w="9068" w:type="dxa"/>
            <w:gridSpan w:val="33"/>
            <w:vAlign w:val="center"/>
          </w:tcPr>
          <w:p w14:paraId="643CB040"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612172C0" w14:textId="77777777" w:rsidTr="00533B07">
        <w:trPr>
          <w:trHeight w:val="366"/>
        </w:trPr>
        <w:tc>
          <w:tcPr>
            <w:tcW w:w="6890" w:type="dxa"/>
            <w:gridSpan w:val="23"/>
            <w:vAlign w:val="center"/>
          </w:tcPr>
          <w:p w14:paraId="1ADDE6A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 you want your appliances intergrated</w:t>
            </w:r>
          </w:p>
        </w:tc>
        <w:tc>
          <w:tcPr>
            <w:tcW w:w="1194" w:type="dxa"/>
            <w:gridSpan w:val="8"/>
            <w:vAlign w:val="center"/>
          </w:tcPr>
          <w:p w14:paraId="4DE624A1"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yes</w:t>
            </w:r>
          </w:p>
        </w:tc>
        <w:tc>
          <w:tcPr>
            <w:tcW w:w="984" w:type="dxa"/>
            <w:gridSpan w:val="2"/>
            <w:vAlign w:val="center"/>
          </w:tcPr>
          <w:p w14:paraId="1118026B"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no</w:t>
            </w:r>
          </w:p>
        </w:tc>
      </w:tr>
      <w:tr w:rsidR="008E27A4" w:rsidRPr="008E27A4" w14:paraId="74BB5AA5" w14:textId="77777777" w:rsidTr="00533B07">
        <w:trPr>
          <w:trHeight w:val="366"/>
        </w:trPr>
        <w:tc>
          <w:tcPr>
            <w:tcW w:w="6890" w:type="dxa"/>
            <w:gridSpan w:val="23"/>
            <w:vAlign w:val="center"/>
          </w:tcPr>
          <w:p w14:paraId="5B3C0C36"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c>
          <w:tcPr>
            <w:tcW w:w="1194" w:type="dxa"/>
            <w:gridSpan w:val="8"/>
          </w:tcPr>
          <w:p w14:paraId="29AD5301"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984" w:type="dxa"/>
            <w:gridSpan w:val="2"/>
          </w:tcPr>
          <w:p w14:paraId="7956099A"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2C9BBF78" w14:textId="77777777" w:rsidTr="00533B07">
        <w:trPr>
          <w:trHeight w:val="366"/>
        </w:trPr>
        <w:tc>
          <w:tcPr>
            <w:tcW w:w="9068" w:type="dxa"/>
            <w:gridSpan w:val="33"/>
            <w:vAlign w:val="center"/>
          </w:tcPr>
          <w:p w14:paraId="529155F7"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0C09EE33" w14:textId="77777777" w:rsidTr="00533B07">
        <w:trPr>
          <w:trHeight w:val="366"/>
        </w:trPr>
        <w:tc>
          <w:tcPr>
            <w:tcW w:w="9068" w:type="dxa"/>
            <w:gridSpan w:val="33"/>
            <w:vAlign w:val="center"/>
          </w:tcPr>
          <w:p w14:paraId="6E0D372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what appliances would you like to store in an appliance cabinet</w:t>
            </w:r>
          </w:p>
        </w:tc>
      </w:tr>
      <w:tr w:rsidR="008E27A4" w:rsidRPr="008E27A4" w14:paraId="4FF49A31" w14:textId="77777777" w:rsidTr="00533B07">
        <w:trPr>
          <w:trHeight w:val="366"/>
        </w:trPr>
        <w:tc>
          <w:tcPr>
            <w:tcW w:w="9068" w:type="dxa"/>
            <w:gridSpan w:val="33"/>
            <w:vAlign w:val="center"/>
          </w:tcPr>
          <w:p w14:paraId="7403C6F5"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72BE78CB" w14:textId="77777777" w:rsidTr="00533B07">
        <w:trPr>
          <w:trHeight w:val="366"/>
        </w:trPr>
        <w:tc>
          <w:tcPr>
            <w:tcW w:w="9068" w:type="dxa"/>
            <w:gridSpan w:val="33"/>
            <w:vAlign w:val="center"/>
          </w:tcPr>
          <w:p w14:paraId="48E2CFFA"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p w14:paraId="40519677"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Site Information</w:t>
            </w:r>
          </w:p>
          <w:p w14:paraId="15063B9C"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p w14:paraId="2B29842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ED41972" w14:textId="77777777" w:rsidTr="00533B07">
        <w:trPr>
          <w:trHeight w:val="366"/>
        </w:trPr>
        <w:tc>
          <w:tcPr>
            <w:tcW w:w="4863" w:type="dxa"/>
            <w:gridSpan w:val="11"/>
            <w:vAlign w:val="center"/>
          </w:tcPr>
          <w:p w14:paraId="102CF44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House Construction</w:t>
            </w:r>
          </w:p>
        </w:tc>
        <w:tc>
          <w:tcPr>
            <w:tcW w:w="1433" w:type="dxa"/>
            <w:gridSpan w:val="7"/>
            <w:vAlign w:val="center"/>
          </w:tcPr>
          <w:p w14:paraId="27A48E21"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Brick Veneer</w:t>
            </w:r>
          </w:p>
        </w:tc>
        <w:tc>
          <w:tcPr>
            <w:tcW w:w="1196" w:type="dxa"/>
            <w:gridSpan w:val="8"/>
            <w:vAlign w:val="center"/>
          </w:tcPr>
          <w:p w14:paraId="6EED5A42"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Double Brick</w:t>
            </w:r>
          </w:p>
        </w:tc>
        <w:tc>
          <w:tcPr>
            <w:tcW w:w="1576" w:type="dxa"/>
            <w:gridSpan w:val="7"/>
            <w:vAlign w:val="center"/>
          </w:tcPr>
          <w:p w14:paraId="22AC80C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3DD0A978" w14:textId="77777777" w:rsidTr="00533B07">
        <w:trPr>
          <w:trHeight w:val="366"/>
        </w:trPr>
        <w:tc>
          <w:tcPr>
            <w:tcW w:w="4863" w:type="dxa"/>
            <w:gridSpan w:val="11"/>
            <w:vAlign w:val="center"/>
          </w:tcPr>
          <w:p w14:paraId="39E1002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433" w:type="dxa"/>
            <w:gridSpan w:val="7"/>
            <w:vAlign w:val="center"/>
          </w:tcPr>
          <w:p w14:paraId="07CEEA67"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196" w:type="dxa"/>
            <w:gridSpan w:val="8"/>
            <w:vAlign w:val="center"/>
          </w:tcPr>
          <w:p w14:paraId="280320ED"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576" w:type="dxa"/>
            <w:gridSpan w:val="7"/>
            <w:vAlign w:val="center"/>
          </w:tcPr>
          <w:p w14:paraId="1B12DDB8"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3690FA19" w14:textId="77777777" w:rsidTr="00533B07">
        <w:trPr>
          <w:trHeight w:val="366"/>
        </w:trPr>
        <w:tc>
          <w:tcPr>
            <w:tcW w:w="9068" w:type="dxa"/>
            <w:gridSpan w:val="33"/>
            <w:vAlign w:val="center"/>
          </w:tcPr>
          <w:p w14:paraId="09024154"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67A4FB4B" w14:textId="77777777" w:rsidTr="00533B07">
        <w:trPr>
          <w:gridAfter w:val="1"/>
          <w:wAfter w:w="27" w:type="dxa"/>
          <w:trHeight w:val="366"/>
        </w:trPr>
        <w:tc>
          <w:tcPr>
            <w:tcW w:w="4863" w:type="dxa"/>
            <w:gridSpan w:val="11"/>
            <w:vAlign w:val="center"/>
          </w:tcPr>
          <w:p w14:paraId="72D76EF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Style Of House</w:t>
            </w:r>
          </w:p>
        </w:tc>
        <w:tc>
          <w:tcPr>
            <w:tcW w:w="1433" w:type="dxa"/>
            <w:gridSpan w:val="7"/>
            <w:vAlign w:val="center"/>
          </w:tcPr>
          <w:p w14:paraId="4DC8EA6C"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Single Storey</w:t>
            </w:r>
          </w:p>
        </w:tc>
        <w:tc>
          <w:tcPr>
            <w:tcW w:w="1196" w:type="dxa"/>
            <w:gridSpan w:val="8"/>
            <w:vAlign w:val="center"/>
          </w:tcPr>
          <w:p w14:paraId="2FD61245"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Double Storey</w:t>
            </w:r>
          </w:p>
        </w:tc>
        <w:tc>
          <w:tcPr>
            <w:tcW w:w="1549" w:type="dxa"/>
            <w:gridSpan w:val="6"/>
            <w:vAlign w:val="center"/>
          </w:tcPr>
          <w:p w14:paraId="42879D29"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10BBEDF6" w14:textId="77777777" w:rsidTr="00533B07">
        <w:trPr>
          <w:trHeight w:val="366"/>
        </w:trPr>
        <w:tc>
          <w:tcPr>
            <w:tcW w:w="9068" w:type="dxa"/>
            <w:gridSpan w:val="33"/>
            <w:vAlign w:val="center"/>
          </w:tcPr>
          <w:tbl>
            <w:tblPr>
              <w:tblW w:w="4999" w:type="pct"/>
              <w:tblBorders>
                <w:top w:val="single" w:sz="4" w:space="0" w:color="D9D9D9"/>
                <w:bottom w:val="single" w:sz="4" w:space="0" w:color="D9D9D9"/>
                <w:insideH w:val="single" w:sz="4" w:space="0" w:color="D9D9D9"/>
                <w:insideV w:val="single" w:sz="4" w:space="0" w:color="D9D9D9"/>
              </w:tblBorders>
              <w:tblLayout w:type="fixed"/>
              <w:tblCellMar>
                <w:top w:w="14" w:type="dxa"/>
                <w:left w:w="0" w:type="dxa"/>
                <w:bottom w:w="14" w:type="dxa"/>
                <w:right w:w="0" w:type="dxa"/>
              </w:tblCellMar>
              <w:tblLook w:val="0000" w:firstRow="0" w:lastRow="0" w:firstColumn="0" w:lastColumn="0" w:noHBand="0" w:noVBand="0"/>
            </w:tblPr>
            <w:tblGrid>
              <w:gridCol w:w="4873"/>
              <w:gridCol w:w="1431"/>
              <w:gridCol w:w="1192"/>
              <w:gridCol w:w="1570"/>
            </w:tblGrid>
            <w:tr w:rsidR="008E27A4" w:rsidRPr="008E27A4" w14:paraId="0E508B54" w14:textId="77777777" w:rsidTr="008E27A4">
              <w:trPr>
                <w:trHeight w:val="366"/>
              </w:trPr>
              <w:tc>
                <w:tcPr>
                  <w:tcW w:w="5810" w:type="dxa"/>
                  <w:vAlign w:val="center"/>
                </w:tcPr>
                <w:p w14:paraId="3F495E7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702" w:type="dxa"/>
                  <w:vAlign w:val="center"/>
                </w:tcPr>
                <w:p w14:paraId="7CB8C1A1"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17" w:type="dxa"/>
                  <w:vAlign w:val="center"/>
                </w:tcPr>
                <w:p w14:paraId="56E9409D"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869" w:type="dxa"/>
                  <w:vAlign w:val="center"/>
                </w:tcPr>
                <w:p w14:paraId="4D609C14"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bl>
          <w:p w14:paraId="42FDC3BF"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p w14:paraId="1C4B530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0C28B43D" w14:textId="77777777" w:rsidTr="00533B07">
        <w:trPr>
          <w:trHeight w:val="366"/>
        </w:trPr>
        <w:tc>
          <w:tcPr>
            <w:tcW w:w="9068" w:type="dxa"/>
            <w:gridSpan w:val="33"/>
            <w:vAlign w:val="center"/>
          </w:tcPr>
          <w:p w14:paraId="14A4AA5F"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16337E3E" w14:textId="77777777" w:rsidTr="00533B07">
        <w:trPr>
          <w:trHeight w:val="366"/>
        </w:trPr>
        <w:tc>
          <w:tcPr>
            <w:tcW w:w="9068" w:type="dxa"/>
            <w:gridSpan w:val="33"/>
            <w:vAlign w:val="center"/>
          </w:tcPr>
          <w:p w14:paraId="109744B5"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2A23A652" w14:textId="77777777" w:rsidTr="00533B07">
        <w:trPr>
          <w:trHeight w:val="366"/>
        </w:trPr>
        <w:tc>
          <w:tcPr>
            <w:tcW w:w="9068" w:type="dxa"/>
            <w:gridSpan w:val="33"/>
            <w:vAlign w:val="center"/>
          </w:tcPr>
          <w:p w14:paraId="507EC3A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Access to site/House</w:t>
            </w:r>
          </w:p>
        </w:tc>
      </w:tr>
      <w:tr w:rsidR="008E27A4" w:rsidRPr="008E27A4" w14:paraId="6D497E95" w14:textId="77777777" w:rsidTr="00533B07">
        <w:trPr>
          <w:trHeight w:val="366"/>
        </w:trPr>
        <w:tc>
          <w:tcPr>
            <w:tcW w:w="9068" w:type="dxa"/>
            <w:gridSpan w:val="33"/>
            <w:vAlign w:val="center"/>
          </w:tcPr>
          <w:p w14:paraId="34B05F6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810B492" w14:textId="77777777" w:rsidTr="00533B07">
        <w:trPr>
          <w:trHeight w:val="366"/>
        </w:trPr>
        <w:tc>
          <w:tcPr>
            <w:tcW w:w="9068" w:type="dxa"/>
            <w:gridSpan w:val="33"/>
            <w:vAlign w:val="center"/>
          </w:tcPr>
          <w:p w14:paraId="74122B3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D818B2A" w14:textId="77777777" w:rsidTr="00533B07">
        <w:trPr>
          <w:trHeight w:val="366"/>
        </w:trPr>
        <w:tc>
          <w:tcPr>
            <w:tcW w:w="4863" w:type="dxa"/>
            <w:gridSpan w:val="11"/>
            <w:vAlign w:val="center"/>
          </w:tcPr>
          <w:p w14:paraId="33EC2BE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walls to laundry</w:t>
            </w:r>
          </w:p>
        </w:tc>
        <w:tc>
          <w:tcPr>
            <w:tcW w:w="2273" w:type="dxa"/>
            <w:gridSpan w:val="14"/>
            <w:vAlign w:val="center"/>
          </w:tcPr>
          <w:p w14:paraId="065D98FC"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stud wall</w:t>
            </w:r>
          </w:p>
        </w:tc>
        <w:tc>
          <w:tcPr>
            <w:tcW w:w="1932" w:type="dxa"/>
            <w:gridSpan w:val="8"/>
            <w:vAlign w:val="center"/>
          </w:tcPr>
          <w:p w14:paraId="4FC2C161"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brick/masonary</w:t>
            </w:r>
          </w:p>
        </w:tc>
      </w:tr>
      <w:tr w:rsidR="008E27A4" w:rsidRPr="008E27A4" w14:paraId="4FA2214A" w14:textId="77777777" w:rsidTr="00533B07">
        <w:trPr>
          <w:trHeight w:val="366"/>
        </w:trPr>
        <w:tc>
          <w:tcPr>
            <w:tcW w:w="4871" w:type="dxa"/>
            <w:gridSpan w:val="12"/>
            <w:vAlign w:val="center"/>
          </w:tcPr>
          <w:p w14:paraId="6DC4BDC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2265" w:type="dxa"/>
            <w:gridSpan w:val="13"/>
            <w:vAlign w:val="center"/>
          </w:tcPr>
          <w:p w14:paraId="2FB2188C"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932" w:type="dxa"/>
            <w:gridSpan w:val="8"/>
            <w:vAlign w:val="center"/>
          </w:tcPr>
          <w:p w14:paraId="5E6479D1"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5879DFFF" w14:textId="77777777" w:rsidTr="00533B07">
        <w:trPr>
          <w:trHeight w:val="366"/>
        </w:trPr>
        <w:tc>
          <w:tcPr>
            <w:tcW w:w="9068" w:type="dxa"/>
            <w:gridSpan w:val="33"/>
            <w:vAlign w:val="center"/>
          </w:tcPr>
          <w:p w14:paraId="19E3EFF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3DC713F2" w14:textId="77777777" w:rsidTr="00533B07">
        <w:trPr>
          <w:trHeight w:val="366"/>
        </w:trPr>
        <w:tc>
          <w:tcPr>
            <w:tcW w:w="4871" w:type="dxa"/>
            <w:gridSpan w:val="12"/>
            <w:vAlign w:val="center"/>
          </w:tcPr>
          <w:p w14:paraId="569330D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lastRenderedPageBreak/>
              <w:t>Flooring</w:t>
            </w:r>
          </w:p>
        </w:tc>
        <w:tc>
          <w:tcPr>
            <w:tcW w:w="1432" w:type="dxa"/>
            <w:gridSpan w:val="7"/>
            <w:vAlign w:val="center"/>
          </w:tcPr>
          <w:p w14:paraId="67C5CE4B"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Concrete</w:t>
            </w:r>
          </w:p>
        </w:tc>
        <w:tc>
          <w:tcPr>
            <w:tcW w:w="1314" w:type="dxa"/>
            <w:gridSpan w:val="9"/>
            <w:vAlign w:val="center"/>
          </w:tcPr>
          <w:p w14:paraId="2A880EC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timber</w:t>
            </w:r>
          </w:p>
        </w:tc>
        <w:tc>
          <w:tcPr>
            <w:tcW w:w="1451" w:type="dxa"/>
            <w:gridSpan w:val="5"/>
            <w:vAlign w:val="center"/>
          </w:tcPr>
          <w:p w14:paraId="40ACBC78"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4BCE619B" w14:textId="77777777" w:rsidTr="00533B07">
        <w:trPr>
          <w:trHeight w:val="366"/>
        </w:trPr>
        <w:tc>
          <w:tcPr>
            <w:tcW w:w="4871" w:type="dxa"/>
            <w:gridSpan w:val="12"/>
            <w:vAlign w:val="center"/>
          </w:tcPr>
          <w:p w14:paraId="1955084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432" w:type="dxa"/>
            <w:gridSpan w:val="7"/>
            <w:vAlign w:val="center"/>
          </w:tcPr>
          <w:p w14:paraId="6E2B4BB4"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14" w:type="dxa"/>
            <w:gridSpan w:val="9"/>
            <w:vAlign w:val="center"/>
          </w:tcPr>
          <w:p w14:paraId="0E043646"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51" w:type="dxa"/>
            <w:gridSpan w:val="5"/>
            <w:vAlign w:val="center"/>
          </w:tcPr>
          <w:p w14:paraId="52A2D4E6"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1611965B" w14:textId="77777777" w:rsidTr="00533B07">
        <w:trPr>
          <w:trHeight w:val="366"/>
        </w:trPr>
        <w:tc>
          <w:tcPr>
            <w:tcW w:w="9068" w:type="dxa"/>
            <w:gridSpan w:val="33"/>
            <w:vAlign w:val="center"/>
          </w:tcPr>
          <w:p w14:paraId="4783604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11F0211" w14:textId="77777777" w:rsidTr="00533B07">
        <w:trPr>
          <w:trHeight w:val="366"/>
        </w:trPr>
        <w:tc>
          <w:tcPr>
            <w:tcW w:w="4391" w:type="dxa"/>
            <w:gridSpan w:val="7"/>
            <w:vAlign w:val="center"/>
          </w:tcPr>
          <w:p w14:paraId="3BC1DFA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floor coverings</w:t>
            </w:r>
          </w:p>
        </w:tc>
        <w:tc>
          <w:tcPr>
            <w:tcW w:w="1193" w:type="dxa"/>
            <w:gridSpan w:val="6"/>
            <w:vAlign w:val="center"/>
          </w:tcPr>
          <w:p w14:paraId="17ACCA4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timber</w:t>
            </w:r>
          </w:p>
        </w:tc>
        <w:tc>
          <w:tcPr>
            <w:tcW w:w="1076" w:type="dxa"/>
            <w:gridSpan w:val="8"/>
            <w:vAlign w:val="center"/>
          </w:tcPr>
          <w:p w14:paraId="5AD9C942"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tiles</w:t>
            </w:r>
          </w:p>
        </w:tc>
        <w:tc>
          <w:tcPr>
            <w:tcW w:w="1314" w:type="dxa"/>
            <w:gridSpan w:val="8"/>
            <w:vAlign w:val="center"/>
          </w:tcPr>
          <w:p w14:paraId="700AC848"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vinyl</w:t>
            </w:r>
          </w:p>
        </w:tc>
        <w:tc>
          <w:tcPr>
            <w:tcW w:w="1094" w:type="dxa"/>
            <w:gridSpan w:val="4"/>
            <w:vAlign w:val="center"/>
          </w:tcPr>
          <w:p w14:paraId="68B27428"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706AE942" w14:textId="77777777" w:rsidTr="00533B07">
        <w:trPr>
          <w:trHeight w:val="366"/>
        </w:trPr>
        <w:tc>
          <w:tcPr>
            <w:tcW w:w="4391" w:type="dxa"/>
            <w:gridSpan w:val="7"/>
            <w:vAlign w:val="center"/>
          </w:tcPr>
          <w:p w14:paraId="3D9F105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193" w:type="dxa"/>
            <w:gridSpan w:val="6"/>
            <w:vAlign w:val="center"/>
          </w:tcPr>
          <w:p w14:paraId="1A434628"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076" w:type="dxa"/>
            <w:gridSpan w:val="8"/>
            <w:vAlign w:val="center"/>
          </w:tcPr>
          <w:p w14:paraId="21E730D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314" w:type="dxa"/>
            <w:gridSpan w:val="8"/>
            <w:vAlign w:val="center"/>
          </w:tcPr>
          <w:p w14:paraId="3D4A814D"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094" w:type="dxa"/>
            <w:gridSpan w:val="4"/>
            <w:vAlign w:val="center"/>
          </w:tcPr>
          <w:p w14:paraId="6E4F39D7"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6115BCC0" w14:textId="77777777" w:rsidTr="00533B07">
        <w:trPr>
          <w:trHeight w:val="366"/>
        </w:trPr>
        <w:tc>
          <w:tcPr>
            <w:tcW w:w="9068" w:type="dxa"/>
            <w:gridSpan w:val="33"/>
            <w:vAlign w:val="center"/>
          </w:tcPr>
          <w:p w14:paraId="5083886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3220215D" w14:textId="77777777" w:rsidTr="00533B07">
        <w:trPr>
          <w:trHeight w:val="366"/>
        </w:trPr>
        <w:tc>
          <w:tcPr>
            <w:tcW w:w="9068" w:type="dxa"/>
            <w:gridSpan w:val="33"/>
            <w:vAlign w:val="center"/>
          </w:tcPr>
          <w:p w14:paraId="19F6F4F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are existing floor coverings to stay?</w:t>
            </w:r>
          </w:p>
        </w:tc>
      </w:tr>
      <w:tr w:rsidR="00C05EFD" w:rsidRPr="008E27A4" w14:paraId="2F31626C" w14:textId="77777777" w:rsidTr="00533B07">
        <w:trPr>
          <w:trHeight w:val="366"/>
        </w:trPr>
        <w:tc>
          <w:tcPr>
            <w:tcW w:w="9068" w:type="dxa"/>
            <w:gridSpan w:val="33"/>
            <w:vAlign w:val="center"/>
          </w:tcPr>
          <w:p w14:paraId="1B5F3999" w14:textId="77777777" w:rsidR="00C05EFD" w:rsidRPr="008E27A4"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5FB206DE" w14:textId="77777777" w:rsidTr="00533B07">
        <w:trPr>
          <w:trHeight w:val="366"/>
        </w:trPr>
        <w:tc>
          <w:tcPr>
            <w:tcW w:w="9068" w:type="dxa"/>
            <w:gridSpan w:val="33"/>
            <w:vAlign w:val="center"/>
          </w:tcPr>
          <w:p w14:paraId="60EC2E1D" w14:textId="77777777" w:rsidR="00C05EFD"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042F1937" w14:textId="77777777" w:rsidTr="00533B07">
        <w:trPr>
          <w:trHeight w:val="366"/>
        </w:trPr>
        <w:tc>
          <w:tcPr>
            <w:tcW w:w="9068" w:type="dxa"/>
            <w:gridSpan w:val="33"/>
            <w:vAlign w:val="center"/>
          </w:tcPr>
          <w:p w14:paraId="363401A0" w14:textId="2D4411A8" w:rsidR="00C05EFD"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Special Instructions to Fabricators</w:t>
            </w:r>
          </w:p>
        </w:tc>
      </w:tr>
      <w:tr w:rsidR="00C05EFD" w:rsidRPr="008E27A4" w14:paraId="4F8CE539" w14:textId="77777777" w:rsidTr="00533B07">
        <w:trPr>
          <w:trHeight w:val="366"/>
        </w:trPr>
        <w:tc>
          <w:tcPr>
            <w:tcW w:w="9068" w:type="dxa"/>
            <w:gridSpan w:val="33"/>
            <w:vAlign w:val="center"/>
          </w:tcPr>
          <w:p w14:paraId="0B296ED0" w14:textId="77777777" w:rsidR="00C05EFD"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C05EFD" w:rsidRPr="008E27A4" w14:paraId="7409A644" w14:textId="77777777" w:rsidTr="00533B07">
        <w:trPr>
          <w:trHeight w:val="366"/>
        </w:trPr>
        <w:tc>
          <w:tcPr>
            <w:tcW w:w="9068" w:type="dxa"/>
            <w:gridSpan w:val="33"/>
            <w:vAlign w:val="center"/>
          </w:tcPr>
          <w:p w14:paraId="091E8CBB" w14:textId="77777777" w:rsidR="00C05EFD" w:rsidRDefault="00C05EFD"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D879F1B" w14:textId="77777777" w:rsidTr="00533B07">
        <w:trPr>
          <w:trHeight w:val="366"/>
        </w:trPr>
        <w:tc>
          <w:tcPr>
            <w:tcW w:w="9068" w:type="dxa"/>
            <w:gridSpan w:val="33"/>
            <w:vAlign w:val="center"/>
          </w:tcPr>
          <w:p w14:paraId="4E9D8F19"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Measurements</w:t>
            </w:r>
          </w:p>
        </w:tc>
      </w:tr>
      <w:tr w:rsidR="008E27A4" w:rsidRPr="008E27A4" w14:paraId="2EF78B1E" w14:textId="77777777" w:rsidTr="00533B07">
        <w:trPr>
          <w:trHeight w:val="366"/>
        </w:trPr>
        <w:tc>
          <w:tcPr>
            <w:tcW w:w="3797" w:type="dxa"/>
            <w:gridSpan w:val="5"/>
            <w:vAlign w:val="center"/>
          </w:tcPr>
          <w:p w14:paraId="26EF8D4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ceiling height</w:t>
            </w:r>
          </w:p>
        </w:tc>
        <w:tc>
          <w:tcPr>
            <w:tcW w:w="5271" w:type="dxa"/>
            <w:gridSpan w:val="28"/>
            <w:vAlign w:val="center"/>
          </w:tcPr>
          <w:p w14:paraId="4F0C892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61B99D5" w14:textId="77777777" w:rsidTr="00533B07">
        <w:trPr>
          <w:trHeight w:val="366"/>
        </w:trPr>
        <w:tc>
          <w:tcPr>
            <w:tcW w:w="3797" w:type="dxa"/>
            <w:gridSpan w:val="5"/>
            <w:vAlign w:val="center"/>
          </w:tcPr>
          <w:p w14:paraId="69A0DCD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 height</w:t>
            </w:r>
          </w:p>
        </w:tc>
        <w:tc>
          <w:tcPr>
            <w:tcW w:w="5271" w:type="dxa"/>
            <w:gridSpan w:val="28"/>
            <w:vAlign w:val="center"/>
          </w:tcPr>
          <w:p w14:paraId="5B44B68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052409E" w14:textId="77777777" w:rsidTr="00533B07">
        <w:trPr>
          <w:trHeight w:val="366"/>
        </w:trPr>
        <w:tc>
          <w:tcPr>
            <w:tcW w:w="3797" w:type="dxa"/>
            <w:gridSpan w:val="5"/>
            <w:vAlign w:val="center"/>
          </w:tcPr>
          <w:p w14:paraId="1BE9681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 sill height</w:t>
            </w:r>
          </w:p>
        </w:tc>
        <w:tc>
          <w:tcPr>
            <w:tcW w:w="5271" w:type="dxa"/>
            <w:gridSpan w:val="28"/>
            <w:vAlign w:val="center"/>
          </w:tcPr>
          <w:p w14:paraId="644AB01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E9BF48A" w14:textId="77777777" w:rsidTr="00533B07">
        <w:trPr>
          <w:trHeight w:val="366"/>
        </w:trPr>
        <w:tc>
          <w:tcPr>
            <w:tcW w:w="3797" w:type="dxa"/>
            <w:gridSpan w:val="5"/>
            <w:vAlign w:val="center"/>
          </w:tcPr>
          <w:p w14:paraId="0E85B43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entrance minimum width</w:t>
            </w:r>
          </w:p>
        </w:tc>
        <w:tc>
          <w:tcPr>
            <w:tcW w:w="5271" w:type="dxa"/>
            <w:gridSpan w:val="28"/>
            <w:vAlign w:val="center"/>
          </w:tcPr>
          <w:p w14:paraId="3A5F21A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08B920F" w14:textId="77777777" w:rsidTr="00533B07">
        <w:trPr>
          <w:trHeight w:val="366"/>
        </w:trPr>
        <w:tc>
          <w:tcPr>
            <w:tcW w:w="3797" w:type="dxa"/>
            <w:gridSpan w:val="5"/>
            <w:vAlign w:val="center"/>
          </w:tcPr>
          <w:p w14:paraId="7001344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existing bench height</w:t>
            </w:r>
          </w:p>
        </w:tc>
        <w:tc>
          <w:tcPr>
            <w:tcW w:w="5271" w:type="dxa"/>
            <w:gridSpan w:val="28"/>
            <w:vAlign w:val="center"/>
          </w:tcPr>
          <w:p w14:paraId="793FD2E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A25F1F8" w14:textId="77777777" w:rsidTr="00533B07">
        <w:trPr>
          <w:trHeight w:val="366"/>
        </w:trPr>
        <w:tc>
          <w:tcPr>
            <w:tcW w:w="3797" w:type="dxa"/>
            <w:gridSpan w:val="5"/>
            <w:vAlign w:val="center"/>
          </w:tcPr>
          <w:p w14:paraId="256F19B3"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c>
          <w:tcPr>
            <w:tcW w:w="5271" w:type="dxa"/>
            <w:gridSpan w:val="28"/>
            <w:vAlign w:val="center"/>
          </w:tcPr>
          <w:p w14:paraId="3239B01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AFD7FD7" w14:textId="77777777" w:rsidTr="00533B07">
        <w:trPr>
          <w:trHeight w:val="366"/>
        </w:trPr>
        <w:tc>
          <w:tcPr>
            <w:tcW w:w="9068" w:type="dxa"/>
            <w:gridSpan w:val="33"/>
            <w:vAlign w:val="center"/>
          </w:tcPr>
          <w:p w14:paraId="2F1B725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5FB8166" w14:textId="77777777" w:rsidTr="00533B07">
        <w:trPr>
          <w:trHeight w:val="366"/>
        </w:trPr>
        <w:tc>
          <w:tcPr>
            <w:tcW w:w="9068" w:type="dxa"/>
            <w:gridSpan w:val="33"/>
            <w:vAlign w:val="center"/>
          </w:tcPr>
          <w:p w14:paraId="7A1E42F4"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Installation Requirements</w:t>
            </w:r>
          </w:p>
        </w:tc>
      </w:tr>
      <w:tr w:rsidR="008E27A4" w:rsidRPr="008E27A4" w14:paraId="07518209" w14:textId="77777777" w:rsidTr="00533B07">
        <w:trPr>
          <w:trHeight w:val="366"/>
        </w:trPr>
        <w:tc>
          <w:tcPr>
            <w:tcW w:w="3797" w:type="dxa"/>
            <w:gridSpan w:val="5"/>
            <w:vAlign w:val="center"/>
          </w:tcPr>
          <w:p w14:paraId="4CA02283"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Remove existing laundry</w:t>
            </w:r>
          </w:p>
        </w:tc>
        <w:tc>
          <w:tcPr>
            <w:tcW w:w="5271" w:type="dxa"/>
            <w:gridSpan w:val="28"/>
            <w:vAlign w:val="center"/>
          </w:tcPr>
          <w:p w14:paraId="3658CA3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yes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sz w:val="16"/>
                <w:szCs w:val="24"/>
                <w:lang w:val="en-US"/>
              </w:rPr>
              <w:t>no</w:t>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0F3B9E28" w14:textId="77777777" w:rsidTr="00533B07">
        <w:trPr>
          <w:trHeight w:val="366"/>
        </w:trPr>
        <w:tc>
          <w:tcPr>
            <w:tcW w:w="3797" w:type="dxa"/>
            <w:gridSpan w:val="5"/>
            <w:vAlign w:val="center"/>
          </w:tcPr>
          <w:p w14:paraId="5CF64AA4"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remove existing flooring</w:t>
            </w:r>
          </w:p>
        </w:tc>
        <w:tc>
          <w:tcPr>
            <w:tcW w:w="5271" w:type="dxa"/>
            <w:gridSpan w:val="28"/>
            <w:vAlign w:val="center"/>
          </w:tcPr>
          <w:p w14:paraId="6F9A585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  yes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sz w:val="16"/>
                <w:szCs w:val="24"/>
                <w:lang w:val="en-US"/>
              </w:rPr>
              <w:t>no</w:t>
            </w:r>
            <w:r w:rsidRPr="008E27A4">
              <w:rPr>
                <w:rFonts w:ascii="Arial" w:eastAsia="Times New Roman" w:hAnsi="Arial" w:cs="Times New Roman"/>
                <w:caps/>
                <w:color w:val="999999"/>
                <w:sz w:val="16"/>
                <w:szCs w:val="24"/>
                <w:lang w:val="en-US"/>
              </w:rPr>
              <w:t xml:space="preserve">   </w:t>
            </w: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254A6668" w14:textId="77777777" w:rsidTr="00533B07">
        <w:trPr>
          <w:trHeight w:val="366"/>
        </w:trPr>
        <w:tc>
          <w:tcPr>
            <w:tcW w:w="3205" w:type="dxa"/>
            <w:gridSpan w:val="3"/>
            <w:vAlign w:val="center"/>
          </w:tcPr>
          <w:p w14:paraId="7D2F1FF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trades</w:t>
            </w:r>
          </w:p>
        </w:tc>
        <w:tc>
          <w:tcPr>
            <w:tcW w:w="1426" w:type="dxa"/>
            <w:gridSpan w:val="6"/>
            <w:vAlign w:val="center"/>
          </w:tcPr>
          <w:p w14:paraId="13E988B1"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plumber</w:t>
            </w:r>
          </w:p>
        </w:tc>
        <w:tc>
          <w:tcPr>
            <w:tcW w:w="1432" w:type="dxa"/>
            <w:gridSpan w:val="7"/>
            <w:vAlign w:val="center"/>
          </w:tcPr>
          <w:p w14:paraId="012DB8DC"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electrician</w:t>
            </w:r>
          </w:p>
        </w:tc>
        <w:tc>
          <w:tcPr>
            <w:tcW w:w="1435" w:type="dxa"/>
            <w:gridSpan w:val="11"/>
            <w:vAlign w:val="center"/>
          </w:tcPr>
          <w:p w14:paraId="52197922"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tiler</w:t>
            </w:r>
          </w:p>
        </w:tc>
        <w:tc>
          <w:tcPr>
            <w:tcW w:w="1570" w:type="dxa"/>
            <w:gridSpan w:val="6"/>
            <w:vAlign w:val="center"/>
          </w:tcPr>
          <w:p w14:paraId="3648E372"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01A728B0" w14:textId="77777777" w:rsidTr="00533B07">
        <w:trPr>
          <w:trHeight w:val="366"/>
        </w:trPr>
        <w:tc>
          <w:tcPr>
            <w:tcW w:w="3205" w:type="dxa"/>
            <w:gridSpan w:val="3"/>
            <w:vAlign w:val="center"/>
          </w:tcPr>
          <w:p w14:paraId="32475D0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c>
          <w:tcPr>
            <w:tcW w:w="1426" w:type="dxa"/>
            <w:gridSpan w:val="6"/>
            <w:vAlign w:val="center"/>
          </w:tcPr>
          <w:p w14:paraId="76C8A6B0"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32" w:type="dxa"/>
            <w:gridSpan w:val="7"/>
            <w:vAlign w:val="center"/>
          </w:tcPr>
          <w:p w14:paraId="0AAFA347"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435" w:type="dxa"/>
            <w:gridSpan w:val="11"/>
            <w:vAlign w:val="center"/>
          </w:tcPr>
          <w:p w14:paraId="0F179FA8"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1570" w:type="dxa"/>
            <w:gridSpan w:val="6"/>
            <w:vAlign w:val="center"/>
          </w:tcPr>
          <w:p w14:paraId="1854A0BD"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3B182F00" w14:textId="77777777" w:rsidTr="00533B07">
        <w:trPr>
          <w:trHeight w:val="366"/>
        </w:trPr>
        <w:tc>
          <w:tcPr>
            <w:tcW w:w="9068" w:type="dxa"/>
            <w:gridSpan w:val="33"/>
            <w:vAlign w:val="center"/>
          </w:tcPr>
          <w:p w14:paraId="773804A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598E9FE" w14:textId="77777777" w:rsidTr="00533B07">
        <w:trPr>
          <w:trHeight w:val="366"/>
        </w:trPr>
        <w:tc>
          <w:tcPr>
            <w:tcW w:w="9068" w:type="dxa"/>
            <w:gridSpan w:val="33"/>
            <w:vAlign w:val="center"/>
          </w:tcPr>
          <w:p w14:paraId="29CFD7D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measure plumbing location and power point/electrical switches locations and mark on plan</w:t>
            </w:r>
          </w:p>
        </w:tc>
      </w:tr>
      <w:tr w:rsidR="008E27A4" w:rsidRPr="008E27A4" w14:paraId="46021B06" w14:textId="77777777" w:rsidTr="00533B07">
        <w:trPr>
          <w:trHeight w:val="366"/>
        </w:trPr>
        <w:tc>
          <w:tcPr>
            <w:tcW w:w="9068" w:type="dxa"/>
            <w:gridSpan w:val="33"/>
            <w:vAlign w:val="center"/>
          </w:tcPr>
          <w:p w14:paraId="76556B4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additional power points?</w:t>
            </w:r>
          </w:p>
        </w:tc>
      </w:tr>
      <w:tr w:rsidR="008E27A4" w:rsidRPr="008E27A4" w14:paraId="2610EE3F" w14:textId="77777777" w:rsidTr="00533B07">
        <w:trPr>
          <w:trHeight w:val="366"/>
        </w:trPr>
        <w:tc>
          <w:tcPr>
            <w:tcW w:w="9068" w:type="dxa"/>
            <w:gridSpan w:val="33"/>
            <w:vAlign w:val="center"/>
          </w:tcPr>
          <w:p w14:paraId="59D39BE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additional gas/plumbing?</w:t>
            </w:r>
          </w:p>
        </w:tc>
      </w:tr>
      <w:tr w:rsidR="008E27A4" w:rsidRPr="008E27A4" w14:paraId="336FD193" w14:textId="77777777" w:rsidTr="00533B07">
        <w:trPr>
          <w:trHeight w:val="366"/>
        </w:trPr>
        <w:tc>
          <w:tcPr>
            <w:tcW w:w="9068" w:type="dxa"/>
            <w:gridSpan w:val="33"/>
            <w:vAlign w:val="center"/>
          </w:tcPr>
          <w:p w14:paraId="7290ADF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is lighting to be altered or added</w:t>
            </w:r>
          </w:p>
        </w:tc>
      </w:tr>
      <w:tr w:rsidR="008E27A4" w:rsidRPr="008E27A4" w14:paraId="0259FC8C" w14:textId="77777777" w:rsidTr="00533B07">
        <w:trPr>
          <w:trHeight w:val="366"/>
        </w:trPr>
        <w:tc>
          <w:tcPr>
            <w:tcW w:w="9068" w:type="dxa"/>
            <w:gridSpan w:val="33"/>
            <w:vAlign w:val="center"/>
          </w:tcPr>
          <w:p w14:paraId="63C7C83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any data/phone/television connections be required?</w:t>
            </w:r>
          </w:p>
        </w:tc>
      </w:tr>
      <w:tr w:rsidR="008E27A4" w:rsidRPr="008E27A4" w14:paraId="3F75A298" w14:textId="77777777" w:rsidTr="00533B07">
        <w:trPr>
          <w:trHeight w:val="366"/>
        </w:trPr>
        <w:tc>
          <w:tcPr>
            <w:tcW w:w="9068" w:type="dxa"/>
            <w:gridSpan w:val="33"/>
            <w:vAlign w:val="center"/>
          </w:tcPr>
          <w:p w14:paraId="513A2A4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86CFC2F" w14:textId="77777777" w:rsidTr="00533B07">
        <w:trPr>
          <w:trHeight w:val="366"/>
        </w:trPr>
        <w:tc>
          <w:tcPr>
            <w:tcW w:w="9068" w:type="dxa"/>
            <w:gridSpan w:val="33"/>
            <w:vAlign w:val="center"/>
          </w:tcPr>
          <w:p w14:paraId="1EEB6AC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3E975EE5" w14:textId="77777777" w:rsidTr="00533B07">
        <w:trPr>
          <w:trHeight w:val="366"/>
        </w:trPr>
        <w:tc>
          <w:tcPr>
            <w:tcW w:w="9068" w:type="dxa"/>
            <w:gridSpan w:val="33"/>
            <w:vAlign w:val="center"/>
          </w:tcPr>
          <w:p w14:paraId="18137C61"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will there be any structual changes:</w:t>
            </w:r>
          </w:p>
        </w:tc>
      </w:tr>
      <w:tr w:rsidR="008E27A4" w:rsidRPr="008E27A4" w14:paraId="003F2F33" w14:textId="77777777" w:rsidTr="00533B07">
        <w:trPr>
          <w:trHeight w:val="366"/>
        </w:trPr>
        <w:tc>
          <w:tcPr>
            <w:tcW w:w="9068" w:type="dxa"/>
            <w:gridSpan w:val="33"/>
            <w:vAlign w:val="center"/>
          </w:tcPr>
          <w:p w14:paraId="50203FD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5C715253" w14:textId="77777777" w:rsidTr="00533B07">
        <w:trPr>
          <w:trHeight w:val="366"/>
        </w:trPr>
        <w:tc>
          <w:tcPr>
            <w:tcW w:w="9068" w:type="dxa"/>
            <w:gridSpan w:val="33"/>
            <w:vAlign w:val="center"/>
          </w:tcPr>
          <w:p w14:paraId="13025B3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0E62F0F" w14:textId="77777777" w:rsidTr="00533B07">
        <w:trPr>
          <w:trHeight w:val="366"/>
        </w:trPr>
        <w:tc>
          <w:tcPr>
            <w:tcW w:w="9068" w:type="dxa"/>
            <w:gridSpan w:val="33"/>
            <w:vAlign w:val="center"/>
          </w:tcPr>
          <w:p w14:paraId="0270151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20938C5" w14:textId="77777777" w:rsidTr="00533B07">
        <w:trPr>
          <w:trHeight w:val="366"/>
        </w:trPr>
        <w:tc>
          <w:tcPr>
            <w:tcW w:w="2261" w:type="dxa"/>
            <w:gridSpan w:val="2"/>
            <w:vAlign w:val="center"/>
          </w:tcPr>
          <w:p w14:paraId="39A81729"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walls</w:t>
            </w:r>
          </w:p>
        </w:tc>
        <w:tc>
          <w:tcPr>
            <w:tcW w:w="2260" w:type="dxa"/>
            <w:gridSpan w:val="6"/>
            <w:vAlign w:val="center"/>
          </w:tcPr>
          <w:p w14:paraId="008D6008"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ceilings</w:t>
            </w:r>
          </w:p>
        </w:tc>
        <w:tc>
          <w:tcPr>
            <w:tcW w:w="2274" w:type="dxa"/>
            <w:gridSpan w:val="14"/>
            <w:vAlign w:val="center"/>
          </w:tcPr>
          <w:p w14:paraId="4AA9C81B"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windows</w:t>
            </w:r>
          </w:p>
        </w:tc>
        <w:tc>
          <w:tcPr>
            <w:tcW w:w="2273" w:type="dxa"/>
            <w:gridSpan w:val="11"/>
            <w:vAlign w:val="center"/>
          </w:tcPr>
          <w:p w14:paraId="6E6E8C4C"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skylights</w:t>
            </w:r>
          </w:p>
        </w:tc>
      </w:tr>
      <w:tr w:rsidR="008E27A4" w:rsidRPr="008E27A4" w14:paraId="4B3D0EBB" w14:textId="77777777" w:rsidTr="00533B07">
        <w:trPr>
          <w:trHeight w:val="366"/>
        </w:trPr>
        <w:tc>
          <w:tcPr>
            <w:tcW w:w="2261" w:type="dxa"/>
            <w:gridSpan w:val="2"/>
            <w:vAlign w:val="center"/>
          </w:tcPr>
          <w:p w14:paraId="56D3AC77"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60" w:type="dxa"/>
            <w:gridSpan w:val="6"/>
            <w:vAlign w:val="center"/>
          </w:tcPr>
          <w:p w14:paraId="118C3556"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4" w:type="dxa"/>
            <w:gridSpan w:val="14"/>
            <w:vAlign w:val="center"/>
          </w:tcPr>
          <w:p w14:paraId="4AE6F17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3" w:type="dxa"/>
            <w:gridSpan w:val="11"/>
            <w:vAlign w:val="center"/>
          </w:tcPr>
          <w:p w14:paraId="18CB5308"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22B6DADA" w14:textId="77777777" w:rsidTr="00533B07">
        <w:trPr>
          <w:trHeight w:val="366"/>
        </w:trPr>
        <w:tc>
          <w:tcPr>
            <w:tcW w:w="9068" w:type="dxa"/>
            <w:gridSpan w:val="33"/>
            <w:vAlign w:val="center"/>
          </w:tcPr>
          <w:p w14:paraId="006AF7F3"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892F934" w14:textId="77777777" w:rsidTr="00533B07">
        <w:trPr>
          <w:trHeight w:val="366"/>
        </w:trPr>
        <w:tc>
          <w:tcPr>
            <w:tcW w:w="2261" w:type="dxa"/>
            <w:gridSpan w:val="2"/>
            <w:vAlign w:val="center"/>
          </w:tcPr>
          <w:p w14:paraId="5BF6B22A"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doors</w:t>
            </w:r>
          </w:p>
        </w:tc>
        <w:tc>
          <w:tcPr>
            <w:tcW w:w="2260" w:type="dxa"/>
            <w:gridSpan w:val="6"/>
            <w:vAlign w:val="center"/>
          </w:tcPr>
          <w:p w14:paraId="221DD9DA"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door swing</w:t>
            </w:r>
          </w:p>
        </w:tc>
        <w:tc>
          <w:tcPr>
            <w:tcW w:w="2274" w:type="dxa"/>
            <w:gridSpan w:val="14"/>
            <w:vAlign w:val="center"/>
          </w:tcPr>
          <w:p w14:paraId="6E3B413B"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caverty slider</w:t>
            </w:r>
          </w:p>
        </w:tc>
        <w:tc>
          <w:tcPr>
            <w:tcW w:w="2273" w:type="dxa"/>
            <w:gridSpan w:val="11"/>
            <w:vAlign w:val="center"/>
          </w:tcPr>
          <w:p w14:paraId="724267BF"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702BEBD0" w14:textId="77777777" w:rsidTr="00533B07">
        <w:trPr>
          <w:trHeight w:val="366"/>
        </w:trPr>
        <w:tc>
          <w:tcPr>
            <w:tcW w:w="2261" w:type="dxa"/>
            <w:gridSpan w:val="2"/>
            <w:vAlign w:val="center"/>
          </w:tcPr>
          <w:p w14:paraId="396F329B"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60" w:type="dxa"/>
            <w:gridSpan w:val="6"/>
            <w:vAlign w:val="center"/>
          </w:tcPr>
          <w:p w14:paraId="79F541BE"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4" w:type="dxa"/>
            <w:gridSpan w:val="14"/>
            <w:vAlign w:val="center"/>
          </w:tcPr>
          <w:p w14:paraId="50E80345"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c>
          <w:tcPr>
            <w:tcW w:w="2273" w:type="dxa"/>
            <w:gridSpan w:val="11"/>
            <w:vAlign w:val="center"/>
          </w:tcPr>
          <w:p w14:paraId="6FD2419C" w14:textId="77777777" w:rsidR="008E27A4" w:rsidRPr="008E27A4" w:rsidRDefault="008E27A4" w:rsidP="008E27A4">
            <w:pPr>
              <w:tabs>
                <w:tab w:val="clear" w:pos="284"/>
              </w:tabs>
              <w:spacing w:before="40" w:after="0" w:line="240" w:lineRule="auto"/>
              <w:jc w:val="center"/>
              <w:outlineLvl w:val="4"/>
              <w:rPr>
                <w:rFonts w:ascii="Arial" w:eastAsia="Times New Roman" w:hAnsi="Arial" w:cs="Times New Roman"/>
                <w:caps/>
                <w:sz w:val="16"/>
                <w:szCs w:val="24"/>
                <w:lang w:val="en-US"/>
              </w:rPr>
            </w:pPr>
            <w:r w:rsidRPr="008E27A4">
              <w:rPr>
                <w:rFonts w:ascii="Arial" w:eastAsia="Times New Roman" w:hAnsi="Arial" w:cs="Times New Roman"/>
                <w:caps/>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aps/>
                <w:color w:val="999999"/>
                <w:sz w:val="16"/>
                <w:szCs w:val="24"/>
                <w:lang w:val="en-US"/>
              </w:rPr>
              <w:instrText xml:space="preserve"> FORMCHECKBOX </w:instrText>
            </w:r>
            <w:r w:rsidR="00120B89">
              <w:rPr>
                <w:rFonts w:ascii="Arial" w:eastAsia="Times New Roman" w:hAnsi="Arial" w:cs="Times New Roman"/>
                <w:caps/>
                <w:color w:val="999999"/>
                <w:sz w:val="16"/>
                <w:szCs w:val="24"/>
                <w:lang w:val="en-US"/>
              </w:rPr>
            </w:r>
            <w:r w:rsidR="00120B89">
              <w:rPr>
                <w:rFonts w:ascii="Arial" w:eastAsia="Times New Roman" w:hAnsi="Arial" w:cs="Times New Roman"/>
                <w:caps/>
                <w:color w:val="999999"/>
                <w:sz w:val="16"/>
                <w:szCs w:val="24"/>
                <w:lang w:val="en-US"/>
              </w:rPr>
              <w:fldChar w:fldCharType="separate"/>
            </w:r>
            <w:r w:rsidRPr="008E27A4">
              <w:rPr>
                <w:rFonts w:ascii="Arial" w:eastAsia="Times New Roman" w:hAnsi="Arial" w:cs="Times New Roman"/>
                <w:caps/>
                <w:color w:val="999999"/>
                <w:sz w:val="16"/>
                <w:szCs w:val="24"/>
                <w:lang w:val="en-US"/>
              </w:rPr>
              <w:fldChar w:fldCharType="end"/>
            </w:r>
          </w:p>
        </w:tc>
      </w:tr>
      <w:tr w:rsidR="008E27A4" w:rsidRPr="008E27A4" w14:paraId="5CA951EA" w14:textId="77777777" w:rsidTr="00533B07">
        <w:trPr>
          <w:trHeight w:val="366"/>
        </w:trPr>
        <w:tc>
          <w:tcPr>
            <w:tcW w:w="9068" w:type="dxa"/>
            <w:gridSpan w:val="33"/>
            <w:vAlign w:val="center"/>
          </w:tcPr>
          <w:p w14:paraId="60028B5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4AD7FCF1" w14:textId="77777777" w:rsidTr="00533B07">
        <w:trPr>
          <w:trHeight w:val="366"/>
        </w:trPr>
        <w:tc>
          <w:tcPr>
            <w:tcW w:w="9068" w:type="dxa"/>
            <w:gridSpan w:val="33"/>
            <w:vAlign w:val="center"/>
          </w:tcPr>
          <w:p w14:paraId="66B863C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7CA94B13" w14:textId="77777777" w:rsidTr="00533B07">
        <w:trPr>
          <w:trHeight w:val="366"/>
        </w:trPr>
        <w:tc>
          <w:tcPr>
            <w:tcW w:w="9068" w:type="dxa"/>
            <w:gridSpan w:val="33"/>
            <w:vAlign w:val="center"/>
          </w:tcPr>
          <w:p w14:paraId="5B0F7FD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1C8A332D" w14:textId="77777777" w:rsidTr="00533B07">
        <w:trPr>
          <w:trHeight w:val="366"/>
        </w:trPr>
        <w:tc>
          <w:tcPr>
            <w:tcW w:w="9068" w:type="dxa"/>
            <w:gridSpan w:val="33"/>
            <w:vAlign w:val="center"/>
          </w:tcPr>
          <w:p w14:paraId="05B21988"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Clients Preferred Building Professionals</w:t>
            </w:r>
          </w:p>
        </w:tc>
      </w:tr>
      <w:tr w:rsidR="008E27A4" w:rsidRPr="008E27A4" w14:paraId="52F493C3" w14:textId="77777777" w:rsidTr="00533B07">
        <w:trPr>
          <w:trHeight w:val="366"/>
        </w:trPr>
        <w:tc>
          <w:tcPr>
            <w:tcW w:w="9068" w:type="dxa"/>
            <w:gridSpan w:val="33"/>
            <w:vAlign w:val="center"/>
          </w:tcPr>
          <w:p w14:paraId="7CDA04B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8E27A4" w:rsidRPr="008E27A4" w14:paraId="19718586" w14:textId="77777777" w:rsidTr="00533B07">
        <w:trPr>
          <w:trHeight w:val="366"/>
        </w:trPr>
        <w:tc>
          <w:tcPr>
            <w:tcW w:w="4261" w:type="dxa"/>
            <w:gridSpan w:val="6"/>
            <w:vAlign w:val="center"/>
          </w:tcPr>
          <w:p w14:paraId="0BD5763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4807" w:type="dxa"/>
            <w:gridSpan w:val="27"/>
            <w:vAlign w:val="center"/>
          </w:tcPr>
          <w:p w14:paraId="17259FD6"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596AF4C7" w14:textId="77777777" w:rsidTr="00533B07">
        <w:trPr>
          <w:trHeight w:val="366"/>
        </w:trPr>
        <w:tc>
          <w:tcPr>
            <w:tcW w:w="9068" w:type="dxa"/>
            <w:gridSpan w:val="33"/>
            <w:vAlign w:val="center"/>
          </w:tcPr>
          <w:p w14:paraId="331C22A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0834C323" w14:textId="77777777" w:rsidTr="00533B07">
        <w:trPr>
          <w:trHeight w:val="366"/>
        </w:trPr>
        <w:tc>
          <w:tcPr>
            <w:tcW w:w="9068" w:type="dxa"/>
            <w:gridSpan w:val="33"/>
            <w:vAlign w:val="center"/>
          </w:tcPr>
          <w:p w14:paraId="773D5D64"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7CC6B005" w14:textId="77777777" w:rsidTr="00533B07">
        <w:trPr>
          <w:trHeight w:val="366"/>
        </w:trPr>
        <w:tc>
          <w:tcPr>
            <w:tcW w:w="9068" w:type="dxa"/>
            <w:gridSpan w:val="33"/>
            <w:vAlign w:val="center"/>
          </w:tcPr>
          <w:p w14:paraId="6B2EC84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8E27A4" w:rsidRPr="008E27A4" w14:paraId="581EE200" w14:textId="77777777" w:rsidTr="00533B07">
        <w:trPr>
          <w:gridAfter w:val="3"/>
          <w:wAfter w:w="992" w:type="dxa"/>
          <w:trHeight w:val="366"/>
        </w:trPr>
        <w:tc>
          <w:tcPr>
            <w:tcW w:w="4261" w:type="dxa"/>
            <w:gridSpan w:val="6"/>
            <w:vAlign w:val="center"/>
          </w:tcPr>
          <w:p w14:paraId="6D5BBAC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5" w:type="dxa"/>
            <w:gridSpan w:val="24"/>
            <w:vAlign w:val="center"/>
          </w:tcPr>
          <w:p w14:paraId="731A6EF0"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732FC4E0" w14:textId="77777777" w:rsidTr="00533B07">
        <w:trPr>
          <w:trHeight w:val="366"/>
        </w:trPr>
        <w:tc>
          <w:tcPr>
            <w:tcW w:w="9068" w:type="dxa"/>
            <w:gridSpan w:val="33"/>
            <w:vAlign w:val="center"/>
          </w:tcPr>
          <w:p w14:paraId="33D0FABC"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5563C987" w14:textId="77777777" w:rsidTr="00533B07">
        <w:trPr>
          <w:trHeight w:val="366"/>
        </w:trPr>
        <w:tc>
          <w:tcPr>
            <w:tcW w:w="9068" w:type="dxa"/>
            <w:gridSpan w:val="33"/>
            <w:vAlign w:val="center"/>
          </w:tcPr>
          <w:p w14:paraId="0AA0C9A1" w14:textId="77777777" w:rsidR="008E27A4" w:rsidRPr="008E27A4" w:rsidRDefault="008E27A4" w:rsidP="008E27A4">
            <w:pPr>
              <w:tabs>
                <w:tab w:val="clear" w:pos="284"/>
              </w:tabs>
              <w:spacing w:before="40" w:after="0" w:line="240" w:lineRule="auto"/>
              <w:outlineLvl w:val="3"/>
              <w:rPr>
                <w:rFonts w:ascii="Arial" w:eastAsia="Times New Roman" w:hAnsi="Arial" w:cs="Times New Roman"/>
                <w:i/>
                <w:sz w:val="16"/>
                <w:szCs w:val="24"/>
                <w:lang w:val="en-US"/>
              </w:rPr>
            </w:pPr>
          </w:p>
        </w:tc>
      </w:tr>
      <w:tr w:rsidR="008E27A4" w:rsidRPr="008E27A4" w14:paraId="0F080C56" w14:textId="77777777" w:rsidTr="00533B07">
        <w:trPr>
          <w:trHeight w:val="366"/>
        </w:trPr>
        <w:tc>
          <w:tcPr>
            <w:tcW w:w="9068" w:type="dxa"/>
            <w:gridSpan w:val="33"/>
            <w:vAlign w:val="center"/>
          </w:tcPr>
          <w:p w14:paraId="7037280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8E27A4" w:rsidRPr="008E27A4" w14:paraId="18FFC8D7" w14:textId="77777777" w:rsidTr="00533B07">
        <w:trPr>
          <w:trHeight w:val="366"/>
        </w:trPr>
        <w:tc>
          <w:tcPr>
            <w:tcW w:w="4261" w:type="dxa"/>
            <w:gridSpan w:val="6"/>
            <w:vAlign w:val="center"/>
          </w:tcPr>
          <w:p w14:paraId="42CDE6BB"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4807" w:type="dxa"/>
            <w:gridSpan w:val="27"/>
            <w:vAlign w:val="center"/>
          </w:tcPr>
          <w:p w14:paraId="7019633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559BC3BF" w14:textId="77777777" w:rsidTr="00533B07">
        <w:trPr>
          <w:trHeight w:val="366"/>
        </w:trPr>
        <w:tc>
          <w:tcPr>
            <w:tcW w:w="9068" w:type="dxa"/>
            <w:gridSpan w:val="33"/>
            <w:vAlign w:val="center"/>
          </w:tcPr>
          <w:p w14:paraId="27C898D4"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5390A22C" w14:textId="77777777" w:rsidTr="00533B07">
        <w:trPr>
          <w:trHeight w:val="366"/>
        </w:trPr>
        <w:tc>
          <w:tcPr>
            <w:tcW w:w="9068" w:type="dxa"/>
            <w:gridSpan w:val="33"/>
            <w:vAlign w:val="center"/>
          </w:tcPr>
          <w:p w14:paraId="53B1623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p w14:paraId="571173B4"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16680C9C" w14:textId="77777777" w:rsidTr="00533B07">
        <w:trPr>
          <w:trHeight w:val="366"/>
        </w:trPr>
        <w:tc>
          <w:tcPr>
            <w:tcW w:w="9068" w:type="dxa"/>
            <w:gridSpan w:val="33"/>
            <w:vAlign w:val="center"/>
          </w:tcPr>
          <w:p w14:paraId="6EAA4D6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32EC02DA" w14:textId="77777777" w:rsidTr="00533B07">
        <w:trPr>
          <w:trHeight w:val="366"/>
        </w:trPr>
        <w:tc>
          <w:tcPr>
            <w:tcW w:w="9068" w:type="dxa"/>
            <w:gridSpan w:val="33"/>
            <w:vAlign w:val="center"/>
          </w:tcPr>
          <w:p w14:paraId="30B88C52"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8E27A4" w:rsidRPr="008E27A4" w14:paraId="00037A78" w14:textId="77777777" w:rsidTr="00533B07">
        <w:trPr>
          <w:trHeight w:val="366"/>
        </w:trPr>
        <w:tc>
          <w:tcPr>
            <w:tcW w:w="4261" w:type="dxa"/>
            <w:gridSpan w:val="6"/>
            <w:vAlign w:val="center"/>
          </w:tcPr>
          <w:p w14:paraId="23362F9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4807" w:type="dxa"/>
            <w:gridSpan w:val="27"/>
            <w:vAlign w:val="center"/>
          </w:tcPr>
          <w:p w14:paraId="70CCE894"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1B2FF5E8" w14:textId="77777777" w:rsidTr="00533B07">
        <w:trPr>
          <w:trHeight w:val="366"/>
        </w:trPr>
        <w:tc>
          <w:tcPr>
            <w:tcW w:w="9068" w:type="dxa"/>
            <w:gridSpan w:val="33"/>
            <w:vAlign w:val="center"/>
          </w:tcPr>
          <w:p w14:paraId="207DF51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15AF88A7" w14:textId="77777777" w:rsidTr="00533B07">
        <w:trPr>
          <w:trHeight w:val="366"/>
        </w:trPr>
        <w:tc>
          <w:tcPr>
            <w:tcW w:w="9068" w:type="dxa"/>
            <w:gridSpan w:val="33"/>
            <w:vAlign w:val="center"/>
          </w:tcPr>
          <w:p w14:paraId="19F98D54"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79E270D" w14:textId="77777777" w:rsidTr="00533B07">
        <w:trPr>
          <w:trHeight w:val="366"/>
        </w:trPr>
        <w:tc>
          <w:tcPr>
            <w:tcW w:w="9068" w:type="dxa"/>
            <w:gridSpan w:val="33"/>
            <w:vAlign w:val="center"/>
          </w:tcPr>
          <w:p w14:paraId="0A1A222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name:</w:t>
            </w:r>
          </w:p>
        </w:tc>
      </w:tr>
      <w:tr w:rsidR="008E27A4" w:rsidRPr="008E27A4" w14:paraId="35D77DB4" w14:textId="77777777" w:rsidTr="00533B07">
        <w:trPr>
          <w:gridAfter w:val="3"/>
          <w:wAfter w:w="992" w:type="dxa"/>
          <w:trHeight w:val="366"/>
        </w:trPr>
        <w:tc>
          <w:tcPr>
            <w:tcW w:w="4261" w:type="dxa"/>
            <w:gridSpan w:val="6"/>
            <w:vAlign w:val="center"/>
          </w:tcPr>
          <w:p w14:paraId="794CE1D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mobile:</w:t>
            </w:r>
          </w:p>
        </w:tc>
        <w:tc>
          <w:tcPr>
            <w:tcW w:w="3815" w:type="dxa"/>
            <w:gridSpan w:val="24"/>
            <w:vAlign w:val="center"/>
          </w:tcPr>
          <w:p w14:paraId="1581F66D"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email:</w:t>
            </w:r>
          </w:p>
        </w:tc>
      </w:tr>
      <w:tr w:rsidR="008E27A4" w:rsidRPr="008E27A4" w14:paraId="004B6CC7" w14:textId="77777777" w:rsidTr="00533B07">
        <w:trPr>
          <w:trHeight w:val="366"/>
        </w:trPr>
        <w:tc>
          <w:tcPr>
            <w:tcW w:w="9068" w:type="dxa"/>
            <w:gridSpan w:val="33"/>
            <w:vAlign w:val="center"/>
          </w:tcPr>
          <w:p w14:paraId="26FE2E8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role:</w:t>
            </w:r>
          </w:p>
        </w:tc>
      </w:tr>
      <w:tr w:rsidR="008E27A4" w:rsidRPr="008E27A4" w14:paraId="45462BA6" w14:textId="77777777" w:rsidTr="00533B07">
        <w:trPr>
          <w:trHeight w:val="366"/>
        </w:trPr>
        <w:tc>
          <w:tcPr>
            <w:tcW w:w="9068" w:type="dxa"/>
            <w:gridSpan w:val="33"/>
            <w:vAlign w:val="center"/>
          </w:tcPr>
          <w:p w14:paraId="6898B434"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571D1EEA" w14:textId="77777777" w:rsidTr="00533B07">
        <w:trPr>
          <w:trHeight w:val="366"/>
        </w:trPr>
        <w:tc>
          <w:tcPr>
            <w:tcW w:w="9068" w:type="dxa"/>
            <w:gridSpan w:val="33"/>
            <w:vAlign w:val="center"/>
          </w:tcPr>
          <w:p w14:paraId="300551BA" w14:textId="77777777" w:rsidR="008E27A4" w:rsidRPr="008E27A4" w:rsidRDefault="008E27A4" w:rsidP="008E27A4">
            <w:pPr>
              <w:shd w:val="clear" w:color="auto" w:fill="595959"/>
              <w:tabs>
                <w:tab w:val="clear" w:pos="284"/>
              </w:tabs>
              <w:spacing w:before="200" w:after="0" w:line="240" w:lineRule="auto"/>
              <w:outlineLvl w:val="1"/>
              <w:rPr>
                <w:rFonts w:ascii="Arial" w:eastAsia="Times New Roman" w:hAnsi="Arial" w:cs="Times New Roman"/>
                <w:b/>
                <w:color w:val="FFFFFF"/>
                <w:sz w:val="22"/>
                <w:lang w:val="en-US"/>
              </w:rPr>
            </w:pPr>
            <w:r w:rsidRPr="008E27A4">
              <w:rPr>
                <w:rFonts w:ascii="Arial" w:eastAsia="Times New Roman" w:hAnsi="Arial" w:cs="Times New Roman"/>
                <w:b/>
                <w:color w:val="FFFFFF"/>
                <w:sz w:val="22"/>
                <w:lang w:val="en-US"/>
              </w:rPr>
              <w:t>Other Rooms to be Designed &amp; Measured</w:t>
            </w:r>
          </w:p>
        </w:tc>
      </w:tr>
      <w:tr w:rsidR="008E27A4" w:rsidRPr="008E27A4" w14:paraId="6953090D" w14:textId="77777777" w:rsidTr="00533B07">
        <w:trPr>
          <w:trHeight w:val="366"/>
        </w:trPr>
        <w:tc>
          <w:tcPr>
            <w:tcW w:w="4391" w:type="dxa"/>
            <w:gridSpan w:val="7"/>
            <w:vAlign w:val="center"/>
          </w:tcPr>
          <w:p w14:paraId="1337E8C1"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sz w:val="16"/>
                <w:szCs w:val="24"/>
                <w:lang w:val="en-US"/>
              </w:rPr>
            </w:pPr>
            <w:r w:rsidRPr="008E27A4">
              <w:rPr>
                <w:rFonts w:ascii="Arial" w:eastAsia="Times New Roman" w:hAnsi="Arial" w:cs="Times New Roman"/>
                <w:sz w:val="16"/>
                <w:szCs w:val="24"/>
                <w:lang w:val="en-US"/>
              </w:rPr>
              <w:lastRenderedPageBreak/>
              <w:t>Kitchen</w:t>
            </w:r>
          </w:p>
        </w:tc>
        <w:tc>
          <w:tcPr>
            <w:tcW w:w="1193" w:type="dxa"/>
            <w:gridSpan w:val="6"/>
            <w:vAlign w:val="center"/>
          </w:tcPr>
          <w:p w14:paraId="62E8DD3F"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sz w:val="16"/>
                <w:szCs w:val="24"/>
                <w:lang w:val="en-US"/>
              </w:rPr>
            </w:pPr>
            <w:r w:rsidRPr="008E27A4">
              <w:rPr>
                <w:rFonts w:ascii="Arial" w:eastAsia="Times New Roman" w:hAnsi="Arial" w:cs="Times New Roman"/>
                <w:sz w:val="16"/>
                <w:szCs w:val="24"/>
                <w:lang w:val="en-US"/>
              </w:rPr>
              <w:t>Wardrobe</w:t>
            </w:r>
          </w:p>
        </w:tc>
        <w:tc>
          <w:tcPr>
            <w:tcW w:w="1076" w:type="dxa"/>
            <w:gridSpan w:val="8"/>
            <w:vAlign w:val="center"/>
          </w:tcPr>
          <w:p w14:paraId="1A7CAF60"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sz w:val="16"/>
                <w:szCs w:val="24"/>
                <w:lang w:val="en-US"/>
              </w:rPr>
            </w:pPr>
            <w:r w:rsidRPr="008E27A4">
              <w:rPr>
                <w:rFonts w:ascii="Arial" w:eastAsia="Times New Roman" w:hAnsi="Arial" w:cs="Times New Roman"/>
                <w:sz w:val="16"/>
                <w:szCs w:val="24"/>
                <w:lang w:val="en-US"/>
              </w:rPr>
              <w:t>Bathroom</w:t>
            </w:r>
          </w:p>
        </w:tc>
        <w:tc>
          <w:tcPr>
            <w:tcW w:w="832" w:type="dxa"/>
            <w:gridSpan w:val="5"/>
            <w:vAlign w:val="center"/>
          </w:tcPr>
          <w:p w14:paraId="3C60C885"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sz w:val="16"/>
                <w:szCs w:val="24"/>
                <w:lang w:val="en-US"/>
              </w:rPr>
            </w:pPr>
            <w:r w:rsidRPr="008E27A4">
              <w:rPr>
                <w:rFonts w:ascii="Arial" w:eastAsia="Times New Roman" w:hAnsi="Arial" w:cs="Times New Roman"/>
                <w:sz w:val="16"/>
                <w:szCs w:val="24"/>
                <w:lang w:val="en-US"/>
              </w:rPr>
              <w:t>Study</w:t>
            </w:r>
          </w:p>
        </w:tc>
        <w:tc>
          <w:tcPr>
            <w:tcW w:w="1576" w:type="dxa"/>
            <w:gridSpan w:val="7"/>
            <w:vAlign w:val="center"/>
          </w:tcPr>
          <w:p w14:paraId="67F97D91" w14:textId="77777777" w:rsidR="008E27A4" w:rsidRPr="008E27A4" w:rsidRDefault="008E27A4" w:rsidP="008E27A4">
            <w:pPr>
              <w:tabs>
                <w:tab w:val="clear" w:pos="284"/>
              </w:tabs>
              <w:spacing w:before="40" w:after="0" w:line="240" w:lineRule="auto"/>
              <w:jc w:val="center"/>
              <w:outlineLvl w:val="3"/>
              <w:rPr>
                <w:rFonts w:ascii="Arial" w:eastAsia="Times New Roman" w:hAnsi="Arial" w:cs="Times New Roman"/>
                <w:sz w:val="16"/>
                <w:szCs w:val="24"/>
                <w:lang w:val="en-US"/>
              </w:rPr>
            </w:pPr>
            <w:r w:rsidRPr="008E27A4">
              <w:rPr>
                <w:rFonts w:ascii="Arial" w:eastAsia="Times New Roman" w:hAnsi="Arial" w:cs="Times New Roman"/>
                <w:sz w:val="16"/>
                <w:szCs w:val="24"/>
                <w:lang w:val="en-US"/>
              </w:rPr>
              <w:t>Entertainment Unit</w:t>
            </w:r>
          </w:p>
        </w:tc>
      </w:tr>
      <w:tr w:rsidR="008E27A4" w:rsidRPr="008E27A4" w14:paraId="52F8A1EC" w14:textId="77777777" w:rsidTr="00533B07">
        <w:trPr>
          <w:trHeight w:val="366"/>
        </w:trPr>
        <w:tc>
          <w:tcPr>
            <w:tcW w:w="4391" w:type="dxa"/>
            <w:gridSpan w:val="7"/>
          </w:tcPr>
          <w:p w14:paraId="318F2EB6"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193" w:type="dxa"/>
            <w:gridSpan w:val="6"/>
          </w:tcPr>
          <w:p w14:paraId="5CFFC0AD"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076" w:type="dxa"/>
            <w:gridSpan w:val="8"/>
          </w:tcPr>
          <w:p w14:paraId="5A8F8E67"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832" w:type="dxa"/>
            <w:gridSpan w:val="5"/>
          </w:tcPr>
          <w:p w14:paraId="5056F24A"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c>
          <w:tcPr>
            <w:tcW w:w="1576" w:type="dxa"/>
            <w:gridSpan w:val="7"/>
          </w:tcPr>
          <w:p w14:paraId="3299D7CD" w14:textId="77777777" w:rsidR="008E27A4" w:rsidRPr="008E27A4" w:rsidRDefault="008E27A4" w:rsidP="008E27A4">
            <w:pPr>
              <w:tabs>
                <w:tab w:val="clear" w:pos="284"/>
              </w:tabs>
              <w:spacing w:before="40" w:after="0" w:line="240" w:lineRule="auto"/>
              <w:jc w:val="center"/>
              <w:rPr>
                <w:rFonts w:ascii="Arial" w:eastAsia="Times New Roman" w:hAnsi="Arial" w:cs="Times New Roman"/>
                <w:sz w:val="16"/>
                <w:szCs w:val="24"/>
                <w:lang w:val="en-US"/>
              </w:rPr>
            </w:pPr>
            <w:r w:rsidRPr="008E27A4">
              <w:rPr>
                <w:rFonts w:ascii="Arial" w:eastAsia="Times New Roman" w:hAnsi="Arial" w:cs="Times New Roman"/>
                <w:color w:val="999999"/>
                <w:sz w:val="16"/>
                <w:szCs w:val="24"/>
                <w:lang w:val="en-US"/>
              </w:rPr>
              <w:fldChar w:fldCharType="begin">
                <w:ffData>
                  <w:name w:val="Check3"/>
                  <w:enabled/>
                  <w:calcOnExit w:val="0"/>
                  <w:checkBox>
                    <w:sizeAuto/>
                    <w:default w:val="0"/>
                  </w:checkBox>
                </w:ffData>
              </w:fldChar>
            </w:r>
            <w:r w:rsidRPr="008E27A4">
              <w:rPr>
                <w:rFonts w:ascii="Arial" w:eastAsia="Times New Roman" w:hAnsi="Arial" w:cs="Times New Roman"/>
                <w:color w:val="999999"/>
                <w:sz w:val="16"/>
                <w:szCs w:val="24"/>
                <w:lang w:val="en-US"/>
              </w:rPr>
              <w:instrText xml:space="preserve"> FORMCHECKBOX </w:instrText>
            </w:r>
            <w:r w:rsidR="00120B89">
              <w:rPr>
                <w:rFonts w:ascii="Arial" w:eastAsia="Times New Roman" w:hAnsi="Arial" w:cs="Times New Roman"/>
                <w:color w:val="999999"/>
                <w:sz w:val="16"/>
                <w:szCs w:val="24"/>
                <w:lang w:val="en-US"/>
              </w:rPr>
            </w:r>
            <w:r w:rsidR="00120B89">
              <w:rPr>
                <w:rFonts w:ascii="Arial" w:eastAsia="Times New Roman" w:hAnsi="Arial" w:cs="Times New Roman"/>
                <w:color w:val="999999"/>
                <w:sz w:val="16"/>
                <w:szCs w:val="24"/>
                <w:lang w:val="en-US"/>
              </w:rPr>
              <w:fldChar w:fldCharType="separate"/>
            </w:r>
            <w:r w:rsidRPr="008E27A4">
              <w:rPr>
                <w:rFonts w:ascii="Arial" w:eastAsia="Times New Roman" w:hAnsi="Arial" w:cs="Times New Roman"/>
                <w:color w:val="999999"/>
                <w:sz w:val="16"/>
                <w:szCs w:val="24"/>
                <w:lang w:val="en-US"/>
              </w:rPr>
              <w:fldChar w:fldCharType="end"/>
            </w:r>
          </w:p>
        </w:tc>
      </w:tr>
      <w:tr w:rsidR="008E27A4" w:rsidRPr="008E27A4" w14:paraId="77E9D14D" w14:textId="77777777" w:rsidTr="00533B07">
        <w:trPr>
          <w:trHeight w:val="366"/>
        </w:trPr>
        <w:tc>
          <w:tcPr>
            <w:tcW w:w="9068" w:type="dxa"/>
            <w:gridSpan w:val="33"/>
            <w:vAlign w:val="center"/>
          </w:tcPr>
          <w:p w14:paraId="2768BB65"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other:</w:t>
            </w:r>
          </w:p>
        </w:tc>
      </w:tr>
      <w:tr w:rsidR="008E27A4" w:rsidRPr="008E27A4" w14:paraId="4D951CEC" w14:textId="77777777" w:rsidTr="00533B07">
        <w:trPr>
          <w:trHeight w:val="366"/>
        </w:trPr>
        <w:tc>
          <w:tcPr>
            <w:tcW w:w="9068" w:type="dxa"/>
            <w:gridSpan w:val="33"/>
            <w:vAlign w:val="center"/>
          </w:tcPr>
          <w:p w14:paraId="600F7F57"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92ADD96" w14:textId="77777777" w:rsidTr="00533B07">
        <w:trPr>
          <w:trHeight w:val="366"/>
        </w:trPr>
        <w:tc>
          <w:tcPr>
            <w:tcW w:w="9068" w:type="dxa"/>
            <w:gridSpan w:val="33"/>
            <w:vAlign w:val="center"/>
          </w:tcPr>
          <w:p w14:paraId="6C836E4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855B256" w14:textId="77777777" w:rsidTr="00533B07">
        <w:trPr>
          <w:trHeight w:val="366"/>
        </w:trPr>
        <w:tc>
          <w:tcPr>
            <w:tcW w:w="9068" w:type="dxa"/>
            <w:gridSpan w:val="33"/>
            <w:vAlign w:val="center"/>
          </w:tcPr>
          <w:p w14:paraId="4C8368BB" w14:textId="47A4D725" w:rsidR="008E27A4" w:rsidRPr="008E27A4" w:rsidRDefault="008E27A4" w:rsidP="00ED74C5">
            <w:pPr>
              <w:tabs>
                <w:tab w:val="clear" w:pos="284"/>
              </w:tabs>
              <w:spacing w:before="40" w:after="0" w:line="240" w:lineRule="auto"/>
              <w:outlineLvl w:val="4"/>
              <w:rPr>
                <w:rFonts w:ascii="Arial" w:eastAsia="Times New Roman" w:hAnsi="Arial" w:cs="Times New Roman"/>
                <w:caps/>
                <w:sz w:val="16"/>
                <w:szCs w:val="24"/>
                <w:lang w:val="en-US"/>
              </w:rPr>
            </w:pPr>
            <w:r w:rsidRPr="008E27A4">
              <w:rPr>
                <w:rFonts w:ascii="Arial" w:eastAsia="Times New Roman" w:hAnsi="Arial" w:cs="Times New Roman"/>
                <w:caps/>
                <w:sz w:val="16"/>
                <w:szCs w:val="24"/>
                <w:lang w:val="en-US"/>
              </w:rPr>
              <w:t xml:space="preserve">client </w:t>
            </w:r>
            <w:r w:rsidR="00ED74C5">
              <w:rPr>
                <w:rFonts w:ascii="Arial" w:eastAsia="Times New Roman" w:hAnsi="Arial" w:cs="Times New Roman"/>
                <w:caps/>
                <w:sz w:val="16"/>
                <w:szCs w:val="24"/>
                <w:lang w:val="en-US"/>
              </w:rPr>
              <w:t>Queries</w:t>
            </w:r>
          </w:p>
        </w:tc>
      </w:tr>
      <w:tr w:rsidR="008E27A4" w:rsidRPr="008E27A4" w14:paraId="4574C7EB" w14:textId="77777777" w:rsidTr="00533B07">
        <w:trPr>
          <w:trHeight w:val="366"/>
        </w:trPr>
        <w:tc>
          <w:tcPr>
            <w:tcW w:w="9068" w:type="dxa"/>
            <w:gridSpan w:val="33"/>
            <w:vAlign w:val="center"/>
          </w:tcPr>
          <w:p w14:paraId="3AA7765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57199060" w14:textId="77777777" w:rsidTr="00533B07">
        <w:trPr>
          <w:trHeight w:val="366"/>
        </w:trPr>
        <w:tc>
          <w:tcPr>
            <w:tcW w:w="9068" w:type="dxa"/>
            <w:gridSpan w:val="33"/>
            <w:vAlign w:val="center"/>
          </w:tcPr>
          <w:p w14:paraId="2C265F0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30CD205C" w14:textId="77777777" w:rsidTr="00533B07">
        <w:trPr>
          <w:trHeight w:val="366"/>
        </w:trPr>
        <w:tc>
          <w:tcPr>
            <w:tcW w:w="9068" w:type="dxa"/>
            <w:gridSpan w:val="33"/>
            <w:vAlign w:val="center"/>
          </w:tcPr>
          <w:p w14:paraId="0AC4891F"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A78E972" w14:textId="77777777" w:rsidTr="00533B07">
        <w:trPr>
          <w:trHeight w:val="366"/>
        </w:trPr>
        <w:tc>
          <w:tcPr>
            <w:tcW w:w="9068" w:type="dxa"/>
            <w:gridSpan w:val="33"/>
            <w:vAlign w:val="center"/>
          </w:tcPr>
          <w:p w14:paraId="485F48CE"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34DE12EA" w14:textId="77777777" w:rsidTr="00533B07">
        <w:trPr>
          <w:trHeight w:val="366"/>
        </w:trPr>
        <w:tc>
          <w:tcPr>
            <w:tcW w:w="9068" w:type="dxa"/>
            <w:gridSpan w:val="33"/>
            <w:vAlign w:val="center"/>
          </w:tcPr>
          <w:p w14:paraId="5BA06F63" w14:textId="1BDF343D" w:rsidR="008E27A4" w:rsidRPr="008E27A4" w:rsidRDefault="00ED74C5" w:rsidP="008E27A4">
            <w:pPr>
              <w:tabs>
                <w:tab w:val="clear" w:pos="284"/>
              </w:tabs>
              <w:spacing w:before="40" w:after="0" w:line="240" w:lineRule="auto"/>
              <w:outlineLvl w:val="4"/>
              <w:rPr>
                <w:rFonts w:ascii="Arial" w:eastAsia="Times New Roman" w:hAnsi="Arial" w:cs="Times New Roman"/>
                <w:caps/>
                <w:sz w:val="16"/>
                <w:szCs w:val="24"/>
                <w:lang w:val="en-US"/>
              </w:rPr>
            </w:pPr>
            <w:r>
              <w:rPr>
                <w:rFonts w:ascii="Arial" w:eastAsia="Times New Roman" w:hAnsi="Arial" w:cs="Times New Roman"/>
                <w:caps/>
                <w:sz w:val="16"/>
                <w:szCs w:val="24"/>
                <w:lang w:val="en-US"/>
              </w:rPr>
              <w:t xml:space="preserve">Designer Response </w:t>
            </w:r>
          </w:p>
        </w:tc>
      </w:tr>
      <w:tr w:rsidR="008E27A4" w:rsidRPr="008E27A4" w14:paraId="7B0BC51B" w14:textId="77777777" w:rsidTr="00533B07">
        <w:trPr>
          <w:trHeight w:val="366"/>
        </w:trPr>
        <w:tc>
          <w:tcPr>
            <w:tcW w:w="9068" w:type="dxa"/>
            <w:gridSpan w:val="33"/>
            <w:vAlign w:val="center"/>
          </w:tcPr>
          <w:p w14:paraId="46886EB4"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3E8A5B49" w14:textId="77777777" w:rsidTr="00533B07">
        <w:trPr>
          <w:trHeight w:val="366"/>
        </w:trPr>
        <w:tc>
          <w:tcPr>
            <w:tcW w:w="9068" w:type="dxa"/>
            <w:gridSpan w:val="33"/>
            <w:vAlign w:val="center"/>
          </w:tcPr>
          <w:p w14:paraId="0D959539"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21827977" w14:textId="77777777" w:rsidTr="00533B07">
        <w:trPr>
          <w:trHeight w:val="366"/>
        </w:trPr>
        <w:tc>
          <w:tcPr>
            <w:tcW w:w="9068" w:type="dxa"/>
            <w:gridSpan w:val="33"/>
            <w:vAlign w:val="center"/>
          </w:tcPr>
          <w:p w14:paraId="5CDCE678"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684C2DE1" w14:textId="77777777" w:rsidTr="00533B07">
        <w:trPr>
          <w:trHeight w:val="366"/>
        </w:trPr>
        <w:tc>
          <w:tcPr>
            <w:tcW w:w="9068" w:type="dxa"/>
            <w:gridSpan w:val="33"/>
            <w:vAlign w:val="center"/>
          </w:tcPr>
          <w:p w14:paraId="257A84FA" w14:textId="77777777" w:rsidR="008E27A4" w:rsidRPr="008E27A4" w:rsidRDefault="008E27A4" w:rsidP="008E27A4">
            <w:pPr>
              <w:tabs>
                <w:tab w:val="clear" w:pos="284"/>
              </w:tabs>
              <w:spacing w:before="40" w:after="0" w:line="240" w:lineRule="auto"/>
              <w:outlineLvl w:val="4"/>
              <w:rPr>
                <w:rFonts w:ascii="Arial" w:eastAsia="Times New Roman" w:hAnsi="Arial" w:cs="Times New Roman"/>
                <w:caps/>
                <w:sz w:val="16"/>
                <w:szCs w:val="24"/>
                <w:lang w:val="en-US"/>
              </w:rPr>
            </w:pPr>
          </w:p>
        </w:tc>
      </w:tr>
      <w:tr w:rsidR="008E27A4" w:rsidRPr="008E27A4" w14:paraId="08D22DE8" w14:textId="77777777" w:rsidTr="00533B07">
        <w:trPr>
          <w:trHeight w:val="403"/>
        </w:trPr>
        <w:tc>
          <w:tcPr>
            <w:tcW w:w="1851" w:type="dxa"/>
            <w:vAlign w:val="bottom"/>
          </w:tcPr>
          <w:p w14:paraId="4D890062"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Client Signature</w:t>
            </w:r>
          </w:p>
        </w:tc>
        <w:tc>
          <w:tcPr>
            <w:tcW w:w="3797" w:type="dxa"/>
            <w:gridSpan w:val="13"/>
            <w:vAlign w:val="bottom"/>
          </w:tcPr>
          <w:p w14:paraId="1BE07BCE"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569" w:type="dxa"/>
            <w:gridSpan w:val="3"/>
            <w:vAlign w:val="bottom"/>
          </w:tcPr>
          <w:p w14:paraId="0DFA5D43"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Date</w:t>
            </w:r>
          </w:p>
        </w:tc>
        <w:tc>
          <w:tcPr>
            <w:tcW w:w="2851" w:type="dxa"/>
            <w:gridSpan w:val="16"/>
            <w:vAlign w:val="bottom"/>
          </w:tcPr>
          <w:p w14:paraId="58D89B7F"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r w:rsidR="008E27A4" w:rsidRPr="008E27A4" w14:paraId="12E8A596" w14:textId="77777777" w:rsidTr="00533B07">
        <w:trPr>
          <w:trHeight w:val="403"/>
        </w:trPr>
        <w:tc>
          <w:tcPr>
            <w:tcW w:w="1851" w:type="dxa"/>
            <w:vAlign w:val="bottom"/>
          </w:tcPr>
          <w:p w14:paraId="0237DDCC"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Designer Signature</w:t>
            </w:r>
          </w:p>
        </w:tc>
        <w:tc>
          <w:tcPr>
            <w:tcW w:w="3797" w:type="dxa"/>
            <w:gridSpan w:val="13"/>
            <w:vAlign w:val="bottom"/>
          </w:tcPr>
          <w:p w14:paraId="34449DA6"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c>
          <w:tcPr>
            <w:tcW w:w="569" w:type="dxa"/>
            <w:gridSpan w:val="3"/>
            <w:vAlign w:val="bottom"/>
          </w:tcPr>
          <w:p w14:paraId="4760A82C"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r w:rsidRPr="008E27A4">
              <w:rPr>
                <w:rFonts w:ascii="Arial" w:eastAsia="Times New Roman" w:hAnsi="Arial" w:cs="Times New Roman"/>
                <w:sz w:val="16"/>
                <w:szCs w:val="24"/>
                <w:lang w:val="en-US"/>
              </w:rPr>
              <w:t>Date</w:t>
            </w:r>
          </w:p>
        </w:tc>
        <w:tc>
          <w:tcPr>
            <w:tcW w:w="2851" w:type="dxa"/>
            <w:gridSpan w:val="16"/>
            <w:vAlign w:val="bottom"/>
          </w:tcPr>
          <w:p w14:paraId="622079AC" w14:textId="77777777" w:rsidR="008E27A4" w:rsidRPr="008E27A4" w:rsidRDefault="008E27A4" w:rsidP="008E27A4">
            <w:pPr>
              <w:tabs>
                <w:tab w:val="clear" w:pos="284"/>
              </w:tabs>
              <w:spacing w:before="40" w:after="0" w:line="240" w:lineRule="auto"/>
              <w:rPr>
                <w:rFonts w:ascii="Arial" w:eastAsia="Times New Roman" w:hAnsi="Arial" w:cs="Times New Roman"/>
                <w:sz w:val="16"/>
                <w:szCs w:val="24"/>
                <w:lang w:val="en-US"/>
              </w:rPr>
            </w:pPr>
          </w:p>
        </w:tc>
      </w:tr>
    </w:tbl>
    <w:p w14:paraId="022526C4" w14:textId="52C2FE92" w:rsidR="008E27A4" w:rsidRDefault="008E27A4" w:rsidP="008E27A4">
      <w:pPr>
        <w:tabs>
          <w:tab w:val="clear" w:pos="284"/>
        </w:tabs>
        <w:spacing w:before="40" w:after="0" w:line="240" w:lineRule="auto"/>
        <w:rPr>
          <w:rFonts w:ascii="Arial" w:eastAsia="Times New Roman" w:hAnsi="Arial" w:cs="Times New Roman"/>
          <w:sz w:val="16"/>
          <w:szCs w:val="24"/>
          <w:lang w:val="en-US"/>
        </w:rPr>
      </w:pPr>
    </w:p>
    <w:p w14:paraId="1DAD0AEC" w14:textId="5DC32435" w:rsidR="00604D90" w:rsidRDefault="00604D90" w:rsidP="008E27A4">
      <w:pPr>
        <w:tabs>
          <w:tab w:val="clear" w:pos="284"/>
        </w:tabs>
        <w:spacing w:before="40" w:after="0" w:line="240" w:lineRule="auto"/>
        <w:rPr>
          <w:rFonts w:ascii="Arial" w:eastAsia="Times New Roman" w:hAnsi="Arial" w:cs="Times New Roman"/>
          <w:sz w:val="16"/>
          <w:szCs w:val="24"/>
          <w:lang w:val="en-US"/>
        </w:rPr>
      </w:pPr>
    </w:p>
    <w:p w14:paraId="72CC4CFB" w14:textId="2FECCBE7" w:rsidR="00516064" w:rsidRDefault="00516064" w:rsidP="00516064">
      <w:pPr>
        <w:rPr>
          <w:rFonts w:ascii="Arial" w:eastAsia="Times New Roman" w:hAnsi="Arial" w:cs="Times New Roman"/>
          <w:sz w:val="16"/>
          <w:szCs w:val="24"/>
          <w:lang w:val="en-US"/>
        </w:rPr>
      </w:pPr>
    </w:p>
    <w:p w14:paraId="2A571F9B" w14:textId="2C58A771" w:rsidR="00516064" w:rsidRDefault="00516064" w:rsidP="00516064">
      <w:pPr>
        <w:rPr>
          <w:rFonts w:ascii="Arial" w:eastAsia="Times New Roman" w:hAnsi="Arial" w:cs="Times New Roman"/>
          <w:sz w:val="16"/>
          <w:szCs w:val="24"/>
          <w:lang w:val="en-US"/>
        </w:rPr>
      </w:pPr>
    </w:p>
    <w:sectPr w:rsidR="00516064" w:rsidSect="001912E1">
      <w:pgSz w:w="11906" w:h="16838"/>
      <w:pgMar w:top="1418" w:right="1418" w:bottom="1418" w:left="1418" w:header="170"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56EC93" w14:textId="77777777" w:rsidR="00120B89" w:rsidRDefault="00120B89">
      <w:pPr>
        <w:spacing w:before="0" w:after="0" w:line="240" w:lineRule="auto"/>
      </w:pPr>
      <w:r>
        <w:separator/>
      </w:r>
    </w:p>
  </w:endnote>
  <w:endnote w:type="continuationSeparator" w:id="0">
    <w:p w14:paraId="4856EC95" w14:textId="77777777" w:rsidR="00120B89" w:rsidRDefault="00120B89">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0" w:usb1="08070000" w:usb2="00000010" w:usb3="00000000" w:csb0="00020000" w:csb1="00000000"/>
  </w:font>
  <w:font w:name="Freestyle Script">
    <w:panose1 w:val="030804020302050B0404"/>
    <w:charset w:val="00"/>
    <w:family w:val="script"/>
    <w:pitch w:val="variable"/>
    <w:sig w:usb0="00000003" w:usb1="00000000" w:usb2="00000000" w:usb3="00000000" w:csb0="00000001" w:csb1="00000000"/>
  </w:font>
  <w:font w:name="Kunstler Script">
    <w:panose1 w:val="030304020206070D0D06"/>
    <w:charset w:val="00"/>
    <w:family w:val="script"/>
    <w:pitch w:val="variable"/>
    <w:sig w:usb0="00000003" w:usb1="00000000" w:usb2="00000000" w:usb3="00000000" w:csb0="00000001" w:csb1="00000000"/>
  </w:font>
  <w:font w:name="Brush Script MT">
    <w:panose1 w:val="03060802040406070304"/>
    <w:charset w:val="00"/>
    <w:family w:val="script"/>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56EC81" w14:textId="2291C368" w:rsidR="00120B89" w:rsidRDefault="00120B89" w:rsidP="008E27A4">
    <w:pPr>
      <w:pStyle w:val="Bodyfooter"/>
      <w:rPr>
        <w:noProof/>
      </w:rPr>
    </w:pPr>
    <w:r w:rsidRPr="008D467A">
      <w:t>Document title</w:t>
    </w:r>
    <w:r>
      <w:t xml:space="preserve"> </w:t>
    </w:r>
    <w:fldSimple w:instr=" FILENAME   \* MERGEFORMAT ">
      <w:r>
        <w:rPr>
          <w:noProof/>
        </w:rPr>
        <w:t>MSFFT4009_MG_Pro_2of2</w:t>
      </w:r>
    </w:fldSimple>
    <w:r>
      <w:rPr>
        <w:noProof/>
      </w:rPr>
      <w:tab/>
    </w:r>
    <w:r w:rsidRPr="008D467A">
      <w:t xml:space="preserve">Page </w:t>
    </w:r>
    <w:r w:rsidRPr="008D467A">
      <w:fldChar w:fldCharType="begin"/>
    </w:r>
    <w:r w:rsidRPr="008D467A">
      <w:instrText xml:space="preserve"> PAGE  \* Arabic  \* MERGEFORMAT </w:instrText>
    </w:r>
    <w:r w:rsidRPr="008D467A">
      <w:fldChar w:fldCharType="separate"/>
    </w:r>
    <w:r w:rsidR="00FD75CE">
      <w:rPr>
        <w:noProof/>
      </w:rPr>
      <w:t>48</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FD75CE">
      <w:rPr>
        <w:noProof/>
      </w:rPr>
      <w:t>89</w:t>
    </w:r>
    <w:r>
      <w:rPr>
        <w:noProof/>
      </w:rPr>
      <w:fldChar w:fldCharType="end"/>
    </w:r>
  </w:p>
  <w:p w14:paraId="4856EC82" w14:textId="03DA7D6A" w:rsidR="00120B89" w:rsidRDefault="00120B89" w:rsidP="008E27A4">
    <w:pPr>
      <w:pStyle w:val="Bodyfooter"/>
      <w:rPr>
        <w:noProof/>
      </w:rPr>
    </w:pPr>
    <w:r>
      <w:rPr>
        <w:noProof/>
      </w:rPr>
      <w:t>Resource ID: MRS_18_14_MSFFT4009_MG_Pro_2of2</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56EC85" w14:textId="77777777" w:rsidR="00120B89" w:rsidRPr="004820C4" w:rsidRDefault="00120B89" w:rsidP="008E27A4">
    <w:pPr>
      <w:pStyle w:val="Footer-DocumentTitleLeft"/>
    </w:pPr>
  </w:p>
  <w:p w14:paraId="4856EC86" w14:textId="77777777" w:rsidR="00120B89" w:rsidRDefault="00120B89" w:rsidP="008E27A4">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856EC87" w14:textId="77777777" w:rsidR="00120B89" w:rsidRPr="0006452B" w:rsidRDefault="00120B89" w:rsidP="008E27A4"/>
  <w:p w14:paraId="4856EC88" w14:textId="77777777" w:rsidR="00120B89" w:rsidRDefault="00120B89" w:rsidP="008E27A4"/>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56EC8B" w14:textId="77777777" w:rsidR="00120B89" w:rsidRPr="008D467A" w:rsidRDefault="00120B89" w:rsidP="008E27A4">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3</w:t>
    </w:r>
    <w:r>
      <w:rPr>
        <w:noProof/>
      </w:rPr>
      <w:fldChar w:fldCharType="end"/>
    </w:r>
  </w:p>
  <w:p w14:paraId="4856EC8C" w14:textId="77777777" w:rsidR="00120B89" w:rsidRPr="008948B1" w:rsidRDefault="00120B89" w:rsidP="008E27A4">
    <w:pPr>
      <w:pStyle w:val="Bodyfooter"/>
    </w:pPr>
    <w:r w:rsidRPr="008D467A">
      <w:t>Disclaimer:  Printed copies of this document are regarded as uncontrolled.</w:t>
    </w:r>
    <w:r>
      <w:t xml:space="preserve"> </w:t>
    </w:r>
    <w:r w:rsidRPr="008D467A">
      <w:t>Please check to ensure this is the latest version.</w:t>
    </w:r>
  </w:p>
  <w:p w14:paraId="4856EC8D" w14:textId="77777777" w:rsidR="00120B89" w:rsidRPr="00AA3155" w:rsidRDefault="00120B89" w:rsidP="008E27A4">
    <w:pPr>
      <w:pStyle w:val="Footer"/>
    </w:pPr>
  </w:p>
  <w:p w14:paraId="4856EC8E" w14:textId="77777777" w:rsidR="00120B89" w:rsidRDefault="00120B89" w:rsidP="008E27A4"/>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856EC8F" w14:textId="77777777" w:rsidR="00120B89" w:rsidRDefault="00120B89">
      <w:pPr>
        <w:spacing w:before="0" w:after="0" w:line="240" w:lineRule="auto"/>
      </w:pPr>
      <w:r>
        <w:separator/>
      </w:r>
    </w:p>
  </w:footnote>
  <w:footnote w:type="continuationSeparator" w:id="0">
    <w:p w14:paraId="4856EC91" w14:textId="77777777" w:rsidR="00120B89" w:rsidRDefault="00120B89">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6522D0" w14:textId="2D089D4F" w:rsidR="00120B89" w:rsidRDefault="00120B89">
    <w:pPr>
      <w:pStyle w:val="Header"/>
    </w:pPr>
    <w:r>
      <w:rPr>
        <w:noProof/>
      </w:rPr>
      <w:pict w14:anchorId="3B1B9AA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0163344" o:spid="_x0000_s2050" type="#_x0000_t136" style="position:absolute;margin-left:0;margin-top:0;width:519.45pt;height:119.85pt;rotation:315;z-index:-251655168;mso-position-horizontal:center;mso-position-horizontal-relative:margin;mso-position-vertical:center;mso-position-vertical-relative:margin" o:allowincell="f" fillcolor="silver" stroked="f">
          <v:fill opacity=".5"/>
          <v:textpath style="font-family:&quot;Calibri&quot;;font-size:1pt" string="MARKING GUIDE"/>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56EC7F" w14:textId="5EF59EB2" w:rsidR="00120B89" w:rsidRDefault="00120B89" w:rsidP="008E27A4">
    <w:pPr>
      <w:pStyle w:val="Header"/>
      <w:jc w:val="right"/>
    </w:pPr>
    <w:r>
      <w:rPr>
        <w:noProof/>
      </w:rPr>
      <w:pict w14:anchorId="3431361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0163345" o:spid="_x0000_s2051" type="#_x0000_t136" style="position:absolute;left:0;text-align:left;margin-left:0;margin-top:0;width:519.45pt;height:119.85pt;rotation:315;z-index:-251653120;mso-position-horizontal:center;mso-position-horizontal-relative:margin;mso-position-vertical:center;mso-position-vertical-relative:margin" o:allowincell="f" fillcolor="silver" stroked="f">
          <v:fill opacity=".5"/>
          <v:textpath style="font-family:&quot;Calibri&quot;;font-size:1pt" string="MARKING GUIDE"/>
          <w10:wrap anchorx="margin" anchory="margin"/>
        </v:shape>
      </w:pict>
    </w:r>
    <w:r>
      <w:rPr>
        <w:noProof/>
        <w:lang w:eastAsia="en-AU"/>
      </w:rPr>
      <w:drawing>
        <wp:inline distT="0" distB="0" distL="0" distR="0" wp14:anchorId="4856EC8F" wp14:editId="4856EC90">
          <wp:extent cx="1591359" cy="397840"/>
          <wp:effectExtent l="0" t="0" r="0" b="2540"/>
          <wp:docPr id="1" name="Picture 1"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p>
  <w:p w14:paraId="4856EC80" w14:textId="77777777" w:rsidR="00120B89" w:rsidRDefault="00120B89" w:rsidP="008E27A4">
    <w:pPr>
      <w:pStyle w:val="Header"/>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2C7975" w14:textId="4398F227" w:rsidR="00120B89" w:rsidRDefault="00120B89">
    <w:pPr>
      <w:pStyle w:val="Header"/>
    </w:pPr>
    <w:r>
      <w:rPr>
        <w:noProof/>
      </w:rPr>
      <w:pict w14:anchorId="146D63C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0163343" o:spid="_x0000_s2049" type="#_x0000_t136" style="position:absolute;margin-left:0;margin-top:0;width:519.45pt;height:119.85pt;rotation:315;z-index:-251657216;mso-position-horizontal:center;mso-position-horizontal-relative:margin;mso-position-vertical:center;mso-position-vertical-relative:margin" o:allowincell="f" fillcolor="silver" stroked="f">
          <v:fill opacity=".5"/>
          <v:textpath style="font-family:&quot;Calibri&quot;;font-size:1pt" string="MARKING GUIDE"/>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56EC83" w14:textId="11C22D79" w:rsidR="00120B89" w:rsidRDefault="00120B89" w:rsidP="008E27A4">
    <w:r>
      <w:rPr>
        <w:noProof/>
      </w:rPr>
      <w:pict w14:anchorId="690C23B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0163347" o:spid="_x0000_s2053" type="#_x0000_t136" style="position:absolute;margin-left:0;margin-top:0;width:519.45pt;height:119.85pt;rotation:315;z-index:-251649024;mso-position-horizontal:center;mso-position-horizontal-relative:margin;mso-position-vertical:center;mso-position-vertical-relative:margin" o:allowincell="f" fillcolor="silver" stroked="f">
          <v:fill opacity=".5"/>
          <v:textpath style="font-family:&quot;Calibri&quot;;font-size:1pt" string="MARKING GUIDE"/>
          <w10:wrap anchorx="margin" anchory="margin"/>
        </v:shape>
      </w:pict>
    </w:r>
  </w:p>
  <w:p w14:paraId="4856EC84" w14:textId="77777777" w:rsidR="00120B89" w:rsidRDefault="00120B89" w:rsidP="008E27A4"/>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97F70F" w14:textId="36C26482" w:rsidR="00120B89" w:rsidRDefault="00120B89" w:rsidP="00E91AE2">
    <w:pPr>
      <w:pStyle w:val="Header"/>
      <w:jc w:val="right"/>
    </w:pPr>
    <w:r>
      <w:rPr>
        <w:noProof/>
      </w:rPr>
      <w:pict w14:anchorId="3147BB1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0163348" o:spid="_x0000_s2054" type="#_x0000_t136" style="position:absolute;left:0;text-align:left;margin-left:0;margin-top:0;width:519.45pt;height:119.85pt;rotation:315;z-index:-251646976;mso-position-horizontal:center;mso-position-horizontal-relative:margin;mso-position-vertical:center;mso-position-vertical-relative:margin" o:allowincell="f" fillcolor="silver" stroked="f">
          <v:fill opacity=".5"/>
          <v:textpath style="font-family:&quot;Calibri&quot;;font-size:1pt" string="MARKING GUIDE"/>
          <w10:wrap anchorx="margin" anchory="margin"/>
        </v:shape>
      </w:pict>
    </w:r>
    <w:r>
      <w:rPr>
        <w:noProof/>
        <w:lang w:eastAsia="en-AU"/>
      </w:rPr>
      <w:drawing>
        <wp:inline distT="0" distB="0" distL="0" distR="0" wp14:anchorId="43713557" wp14:editId="0E8F9E8E">
          <wp:extent cx="1597025" cy="396240"/>
          <wp:effectExtent l="0" t="0" r="3175"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7025" cy="396240"/>
                  </a:xfrm>
                  <a:prstGeom prst="rect">
                    <a:avLst/>
                  </a:prstGeom>
                  <a:noFill/>
                </pic:spPr>
              </pic:pic>
            </a:graphicData>
          </a:graphic>
        </wp:inline>
      </w:drawing>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56EC89" w14:textId="6109F887" w:rsidR="00120B89" w:rsidRDefault="00120B89" w:rsidP="008E27A4">
    <w:pPr>
      <w:pStyle w:val="Header"/>
    </w:pPr>
    <w:r>
      <w:rPr>
        <w:noProof/>
      </w:rPr>
      <w:pict w14:anchorId="6117970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0163346" o:spid="_x0000_s2052" type="#_x0000_t136" style="position:absolute;margin-left:0;margin-top:0;width:519.45pt;height:119.85pt;rotation:315;z-index:-251651072;mso-position-horizontal:center;mso-position-horizontal-relative:margin;mso-position-vertical:center;mso-position-vertical-relative:margin" o:allowincell="f" fillcolor="silver" stroked="f">
          <v:fill opacity=".5"/>
          <v:textpath style="font-family:&quot;Calibri&quot;;font-size:1pt" string="MARKING GUIDE"/>
          <w10:wrap anchorx="margin" anchory="margin"/>
        </v:shape>
      </w:pict>
    </w:r>
  </w:p>
  <w:p w14:paraId="4856EC8A" w14:textId="77777777" w:rsidR="00120B89" w:rsidRDefault="00120B89" w:rsidP="008E27A4"/>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7BFE22B0"/>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581C84E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760B91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B33C8D2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403E1BE0"/>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F07456B8"/>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97664C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014C35C0"/>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EE54A73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5CE38B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500701A"/>
    <w:multiLevelType w:val="hybridMultilevel"/>
    <w:tmpl w:val="75D4EB4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052E6289"/>
    <w:multiLevelType w:val="multilevel"/>
    <w:tmpl w:val="C43011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064A0065"/>
    <w:multiLevelType w:val="hybridMultilevel"/>
    <w:tmpl w:val="79621A46"/>
    <w:lvl w:ilvl="0" w:tplc="5AE68EB6">
      <w:start w:val="1"/>
      <w:numFmt w:val="decimal"/>
      <w:lvlText w:val="%1."/>
      <w:lvlJc w:val="left"/>
      <w:pPr>
        <w:ind w:left="720" w:hanging="360"/>
      </w:pPr>
      <w:rPr>
        <w:rFonts w:asciiTheme="minorHAnsi" w:eastAsiaTheme="minorHAnsi" w:hAnsiTheme="minorHAnsi" w:cstheme="minorHAnsi"/>
        <w:color w:val="auto"/>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0AFF17FA"/>
    <w:multiLevelType w:val="hybridMultilevel"/>
    <w:tmpl w:val="FB4A0136"/>
    <w:lvl w:ilvl="0" w:tplc="7464BA92">
      <w:start w:val="7"/>
      <w:numFmt w:val="decimal"/>
      <w:lvlText w:val="%1."/>
      <w:lvlJc w:val="left"/>
      <w:pPr>
        <w:ind w:left="720" w:hanging="360"/>
      </w:pPr>
      <w:rPr>
        <w:rFonts w:hint="default"/>
        <w:color w:val="FF0000"/>
        <w:sz w:val="16"/>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0FBA796C"/>
    <w:multiLevelType w:val="hybridMultilevel"/>
    <w:tmpl w:val="09B6DE0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0FEB509D"/>
    <w:multiLevelType w:val="hybridMultilevel"/>
    <w:tmpl w:val="C7D6E560"/>
    <w:lvl w:ilvl="0" w:tplc="D09469A4">
      <w:start w:val="1"/>
      <w:numFmt w:val="bullet"/>
      <w:pStyle w:val="Bulletlist"/>
      <w:lvlText w:val=""/>
      <w:lvlJc w:val="left"/>
      <w:pPr>
        <w:ind w:left="720" w:hanging="360"/>
      </w:pPr>
      <w:rPr>
        <w:rFonts w:ascii="Symbol" w:hAnsi="Symbol" w:hint="default"/>
      </w:rPr>
    </w:lvl>
    <w:lvl w:ilvl="1" w:tplc="4ADEAC1E">
      <w:start w:val="1"/>
      <w:numFmt w:val="bullet"/>
      <w:lvlText w:val="o"/>
      <w:lvlJc w:val="left"/>
      <w:pPr>
        <w:ind w:left="1440" w:hanging="360"/>
      </w:pPr>
      <w:rPr>
        <w:rFonts w:ascii="Courier New" w:hAnsi="Courier New" w:cs="Courier New" w:hint="default"/>
      </w:rPr>
    </w:lvl>
    <w:lvl w:ilvl="2" w:tplc="840E8E9A">
      <w:start w:val="1"/>
      <w:numFmt w:val="bullet"/>
      <w:lvlText w:val=""/>
      <w:lvlJc w:val="left"/>
      <w:pPr>
        <w:ind w:left="2160" w:hanging="360"/>
      </w:pPr>
      <w:rPr>
        <w:rFonts w:ascii="Wingdings" w:hAnsi="Wingdings" w:hint="default"/>
      </w:rPr>
    </w:lvl>
    <w:lvl w:ilvl="3" w:tplc="0EDA3C80" w:tentative="1">
      <w:start w:val="1"/>
      <w:numFmt w:val="bullet"/>
      <w:lvlText w:val=""/>
      <w:lvlJc w:val="left"/>
      <w:pPr>
        <w:ind w:left="2880" w:hanging="360"/>
      </w:pPr>
      <w:rPr>
        <w:rFonts w:ascii="Symbol" w:hAnsi="Symbol" w:hint="default"/>
      </w:rPr>
    </w:lvl>
    <w:lvl w:ilvl="4" w:tplc="86608F38" w:tentative="1">
      <w:start w:val="1"/>
      <w:numFmt w:val="bullet"/>
      <w:lvlText w:val="o"/>
      <w:lvlJc w:val="left"/>
      <w:pPr>
        <w:ind w:left="3600" w:hanging="360"/>
      </w:pPr>
      <w:rPr>
        <w:rFonts w:ascii="Courier New" w:hAnsi="Courier New" w:cs="Courier New" w:hint="default"/>
      </w:rPr>
    </w:lvl>
    <w:lvl w:ilvl="5" w:tplc="03368FAC" w:tentative="1">
      <w:start w:val="1"/>
      <w:numFmt w:val="bullet"/>
      <w:lvlText w:val=""/>
      <w:lvlJc w:val="left"/>
      <w:pPr>
        <w:ind w:left="4320" w:hanging="360"/>
      </w:pPr>
      <w:rPr>
        <w:rFonts w:ascii="Wingdings" w:hAnsi="Wingdings" w:hint="default"/>
      </w:rPr>
    </w:lvl>
    <w:lvl w:ilvl="6" w:tplc="3BC69DE0" w:tentative="1">
      <w:start w:val="1"/>
      <w:numFmt w:val="bullet"/>
      <w:lvlText w:val=""/>
      <w:lvlJc w:val="left"/>
      <w:pPr>
        <w:ind w:left="5040" w:hanging="360"/>
      </w:pPr>
      <w:rPr>
        <w:rFonts w:ascii="Symbol" w:hAnsi="Symbol" w:hint="default"/>
      </w:rPr>
    </w:lvl>
    <w:lvl w:ilvl="7" w:tplc="0BC02BEA" w:tentative="1">
      <w:start w:val="1"/>
      <w:numFmt w:val="bullet"/>
      <w:lvlText w:val="o"/>
      <w:lvlJc w:val="left"/>
      <w:pPr>
        <w:ind w:left="5760" w:hanging="360"/>
      </w:pPr>
      <w:rPr>
        <w:rFonts w:ascii="Courier New" w:hAnsi="Courier New" w:cs="Courier New" w:hint="default"/>
      </w:rPr>
    </w:lvl>
    <w:lvl w:ilvl="8" w:tplc="F9DE82DE" w:tentative="1">
      <w:start w:val="1"/>
      <w:numFmt w:val="bullet"/>
      <w:lvlText w:val=""/>
      <w:lvlJc w:val="left"/>
      <w:pPr>
        <w:ind w:left="6480" w:hanging="360"/>
      </w:pPr>
      <w:rPr>
        <w:rFonts w:ascii="Wingdings" w:hAnsi="Wingdings" w:hint="default"/>
      </w:rPr>
    </w:lvl>
  </w:abstractNum>
  <w:abstractNum w:abstractNumId="16" w15:restartNumberingAfterBreak="0">
    <w:nsid w:val="160C0AC1"/>
    <w:multiLevelType w:val="multilevel"/>
    <w:tmpl w:val="A412D3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8B633FD"/>
    <w:multiLevelType w:val="hybridMultilevel"/>
    <w:tmpl w:val="C6DA0CEC"/>
    <w:lvl w:ilvl="0" w:tplc="0C090001">
      <w:start w:val="1"/>
      <w:numFmt w:val="bullet"/>
      <w:lvlText w:val=""/>
      <w:lvlJc w:val="left"/>
      <w:pPr>
        <w:ind w:left="2520" w:hanging="360"/>
      </w:pPr>
      <w:rPr>
        <w:rFonts w:ascii="Symbol" w:hAnsi="Symbol" w:hint="default"/>
      </w:rPr>
    </w:lvl>
    <w:lvl w:ilvl="1" w:tplc="0C090003" w:tentative="1">
      <w:start w:val="1"/>
      <w:numFmt w:val="bullet"/>
      <w:lvlText w:val="o"/>
      <w:lvlJc w:val="left"/>
      <w:pPr>
        <w:ind w:left="3240" w:hanging="360"/>
      </w:pPr>
      <w:rPr>
        <w:rFonts w:ascii="Courier New" w:hAnsi="Courier New" w:cs="Courier New" w:hint="default"/>
      </w:rPr>
    </w:lvl>
    <w:lvl w:ilvl="2" w:tplc="0C090005" w:tentative="1">
      <w:start w:val="1"/>
      <w:numFmt w:val="bullet"/>
      <w:lvlText w:val=""/>
      <w:lvlJc w:val="left"/>
      <w:pPr>
        <w:ind w:left="3960" w:hanging="360"/>
      </w:pPr>
      <w:rPr>
        <w:rFonts w:ascii="Wingdings" w:hAnsi="Wingdings" w:hint="default"/>
      </w:rPr>
    </w:lvl>
    <w:lvl w:ilvl="3" w:tplc="0C090001">
      <w:start w:val="1"/>
      <w:numFmt w:val="bullet"/>
      <w:lvlText w:val=""/>
      <w:lvlJc w:val="left"/>
      <w:pPr>
        <w:ind w:left="4680" w:hanging="360"/>
      </w:pPr>
      <w:rPr>
        <w:rFonts w:ascii="Symbol" w:hAnsi="Symbol" w:hint="default"/>
      </w:rPr>
    </w:lvl>
    <w:lvl w:ilvl="4" w:tplc="0C090003" w:tentative="1">
      <w:start w:val="1"/>
      <w:numFmt w:val="bullet"/>
      <w:lvlText w:val="o"/>
      <w:lvlJc w:val="left"/>
      <w:pPr>
        <w:ind w:left="5400" w:hanging="360"/>
      </w:pPr>
      <w:rPr>
        <w:rFonts w:ascii="Courier New" w:hAnsi="Courier New" w:cs="Courier New" w:hint="default"/>
      </w:rPr>
    </w:lvl>
    <w:lvl w:ilvl="5" w:tplc="0C090005" w:tentative="1">
      <w:start w:val="1"/>
      <w:numFmt w:val="bullet"/>
      <w:lvlText w:val=""/>
      <w:lvlJc w:val="left"/>
      <w:pPr>
        <w:ind w:left="6120" w:hanging="360"/>
      </w:pPr>
      <w:rPr>
        <w:rFonts w:ascii="Wingdings" w:hAnsi="Wingdings" w:hint="default"/>
      </w:rPr>
    </w:lvl>
    <w:lvl w:ilvl="6" w:tplc="0C090001" w:tentative="1">
      <w:start w:val="1"/>
      <w:numFmt w:val="bullet"/>
      <w:lvlText w:val=""/>
      <w:lvlJc w:val="left"/>
      <w:pPr>
        <w:ind w:left="6840" w:hanging="360"/>
      </w:pPr>
      <w:rPr>
        <w:rFonts w:ascii="Symbol" w:hAnsi="Symbol" w:hint="default"/>
      </w:rPr>
    </w:lvl>
    <w:lvl w:ilvl="7" w:tplc="0C090003" w:tentative="1">
      <w:start w:val="1"/>
      <w:numFmt w:val="bullet"/>
      <w:lvlText w:val="o"/>
      <w:lvlJc w:val="left"/>
      <w:pPr>
        <w:ind w:left="7560" w:hanging="360"/>
      </w:pPr>
      <w:rPr>
        <w:rFonts w:ascii="Courier New" w:hAnsi="Courier New" w:cs="Courier New" w:hint="default"/>
      </w:rPr>
    </w:lvl>
    <w:lvl w:ilvl="8" w:tplc="0C090005" w:tentative="1">
      <w:start w:val="1"/>
      <w:numFmt w:val="bullet"/>
      <w:lvlText w:val=""/>
      <w:lvlJc w:val="left"/>
      <w:pPr>
        <w:ind w:left="8280" w:hanging="360"/>
      </w:pPr>
      <w:rPr>
        <w:rFonts w:ascii="Wingdings" w:hAnsi="Wingdings" w:hint="default"/>
      </w:rPr>
    </w:lvl>
  </w:abstractNum>
  <w:abstractNum w:abstractNumId="18" w15:restartNumberingAfterBreak="0">
    <w:nsid w:val="1A9C0018"/>
    <w:multiLevelType w:val="hybridMultilevel"/>
    <w:tmpl w:val="A1C46E2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1F7324AD"/>
    <w:multiLevelType w:val="hybridMultilevel"/>
    <w:tmpl w:val="63701F6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21F141DB"/>
    <w:multiLevelType w:val="hybridMultilevel"/>
    <w:tmpl w:val="68FCFA1E"/>
    <w:lvl w:ilvl="0" w:tplc="0C09000F">
      <w:start w:val="1"/>
      <w:numFmt w:val="decimal"/>
      <w:lvlText w:val="%1."/>
      <w:lvlJc w:val="left"/>
      <w:pPr>
        <w:ind w:left="1080" w:hanging="360"/>
      </w:p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21" w15:restartNumberingAfterBreak="0">
    <w:nsid w:val="2866109A"/>
    <w:multiLevelType w:val="multilevel"/>
    <w:tmpl w:val="1C80A9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BB615FA"/>
    <w:multiLevelType w:val="hybridMultilevel"/>
    <w:tmpl w:val="F2DA347E"/>
    <w:lvl w:ilvl="0" w:tplc="B17EE25A">
      <w:start w:val="1"/>
      <w:numFmt w:val="decimal"/>
      <w:pStyle w:val="ListNumber"/>
      <w:lvlText w:val="%1."/>
      <w:lvlJc w:val="left"/>
      <w:pPr>
        <w:ind w:left="720" w:hanging="360"/>
      </w:pPr>
      <w:rPr>
        <w:rFonts w:hint="default"/>
      </w:rPr>
    </w:lvl>
    <w:lvl w:ilvl="1" w:tplc="1B90ACFC">
      <w:start w:val="1"/>
      <w:numFmt w:val="bullet"/>
      <w:lvlText w:val="o"/>
      <w:lvlJc w:val="left"/>
      <w:pPr>
        <w:ind w:left="1440" w:hanging="360"/>
      </w:pPr>
      <w:rPr>
        <w:rFonts w:ascii="Courier New" w:hAnsi="Courier New" w:cs="Courier New" w:hint="default"/>
      </w:rPr>
    </w:lvl>
    <w:lvl w:ilvl="2" w:tplc="E3F611B8" w:tentative="1">
      <w:start w:val="1"/>
      <w:numFmt w:val="bullet"/>
      <w:lvlText w:val=""/>
      <w:lvlJc w:val="left"/>
      <w:pPr>
        <w:ind w:left="2160" w:hanging="360"/>
      </w:pPr>
      <w:rPr>
        <w:rFonts w:ascii="Wingdings" w:hAnsi="Wingdings" w:hint="default"/>
      </w:rPr>
    </w:lvl>
    <w:lvl w:ilvl="3" w:tplc="13FABAC8" w:tentative="1">
      <w:start w:val="1"/>
      <w:numFmt w:val="bullet"/>
      <w:lvlText w:val=""/>
      <w:lvlJc w:val="left"/>
      <w:pPr>
        <w:ind w:left="2880" w:hanging="360"/>
      </w:pPr>
      <w:rPr>
        <w:rFonts w:ascii="Symbol" w:hAnsi="Symbol" w:hint="default"/>
      </w:rPr>
    </w:lvl>
    <w:lvl w:ilvl="4" w:tplc="34CCFAF8" w:tentative="1">
      <w:start w:val="1"/>
      <w:numFmt w:val="bullet"/>
      <w:lvlText w:val="o"/>
      <w:lvlJc w:val="left"/>
      <w:pPr>
        <w:ind w:left="3600" w:hanging="360"/>
      </w:pPr>
      <w:rPr>
        <w:rFonts w:ascii="Courier New" w:hAnsi="Courier New" w:cs="Courier New" w:hint="default"/>
      </w:rPr>
    </w:lvl>
    <w:lvl w:ilvl="5" w:tplc="C29ECF0C" w:tentative="1">
      <w:start w:val="1"/>
      <w:numFmt w:val="bullet"/>
      <w:lvlText w:val=""/>
      <w:lvlJc w:val="left"/>
      <w:pPr>
        <w:ind w:left="4320" w:hanging="360"/>
      </w:pPr>
      <w:rPr>
        <w:rFonts w:ascii="Wingdings" w:hAnsi="Wingdings" w:hint="default"/>
      </w:rPr>
    </w:lvl>
    <w:lvl w:ilvl="6" w:tplc="99E8EE4C" w:tentative="1">
      <w:start w:val="1"/>
      <w:numFmt w:val="bullet"/>
      <w:lvlText w:val=""/>
      <w:lvlJc w:val="left"/>
      <w:pPr>
        <w:ind w:left="5040" w:hanging="360"/>
      </w:pPr>
      <w:rPr>
        <w:rFonts w:ascii="Symbol" w:hAnsi="Symbol" w:hint="default"/>
      </w:rPr>
    </w:lvl>
    <w:lvl w:ilvl="7" w:tplc="81506B78" w:tentative="1">
      <w:start w:val="1"/>
      <w:numFmt w:val="bullet"/>
      <w:lvlText w:val="o"/>
      <w:lvlJc w:val="left"/>
      <w:pPr>
        <w:ind w:left="5760" w:hanging="360"/>
      </w:pPr>
      <w:rPr>
        <w:rFonts w:ascii="Courier New" w:hAnsi="Courier New" w:cs="Courier New" w:hint="default"/>
      </w:rPr>
    </w:lvl>
    <w:lvl w:ilvl="8" w:tplc="4928EA60" w:tentative="1">
      <w:start w:val="1"/>
      <w:numFmt w:val="bullet"/>
      <w:lvlText w:val=""/>
      <w:lvlJc w:val="left"/>
      <w:pPr>
        <w:ind w:left="6480" w:hanging="360"/>
      </w:pPr>
      <w:rPr>
        <w:rFonts w:ascii="Wingdings" w:hAnsi="Wingdings" w:hint="default"/>
      </w:rPr>
    </w:lvl>
  </w:abstractNum>
  <w:abstractNum w:abstractNumId="23" w15:restartNumberingAfterBreak="0">
    <w:nsid w:val="2BD4113A"/>
    <w:multiLevelType w:val="hybridMultilevel"/>
    <w:tmpl w:val="48206F0C"/>
    <w:lvl w:ilvl="0" w:tplc="1C3A3B60">
      <w:start w:val="16"/>
      <w:numFmt w:val="decimal"/>
      <w:lvlText w:val="%1."/>
      <w:lvlJc w:val="left"/>
      <w:pPr>
        <w:ind w:left="1080" w:hanging="360"/>
      </w:pPr>
      <w:rPr>
        <w:rFonts w:hint="default"/>
        <w:color w:val="FF0000"/>
        <w:sz w:val="16"/>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2C7C5150"/>
    <w:multiLevelType w:val="hybridMultilevel"/>
    <w:tmpl w:val="E0D01384"/>
    <w:lvl w:ilvl="0" w:tplc="EEB2CD36">
      <w:start w:val="1"/>
      <w:numFmt w:val="decimal"/>
      <w:lvlText w:val="%1."/>
      <w:lvlJc w:val="left"/>
      <w:pPr>
        <w:ind w:left="823" w:hanging="361"/>
      </w:pPr>
      <w:rPr>
        <w:rFonts w:ascii="Calibri" w:eastAsia="Calibri" w:hAnsi="Calibri" w:cs="Calibri" w:hint="default"/>
        <w:i w:val="0"/>
        <w:color w:val="auto"/>
        <w:w w:val="99"/>
        <w:sz w:val="24"/>
        <w:szCs w:val="24"/>
      </w:rPr>
    </w:lvl>
    <w:lvl w:ilvl="1" w:tplc="5BB2432C">
      <w:start w:val="1"/>
      <w:numFmt w:val="bullet"/>
      <w:lvlText w:val="•"/>
      <w:lvlJc w:val="left"/>
      <w:pPr>
        <w:ind w:left="1444" w:hanging="361"/>
      </w:pPr>
      <w:rPr>
        <w:rFonts w:hint="default"/>
      </w:rPr>
    </w:lvl>
    <w:lvl w:ilvl="2" w:tplc="59ACAC62">
      <w:start w:val="1"/>
      <w:numFmt w:val="bullet"/>
      <w:lvlText w:val="•"/>
      <w:lvlJc w:val="left"/>
      <w:pPr>
        <w:ind w:left="2069" w:hanging="361"/>
      </w:pPr>
      <w:rPr>
        <w:rFonts w:hint="default"/>
      </w:rPr>
    </w:lvl>
    <w:lvl w:ilvl="3" w:tplc="DFF446CC">
      <w:start w:val="1"/>
      <w:numFmt w:val="bullet"/>
      <w:lvlText w:val="•"/>
      <w:lvlJc w:val="left"/>
      <w:pPr>
        <w:ind w:left="2694" w:hanging="361"/>
      </w:pPr>
      <w:rPr>
        <w:rFonts w:hint="default"/>
      </w:rPr>
    </w:lvl>
    <w:lvl w:ilvl="4" w:tplc="9372E326">
      <w:start w:val="1"/>
      <w:numFmt w:val="bullet"/>
      <w:lvlText w:val="•"/>
      <w:lvlJc w:val="left"/>
      <w:pPr>
        <w:ind w:left="3319" w:hanging="361"/>
      </w:pPr>
      <w:rPr>
        <w:rFonts w:hint="default"/>
      </w:rPr>
    </w:lvl>
    <w:lvl w:ilvl="5" w:tplc="D1426E3A">
      <w:start w:val="1"/>
      <w:numFmt w:val="bullet"/>
      <w:lvlText w:val="•"/>
      <w:lvlJc w:val="left"/>
      <w:pPr>
        <w:ind w:left="3944" w:hanging="361"/>
      </w:pPr>
      <w:rPr>
        <w:rFonts w:hint="default"/>
      </w:rPr>
    </w:lvl>
    <w:lvl w:ilvl="6" w:tplc="0EFC3056">
      <w:start w:val="1"/>
      <w:numFmt w:val="bullet"/>
      <w:lvlText w:val="•"/>
      <w:lvlJc w:val="left"/>
      <w:pPr>
        <w:ind w:left="4569" w:hanging="361"/>
      </w:pPr>
      <w:rPr>
        <w:rFonts w:hint="default"/>
      </w:rPr>
    </w:lvl>
    <w:lvl w:ilvl="7" w:tplc="C7327E62">
      <w:start w:val="1"/>
      <w:numFmt w:val="bullet"/>
      <w:lvlText w:val="•"/>
      <w:lvlJc w:val="left"/>
      <w:pPr>
        <w:ind w:left="5194" w:hanging="361"/>
      </w:pPr>
      <w:rPr>
        <w:rFonts w:hint="default"/>
      </w:rPr>
    </w:lvl>
    <w:lvl w:ilvl="8" w:tplc="DF5A2B42">
      <w:start w:val="1"/>
      <w:numFmt w:val="bullet"/>
      <w:lvlText w:val="•"/>
      <w:lvlJc w:val="left"/>
      <w:pPr>
        <w:ind w:left="5819" w:hanging="361"/>
      </w:pPr>
      <w:rPr>
        <w:rFonts w:hint="default"/>
      </w:rPr>
    </w:lvl>
  </w:abstractNum>
  <w:abstractNum w:abstractNumId="25"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26" w15:restartNumberingAfterBreak="0">
    <w:nsid w:val="31264159"/>
    <w:multiLevelType w:val="hybridMultilevel"/>
    <w:tmpl w:val="667C43EC"/>
    <w:lvl w:ilvl="0" w:tplc="A35E0024">
      <w:start w:val="1"/>
      <w:numFmt w:val="bullet"/>
      <w:lvlText w:val=""/>
      <w:lvlJc w:val="left"/>
      <w:pPr>
        <w:ind w:left="770" w:hanging="360"/>
      </w:pPr>
      <w:rPr>
        <w:rFonts w:ascii="Symbol" w:hAnsi="Symbol" w:hint="default"/>
      </w:rPr>
    </w:lvl>
    <w:lvl w:ilvl="1" w:tplc="C0AABD38">
      <w:start w:val="1"/>
      <w:numFmt w:val="bullet"/>
      <w:lvlText w:val="o"/>
      <w:lvlJc w:val="left"/>
      <w:pPr>
        <w:ind w:left="1490" w:hanging="360"/>
      </w:pPr>
      <w:rPr>
        <w:rFonts w:ascii="Courier New" w:hAnsi="Courier New" w:cs="Courier New" w:hint="default"/>
      </w:rPr>
    </w:lvl>
    <w:lvl w:ilvl="2" w:tplc="9D5A359E">
      <w:start w:val="1"/>
      <w:numFmt w:val="bullet"/>
      <w:lvlText w:val=""/>
      <w:lvlJc w:val="left"/>
      <w:pPr>
        <w:ind w:left="2210" w:hanging="360"/>
      </w:pPr>
      <w:rPr>
        <w:rFonts w:ascii="Wingdings" w:hAnsi="Wingdings" w:hint="default"/>
      </w:rPr>
    </w:lvl>
    <w:lvl w:ilvl="3" w:tplc="5D864480">
      <w:start w:val="1"/>
      <w:numFmt w:val="bullet"/>
      <w:lvlText w:val=""/>
      <w:lvlJc w:val="left"/>
      <w:pPr>
        <w:ind w:left="2930" w:hanging="360"/>
      </w:pPr>
      <w:rPr>
        <w:rFonts w:ascii="Symbol" w:hAnsi="Symbol" w:hint="default"/>
      </w:rPr>
    </w:lvl>
    <w:lvl w:ilvl="4" w:tplc="59F6CEEE">
      <w:start w:val="1"/>
      <w:numFmt w:val="bullet"/>
      <w:lvlText w:val="o"/>
      <w:lvlJc w:val="left"/>
      <w:pPr>
        <w:ind w:left="3650" w:hanging="360"/>
      </w:pPr>
      <w:rPr>
        <w:rFonts w:ascii="Courier New" w:hAnsi="Courier New" w:cs="Courier New" w:hint="default"/>
      </w:rPr>
    </w:lvl>
    <w:lvl w:ilvl="5" w:tplc="3D48483A">
      <w:start w:val="1"/>
      <w:numFmt w:val="bullet"/>
      <w:lvlText w:val=""/>
      <w:lvlJc w:val="left"/>
      <w:pPr>
        <w:ind w:left="4370" w:hanging="360"/>
      </w:pPr>
      <w:rPr>
        <w:rFonts w:ascii="Wingdings" w:hAnsi="Wingdings" w:hint="default"/>
      </w:rPr>
    </w:lvl>
    <w:lvl w:ilvl="6" w:tplc="4704C1C4">
      <w:start w:val="1"/>
      <w:numFmt w:val="bullet"/>
      <w:lvlText w:val=""/>
      <w:lvlJc w:val="left"/>
      <w:pPr>
        <w:ind w:left="5090" w:hanging="360"/>
      </w:pPr>
      <w:rPr>
        <w:rFonts w:ascii="Symbol" w:hAnsi="Symbol" w:hint="default"/>
      </w:rPr>
    </w:lvl>
    <w:lvl w:ilvl="7" w:tplc="FA80CD96">
      <w:start w:val="1"/>
      <w:numFmt w:val="bullet"/>
      <w:lvlText w:val="o"/>
      <w:lvlJc w:val="left"/>
      <w:pPr>
        <w:ind w:left="5810" w:hanging="360"/>
      </w:pPr>
      <w:rPr>
        <w:rFonts w:ascii="Courier New" w:hAnsi="Courier New" w:cs="Courier New" w:hint="default"/>
      </w:rPr>
    </w:lvl>
    <w:lvl w:ilvl="8" w:tplc="A998E0C2">
      <w:start w:val="1"/>
      <w:numFmt w:val="bullet"/>
      <w:lvlText w:val=""/>
      <w:lvlJc w:val="left"/>
      <w:pPr>
        <w:ind w:left="6530" w:hanging="360"/>
      </w:pPr>
      <w:rPr>
        <w:rFonts w:ascii="Wingdings" w:hAnsi="Wingdings" w:hint="default"/>
      </w:rPr>
    </w:lvl>
  </w:abstractNum>
  <w:abstractNum w:abstractNumId="27" w15:restartNumberingAfterBreak="0">
    <w:nsid w:val="31C51F0E"/>
    <w:multiLevelType w:val="hybridMultilevel"/>
    <w:tmpl w:val="3EC4347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15:restartNumberingAfterBreak="0">
    <w:nsid w:val="33AD3DEC"/>
    <w:multiLevelType w:val="hybridMultilevel"/>
    <w:tmpl w:val="37A0660C"/>
    <w:lvl w:ilvl="0" w:tplc="63622A60">
      <w:start w:val="1"/>
      <w:numFmt w:val="bullet"/>
      <w:pStyle w:val="Bulletslist"/>
      <w:lvlText w:val=""/>
      <w:lvlJc w:val="left"/>
      <w:pPr>
        <w:ind w:left="717" w:hanging="360"/>
      </w:pPr>
      <w:rPr>
        <w:rFonts w:ascii="Wingdings" w:hAnsi="Wingdings" w:hint="default"/>
      </w:rPr>
    </w:lvl>
    <w:lvl w:ilvl="1" w:tplc="EE3C1040">
      <w:start w:val="1"/>
      <w:numFmt w:val="bullet"/>
      <w:lvlText w:val="o"/>
      <w:lvlJc w:val="left"/>
      <w:pPr>
        <w:ind w:left="1440" w:hanging="360"/>
      </w:pPr>
      <w:rPr>
        <w:rFonts w:ascii="Courier New" w:hAnsi="Courier New" w:cs="Courier New" w:hint="default"/>
      </w:rPr>
    </w:lvl>
    <w:lvl w:ilvl="2" w:tplc="B8BA5F6A" w:tentative="1">
      <w:start w:val="1"/>
      <w:numFmt w:val="bullet"/>
      <w:lvlText w:val=""/>
      <w:lvlJc w:val="left"/>
      <w:pPr>
        <w:ind w:left="2160" w:hanging="360"/>
      </w:pPr>
      <w:rPr>
        <w:rFonts w:ascii="Wingdings" w:hAnsi="Wingdings" w:hint="default"/>
      </w:rPr>
    </w:lvl>
    <w:lvl w:ilvl="3" w:tplc="BB900660" w:tentative="1">
      <w:start w:val="1"/>
      <w:numFmt w:val="bullet"/>
      <w:lvlText w:val=""/>
      <w:lvlJc w:val="left"/>
      <w:pPr>
        <w:ind w:left="2880" w:hanging="360"/>
      </w:pPr>
      <w:rPr>
        <w:rFonts w:ascii="Symbol" w:hAnsi="Symbol" w:hint="default"/>
      </w:rPr>
    </w:lvl>
    <w:lvl w:ilvl="4" w:tplc="F1FCF8FC" w:tentative="1">
      <w:start w:val="1"/>
      <w:numFmt w:val="bullet"/>
      <w:lvlText w:val="o"/>
      <w:lvlJc w:val="left"/>
      <w:pPr>
        <w:ind w:left="3600" w:hanging="360"/>
      </w:pPr>
      <w:rPr>
        <w:rFonts w:ascii="Courier New" w:hAnsi="Courier New" w:cs="Courier New" w:hint="default"/>
      </w:rPr>
    </w:lvl>
    <w:lvl w:ilvl="5" w:tplc="6CAC8C1E" w:tentative="1">
      <w:start w:val="1"/>
      <w:numFmt w:val="bullet"/>
      <w:lvlText w:val=""/>
      <w:lvlJc w:val="left"/>
      <w:pPr>
        <w:ind w:left="4320" w:hanging="360"/>
      </w:pPr>
      <w:rPr>
        <w:rFonts w:ascii="Wingdings" w:hAnsi="Wingdings" w:hint="default"/>
      </w:rPr>
    </w:lvl>
    <w:lvl w:ilvl="6" w:tplc="EA2EA430" w:tentative="1">
      <w:start w:val="1"/>
      <w:numFmt w:val="bullet"/>
      <w:lvlText w:val=""/>
      <w:lvlJc w:val="left"/>
      <w:pPr>
        <w:ind w:left="5040" w:hanging="360"/>
      </w:pPr>
      <w:rPr>
        <w:rFonts w:ascii="Symbol" w:hAnsi="Symbol" w:hint="default"/>
      </w:rPr>
    </w:lvl>
    <w:lvl w:ilvl="7" w:tplc="6B3A2A32" w:tentative="1">
      <w:start w:val="1"/>
      <w:numFmt w:val="bullet"/>
      <w:lvlText w:val="o"/>
      <w:lvlJc w:val="left"/>
      <w:pPr>
        <w:ind w:left="5760" w:hanging="360"/>
      </w:pPr>
      <w:rPr>
        <w:rFonts w:ascii="Courier New" w:hAnsi="Courier New" w:cs="Courier New" w:hint="default"/>
      </w:rPr>
    </w:lvl>
    <w:lvl w:ilvl="8" w:tplc="0C08F182" w:tentative="1">
      <w:start w:val="1"/>
      <w:numFmt w:val="bullet"/>
      <w:lvlText w:val=""/>
      <w:lvlJc w:val="left"/>
      <w:pPr>
        <w:ind w:left="6480" w:hanging="360"/>
      </w:pPr>
      <w:rPr>
        <w:rFonts w:ascii="Wingdings" w:hAnsi="Wingdings" w:hint="default"/>
      </w:rPr>
    </w:lvl>
  </w:abstractNum>
  <w:abstractNum w:abstractNumId="29" w15:restartNumberingAfterBreak="0">
    <w:nsid w:val="384575C6"/>
    <w:multiLevelType w:val="multilevel"/>
    <w:tmpl w:val="F20C5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39470FBC"/>
    <w:multiLevelType w:val="hybridMultilevel"/>
    <w:tmpl w:val="CB30ACCC"/>
    <w:lvl w:ilvl="0" w:tplc="A0AEB532">
      <w:start w:val="7"/>
      <w:numFmt w:val="decimal"/>
      <w:lvlText w:val="%1."/>
      <w:lvlJc w:val="left"/>
      <w:pPr>
        <w:ind w:left="720" w:hanging="360"/>
      </w:pPr>
      <w:rPr>
        <w:rFonts w:hint="default"/>
        <w:color w:val="FF0000"/>
        <w:sz w:val="16"/>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1" w15:restartNumberingAfterBreak="0">
    <w:nsid w:val="3A451621"/>
    <w:multiLevelType w:val="hybridMultilevel"/>
    <w:tmpl w:val="4E00C8B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15:restartNumberingAfterBreak="0">
    <w:nsid w:val="42B14223"/>
    <w:multiLevelType w:val="multilevel"/>
    <w:tmpl w:val="12F0C3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45F7509E"/>
    <w:multiLevelType w:val="hybridMultilevel"/>
    <w:tmpl w:val="1974FD56"/>
    <w:lvl w:ilvl="0" w:tplc="CBFC384E">
      <w:start w:val="4"/>
      <w:numFmt w:val="decimal"/>
      <w:lvlText w:val="%1."/>
      <w:lvlJc w:val="left"/>
      <w:pPr>
        <w:ind w:left="720" w:hanging="360"/>
      </w:pPr>
      <w:rPr>
        <w:rFonts w:hint="default"/>
        <w:color w:val="FF0000"/>
        <w:sz w:val="16"/>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4" w15:restartNumberingAfterBreak="0">
    <w:nsid w:val="4D5866E0"/>
    <w:multiLevelType w:val="hybridMultilevel"/>
    <w:tmpl w:val="A2B6A234"/>
    <w:lvl w:ilvl="0" w:tplc="2D428ECC">
      <w:start w:val="10"/>
      <w:numFmt w:val="decimal"/>
      <w:lvlText w:val="%1."/>
      <w:lvlJc w:val="left"/>
      <w:pPr>
        <w:ind w:left="1080" w:hanging="360"/>
      </w:pPr>
      <w:rPr>
        <w:rFonts w:hint="default"/>
        <w:color w:val="FF0000"/>
        <w:sz w:val="16"/>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5" w15:restartNumberingAfterBreak="0">
    <w:nsid w:val="53D84D59"/>
    <w:multiLevelType w:val="hybridMultilevel"/>
    <w:tmpl w:val="4EEE5A6C"/>
    <w:lvl w:ilvl="0" w:tplc="A2C4D3F0">
      <w:start w:val="1"/>
      <w:numFmt w:val="bullet"/>
      <w:lvlText w:val=""/>
      <w:lvlJc w:val="left"/>
      <w:pPr>
        <w:ind w:left="720" w:hanging="360"/>
      </w:pPr>
      <w:rPr>
        <w:rFonts w:ascii="Symbol" w:hAnsi="Symbol" w:hint="default"/>
        <w:color w:val="auto"/>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58197A9F"/>
    <w:multiLevelType w:val="multilevel"/>
    <w:tmpl w:val="E376C3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9142421"/>
    <w:multiLevelType w:val="hybridMultilevel"/>
    <w:tmpl w:val="9C865FFE"/>
    <w:lvl w:ilvl="0" w:tplc="5C50F014">
      <w:start w:val="13"/>
      <w:numFmt w:val="decimal"/>
      <w:lvlText w:val="%1."/>
      <w:lvlJc w:val="left"/>
      <w:pPr>
        <w:ind w:left="1080" w:hanging="360"/>
      </w:pPr>
      <w:rPr>
        <w:rFonts w:hint="default"/>
        <w:color w:val="FF0000"/>
        <w:sz w:val="16"/>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15:restartNumberingAfterBreak="0">
    <w:nsid w:val="5B0213AA"/>
    <w:multiLevelType w:val="multilevel"/>
    <w:tmpl w:val="0C464B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BA8085B"/>
    <w:multiLevelType w:val="hybridMultilevel"/>
    <w:tmpl w:val="5C105894"/>
    <w:lvl w:ilvl="0" w:tplc="A0AEB532">
      <w:start w:val="1"/>
      <w:numFmt w:val="decimal"/>
      <w:lvlText w:val="%1."/>
      <w:lvlJc w:val="left"/>
      <w:pPr>
        <w:ind w:left="720" w:hanging="360"/>
      </w:pPr>
      <w:rPr>
        <w:rFonts w:hint="default"/>
        <w:color w:val="FF0000"/>
        <w:sz w:val="16"/>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0" w15:restartNumberingAfterBreak="0">
    <w:nsid w:val="61262EEE"/>
    <w:multiLevelType w:val="hybridMultilevel"/>
    <w:tmpl w:val="1AC42E9A"/>
    <w:lvl w:ilvl="0" w:tplc="30243ED4">
      <w:start w:val="10"/>
      <w:numFmt w:val="decimal"/>
      <w:lvlText w:val="%1."/>
      <w:lvlJc w:val="left"/>
      <w:pPr>
        <w:ind w:left="1080" w:hanging="360"/>
      </w:pPr>
      <w:rPr>
        <w:rFonts w:hint="default"/>
        <w:color w:val="FF0000"/>
        <w:sz w:val="16"/>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1" w15:restartNumberingAfterBreak="0">
    <w:nsid w:val="68DD3A75"/>
    <w:multiLevelType w:val="hybridMultilevel"/>
    <w:tmpl w:val="1974FD56"/>
    <w:lvl w:ilvl="0" w:tplc="CBFC384E">
      <w:start w:val="4"/>
      <w:numFmt w:val="decimal"/>
      <w:lvlText w:val="%1."/>
      <w:lvlJc w:val="left"/>
      <w:pPr>
        <w:ind w:left="720" w:hanging="360"/>
      </w:pPr>
      <w:rPr>
        <w:rFonts w:hint="default"/>
        <w:color w:val="FF0000"/>
        <w:sz w:val="16"/>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2" w15:restartNumberingAfterBreak="0">
    <w:nsid w:val="69CB6259"/>
    <w:multiLevelType w:val="multilevel"/>
    <w:tmpl w:val="6E843F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5FF198E"/>
    <w:multiLevelType w:val="hybridMultilevel"/>
    <w:tmpl w:val="01462F2E"/>
    <w:lvl w:ilvl="0" w:tplc="F90E2516">
      <w:start w:val="1"/>
      <w:numFmt w:val="decimal"/>
      <w:lvlText w:val="%1."/>
      <w:lvlJc w:val="left"/>
      <w:pPr>
        <w:ind w:left="720" w:hanging="360"/>
      </w:pPr>
      <w:rPr>
        <w:rFonts w:hint="default"/>
        <w:color w:val="FF0000"/>
        <w:sz w:val="16"/>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4" w15:restartNumberingAfterBreak="0">
    <w:nsid w:val="76381CBE"/>
    <w:multiLevelType w:val="hybridMultilevel"/>
    <w:tmpl w:val="9FE4751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15:restartNumberingAfterBreak="0">
    <w:nsid w:val="78940754"/>
    <w:multiLevelType w:val="hybridMultilevel"/>
    <w:tmpl w:val="3EC4347A"/>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25"/>
  </w:num>
  <w:num w:numId="2">
    <w:abstractNumId w:val="15"/>
  </w:num>
  <w:num w:numId="3">
    <w:abstractNumId w:val="22"/>
  </w:num>
  <w:num w:numId="4">
    <w:abstractNumId w:val="28"/>
  </w:num>
  <w:num w:numId="5">
    <w:abstractNumId w:val="26"/>
  </w:num>
  <w:num w:numId="6">
    <w:abstractNumId w:val="24"/>
  </w:num>
  <w:num w:numId="7">
    <w:abstractNumId w:val="17"/>
  </w:num>
  <w:num w:numId="8">
    <w:abstractNumId w:val="12"/>
  </w:num>
  <w:num w:numId="9">
    <w:abstractNumId w:val="42"/>
  </w:num>
  <w:num w:numId="10">
    <w:abstractNumId w:val="32"/>
  </w:num>
  <w:num w:numId="11">
    <w:abstractNumId w:val="16"/>
  </w:num>
  <w:num w:numId="12">
    <w:abstractNumId w:val="38"/>
  </w:num>
  <w:num w:numId="13">
    <w:abstractNumId w:val="36"/>
  </w:num>
  <w:num w:numId="14">
    <w:abstractNumId w:val="29"/>
  </w:num>
  <w:num w:numId="15">
    <w:abstractNumId w:val="21"/>
  </w:num>
  <w:num w:numId="16">
    <w:abstractNumId w:val="11"/>
  </w:num>
  <w:num w:numId="17">
    <w:abstractNumId w:val="44"/>
  </w:num>
  <w:num w:numId="18">
    <w:abstractNumId w:val="18"/>
  </w:num>
  <w:num w:numId="19">
    <w:abstractNumId w:val="14"/>
  </w:num>
  <w:num w:numId="20">
    <w:abstractNumId w:val="20"/>
  </w:num>
  <w:num w:numId="21">
    <w:abstractNumId w:val="35"/>
  </w:num>
  <w:num w:numId="22">
    <w:abstractNumId w:val="9"/>
  </w:num>
  <w:num w:numId="23">
    <w:abstractNumId w:val="7"/>
  </w:num>
  <w:num w:numId="24">
    <w:abstractNumId w:val="6"/>
  </w:num>
  <w:num w:numId="25">
    <w:abstractNumId w:val="5"/>
  </w:num>
  <w:num w:numId="26">
    <w:abstractNumId w:val="4"/>
  </w:num>
  <w:num w:numId="27">
    <w:abstractNumId w:val="8"/>
  </w:num>
  <w:num w:numId="28">
    <w:abstractNumId w:val="3"/>
  </w:num>
  <w:num w:numId="29">
    <w:abstractNumId w:val="2"/>
  </w:num>
  <w:num w:numId="30">
    <w:abstractNumId w:val="1"/>
  </w:num>
  <w:num w:numId="31">
    <w:abstractNumId w:val="0"/>
  </w:num>
  <w:num w:numId="32">
    <w:abstractNumId w:val="43"/>
  </w:num>
  <w:num w:numId="33">
    <w:abstractNumId w:val="33"/>
  </w:num>
  <w:num w:numId="34">
    <w:abstractNumId w:val="13"/>
  </w:num>
  <w:num w:numId="35">
    <w:abstractNumId w:val="34"/>
  </w:num>
  <w:num w:numId="36">
    <w:abstractNumId w:val="37"/>
  </w:num>
  <w:num w:numId="37">
    <w:abstractNumId w:val="23"/>
  </w:num>
  <w:num w:numId="38">
    <w:abstractNumId w:val="39"/>
  </w:num>
  <w:num w:numId="39">
    <w:abstractNumId w:val="41"/>
  </w:num>
  <w:num w:numId="40">
    <w:abstractNumId w:val="30"/>
  </w:num>
  <w:num w:numId="41">
    <w:abstractNumId w:val="40"/>
  </w:num>
  <w:num w:numId="42">
    <w:abstractNumId w:val="19"/>
  </w:num>
  <w:num w:numId="43">
    <w:abstractNumId w:val="10"/>
  </w:num>
  <w:num w:numId="44">
    <w:abstractNumId w:val="27"/>
  </w:num>
  <w:num w:numId="45">
    <w:abstractNumId w:val="45"/>
  </w:num>
  <w:num w:numId="46">
    <w:abstractNumId w:val="31"/>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42345"/>
    <w:rsid w:val="000037E4"/>
    <w:rsid w:val="00021298"/>
    <w:rsid w:val="00025C86"/>
    <w:rsid w:val="000338BE"/>
    <w:rsid w:val="000416E3"/>
    <w:rsid w:val="000418C8"/>
    <w:rsid w:val="00046167"/>
    <w:rsid w:val="00053CB8"/>
    <w:rsid w:val="000A26CD"/>
    <w:rsid w:val="000B25F5"/>
    <w:rsid w:val="000C7FDF"/>
    <w:rsid w:val="000D05AA"/>
    <w:rsid w:val="000E39BB"/>
    <w:rsid w:val="000F13A4"/>
    <w:rsid w:val="000F4C4C"/>
    <w:rsid w:val="00120B89"/>
    <w:rsid w:val="00120F5F"/>
    <w:rsid w:val="0012493A"/>
    <w:rsid w:val="00130816"/>
    <w:rsid w:val="00142345"/>
    <w:rsid w:val="00142ABD"/>
    <w:rsid w:val="001441B1"/>
    <w:rsid w:val="00144CE3"/>
    <w:rsid w:val="00163354"/>
    <w:rsid w:val="00163373"/>
    <w:rsid w:val="0016746C"/>
    <w:rsid w:val="00171964"/>
    <w:rsid w:val="00182D04"/>
    <w:rsid w:val="001845B3"/>
    <w:rsid w:val="00190CA3"/>
    <w:rsid w:val="001912E1"/>
    <w:rsid w:val="00194AEE"/>
    <w:rsid w:val="001B0E68"/>
    <w:rsid w:val="001D27EA"/>
    <w:rsid w:val="001D7C61"/>
    <w:rsid w:val="001E0112"/>
    <w:rsid w:val="001F3BD1"/>
    <w:rsid w:val="001F4200"/>
    <w:rsid w:val="001F54E0"/>
    <w:rsid w:val="001F6370"/>
    <w:rsid w:val="001F774B"/>
    <w:rsid w:val="00225D22"/>
    <w:rsid w:val="00231188"/>
    <w:rsid w:val="00233B17"/>
    <w:rsid w:val="00245242"/>
    <w:rsid w:val="002532F5"/>
    <w:rsid w:val="002822C4"/>
    <w:rsid w:val="00284686"/>
    <w:rsid w:val="00285F7D"/>
    <w:rsid w:val="002A6112"/>
    <w:rsid w:val="002C5346"/>
    <w:rsid w:val="002C74EA"/>
    <w:rsid w:val="00301B97"/>
    <w:rsid w:val="003076DE"/>
    <w:rsid w:val="00315FFD"/>
    <w:rsid w:val="00325B0B"/>
    <w:rsid w:val="00336E68"/>
    <w:rsid w:val="003441E8"/>
    <w:rsid w:val="00350B3A"/>
    <w:rsid w:val="00354AFD"/>
    <w:rsid w:val="00372AA7"/>
    <w:rsid w:val="00373B84"/>
    <w:rsid w:val="00380099"/>
    <w:rsid w:val="003813F6"/>
    <w:rsid w:val="00396C0D"/>
    <w:rsid w:val="003B1433"/>
    <w:rsid w:val="003D3B25"/>
    <w:rsid w:val="003D4D87"/>
    <w:rsid w:val="003D574E"/>
    <w:rsid w:val="003E0BAE"/>
    <w:rsid w:val="00411C1A"/>
    <w:rsid w:val="00420339"/>
    <w:rsid w:val="004211D5"/>
    <w:rsid w:val="00434A95"/>
    <w:rsid w:val="0043647A"/>
    <w:rsid w:val="004440E7"/>
    <w:rsid w:val="004517A1"/>
    <w:rsid w:val="00464D0E"/>
    <w:rsid w:val="00465AB3"/>
    <w:rsid w:val="00475540"/>
    <w:rsid w:val="00475EDD"/>
    <w:rsid w:val="00484A36"/>
    <w:rsid w:val="00495828"/>
    <w:rsid w:val="00497BAE"/>
    <w:rsid w:val="004A7461"/>
    <w:rsid w:val="004E6E9C"/>
    <w:rsid w:val="004F6B04"/>
    <w:rsid w:val="00516064"/>
    <w:rsid w:val="00533B07"/>
    <w:rsid w:val="00550D2D"/>
    <w:rsid w:val="0055279A"/>
    <w:rsid w:val="005549B0"/>
    <w:rsid w:val="0055528D"/>
    <w:rsid w:val="00572E54"/>
    <w:rsid w:val="00583C44"/>
    <w:rsid w:val="005950E2"/>
    <w:rsid w:val="005A6821"/>
    <w:rsid w:val="005A6F93"/>
    <w:rsid w:val="005B5227"/>
    <w:rsid w:val="005C4849"/>
    <w:rsid w:val="005E6F8A"/>
    <w:rsid w:val="00604D90"/>
    <w:rsid w:val="00613F5A"/>
    <w:rsid w:val="00662123"/>
    <w:rsid w:val="006624E7"/>
    <w:rsid w:val="00672371"/>
    <w:rsid w:val="00681B83"/>
    <w:rsid w:val="0069091F"/>
    <w:rsid w:val="006911E1"/>
    <w:rsid w:val="00697B3A"/>
    <w:rsid w:val="006B6247"/>
    <w:rsid w:val="006D5BB9"/>
    <w:rsid w:val="006D71D4"/>
    <w:rsid w:val="006E43F7"/>
    <w:rsid w:val="006E5F88"/>
    <w:rsid w:val="006F3028"/>
    <w:rsid w:val="00705D91"/>
    <w:rsid w:val="00711A40"/>
    <w:rsid w:val="007126ED"/>
    <w:rsid w:val="00714415"/>
    <w:rsid w:val="00733D8D"/>
    <w:rsid w:val="00735366"/>
    <w:rsid w:val="00747054"/>
    <w:rsid w:val="00752302"/>
    <w:rsid w:val="0076579D"/>
    <w:rsid w:val="00766739"/>
    <w:rsid w:val="00776CA2"/>
    <w:rsid w:val="00797E9A"/>
    <w:rsid w:val="007C60FB"/>
    <w:rsid w:val="007E3535"/>
    <w:rsid w:val="008009AF"/>
    <w:rsid w:val="008049E0"/>
    <w:rsid w:val="0081611E"/>
    <w:rsid w:val="00822F99"/>
    <w:rsid w:val="0083617A"/>
    <w:rsid w:val="00840427"/>
    <w:rsid w:val="00850550"/>
    <w:rsid w:val="0085618A"/>
    <w:rsid w:val="008835EA"/>
    <w:rsid w:val="00884F34"/>
    <w:rsid w:val="0089412E"/>
    <w:rsid w:val="00896218"/>
    <w:rsid w:val="008B1F8A"/>
    <w:rsid w:val="008B7F93"/>
    <w:rsid w:val="008D0C0B"/>
    <w:rsid w:val="008D3CBD"/>
    <w:rsid w:val="008E27A4"/>
    <w:rsid w:val="00905873"/>
    <w:rsid w:val="0090609F"/>
    <w:rsid w:val="009115E3"/>
    <w:rsid w:val="009125E9"/>
    <w:rsid w:val="00915D5D"/>
    <w:rsid w:val="009535DE"/>
    <w:rsid w:val="009555D6"/>
    <w:rsid w:val="00957BA1"/>
    <w:rsid w:val="00972EAD"/>
    <w:rsid w:val="0097586A"/>
    <w:rsid w:val="00976C31"/>
    <w:rsid w:val="00982D5F"/>
    <w:rsid w:val="00983AA2"/>
    <w:rsid w:val="00991DDC"/>
    <w:rsid w:val="009D6177"/>
    <w:rsid w:val="00A0076B"/>
    <w:rsid w:val="00A25373"/>
    <w:rsid w:val="00A30E4A"/>
    <w:rsid w:val="00A451A6"/>
    <w:rsid w:val="00A54B42"/>
    <w:rsid w:val="00A663C9"/>
    <w:rsid w:val="00A72540"/>
    <w:rsid w:val="00A825E8"/>
    <w:rsid w:val="00A85DF2"/>
    <w:rsid w:val="00AA34D9"/>
    <w:rsid w:val="00AB598F"/>
    <w:rsid w:val="00AC1639"/>
    <w:rsid w:val="00AD5173"/>
    <w:rsid w:val="00AE02CE"/>
    <w:rsid w:val="00AE682D"/>
    <w:rsid w:val="00AE716B"/>
    <w:rsid w:val="00B00CB4"/>
    <w:rsid w:val="00B036F1"/>
    <w:rsid w:val="00B0377F"/>
    <w:rsid w:val="00B1008D"/>
    <w:rsid w:val="00B46D65"/>
    <w:rsid w:val="00B50B03"/>
    <w:rsid w:val="00B63D45"/>
    <w:rsid w:val="00B7450A"/>
    <w:rsid w:val="00BB4DE4"/>
    <w:rsid w:val="00BC38AF"/>
    <w:rsid w:val="00BC66FE"/>
    <w:rsid w:val="00C0454E"/>
    <w:rsid w:val="00C05EFD"/>
    <w:rsid w:val="00C07A9F"/>
    <w:rsid w:val="00C25CA2"/>
    <w:rsid w:val="00C25CE0"/>
    <w:rsid w:val="00C327DF"/>
    <w:rsid w:val="00C42AC9"/>
    <w:rsid w:val="00C55186"/>
    <w:rsid w:val="00C62900"/>
    <w:rsid w:val="00C70152"/>
    <w:rsid w:val="00C77357"/>
    <w:rsid w:val="00C77E9E"/>
    <w:rsid w:val="00C829DE"/>
    <w:rsid w:val="00CA1725"/>
    <w:rsid w:val="00CC7B0C"/>
    <w:rsid w:val="00CE0A6B"/>
    <w:rsid w:val="00CE230C"/>
    <w:rsid w:val="00CF73C0"/>
    <w:rsid w:val="00D06392"/>
    <w:rsid w:val="00D13314"/>
    <w:rsid w:val="00D13641"/>
    <w:rsid w:val="00D222C2"/>
    <w:rsid w:val="00D25953"/>
    <w:rsid w:val="00D26DD7"/>
    <w:rsid w:val="00D43486"/>
    <w:rsid w:val="00D53E35"/>
    <w:rsid w:val="00D61175"/>
    <w:rsid w:val="00D6254A"/>
    <w:rsid w:val="00D82C73"/>
    <w:rsid w:val="00D978F2"/>
    <w:rsid w:val="00DA43D9"/>
    <w:rsid w:val="00DC5E7D"/>
    <w:rsid w:val="00DD37E7"/>
    <w:rsid w:val="00DF2B5C"/>
    <w:rsid w:val="00E05042"/>
    <w:rsid w:val="00E17039"/>
    <w:rsid w:val="00E2586F"/>
    <w:rsid w:val="00E27007"/>
    <w:rsid w:val="00E71481"/>
    <w:rsid w:val="00E72247"/>
    <w:rsid w:val="00E73CD6"/>
    <w:rsid w:val="00E91AE2"/>
    <w:rsid w:val="00E97B78"/>
    <w:rsid w:val="00EB7F86"/>
    <w:rsid w:val="00ED74C5"/>
    <w:rsid w:val="00EE3FBD"/>
    <w:rsid w:val="00EF1A09"/>
    <w:rsid w:val="00F0038A"/>
    <w:rsid w:val="00F022B1"/>
    <w:rsid w:val="00F122C6"/>
    <w:rsid w:val="00F1267B"/>
    <w:rsid w:val="00F21B9A"/>
    <w:rsid w:val="00F26F1B"/>
    <w:rsid w:val="00F33F9F"/>
    <w:rsid w:val="00F35BF4"/>
    <w:rsid w:val="00F650CD"/>
    <w:rsid w:val="00F879D3"/>
    <w:rsid w:val="00FA1ABC"/>
    <w:rsid w:val="00FA4534"/>
    <w:rsid w:val="00FA4838"/>
    <w:rsid w:val="00FA56D5"/>
    <w:rsid w:val="00FC00B7"/>
    <w:rsid w:val="00FD75CE"/>
    <w:rsid w:val="00FD7835"/>
    <w:rsid w:val="00FE3525"/>
    <w:rsid w:val="00FE542E"/>
    <w:rsid w:val="00FF0779"/>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4:docId w14:val="4856EB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254FC7"/>
    <w:pPr>
      <w:tabs>
        <w:tab w:val="left" w:pos="-567"/>
      </w:tabs>
      <w:spacing w:before="3000" w:after="440"/>
    </w:pPr>
    <w:rPr>
      <w:rFonts w:eastAsia="Times New Roman" w:cstheme="minorHAnsi"/>
      <w:noProof/>
      <w:color w:val="2D739F"/>
      <w:spacing w:val="-4"/>
      <w:kern w:val="22"/>
      <w:sz w:val="64"/>
      <w:szCs w:val="24"/>
      <w:u w:color="000004"/>
    </w:rPr>
  </w:style>
  <w:style w:type="character" w:customStyle="1" w:styleId="Heading1Char">
    <w:name w:val="Heading 1 Char"/>
    <w:basedOn w:val="DefaultParagraphFont"/>
    <w:link w:val="Heading1"/>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1D405E"/>
    <w:pPr>
      <w:spacing w:before="200" w:after="160"/>
    </w:pPr>
    <w:rPr>
      <w:rFonts w:eastAsia="Times New Roman" w:cstheme="minorHAnsi"/>
      <w:bCs/>
      <w:color w:val="404040"/>
      <w:kern w:val="22"/>
      <w:sz w:val="44"/>
      <w:szCs w:val="28"/>
    </w:rPr>
  </w:style>
  <w:style w:type="character" w:customStyle="1" w:styleId="CoversubtitleChar">
    <w:name w:val="Cover subtitle Char"/>
    <w:basedOn w:val="DefaultParagraphFont"/>
    <w:link w:val="Coversubtitle"/>
    <w:rsid w:val="001D405E"/>
    <w:rPr>
      <w:rFonts w:eastAsia="Times New Roman" w:cstheme="minorHAnsi"/>
      <w:bCs/>
      <w:color w:val="404040"/>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863CEE"/>
    <w:pPr>
      <w:spacing w:before="0" w:after="0" w:line="240" w:lineRule="auto"/>
      <w:ind w:left="567"/>
    </w:pPr>
    <w:rPr>
      <w:b w:val="0"/>
      <w:color w:val="0057B8"/>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6B36F7"/>
    <w:pPr>
      <w:tabs>
        <w:tab w:val="right" w:leader="dot" w:pos="10206"/>
      </w:tabs>
      <w:spacing w:before="120" w:after="0"/>
      <w:contextualSpacing w:val="0"/>
    </w:pPr>
    <w:rPr>
      <w:b w:val="0"/>
      <w:sz w:val="28"/>
    </w:rPr>
  </w:style>
  <w:style w:type="paragraph" w:styleId="BalloonText">
    <w:name w:val="Balloon Text"/>
    <w:basedOn w:val="Normal"/>
    <w:link w:val="BalloonTextChar"/>
    <w:semiHidden/>
    <w:unhideWhenUsed/>
    <w:rsid w:val="005A2FFA"/>
    <w:rPr>
      <w:rFonts w:ascii="Tahoma" w:hAnsi="Tahoma" w:cs="Tahoma"/>
      <w:sz w:val="16"/>
      <w:szCs w:val="16"/>
    </w:rPr>
  </w:style>
  <w:style w:type="character" w:customStyle="1" w:styleId="BalloonTextChar">
    <w:name w:val="Balloon Text Char"/>
    <w:basedOn w:val="DefaultParagraphFont"/>
    <w:link w:val="BalloonText"/>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120B89"/>
    <w:pPr>
      <w:spacing w:before="0" w:after="0"/>
    </w:pPr>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455CA7"/>
    <w:pPr>
      <w:tabs>
        <w:tab w:val="right" w:pos="9781"/>
      </w:tabs>
      <w:spacing w:before="0" w:after="0" w:line="240" w:lineRule="auto"/>
      <w:ind w:left="-425" w:right="-714"/>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120B89"/>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D97AC3"/>
    <w:pPr>
      <w:textboxTightWrap w:val="allLines"/>
    </w:pPr>
    <w:rPr>
      <w:rFonts w:eastAsiaTheme="minorEastAsia"/>
      <w:b/>
      <w:caps/>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D97AC3"/>
    <w:rPr>
      <w:rFonts w:ascii="Calibri" w:eastAsiaTheme="minorEastAsia" w:hAnsi="Calibri" w:cstheme="minorHAnsi"/>
      <w:b/>
      <w:caps/>
      <w:noProof/>
      <w:color w:val="000000" w:themeColor="text1"/>
      <w:spacing w:val="20"/>
      <w:kern w:val="22"/>
      <w:sz w:val="66"/>
      <w:szCs w:val="24"/>
      <w:lang w:val="en-US" w:eastAsia="en-AU" w:bidi="en-US"/>
    </w:rPr>
  </w:style>
  <w:style w:type="paragraph" w:styleId="ListParagraph">
    <w:name w:val="List Paragraph"/>
    <w:basedOn w:val="Normal"/>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customStyle="1" w:styleId="GridTable1Light1">
    <w:name w:val="Grid Table 1 Light1"/>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customStyle="1" w:styleId="TableGridLight1">
    <w:name w:val="Table Grid Light1"/>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character" w:customStyle="1" w:styleId="BodyChar">
    <w:name w:val="Body Char"/>
    <w:basedOn w:val="DefaultParagraphFont"/>
    <w:link w:val="Body"/>
    <w:locked/>
    <w:rsid w:val="00FF6FB1"/>
    <w:rPr>
      <w:rFonts w:cstheme="minorHAnsi"/>
      <w:sz w:val="24"/>
      <w:szCs w:val="20"/>
    </w:rPr>
  </w:style>
  <w:style w:type="character" w:styleId="PlaceholderText">
    <w:name w:val="Placeholder Text"/>
    <w:basedOn w:val="DefaultParagraphFont"/>
    <w:uiPriority w:val="99"/>
    <w:semiHidden/>
    <w:rsid w:val="00455CA7"/>
    <w:rPr>
      <w:color w:val="808080"/>
    </w:rPr>
  </w:style>
  <w:style w:type="paragraph" w:customStyle="1" w:styleId="SmallerText-Black">
    <w:name w:val="Smaller Text - Black"/>
    <w:basedOn w:val="Normal"/>
    <w:link w:val="SmallerText-BlackChar"/>
    <w:qFormat/>
    <w:rsid w:val="00285A29"/>
    <w:pPr>
      <w:tabs>
        <w:tab w:val="clear" w:pos="284"/>
      </w:tabs>
      <w:spacing w:before="0" w:line="240" w:lineRule="auto"/>
      <w:textboxTightWrap w:val="allLines"/>
    </w:pPr>
    <w:rPr>
      <w:rFonts w:ascii="Calibri" w:eastAsiaTheme="minorEastAsia" w:hAnsi="Calibri" w:cstheme="minorBidi"/>
      <w:sz w:val="20"/>
      <w:szCs w:val="24"/>
      <w:lang w:val="en-US" w:bidi="en-US"/>
    </w:rPr>
  </w:style>
  <w:style w:type="character" w:customStyle="1" w:styleId="SmallerText-BlackChar">
    <w:name w:val="Smaller Text - Black Char"/>
    <w:basedOn w:val="DefaultParagraphFont"/>
    <w:link w:val="SmallerText-Black"/>
    <w:rsid w:val="00285A29"/>
    <w:rPr>
      <w:rFonts w:ascii="Calibri" w:eastAsiaTheme="minorEastAsia" w:hAnsi="Calibri"/>
      <w:sz w:val="20"/>
      <w:szCs w:val="24"/>
      <w:lang w:val="en-US" w:bidi="en-US"/>
    </w:rPr>
  </w:style>
  <w:style w:type="paragraph" w:customStyle="1" w:styleId="TableParagraph">
    <w:name w:val="Table Paragraph"/>
    <w:basedOn w:val="Normal"/>
    <w:uiPriority w:val="1"/>
    <w:qFormat/>
    <w:rsid w:val="00483D62"/>
    <w:pPr>
      <w:widowControl w:val="0"/>
      <w:tabs>
        <w:tab w:val="clear" w:pos="284"/>
      </w:tabs>
      <w:spacing w:after="0" w:line="240" w:lineRule="auto"/>
      <w:ind w:left="103"/>
    </w:pPr>
    <w:rPr>
      <w:rFonts w:ascii="Calibri" w:eastAsia="Calibri" w:hAnsi="Calibri" w:cs="Calibri"/>
      <w:sz w:val="22"/>
      <w:szCs w:val="22"/>
      <w:lang w:val="en-US"/>
    </w:rPr>
  </w:style>
  <w:style w:type="paragraph" w:styleId="NormalWeb">
    <w:name w:val="Normal (Web)"/>
    <w:basedOn w:val="Normal"/>
    <w:uiPriority w:val="99"/>
    <w:unhideWhenUsed/>
    <w:rsid w:val="00CF73C0"/>
    <w:pPr>
      <w:tabs>
        <w:tab w:val="clear" w:pos="284"/>
      </w:tabs>
      <w:spacing w:before="100" w:beforeAutospacing="1" w:after="100" w:afterAutospacing="1" w:line="240" w:lineRule="auto"/>
    </w:pPr>
    <w:rPr>
      <w:rFonts w:ascii="Times New Roman" w:eastAsia="Times New Roman" w:hAnsi="Times New Roman" w:cs="Times New Roman"/>
      <w:szCs w:val="24"/>
      <w:lang w:eastAsia="en-AU"/>
    </w:rPr>
  </w:style>
  <w:style w:type="numbering" w:customStyle="1" w:styleId="NoList1">
    <w:name w:val="No List1"/>
    <w:next w:val="NoList"/>
    <w:uiPriority w:val="99"/>
    <w:semiHidden/>
    <w:unhideWhenUsed/>
    <w:rsid w:val="008E27A4"/>
  </w:style>
  <w:style w:type="paragraph" w:customStyle="1" w:styleId="CheckBox">
    <w:name w:val="Check Box"/>
    <w:basedOn w:val="Normal"/>
    <w:link w:val="CheckBoxChar"/>
    <w:unhideWhenUsed/>
    <w:qFormat/>
    <w:rsid w:val="008E27A4"/>
    <w:pPr>
      <w:tabs>
        <w:tab w:val="clear" w:pos="284"/>
      </w:tabs>
      <w:spacing w:before="40" w:after="0" w:line="240" w:lineRule="auto"/>
      <w:jc w:val="center"/>
    </w:pPr>
    <w:rPr>
      <w:rFonts w:eastAsia="Times New Roman" w:cs="Times New Roman"/>
      <w:color w:val="999999"/>
      <w:sz w:val="16"/>
      <w:szCs w:val="24"/>
      <w:lang w:val="en-US"/>
    </w:rPr>
  </w:style>
  <w:style w:type="character" w:customStyle="1" w:styleId="CheckBoxChar">
    <w:name w:val="Check Box Char"/>
    <w:basedOn w:val="DefaultParagraphFont"/>
    <w:link w:val="CheckBox"/>
    <w:rsid w:val="008E27A4"/>
    <w:rPr>
      <w:rFonts w:eastAsia="Times New Roman" w:cs="Times New Roman"/>
      <w:color w:val="999999"/>
      <w:sz w:val="16"/>
      <w:szCs w:val="24"/>
      <w:lang w:val="en-US"/>
    </w:rPr>
  </w:style>
  <w:style w:type="table" w:customStyle="1" w:styleId="TableGrid10">
    <w:name w:val="Table Grid1"/>
    <w:basedOn w:val="TableNormal"/>
    <w:next w:val="TableGrid"/>
    <w:rsid w:val="008E27A4"/>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mpanyName">
    <w:name w:val="Company Name"/>
    <w:basedOn w:val="Normal"/>
    <w:unhideWhenUsed/>
    <w:qFormat/>
    <w:rsid w:val="008E27A4"/>
    <w:pPr>
      <w:tabs>
        <w:tab w:val="clear" w:pos="284"/>
      </w:tabs>
      <w:spacing w:before="0" w:after="0" w:line="240" w:lineRule="auto"/>
      <w:jc w:val="right"/>
    </w:pPr>
    <w:rPr>
      <w:rFonts w:ascii="Arial" w:eastAsia="Times New Roman" w:hAnsi="Arial" w:cs="Times New Roman"/>
      <w:b/>
      <w:color w:val="404040"/>
      <w:sz w:val="28"/>
      <w:szCs w:val="24"/>
      <w:lang w:val="en-US"/>
    </w:rPr>
  </w:style>
  <w:style w:type="paragraph" w:customStyle="1" w:styleId="Italic">
    <w:name w:val="Italic"/>
    <w:basedOn w:val="Heading4"/>
    <w:qFormat/>
    <w:rsid w:val="008E27A4"/>
    <w:pPr>
      <w:spacing w:before="40" w:after="0"/>
      <w:contextualSpacing w:val="0"/>
    </w:pPr>
    <w:rPr>
      <w:rFonts w:cs="Times New Roman"/>
      <w:b w:val="0"/>
      <w:i/>
      <w:noProof w:val="0"/>
      <w:color w:val="auto"/>
      <w:kern w:val="0"/>
      <w:sz w:val="16"/>
      <w:szCs w:val="24"/>
      <w:lang w:val="en-US" w:eastAsia="en-US"/>
    </w:rPr>
  </w:style>
  <w:style w:type="numbering" w:customStyle="1" w:styleId="NoList2">
    <w:name w:val="No List2"/>
    <w:next w:val="NoList"/>
    <w:uiPriority w:val="99"/>
    <w:semiHidden/>
    <w:unhideWhenUsed/>
    <w:rsid w:val="00F650CD"/>
  </w:style>
  <w:style w:type="table" w:customStyle="1" w:styleId="TableGrid2">
    <w:name w:val="Table Grid2"/>
    <w:basedOn w:val="TableNormal"/>
    <w:next w:val="TableGrid"/>
    <w:rsid w:val="00F650CD"/>
    <w:pPr>
      <w:spacing w:after="0" w:line="240" w:lineRule="auto"/>
    </w:pPr>
    <w:rPr>
      <w:rFonts w:ascii="Times New Roman" w:eastAsia="Times New Roman" w:hAnsi="Times New Roman"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0817294">
      <w:bodyDiv w:val="1"/>
      <w:marLeft w:val="0"/>
      <w:marRight w:val="0"/>
      <w:marTop w:val="0"/>
      <w:marBottom w:val="0"/>
      <w:divBdr>
        <w:top w:val="none" w:sz="0" w:space="0" w:color="auto"/>
        <w:left w:val="none" w:sz="0" w:space="0" w:color="auto"/>
        <w:bottom w:val="none" w:sz="0" w:space="0" w:color="auto"/>
        <w:right w:val="none" w:sz="0" w:space="0" w:color="auto"/>
      </w:divBdr>
      <w:divsChild>
        <w:div w:id="1342584271">
          <w:marLeft w:val="-115"/>
          <w:marRight w:val="0"/>
          <w:marTop w:val="0"/>
          <w:marBottom w:val="0"/>
          <w:divBdr>
            <w:top w:val="none" w:sz="0" w:space="0" w:color="auto"/>
            <w:left w:val="none" w:sz="0" w:space="0" w:color="auto"/>
            <w:bottom w:val="none" w:sz="0" w:space="0" w:color="auto"/>
            <w:right w:val="none" w:sz="0" w:space="0" w:color="auto"/>
          </w:divBdr>
        </w:div>
        <w:div w:id="1198812632">
          <w:marLeft w:val="-360"/>
          <w:marRight w:val="0"/>
          <w:marTop w:val="0"/>
          <w:marBottom w:val="0"/>
          <w:divBdr>
            <w:top w:val="none" w:sz="0" w:space="0" w:color="auto"/>
            <w:left w:val="none" w:sz="0" w:space="0" w:color="auto"/>
            <w:bottom w:val="none" w:sz="0" w:space="0" w:color="auto"/>
            <w:right w:val="none" w:sz="0" w:space="0" w:color="auto"/>
          </w:divBdr>
        </w:div>
      </w:divsChild>
    </w:div>
    <w:div w:id="1613978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image" Target="media/image7.png"/><Relationship Id="rId39" Type="http://schemas.openxmlformats.org/officeDocument/2006/relationships/image" Target="media/image20.jpg"/><Relationship Id="rId3" Type="http://schemas.openxmlformats.org/officeDocument/2006/relationships/customXml" Target="../customXml/item3.xml"/><Relationship Id="rId21" Type="http://schemas.openxmlformats.org/officeDocument/2006/relationships/footer" Target="footer3.xml"/><Relationship Id="rId34" Type="http://schemas.openxmlformats.org/officeDocument/2006/relationships/image" Target="media/image15.jpg"/><Relationship Id="rId42" Type="http://schemas.openxmlformats.org/officeDocument/2006/relationships/oleObject" Target="embeddings/oleObject1.bin"/><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6.jpeg"/><Relationship Id="rId33" Type="http://schemas.openxmlformats.org/officeDocument/2006/relationships/image" Target="media/image14.jpg"/><Relationship Id="rId38" Type="http://schemas.openxmlformats.org/officeDocument/2006/relationships/image" Target="media/image19.jpg"/><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sites.google.com/classroom.nctafe.edu.au/rbholdings/construction/projects" TargetMode="External"/><Relationship Id="rId20" Type="http://schemas.openxmlformats.org/officeDocument/2006/relationships/header" Target="header6.xml"/><Relationship Id="rId29" Type="http://schemas.openxmlformats.org/officeDocument/2006/relationships/image" Target="media/image10.jpeg"/><Relationship Id="rId41" Type="http://schemas.openxmlformats.org/officeDocument/2006/relationships/image" Target="media/image22.emf"/><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5.jpeg"/><Relationship Id="rId32" Type="http://schemas.openxmlformats.org/officeDocument/2006/relationships/image" Target="media/image13.jpg"/><Relationship Id="rId37" Type="http://schemas.openxmlformats.org/officeDocument/2006/relationships/image" Target="media/image18.emf"/><Relationship Id="rId40" Type="http://schemas.openxmlformats.org/officeDocument/2006/relationships/image" Target="media/image21.jpg"/><Relationship Id="rId45"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s://share.tafensw.edu.au/share/access/searching.do?doc=%3Cxml%2F%3E&amp;in=P7ac4831b-430a-4b8d-8b56-f7b32ed5b9cf&amp;q=&amp;type=standard&amp;sort=rank&amp;dr=AFTER" TargetMode="External"/><Relationship Id="rId23" Type="http://schemas.openxmlformats.org/officeDocument/2006/relationships/image" Target="media/image4.jpg"/><Relationship Id="rId28" Type="http://schemas.openxmlformats.org/officeDocument/2006/relationships/image" Target="media/image9.png"/><Relationship Id="rId36" Type="http://schemas.openxmlformats.org/officeDocument/2006/relationships/image" Target="media/image17.jpg"/><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image" Target="media/image12.jpg"/><Relationship Id="rId44" Type="http://schemas.openxmlformats.org/officeDocument/2006/relationships/image" Target="media/image2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image" Target="media/image16.jpeg"/><Relationship Id="rId43" Type="http://schemas.openxmlformats.org/officeDocument/2006/relationships/image" Target="media/image23.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E:\TAFE%20Digital\Projects\Accessibility%20Project%20-%2003.04.2018\Template\Templates%20-%20Draft\Practical%20Activity%20V1.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ED2565368D9B04881ADF71457D5E4F7" ma:contentTypeVersion="13" ma:contentTypeDescription="Create a new document." ma:contentTypeScope="" ma:versionID="70e2a5da4ef9afd382680792bea699f3">
  <xsd:schema xmlns:xsd="http://www.w3.org/2001/XMLSchema" xmlns:xs="http://www.w3.org/2001/XMLSchema" xmlns:p="http://schemas.microsoft.com/office/2006/metadata/properties" xmlns:ns2="1502bd91-4821-4a00-aa5e-8d420a883b7a" targetNamespace="http://schemas.microsoft.com/office/2006/metadata/properties" ma:root="true" ma:fieldsID="4338d930b07f5f34f7954b6dcaaeb958" ns2:_="">
    <xsd:import namespace="1502bd91-4821-4a00-aa5e-8d420a883b7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2:Due_x0020_Date" minOccurs="0"/>
                <xsd:element ref="ns2:Qualification" minOccurs="0"/>
                <xsd:element ref="ns2:lf3q"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502bd91-4821-4a00-aa5e-8d420a883b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Due_x0020_Date" ma:index="16" nillable="true" ma:displayName="Due Date" ma:description="Date that all products are rady for Leanring Bank upload." ma:format="DateOnly" ma:internalName="Due_x0020_Date">
      <xsd:simpleType>
        <xsd:restriction base="dms:DateTime"/>
      </xsd:simpleType>
    </xsd:element>
    <xsd:element name="Qualification" ma:index="17" nillable="true" ma:displayName="Qualification" ma:description="Title of qualification" ma:internalName="Qualification">
      <xsd:simpleType>
        <xsd:restriction base="dms:Text">
          <xsd:maxLength value="255"/>
        </xsd:restriction>
      </xsd:simpleType>
    </xsd:element>
    <xsd:element name="lf3q" ma:index="18" nillable="true" ma:displayName="Qualification" ma:internalName="lf3q">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ue_x0020_Date xmlns="1502bd91-4821-4a00-aa5e-8d420a883b7a" xsi:nil="true"/>
    <Qualification xmlns="1502bd91-4821-4a00-aa5e-8d420a883b7a" xsi:nil="true"/>
    <lf3q xmlns="1502bd91-4821-4a00-aa5e-8d420a883b7a"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FDC856F-2C92-4CD9-9C19-1142F16A0A8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502bd91-4821-4a00-aa5e-8d420a883b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CCF58D16-A835-4BDB-A50F-CD88A88BBFEB}">
  <ds:schemaRefs>
    <ds:schemaRef ds:uri="http://purl.org/dc/terms/"/>
    <ds:schemaRef ds:uri="http://schemas.openxmlformats.org/package/2006/metadata/core-properties"/>
    <ds:schemaRef ds:uri="http://schemas.microsoft.com/office/2006/documentManagement/types"/>
    <ds:schemaRef ds:uri="1502bd91-4821-4a00-aa5e-8d420a883b7a"/>
    <ds:schemaRef ds:uri="http://purl.org/dc/elements/1.1/"/>
    <ds:schemaRef ds:uri="http://schemas.microsoft.com/office/2006/metadata/properties"/>
    <ds:schemaRef ds:uri="http://schemas.microsoft.com/office/infopath/2007/PartnerControls"/>
    <ds:schemaRef ds:uri="http://www.w3.org/XML/1998/namespace"/>
    <ds:schemaRef ds:uri="http://purl.org/dc/dcmitype/"/>
  </ds:schemaRefs>
</ds:datastoreItem>
</file>

<file path=customXml/itemProps4.xml><?xml version="1.0" encoding="utf-8"?>
<ds:datastoreItem xmlns:ds="http://schemas.openxmlformats.org/officeDocument/2006/customXml" ds:itemID="{DE77E418-2A76-4740-8AF4-A98878999B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Practical Activity V1</Template>
  <TotalTime>0</TotalTime>
  <Pages>89</Pages>
  <Words>12567</Words>
  <Characters>71635</Characters>
  <Application>Microsoft Office Word</Application>
  <DocSecurity>0</DocSecurity>
  <Lines>596</Lines>
  <Paragraphs>168</Paragraphs>
  <ScaleCrop>false</ScaleCrop>
  <HeadingPairs>
    <vt:vector size="2" baseType="variant">
      <vt:variant>
        <vt:lpstr>Title</vt:lpstr>
      </vt:variant>
      <vt:variant>
        <vt:i4>1</vt:i4>
      </vt:variant>
    </vt:vector>
  </HeadingPairs>
  <TitlesOfParts>
    <vt:vector size="1" baseType="lpstr">
      <vt:lpstr>Project Assessment: Trainer &amp; Assessor Marking Guide</vt:lpstr>
    </vt:vector>
  </TitlesOfParts>
  <Company/>
  <LinksUpToDate>false</LinksUpToDate>
  <CharactersWithSpaces>84034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 Assessment: Trainer &amp; Assessor Marking Guide</dc:title>
  <dc:description>The content in this document is copyright © TAFE NSW 2019.
Generated by the Document Automation for Training and Assessment system (developed by Marc Fearby).</dc:description>
  <cp:lastModifiedBy/>
  <cp:revision>1</cp:revision>
  <dcterms:created xsi:type="dcterms:W3CDTF">2018-11-26T04:10:00Z</dcterms:created>
  <dcterms:modified xsi:type="dcterms:W3CDTF">2019-12-16T04:06:00Z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0x0101003ED2565368D9B04881ADF71457D5E4F7</vt:lpwstr>
  </property>
</Properties>
</file>