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7C091C" w14:textId="77777777" w:rsidR="00114B11" w:rsidRPr="00543D31" w:rsidRDefault="00114B11" w:rsidP="00114B11">
      <w:pPr>
        <w:pStyle w:val="Heading1"/>
      </w:pPr>
      <w:bookmarkStart w:id="0" w:name="_Toc511220124"/>
      <w:r w:rsidRPr="00543D31">
        <w:t>Project Assessment</w:t>
      </w:r>
    </w:p>
    <w:bookmarkEnd w:id="0"/>
    <w:p w14:paraId="6E7C091D" w14:textId="77777777" w:rsidR="00114B11" w:rsidRPr="00A56627" w:rsidRDefault="00114B11" w:rsidP="00114B11">
      <w:pPr>
        <w:pStyle w:val="Heading2"/>
      </w:pPr>
      <w:r w:rsidRPr="00A56627">
        <w:t>Criteria</w:t>
      </w:r>
    </w:p>
    <w:p w14:paraId="6E7C091E" w14:textId="77777777" w:rsidR="00114B11" w:rsidRDefault="00114B11" w:rsidP="00114B11">
      <w:pPr>
        <w:pStyle w:val="Heading3"/>
      </w:pPr>
      <w:r w:rsidRPr="007A6B4A">
        <w:t>Unit code, name and release number</w:t>
      </w:r>
    </w:p>
    <w:p w14:paraId="6E7C091F"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MSFID4022 - Prepare quotation and contract documentation for design projects (1)</w:t>
      </w:r>
      <w:bookmarkEnd w:id="1"/>
    </w:p>
    <w:p w14:paraId="6E7C0920"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21" w14:textId="77777777" w:rsidR="00114B11" w:rsidRDefault="00114B11" w:rsidP="00114B11">
      <w:pPr>
        <w:pStyle w:val="Heading3"/>
      </w:pPr>
      <w:r w:rsidRPr="00A41E27">
        <w:t>Qualification</w:t>
      </w:r>
      <w:r>
        <w:t>/Course</w:t>
      </w:r>
      <w:r w:rsidRPr="00A41E27">
        <w:t xml:space="preserve"> code, name and release number</w:t>
      </w:r>
    </w:p>
    <w:p w14:paraId="6E7C0922"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sidRPr="00D83795">
        <w:rPr>
          <w:sz w:val="22"/>
          <w:szCs w:val="22"/>
          <w:lang w:eastAsia="en-AU"/>
        </w:rPr>
        <w:t>MSF40318 - Certificate IV in Kitchen and Bathroom Design (1)</w:t>
      </w:r>
      <w:bookmarkEnd w:id="2"/>
    </w:p>
    <w:p w14:paraId="6E7C0923"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24" w14:textId="77777777" w:rsidR="00114B11" w:rsidRPr="00A56627" w:rsidRDefault="00114B11" w:rsidP="00114B11">
      <w:pPr>
        <w:pStyle w:val="Heading2"/>
      </w:pPr>
      <w:r w:rsidRPr="00A56627">
        <w:t>Student details</w:t>
      </w:r>
    </w:p>
    <w:p w14:paraId="6E7C0925" w14:textId="77777777" w:rsidR="00114B11" w:rsidRDefault="00114B11" w:rsidP="00114B11">
      <w:pPr>
        <w:pStyle w:val="Heading3"/>
      </w:pPr>
      <w:r w:rsidRPr="00AA18CF">
        <w:t>Student number</w:t>
      </w:r>
    </w:p>
    <w:p w14:paraId="6E7C0926"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27" w14:textId="77777777" w:rsidR="00114B11" w:rsidRDefault="00114B11" w:rsidP="00114B11">
      <w:pPr>
        <w:pStyle w:val="Heading3"/>
      </w:pPr>
      <w:r w:rsidRPr="00AA18CF">
        <w:t xml:space="preserve">Student </w:t>
      </w:r>
      <w:r>
        <w:t>name</w:t>
      </w:r>
    </w:p>
    <w:p w14:paraId="6E7C0928"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29" w14:textId="77777777" w:rsidR="00114B11" w:rsidRPr="00A56627" w:rsidRDefault="00114B11" w:rsidP="00114B11">
      <w:pPr>
        <w:pStyle w:val="Heading2"/>
      </w:pPr>
      <w:r w:rsidRPr="00A56627">
        <w:t>Assessment Declaration</w:t>
      </w:r>
    </w:p>
    <w:p w14:paraId="6E7C092A" w14:textId="77777777" w:rsidR="00114B11" w:rsidRPr="00FF3AA4" w:rsidRDefault="00114B11" w:rsidP="00114B11">
      <w:pPr>
        <w:pStyle w:val="Bulletlist"/>
      </w:pPr>
      <w:r w:rsidRPr="00FF3AA4">
        <w:t>This assessment is my original work and no part of it has been copied from any other source except where due acknowledgement is made.</w:t>
      </w:r>
    </w:p>
    <w:p w14:paraId="6E7C092B" w14:textId="77777777" w:rsidR="00114B11" w:rsidRPr="00FF3AA4" w:rsidRDefault="00114B11" w:rsidP="00114B11">
      <w:pPr>
        <w:pStyle w:val="Bulletlist"/>
      </w:pPr>
      <w:r w:rsidRPr="00FF3AA4">
        <w:t>No part of this assessment has been written for me by any other person except where such collaboration has been authorised by the assessor concerned.</w:t>
      </w:r>
    </w:p>
    <w:p w14:paraId="6E7C092C" w14:textId="77777777" w:rsidR="00114B11" w:rsidRPr="00FF3AA4" w:rsidRDefault="00114B11" w:rsidP="00114B11">
      <w:pPr>
        <w:pStyle w:val="Bulletlist"/>
      </w:pPr>
      <w:r w:rsidRPr="00FF3AA4">
        <w:t xml:space="preserve">I understand that plagiarism is the presentation of the work, idea or creation of </w:t>
      </w:r>
      <w:r>
        <w:t>a</w:t>
      </w:r>
      <w:r w:rsidRPr="00FF3AA4">
        <w:t>nother person as though it is your own. Plagiarism occurs when the origin of the material used is not appropriately cited. No part of this assessment is plagiarised.</w:t>
      </w:r>
    </w:p>
    <w:p w14:paraId="6E7C092D" w14:textId="77777777" w:rsidR="00114B11" w:rsidRDefault="00114B11" w:rsidP="00114B11">
      <w:pPr>
        <w:pStyle w:val="Heading3"/>
      </w:pPr>
      <w:r w:rsidRPr="00AE2B8B">
        <w:t>Student signature</w:t>
      </w:r>
      <w:r>
        <w:t xml:space="preserve"> and </w:t>
      </w:r>
      <w:r w:rsidRPr="00AE2B8B">
        <w:t>Date</w:t>
      </w:r>
    </w:p>
    <w:p w14:paraId="6E7C092E" w14:textId="77777777" w:rsidR="00114B11"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2F" w14:textId="77777777" w:rsidR="00114B11" w:rsidRPr="00D83795"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30" w14:textId="77777777" w:rsidR="00114B11" w:rsidRDefault="00114B11" w:rsidP="00114B11">
      <w:pPr>
        <w:rPr>
          <w:lang w:eastAsia="en-AU"/>
        </w:rPr>
        <w:sectPr w:rsidR="00114B11" w:rsidSect="00114B11">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1FFAAF5C" w14:textId="77777777" w:rsidR="008E5A7C" w:rsidRDefault="008E5A7C" w:rsidP="00114B11">
      <w:pPr>
        <w:pStyle w:val="SmallerText-Black"/>
        <w:tabs>
          <w:tab w:val="left" w:pos="2127"/>
        </w:tabs>
      </w:pPr>
    </w:p>
    <w:p w14:paraId="0D53BA0F" w14:textId="77777777" w:rsidR="008E5A7C" w:rsidRDefault="008E5A7C" w:rsidP="00114B11">
      <w:pPr>
        <w:pStyle w:val="SmallerText-Black"/>
        <w:tabs>
          <w:tab w:val="left" w:pos="2127"/>
        </w:tabs>
      </w:pPr>
    </w:p>
    <w:p w14:paraId="74E860EB" w14:textId="77777777" w:rsidR="008E5A7C" w:rsidRDefault="008E5A7C" w:rsidP="00114B11">
      <w:pPr>
        <w:pStyle w:val="SmallerText-Black"/>
        <w:tabs>
          <w:tab w:val="left" w:pos="2127"/>
        </w:tabs>
      </w:pPr>
    </w:p>
    <w:p w14:paraId="781A62ED" w14:textId="77777777" w:rsidR="008E5A7C" w:rsidRDefault="008E5A7C" w:rsidP="00114B11">
      <w:pPr>
        <w:pStyle w:val="SmallerText-Black"/>
        <w:tabs>
          <w:tab w:val="left" w:pos="2127"/>
        </w:tabs>
      </w:pPr>
    </w:p>
    <w:p w14:paraId="6D62F7F7" w14:textId="77777777" w:rsidR="008E5A7C" w:rsidRDefault="008E5A7C" w:rsidP="00114B11">
      <w:pPr>
        <w:pStyle w:val="SmallerText-Black"/>
        <w:tabs>
          <w:tab w:val="left" w:pos="2127"/>
        </w:tabs>
      </w:pPr>
    </w:p>
    <w:p w14:paraId="3ACEAD58" w14:textId="77777777" w:rsidR="008E5A7C" w:rsidRDefault="008E5A7C" w:rsidP="00114B11">
      <w:pPr>
        <w:pStyle w:val="SmallerText-Black"/>
        <w:tabs>
          <w:tab w:val="left" w:pos="2127"/>
        </w:tabs>
      </w:pPr>
    </w:p>
    <w:p w14:paraId="7474ED56" w14:textId="77777777" w:rsidR="008E5A7C" w:rsidRDefault="008E5A7C" w:rsidP="00114B11">
      <w:pPr>
        <w:pStyle w:val="SmallerText-Black"/>
        <w:tabs>
          <w:tab w:val="left" w:pos="2127"/>
        </w:tabs>
      </w:pPr>
    </w:p>
    <w:p w14:paraId="3FF6011B" w14:textId="77777777" w:rsidR="008E5A7C" w:rsidRDefault="008E5A7C" w:rsidP="00114B11">
      <w:pPr>
        <w:pStyle w:val="SmallerText-Black"/>
        <w:tabs>
          <w:tab w:val="left" w:pos="2127"/>
        </w:tabs>
      </w:pPr>
    </w:p>
    <w:p w14:paraId="4825428A" w14:textId="77777777" w:rsidR="008E5A7C" w:rsidRDefault="008E5A7C" w:rsidP="00114B11">
      <w:pPr>
        <w:pStyle w:val="SmallerText-Black"/>
        <w:tabs>
          <w:tab w:val="left" w:pos="2127"/>
        </w:tabs>
      </w:pPr>
    </w:p>
    <w:p w14:paraId="4CF9B7B8" w14:textId="77777777" w:rsidR="008E5A7C" w:rsidRDefault="008E5A7C" w:rsidP="00114B11">
      <w:pPr>
        <w:pStyle w:val="SmallerText-Black"/>
        <w:tabs>
          <w:tab w:val="left" w:pos="2127"/>
        </w:tabs>
      </w:pPr>
    </w:p>
    <w:p w14:paraId="61D6E5FD" w14:textId="77777777" w:rsidR="008E5A7C" w:rsidRDefault="008E5A7C" w:rsidP="00114B11">
      <w:pPr>
        <w:pStyle w:val="SmallerText-Black"/>
        <w:tabs>
          <w:tab w:val="left" w:pos="2127"/>
        </w:tabs>
      </w:pPr>
    </w:p>
    <w:p w14:paraId="6B4D0200" w14:textId="77777777" w:rsidR="008E5A7C" w:rsidRDefault="008E5A7C" w:rsidP="00114B11">
      <w:pPr>
        <w:pStyle w:val="SmallerText-Black"/>
        <w:tabs>
          <w:tab w:val="left" w:pos="2127"/>
        </w:tabs>
      </w:pPr>
    </w:p>
    <w:p w14:paraId="43BCE1BC" w14:textId="77777777" w:rsidR="008E5A7C" w:rsidRDefault="008E5A7C" w:rsidP="00114B11">
      <w:pPr>
        <w:pStyle w:val="SmallerText-Black"/>
        <w:tabs>
          <w:tab w:val="left" w:pos="2127"/>
        </w:tabs>
      </w:pPr>
    </w:p>
    <w:p w14:paraId="498646CB" w14:textId="77777777" w:rsidR="008E5A7C" w:rsidRDefault="008E5A7C" w:rsidP="00114B11">
      <w:pPr>
        <w:pStyle w:val="SmallerText-Black"/>
        <w:tabs>
          <w:tab w:val="left" w:pos="2127"/>
        </w:tabs>
      </w:pPr>
    </w:p>
    <w:p w14:paraId="0CD984E5" w14:textId="77777777" w:rsidR="008E5A7C" w:rsidRDefault="008E5A7C" w:rsidP="00114B11">
      <w:pPr>
        <w:pStyle w:val="SmallerText-Black"/>
        <w:tabs>
          <w:tab w:val="left" w:pos="2127"/>
        </w:tabs>
      </w:pPr>
    </w:p>
    <w:p w14:paraId="701BDCF5" w14:textId="77777777" w:rsidR="008E5A7C" w:rsidRDefault="008E5A7C" w:rsidP="00114B11">
      <w:pPr>
        <w:pStyle w:val="SmallerText-Black"/>
        <w:tabs>
          <w:tab w:val="left" w:pos="2127"/>
        </w:tabs>
      </w:pPr>
    </w:p>
    <w:p w14:paraId="268FFD72" w14:textId="77777777" w:rsidR="008E5A7C" w:rsidRDefault="008E5A7C" w:rsidP="00114B11">
      <w:pPr>
        <w:pStyle w:val="SmallerText-Black"/>
        <w:tabs>
          <w:tab w:val="left" w:pos="2127"/>
        </w:tabs>
      </w:pPr>
    </w:p>
    <w:p w14:paraId="116CAC6B" w14:textId="77777777" w:rsidR="008E5A7C" w:rsidRDefault="008E5A7C" w:rsidP="00114B11">
      <w:pPr>
        <w:pStyle w:val="SmallerText-Black"/>
        <w:tabs>
          <w:tab w:val="left" w:pos="2127"/>
        </w:tabs>
      </w:pPr>
    </w:p>
    <w:p w14:paraId="4B55B9C0" w14:textId="77777777" w:rsidR="008E5A7C" w:rsidRDefault="008E5A7C" w:rsidP="00114B11">
      <w:pPr>
        <w:pStyle w:val="SmallerText-Black"/>
        <w:tabs>
          <w:tab w:val="left" w:pos="2127"/>
        </w:tabs>
      </w:pPr>
    </w:p>
    <w:p w14:paraId="6E7C0931" w14:textId="1914BAFA" w:rsidR="00114B11" w:rsidRPr="00C14A60" w:rsidRDefault="00114B11" w:rsidP="00114B11">
      <w:pPr>
        <w:pStyle w:val="SmallerText-Black"/>
        <w:tabs>
          <w:tab w:val="left" w:pos="2127"/>
        </w:tabs>
        <w:rPr>
          <w:color w:val="808080" w:themeColor="background1" w:themeShade="80"/>
        </w:rPr>
      </w:pPr>
      <w:r w:rsidRPr="00A47DED">
        <w:t>Version</w:t>
      </w:r>
      <w:r>
        <w:t>:</w:t>
      </w:r>
      <w:r>
        <w:tab/>
      </w:r>
      <w:r w:rsidRPr="00C14A60">
        <w:rPr>
          <w:i/>
          <w:color w:val="808080" w:themeColor="background1" w:themeShade="80"/>
        </w:rPr>
        <w:t>1.0</w:t>
      </w:r>
    </w:p>
    <w:p w14:paraId="6E7C0932" w14:textId="544EAEFD" w:rsidR="00114B11" w:rsidRPr="00867E80" w:rsidRDefault="00114B11" w:rsidP="00114B11">
      <w:pPr>
        <w:pStyle w:val="SmallerText-Black"/>
        <w:tabs>
          <w:tab w:val="left" w:pos="2127"/>
        </w:tabs>
      </w:pPr>
      <w:r>
        <w:t>Date created:</w:t>
      </w:r>
      <w:r>
        <w:tab/>
      </w:r>
      <w:r w:rsidR="00EB6A0D" w:rsidRPr="00EB6A0D">
        <w:rPr>
          <w:i/>
          <w:noProof/>
          <w:color w:val="808080" w:themeColor="background1" w:themeShade="80"/>
        </w:rPr>
        <w:t>12/08/2019</w:t>
      </w:r>
    </w:p>
    <w:p w14:paraId="6E7C0933" w14:textId="73C62267" w:rsidR="00114B11" w:rsidRPr="00867E80" w:rsidRDefault="00114B11" w:rsidP="00114B11">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EB6A0D" w:rsidRPr="00EB6A0D">
        <w:rPr>
          <w:i/>
          <w:noProof/>
          <w:color w:val="808080" w:themeColor="background1" w:themeShade="80"/>
        </w:rPr>
        <w:t>16/01/2020</w:t>
      </w:r>
      <w:r w:rsidRPr="00C14A60">
        <w:rPr>
          <w:i/>
          <w:color w:val="FF0000"/>
        </w:rPr>
        <w:fldChar w:fldCharType="end"/>
      </w:r>
    </w:p>
    <w:p w14:paraId="6E7C0934" w14:textId="77777777" w:rsidR="00114B11" w:rsidRPr="00867E80" w:rsidRDefault="00114B11" w:rsidP="00114B11">
      <w:pPr>
        <w:pStyle w:val="SmallerText-Black"/>
      </w:pPr>
    </w:p>
    <w:p w14:paraId="6E7C0935" w14:textId="77777777" w:rsidR="00114B11" w:rsidRDefault="00114B11" w:rsidP="00114B11">
      <w:r>
        <w:t>For queries, please contact:</w:t>
      </w:r>
    </w:p>
    <w:p w14:paraId="11B01020" w14:textId="37DFC9E9" w:rsidR="00E964E4" w:rsidRPr="007E1A81" w:rsidRDefault="00E964E4" w:rsidP="007E1A81">
      <w:pPr>
        <w:pStyle w:val="SmallerText-Black"/>
        <w:rPr>
          <w:i/>
          <w:color w:val="808080" w:themeColor="background1" w:themeShade="80"/>
        </w:rPr>
      </w:pPr>
      <w:r w:rsidRPr="007E1A81">
        <w:rPr>
          <w:i/>
          <w:color w:val="808080" w:themeColor="background1" w:themeShade="80"/>
        </w:rPr>
        <w:t xml:space="preserve">Innovative Manufacturing, Robotics and Science SkillsPoint </w:t>
      </w:r>
    </w:p>
    <w:p w14:paraId="2A6755B2" w14:textId="77777777" w:rsidR="00E964E4" w:rsidRPr="007E1A81" w:rsidRDefault="00E964E4" w:rsidP="007E1A81">
      <w:pPr>
        <w:pStyle w:val="SmallerText-Black"/>
        <w:rPr>
          <w:i/>
          <w:color w:val="808080" w:themeColor="background1" w:themeShade="80"/>
        </w:rPr>
      </w:pPr>
      <w:r w:rsidRPr="007E1A81">
        <w:rPr>
          <w:i/>
          <w:color w:val="808080" w:themeColor="background1" w:themeShade="80"/>
        </w:rPr>
        <w:t>TAFE NSW</w:t>
      </w:r>
    </w:p>
    <w:p w14:paraId="594F5EBC" w14:textId="77777777" w:rsidR="00E964E4" w:rsidRPr="007E1A81" w:rsidRDefault="00E964E4" w:rsidP="007E1A81">
      <w:pPr>
        <w:pStyle w:val="SmallerText-Black"/>
        <w:rPr>
          <w:i/>
          <w:color w:val="808080" w:themeColor="background1" w:themeShade="80"/>
        </w:rPr>
      </w:pPr>
      <w:r w:rsidRPr="007E1A81">
        <w:rPr>
          <w:i/>
          <w:color w:val="808080" w:themeColor="background1" w:themeShade="80"/>
        </w:rPr>
        <w:t>98 Parry Street</w:t>
      </w:r>
    </w:p>
    <w:p w14:paraId="54F240AA" w14:textId="77777777" w:rsidR="00E964E4" w:rsidRPr="007E1A81" w:rsidRDefault="00E964E4" w:rsidP="007E1A81">
      <w:pPr>
        <w:pStyle w:val="SmallerText-Black"/>
        <w:rPr>
          <w:i/>
          <w:color w:val="808080" w:themeColor="background1" w:themeShade="80"/>
        </w:rPr>
      </w:pPr>
      <w:r w:rsidRPr="007E1A81">
        <w:rPr>
          <w:i/>
          <w:color w:val="808080" w:themeColor="background1" w:themeShade="80"/>
        </w:rPr>
        <w:t>Newcastle West</w:t>
      </w:r>
    </w:p>
    <w:p w14:paraId="5785A7CB" w14:textId="57D046B3" w:rsidR="00E964E4" w:rsidRPr="003D7461" w:rsidRDefault="00E964E4" w:rsidP="00114B11">
      <w:pPr>
        <w:pStyle w:val="SmallerText-Black"/>
        <w:rPr>
          <w:i/>
          <w:color w:val="808080" w:themeColor="background1" w:themeShade="80"/>
        </w:rPr>
      </w:pPr>
      <w:r w:rsidRPr="007E1A81">
        <w:rPr>
          <w:i/>
          <w:color w:val="808080" w:themeColor="background1" w:themeShade="80"/>
        </w:rPr>
        <w:t>NSW 2302</w:t>
      </w:r>
    </w:p>
    <w:p w14:paraId="6E7C0938" w14:textId="4843D0E3" w:rsidR="00114B11" w:rsidRPr="000301F0" w:rsidRDefault="00EB6A0D" w:rsidP="00114B11">
      <w:pPr>
        <w:pStyle w:val="SmallerText-Black"/>
        <w:spacing w:before="1440"/>
      </w:pPr>
      <w:r>
        <w:t>© 2020</w:t>
      </w:r>
      <w:r w:rsidR="00114B11" w:rsidRPr="000301F0">
        <w:t xml:space="preserve"> TAFE NSW, Sydney</w:t>
      </w:r>
      <w:r w:rsidR="00114B11" w:rsidRPr="000301F0">
        <w:rPr>
          <w:noProof/>
          <w:lang w:eastAsia="en-AU"/>
        </w:rPr>
        <w:br/>
      </w:r>
      <w:r w:rsidR="00114B11" w:rsidRPr="000301F0">
        <w:t>RTO Provider Number 90003 | CRICOS Provider Code: 00591E</w:t>
      </w:r>
    </w:p>
    <w:p w14:paraId="6E7C0939" w14:textId="77777777" w:rsidR="00114B11" w:rsidRPr="00D23A6C" w:rsidRDefault="00114B11" w:rsidP="00114B11">
      <w:pPr>
        <w:pStyle w:val="SmallerText-Black"/>
      </w:pPr>
      <w:r>
        <w:t>This assessment can be found in the</w:t>
      </w:r>
      <w:r w:rsidRPr="00D23A6C">
        <w:t xml:space="preserve">: </w:t>
      </w:r>
      <w:hyperlink r:id="rId17" w:history="1">
        <w:r w:rsidRPr="00C036C0">
          <w:rPr>
            <w:rStyle w:val="Hyperlink"/>
          </w:rPr>
          <w:t>Learning Bank</w:t>
        </w:r>
      </w:hyperlink>
    </w:p>
    <w:p w14:paraId="6E7C093A" w14:textId="6CDA0FB0" w:rsidR="00114B11" w:rsidRPr="000301F0" w:rsidRDefault="00114B11" w:rsidP="00114B11">
      <w:pPr>
        <w:pStyle w:val="SmallerText-Black"/>
      </w:pPr>
      <w:r w:rsidRPr="000301F0">
        <w:t>The contents in this docum</w:t>
      </w:r>
      <w:r>
        <w:t xml:space="preserve">ent is </w:t>
      </w:r>
      <w:r w:rsidR="00EB6A0D">
        <w:t>copyright © TAFE NSW 2020</w:t>
      </w:r>
      <w:bookmarkStart w:id="3" w:name="_GoBack"/>
      <w:bookmarkEnd w:id="3"/>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EB6A0D">
        <w:rPr>
          <w:noProof/>
        </w:rPr>
        <w:t>16 January 2020</w:t>
      </w:r>
      <w:r w:rsidRPr="000301F0">
        <w:fldChar w:fldCharType="end"/>
      </w:r>
      <w:r w:rsidRPr="000301F0">
        <w:t>. For current information please refer to our website</w:t>
      </w:r>
      <w:r>
        <w:t xml:space="preserve"> or your teacher as appropriate</w:t>
      </w:r>
      <w:r w:rsidRPr="000301F0">
        <w:t>.</w:t>
      </w:r>
    </w:p>
    <w:p w14:paraId="6E7C093B" w14:textId="77777777" w:rsidR="00114B11" w:rsidRDefault="00114B11">
      <w:pPr>
        <w:tabs>
          <w:tab w:val="clear" w:pos="284"/>
        </w:tabs>
        <w:spacing w:before="0" w:after="200" w:line="276" w:lineRule="auto"/>
        <w:rPr>
          <w:sz w:val="22"/>
          <w:szCs w:val="22"/>
        </w:rPr>
        <w:sectPr w:rsidR="00114B11" w:rsidSect="00114B11">
          <w:headerReference w:type="even" r:id="rId18"/>
          <w:footerReference w:type="even" r:id="rId19"/>
          <w:headerReference w:type="first" r:id="rId20"/>
          <w:footerReference w:type="first" r:id="rId21"/>
          <w:pgSz w:w="11906" w:h="16838" w:code="9"/>
          <w:pgMar w:top="1418" w:right="1418" w:bottom="1418" w:left="1418" w:header="567" w:footer="454" w:gutter="0"/>
          <w:cols w:space="4253"/>
          <w:vAlign w:val="bottom"/>
          <w:docGrid w:linePitch="360"/>
        </w:sectPr>
      </w:pPr>
    </w:p>
    <w:p w14:paraId="6E7C093C" w14:textId="4CE1F36B" w:rsidR="00114B11" w:rsidRPr="008F6497" w:rsidRDefault="00114B11" w:rsidP="00114B11">
      <w:pPr>
        <w:pStyle w:val="Heading2"/>
      </w:pPr>
      <w:r w:rsidRPr="008F6497">
        <w:lastRenderedPageBreak/>
        <w:t>Assessment instructions</w:t>
      </w:r>
    </w:p>
    <w:p w14:paraId="6E7C093D" w14:textId="77777777" w:rsidR="00114B11" w:rsidRPr="00E172E4" w:rsidRDefault="00114B11" w:rsidP="00E172E4">
      <w:pPr>
        <w:pStyle w:val="Caption"/>
      </w:pPr>
      <w:r w:rsidRPr="00E172E4">
        <w:t xml:space="preserve">Table </w:t>
      </w:r>
      <w:fldSimple w:instr=" SEQ Table \* ARABIC ">
        <w:r w:rsidRPr="00E172E4">
          <w:t>1</w:t>
        </w:r>
      </w:fldSimple>
      <w:r w:rsidRPr="00E172E4">
        <w:t xml:space="preserve"> Assessment instructions</w:t>
      </w:r>
    </w:p>
    <w:tbl>
      <w:tblPr>
        <w:tblStyle w:val="TableGrid"/>
        <w:tblW w:w="4775"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B22464" w14:paraId="6E7C0940" w14:textId="77777777" w:rsidTr="00114B11">
        <w:trPr>
          <w:cnfStyle w:val="100000000000" w:firstRow="1" w:lastRow="0" w:firstColumn="0" w:lastColumn="0" w:oddVBand="0" w:evenVBand="0" w:oddHBand="0" w:evenHBand="0" w:firstRowFirstColumn="0" w:firstRowLastColumn="0" w:lastRowFirstColumn="0" w:lastRowLastColumn="0"/>
          <w:tblHeader/>
        </w:trPr>
        <w:tc>
          <w:tcPr>
            <w:tcW w:w="1327" w:type="pct"/>
            <w:vAlign w:val="top"/>
          </w:tcPr>
          <w:p w14:paraId="6E7C093E" w14:textId="77777777" w:rsidR="00114B11" w:rsidRDefault="00114B11" w:rsidP="00114B11">
            <w:pPr>
              <w:rPr>
                <w:lang w:eastAsia="en-AU"/>
              </w:rPr>
            </w:pPr>
            <w:r>
              <w:rPr>
                <w:lang w:eastAsia="en-AU"/>
              </w:rPr>
              <w:t>Assessment details</w:t>
            </w:r>
          </w:p>
        </w:tc>
        <w:tc>
          <w:tcPr>
            <w:tcW w:w="3673" w:type="pct"/>
            <w:vAlign w:val="top"/>
          </w:tcPr>
          <w:p w14:paraId="6E7C093F" w14:textId="77777777" w:rsidR="00114B11" w:rsidRDefault="00114B11" w:rsidP="00114B11">
            <w:pPr>
              <w:rPr>
                <w:lang w:eastAsia="en-AU"/>
              </w:rPr>
            </w:pPr>
            <w:r>
              <w:rPr>
                <w:lang w:eastAsia="en-AU"/>
              </w:rPr>
              <w:t>Instructions</w:t>
            </w:r>
          </w:p>
        </w:tc>
      </w:tr>
      <w:tr w:rsidR="00B22464" w14:paraId="6E7C0943" w14:textId="77777777" w:rsidTr="00114B11">
        <w:tc>
          <w:tcPr>
            <w:tcW w:w="1327" w:type="pct"/>
            <w:vAlign w:val="top"/>
          </w:tcPr>
          <w:p w14:paraId="6E7C0941" w14:textId="77777777" w:rsidR="00114B11" w:rsidRPr="00505992" w:rsidRDefault="00114B11" w:rsidP="00114B11">
            <w:pPr>
              <w:pStyle w:val="Body"/>
              <w:rPr>
                <w:b/>
                <w:sz w:val="22"/>
                <w:szCs w:val="22"/>
                <w:lang w:eastAsia="en-AU"/>
              </w:rPr>
            </w:pPr>
            <w:r w:rsidRPr="00505992">
              <w:rPr>
                <w:b/>
                <w:sz w:val="22"/>
                <w:szCs w:val="22"/>
                <w:lang w:eastAsia="en-AU"/>
              </w:rPr>
              <w:t>Assessment overview</w:t>
            </w:r>
          </w:p>
        </w:tc>
        <w:tc>
          <w:tcPr>
            <w:tcW w:w="3673" w:type="pct"/>
            <w:vAlign w:val="top"/>
          </w:tcPr>
          <w:p w14:paraId="6E7C0942" w14:textId="3A011A5D" w:rsidR="00114B11" w:rsidRPr="00454FB7" w:rsidRDefault="00114B11" w:rsidP="00242F48">
            <w:pPr>
              <w:pStyle w:val="Body"/>
              <w:rPr>
                <w:i/>
                <w:color w:val="FF0000"/>
                <w:lang w:eastAsia="en-AU"/>
              </w:rPr>
            </w:pPr>
            <w:r w:rsidRPr="00C325C1">
              <w:rPr>
                <w:sz w:val="22"/>
                <w:szCs w:val="22"/>
                <w:lang w:eastAsia="en-AU"/>
              </w:rPr>
              <w:t xml:space="preserve">The objective of this assessment is to assess your </w:t>
            </w:r>
            <w:r>
              <w:rPr>
                <w:sz w:val="22"/>
                <w:szCs w:val="22"/>
                <w:lang w:eastAsia="en-AU"/>
              </w:rPr>
              <w:t>knowledge and performance</w:t>
            </w:r>
            <w:r w:rsidRPr="00C325C1">
              <w:rPr>
                <w:sz w:val="22"/>
                <w:szCs w:val="22"/>
                <w:lang w:eastAsia="en-AU"/>
              </w:rPr>
              <w:t xml:space="preserve"> as would be required to </w:t>
            </w:r>
            <w:r w:rsidR="00242F48">
              <w:rPr>
                <w:sz w:val="22"/>
                <w:szCs w:val="22"/>
                <w:lang w:eastAsia="en-AU"/>
              </w:rPr>
              <w:t>prepare quotations and documents for contracts in the designing industries.</w:t>
            </w:r>
          </w:p>
        </w:tc>
      </w:tr>
      <w:tr w:rsidR="00B22464" w14:paraId="6E7C0947" w14:textId="77777777" w:rsidTr="00114B11">
        <w:tc>
          <w:tcPr>
            <w:tcW w:w="1327" w:type="pct"/>
            <w:vAlign w:val="top"/>
          </w:tcPr>
          <w:p w14:paraId="6E7C0944" w14:textId="77777777" w:rsidR="00114B11" w:rsidRPr="00E2658C" w:rsidRDefault="00114B11" w:rsidP="00114B11">
            <w:pPr>
              <w:pStyle w:val="Body"/>
            </w:pPr>
            <w:r w:rsidRPr="00C325C1">
              <w:rPr>
                <w:b/>
                <w:sz w:val="22"/>
                <w:szCs w:val="22"/>
                <w:lang w:eastAsia="en-AU"/>
              </w:rPr>
              <w:t>Assessment Event number</w:t>
            </w:r>
          </w:p>
        </w:tc>
        <w:tc>
          <w:tcPr>
            <w:tcW w:w="3673" w:type="pct"/>
            <w:vAlign w:val="top"/>
          </w:tcPr>
          <w:p w14:paraId="6E7C0946" w14:textId="7077F1D4" w:rsidR="00114B11" w:rsidRPr="00E2658C" w:rsidRDefault="00A9475F" w:rsidP="00114B11">
            <w:pPr>
              <w:pStyle w:val="Body"/>
            </w:pPr>
            <w:r>
              <w:rPr>
                <w:sz w:val="22"/>
                <w:szCs w:val="22"/>
                <w:lang w:eastAsia="en-AU"/>
              </w:rPr>
              <w:t>2</w:t>
            </w:r>
            <w:r w:rsidR="00114B11" w:rsidRPr="00C325C1">
              <w:rPr>
                <w:sz w:val="22"/>
                <w:szCs w:val="22"/>
                <w:lang w:eastAsia="en-AU"/>
              </w:rPr>
              <w:t xml:space="preserve"> of </w:t>
            </w:r>
            <w:r w:rsidR="00114B11">
              <w:rPr>
                <w:sz w:val="22"/>
                <w:szCs w:val="22"/>
                <w:lang w:eastAsia="en-AU"/>
              </w:rPr>
              <w:t>2</w:t>
            </w:r>
          </w:p>
        </w:tc>
      </w:tr>
      <w:tr w:rsidR="00B22464" w14:paraId="6E7C0951" w14:textId="77777777" w:rsidTr="00114B11">
        <w:tc>
          <w:tcPr>
            <w:tcW w:w="1327" w:type="pct"/>
            <w:vAlign w:val="top"/>
          </w:tcPr>
          <w:p w14:paraId="6E7C0948" w14:textId="77777777" w:rsidR="00114B11" w:rsidRPr="00505992" w:rsidRDefault="00114B11" w:rsidP="00114B11">
            <w:pPr>
              <w:pStyle w:val="Body"/>
              <w:rPr>
                <w:b/>
                <w:sz w:val="22"/>
                <w:szCs w:val="22"/>
              </w:rPr>
            </w:pPr>
            <w:r w:rsidRPr="00505992">
              <w:rPr>
                <w:b/>
                <w:sz w:val="22"/>
                <w:szCs w:val="22"/>
              </w:rPr>
              <w:t>Instructions for this  assessment</w:t>
            </w:r>
          </w:p>
        </w:tc>
        <w:tc>
          <w:tcPr>
            <w:tcW w:w="3673" w:type="pct"/>
            <w:vAlign w:val="top"/>
          </w:tcPr>
          <w:p w14:paraId="6E7C0949" w14:textId="77777777" w:rsidR="00114B11" w:rsidRPr="002D7288" w:rsidRDefault="00114B11" w:rsidP="00114B11">
            <w:pPr>
              <w:pStyle w:val="Body"/>
              <w:rPr>
                <w:sz w:val="22"/>
                <w:szCs w:val="22"/>
              </w:rPr>
            </w:pPr>
            <w:r w:rsidRPr="002D7288">
              <w:rPr>
                <w:sz w:val="22"/>
                <w:szCs w:val="22"/>
                <w:lang w:eastAsia="en-AU"/>
              </w:rPr>
              <w:t>This is a project based assessment and will be assessing you on your knowledge and performance of the unit.</w:t>
            </w:r>
          </w:p>
          <w:p w14:paraId="5B0FA2AE" w14:textId="0331873E" w:rsidR="00114B11" w:rsidRPr="002D7288" w:rsidRDefault="00114B11" w:rsidP="00114B11">
            <w:pPr>
              <w:pStyle w:val="Body"/>
              <w:rPr>
                <w:sz w:val="22"/>
                <w:szCs w:val="22"/>
              </w:rPr>
            </w:pPr>
            <w:r w:rsidRPr="002D7288">
              <w:rPr>
                <w:sz w:val="22"/>
                <w:szCs w:val="22"/>
              </w:rPr>
              <w:t xml:space="preserve">This assessment is in </w:t>
            </w:r>
            <w:r w:rsidR="00A610C4" w:rsidRPr="002D7288">
              <w:rPr>
                <w:sz w:val="22"/>
                <w:szCs w:val="22"/>
              </w:rPr>
              <w:t>three</w:t>
            </w:r>
            <w:r w:rsidRPr="002D7288">
              <w:rPr>
                <w:sz w:val="22"/>
                <w:szCs w:val="22"/>
              </w:rPr>
              <w:t xml:space="preserve"> parts:</w:t>
            </w:r>
          </w:p>
          <w:p w14:paraId="01E0DE6F" w14:textId="154D8FFC" w:rsidR="00114B11" w:rsidRPr="002D7288" w:rsidRDefault="00EC22BF" w:rsidP="00114B11">
            <w:pPr>
              <w:pStyle w:val="TableParagraph"/>
              <w:numPr>
                <w:ilvl w:val="0"/>
                <w:numId w:val="34"/>
              </w:numPr>
              <w:tabs>
                <w:tab w:val="left" w:pos="824"/>
              </w:tabs>
              <w:spacing w:before="186"/>
              <w:ind w:hanging="360"/>
            </w:pPr>
            <w:r w:rsidRPr="002D7288">
              <w:t>Project</w:t>
            </w:r>
          </w:p>
          <w:p w14:paraId="6BC97CF8" w14:textId="274F02FB" w:rsidR="00114B11" w:rsidRPr="002D7288" w:rsidRDefault="00114B11" w:rsidP="00114B11">
            <w:pPr>
              <w:pStyle w:val="TableParagraph"/>
              <w:numPr>
                <w:ilvl w:val="0"/>
                <w:numId w:val="34"/>
              </w:numPr>
              <w:tabs>
                <w:tab w:val="left" w:pos="824"/>
              </w:tabs>
              <w:spacing w:before="186"/>
            </w:pPr>
            <w:r w:rsidRPr="002D7288">
              <w:t xml:space="preserve">Assessment Checklist </w:t>
            </w:r>
          </w:p>
          <w:p w14:paraId="5A3B618A" w14:textId="77777777" w:rsidR="00114B11" w:rsidRPr="002D7288" w:rsidRDefault="00A610C4" w:rsidP="00A610C4">
            <w:pPr>
              <w:pStyle w:val="Body"/>
              <w:numPr>
                <w:ilvl w:val="0"/>
                <w:numId w:val="34"/>
              </w:numPr>
              <w:rPr>
                <w:lang w:eastAsia="en-AU"/>
              </w:rPr>
            </w:pPr>
            <w:r w:rsidRPr="002D7288">
              <w:rPr>
                <w:sz w:val="22"/>
                <w:szCs w:val="22"/>
              </w:rPr>
              <w:t xml:space="preserve">Assessment Feedback </w:t>
            </w:r>
          </w:p>
          <w:p w14:paraId="72BF3562" w14:textId="5395E85A" w:rsidR="002D7288" w:rsidRDefault="002D7288" w:rsidP="002D7288">
            <w:pPr>
              <w:rPr>
                <w:sz w:val="22"/>
                <w:szCs w:val="22"/>
                <w:lang w:eastAsia="en-AU"/>
              </w:rPr>
            </w:pPr>
            <w:r w:rsidRPr="002D7288">
              <w:rPr>
                <w:lang w:eastAsia="en-AU"/>
              </w:rPr>
              <w:t>You</w:t>
            </w:r>
            <w:r w:rsidR="00267818">
              <w:rPr>
                <w:sz w:val="22"/>
                <w:szCs w:val="22"/>
                <w:lang w:eastAsia="en-AU"/>
              </w:rPr>
              <w:t xml:space="preserve"> have 4</w:t>
            </w:r>
            <w:r w:rsidRPr="002D7288">
              <w:rPr>
                <w:sz w:val="22"/>
                <w:szCs w:val="22"/>
                <w:lang w:eastAsia="en-AU"/>
              </w:rPr>
              <w:t xml:space="preserve"> steps in this Event for 3 different projects. These are set out with information for </w:t>
            </w:r>
            <w:r>
              <w:rPr>
                <w:sz w:val="22"/>
                <w:szCs w:val="22"/>
                <w:lang w:eastAsia="en-AU"/>
              </w:rPr>
              <w:t>you</w:t>
            </w:r>
            <w:r w:rsidRPr="002D7288">
              <w:rPr>
                <w:sz w:val="22"/>
                <w:szCs w:val="22"/>
                <w:lang w:eastAsia="en-AU"/>
              </w:rPr>
              <w:t xml:space="preserve"> to determine and present information for each assessment.</w:t>
            </w:r>
          </w:p>
          <w:p w14:paraId="7C43F072" w14:textId="17220002" w:rsidR="006C45E2" w:rsidRPr="002D7288" w:rsidRDefault="006C45E2" w:rsidP="002D7288">
            <w:pPr>
              <w:rPr>
                <w:sz w:val="22"/>
                <w:szCs w:val="22"/>
                <w:lang w:eastAsia="en-AU"/>
              </w:rPr>
            </w:pPr>
            <w:r>
              <w:rPr>
                <w:sz w:val="22"/>
                <w:szCs w:val="22"/>
                <w:lang w:eastAsia="en-AU"/>
              </w:rPr>
              <w:t>The 3 different projects will be completed on different dates</w:t>
            </w:r>
            <w:r w:rsidR="00267818">
              <w:rPr>
                <w:sz w:val="22"/>
                <w:szCs w:val="22"/>
                <w:lang w:eastAsia="en-AU"/>
              </w:rPr>
              <w:t xml:space="preserve"> and each will include the following steps:</w:t>
            </w:r>
          </w:p>
          <w:p w14:paraId="2C6FE7E4" w14:textId="4B945F91" w:rsidR="002D7288" w:rsidRPr="00267818" w:rsidRDefault="002D7288" w:rsidP="002D7288">
            <w:pPr>
              <w:rPr>
                <w:sz w:val="22"/>
                <w:szCs w:val="22"/>
                <w:lang w:eastAsia="en-AU"/>
              </w:rPr>
            </w:pPr>
            <w:r w:rsidRPr="00267818">
              <w:rPr>
                <w:sz w:val="22"/>
                <w:szCs w:val="22"/>
                <w:lang w:eastAsia="en-AU"/>
              </w:rPr>
              <w:t>Step 1: Review the client brief</w:t>
            </w:r>
            <w:r w:rsidR="00C24349">
              <w:rPr>
                <w:sz w:val="22"/>
                <w:szCs w:val="22"/>
                <w:lang w:eastAsia="en-AU"/>
              </w:rPr>
              <w:t xml:space="preserve"> documents</w:t>
            </w:r>
          </w:p>
          <w:p w14:paraId="5C1FCFE5" w14:textId="49E9A44D" w:rsidR="002D7288" w:rsidRPr="00267818" w:rsidRDefault="002D7288" w:rsidP="002D7288">
            <w:pPr>
              <w:rPr>
                <w:sz w:val="22"/>
                <w:szCs w:val="22"/>
                <w:lang w:eastAsia="en-AU"/>
              </w:rPr>
            </w:pPr>
            <w:r w:rsidRPr="00267818">
              <w:rPr>
                <w:sz w:val="22"/>
                <w:szCs w:val="22"/>
                <w:lang w:eastAsia="en-AU"/>
              </w:rPr>
              <w:t xml:space="preserve">Step 2: Client </w:t>
            </w:r>
            <w:r w:rsidR="001404AA" w:rsidRPr="00267818">
              <w:rPr>
                <w:sz w:val="22"/>
                <w:szCs w:val="22"/>
                <w:lang w:eastAsia="en-AU"/>
              </w:rPr>
              <w:t>Requirements Confirmation</w:t>
            </w:r>
            <w:r w:rsidRPr="00267818">
              <w:rPr>
                <w:sz w:val="22"/>
                <w:szCs w:val="22"/>
                <w:lang w:eastAsia="en-AU"/>
              </w:rPr>
              <w:t xml:space="preserve"> </w:t>
            </w:r>
          </w:p>
          <w:p w14:paraId="4B777BA0" w14:textId="0F154CC0" w:rsidR="002D7288" w:rsidRPr="00267818" w:rsidRDefault="00267818" w:rsidP="002D7288">
            <w:pPr>
              <w:rPr>
                <w:sz w:val="22"/>
                <w:szCs w:val="22"/>
                <w:lang w:eastAsia="en-AU"/>
              </w:rPr>
            </w:pPr>
            <w:r w:rsidRPr="00267818">
              <w:rPr>
                <w:sz w:val="22"/>
                <w:szCs w:val="22"/>
                <w:lang w:eastAsia="en-AU"/>
              </w:rPr>
              <w:t>Step 3: Prepare and P</w:t>
            </w:r>
            <w:r w:rsidR="002D7288" w:rsidRPr="00267818">
              <w:rPr>
                <w:sz w:val="22"/>
                <w:szCs w:val="22"/>
                <w:lang w:eastAsia="en-AU"/>
              </w:rPr>
              <w:t xml:space="preserve">resent Quotation </w:t>
            </w:r>
            <w:r w:rsidRPr="00267818">
              <w:rPr>
                <w:sz w:val="22"/>
                <w:szCs w:val="22"/>
                <w:lang w:eastAsia="en-AU"/>
              </w:rPr>
              <w:t>and Modify</w:t>
            </w:r>
          </w:p>
          <w:p w14:paraId="41CE977F" w14:textId="77777777" w:rsidR="002D7288" w:rsidRPr="00267818" w:rsidRDefault="002D7288" w:rsidP="002D7288">
            <w:pPr>
              <w:rPr>
                <w:sz w:val="22"/>
                <w:szCs w:val="22"/>
                <w:lang w:eastAsia="en-AU"/>
              </w:rPr>
            </w:pPr>
            <w:r w:rsidRPr="00267818">
              <w:rPr>
                <w:sz w:val="22"/>
                <w:szCs w:val="22"/>
              </w:rPr>
              <w:t>Step 4: Prepare Contract Documents</w:t>
            </w:r>
            <w:r w:rsidRPr="00267818">
              <w:rPr>
                <w:sz w:val="22"/>
                <w:szCs w:val="22"/>
                <w:lang w:eastAsia="en-AU"/>
              </w:rPr>
              <w:t xml:space="preserve"> </w:t>
            </w:r>
          </w:p>
          <w:p w14:paraId="6E7C0950" w14:textId="679BC3E3" w:rsidR="002D7288" w:rsidRPr="002D7288" w:rsidRDefault="00267818" w:rsidP="00267818">
            <w:pPr>
              <w:rPr>
                <w:lang w:eastAsia="en-AU"/>
              </w:rPr>
            </w:pPr>
            <w:r>
              <w:rPr>
                <w:sz w:val="22"/>
                <w:szCs w:val="22"/>
                <w:lang w:eastAsia="en-AU"/>
              </w:rPr>
              <w:t xml:space="preserve">Within these steps there are observable simulated interactions that your Assessor </w:t>
            </w:r>
            <w:r w:rsidRPr="00CA39CE">
              <w:rPr>
                <w:b/>
                <w:sz w:val="22"/>
                <w:szCs w:val="22"/>
                <w:lang w:eastAsia="en-AU"/>
              </w:rPr>
              <w:t>MUST</w:t>
            </w:r>
            <w:r>
              <w:rPr>
                <w:sz w:val="22"/>
                <w:szCs w:val="22"/>
                <w:lang w:eastAsia="en-AU"/>
              </w:rPr>
              <w:t xml:space="preserve"> observe you performing. Your Assessor will need to record the details of these interactions in the Observation Checklist.</w:t>
            </w:r>
          </w:p>
        </w:tc>
      </w:tr>
      <w:tr w:rsidR="00B22464" w14:paraId="6E7C0956" w14:textId="77777777" w:rsidTr="00114B11">
        <w:tc>
          <w:tcPr>
            <w:tcW w:w="1327" w:type="pct"/>
            <w:vAlign w:val="top"/>
          </w:tcPr>
          <w:p w14:paraId="6E7C0952" w14:textId="77777777" w:rsidR="00114B11" w:rsidRPr="00505992" w:rsidRDefault="00114B11" w:rsidP="00114B11">
            <w:pPr>
              <w:pStyle w:val="Body"/>
              <w:rPr>
                <w:b/>
                <w:sz w:val="22"/>
                <w:szCs w:val="22"/>
              </w:rPr>
            </w:pPr>
            <w:r w:rsidRPr="00505992">
              <w:rPr>
                <w:b/>
                <w:sz w:val="22"/>
                <w:szCs w:val="22"/>
              </w:rPr>
              <w:lastRenderedPageBreak/>
              <w:t xml:space="preserve">Submission instructions </w:t>
            </w:r>
          </w:p>
        </w:tc>
        <w:tc>
          <w:tcPr>
            <w:tcW w:w="3673" w:type="pct"/>
            <w:vAlign w:val="top"/>
          </w:tcPr>
          <w:p w14:paraId="6E7C0953" w14:textId="1B7D9E83" w:rsidR="00114B11" w:rsidRDefault="00114B11" w:rsidP="00114B11">
            <w:pPr>
              <w:pStyle w:val="Body"/>
              <w:rPr>
                <w:sz w:val="22"/>
                <w:szCs w:val="22"/>
                <w:lang w:eastAsia="en-AU"/>
              </w:rPr>
            </w:pPr>
            <w:r w:rsidRPr="00C325C1">
              <w:rPr>
                <w:sz w:val="22"/>
                <w:szCs w:val="22"/>
                <w:lang w:eastAsia="en-AU"/>
              </w:rPr>
              <w:t xml:space="preserve">On completion of this assessment, you are required to upload it </w:t>
            </w:r>
            <w:r>
              <w:rPr>
                <w:sz w:val="22"/>
                <w:szCs w:val="22"/>
                <w:lang w:eastAsia="en-AU"/>
              </w:rPr>
              <w:t>or hand it to your assessor</w:t>
            </w:r>
            <w:r w:rsidRPr="00C325C1">
              <w:rPr>
                <w:sz w:val="22"/>
                <w:szCs w:val="22"/>
                <w:lang w:eastAsia="en-AU"/>
              </w:rPr>
              <w:t xml:space="preserve"> for marking</w:t>
            </w:r>
          </w:p>
          <w:p w14:paraId="6E7C0954" w14:textId="77777777" w:rsidR="00114B11" w:rsidRPr="00C325C1" w:rsidRDefault="00114B11" w:rsidP="00114B11">
            <w:pPr>
              <w:pStyle w:val="Body"/>
              <w:rPr>
                <w:sz w:val="22"/>
                <w:szCs w:val="22"/>
                <w:lang w:eastAsia="en-AU"/>
              </w:rPr>
            </w:pPr>
            <w:r>
              <w:rPr>
                <w:sz w:val="22"/>
                <w:szCs w:val="22"/>
                <w:lang w:eastAsia="en-AU"/>
              </w:rPr>
              <w:t>Ensure you have written your name at the bottom of each page of this assessment.</w:t>
            </w:r>
          </w:p>
          <w:p w14:paraId="6E7C0955" w14:textId="77777777" w:rsidR="00114B11" w:rsidRPr="00454FB7" w:rsidRDefault="00114B11" w:rsidP="00114B11">
            <w:pPr>
              <w:pStyle w:val="Body"/>
              <w:rPr>
                <w:i/>
                <w:color w:val="FF0000"/>
                <w:lang w:eastAsia="en-AU"/>
              </w:rPr>
            </w:pPr>
            <w:r w:rsidRPr="00C325C1">
              <w:rPr>
                <w:sz w:val="22"/>
                <w:szCs w:val="22"/>
                <w:lang w:eastAsia="en-AU"/>
              </w:rPr>
              <w:t>It is important that you keep a copy of all electronic and hardcopy assessments submitted to TAFE and complete the assessment declaration when submitting the assessment.</w:t>
            </w:r>
          </w:p>
        </w:tc>
      </w:tr>
      <w:tr w:rsidR="00B22464" w14:paraId="6E7C0959" w14:textId="77777777" w:rsidTr="00114B11">
        <w:tc>
          <w:tcPr>
            <w:tcW w:w="1327" w:type="pct"/>
            <w:vAlign w:val="top"/>
          </w:tcPr>
          <w:p w14:paraId="6E7C0957" w14:textId="77777777" w:rsidR="00114B11" w:rsidRPr="00505992" w:rsidRDefault="00114B11" w:rsidP="00114B11">
            <w:pPr>
              <w:pStyle w:val="Body"/>
              <w:rPr>
                <w:b/>
                <w:sz w:val="22"/>
                <w:szCs w:val="22"/>
              </w:rPr>
            </w:pPr>
            <w:r w:rsidRPr="00505992">
              <w:rPr>
                <w:b/>
                <w:sz w:val="22"/>
                <w:szCs w:val="22"/>
              </w:rPr>
              <w:t>What do I need to do to achieve a satisfactory result?</w:t>
            </w:r>
          </w:p>
        </w:tc>
        <w:tc>
          <w:tcPr>
            <w:tcW w:w="3673" w:type="pct"/>
            <w:vAlign w:val="top"/>
          </w:tcPr>
          <w:p w14:paraId="6E7C0958" w14:textId="5D0DCEA3" w:rsidR="00114B11" w:rsidRPr="00E2658C" w:rsidRDefault="00114B11" w:rsidP="00114B11">
            <w:pPr>
              <w:pStyle w:val="Body"/>
              <w:rPr>
                <w:i/>
                <w:color w:val="FF0000"/>
                <w:lang w:eastAsia="en-AU"/>
              </w:rPr>
            </w:pPr>
            <w:r w:rsidRPr="000412B1">
              <w:rPr>
                <w:sz w:val="22"/>
                <w:szCs w:val="22"/>
              </w:rPr>
              <w:t xml:space="preserve">To achieve a satisfactory result for this assessment all </w:t>
            </w:r>
            <w:r>
              <w:rPr>
                <w:sz w:val="22"/>
                <w:szCs w:val="22"/>
              </w:rPr>
              <w:t>task</w:t>
            </w:r>
            <w:r w:rsidRPr="000412B1">
              <w:rPr>
                <w:sz w:val="22"/>
                <w:szCs w:val="22"/>
              </w:rPr>
              <w:t xml:space="preserve"> must be </w:t>
            </w:r>
            <w:r>
              <w:rPr>
                <w:sz w:val="22"/>
                <w:szCs w:val="22"/>
              </w:rPr>
              <w:t>completed to a competent level</w:t>
            </w:r>
            <w:r w:rsidRPr="000412B1">
              <w:rPr>
                <w:sz w:val="22"/>
                <w:szCs w:val="22"/>
              </w:rPr>
              <w:t>.</w:t>
            </w:r>
          </w:p>
        </w:tc>
      </w:tr>
      <w:tr w:rsidR="00B22464" w14:paraId="6E7C095D" w14:textId="77777777" w:rsidTr="00114B11">
        <w:tc>
          <w:tcPr>
            <w:tcW w:w="1327" w:type="pct"/>
            <w:vAlign w:val="top"/>
          </w:tcPr>
          <w:p w14:paraId="6E7C095A" w14:textId="77777777" w:rsidR="00114B11" w:rsidRPr="007D3C4B" w:rsidRDefault="00114B11" w:rsidP="00114B11">
            <w:pPr>
              <w:pStyle w:val="Body"/>
              <w:rPr>
                <w:b/>
              </w:rPr>
            </w:pPr>
            <w:r w:rsidRPr="00D977EB">
              <w:rPr>
                <w:b/>
                <w:sz w:val="22"/>
                <w:szCs w:val="22"/>
              </w:rPr>
              <w:t>What do I need to provide?</w:t>
            </w:r>
          </w:p>
        </w:tc>
        <w:tc>
          <w:tcPr>
            <w:tcW w:w="3673" w:type="pct"/>
            <w:vAlign w:val="top"/>
          </w:tcPr>
          <w:p w14:paraId="7A57B109" w14:textId="77EB2BE2" w:rsidR="00114B11" w:rsidRDefault="00114B11" w:rsidP="00114B11">
            <w:pPr>
              <w:rPr>
                <w:sz w:val="22"/>
                <w:szCs w:val="22"/>
              </w:rPr>
            </w:pPr>
            <w:r w:rsidRPr="00AA34D9">
              <w:rPr>
                <w:sz w:val="22"/>
                <w:szCs w:val="22"/>
              </w:rPr>
              <w:t>Calculator, pens,</w:t>
            </w:r>
            <w:r>
              <w:rPr>
                <w:sz w:val="22"/>
                <w:szCs w:val="22"/>
              </w:rPr>
              <w:t xml:space="preserve"> pencils, eraser, A4 or A3 paper.</w:t>
            </w:r>
          </w:p>
          <w:p w14:paraId="6E7C095C" w14:textId="0C502993" w:rsidR="00114B11" w:rsidRPr="000412B1" w:rsidRDefault="00114B11" w:rsidP="00A7052B">
            <w:pPr>
              <w:rPr>
                <w:sz w:val="22"/>
                <w:szCs w:val="22"/>
              </w:rPr>
            </w:pPr>
          </w:p>
        </w:tc>
      </w:tr>
      <w:tr w:rsidR="00A7052B" w14:paraId="6E7C0961" w14:textId="77777777" w:rsidTr="00114B11">
        <w:tc>
          <w:tcPr>
            <w:tcW w:w="1327" w:type="pct"/>
            <w:vAlign w:val="top"/>
          </w:tcPr>
          <w:p w14:paraId="6E7C095E" w14:textId="77777777" w:rsidR="00A7052B" w:rsidRPr="00D977EB" w:rsidRDefault="00A7052B" w:rsidP="00A7052B">
            <w:pPr>
              <w:pStyle w:val="Body"/>
              <w:rPr>
                <w:b/>
                <w:sz w:val="22"/>
                <w:szCs w:val="22"/>
              </w:rPr>
            </w:pPr>
            <w:r>
              <w:rPr>
                <w:b/>
                <w:sz w:val="22"/>
                <w:szCs w:val="22"/>
              </w:rPr>
              <w:t>What the assessor will provide?</w:t>
            </w:r>
          </w:p>
        </w:tc>
        <w:tc>
          <w:tcPr>
            <w:tcW w:w="3673" w:type="pct"/>
            <w:vAlign w:val="top"/>
          </w:tcPr>
          <w:p w14:paraId="6E7C0960" w14:textId="432B4733" w:rsidR="00A7052B" w:rsidRPr="00EF36B2" w:rsidRDefault="00A7052B" w:rsidP="00A7052B">
            <w:pPr>
              <w:pStyle w:val="Body"/>
              <w:rPr>
                <w:i/>
                <w:color w:val="808080" w:themeColor="background1" w:themeShade="80"/>
                <w:sz w:val="22"/>
                <w:szCs w:val="22"/>
              </w:rPr>
            </w:pPr>
            <w:r w:rsidRPr="006C45E2">
              <w:rPr>
                <w:sz w:val="22"/>
                <w:szCs w:val="22"/>
              </w:rPr>
              <w:t>Computers, CAD Programs, student workbook. These may be hard copy or made available online.</w:t>
            </w:r>
          </w:p>
        </w:tc>
      </w:tr>
      <w:tr w:rsidR="00A7052B" w14:paraId="6E7C0964" w14:textId="77777777" w:rsidTr="00114B11">
        <w:tc>
          <w:tcPr>
            <w:tcW w:w="1327" w:type="pct"/>
            <w:vAlign w:val="top"/>
          </w:tcPr>
          <w:p w14:paraId="6E7C0962" w14:textId="77777777" w:rsidR="00A7052B" w:rsidRPr="00C21A7D" w:rsidRDefault="00A7052B" w:rsidP="00A7052B">
            <w:pPr>
              <w:pStyle w:val="Body"/>
              <w:rPr>
                <w:b/>
                <w:sz w:val="22"/>
                <w:szCs w:val="22"/>
              </w:rPr>
            </w:pPr>
            <w:r>
              <w:rPr>
                <w:b/>
                <w:sz w:val="22"/>
                <w:szCs w:val="22"/>
              </w:rPr>
              <w:t xml:space="preserve">Due date and </w:t>
            </w:r>
            <w:r w:rsidRPr="00C21A7D">
              <w:rPr>
                <w:b/>
                <w:sz w:val="22"/>
                <w:szCs w:val="22"/>
              </w:rPr>
              <w:t>time allowed</w:t>
            </w:r>
          </w:p>
        </w:tc>
        <w:tc>
          <w:tcPr>
            <w:tcW w:w="3673" w:type="pct"/>
            <w:vAlign w:val="top"/>
          </w:tcPr>
          <w:p w14:paraId="0BE5CCE1" w14:textId="77777777" w:rsidR="001404AA" w:rsidRDefault="001404AA" w:rsidP="001404AA">
            <w:pPr>
              <w:rPr>
                <w:sz w:val="22"/>
                <w:szCs w:val="22"/>
              </w:rPr>
            </w:pPr>
            <w:r>
              <w:rPr>
                <w:sz w:val="22"/>
                <w:szCs w:val="22"/>
              </w:rPr>
              <w:t xml:space="preserve">This assessment is to be completed at TAFE NSW Campus </w:t>
            </w:r>
          </w:p>
          <w:p w14:paraId="09F1995A" w14:textId="77777777" w:rsidR="001404AA" w:rsidRDefault="001404AA" w:rsidP="001404AA">
            <w:pPr>
              <w:rPr>
                <w:sz w:val="22"/>
                <w:szCs w:val="22"/>
              </w:rPr>
            </w:pPr>
            <w:r>
              <w:rPr>
                <w:sz w:val="22"/>
                <w:szCs w:val="22"/>
              </w:rPr>
              <w:t>Due date for submission of all 3 projects (including Observations) by the end of week 11 semester 1.</w:t>
            </w:r>
          </w:p>
          <w:p w14:paraId="6E7C0963" w14:textId="63ADC535" w:rsidR="00A7052B" w:rsidRPr="00505992" w:rsidRDefault="00A7052B" w:rsidP="00A7052B">
            <w:pPr>
              <w:pStyle w:val="Body"/>
              <w:rPr>
                <w:i/>
                <w:color w:val="FF0000"/>
                <w:sz w:val="22"/>
                <w:szCs w:val="22"/>
                <w:lang w:eastAsia="en-AU"/>
              </w:rPr>
            </w:pPr>
            <w:r>
              <w:rPr>
                <w:sz w:val="22"/>
                <w:szCs w:val="22"/>
              </w:rPr>
              <w:t>The total number of hours allocated for assessment in this product assessment event is 20 hours</w:t>
            </w:r>
            <w:r w:rsidR="001404AA">
              <w:rPr>
                <w:sz w:val="22"/>
                <w:szCs w:val="22"/>
              </w:rPr>
              <w:t>.</w:t>
            </w:r>
          </w:p>
        </w:tc>
      </w:tr>
      <w:tr w:rsidR="00B22464" w14:paraId="6E7C0967" w14:textId="77777777" w:rsidTr="00114B11">
        <w:tc>
          <w:tcPr>
            <w:tcW w:w="1327" w:type="pct"/>
            <w:vAlign w:val="top"/>
          </w:tcPr>
          <w:p w14:paraId="6E7C0965" w14:textId="77777777" w:rsidR="00114B11" w:rsidRPr="00C21A7D" w:rsidRDefault="00114B11" w:rsidP="00114B11">
            <w:pPr>
              <w:pStyle w:val="Body"/>
              <w:rPr>
                <w:b/>
                <w:sz w:val="22"/>
                <w:szCs w:val="22"/>
              </w:rPr>
            </w:pPr>
            <w:r w:rsidRPr="00C21A7D">
              <w:rPr>
                <w:b/>
                <w:sz w:val="22"/>
                <w:szCs w:val="22"/>
              </w:rPr>
              <w:t>Assessment feedback, review or appeals</w:t>
            </w:r>
          </w:p>
        </w:tc>
        <w:tc>
          <w:tcPr>
            <w:tcW w:w="3673" w:type="pct"/>
            <w:vAlign w:val="top"/>
          </w:tcPr>
          <w:p w14:paraId="3DFB0CD6" w14:textId="77777777" w:rsidR="00E172E4" w:rsidRPr="00E172E4" w:rsidRDefault="00E172E4" w:rsidP="00E172E4">
            <w:pPr>
              <w:rPr>
                <w:sz w:val="22"/>
                <w:szCs w:val="22"/>
              </w:rPr>
            </w:pPr>
            <w:r w:rsidRPr="00E172E4">
              <w:rPr>
                <w:sz w:val="22"/>
                <w:szCs w:val="22"/>
              </w:rPr>
              <w:t xml:space="preserve">In accordance with the TAFE NSW policy Manage Assessment Appeals, all students have the right to appeal an assessment decision in relation to how the assessment was conducted and the outcome of the assessment. Appeals must be lodged within </w:t>
            </w:r>
            <w:r w:rsidRPr="00E172E4">
              <w:rPr>
                <w:b/>
                <w:sz w:val="22"/>
                <w:szCs w:val="22"/>
              </w:rPr>
              <w:t>14 working days</w:t>
            </w:r>
            <w:r w:rsidRPr="00E172E4">
              <w:rPr>
                <w:sz w:val="22"/>
                <w:szCs w:val="22"/>
              </w:rPr>
              <w:t xml:space="preserve"> of the formal notification of the result of the assessment. </w:t>
            </w:r>
          </w:p>
          <w:p w14:paraId="63283B24" w14:textId="77777777" w:rsidR="00E172E4" w:rsidRPr="00E172E4" w:rsidRDefault="00E172E4" w:rsidP="00E172E4">
            <w:pPr>
              <w:rPr>
                <w:sz w:val="22"/>
                <w:szCs w:val="22"/>
              </w:rPr>
            </w:pPr>
            <w:r w:rsidRPr="00E172E4">
              <w:rPr>
                <w:sz w:val="22"/>
                <w:szCs w:val="22"/>
              </w:rPr>
              <w:t>If you would like to request a review of your results or if you have any concerns about your results, contact your Teacher or Head Teacher.  If they are unavailable, contact the Student Administration Officer.</w:t>
            </w:r>
          </w:p>
          <w:p w14:paraId="6E7C0966" w14:textId="1971C646" w:rsidR="00114B11" w:rsidRPr="00E2658C" w:rsidRDefault="00E172E4" w:rsidP="00E172E4">
            <w:pPr>
              <w:rPr>
                <w:lang w:eastAsia="en-AU"/>
              </w:rPr>
            </w:pPr>
            <w:r w:rsidRPr="00E172E4">
              <w:rPr>
                <w:sz w:val="22"/>
                <w:szCs w:val="22"/>
              </w:rPr>
              <w:t>Contact your Head Teacher for the assessment appeals procedures at your college/campus.</w:t>
            </w:r>
          </w:p>
        </w:tc>
      </w:tr>
    </w:tbl>
    <w:p w14:paraId="3BF7E026" w14:textId="3EECCF88" w:rsidR="00A7052B" w:rsidRDefault="00A7052B" w:rsidP="009936A3">
      <w:pPr>
        <w:pStyle w:val="Body"/>
        <w:rPr>
          <w:noProof/>
          <w:lang w:eastAsia="en-AU"/>
        </w:rPr>
      </w:pPr>
    </w:p>
    <w:p w14:paraId="29CEB82C" w14:textId="2F8CAA76" w:rsidR="002D7288" w:rsidRDefault="009936A3" w:rsidP="009936A3">
      <w:pPr>
        <w:tabs>
          <w:tab w:val="clear" w:pos="284"/>
        </w:tabs>
        <w:spacing w:before="0" w:after="200" w:line="276" w:lineRule="auto"/>
        <w:rPr>
          <w:noProof/>
          <w:lang w:eastAsia="en-AU"/>
        </w:rPr>
      </w:pPr>
      <w:r>
        <w:rPr>
          <w:noProof/>
          <w:lang w:eastAsia="en-AU"/>
        </w:rPr>
        <w:br w:type="page"/>
      </w:r>
    </w:p>
    <w:p w14:paraId="5B6002F0" w14:textId="6520F22F" w:rsidR="00851525" w:rsidRPr="00851525" w:rsidRDefault="00851525" w:rsidP="00851525">
      <w:pPr>
        <w:tabs>
          <w:tab w:val="clear" w:pos="284"/>
        </w:tabs>
        <w:spacing w:before="240" w:line="240" w:lineRule="auto"/>
        <w:contextualSpacing/>
        <w:outlineLvl w:val="1"/>
        <w:rPr>
          <w:rFonts w:eastAsia="Times New Roman"/>
          <w:b/>
          <w:noProof/>
          <w:color w:val="464748"/>
          <w:kern w:val="22"/>
          <w:sz w:val="36"/>
          <w:szCs w:val="36"/>
          <w:lang w:eastAsia="en-AU"/>
        </w:rPr>
      </w:pPr>
      <w:r w:rsidRPr="00851525">
        <w:rPr>
          <w:rFonts w:eastAsia="Times New Roman"/>
          <w:b/>
          <w:noProof/>
          <w:color w:val="464748"/>
          <w:kern w:val="22"/>
          <w:sz w:val="36"/>
          <w:szCs w:val="36"/>
          <w:lang w:eastAsia="en-AU"/>
        </w:rPr>
        <w:lastRenderedPageBreak/>
        <w:t>Specific task instructions</w:t>
      </w:r>
    </w:p>
    <w:p w14:paraId="0D5DA841" w14:textId="01DD7B6E" w:rsidR="00851525" w:rsidRPr="00851525" w:rsidRDefault="00851525" w:rsidP="00851525">
      <w:pPr>
        <w:rPr>
          <w:szCs w:val="24"/>
        </w:rPr>
      </w:pPr>
      <w:r w:rsidRPr="00851525">
        <w:rPr>
          <w:szCs w:val="24"/>
        </w:rPr>
        <w:t xml:space="preserve">The instructions and the criteria in the task and activities below will be used by the assessor to determine if the student has satisfactorily completed this assessment event. </w:t>
      </w:r>
      <w:r w:rsidRPr="00851525">
        <w:rPr>
          <w:szCs w:val="24"/>
          <w:lang w:eastAsia="en-AU"/>
        </w:rPr>
        <w:t xml:space="preserve">Student’s responses will be used as part of the overall evidence requirements of the unit. Using the information provided, </w:t>
      </w:r>
      <w:r w:rsidR="00E964E4">
        <w:rPr>
          <w:szCs w:val="24"/>
          <w:lang w:eastAsia="en-AU"/>
        </w:rPr>
        <w:t>y</w:t>
      </w:r>
      <w:r w:rsidR="00C122ED">
        <w:rPr>
          <w:szCs w:val="24"/>
          <w:lang w:eastAsia="en-AU"/>
        </w:rPr>
        <w:t>ou</w:t>
      </w:r>
      <w:r w:rsidRPr="00851525">
        <w:rPr>
          <w:szCs w:val="24"/>
        </w:rPr>
        <w:t xml:space="preserve"> will need to create a Project </w:t>
      </w:r>
      <w:r w:rsidRPr="00851525">
        <w:rPr>
          <w:i/>
          <w:szCs w:val="24"/>
        </w:rPr>
        <w:t xml:space="preserve">(or use the templates provided) </w:t>
      </w:r>
      <w:r w:rsidRPr="00851525">
        <w:rPr>
          <w:szCs w:val="24"/>
        </w:rPr>
        <w:t xml:space="preserve">to Prepare Quotation and Contract Documentation. </w:t>
      </w:r>
    </w:p>
    <w:p w14:paraId="5D0C6AC7" w14:textId="57D7B0E4" w:rsidR="00851525" w:rsidRPr="00851525" w:rsidRDefault="006C45E2" w:rsidP="00851525">
      <w:pPr>
        <w:rPr>
          <w:szCs w:val="24"/>
        </w:rPr>
      </w:pPr>
      <w:r>
        <w:rPr>
          <w:szCs w:val="24"/>
        </w:rPr>
        <w:t>You will be required to complete documentation for three (3) separate project</w:t>
      </w:r>
      <w:r w:rsidR="00CA39CE">
        <w:rPr>
          <w:szCs w:val="24"/>
        </w:rPr>
        <w:t>s</w:t>
      </w:r>
      <w:r>
        <w:rPr>
          <w:szCs w:val="24"/>
        </w:rPr>
        <w:t>. During the compilation of this documentation y</w:t>
      </w:r>
      <w:r w:rsidR="00C122ED">
        <w:rPr>
          <w:szCs w:val="24"/>
        </w:rPr>
        <w:t>ou</w:t>
      </w:r>
      <w:r w:rsidR="00851525" w:rsidRPr="00851525">
        <w:rPr>
          <w:szCs w:val="24"/>
        </w:rPr>
        <w:t xml:space="preserve"> will participate in two </w:t>
      </w:r>
      <w:r w:rsidR="00267818">
        <w:rPr>
          <w:szCs w:val="24"/>
        </w:rPr>
        <w:t>simulated client interactions that will be led by your Assessor</w:t>
      </w:r>
      <w:r w:rsidR="00851525" w:rsidRPr="00851525">
        <w:rPr>
          <w:szCs w:val="24"/>
        </w:rPr>
        <w:t>.</w:t>
      </w:r>
    </w:p>
    <w:p w14:paraId="406931BB" w14:textId="3C2F3A0E" w:rsidR="00851525" w:rsidRPr="00851525" w:rsidRDefault="00C122ED" w:rsidP="00851525">
      <w:pPr>
        <w:rPr>
          <w:szCs w:val="24"/>
          <w:lang w:eastAsia="en-AU"/>
        </w:rPr>
      </w:pPr>
      <w:r>
        <w:rPr>
          <w:szCs w:val="24"/>
          <w:lang w:eastAsia="en-AU"/>
        </w:rPr>
        <w:t>You</w:t>
      </w:r>
      <w:r w:rsidR="00851525" w:rsidRPr="00851525">
        <w:rPr>
          <w:szCs w:val="24"/>
          <w:lang w:eastAsia="en-AU"/>
        </w:rPr>
        <w:t xml:space="preserve"> should read the project steps description and refer to the list of criteria provided in the Assessment Checklis</w:t>
      </w:r>
      <w:r w:rsidR="00E964E4">
        <w:rPr>
          <w:szCs w:val="24"/>
          <w:lang w:eastAsia="en-AU"/>
        </w:rPr>
        <w:t>t to understand what skills y</w:t>
      </w:r>
      <w:r>
        <w:rPr>
          <w:szCs w:val="24"/>
          <w:lang w:eastAsia="en-AU"/>
        </w:rPr>
        <w:t>ou</w:t>
      </w:r>
      <w:r w:rsidR="00851525" w:rsidRPr="00851525">
        <w:rPr>
          <w:szCs w:val="24"/>
          <w:lang w:eastAsia="en-AU"/>
        </w:rPr>
        <w:t xml:space="preserve"> are required to demonstrate in this section of the assessment. This Checklist outlines the Performance Criteria, Performance Evidence and Assessment Conditions </w:t>
      </w:r>
      <w:r w:rsidR="006C45E2">
        <w:rPr>
          <w:szCs w:val="24"/>
          <w:lang w:eastAsia="en-AU"/>
        </w:rPr>
        <w:t>y</w:t>
      </w:r>
      <w:r>
        <w:rPr>
          <w:szCs w:val="24"/>
          <w:lang w:eastAsia="en-AU"/>
        </w:rPr>
        <w:t>ou</w:t>
      </w:r>
      <w:r w:rsidR="00851525" w:rsidRPr="00851525">
        <w:rPr>
          <w:szCs w:val="24"/>
          <w:lang w:eastAsia="en-AU"/>
        </w:rPr>
        <w:t xml:space="preserve"> will be assessed against. Once completed </w:t>
      </w:r>
      <w:r w:rsidR="00E964E4">
        <w:rPr>
          <w:szCs w:val="24"/>
          <w:lang w:eastAsia="en-AU"/>
        </w:rPr>
        <w:t>y</w:t>
      </w:r>
      <w:r>
        <w:rPr>
          <w:szCs w:val="24"/>
          <w:lang w:eastAsia="en-AU"/>
        </w:rPr>
        <w:t>ou</w:t>
      </w:r>
      <w:r w:rsidR="00851525" w:rsidRPr="00851525">
        <w:rPr>
          <w:szCs w:val="24"/>
          <w:lang w:eastAsia="en-AU"/>
        </w:rPr>
        <w:t xml:space="preserve"> are required to submit the project for marking at the intervals set by the teacher.</w:t>
      </w:r>
    </w:p>
    <w:p w14:paraId="1EA599D1" w14:textId="77777777" w:rsidR="00851525" w:rsidRPr="00851525" w:rsidRDefault="00851525" w:rsidP="00851525">
      <w:pPr>
        <w:rPr>
          <w:szCs w:val="24"/>
          <w:lang w:eastAsia="en-AU"/>
        </w:rPr>
      </w:pPr>
    </w:p>
    <w:p w14:paraId="520ABA52" w14:textId="77777777" w:rsidR="00851525" w:rsidRPr="00851525" w:rsidRDefault="00851525" w:rsidP="00851525">
      <w:pPr>
        <w:rPr>
          <w:szCs w:val="24"/>
          <w:lang w:eastAsia="en-AU"/>
        </w:rPr>
      </w:pPr>
    </w:p>
    <w:p w14:paraId="009ABC00" w14:textId="77777777" w:rsidR="00851525" w:rsidRPr="00851525" w:rsidRDefault="00851525" w:rsidP="00851525">
      <w:pPr>
        <w:rPr>
          <w:szCs w:val="24"/>
          <w:u w:val="single"/>
        </w:rPr>
      </w:pPr>
      <w:r w:rsidRPr="00851525">
        <w:rPr>
          <w:szCs w:val="24"/>
          <w:u w:val="single"/>
        </w:rPr>
        <w:t>Simulated Environment Conditions</w:t>
      </w:r>
    </w:p>
    <w:p w14:paraId="4B2B082B" w14:textId="77777777" w:rsidR="00851525" w:rsidRPr="00851525" w:rsidRDefault="00851525" w:rsidP="00851525">
      <w:pPr>
        <w:rPr>
          <w:b/>
          <w:i/>
          <w:szCs w:val="24"/>
        </w:rPr>
      </w:pPr>
      <w:r w:rsidRPr="00851525">
        <w:rPr>
          <w:b/>
          <w:i/>
          <w:szCs w:val="24"/>
        </w:rPr>
        <w:t>Note: The assessor may direct you to use different equipment in different spaces to ensure competency is applied in new and different situations.</w:t>
      </w:r>
    </w:p>
    <w:p w14:paraId="7F40772B" w14:textId="77777777" w:rsidR="009936A3" w:rsidRDefault="009936A3" w:rsidP="00851525">
      <w:pPr>
        <w:rPr>
          <w:sz w:val="22"/>
          <w:szCs w:val="22"/>
        </w:rPr>
      </w:pPr>
    </w:p>
    <w:p w14:paraId="1DBD34F0" w14:textId="77777777" w:rsidR="009936A3" w:rsidRDefault="009936A3">
      <w:pPr>
        <w:tabs>
          <w:tab w:val="clear" w:pos="284"/>
        </w:tabs>
        <w:spacing w:before="0" w:after="200" w:line="276" w:lineRule="auto"/>
        <w:rPr>
          <w:sz w:val="22"/>
          <w:szCs w:val="22"/>
        </w:rPr>
      </w:pPr>
      <w:r>
        <w:rPr>
          <w:sz w:val="22"/>
          <w:szCs w:val="22"/>
        </w:rPr>
        <w:br w:type="page"/>
      </w:r>
    </w:p>
    <w:p w14:paraId="7F0BB70D" w14:textId="30BF4360" w:rsidR="00851525" w:rsidRPr="00851525" w:rsidRDefault="001404AA" w:rsidP="00851525">
      <w:pPr>
        <w:tabs>
          <w:tab w:val="clear" w:pos="284"/>
        </w:tabs>
        <w:spacing w:line="600" w:lineRule="exact"/>
        <w:outlineLvl w:val="0"/>
        <w:rPr>
          <w:rFonts w:eastAsia="Times New Roman"/>
          <w:noProof/>
          <w:color w:val="2D739F"/>
          <w:kern w:val="22"/>
          <w:sz w:val="44"/>
          <w:szCs w:val="40"/>
          <w:lang w:eastAsia="en-AU"/>
        </w:rPr>
      </w:pPr>
      <w:r>
        <w:rPr>
          <w:rFonts w:eastAsia="Times New Roman"/>
          <w:noProof/>
          <w:color w:val="2D739F"/>
          <w:kern w:val="22"/>
          <w:sz w:val="44"/>
          <w:szCs w:val="40"/>
          <w:lang w:eastAsia="en-AU"/>
        </w:rPr>
        <w:lastRenderedPageBreak/>
        <w:t>Steps in the Task</w:t>
      </w:r>
      <w:r w:rsidR="00851525" w:rsidRPr="00851525">
        <w:rPr>
          <w:rFonts w:eastAsia="Times New Roman"/>
          <w:noProof/>
          <w:color w:val="2D739F"/>
          <w:kern w:val="22"/>
          <w:sz w:val="44"/>
          <w:szCs w:val="40"/>
          <w:lang w:eastAsia="en-AU"/>
        </w:rPr>
        <w:t>s</w:t>
      </w:r>
    </w:p>
    <w:p w14:paraId="27711238" w14:textId="270D3730" w:rsidR="00662C12" w:rsidRDefault="006C45E2" w:rsidP="00662C12">
      <w:pPr>
        <w:pStyle w:val="Heading2"/>
        <w:rPr>
          <w:sz w:val="32"/>
          <w:szCs w:val="32"/>
        </w:rPr>
      </w:pPr>
      <w:r>
        <w:rPr>
          <w:sz w:val="32"/>
          <w:szCs w:val="32"/>
        </w:rPr>
        <w:t>Step 1: Review the client brief documents</w:t>
      </w:r>
      <w:r w:rsidR="00DD477B">
        <w:rPr>
          <w:sz w:val="32"/>
          <w:szCs w:val="32"/>
        </w:rPr>
        <w:t xml:space="preserve"> </w:t>
      </w:r>
      <w:r w:rsidR="00DD477B" w:rsidRPr="00BD5E37">
        <w:rPr>
          <w:b w:val="0"/>
          <w:i/>
          <w:color w:val="00B0F0"/>
          <w:sz w:val="24"/>
          <w:szCs w:val="24"/>
        </w:rPr>
        <w:t xml:space="preserve">(week </w:t>
      </w:r>
      <w:r w:rsidR="00DD477B">
        <w:rPr>
          <w:b w:val="0"/>
          <w:i/>
          <w:color w:val="00B0F0"/>
          <w:sz w:val="24"/>
          <w:szCs w:val="24"/>
        </w:rPr>
        <w:t>9</w:t>
      </w:r>
      <w:r>
        <w:rPr>
          <w:b w:val="0"/>
          <w:i/>
          <w:color w:val="00B0F0"/>
          <w:sz w:val="24"/>
          <w:szCs w:val="24"/>
        </w:rPr>
        <w:t>)</w:t>
      </w:r>
    </w:p>
    <w:p w14:paraId="6E195589" w14:textId="63558A39" w:rsidR="00E36113" w:rsidRDefault="00E36113" w:rsidP="00E36113">
      <w:pPr>
        <w:rPr>
          <w:lang w:eastAsia="en-AU"/>
        </w:rPr>
      </w:pPr>
      <w:r>
        <w:rPr>
          <w:lang w:eastAsia="en-AU"/>
        </w:rPr>
        <w:t xml:space="preserve">For each project you are required to determine the client's requirements from the brief provided, the </w:t>
      </w:r>
      <w:r w:rsidR="00501203">
        <w:rPr>
          <w:lang w:eastAsia="en-AU"/>
        </w:rPr>
        <w:t xml:space="preserve">clients </w:t>
      </w:r>
      <w:r>
        <w:rPr>
          <w:lang w:eastAsia="en-AU"/>
        </w:rPr>
        <w:t xml:space="preserve">images and plans, along with the client survey. Using the table provided - </w:t>
      </w:r>
      <w:r w:rsidRPr="00A65594">
        <w:rPr>
          <w:i/>
          <w:lang w:eastAsia="en-AU"/>
        </w:rPr>
        <w:t>Main Points to be Confirmed with Client</w:t>
      </w:r>
      <w:r>
        <w:rPr>
          <w:lang w:eastAsia="en-AU"/>
        </w:rPr>
        <w:t>, identify the main materials and design details that you wish to confirm with the Client via a face-to-face meeting. List these items in the left hand column of the table.</w:t>
      </w:r>
    </w:p>
    <w:p w14:paraId="080991F4" w14:textId="61B208CE" w:rsidR="00501203" w:rsidRPr="00037C35" w:rsidRDefault="00501203" w:rsidP="00501203">
      <w:pPr>
        <w:rPr>
          <w:lang w:eastAsia="en-AU"/>
        </w:rPr>
      </w:pPr>
      <w:r>
        <w:rPr>
          <w:lang w:eastAsia="en-AU"/>
        </w:rPr>
        <w:t>The expected time for the face-to-face meeting is 5 to 10 minutes</w:t>
      </w:r>
    </w:p>
    <w:p w14:paraId="1FC53F71" w14:textId="3777B20B" w:rsidR="00662C12" w:rsidRPr="00BD5E37" w:rsidRDefault="00662C12" w:rsidP="00662C12">
      <w:pPr>
        <w:pStyle w:val="Heading2"/>
        <w:rPr>
          <w:b w:val="0"/>
          <w:sz w:val="24"/>
          <w:szCs w:val="24"/>
        </w:rPr>
      </w:pPr>
      <w:r>
        <w:rPr>
          <w:sz w:val="32"/>
          <w:szCs w:val="32"/>
        </w:rPr>
        <w:t xml:space="preserve">Step 2: </w:t>
      </w:r>
      <w:r w:rsidR="00D10C0E">
        <w:rPr>
          <w:sz w:val="32"/>
          <w:szCs w:val="32"/>
        </w:rPr>
        <w:t xml:space="preserve">Client Requirements Confirmation </w:t>
      </w:r>
      <w:r w:rsidRPr="00BD5E37">
        <w:rPr>
          <w:b w:val="0"/>
          <w:i/>
          <w:color w:val="00B0F0"/>
          <w:sz w:val="24"/>
          <w:szCs w:val="24"/>
        </w:rPr>
        <w:t xml:space="preserve">(week </w:t>
      </w:r>
      <w:r>
        <w:rPr>
          <w:b w:val="0"/>
          <w:i/>
          <w:color w:val="00B0F0"/>
          <w:sz w:val="24"/>
          <w:szCs w:val="24"/>
        </w:rPr>
        <w:t>9</w:t>
      </w:r>
      <w:r w:rsidRPr="00BD5E37">
        <w:rPr>
          <w:b w:val="0"/>
          <w:i/>
          <w:color w:val="00B0F0"/>
          <w:sz w:val="24"/>
          <w:szCs w:val="24"/>
        </w:rPr>
        <w:t>)</w:t>
      </w:r>
    </w:p>
    <w:p w14:paraId="02CC697B" w14:textId="1B1D75DE" w:rsidR="00E36113" w:rsidRDefault="00E36113" w:rsidP="00E36113">
      <w:pPr>
        <w:rPr>
          <w:lang w:eastAsia="en-AU"/>
        </w:rPr>
      </w:pPr>
      <w:r w:rsidRPr="00851525">
        <w:rPr>
          <w:lang w:eastAsia="en-AU"/>
        </w:rPr>
        <w:t xml:space="preserve">To complete this part of the assessment </w:t>
      </w:r>
      <w:r>
        <w:rPr>
          <w:lang w:eastAsia="en-AU"/>
        </w:rPr>
        <w:t>you</w:t>
      </w:r>
      <w:r w:rsidRPr="00851525">
        <w:rPr>
          <w:lang w:eastAsia="en-AU"/>
        </w:rPr>
        <w:t xml:space="preserve"> will be required to </w:t>
      </w:r>
      <w:r>
        <w:rPr>
          <w:lang w:eastAsia="en-AU"/>
        </w:rPr>
        <w:t xml:space="preserve">hold a face-to-face meeting with the Client to discuss and confirm the requirements. For each of the three projects below, you will refer to the </w:t>
      </w:r>
      <w:r>
        <w:rPr>
          <w:i/>
          <w:lang w:eastAsia="en-AU"/>
        </w:rPr>
        <w:t>Main Points to be Confirmed with Client</w:t>
      </w:r>
      <w:r>
        <w:rPr>
          <w:lang w:eastAsia="en-AU"/>
        </w:rPr>
        <w:t xml:space="preserve"> table. </w:t>
      </w:r>
    </w:p>
    <w:p w14:paraId="76F74FC6" w14:textId="4487C206" w:rsidR="00E36113" w:rsidRDefault="00E36113" w:rsidP="00E36113">
      <w:pPr>
        <w:rPr>
          <w:lang w:eastAsia="en-AU"/>
        </w:rPr>
      </w:pPr>
      <w:r>
        <w:rPr>
          <w:lang w:eastAsia="en-AU"/>
        </w:rPr>
        <w:t>During the face-to-face meeting, you will clarify the design brief, explore the client’s requirements and identify inclusions and complexities in order to prepare a quote.</w:t>
      </w:r>
    </w:p>
    <w:p w14:paraId="08BC52B3" w14:textId="4F058D7F" w:rsidR="00E36113" w:rsidRPr="00AC2FDD" w:rsidRDefault="00E36113" w:rsidP="00E36113">
      <w:pPr>
        <w:rPr>
          <w:lang w:eastAsia="en-AU"/>
        </w:rPr>
      </w:pPr>
      <w:r>
        <w:rPr>
          <w:lang w:eastAsia="en-AU"/>
        </w:rPr>
        <w:t xml:space="preserve">The Assessor will act as the client and will respond to </w:t>
      </w:r>
      <w:r w:rsidR="00D10C0E">
        <w:rPr>
          <w:lang w:eastAsia="en-AU"/>
        </w:rPr>
        <w:t>you</w:t>
      </w:r>
      <w:r>
        <w:rPr>
          <w:lang w:eastAsia="en-AU"/>
        </w:rPr>
        <w:t xml:space="preserve"> by providing </w:t>
      </w:r>
      <w:r w:rsidRPr="00AC2FDD">
        <w:rPr>
          <w:b/>
          <w:lang w:eastAsia="en-AU"/>
        </w:rPr>
        <w:t>one</w:t>
      </w:r>
      <w:r>
        <w:rPr>
          <w:lang w:eastAsia="en-AU"/>
        </w:rPr>
        <w:t xml:space="preserve"> change to the original documentation. You will need to document any changes the Client indicates in the right hand column of the table </w:t>
      </w:r>
      <w:r>
        <w:rPr>
          <w:i/>
          <w:lang w:eastAsia="en-AU"/>
        </w:rPr>
        <w:t>Main Points to be Confirmed with Client</w:t>
      </w:r>
      <w:r>
        <w:rPr>
          <w:lang w:eastAsia="en-AU"/>
        </w:rPr>
        <w:t>. This will inform the changes that the student will need to make to the quote.</w:t>
      </w:r>
    </w:p>
    <w:p w14:paraId="3BBD597F" w14:textId="1E744955" w:rsidR="00E36113" w:rsidRDefault="00E36113" w:rsidP="00E36113">
      <w:pPr>
        <w:rPr>
          <w:lang w:eastAsia="en-AU"/>
        </w:rPr>
      </w:pPr>
      <w:r>
        <w:rPr>
          <w:lang w:eastAsia="en-AU"/>
        </w:rPr>
        <w:t>The Assessor will document the change that was indicated and your response, in the Observation Checklist.</w:t>
      </w:r>
    </w:p>
    <w:p w14:paraId="6A1F2704" w14:textId="77777777" w:rsidR="00E36113" w:rsidRDefault="00E36113" w:rsidP="00E36113">
      <w:pPr>
        <w:rPr>
          <w:lang w:eastAsia="en-AU"/>
        </w:rPr>
      </w:pPr>
      <w:r>
        <w:rPr>
          <w:lang w:eastAsia="en-AU"/>
        </w:rPr>
        <w:t xml:space="preserve">Off-site students will need to submit this assessment digitally to the assessor for marking. </w:t>
      </w:r>
    </w:p>
    <w:p w14:paraId="4828A20A" w14:textId="77777777" w:rsidR="00E36113" w:rsidRPr="00037C35" w:rsidRDefault="00E36113" w:rsidP="00E36113">
      <w:pPr>
        <w:rPr>
          <w:lang w:eastAsia="en-AU"/>
        </w:rPr>
      </w:pPr>
      <w:r>
        <w:rPr>
          <w:lang w:eastAsia="en-AU"/>
        </w:rPr>
        <w:t>The expected time for the face-to-face meeting is 15 to 20 minutes</w:t>
      </w:r>
    </w:p>
    <w:p w14:paraId="5564B47D" w14:textId="6FE493AD" w:rsidR="00662C12" w:rsidRPr="008F36BB" w:rsidRDefault="00662C12" w:rsidP="00662C12">
      <w:pPr>
        <w:pStyle w:val="Heading2"/>
        <w:rPr>
          <w:b w:val="0"/>
          <w:sz w:val="24"/>
          <w:szCs w:val="24"/>
        </w:rPr>
      </w:pPr>
      <w:r>
        <w:rPr>
          <w:sz w:val="32"/>
          <w:szCs w:val="32"/>
        </w:rPr>
        <w:t xml:space="preserve">Step 3: </w:t>
      </w:r>
      <w:r w:rsidR="00D10C0E">
        <w:rPr>
          <w:sz w:val="32"/>
          <w:szCs w:val="32"/>
        </w:rPr>
        <w:t xml:space="preserve">Prepare and Present Quotation and Modify </w:t>
      </w:r>
      <w:r w:rsidRPr="008F36BB">
        <w:rPr>
          <w:b w:val="0"/>
          <w:i/>
          <w:color w:val="00B0F0"/>
          <w:sz w:val="24"/>
          <w:szCs w:val="24"/>
        </w:rPr>
        <w:t xml:space="preserve">(week </w:t>
      </w:r>
      <w:r w:rsidR="00DD477B">
        <w:rPr>
          <w:b w:val="0"/>
          <w:i/>
          <w:color w:val="00B0F0"/>
          <w:sz w:val="24"/>
          <w:szCs w:val="24"/>
        </w:rPr>
        <w:t>10</w:t>
      </w:r>
      <w:r w:rsidRPr="008F36BB">
        <w:rPr>
          <w:b w:val="0"/>
          <w:i/>
          <w:color w:val="00B0F0"/>
          <w:sz w:val="24"/>
          <w:szCs w:val="24"/>
        </w:rPr>
        <w:t>)</w:t>
      </w:r>
    </w:p>
    <w:p w14:paraId="3304C8F4" w14:textId="1527EBA0" w:rsidR="00E36113" w:rsidRDefault="00E36113" w:rsidP="00E36113">
      <w:pPr>
        <w:rPr>
          <w:lang w:eastAsia="en-AU"/>
        </w:rPr>
      </w:pPr>
      <w:r>
        <w:rPr>
          <w:lang w:eastAsia="en-AU"/>
        </w:rPr>
        <w:t xml:space="preserve">Based on the outcome of the face-to-face meeting, </w:t>
      </w:r>
      <w:r w:rsidR="00372DF0">
        <w:rPr>
          <w:lang w:eastAsia="en-AU"/>
        </w:rPr>
        <w:t>you are</w:t>
      </w:r>
      <w:r>
        <w:rPr>
          <w:lang w:eastAsia="en-AU"/>
        </w:rPr>
        <w:t xml:space="preserve"> required to compile a quote for the client, which takes into consideration the modification that the client indicated (using the template provided). </w:t>
      </w:r>
    </w:p>
    <w:p w14:paraId="599E10FB" w14:textId="4CCD080F" w:rsidR="00E36113" w:rsidRDefault="00372DF0" w:rsidP="00E36113">
      <w:pPr>
        <w:rPr>
          <w:lang w:eastAsia="en-AU"/>
        </w:rPr>
      </w:pPr>
      <w:r>
        <w:rPr>
          <w:lang w:eastAsia="en-AU"/>
        </w:rPr>
        <w:t>You are</w:t>
      </w:r>
      <w:r w:rsidR="00E36113">
        <w:rPr>
          <w:lang w:eastAsia="en-AU"/>
        </w:rPr>
        <w:t xml:space="preserve"> to source material and services costing, to calculate the cost of the project and prepare the quote.</w:t>
      </w:r>
    </w:p>
    <w:p w14:paraId="1FFE4CF2" w14:textId="4803B56F" w:rsidR="00E36113" w:rsidRDefault="00E36113" w:rsidP="00E36113">
      <w:pPr>
        <w:rPr>
          <w:lang w:eastAsia="en-AU"/>
        </w:rPr>
      </w:pPr>
      <w:r>
        <w:rPr>
          <w:szCs w:val="24"/>
        </w:rPr>
        <w:t xml:space="preserve">Present quote to client in a face-to-face meeting. </w:t>
      </w:r>
      <w:r>
        <w:rPr>
          <w:lang w:eastAsia="en-AU"/>
        </w:rPr>
        <w:t xml:space="preserve">The Assessor will act as the client and will respond to </w:t>
      </w:r>
      <w:r w:rsidR="00372DF0">
        <w:rPr>
          <w:lang w:eastAsia="en-AU"/>
        </w:rPr>
        <w:t>you</w:t>
      </w:r>
      <w:r>
        <w:rPr>
          <w:lang w:eastAsia="en-AU"/>
        </w:rPr>
        <w:t xml:space="preserve"> by providing </w:t>
      </w:r>
      <w:r w:rsidRPr="00AC2FDD">
        <w:rPr>
          <w:b/>
          <w:lang w:eastAsia="en-AU"/>
        </w:rPr>
        <w:t>one</w:t>
      </w:r>
      <w:r>
        <w:rPr>
          <w:lang w:eastAsia="en-AU"/>
        </w:rPr>
        <w:t xml:space="preserve"> change required to be made to the quote. </w:t>
      </w:r>
      <w:r w:rsidR="00372DF0">
        <w:rPr>
          <w:lang w:eastAsia="en-AU"/>
        </w:rPr>
        <w:t>You</w:t>
      </w:r>
      <w:r>
        <w:rPr>
          <w:lang w:eastAsia="en-AU"/>
        </w:rPr>
        <w:t xml:space="preserve"> will need to document the change on a new quote that </w:t>
      </w:r>
      <w:r w:rsidR="00372DF0">
        <w:rPr>
          <w:lang w:eastAsia="en-AU"/>
        </w:rPr>
        <w:t>you</w:t>
      </w:r>
      <w:r>
        <w:rPr>
          <w:lang w:eastAsia="en-AU"/>
        </w:rPr>
        <w:t xml:space="preserve"> will prepare after the face-to-face meeting. This modified quote is to be submitted to the Assessor.</w:t>
      </w:r>
    </w:p>
    <w:p w14:paraId="79DA98A2" w14:textId="60348D81" w:rsidR="00E36113" w:rsidRDefault="00E36113" w:rsidP="00E36113">
      <w:pPr>
        <w:rPr>
          <w:lang w:eastAsia="en-AU"/>
        </w:rPr>
      </w:pPr>
      <w:r>
        <w:rPr>
          <w:lang w:eastAsia="en-AU"/>
        </w:rPr>
        <w:lastRenderedPageBreak/>
        <w:t xml:space="preserve">The Assessor will document the change that was indicated and </w:t>
      </w:r>
      <w:r w:rsidR="00372DF0">
        <w:rPr>
          <w:lang w:eastAsia="en-AU"/>
        </w:rPr>
        <w:t>your</w:t>
      </w:r>
      <w:r>
        <w:rPr>
          <w:lang w:eastAsia="en-AU"/>
        </w:rPr>
        <w:t xml:space="preserve"> response, in the Observation Checklist.</w:t>
      </w:r>
    </w:p>
    <w:p w14:paraId="521E6BF2" w14:textId="77777777" w:rsidR="00E36113" w:rsidRDefault="00E36113" w:rsidP="00E36113">
      <w:pPr>
        <w:rPr>
          <w:lang w:eastAsia="en-AU"/>
        </w:rPr>
      </w:pPr>
      <w:r>
        <w:rPr>
          <w:lang w:eastAsia="en-AU"/>
        </w:rPr>
        <w:t xml:space="preserve">Off-site students will need to submit this assessment digitally to the assessor for marking. </w:t>
      </w:r>
    </w:p>
    <w:p w14:paraId="74200EBC" w14:textId="08907E07" w:rsidR="00E36113" w:rsidRDefault="00E36113" w:rsidP="00E36113">
      <w:pPr>
        <w:rPr>
          <w:lang w:eastAsia="en-AU"/>
        </w:rPr>
      </w:pPr>
      <w:r>
        <w:rPr>
          <w:lang w:eastAsia="en-AU"/>
        </w:rPr>
        <w:t>The expected time for the face-to-face meeting is 15 to 20 minutes</w:t>
      </w:r>
    </w:p>
    <w:p w14:paraId="2A3F8772" w14:textId="77777777" w:rsidR="00272FF8" w:rsidRPr="00037C35" w:rsidRDefault="00272FF8" w:rsidP="00E36113">
      <w:pPr>
        <w:rPr>
          <w:lang w:eastAsia="en-AU"/>
        </w:rPr>
      </w:pPr>
    </w:p>
    <w:p w14:paraId="5B8EC351" w14:textId="77777777" w:rsidR="00E36113" w:rsidRPr="00851525" w:rsidRDefault="00E36113" w:rsidP="00E36113">
      <w:pPr>
        <w:rPr>
          <w:lang w:eastAsia="en-AU"/>
        </w:rPr>
      </w:pPr>
      <w:r w:rsidRPr="00851525">
        <w:rPr>
          <w:lang w:eastAsia="en-AU"/>
        </w:rPr>
        <w:t xml:space="preserve">To find information about quote contents you can refer to the “Student Work Book” or the  Fair Trading website by clicking on the link  </w:t>
      </w:r>
      <w:hyperlink r:id="rId22" w:history="1">
        <w:r w:rsidRPr="00851525">
          <w:rPr>
            <w:color w:val="0000C0"/>
            <w:u w:val="single"/>
            <w:lang w:eastAsia="en-AU"/>
          </w:rPr>
          <w:t>Getting quotes | Fair Trading NSW</w:t>
        </w:r>
      </w:hyperlink>
      <w:r w:rsidRPr="00851525">
        <w:rPr>
          <w:lang w:eastAsia="en-AU"/>
        </w:rPr>
        <w:t xml:space="preserve"> </w:t>
      </w:r>
    </w:p>
    <w:p w14:paraId="0EE7E3C7" w14:textId="77777777" w:rsidR="00E36113" w:rsidRPr="00851525" w:rsidRDefault="00E36113" w:rsidP="00E36113">
      <w:pPr>
        <w:rPr>
          <w:lang w:eastAsia="en-AU"/>
        </w:rPr>
      </w:pPr>
      <w:r w:rsidRPr="00851525">
        <w:rPr>
          <w:lang w:eastAsia="en-AU"/>
        </w:rPr>
        <w:t>Written quotations should:</w:t>
      </w:r>
    </w:p>
    <w:p w14:paraId="711A0B9A" w14:textId="77777777" w:rsidR="00E36113" w:rsidRDefault="00E36113" w:rsidP="00E36113">
      <w:pPr>
        <w:numPr>
          <w:ilvl w:val="0"/>
          <w:numId w:val="42"/>
        </w:numPr>
        <w:contextualSpacing/>
        <w:rPr>
          <w:lang w:eastAsia="en-AU"/>
        </w:rPr>
      </w:pPr>
      <w:r w:rsidRPr="00851525">
        <w:rPr>
          <w:lang w:eastAsia="en-AU"/>
        </w:rPr>
        <w:t>include all work to be done</w:t>
      </w:r>
      <w:r>
        <w:rPr>
          <w:lang w:eastAsia="en-AU"/>
        </w:rPr>
        <w:tab/>
      </w:r>
      <w:r>
        <w:rPr>
          <w:lang w:eastAsia="en-AU"/>
        </w:rPr>
        <w:tab/>
      </w:r>
      <w:r>
        <w:rPr>
          <w:lang w:eastAsia="en-AU"/>
        </w:rPr>
        <w:tab/>
      </w:r>
    </w:p>
    <w:p w14:paraId="0F3C09A3" w14:textId="77777777" w:rsidR="00E36113" w:rsidRPr="00851525" w:rsidRDefault="00E36113" w:rsidP="00E36113">
      <w:pPr>
        <w:numPr>
          <w:ilvl w:val="0"/>
          <w:numId w:val="42"/>
        </w:numPr>
        <w:contextualSpacing/>
        <w:rPr>
          <w:lang w:eastAsia="en-AU"/>
        </w:rPr>
      </w:pPr>
      <w:r>
        <w:rPr>
          <w:lang w:eastAsia="en-AU"/>
        </w:rPr>
        <w:t>include promotional information</w:t>
      </w:r>
    </w:p>
    <w:p w14:paraId="0D4A5AE8" w14:textId="77777777" w:rsidR="00E36113" w:rsidRPr="00851525" w:rsidRDefault="00E36113" w:rsidP="00E36113">
      <w:pPr>
        <w:numPr>
          <w:ilvl w:val="0"/>
          <w:numId w:val="42"/>
        </w:numPr>
        <w:contextualSpacing/>
        <w:rPr>
          <w:lang w:eastAsia="en-AU"/>
        </w:rPr>
      </w:pPr>
      <w:r w:rsidRPr="00851525">
        <w:rPr>
          <w:lang w:eastAsia="en-AU"/>
        </w:rPr>
        <w:t>include all materials to be used</w:t>
      </w:r>
    </w:p>
    <w:p w14:paraId="788E1B98" w14:textId="77777777" w:rsidR="00E36113" w:rsidRPr="00851525" w:rsidRDefault="00E36113" w:rsidP="00E36113">
      <w:pPr>
        <w:numPr>
          <w:ilvl w:val="0"/>
          <w:numId w:val="42"/>
        </w:numPr>
        <w:contextualSpacing/>
        <w:rPr>
          <w:lang w:eastAsia="en-AU"/>
        </w:rPr>
      </w:pPr>
      <w:r w:rsidRPr="00851525">
        <w:rPr>
          <w:lang w:eastAsia="en-AU"/>
        </w:rPr>
        <w:t>reflect the clients specifications</w:t>
      </w:r>
    </w:p>
    <w:p w14:paraId="7EC58196" w14:textId="74BD0A95" w:rsidR="00E36113" w:rsidRDefault="00E36113" w:rsidP="00E36113">
      <w:pPr>
        <w:numPr>
          <w:ilvl w:val="0"/>
          <w:numId w:val="42"/>
        </w:numPr>
        <w:contextualSpacing/>
        <w:rPr>
          <w:lang w:eastAsia="en-AU"/>
        </w:rPr>
      </w:pPr>
      <w:r w:rsidRPr="00851525">
        <w:rPr>
          <w:lang w:eastAsia="en-AU"/>
        </w:rPr>
        <w:t>checked that materials quoted are what the client is after, not substitutes.</w:t>
      </w:r>
    </w:p>
    <w:p w14:paraId="134BF908" w14:textId="77777777" w:rsidR="00E36113" w:rsidRPr="00851525" w:rsidRDefault="00E36113" w:rsidP="00E36113">
      <w:pPr>
        <w:ind w:left="360"/>
        <w:contextualSpacing/>
        <w:rPr>
          <w:lang w:eastAsia="en-AU"/>
        </w:rPr>
      </w:pPr>
    </w:p>
    <w:p w14:paraId="709D7806" w14:textId="5F5523F9" w:rsidR="00662C12" w:rsidRPr="008F36BB" w:rsidRDefault="00662C12" w:rsidP="00662C12">
      <w:pPr>
        <w:rPr>
          <w:szCs w:val="24"/>
        </w:rPr>
      </w:pPr>
      <w:r w:rsidRPr="00AD5C49">
        <w:rPr>
          <w:rStyle w:val="Heading2Char"/>
          <w:rFonts w:eastAsiaTheme="minorHAnsi"/>
          <w:sz w:val="32"/>
          <w:szCs w:val="32"/>
        </w:rPr>
        <w:t>Step 4: Prepare Contract Documents</w:t>
      </w:r>
      <w:r>
        <w:rPr>
          <w:sz w:val="32"/>
          <w:szCs w:val="32"/>
        </w:rPr>
        <w:t xml:space="preserve"> </w:t>
      </w:r>
      <w:r w:rsidRPr="008F36BB">
        <w:rPr>
          <w:i/>
          <w:color w:val="00B0F0"/>
          <w:szCs w:val="24"/>
        </w:rPr>
        <w:t>(week 10)</w:t>
      </w:r>
    </w:p>
    <w:p w14:paraId="52E83E21" w14:textId="77777777" w:rsidR="00372DF0" w:rsidRDefault="00372DF0" w:rsidP="00372DF0">
      <w:pPr>
        <w:tabs>
          <w:tab w:val="clear" w:pos="284"/>
          <w:tab w:val="left" w:pos="0"/>
        </w:tabs>
        <w:rPr>
          <w:szCs w:val="24"/>
        </w:rPr>
      </w:pPr>
      <w:r w:rsidRPr="008F36BB">
        <w:rPr>
          <w:szCs w:val="24"/>
        </w:rPr>
        <w:t>Prepare Project contract documentation</w:t>
      </w:r>
      <w:r>
        <w:rPr>
          <w:szCs w:val="24"/>
        </w:rPr>
        <w:t xml:space="preserve"> (using the template provided)</w:t>
      </w:r>
      <w:r w:rsidRPr="008F36BB">
        <w:rPr>
          <w:szCs w:val="24"/>
        </w:rPr>
        <w:t>. This will include all information about the client, where the proj</w:t>
      </w:r>
      <w:r>
        <w:rPr>
          <w:szCs w:val="24"/>
        </w:rPr>
        <w:t>ect will be created/installed, w</w:t>
      </w:r>
      <w:r w:rsidRPr="008F36BB">
        <w:rPr>
          <w:szCs w:val="24"/>
        </w:rPr>
        <w:t xml:space="preserve">hat the scope of works are, contract conditions, pricing and sign off for client and the designer. </w:t>
      </w:r>
    </w:p>
    <w:p w14:paraId="30033811" w14:textId="39998DF8" w:rsidR="00372DF0" w:rsidRPr="00851525" w:rsidRDefault="00372DF0" w:rsidP="00372DF0">
      <w:pPr>
        <w:tabs>
          <w:tab w:val="clear" w:pos="284"/>
          <w:tab w:val="left" w:pos="0"/>
        </w:tabs>
        <w:rPr>
          <w:lang w:eastAsia="en-AU"/>
        </w:rPr>
      </w:pPr>
      <w:r w:rsidRPr="008F36BB">
        <w:rPr>
          <w:lang w:eastAsia="en-AU"/>
        </w:rPr>
        <w:t>To find information about contract contents you can refer to the “Student Work Book” or the Fair Trading website by clicking on the link</w:t>
      </w:r>
      <w:r w:rsidRPr="00851525">
        <w:rPr>
          <w:lang w:eastAsia="en-AU"/>
        </w:rPr>
        <w:t xml:space="preserve"> </w:t>
      </w:r>
      <w:hyperlink r:id="rId23" w:history="1">
        <w:r w:rsidRPr="00851525">
          <w:rPr>
            <w:color w:val="0000C0"/>
            <w:u w:val="single"/>
            <w:lang w:eastAsia="en-AU"/>
          </w:rPr>
          <w:t>Contracts | Fair Trading NSW</w:t>
        </w:r>
      </w:hyperlink>
    </w:p>
    <w:p w14:paraId="068AA598" w14:textId="77777777" w:rsidR="00372DF0" w:rsidRPr="008F36BB" w:rsidRDefault="00372DF0" w:rsidP="00372DF0">
      <w:pPr>
        <w:rPr>
          <w:szCs w:val="24"/>
        </w:rPr>
      </w:pPr>
      <w:r>
        <w:rPr>
          <w:szCs w:val="24"/>
        </w:rPr>
        <w:t>Identify any legal expertise required to create the design and contractual documents, using the table provided.</w:t>
      </w:r>
    </w:p>
    <w:p w14:paraId="2786F618" w14:textId="77777777" w:rsidR="00662C12" w:rsidRPr="00D77CF6" w:rsidRDefault="00662C12" w:rsidP="009936A3">
      <w:pPr>
        <w:pStyle w:val="Body"/>
      </w:pPr>
    </w:p>
    <w:p w14:paraId="5CB8A5B6" w14:textId="132ABF9E" w:rsidR="008E5A7C" w:rsidRDefault="009936A3" w:rsidP="009936A3">
      <w:pPr>
        <w:tabs>
          <w:tab w:val="clear" w:pos="284"/>
        </w:tabs>
        <w:spacing w:before="0" w:after="200" w:line="276" w:lineRule="auto"/>
        <w:rPr>
          <w:lang w:eastAsia="en-AU"/>
        </w:rPr>
      </w:pPr>
      <w:r>
        <w:rPr>
          <w:lang w:eastAsia="en-AU"/>
        </w:rPr>
        <w:br w:type="page"/>
      </w:r>
    </w:p>
    <w:p w14:paraId="25F7BAC6" w14:textId="58CDD005" w:rsidR="00851525" w:rsidRDefault="00851525" w:rsidP="00851525">
      <w:pPr>
        <w:tabs>
          <w:tab w:val="clear" w:pos="284"/>
        </w:tabs>
        <w:spacing w:line="600" w:lineRule="exact"/>
        <w:outlineLvl w:val="0"/>
        <w:rPr>
          <w:rFonts w:eastAsia="Times New Roman"/>
          <w:noProof/>
          <w:color w:val="2D739F"/>
          <w:kern w:val="22"/>
          <w:sz w:val="44"/>
          <w:szCs w:val="40"/>
          <w:lang w:eastAsia="en-AU"/>
        </w:rPr>
      </w:pPr>
      <w:r w:rsidRPr="00851525">
        <w:rPr>
          <w:rFonts w:eastAsia="Times New Roman"/>
          <w:noProof/>
          <w:color w:val="2D739F"/>
          <w:kern w:val="22"/>
          <w:sz w:val="44"/>
          <w:szCs w:val="40"/>
          <w:lang w:eastAsia="en-AU"/>
        </w:rPr>
        <w:lastRenderedPageBreak/>
        <w:t>Part 1:Project</w:t>
      </w:r>
    </w:p>
    <w:p w14:paraId="49E0787A" w14:textId="77777777" w:rsidR="008A346F" w:rsidRDefault="008A346F" w:rsidP="008A346F">
      <w:pPr>
        <w:pStyle w:val="Heading2"/>
        <w:rPr>
          <w:sz w:val="32"/>
          <w:szCs w:val="32"/>
        </w:rPr>
      </w:pPr>
      <w:r w:rsidRPr="00E24A28">
        <w:rPr>
          <w:sz w:val="32"/>
          <w:szCs w:val="32"/>
        </w:rPr>
        <w:t>Kitchen</w:t>
      </w:r>
    </w:p>
    <w:p w14:paraId="437ABEBB" w14:textId="77777777" w:rsidR="008A346F" w:rsidRPr="00CF3BEC" w:rsidRDefault="008A346F" w:rsidP="008A346F">
      <w:pPr>
        <w:pStyle w:val="Heading3"/>
        <w:rPr>
          <w:sz w:val="28"/>
          <w:szCs w:val="28"/>
        </w:rPr>
      </w:pPr>
      <w:r w:rsidRPr="00CF3BEC">
        <w:rPr>
          <w:sz w:val="28"/>
          <w:szCs w:val="28"/>
        </w:rPr>
        <w:t>Project Brief:</w:t>
      </w:r>
    </w:p>
    <w:p w14:paraId="56F3E0AD" w14:textId="77777777" w:rsidR="008A346F" w:rsidRDefault="008A346F" w:rsidP="008A346F">
      <w:pPr>
        <w:rPr>
          <w:lang w:eastAsia="en-AU"/>
        </w:rPr>
      </w:pPr>
      <w:r>
        <w:rPr>
          <w:lang w:eastAsia="en-AU"/>
        </w:rPr>
        <w:t>The client has an existing kitchen and requires an upgrade for a new kitchen. The upgrade requirements are set out in the client survey. Detail drawings and project photos will provide information on the project.</w:t>
      </w:r>
    </w:p>
    <w:p w14:paraId="48A3DCC1" w14:textId="77777777" w:rsidR="008A346F" w:rsidRPr="00851525" w:rsidRDefault="008A346F" w:rsidP="00851525">
      <w:pPr>
        <w:rPr>
          <w:lang w:eastAsia="en-AU"/>
        </w:rPr>
      </w:pPr>
    </w:p>
    <w:p w14:paraId="304E8199" w14:textId="77777777" w:rsidR="00851525" w:rsidRPr="00851525" w:rsidRDefault="00851525" w:rsidP="00851525">
      <w:pPr>
        <w:ind w:right="141"/>
        <w:rPr>
          <w:lang w:eastAsia="en-AU"/>
        </w:rPr>
      </w:pPr>
    </w:p>
    <w:p w14:paraId="6866F654" w14:textId="77777777" w:rsidR="00851525" w:rsidRPr="00851525" w:rsidRDefault="00851525" w:rsidP="00851525">
      <w:pPr>
        <w:rPr>
          <w:lang w:eastAsia="en-AU"/>
        </w:rPr>
      </w:pPr>
      <w:r w:rsidRPr="00851525">
        <w:rPr>
          <w:lang w:eastAsia="en-AU"/>
        </w:rPr>
        <w:t>Image of existing Kitchen</w:t>
      </w:r>
    </w:p>
    <w:p w14:paraId="5104D4DF" w14:textId="77777777" w:rsidR="00851525" w:rsidRPr="00851525" w:rsidRDefault="00851525" w:rsidP="00851525">
      <w:pPr>
        <w:rPr>
          <w:lang w:eastAsia="en-AU"/>
        </w:rPr>
      </w:pPr>
    </w:p>
    <w:p w14:paraId="41675F7B" w14:textId="40ABCA0F" w:rsidR="00851525" w:rsidRPr="00851525" w:rsidRDefault="00851525" w:rsidP="00851525">
      <w:pPr>
        <w:jc w:val="center"/>
        <w:rPr>
          <w:lang w:eastAsia="en-AU"/>
        </w:rPr>
      </w:pPr>
      <w:r w:rsidRPr="00851525">
        <w:rPr>
          <w:noProof/>
          <w:lang w:eastAsia="en-AU"/>
        </w:rPr>
        <w:drawing>
          <wp:inline distT="0" distB="0" distL="0" distR="0" wp14:anchorId="42F743C9" wp14:editId="22F05196">
            <wp:extent cx="4848225" cy="3636296"/>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56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76429" cy="3657450"/>
                    </a:xfrm>
                    <a:prstGeom prst="rect">
                      <a:avLst/>
                    </a:prstGeom>
                  </pic:spPr>
                </pic:pic>
              </a:graphicData>
            </a:graphic>
          </wp:inline>
        </w:drawing>
      </w:r>
    </w:p>
    <w:p w14:paraId="35C6BDD0" w14:textId="400E1374" w:rsidR="00851525" w:rsidRPr="00851525" w:rsidRDefault="00851525" w:rsidP="00851525">
      <w:pPr>
        <w:rPr>
          <w:lang w:eastAsia="en-AU"/>
        </w:rPr>
      </w:pPr>
      <w:r w:rsidRPr="00851525">
        <w:rPr>
          <w:sz w:val="16"/>
          <w:szCs w:val="16"/>
        </w:rPr>
        <w:t>© TAFE NSW 2019</w:t>
      </w:r>
    </w:p>
    <w:p w14:paraId="246C9D05" w14:textId="77777777" w:rsidR="00851525" w:rsidRPr="00851525" w:rsidRDefault="00851525" w:rsidP="00851525">
      <w:pPr>
        <w:jc w:val="center"/>
        <w:rPr>
          <w:lang w:eastAsia="en-AU"/>
        </w:rPr>
      </w:pPr>
    </w:p>
    <w:p w14:paraId="5DF4901C" w14:textId="77777777" w:rsidR="00851525" w:rsidRPr="00851525" w:rsidRDefault="00851525" w:rsidP="00851525">
      <w:pPr>
        <w:jc w:val="center"/>
        <w:rPr>
          <w:lang w:eastAsia="en-AU"/>
        </w:rPr>
      </w:pPr>
    </w:p>
    <w:p w14:paraId="0A496CA6" w14:textId="77777777" w:rsidR="00851525" w:rsidRPr="00851525" w:rsidRDefault="00851525" w:rsidP="00851525">
      <w:pPr>
        <w:jc w:val="center"/>
        <w:rPr>
          <w:lang w:eastAsia="en-AU"/>
        </w:rPr>
      </w:pPr>
    </w:p>
    <w:p w14:paraId="3DD9D40D" w14:textId="77777777" w:rsidR="00851525" w:rsidRPr="00851525" w:rsidRDefault="00851525" w:rsidP="00851525">
      <w:pPr>
        <w:jc w:val="center"/>
        <w:rPr>
          <w:lang w:eastAsia="en-AU"/>
        </w:rPr>
      </w:pPr>
    </w:p>
    <w:p w14:paraId="68A8D5F4" w14:textId="77777777" w:rsidR="00851525" w:rsidRPr="00851525" w:rsidRDefault="00851525" w:rsidP="00851525">
      <w:pPr>
        <w:rPr>
          <w:lang w:eastAsia="en-AU"/>
        </w:rPr>
      </w:pPr>
    </w:p>
    <w:p w14:paraId="7C8E5BAE" w14:textId="77777777" w:rsidR="00851525" w:rsidRPr="00851525" w:rsidRDefault="00851525" w:rsidP="00851525">
      <w:pPr>
        <w:rPr>
          <w:lang w:eastAsia="en-AU"/>
        </w:rPr>
        <w:sectPr w:rsidR="00851525" w:rsidRPr="00851525" w:rsidSect="00851525">
          <w:headerReference w:type="even" r:id="rId25"/>
          <w:headerReference w:type="default" r:id="rId26"/>
          <w:footerReference w:type="even" r:id="rId27"/>
          <w:headerReference w:type="first" r:id="rId28"/>
          <w:footerReference w:type="first" r:id="rId29"/>
          <w:type w:val="continuous"/>
          <w:pgSz w:w="11906" w:h="16838"/>
          <w:pgMar w:top="1418" w:right="991" w:bottom="1418" w:left="1418" w:header="57" w:footer="283" w:gutter="0"/>
          <w:cols w:space="4253"/>
          <w:docGrid w:linePitch="360"/>
        </w:sectPr>
      </w:pPr>
    </w:p>
    <w:p w14:paraId="7C60106D" w14:textId="26E93C21"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lastRenderedPageBreak/>
        <w:t>New Kitchen Drawings</w:t>
      </w:r>
      <w:r w:rsidRPr="007E1A81">
        <w:rPr>
          <w:rFonts w:eastAsia="Times New Roman"/>
          <w:b/>
          <w:noProof/>
          <w:color w:val="464748"/>
          <w:kern w:val="22"/>
          <w:sz w:val="28"/>
          <w:szCs w:val="28"/>
          <w:lang w:eastAsia="en-AU"/>
        </w:rPr>
        <w:tab/>
      </w:r>
      <w:r w:rsidRPr="007E1A81">
        <w:rPr>
          <w:rFonts w:eastAsia="Times New Roman"/>
          <w:b/>
          <w:noProof/>
          <w:color w:val="464748"/>
          <w:kern w:val="22"/>
          <w:sz w:val="28"/>
          <w:szCs w:val="28"/>
          <w:lang w:eastAsia="en-AU"/>
        </w:rPr>
        <w:tab/>
      </w:r>
      <w:r w:rsidRPr="00851525">
        <w:rPr>
          <w:rFonts w:eastAsia="Times New Roman"/>
          <w:b/>
          <w:noProof/>
          <w:color w:val="464748"/>
          <w:kern w:val="22"/>
          <w:sz w:val="16"/>
          <w:szCs w:val="16"/>
          <w:lang w:eastAsia="en-AU"/>
        </w:rPr>
        <w:t>© TAFE NSW 2019</w:t>
      </w:r>
      <w:r w:rsidRPr="007E1A81">
        <w:rPr>
          <w:rFonts w:eastAsia="Times New Roman"/>
          <w:b/>
          <w:noProof/>
          <w:color w:val="464748"/>
          <w:kern w:val="22"/>
          <w:sz w:val="28"/>
          <w:szCs w:val="28"/>
          <w:lang w:eastAsia="en-AU"/>
        </w:rPr>
        <w:tab/>
      </w:r>
      <w:r w:rsidRPr="007E1A81">
        <w:rPr>
          <w:rFonts w:eastAsia="Times New Roman"/>
          <w:b/>
          <w:noProof/>
          <w:color w:val="464748"/>
          <w:kern w:val="22"/>
          <w:sz w:val="28"/>
          <w:szCs w:val="28"/>
          <w:lang w:eastAsia="en-AU"/>
        </w:rPr>
        <w:tab/>
        <w:t>Plan View</w:t>
      </w:r>
    </w:p>
    <w:p w14:paraId="0C632D4C" w14:textId="5E8E6076" w:rsidR="00851525" w:rsidRPr="00851525" w:rsidRDefault="00851525" w:rsidP="00851525">
      <w:pPr>
        <w:rPr>
          <w:lang w:eastAsia="en-AU"/>
        </w:rPr>
      </w:pPr>
      <w:r w:rsidRPr="00851525">
        <w:rPr>
          <w:noProof/>
          <w:lang w:eastAsia="en-AU"/>
        </w:rPr>
        <w:drawing>
          <wp:inline distT="0" distB="0" distL="0" distR="0" wp14:anchorId="7876999E" wp14:editId="78F03017">
            <wp:extent cx="8772525" cy="556630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PNG"/>
                    <pic:cNvPicPr/>
                  </pic:nvPicPr>
                  <pic:blipFill>
                    <a:blip r:embed="rId30">
                      <a:extLst>
                        <a:ext uri="{28A0092B-C50C-407E-A947-70E740481C1C}">
                          <a14:useLocalDpi xmlns:a14="http://schemas.microsoft.com/office/drawing/2010/main" val="0"/>
                        </a:ext>
                      </a:extLst>
                    </a:blip>
                    <a:stretch>
                      <a:fillRect/>
                    </a:stretch>
                  </pic:blipFill>
                  <pic:spPr>
                    <a:xfrm>
                      <a:off x="0" y="0"/>
                      <a:ext cx="8860353" cy="5622037"/>
                    </a:xfrm>
                    <a:prstGeom prst="rect">
                      <a:avLst/>
                    </a:prstGeom>
                  </pic:spPr>
                </pic:pic>
              </a:graphicData>
            </a:graphic>
          </wp:inline>
        </w:drawing>
      </w:r>
    </w:p>
    <w:p w14:paraId="53CD6E49" w14:textId="534A6BE8"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lastRenderedPageBreak/>
        <w:t>New Kitchen Drawings</w:t>
      </w:r>
      <w:r w:rsidRPr="007E1A81">
        <w:rPr>
          <w:rFonts w:eastAsia="Times New Roman"/>
          <w:b/>
          <w:noProof/>
          <w:color w:val="464748"/>
          <w:kern w:val="22"/>
          <w:sz w:val="28"/>
          <w:szCs w:val="28"/>
          <w:lang w:eastAsia="en-AU"/>
        </w:rPr>
        <w:tab/>
      </w:r>
      <w:r w:rsidRPr="007E1A81">
        <w:rPr>
          <w:rFonts w:eastAsia="Times New Roman"/>
          <w:b/>
          <w:noProof/>
          <w:color w:val="464748"/>
          <w:kern w:val="22"/>
          <w:sz w:val="28"/>
          <w:szCs w:val="28"/>
          <w:lang w:eastAsia="en-AU"/>
        </w:rPr>
        <w:tab/>
      </w:r>
      <w:r w:rsidRPr="00851525">
        <w:rPr>
          <w:rFonts w:eastAsia="Times New Roman"/>
          <w:b/>
          <w:noProof/>
          <w:color w:val="464748"/>
          <w:kern w:val="22"/>
          <w:sz w:val="16"/>
          <w:szCs w:val="16"/>
          <w:lang w:eastAsia="en-AU"/>
        </w:rPr>
        <w:t>© TAFE NSW 2019</w:t>
      </w:r>
      <w:r w:rsidRPr="007E1A81">
        <w:rPr>
          <w:rFonts w:eastAsia="Times New Roman"/>
          <w:b/>
          <w:noProof/>
          <w:color w:val="464748"/>
          <w:kern w:val="22"/>
          <w:sz w:val="28"/>
          <w:szCs w:val="28"/>
          <w:lang w:eastAsia="en-AU"/>
        </w:rPr>
        <w:tab/>
      </w:r>
      <w:r w:rsidRPr="007E1A81">
        <w:rPr>
          <w:rFonts w:eastAsia="Times New Roman"/>
          <w:b/>
          <w:noProof/>
          <w:color w:val="464748"/>
          <w:kern w:val="22"/>
          <w:sz w:val="28"/>
          <w:szCs w:val="28"/>
          <w:lang w:eastAsia="en-AU"/>
        </w:rPr>
        <w:tab/>
        <w:t>Elevation</w:t>
      </w:r>
    </w:p>
    <w:p w14:paraId="0B0CD0C5" w14:textId="77777777" w:rsidR="00851525" w:rsidRPr="00851525" w:rsidRDefault="00851525" w:rsidP="00851525">
      <w:pPr>
        <w:rPr>
          <w:lang w:eastAsia="en-AU"/>
        </w:rPr>
      </w:pPr>
    </w:p>
    <w:p w14:paraId="273AA682" w14:textId="4F465DF7" w:rsidR="00851525" w:rsidRPr="00851525" w:rsidRDefault="00851525" w:rsidP="00851525">
      <w:pPr>
        <w:rPr>
          <w:lang w:eastAsia="en-AU"/>
        </w:rPr>
      </w:pPr>
      <w:r w:rsidRPr="00851525">
        <w:rPr>
          <w:noProof/>
          <w:lang w:eastAsia="en-AU"/>
        </w:rPr>
        <w:drawing>
          <wp:inline distT="0" distB="0" distL="0" distR="0" wp14:anchorId="3171DF90" wp14:editId="789A5EDE">
            <wp:extent cx="8613481" cy="4191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ntitled.png"/>
                    <pic:cNvPicPr/>
                  </pic:nvPicPr>
                  <pic:blipFill>
                    <a:blip r:embed="rId31">
                      <a:extLst>
                        <a:ext uri="{28A0092B-C50C-407E-A947-70E740481C1C}">
                          <a14:useLocalDpi xmlns:a14="http://schemas.microsoft.com/office/drawing/2010/main" val="0"/>
                        </a:ext>
                      </a:extLst>
                    </a:blip>
                    <a:stretch>
                      <a:fillRect/>
                    </a:stretch>
                  </pic:blipFill>
                  <pic:spPr>
                    <a:xfrm>
                      <a:off x="0" y="0"/>
                      <a:ext cx="8642313" cy="4205029"/>
                    </a:xfrm>
                    <a:prstGeom prst="rect">
                      <a:avLst/>
                    </a:prstGeom>
                  </pic:spPr>
                </pic:pic>
              </a:graphicData>
            </a:graphic>
          </wp:inline>
        </w:drawing>
      </w:r>
    </w:p>
    <w:p w14:paraId="10129D4D" w14:textId="77777777" w:rsidR="00851525" w:rsidRPr="00851525" w:rsidRDefault="00851525" w:rsidP="00851525">
      <w:pPr>
        <w:rPr>
          <w:lang w:eastAsia="en-AU"/>
        </w:rPr>
      </w:pPr>
    </w:p>
    <w:p w14:paraId="35293ECF" w14:textId="77777777" w:rsidR="00851525" w:rsidRPr="00851525" w:rsidRDefault="00851525" w:rsidP="00851525">
      <w:pPr>
        <w:rPr>
          <w:lang w:eastAsia="en-AU"/>
        </w:rPr>
      </w:pPr>
    </w:p>
    <w:p w14:paraId="0A5B48A5" w14:textId="77777777" w:rsidR="00851525" w:rsidRPr="00851525" w:rsidRDefault="00851525" w:rsidP="00851525">
      <w:pPr>
        <w:rPr>
          <w:lang w:eastAsia="en-AU"/>
        </w:rPr>
        <w:sectPr w:rsidR="00851525" w:rsidRPr="00851525" w:rsidSect="00851525">
          <w:headerReference w:type="even" r:id="rId32"/>
          <w:headerReference w:type="default" r:id="rId33"/>
          <w:footerReference w:type="even" r:id="rId34"/>
          <w:headerReference w:type="first" r:id="rId35"/>
          <w:footerReference w:type="first" r:id="rId36"/>
          <w:pgSz w:w="16838" w:h="11906" w:orient="landscape"/>
          <w:pgMar w:top="1418" w:right="1418" w:bottom="992" w:left="1418" w:header="57" w:footer="284" w:gutter="0"/>
          <w:cols w:space="4253"/>
          <w:docGrid w:linePitch="360"/>
        </w:sectPr>
      </w:pPr>
    </w:p>
    <w:p w14:paraId="556C406C" w14:textId="77777777" w:rsidR="00FD5D1D" w:rsidRPr="00E24A28" w:rsidRDefault="00FD5D1D" w:rsidP="00FD5D1D">
      <w:pPr>
        <w:pStyle w:val="Heading2"/>
        <w:rPr>
          <w:sz w:val="32"/>
          <w:szCs w:val="32"/>
        </w:rPr>
      </w:pPr>
      <w:r w:rsidRPr="00E24A28">
        <w:rPr>
          <w:sz w:val="32"/>
          <w:szCs w:val="32"/>
        </w:rPr>
        <w:lastRenderedPageBreak/>
        <w:t>Kitchen</w:t>
      </w:r>
      <w:r>
        <w:rPr>
          <w:sz w:val="32"/>
          <w:szCs w:val="32"/>
        </w:rPr>
        <w:t xml:space="preserve"> Survey</w:t>
      </w:r>
    </w:p>
    <w:tbl>
      <w:tblPr>
        <w:tblW w:w="5000" w:type="pct"/>
        <w:tblCellMar>
          <w:left w:w="0" w:type="dxa"/>
          <w:right w:w="0" w:type="dxa"/>
        </w:tblCellMar>
        <w:tblLook w:val="04A0" w:firstRow="1" w:lastRow="0" w:firstColumn="1" w:lastColumn="0" w:noHBand="0" w:noVBand="1"/>
      </w:tblPr>
      <w:tblGrid>
        <w:gridCol w:w="18"/>
        <w:gridCol w:w="9478"/>
      </w:tblGrid>
      <w:tr w:rsidR="00FD5D1D" w:rsidRPr="00F93381" w14:paraId="642AABE7" w14:textId="77777777" w:rsidTr="00E753C2">
        <w:tc>
          <w:tcPr>
            <w:tcW w:w="18" w:type="dxa"/>
          </w:tcPr>
          <w:p w14:paraId="34F04734"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c>
          <w:tcPr>
            <w:tcW w:w="9479" w:type="dxa"/>
          </w:tcPr>
          <w:p w14:paraId="00E852D0" w14:textId="77777777" w:rsidR="00FD5D1D" w:rsidRPr="00F93381" w:rsidRDefault="00FD5D1D" w:rsidP="00E753C2">
            <w:pPr>
              <w:tabs>
                <w:tab w:val="clear" w:pos="284"/>
              </w:tabs>
              <w:spacing w:before="40" w:after="0" w:line="240" w:lineRule="auto"/>
              <w:rPr>
                <w:rFonts w:ascii="Freestyle Script" w:eastAsia="Times New Roman" w:hAnsi="Freestyle Script" w:cs="Times New Roman"/>
                <w:b/>
                <w:sz w:val="72"/>
                <w:szCs w:val="72"/>
                <w:lang w:val="en-US"/>
              </w:rPr>
            </w:pPr>
            <w:r w:rsidRPr="00F93381">
              <w:rPr>
                <w:rFonts w:ascii="Freestyle Script" w:eastAsia="Times New Roman" w:hAnsi="Freestyle Script" w:cs="Times New Roman"/>
                <w:b/>
                <w:sz w:val="72"/>
                <w:szCs w:val="72"/>
                <w:lang w:val="en-US"/>
              </w:rPr>
              <w:t>Kitchens by TAFE</w:t>
            </w:r>
          </w:p>
          <w:p w14:paraId="6BBD9C86" w14:textId="77777777" w:rsidR="00FD5D1D" w:rsidRPr="00F93381" w:rsidRDefault="00FD5D1D" w:rsidP="00E753C2">
            <w:pPr>
              <w:tabs>
                <w:tab w:val="clear" w:pos="284"/>
              </w:tabs>
              <w:spacing w:before="40" w:after="0" w:line="240" w:lineRule="auto"/>
              <w:ind w:left="1404"/>
              <w:rPr>
                <w:rFonts w:ascii="Arial" w:eastAsia="Times New Roman" w:hAnsi="Arial" w:cs="Times New Roman"/>
                <w:sz w:val="16"/>
                <w:szCs w:val="24"/>
                <w:lang w:val="en-US"/>
              </w:rPr>
            </w:pPr>
          </w:p>
        </w:tc>
      </w:tr>
    </w:tbl>
    <w:p w14:paraId="54119F99" w14:textId="77777777" w:rsidR="00FD5D1D" w:rsidRPr="00C23153" w:rsidRDefault="00FD5D1D" w:rsidP="00FD5D1D">
      <w:pPr>
        <w:tabs>
          <w:tab w:val="clear" w:pos="284"/>
        </w:tabs>
        <w:spacing w:before="200" w:line="240" w:lineRule="auto"/>
        <w:outlineLvl w:val="0"/>
        <w:rPr>
          <w:rFonts w:ascii="Arial" w:eastAsia="Times New Roman" w:hAnsi="Arial" w:cs="Times New Roman"/>
          <w:szCs w:val="24"/>
          <w:lang w:val="en-US"/>
        </w:rPr>
      </w:pPr>
      <w:r w:rsidRPr="00F93381">
        <w:rPr>
          <w:rFonts w:ascii="Arial" w:eastAsia="Times New Roman" w:hAnsi="Arial" w:cs="Times New Roman"/>
          <w:b/>
          <w:szCs w:val="24"/>
          <w:lang w:val="en-US"/>
        </w:rPr>
        <w:t>Client Survey Form</w:t>
      </w:r>
      <w:r>
        <w:rPr>
          <w:rFonts w:ascii="Arial" w:eastAsia="Times New Roman" w:hAnsi="Arial" w:cs="Times New Roman"/>
          <w:b/>
          <w:szCs w:val="24"/>
          <w:lang w:val="en-US"/>
        </w:rPr>
        <w:t xml:space="preserve"> </w:t>
      </w:r>
    </w:p>
    <w:p w14:paraId="432492E3" w14:textId="77777777" w:rsidR="00FD5D1D" w:rsidRPr="00F93381" w:rsidRDefault="00FD5D1D" w:rsidP="00FD5D1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14"/>
        <w:gridCol w:w="4818"/>
        <w:gridCol w:w="1020"/>
        <w:gridCol w:w="10"/>
        <w:gridCol w:w="2534"/>
      </w:tblGrid>
      <w:tr w:rsidR="00FD5D1D" w:rsidRPr="00F93381" w14:paraId="2EEFC733" w14:textId="77777777" w:rsidTr="00E753C2">
        <w:trPr>
          <w:trHeight w:hRule="exact" w:val="403"/>
          <w:tblHeader/>
        </w:trPr>
        <w:tc>
          <w:tcPr>
            <w:tcW w:w="1264" w:type="dxa"/>
            <w:tcBorders>
              <w:left w:val="nil"/>
            </w:tcBorders>
            <w:vAlign w:val="bottom"/>
          </w:tcPr>
          <w:p w14:paraId="6D23F44A"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Client Name</w:t>
            </w:r>
          </w:p>
        </w:tc>
        <w:tc>
          <w:tcPr>
            <w:tcW w:w="5484" w:type="dxa"/>
            <w:vAlign w:val="bottom"/>
          </w:tcPr>
          <w:p w14:paraId="175FB552" w14:textId="116F48F6" w:rsidR="00FD5D1D" w:rsidRPr="00F93381" w:rsidRDefault="00E964E4" w:rsidP="00E753C2">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Mr. &amp; Mrs. Skills</w:t>
            </w:r>
            <w:r w:rsidR="00516C74">
              <w:rPr>
                <w:rFonts w:ascii="Arial" w:eastAsia="Times New Roman" w:hAnsi="Arial" w:cs="Times New Roman"/>
                <w:color w:val="FF0000"/>
                <w:szCs w:val="24"/>
                <w:lang w:val="en-US"/>
              </w:rPr>
              <w:t>p</w:t>
            </w:r>
            <w:r w:rsidR="00FD5D1D" w:rsidRPr="00F93381">
              <w:rPr>
                <w:rFonts w:ascii="Arial" w:eastAsia="Times New Roman" w:hAnsi="Arial" w:cs="Times New Roman"/>
                <w:color w:val="FF0000"/>
                <w:szCs w:val="24"/>
                <w:lang w:val="en-US"/>
              </w:rPr>
              <w:t>oint</w:t>
            </w:r>
          </w:p>
        </w:tc>
        <w:tc>
          <w:tcPr>
            <w:tcW w:w="1158" w:type="dxa"/>
            <w:vAlign w:val="bottom"/>
          </w:tcPr>
          <w:p w14:paraId="4DBBB6C5"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355F954F"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12345678910</w:t>
            </w:r>
          </w:p>
        </w:tc>
      </w:tr>
      <w:tr w:rsidR="00FD5D1D" w:rsidRPr="00F93381" w14:paraId="5DEE38AD" w14:textId="77777777" w:rsidTr="00E753C2">
        <w:trPr>
          <w:trHeight w:hRule="exact" w:val="403"/>
          <w:tblHeader/>
        </w:trPr>
        <w:tc>
          <w:tcPr>
            <w:tcW w:w="1264" w:type="dxa"/>
            <w:tcBorders>
              <w:left w:val="nil"/>
            </w:tcBorders>
            <w:vAlign w:val="bottom"/>
          </w:tcPr>
          <w:p w14:paraId="3FB9BEA7"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Home Address</w:t>
            </w:r>
          </w:p>
        </w:tc>
        <w:tc>
          <w:tcPr>
            <w:tcW w:w="5484" w:type="dxa"/>
            <w:vAlign w:val="bottom"/>
          </w:tcPr>
          <w:p w14:paraId="53D3DF50"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91 Parry Street Newcastle West</w:t>
            </w:r>
          </w:p>
        </w:tc>
        <w:tc>
          <w:tcPr>
            <w:tcW w:w="1169" w:type="dxa"/>
            <w:gridSpan w:val="2"/>
            <w:vAlign w:val="bottom"/>
          </w:tcPr>
          <w:p w14:paraId="022AE751"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Date</w:t>
            </w:r>
          </w:p>
        </w:tc>
        <w:tc>
          <w:tcPr>
            <w:tcW w:w="2883" w:type="dxa"/>
            <w:tcBorders>
              <w:right w:val="nil"/>
            </w:tcBorders>
            <w:vAlign w:val="bottom"/>
          </w:tcPr>
          <w:p w14:paraId="42F8CD71"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12/1/2034</w:t>
            </w:r>
          </w:p>
        </w:tc>
      </w:tr>
      <w:tr w:rsidR="00FD5D1D" w:rsidRPr="00F93381" w14:paraId="220A85F3" w14:textId="77777777" w:rsidTr="00E753C2">
        <w:trPr>
          <w:trHeight w:hRule="exact" w:val="403"/>
          <w:tblHeader/>
        </w:trPr>
        <w:tc>
          <w:tcPr>
            <w:tcW w:w="1264" w:type="dxa"/>
            <w:tcBorders>
              <w:left w:val="nil"/>
            </w:tcBorders>
            <w:vAlign w:val="bottom"/>
          </w:tcPr>
          <w:p w14:paraId="1701206A"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Site Address</w:t>
            </w:r>
          </w:p>
        </w:tc>
        <w:tc>
          <w:tcPr>
            <w:tcW w:w="5484" w:type="dxa"/>
            <w:vAlign w:val="bottom"/>
          </w:tcPr>
          <w:p w14:paraId="214534A3"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As Above</w:t>
            </w:r>
          </w:p>
        </w:tc>
        <w:tc>
          <w:tcPr>
            <w:tcW w:w="1158" w:type="dxa"/>
            <w:vAlign w:val="bottom"/>
          </w:tcPr>
          <w:p w14:paraId="7701188B"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Designer</w:t>
            </w:r>
          </w:p>
        </w:tc>
        <w:tc>
          <w:tcPr>
            <w:tcW w:w="2894" w:type="dxa"/>
            <w:gridSpan w:val="2"/>
            <w:tcBorders>
              <w:right w:val="nil"/>
            </w:tcBorders>
            <w:vAlign w:val="bottom"/>
          </w:tcPr>
          <w:p w14:paraId="001789B5"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 xml:space="preserve"> Fred Flintstone</w:t>
            </w:r>
          </w:p>
        </w:tc>
      </w:tr>
      <w:tr w:rsidR="00FD5D1D" w:rsidRPr="00F93381" w14:paraId="72D98E5C" w14:textId="77777777" w:rsidTr="00E753C2">
        <w:trPr>
          <w:trHeight w:hRule="exact" w:val="403"/>
          <w:tblHeader/>
        </w:trPr>
        <w:tc>
          <w:tcPr>
            <w:tcW w:w="1264" w:type="dxa"/>
            <w:tcBorders>
              <w:left w:val="nil"/>
            </w:tcBorders>
            <w:vAlign w:val="bottom"/>
          </w:tcPr>
          <w:p w14:paraId="08C180AB"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Email</w:t>
            </w:r>
          </w:p>
        </w:tc>
        <w:tc>
          <w:tcPr>
            <w:tcW w:w="5484" w:type="dxa"/>
            <w:tcBorders>
              <w:right w:val="nil"/>
            </w:tcBorders>
            <w:vAlign w:val="bottom"/>
          </w:tcPr>
          <w:p w14:paraId="0271C284"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614003BD" w14:textId="77777777" w:rsidR="00FD5D1D" w:rsidRPr="00F93381" w:rsidRDefault="00FD5D1D" w:rsidP="00E753C2">
            <w:pPr>
              <w:tabs>
                <w:tab w:val="clear" w:pos="284"/>
              </w:tabs>
              <w:spacing w:before="40" w:after="0" w:line="240" w:lineRule="auto"/>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Style</w:t>
            </w:r>
          </w:p>
        </w:tc>
        <w:tc>
          <w:tcPr>
            <w:tcW w:w="2883" w:type="dxa"/>
            <w:tcBorders>
              <w:left w:val="nil"/>
              <w:right w:val="nil"/>
            </w:tcBorders>
            <w:vAlign w:val="bottom"/>
          </w:tcPr>
          <w:p w14:paraId="6FDC55EE"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Contemporary</w:t>
            </w:r>
          </w:p>
        </w:tc>
      </w:tr>
      <w:tr w:rsidR="00FD5D1D" w:rsidRPr="00F93381" w14:paraId="432DA997" w14:textId="77777777" w:rsidTr="00E753C2">
        <w:trPr>
          <w:trHeight w:hRule="exact" w:val="403"/>
          <w:tblHeader/>
        </w:trPr>
        <w:tc>
          <w:tcPr>
            <w:tcW w:w="1264" w:type="dxa"/>
            <w:tcBorders>
              <w:left w:val="nil"/>
            </w:tcBorders>
            <w:vAlign w:val="bottom"/>
          </w:tcPr>
          <w:p w14:paraId="1F3745DA"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Start Date</w:t>
            </w:r>
          </w:p>
        </w:tc>
        <w:tc>
          <w:tcPr>
            <w:tcW w:w="5484" w:type="dxa"/>
            <w:tcBorders>
              <w:right w:val="nil"/>
            </w:tcBorders>
            <w:vAlign w:val="bottom"/>
          </w:tcPr>
          <w:p w14:paraId="267F7B5D"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03AC56FC"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0591BDDE"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1/3/2034</w:t>
            </w:r>
          </w:p>
        </w:tc>
      </w:tr>
    </w:tbl>
    <w:p w14:paraId="49CFEBAF" w14:textId="77777777" w:rsidR="00FD5D1D" w:rsidRPr="00F93381" w:rsidRDefault="00FD5D1D" w:rsidP="00FD5D1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618"/>
        <w:gridCol w:w="1416"/>
        <w:gridCol w:w="1289"/>
        <w:gridCol w:w="37"/>
        <w:gridCol w:w="1254"/>
        <w:gridCol w:w="1290"/>
        <w:gridCol w:w="1290"/>
        <w:gridCol w:w="1302"/>
      </w:tblGrid>
      <w:tr w:rsidR="00FD5D1D" w:rsidRPr="00F93381" w14:paraId="4117F298" w14:textId="77777777" w:rsidTr="00E753C2">
        <w:trPr>
          <w:trHeight w:hRule="exact" w:val="403"/>
        </w:trPr>
        <w:tc>
          <w:tcPr>
            <w:tcW w:w="3035" w:type="dxa"/>
            <w:gridSpan w:val="2"/>
            <w:vAlign w:val="center"/>
          </w:tcPr>
          <w:p w14:paraId="48916CA5"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c>
          <w:tcPr>
            <w:tcW w:w="1289" w:type="dxa"/>
            <w:shd w:val="clear" w:color="auto" w:fill="auto"/>
            <w:vAlign w:val="center"/>
          </w:tcPr>
          <w:p w14:paraId="0E01C824"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New Dwelling</w:t>
            </w:r>
          </w:p>
        </w:tc>
        <w:tc>
          <w:tcPr>
            <w:tcW w:w="1291" w:type="dxa"/>
            <w:gridSpan w:val="2"/>
            <w:shd w:val="clear" w:color="auto" w:fill="auto"/>
            <w:vAlign w:val="center"/>
          </w:tcPr>
          <w:p w14:paraId="7567CA84"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Extension</w:t>
            </w:r>
          </w:p>
        </w:tc>
        <w:tc>
          <w:tcPr>
            <w:tcW w:w="1290" w:type="dxa"/>
            <w:shd w:val="clear" w:color="auto" w:fill="auto"/>
            <w:vAlign w:val="center"/>
          </w:tcPr>
          <w:p w14:paraId="29D1280F"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Renovation</w:t>
            </w:r>
          </w:p>
        </w:tc>
        <w:tc>
          <w:tcPr>
            <w:tcW w:w="1290" w:type="dxa"/>
            <w:shd w:val="clear" w:color="auto" w:fill="auto"/>
            <w:vAlign w:val="center"/>
          </w:tcPr>
          <w:p w14:paraId="57FA95E6"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Commercial</w:t>
            </w:r>
          </w:p>
        </w:tc>
        <w:tc>
          <w:tcPr>
            <w:tcW w:w="1302" w:type="dxa"/>
            <w:shd w:val="clear" w:color="auto" w:fill="auto"/>
            <w:vAlign w:val="center"/>
          </w:tcPr>
          <w:p w14:paraId="43557936"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Other</w:t>
            </w:r>
          </w:p>
        </w:tc>
      </w:tr>
      <w:tr w:rsidR="00FD5D1D" w:rsidRPr="00F93381" w14:paraId="086F9D8D" w14:textId="77777777" w:rsidTr="00E753C2">
        <w:trPr>
          <w:trHeight w:hRule="exact" w:val="481"/>
        </w:trPr>
        <w:tc>
          <w:tcPr>
            <w:tcW w:w="3035" w:type="dxa"/>
            <w:gridSpan w:val="2"/>
            <w:vAlign w:val="center"/>
          </w:tcPr>
          <w:p w14:paraId="4EC29339"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 xml:space="preserve">Project </w:t>
            </w:r>
            <w:r>
              <w:rPr>
                <w:rFonts w:ascii="Arial" w:eastAsia="Times New Roman" w:hAnsi="Arial" w:cs="Times New Roman"/>
                <w:b/>
                <w:sz w:val="16"/>
                <w:szCs w:val="24"/>
                <w:lang w:val="en-US"/>
              </w:rPr>
              <w:t xml:space="preserve">   </w:t>
            </w:r>
            <w:r w:rsidRPr="00B965BE">
              <w:rPr>
                <w:rFonts w:ascii="Arial" w:eastAsia="Times New Roman" w:hAnsi="Arial" w:cs="Times New Roman"/>
                <w:color w:val="FF0000"/>
                <w:szCs w:val="24"/>
                <w:lang w:val="en-US"/>
              </w:rPr>
              <w:t>Kitchen Renovation</w:t>
            </w:r>
          </w:p>
        </w:tc>
        <w:tc>
          <w:tcPr>
            <w:tcW w:w="1289" w:type="dxa"/>
            <w:shd w:val="clear" w:color="auto" w:fill="auto"/>
            <w:vAlign w:val="center"/>
          </w:tcPr>
          <w:p w14:paraId="1996E207"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4C69E4B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1578D0FF"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bookmarkStart w:id="4" w:name="Check3"/>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bookmarkEnd w:id="4"/>
          </w:p>
        </w:tc>
        <w:tc>
          <w:tcPr>
            <w:tcW w:w="1290" w:type="dxa"/>
            <w:shd w:val="clear" w:color="auto" w:fill="auto"/>
            <w:vAlign w:val="center"/>
          </w:tcPr>
          <w:p w14:paraId="56F6922A"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4C5232B1"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062832D3" w14:textId="77777777" w:rsidTr="00E753C2">
        <w:trPr>
          <w:trHeight w:hRule="exact" w:val="637"/>
        </w:trPr>
        <w:tc>
          <w:tcPr>
            <w:tcW w:w="9497" w:type="dxa"/>
            <w:gridSpan w:val="8"/>
            <w:vAlign w:val="center"/>
          </w:tcPr>
          <w:p w14:paraId="3CFBD741"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Purpose of New Kitchen</w:t>
            </w:r>
          </w:p>
          <w:p w14:paraId="247DB8D3"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1CD62C32" w14:textId="77777777" w:rsidTr="00E753C2">
        <w:trPr>
          <w:trHeight w:hRule="exact" w:val="288"/>
        </w:trPr>
        <w:tc>
          <w:tcPr>
            <w:tcW w:w="3035" w:type="dxa"/>
            <w:gridSpan w:val="2"/>
            <w:vAlign w:val="center"/>
          </w:tcPr>
          <w:p w14:paraId="4F3276A8"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5DFEF919"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Update</w:t>
            </w:r>
          </w:p>
        </w:tc>
        <w:tc>
          <w:tcPr>
            <w:tcW w:w="1291" w:type="dxa"/>
            <w:gridSpan w:val="2"/>
            <w:shd w:val="clear" w:color="auto" w:fill="auto"/>
            <w:vAlign w:val="center"/>
          </w:tcPr>
          <w:p w14:paraId="19A72DC5"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Expanding Needs</w:t>
            </w:r>
          </w:p>
        </w:tc>
        <w:tc>
          <w:tcPr>
            <w:tcW w:w="1290" w:type="dxa"/>
            <w:shd w:val="clear" w:color="auto" w:fill="auto"/>
            <w:vAlign w:val="center"/>
          </w:tcPr>
          <w:p w14:paraId="3D939171"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Reducing Needs</w:t>
            </w:r>
          </w:p>
        </w:tc>
        <w:tc>
          <w:tcPr>
            <w:tcW w:w="1290" w:type="dxa"/>
            <w:shd w:val="clear" w:color="auto" w:fill="auto"/>
            <w:vAlign w:val="center"/>
          </w:tcPr>
          <w:p w14:paraId="613F82B3"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Resale</w:t>
            </w:r>
          </w:p>
        </w:tc>
        <w:tc>
          <w:tcPr>
            <w:tcW w:w="1302" w:type="dxa"/>
            <w:shd w:val="clear" w:color="auto" w:fill="auto"/>
            <w:vAlign w:val="center"/>
          </w:tcPr>
          <w:p w14:paraId="5C860762" w14:textId="77777777" w:rsidR="00FD5D1D" w:rsidRPr="00F93381" w:rsidRDefault="00FD5D1D" w:rsidP="00E753C2">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Other</w:t>
            </w:r>
          </w:p>
        </w:tc>
      </w:tr>
      <w:tr w:rsidR="00FD5D1D" w:rsidRPr="00F93381" w14:paraId="0BB7DA4E" w14:textId="77777777" w:rsidTr="00E753C2">
        <w:trPr>
          <w:trHeight w:hRule="exact" w:val="288"/>
        </w:trPr>
        <w:tc>
          <w:tcPr>
            <w:tcW w:w="3035" w:type="dxa"/>
            <w:gridSpan w:val="2"/>
            <w:vAlign w:val="center"/>
          </w:tcPr>
          <w:p w14:paraId="5F6A3BBA"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Work Quality</w:t>
            </w:r>
          </w:p>
        </w:tc>
        <w:tc>
          <w:tcPr>
            <w:tcW w:w="1289" w:type="dxa"/>
            <w:shd w:val="clear" w:color="auto" w:fill="auto"/>
            <w:vAlign w:val="center"/>
          </w:tcPr>
          <w:p w14:paraId="098225F1"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1" w:type="dxa"/>
            <w:gridSpan w:val="2"/>
            <w:shd w:val="clear" w:color="auto" w:fill="auto"/>
            <w:vAlign w:val="center"/>
          </w:tcPr>
          <w:p w14:paraId="60F63A15"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611F25E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02FEB6F7"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00BDC83F"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1059AED0" w14:textId="77777777" w:rsidTr="00E753C2">
        <w:trPr>
          <w:trHeight w:hRule="exact" w:val="403"/>
        </w:trPr>
        <w:tc>
          <w:tcPr>
            <w:tcW w:w="1619" w:type="dxa"/>
            <w:vAlign w:val="center"/>
          </w:tcPr>
          <w:p w14:paraId="273E9C67"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Comments</w:t>
            </w:r>
          </w:p>
        </w:tc>
        <w:tc>
          <w:tcPr>
            <w:tcW w:w="7878" w:type="dxa"/>
            <w:gridSpan w:val="7"/>
            <w:shd w:val="clear" w:color="auto" w:fill="auto"/>
            <w:vAlign w:val="center"/>
          </w:tcPr>
          <w:p w14:paraId="2802D95E"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Need high quality smooth lines modern technologies</w:t>
            </w:r>
          </w:p>
        </w:tc>
      </w:tr>
      <w:tr w:rsidR="00FD5D1D" w:rsidRPr="00F93381" w14:paraId="5B1790E1" w14:textId="77777777" w:rsidTr="00E753C2">
        <w:trPr>
          <w:trHeight w:hRule="exact" w:val="403"/>
        </w:trPr>
        <w:tc>
          <w:tcPr>
            <w:tcW w:w="9497" w:type="dxa"/>
            <w:gridSpan w:val="8"/>
            <w:vAlign w:val="center"/>
          </w:tcPr>
          <w:p w14:paraId="5B9415DC"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4406E707" w14:textId="77777777" w:rsidTr="00E753C2">
        <w:trPr>
          <w:trHeight w:hRule="exact" w:val="744"/>
        </w:trPr>
        <w:tc>
          <w:tcPr>
            <w:tcW w:w="9497" w:type="dxa"/>
            <w:gridSpan w:val="8"/>
            <w:vAlign w:val="center"/>
          </w:tcPr>
          <w:p w14:paraId="321E0086"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Desired Feel &amp; Special Features</w:t>
            </w:r>
          </w:p>
        </w:tc>
      </w:tr>
      <w:tr w:rsidR="00FD5D1D" w:rsidRPr="00F93381" w14:paraId="5817A73B" w14:textId="77777777" w:rsidTr="00E753C2">
        <w:trPr>
          <w:trHeight w:hRule="exact" w:val="403"/>
        </w:trPr>
        <w:tc>
          <w:tcPr>
            <w:tcW w:w="9497" w:type="dxa"/>
            <w:gridSpan w:val="8"/>
            <w:vAlign w:val="center"/>
          </w:tcPr>
          <w:p w14:paraId="57D9C2EB"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More open to living and eating area</w:t>
            </w:r>
          </w:p>
        </w:tc>
      </w:tr>
      <w:tr w:rsidR="00FD5D1D" w:rsidRPr="00F93381" w14:paraId="68406B61" w14:textId="77777777" w:rsidTr="00E753C2">
        <w:trPr>
          <w:trHeight w:hRule="exact" w:val="403"/>
        </w:trPr>
        <w:tc>
          <w:tcPr>
            <w:tcW w:w="9497" w:type="dxa"/>
            <w:gridSpan w:val="8"/>
            <w:vAlign w:val="center"/>
          </w:tcPr>
          <w:p w14:paraId="1E7777EC"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 w:val="16"/>
                <w:szCs w:val="24"/>
                <w:lang w:val="en-US"/>
              </w:rPr>
            </w:pPr>
          </w:p>
        </w:tc>
      </w:tr>
      <w:tr w:rsidR="00FD5D1D" w:rsidRPr="00F93381" w14:paraId="454A53CA" w14:textId="77777777" w:rsidTr="00E753C2">
        <w:trPr>
          <w:trHeight w:hRule="exact" w:val="588"/>
        </w:trPr>
        <w:tc>
          <w:tcPr>
            <w:tcW w:w="9497" w:type="dxa"/>
            <w:gridSpan w:val="8"/>
            <w:vAlign w:val="center"/>
          </w:tcPr>
          <w:p w14:paraId="0A644F7E"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Performance for Materials</w:t>
            </w:r>
          </w:p>
        </w:tc>
      </w:tr>
      <w:tr w:rsidR="00FD5D1D" w:rsidRPr="00F93381" w14:paraId="41BAE414" w14:textId="77777777" w:rsidTr="00E753C2">
        <w:trPr>
          <w:trHeight w:hRule="exact" w:val="403"/>
        </w:trPr>
        <w:tc>
          <w:tcPr>
            <w:tcW w:w="1619" w:type="dxa"/>
            <w:vAlign w:val="center"/>
          </w:tcPr>
          <w:p w14:paraId="4F7D3D01"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Bench tops</w:t>
            </w:r>
          </w:p>
        </w:tc>
        <w:tc>
          <w:tcPr>
            <w:tcW w:w="7878" w:type="dxa"/>
            <w:gridSpan w:val="7"/>
            <w:shd w:val="clear" w:color="auto" w:fill="auto"/>
            <w:vAlign w:val="center"/>
          </w:tcPr>
          <w:p w14:paraId="129A3A4A"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Non staining or chipping and not a thick bench top</w:t>
            </w:r>
          </w:p>
        </w:tc>
      </w:tr>
      <w:tr w:rsidR="00FD5D1D" w:rsidRPr="00F93381" w14:paraId="793417D8" w14:textId="77777777" w:rsidTr="00E753C2">
        <w:trPr>
          <w:trHeight w:hRule="exact" w:val="403"/>
        </w:trPr>
        <w:tc>
          <w:tcPr>
            <w:tcW w:w="9497" w:type="dxa"/>
            <w:gridSpan w:val="8"/>
            <w:vAlign w:val="center"/>
          </w:tcPr>
          <w:p w14:paraId="39CC99C6"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34DD5169" w14:textId="77777777" w:rsidTr="00E753C2">
        <w:trPr>
          <w:trHeight w:hRule="exact" w:val="403"/>
        </w:trPr>
        <w:tc>
          <w:tcPr>
            <w:tcW w:w="1619" w:type="dxa"/>
            <w:vAlign w:val="center"/>
          </w:tcPr>
          <w:p w14:paraId="5E83AE4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Doors</w:t>
            </w:r>
          </w:p>
        </w:tc>
        <w:tc>
          <w:tcPr>
            <w:tcW w:w="7878" w:type="dxa"/>
            <w:gridSpan w:val="7"/>
            <w:shd w:val="clear" w:color="auto" w:fill="auto"/>
            <w:vAlign w:val="center"/>
          </w:tcPr>
          <w:p w14:paraId="7CC1E0E3"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Flat High gloss</w:t>
            </w:r>
          </w:p>
        </w:tc>
      </w:tr>
      <w:tr w:rsidR="00FD5D1D" w:rsidRPr="00F93381" w14:paraId="08E547FB" w14:textId="77777777" w:rsidTr="00E753C2">
        <w:trPr>
          <w:trHeight w:hRule="exact" w:val="403"/>
        </w:trPr>
        <w:tc>
          <w:tcPr>
            <w:tcW w:w="9497" w:type="dxa"/>
            <w:gridSpan w:val="8"/>
            <w:vAlign w:val="center"/>
          </w:tcPr>
          <w:p w14:paraId="2989072E"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1A123F19" w14:textId="77777777" w:rsidTr="00E753C2">
        <w:trPr>
          <w:trHeight w:hRule="exact" w:val="403"/>
        </w:trPr>
        <w:tc>
          <w:tcPr>
            <w:tcW w:w="1619" w:type="dxa"/>
            <w:vAlign w:val="center"/>
          </w:tcPr>
          <w:p w14:paraId="5F071A9C"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Splash back</w:t>
            </w:r>
          </w:p>
        </w:tc>
        <w:tc>
          <w:tcPr>
            <w:tcW w:w="7878" w:type="dxa"/>
            <w:gridSpan w:val="7"/>
            <w:shd w:val="clear" w:color="auto" w:fill="auto"/>
            <w:vAlign w:val="center"/>
          </w:tcPr>
          <w:p w14:paraId="2E94B5E1"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Glass painted metallic silver</w:t>
            </w:r>
          </w:p>
        </w:tc>
      </w:tr>
      <w:tr w:rsidR="00FD5D1D" w:rsidRPr="00F93381" w14:paraId="56171B81" w14:textId="77777777" w:rsidTr="00E753C2">
        <w:trPr>
          <w:trHeight w:hRule="exact" w:val="403"/>
        </w:trPr>
        <w:tc>
          <w:tcPr>
            <w:tcW w:w="9497" w:type="dxa"/>
            <w:gridSpan w:val="8"/>
            <w:vAlign w:val="center"/>
          </w:tcPr>
          <w:p w14:paraId="490B6B10"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21B32459" w14:textId="77777777" w:rsidTr="00E753C2">
        <w:trPr>
          <w:trHeight w:hRule="exact" w:val="403"/>
        </w:trPr>
        <w:tc>
          <w:tcPr>
            <w:tcW w:w="1619" w:type="dxa"/>
            <w:vAlign w:val="center"/>
          </w:tcPr>
          <w:p w14:paraId="4F8703C5"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Handles</w:t>
            </w:r>
          </w:p>
        </w:tc>
        <w:tc>
          <w:tcPr>
            <w:tcW w:w="7878" w:type="dxa"/>
            <w:gridSpan w:val="7"/>
            <w:shd w:val="clear" w:color="auto" w:fill="auto"/>
            <w:vAlign w:val="center"/>
          </w:tcPr>
          <w:p w14:paraId="09A88997"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Brushed stainless bow shaped handle</w:t>
            </w:r>
          </w:p>
        </w:tc>
      </w:tr>
      <w:tr w:rsidR="00FD5D1D" w:rsidRPr="00F93381" w14:paraId="6700FF8A" w14:textId="77777777" w:rsidTr="00E753C2">
        <w:trPr>
          <w:trHeight w:hRule="exact" w:val="403"/>
        </w:trPr>
        <w:tc>
          <w:tcPr>
            <w:tcW w:w="9497" w:type="dxa"/>
            <w:gridSpan w:val="8"/>
            <w:vAlign w:val="center"/>
          </w:tcPr>
          <w:p w14:paraId="7086308A"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76433FF1" w14:textId="77777777" w:rsidTr="00E753C2">
        <w:trPr>
          <w:trHeight w:hRule="exact" w:val="403"/>
        </w:trPr>
        <w:tc>
          <w:tcPr>
            <w:tcW w:w="1619" w:type="dxa"/>
            <w:vAlign w:val="center"/>
          </w:tcPr>
          <w:p w14:paraId="2C583012"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lastRenderedPageBreak/>
              <w:t>Feature</w:t>
            </w:r>
          </w:p>
        </w:tc>
        <w:tc>
          <w:tcPr>
            <w:tcW w:w="7878" w:type="dxa"/>
            <w:gridSpan w:val="7"/>
            <w:shd w:val="clear" w:color="auto" w:fill="auto"/>
            <w:vAlign w:val="center"/>
          </w:tcPr>
          <w:p w14:paraId="4E38DB56"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Large serving area, ducted range hood with good storage spaces.</w:t>
            </w:r>
          </w:p>
        </w:tc>
      </w:tr>
      <w:tr w:rsidR="00FD5D1D" w:rsidRPr="00F93381" w14:paraId="35E53B9F" w14:textId="77777777" w:rsidTr="00E753C2">
        <w:trPr>
          <w:trHeight w:hRule="exact" w:val="1673"/>
        </w:trPr>
        <w:tc>
          <w:tcPr>
            <w:tcW w:w="9497" w:type="dxa"/>
            <w:gridSpan w:val="8"/>
            <w:vAlign w:val="center"/>
          </w:tcPr>
          <w:p w14:paraId="0CF8E841"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93381">
              <w:rPr>
                <w:rFonts w:ascii="Arial" w:eastAsia="Times New Roman" w:hAnsi="Arial" w:cs="Times New Roman"/>
                <w:b/>
                <w:color w:val="999999"/>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5"/>
              <w:gridCol w:w="1289"/>
              <w:gridCol w:w="1290"/>
              <w:gridCol w:w="1290"/>
              <w:gridCol w:w="1290"/>
              <w:gridCol w:w="1302"/>
            </w:tblGrid>
            <w:tr w:rsidR="00FD5D1D" w:rsidRPr="00F93381" w14:paraId="2A12F806" w14:textId="77777777" w:rsidTr="00E753C2">
              <w:trPr>
                <w:trHeight w:hRule="exact" w:val="333"/>
              </w:trPr>
              <w:tc>
                <w:tcPr>
                  <w:tcW w:w="3456" w:type="dxa"/>
                  <w:vAlign w:val="center"/>
                </w:tcPr>
                <w:p w14:paraId="43F2C813"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3F25F29"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Warm</w:t>
                  </w:r>
                </w:p>
              </w:tc>
              <w:tc>
                <w:tcPr>
                  <w:tcW w:w="1466" w:type="dxa"/>
                  <w:shd w:val="clear" w:color="auto" w:fill="auto"/>
                  <w:vAlign w:val="center"/>
                </w:tcPr>
                <w:p w14:paraId="14399511"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Cool</w:t>
                  </w:r>
                </w:p>
              </w:tc>
              <w:tc>
                <w:tcPr>
                  <w:tcW w:w="1466" w:type="dxa"/>
                  <w:shd w:val="clear" w:color="auto" w:fill="auto"/>
                  <w:vAlign w:val="center"/>
                </w:tcPr>
                <w:p w14:paraId="0018799B"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Neutral</w:t>
                  </w:r>
                </w:p>
              </w:tc>
              <w:tc>
                <w:tcPr>
                  <w:tcW w:w="1466" w:type="dxa"/>
                  <w:shd w:val="clear" w:color="auto" w:fill="auto"/>
                  <w:vAlign w:val="center"/>
                </w:tcPr>
                <w:p w14:paraId="45FDED46"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Bright</w:t>
                  </w:r>
                </w:p>
              </w:tc>
              <w:tc>
                <w:tcPr>
                  <w:tcW w:w="1481" w:type="dxa"/>
                  <w:shd w:val="clear" w:color="auto" w:fill="auto"/>
                  <w:vAlign w:val="center"/>
                </w:tcPr>
                <w:p w14:paraId="39847896"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Other</w:t>
                  </w:r>
                </w:p>
              </w:tc>
            </w:tr>
            <w:tr w:rsidR="00FD5D1D" w:rsidRPr="00F93381" w14:paraId="29792B62" w14:textId="77777777" w:rsidTr="00E753C2">
              <w:trPr>
                <w:trHeight w:hRule="exact" w:val="288"/>
              </w:trPr>
              <w:tc>
                <w:tcPr>
                  <w:tcW w:w="3456" w:type="dxa"/>
                  <w:vAlign w:val="center"/>
                </w:tcPr>
                <w:p w14:paraId="34C1B660"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Colours</w:t>
                  </w:r>
                </w:p>
              </w:tc>
              <w:tc>
                <w:tcPr>
                  <w:tcW w:w="1465" w:type="dxa"/>
                  <w:shd w:val="clear" w:color="auto" w:fill="auto"/>
                  <w:vAlign w:val="center"/>
                </w:tcPr>
                <w:p w14:paraId="067E638F"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9BE20E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4E00B0A8"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B85F11B"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C7F44A5"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28822658"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p w14:paraId="2405CC59"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Gloss White doors Dark grey bench top</w:t>
            </w:r>
          </w:p>
          <w:p w14:paraId="0D7D25A9"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p w14:paraId="151A8822"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79D4C6F4" w14:textId="77777777" w:rsidTr="00E753C2">
        <w:trPr>
          <w:trHeight w:hRule="exact" w:val="974"/>
        </w:trPr>
        <w:tc>
          <w:tcPr>
            <w:tcW w:w="9497" w:type="dxa"/>
            <w:gridSpan w:val="8"/>
            <w:vAlign w:val="center"/>
          </w:tcPr>
          <w:p w14:paraId="362D103D"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93381">
              <w:rPr>
                <w:rFonts w:ascii="Arial" w:eastAsia="Times New Roman" w:hAnsi="Arial" w:cs="Times New Roman"/>
                <w:b/>
                <w:color w:val="999999"/>
                <w:sz w:val="22"/>
                <w:lang w:val="en-US"/>
              </w:rPr>
              <w:t>Hardware Preferences</w:t>
            </w:r>
          </w:p>
        </w:tc>
      </w:tr>
      <w:tr w:rsidR="00FD5D1D" w:rsidRPr="00F93381" w14:paraId="7AD66C00" w14:textId="77777777" w:rsidTr="00E753C2">
        <w:trPr>
          <w:trHeight w:hRule="exact" w:val="288"/>
        </w:trPr>
        <w:tc>
          <w:tcPr>
            <w:tcW w:w="3035" w:type="dxa"/>
            <w:gridSpan w:val="2"/>
            <w:vAlign w:val="center"/>
          </w:tcPr>
          <w:p w14:paraId="72E173D3"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Drawers</w:t>
            </w:r>
          </w:p>
        </w:tc>
        <w:tc>
          <w:tcPr>
            <w:tcW w:w="1289" w:type="dxa"/>
            <w:shd w:val="clear" w:color="auto" w:fill="auto"/>
            <w:vAlign w:val="center"/>
          </w:tcPr>
          <w:p w14:paraId="4E256927"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Timber</w:t>
            </w:r>
          </w:p>
        </w:tc>
        <w:tc>
          <w:tcPr>
            <w:tcW w:w="1291" w:type="dxa"/>
            <w:gridSpan w:val="2"/>
            <w:shd w:val="clear" w:color="auto" w:fill="auto"/>
            <w:vAlign w:val="center"/>
          </w:tcPr>
          <w:p w14:paraId="0C3FCE9E"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Metal</w:t>
            </w:r>
          </w:p>
        </w:tc>
        <w:tc>
          <w:tcPr>
            <w:tcW w:w="1290" w:type="dxa"/>
            <w:shd w:val="clear" w:color="auto" w:fill="auto"/>
            <w:vAlign w:val="center"/>
          </w:tcPr>
          <w:p w14:paraId="06E647E3"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Double Profile</w:t>
            </w:r>
          </w:p>
        </w:tc>
        <w:tc>
          <w:tcPr>
            <w:tcW w:w="1290" w:type="dxa"/>
            <w:shd w:val="clear" w:color="auto" w:fill="auto"/>
            <w:vAlign w:val="center"/>
          </w:tcPr>
          <w:p w14:paraId="4B6083B1"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Push to open</w:t>
            </w:r>
          </w:p>
        </w:tc>
        <w:tc>
          <w:tcPr>
            <w:tcW w:w="1302" w:type="dxa"/>
            <w:shd w:val="clear" w:color="auto" w:fill="auto"/>
            <w:vAlign w:val="center"/>
          </w:tcPr>
          <w:p w14:paraId="50A8E7EE"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Electronic</w:t>
            </w:r>
          </w:p>
        </w:tc>
      </w:tr>
      <w:tr w:rsidR="00FD5D1D" w:rsidRPr="00F93381" w14:paraId="3F7ADEEB" w14:textId="77777777" w:rsidTr="00E753C2">
        <w:trPr>
          <w:trHeight w:hRule="exact" w:val="288"/>
        </w:trPr>
        <w:tc>
          <w:tcPr>
            <w:tcW w:w="3035" w:type="dxa"/>
            <w:gridSpan w:val="2"/>
            <w:vAlign w:val="center"/>
          </w:tcPr>
          <w:p w14:paraId="0EFA3457"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89" w:type="dxa"/>
            <w:shd w:val="clear" w:color="auto" w:fill="auto"/>
            <w:vAlign w:val="center"/>
          </w:tcPr>
          <w:p w14:paraId="2FB6964B"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0AB086ED"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3134F71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0" w:type="dxa"/>
            <w:shd w:val="clear" w:color="auto" w:fill="auto"/>
            <w:vAlign w:val="center"/>
          </w:tcPr>
          <w:p w14:paraId="57F8ABD0"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79E41EB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4E5559F1" w14:textId="77777777" w:rsidTr="00E753C2">
        <w:trPr>
          <w:trHeight w:hRule="exact" w:val="435"/>
        </w:trPr>
        <w:tc>
          <w:tcPr>
            <w:tcW w:w="9497" w:type="dxa"/>
            <w:gridSpan w:val="8"/>
            <w:vAlign w:val="center"/>
          </w:tcPr>
          <w:p w14:paraId="67C6BD34"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Wide drawer units where possible</w:t>
            </w:r>
          </w:p>
        </w:tc>
      </w:tr>
      <w:tr w:rsidR="00FD5D1D" w:rsidRPr="00F93381" w14:paraId="11F43125" w14:textId="77777777" w:rsidTr="00E753C2">
        <w:trPr>
          <w:trHeight w:hRule="exact" w:val="288"/>
        </w:trPr>
        <w:tc>
          <w:tcPr>
            <w:tcW w:w="3035" w:type="dxa"/>
            <w:gridSpan w:val="2"/>
            <w:vAlign w:val="center"/>
          </w:tcPr>
          <w:p w14:paraId="3B685B87"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Doors Floor</w:t>
            </w:r>
          </w:p>
        </w:tc>
        <w:tc>
          <w:tcPr>
            <w:tcW w:w="1326" w:type="dxa"/>
            <w:gridSpan w:val="2"/>
            <w:shd w:val="clear" w:color="auto" w:fill="auto"/>
            <w:vAlign w:val="center"/>
          </w:tcPr>
          <w:p w14:paraId="2D8C0FE1"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54" w:type="dxa"/>
            <w:shd w:val="clear" w:color="auto" w:fill="auto"/>
            <w:vAlign w:val="center"/>
          </w:tcPr>
          <w:p w14:paraId="7149E94D"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3B882283"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165 Opening</w:t>
            </w:r>
          </w:p>
        </w:tc>
        <w:tc>
          <w:tcPr>
            <w:tcW w:w="1290" w:type="dxa"/>
            <w:shd w:val="clear" w:color="auto" w:fill="auto"/>
            <w:vAlign w:val="center"/>
          </w:tcPr>
          <w:p w14:paraId="70A0D906"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65B2A86C"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D5D1D" w:rsidRPr="00F93381" w14:paraId="36EF8C0E" w14:textId="77777777" w:rsidTr="00E753C2">
        <w:trPr>
          <w:trHeight w:hRule="exact" w:val="288"/>
        </w:trPr>
        <w:tc>
          <w:tcPr>
            <w:tcW w:w="3035" w:type="dxa"/>
            <w:gridSpan w:val="2"/>
            <w:vAlign w:val="center"/>
          </w:tcPr>
          <w:p w14:paraId="600E2039"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89" w:type="dxa"/>
            <w:shd w:val="clear" w:color="auto" w:fill="auto"/>
            <w:vAlign w:val="center"/>
          </w:tcPr>
          <w:p w14:paraId="18F70500"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57877FC1"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043CF625"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0" w:type="dxa"/>
            <w:shd w:val="clear" w:color="auto" w:fill="auto"/>
            <w:vAlign w:val="center"/>
          </w:tcPr>
          <w:p w14:paraId="31BB938D"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04186536"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14F8CE6F" w14:textId="77777777" w:rsidTr="00E753C2">
        <w:trPr>
          <w:trHeight w:hRule="exact" w:val="403"/>
        </w:trPr>
        <w:tc>
          <w:tcPr>
            <w:tcW w:w="9497" w:type="dxa"/>
            <w:gridSpan w:val="8"/>
            <w:vAlign w:val="center"/>
          </w:tcPr>
          <w:p w14:paraId="1EDCBAD9"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Comments</w:t>
            </w:r>
            <w:r w:rsidRPr="00F93381">
              <w:rPr>
                <w:rFonts w:ascii="Arial" w:eastAsia="Times New Roman" w:hAnsi="Arial" w:cs="Times New Roman"/>
                <w:szCs w:val="24"/>
                <w:lang w:val="en-US"/>
              </w:rPr>
              <w:t xml:space="preserve">: </w:t>
            </w:r>
            <w:r w:rsidRPr="00F93381">
              <w:rPr>
                <w:rFonts w:ascii="Arial" w:eastAsia="Times New Roman" w:hAnsi="Arial" w:cs="Times New Roman"/>
                <w:color w:val="FF0000"/>
                <w:szCs w:val="24"/>
                <w:lang w:val="en-US"/>
              </w:rPr>
              <w:t>Soft close, Widest opening where possible</w:t>
            </w:r>
          </w:p>
        </w:tc>
      </w:tr>
      <w:tr w:rsidR="00FD5D1D" w:rsidRPr="00F93381" w14:paraId="6A0658B8" w14:textId="77777777" w:rsidTr="00E753C2">
        <w:trPr>
          <w:trHeight w:hRule="exact" w:val="288"/>
        </w:trPr>
        <w:tc>
          <w:tcPr>
            <w:tcW w:w="3035"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FD5D1D" w:rsidRPr="00F93381" w14:paraId="4599224C" w14:textId="77777777" w:rsidTr="00E753C2">
              <w:trPr>
                <w:trHeight w:hRule="exact" w:val="288"/>
              </w:trPr>
              <w:tc>
                <w:tcPr>
                  <w:tcW w:w="4111" w:type="dxa"/>
                  <w:gridSpan w:val="5"/>
                  <w:vAlign w:val="center"/>
                </w:tcPr>
                <w:p w14:paraId="28142343" w14:textId="77777777" w:rsidR="00FD5D1D" w:rsidRPr="00F93381" w:rsidRDefault="00FD5D1D" w:rsidP="00E753C2">
                  <w:pPr>
                    <w:tabs>
                      <w:tab w:val="clear" w:pos="284"/>
                    </w:tabs>
                    <w:spacing w:before="40" w:after="0" w:line="240" w:lineRule="auto"/>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Doors Wall</w:t>
                  </w:r>
                </w:p>
              </w:tc>
              <w:tc>
                <w:tcPr>
                  <w:tcW w:w="6662" w:type="dxa"/>
                  <w:shd w:val="clear" w:color="auto" w:fill="auto"/>
                  <w:vAlign w:val="center"/>
                </w:tcPr>
                <w:p w14:paraId="279977E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Touch to open</w:t>
                  </w:r>
                </w:p>
              </w:tc>
            </w:tr>
            <w:tr w:rsidR="00FD5D1D" w:rsidRPr="00F93381" w14:paraId="22A76194" w14:textId="77777777" w:rsidTr="00E753C2">
              <w:trPr>
                <w:trHeight w:hRule="exact" w:val="288"/>
              </w:trPr>
              <w:tc>
                <w:tcPr>
                  <w:tcW w:w="1083" w:type="dxa"/>
                  <w:vAlign w:val="center"/>
                </w:tcPr>
                <w:p w14:paraId="1EC5877E"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1AEBA400"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5CFF427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47A54DA8"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2BA106FD"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5B95F365"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4EC7D8CF" w14:textId="77777777" w:rsidTr="00E753C2">
              <w:trPr>
                <w:trHeight w:hRule="exact" w:val="403"/>
              </w:trPr>
              <w:tc>
                <w:tcPr>
                  <w:tcW w:w="10773" w:type="dxa"/>
                  <w:gridSpan w:val="6"/>
                  <w:vAlign w:val="center"/>
                </w:tcPr>
                <w:p w14:paraId="0A573639"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Comments:</w:t>
                  </w:r>
                </w:p>
              </w:tc>
            </w:tr>
          </w:tbl>
          <w:p w14:paraId="63D56E90"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0DFF83B3"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91" w:type="dxa"/>
            <w:gridSpan w:val="2"/>
            <w:shd w:val="clear" w:color="auto" w:fill="auto"/>
            <w:vAlign w:val="center"/>
          </w:tcPr>
          <w:p w14:paraId="1E6C2765"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36301E77"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165Opening</w:t>
            </w:r>
          </w:p>
        </w:tc>
        <w:tc>
          <w:tcPr>
            <w:tcW w:w="1290" w:type="dxa"/>
            <w:shd w:val="clear" w:color="auto" w:fill="auto"/>
            <w:vAlign w:val="center"/>
          </w:tcPr>
          <w:p w14:paraId="6F0D8DB9"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7602F1E2"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D5D1D" w:rsidRPr="00F93381" w14:paraId="70794807" w14:textId="77777777" w:rsidTr="00E753C2">
        <w:trPr>
          <w:trHeight w:hRule="exact" w:val="288"/>
        </w:trPr>
        <w:tc>
          <w:tcPr>
            <w:tcW w:w="3035" w:type="dxa"/>
            <w:gridSpan w:val="2"/>
            <w:vAlign w:val="center"/>
          </w:tcPr>
          <w:p w14:paraId="10868129"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1315AE1B"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41C4FBBA"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3CF9F812"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5CAE9AC9"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3174FF77"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133FD9A9" w14:textId="77777777" w:rsidTr="00E753C2">
        <w:trPr>
          <w:trHeight w:hRule="exact" w:val="403"/>
        </w:trPr>
        <w:tc>
          <w:tcPr>
            <w:tcW w:w="9497" w:type="dxa"/>
            <w:gridSpan w:val="8"/>
            <w:vAlign w:val="center"/>
          </w:tcPr>
          <w:p w14:paraId="77CD1F8A"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110° Openings</w:t>
            </w:r>
          </w:p>
        </w:tc>
      </w:tr>
      <w:tr w:rsidR="00FD5D1D" w:rsidRPr="00F93381" w14:paraId="6E63CFE9" w14:textId="77777777" w:rsidTr="00E753C2">
        <w:trPr>
          <w:trHeight w:hRule="exact" w:val="288"/>
        </w:trPr>
        <w:tc>
          <w:tcPr>
            <w:tcW w:w="3035" w:type="dxa"/>
            <w:gridSpan w:val="2"/>
            <w:vAlign w:val="center"/>
          </w:tcPr>
          <w:p w14:paraId="138DEADC"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Pantry</w:t>
            </w:r>
          </w:p>
        </w:tc>
        <w:tc>
          <w:tcPr>
            <w:tcW w:w="1289" w:type="dxa"/>
            <w:shd w:val="clear" w:color="auto" w:fill="auto"/>
            <w:vAlign w:val="center"/>
          </w:tcPr>
          <w:p w14:paraId="4677B1D1"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91" w:type="dxa"/>
            <w:gridSpan w:val="2"/>
            <w:shd w:val="clear" w:color="auto" w:fill="auto"/>
            <w:vAlign w:val="center"/>
          </w:tcPr>
          <w:p w14:paraId="78ED8C18"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4C246782"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Pull Out</w:t>
            </w:r>
          </w:p>
        </w:tc>
        <w:tc>
          <w:tcPr>
            <w:tcW w:w="1290" w:type="dxa"/>
            <w:shd w:val="clear" w:color="auto" w:fill="auto"/>
            <w:vAlign w:val="center"/>
          </w:tcPr>
          <w:p w14:paraId="2BA3CA8F"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459E8BBE"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D5D1D" w:rsidRPr="00F93381" w14:paraId="5812716C" w14:textId="77777777" w:rsidTr="00E753C2">
        <w:trPr>
          <w:trHeight w:hRule="exact" w:val="288"/>
        </w:trPr>
        <w:tc>
          <w:tcPr>
            <w:tcW w:w="3035" w:type="dxa"/>
            <w:gridSpan w:val="2"/>
            <w:vAlign w:val="center"/>
          </w:tcPr>
          <w:p w14:paraId="062C2053"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65E0BB3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797BD7A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1F0CAF88"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44B6BF1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31CE72AF"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5B041898" w14:textId="77777777" w:rsidTr="00E753C2">
        <w:trPr>
          <w:trHeight w:hRule="exact" w:val="403"/>
        </w:trPr>
        <w:tc>
          <w:tcPr>
            <w:tcW w:w="9497" w:type="dxa"/>
            <w:gridSpan w:val="8"/>
            <w:vAlign w:val="center"/>
          </w:tcPr>
          <w:p w14:paraId="569631DF"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Widest opening where possible</w:t>
            </w:r>
          </w:p>
        </w:tc>
      </w:tr>
    </w:tbl>
    <w:p w14:paraId="47305E3A" w14:textId="77777777" w:rsidR="00FD5D1D" w:rsidRPr="00F93381" w:rsidRDefault="00FD5D1D" w:rsidP="00FD5D1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Likes &amp; Dislikes</w:t>
      </w:r>
    </w:p>
    <w:tbl>
      <w:tblPr>
        <w:tblW w:w="4913"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9311"/>
        <w:gridCol w:w="20"/>
      </w:tblGrid>
      <w:tr w:rsidR="00FD5D1D" w:rsidRPr="00F93381" w14:paraId="0D5C1968" w14:textId="77777777" w:rsidTr="00E753C2">
        <w:trPr>
          <w:gridAfter w:val="1"/>
          <w:wAfter w:w="20" w:type="dxa"/>
          <w:trHeight w:val="296"/>
        </w:trPr>
        <w:tc>
          <w:tcPr>
            <w:tcW w:w="9311" w:type="dxa"/>
          </w:tcPr>
          <w:p w14:paraId="259BBD3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Idears for new Kitchen</w:t>
            </w:r>
          </w:p>
          <w:p w14:paraId="62B6171B"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color w:val="A6A6A6"/>
                <w:sz w:val="16"/>
                <w:szCs w:val="24"/>
                <w:lang w:val="en-US"/>
              </w:rPr>
            </w:pPr>
            <w:r w:rsidRPr="00F93381">
              <w:rPr>
                <w:rFonts w:ascii="Arial" w:eastAsia="Times New Roman" w:hAnsi="Arial" w:cs="Times New Roman"/>
                <w:caps/>
                <w:color w:val="A6A6A6"/>
                <w:sz w:val="16"/>
                <w:szCs w:val="24"/>
                <w:lang w:val="en-US"/>
              </w:rPr>
              <w:t>(client should provide images where possible)</w:t>
            </w:r>
          </w:p>
          <w:p w14:paraId="7EA14EE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w:t>
            </w:r>
          </w:p>
        </w:tc>
      </w:tr>
      <w:tr w:rsidR="00FD5D1D" w:rsidRPr="00F93381" w14:paraId="461CB855" w14:textId="77777777" w:rsidTr="00E753C2">
        <w:trPr>
          <w:trHeight w:val="312"/>
        </w:trPr>
        <w:tc>
          <w:tcPr>
            <w:tcW w:w="9311" w:type="dxa"/>
          </w:tcPr>
          <w:p w14:paraId="21477470"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Remove top part of angled wall to open up to entertainment area</w:t>
            </w:r>
          </w:p>
        </w:tc>
        <w:tc>
          <w:tcPr>
            <w:tcW w:w="20" w:type="dxa"/>
          </w:tcPr>
          <w:p w14:paraId="4D4AB55E"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1EC00C6A" w14:textId="77777777" w:rsidTr="00E753C2">
        <w:trPr>
          <w:trHeight w:val="312"/>
        </w:trPr>
        <w:tc>
          <w:tcPr>
            <w:tcW w:w="9311" w:type="dxa"/>
          </w:tcPr>
          <w:p w14:paraId="56D85EE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45BDD5CE"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01D07018" w14:textId="77777777" w:rsidTr="00E753C2">
        <w:trPr>
          <w:trHeight w:val="312"/>
        </w:trPr>
        <w:tc>
          <w:tcPr>
            <w:tcW w:w="9311" w:type="dxa"/>
          </w:tcPr>
          <w:p w14:paraId="48A90A6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Desired overall look</w:t>
            </w:r>
          </w:p>
        </w:tc>
        <w:tc>
          <w:tcPr>
            <w:tcW w:w="20" w:type="dxa"/>
          </w:tcPr>
          <w:p w14:paraId="18013810"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5AFA55CE" w14:textId="77777777" w:rsidTr="00E753C2">
        <w:trPr>
          <w:trHeight w:val="312"/>
        </w:trPr>
        <w:tc>
          <w:tcPr>
            <w:tcW w:w="9311" w:type="dxa"/>
          </w:tcPr>
          <w:p w14:paraId="3468F7A0"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Create a more open space. Clean smooth area.</w:t>
            </w:r>
          </w:p>
        </w:tc>
        <w:tc>
          <w:tcPr>
            <w:tcW w:w="20" w:type="dxa"/>
          </w:tcPr>
          <w:p w14:paraId="39F083BA"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4BE46440" w14:textId="77777777" w:rsidTr="00E753C2">
        <w:trPr>
          <w:trHeight w:val="312"/>
        </w:trPr>
        <w:tc>
          <w:tcPr>
            <w:tcW w:w="9311" w:type="dxa"/>
          </w:tcPr>
          <w:p w14:paraId="50BA9481"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20DFFC72"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1746537A" w14:textId="77777777" w:rsidTr="00E753C2">
        <w:trPr>
          <w:gridAfter w:val="1"/>
          <w:wAfter w:w="20" w:type="dxa"/>
          <w:trHeight w:val="312"/>
        </w:trPr>
        <w:tc>
          <w:tcPr>
            <w:tcW w:w="9311" w:type="dxa"/>
          </w:tcPr>
          <w:p w14:paraId="13E6C5F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Has anything been selected and/or purchased</w:t>
            </w:r>
          </w:p>
        </w:tc>
      </w:tr>
      <w:tr w:rsidR="00FD5D1D" w:rsidRPr="00F93381" w14:paraId="5EF18FE7" w14:textId="77777777" w:rsidTr="00E753C2">
        <w:trPr>
          <w:trHeight w:val="312"/>
        </w:trPr>
        <w:tc>
          <w:tcPr>
            <w:tcW w:w="9311" w:type="dxa"/>
          </w:tcPr>
          <w:p w14:paraId="7FFD3D9E" w14:textId="77777777" w:rsidR="00FD5D1D" w:rsidRPr="00F93381" w:rsidRDefault="00FD5D1D" w:rsidP="00E753C2">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i/>
                <w:sz w:val="16"/>
                <w:szCs w:val="24"/>
                <w:lang w:val="en-US"/>
              </w:rPr>
              <w:tab/>
            </w:r>
            <w:r w:rsidRPr="00F93381">
              <w:rPr>
                <w:rFonts w:ascii="Arial" w:eastAsia="Times New Roman" w:hAnsi="Arial" w:cs="Times New Roman"/>
                <w:color w:val="FF0000"/>
                <w:szCs w:val="24"/>
                <w:lang w:val="en-US"/>
              </w:rPr>
              <w:t>Selected Appliances= Fridge, Oven, Microwave, Cook top, Range hood, Sink, Tap</w:t>
            </w:r>
          </w:p>
        </w:tc>
        <w:tc>
          <w:tcPr>
            <w:tcW w:w="20" w:type="dxa"/>
          </w:tcPr>
          <w:p w14:paraId="3131CF7C"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71EC8C71" w14:textId="77777777" w:rsidTr="00E753C2">
        <w:trPr>
          <w:trHeight w:val="312"/>
        </w:trPr>
        <w:tc>
          <w:tcPr>
            <w:tcW w:w="9311" w:type="dxa"/>
          </w:tcPr>
          <w:p w14:paraId="742A722C"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1B6AF959"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63BB728B" w14:textId="77777777" w:rsidTr="00E753C2">
        <w:trPr>
          <w:trHeight w:val="312"/>
        </w:trPr>
        <w:tc>
          <w:tcPr>
            <w:tcW w:w="9311" w:type="dxa"/>
          </w:tcPr>
          <w:p w14:paraId="1AD4C55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20" w:type="dxa"/>
          </w:tcPr>
          <w:p w14:paraId="6FA33880"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3AD8AF5B" w14:textId="77777777" w:rsidTr="00E753C2">
        <w:trPr>
          <w:gridAfter w:val="1"/>
          <w:wAfter w:w="20" w:type="dxa"/>
          <w:trHeight w:val="312"/>
        </w:trPr>
        <w:tc>
          <w:tcPr>
            <w:tcW w:w="9311" w:type="dxa"/>
          </w:tcPr>
          <w:p w14:paraId="29263C0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Like about current kitchen</w:t>
            </w:r>
          </w:p>
        </w:tc>
      </w:tr>
      <w:tr w:rsidR="00FD5D1D" w:rsidRPr="00F93381" w14:paraId="25093A8D" w14:textId="77777777" w:rsidTr="00E753C2">
        <w:trPr>
          <w:trHeight w:val="312"/>
        </w:trPr>
        <w:tc>
          <w:tcPr>
            <w:tcW w:w="9311" w:type="dxa"/>
          </w:tcPr>
          <w:p w14:paraId="25CC0A5B"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Bench Height</w:t>
            </w:r>
          </w:p>
        </w:tc>
        <w:tc>
          <w:tcPr>
            <w:tcW w:w="20" w:type="dxa"/>
          </w:tcPr>
          <w:p w14:paraId="1FB605CD"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7DB83DEE" w14:textId="77777777" w:rsidTr="00E753C2">
        <w:trPr>
          <w:trHeight w:val="312"/>
        </w:trPr>
        <w:tc>
          <w:tcPr>
            <w:tcW w:w="9311" w:type="dxa"/>
          </w:tcPr>
          <w:p w14:paraId="6E180C16"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2B94922B"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3A32B73D" w14:textId="77777777" w:rsidTr="00E753C2">
        <w:trPr>
          <w:trHeight w:val="312"/>
        </w:trPr>
        <w:tc>
          <w:tcPr>
            <w:tcW w:w="9311" w:type="dxa"/>
          </w:tcPr>
          <w:p w14:paraId="202CCA26" w14:textId="77777777" w:rsidR="00FD5D1D" w:rsidRPr="00F93381" w:rsidRDefault="00FD5D1D" w:rsidP="00E753C2">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20" w:type="dxa"/>
          </w:tcPr>
          <w:p w14:paraId="7153E2DA" w14:textId="77777777" w:rsidR="00FD5D1D" w:rsidRPr="00F93381" w:rsidRDefault="00FD5D1D" w:rsidP="00E753C2">
            <w:pPr>
              <w:tabs>
                <w:tab w:val="clear" w:pos="284"/>
              </w:tabs>
              <w:spacing w:before="40" w:after="0" w:line="240" w:lineRule="auto"/>
              <w:ind w:left="139" w:right="-8565"/>
              <w:rPr>
                <w:rFonts w:ascii="Arial" w:eastAsia="Times New Roman" w:hAnsi="Arial" w:cs="Times New Roman"/>
                <w:sz w:val="16"/>
                <w:szCs w:val="24"/>
                <w:lang w:val="en-US"/>
              </w:rPr>
            </w:pPr>
          </w:p>
        </w:tc>
      </w:tr>
      <w:tr w:rsidR="00FD5D1D" w:rsidRPr="00F93381" w14:paraId="05668575" w14:textId="77777777" w:rsidTr="00E753C2">
        <w:trPr>
          <w:trHeight w:val="7157"/>
        </w:trPr>
        <w:tc>
          <w:tcPr>
            <w:tcW w:w="9311" w:type="dxa"/>
          </w:tcPr>
          <w:tbl>
            <w:tblPr>
              <w:tblW w:w="10351"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213"/>
              <w:gridCol w:w="132"/>
              <w:gridCol w:w="6"/>
            </w:tblGrid>
            <w:tr w:rsidR="00FD5D1D" w:rsidRPr="00F93381" w14:paraId="5E916A5D" w14:textId="77777777" w:rsidTr="00E753C2">
              <w:trPr>
                <w:gridAfter w:val="1"/>
                <w:wAfter w:w="6" w:type="dxa"/>
                <w:trHeight w:val="296"/>
              </w:trPr>
              <w:tc>
                <w:tcPr>
                  <w:tcW w:w="10345" w:type="dxa"/>
                  <w:gridSpan w:val="2"/>
                </w:tcPr>
                <w:p w14:paraId="46AC6452"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 xml:space="preserve"> Dislikes about current kitchen                                   </w:t>
                  </w:r>
                </w:p>
              </w:tc>
            </w:tr>
            <w:tr w:rsidR="00FD5D1D" w:rsidRPr="00F93381" w14:paraId="3269E5DB" w14:textId="77777777" w:rsidTr="00E753C2">
              <w:trPr>
                <w:trHeight w:val="312"/>
              </w:trPr>
              <w:tc>
                <w:tcPr>
                  <w:tcW w:w="10213" w:type="dxa"/>
                </w:tcPr>
                <w:p w14:paraId="0BAA640E"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 xml:space="preserve">To small, closed off from entertaining area. </w:t>
                  </w:r>
                </w:p>
              </w:tc>
              <w:tc>
                <w:tcPr>
                  <w:tcW w:w="138" w:type="dxa"/>
                  <w:gridSpan w:val="2"/>
                </w:tcPr>
                <w:p w14:paraId="22CD20A4"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7286ABA0" w14:textId="77777777" w:rsidTr="00E753C2">
              <w:trPr>
                <w:trHeight w:val="312"/>
              </w:trPr>
              <w:tc>
                <w:tcPr>
                  <w:tcW w:w="10213" w:type="dxa"/>
                </w:tcPr>
                <w:p w14:paraId="23A3D7D4" w14:textId="77777777" w:rsidR="00FD5D1D" w:rsidRPr="00F93381" w:rsidRDefault="00FD5D1D" w:rsidP="00E753C2">
                  <w:pPr>
                    <w:tabs>
                      <w:tab w:val="clear" w:pos="284"/>
                    </w:tabs>
                    <w:spacing w:before="40" w:after="0" w:line="240" w:lineRule="auto"/>
                    <w:ind w:right="1420"/>
                    <w:outlineLvl w:val="4"/>
                    <w:rPr>
                      <w:rFonts w:ascii="Arial" w:eastAsia="Times New Roman" w:hAnsi="Arial" w:cs="Times New Roman"/>
                      <w:caps/>
                      <w:sz w:val="16"/>
                      <w:szCs w:val="24"/>
                      <w:lang w:val="en-US"/>
                    </w:rPr>
                  </w:pPr>
                </w:p>
              </w:tc>
              <w:tc>
                <w:tcPr>
                  <w:tcW w:w="138" w:type="dxa"/>
                  <w:gridSpan w:val="2"/>
                </w:tcPr>
                <w:p w14:paraId="5F9BAE9D"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24E2D604" w14:textId="77777777" w:rsidTr="00E753C2">
              <w:trPr>
                <w:trHeight w:val="312"/>
              </w:trPr>
              <w:tc>
                <w:tcPr>
                  <w:tcW w:w="10213" w:type="dxa"/>
                </w:tcPr>
                <w:p w14:paraId="33731D3A"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38" w:type="dxa"/>
                  <w:gridSpan w:val="2"/>
                </w:tcPr>
                <w:p w14:paraId="6234F689"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4C028646" w14:textId="77777777" w:rsidTr="00E753C2">
              <w:trPr>
                <w:trHeight w:val="312"/>
              </w:trPr>
              <w:tc>
                <w:tcPr>
                  <w:tcW w:w="10213" w:type="dxa"/>
                </w:tcPr>
                <w:p w14:paraId="2D390EA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 Kitchen in the right area</w:t>
                  </w:r>
                </w:p>
              </w:tc>
              <w:tc>
                <w:tcPr>
                  <w:tcW w:w="138" w:type="dxa"/>
                  <w:gridSpan w:val="2"/>
                </w:tcPr>
                <w:p w14:paraId="00F4D7AC"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20A6B8E1" w14:textId="77777777" w:rsidTr="00E753C2">
              <w:trPr>
                <w:trHeight w:val="312"/>
              </w:trPr>
              <w:tc>
                <w:tcPr>
                  <w:tcW w:w="10213" w:type="dxa"/>
                </w:tcPr>
                <w:p w14:paraId="17E60C64"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color w:val="FF0000"/>
                      <w:szCs w:val="24"/>
                      <w:lang w:val="en-US"/>
                    </w:rPr>
                  </w:pPr>
                  <w:r w:rsidRPr="00F93381">
                    <w:rPr>
                      <w:rFonts w:ascii="Arial" w:eastAsia="Times New Roman" w:hAnsi="Arial" w:cs="Times New Roman"/>
                      <w:caps/>
                      <w:color w:val="FF0000"/>
                      <w:szCs w:val="24"/>
                      <w:lang w:val="en-US"/>
                    </w:rPr>
                    <w:t>Yes</w:t>
                  </w:r>
                </w:p>
              </w:tc>
              <w:tc>
                <w:tcPr>
                  <w:tcW w:w="138" w:type="dxa"/>
                  <w:gridSpan w:val="2"/>
                </w:tcPr>
                <w:p w14:paraId="6F7618EA"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456D7758" w14:textId="77777777" w:rsidTr="00E753C2">
              <w:trPr>
                <w:trHeight w:val="312"/>
              </w:trPr>
              <w:tc>
                <w:tcPr>
                  <w:tcW w:w="10213" w:type="dxa"/>
                </w:tcPr>
                <w:p w14:paraId="370F4A8F"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60AC19FA"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6BC7C1C2" w14:textId="77777777" w:rsidTr="00E753C2">
              <w:trPr>
                <w:gridAfter w:val="1"/>
                <w:wAfter w:w="6" w:type="dxa"/>
                <w:trHeight w:val="312"/>
              </w:trPr>
              <w:tc>
                <w:tcPr>
                  <w:tcW w:w="10345" w:type="dxa"/>
                  <w:gridSpan w:val="2"/>
                </w:tcPr>
                <w:p w14:paraId="1388378C"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16"/>
                      <w:lang w:val="en-US"/>
                    </w:rPr>
                  </w:pPr>
                </w:p>
              </w:tc>
            </w:tr>
            <w:tr w:rsidR="00FD5D1D" w:rsidRPr="00F93381" w14:paraId="3A6EDC62" w14:textId="77777777" w:rsidTr="00E753C2">
              <w:trPr>
                <w:trHeight w:val="312"/>
              </w:trPr>
              <w:tc>
                <w:tcPr>
                  <w:tcW w:w="10213" w:type="dxa"/>
                </w:tcPr>
                <w:p w14:paraId="69612FC0"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THERE AN EASY FLOW FROM THE KITCHEN TO ENTERTAINING/DINING AREA/ AND BBQ AFRESCO</w:t>
                  </w:r>
                </w:p>
              </w:tc>
              <w:tc>
                <w:tcPr>
                  <w:tcW w:w="138" w:type="dxa"/>
                  <w:gridSpan w:val="2"/>
                </w:tcPr>
                <w:p w14:paraId="5071D7C1"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2A032400" w14:textId="77777777" w:rsidTr="00E753C2">
              <w:trPr>
                <w:trHeight w:val="312"/>
              </w:trPr>
              <w:tc>
                <w:tcPr>
                  <w:tcW w:w="10213" w:type="dxa"/>
                </w:tcPr>
                <w:p w14:paraId="4A096A33"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color w:val="FF0000"/>
                      <w:szCs w:val="24"/>
                      <w:lang w:val="en-US"/>
                    </w:rPr>
                  </w:pPr>
                  <w:r w:rsidRPr="00F93381">
                    <w:rPr>
                      <w:rFonts w:ascii="Arial" w:eastAsia="Times New Roman" w:hAnsi="Arial" w:cs="Times New Roman"/>
                      <w:caps/>
                      <w:color w:val="FF0000"/>
                      <w:szCs w:val="24"/>
                      <w:lang w:val="en-US"/>
                    </w:rPr>
                    <w:t>Yes</w:t>
                  </w:r>
                </w:p>
              </w:tc>
              <w:tc>
                <w:tcPr>
                  <w:tcW w:w="138" w:type="dxa"/>
                  <w:gridSpan w:val="2"/>
                </w:tcPr>
                <w:p w14:paraId="663C151F"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723F76A6" w14:textId="77777777" w:rsidTr="00E753C2">
              <w:trPr>
                <w:trHeight w:val="312"/>
              </w:trPr>
              <w:tc>
                <w:tcPr>
                  <w:tcW w:w="10213" w:type="dxa"/>
                </w:tcPr>
                <w:p w14:paraId="5588D064"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38" w:type="dxa"/>
                  <w:gridSpan w:val="2"/>
                </w:tcPr>
                <w:p w14:paraId="7CAF7599"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35F232B0" w14:textId="77777777" w:rsidTr="00E753C2">
              <w:trPr>
                <w:trHeight w:val="312"/>
              </w:trPr>
              <w:tc>
                <w:tcPr>
                  <w:tcW w:w="10213" w:type="dxa"/>
                </w:tcPr>
                <w:p w14:paraId="07B7B91E"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WE NEED TO GAIN MORE NATURAL LIKGHT</w:t>
                  </w:r>
                </w:p>
              </w:tc>
              <w:tc>
                <w:tcPr>
                  <w:tcW w:w="138" w:type="dxa"/>
                  <w:gridSpan w:val="2"/>
                </w:tcPr>
                <w:p w14:paraId="2E455C49"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1A98D177" w14:textId="77777777" w:rsidTr="00E753C2">
              <w:trPr>
                <w:trHeight w:val="312"/>
              </w:trPr>
              <w:tc>
                <w:tcPr>
                  <w:tcW w:w="10213" w:type="dxa"/>
                </w:tcPr>
                <w:p w14:paraId="278F5F6F"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No</w:t>
                  </w:r>
                </w:p>
              </w:tc>
              <w:tc>
                <w:tcPr>
                  <w:tcW w:w="138" w:type="dxa"/>
                  <w:gridSpan w:val="2"/>
                </w:tcPr>
                <w:p w14:paraId="424CE277"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3B784FBD" w14:textId="77777777" w:rsidTr="00E753C2">
              <w:trPr>
                <w:trHeight w:val="312"/>
              </w:trPr>
              <w:tc>
                <w:tcPr>
                  <w:tcW w:w="10213" w:type="dxa"/>
                </w:tcPr>
                <w:p w14:paraId="73A87AB9"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217909C3"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12D7AC82" w14:textId="77777777" w:rsidTr="00E753C2">
              <w:trPr>
                <w:trHeight w:val="312"/>
              </w:trPr>
              <w:tc>
                <w:tcPr>
                  <w:tcW w:w="10213" w:type="dxa"/>
                </w:tcPr>
                <w:p w14:paraId="1197CD9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DOES THE SPACE BECOME CONGESTED – and if so when</w:t>
                  </w:r>
                </w:p>
              </w:tc>
              <w:tc>
                <w:tcPr>
                  <w:tcW w:w="138" w:type="dxa"/>
                  <w:gridSpan w:val="2"/>
                </w:tcPr>
                <w:p w14:paraId="07B70216"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009F67DF" w14:textId="77777777" w:rsidTr="00E753C2">
              <w:trPr>
                <w:trHeight w:val="312"/>
              </w:trPr>
              <w:tc>
                <w:tcPr>
                  <w:tcW w:w="10213" w:type="dxa"/>
                </w:tcPr>
                <w:p w14:paraId="7701B8A3"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When 6 or more are at the dining table. Keep bench top 2.4mts from West wall</w:t>
                  </w:r>
                </w:p>
              </w:tc>
              <w:tc>
                <w:tcPr>
                  <w:tcW w:w="138" w:type="dxa"/>
                  <w:gridSpan w:val="2"/>
                </w:tcPr>
                <w:p w14:paraId="18153503"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D5D1D" w:rsidRPr="00F93381" w14:paraId="17E7D5DC" w14:textId="77777777" w:rsidTr="00E753C2">
              <w:trPr>
                <w:trHeight w:val="312"/>
              </w:trPr>
              <w:tc>
                <w:tcPr>
                  <w:tcW w:w="10213" w:type="dxa"/>
                </w:tcPr>
                <w:p w14:paraId="7E6076D4"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55BB9249"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34041C82"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20" w:type="dxa"/>
          </w:tcPr>
          <w:p w14:paraId="1CC67AED" w14:textId="77777777" w:rsidR="00FD5D1D" w:rsidRPr="00F93381" w:rsidRDefault="00FD5D1D" w:rsidP="00E753C2">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491A8530" w14:textId="77777777" w:rsidR="00FD5D1D" w:rsidRPr="00F93381" w:rsidRDefault="00FD5D1D" w:rsidP="00FD5D1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Lifestyle Factors</w:t>
      </w:r>
    </w:p>
    <w:p w14:paraId="1974584F" w14:textId="77777777" w:rsidR="00FD5D1D" w:rsidRPr="00F93381" w:rsidRDefault="00FD5D1D" w:rsidP="00FD5D1D">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937"/>
        <w:gridCol w:w="428"/>
        <w:gridCol w:w="988"/>
        <w:gridCol w:w="487"/>
        <w:gridCol w:w="135"/>
        <w:gridCol w:w="487"/>
        <w:gridCol w:w="136"/>
        <w:gridCol w:w="136"/>
        <w:gridCol w:w="115"/>
        <w:gridCol w:w="114"/>
        <w:gridCol w:w="129"/>
        <w:gridCol w:w="8"/>
        <w:gridCol w:w="747"/>
        <w:gridCol w:w="66"/>
        <w:gridCol w:w="298"/>
        <w:gridCol w:w="136"/>
        <w:gridCol w:w="161"/>
        <w:gridCol w:w="82"/>
        <w:gridCol w:w="7"/>
        <w:gridCol w:w="363"/>
        <w:gridCol w:w="11"/>
        <w:gridCol w:w="141"/>
        <w:gridCol w:w="99"/>
        <w:gridCol w:w="125"/>
        <w:gridCol w:w="131"/>
        <w:gridCol w:w="379"/>
        <w:gridCol w:w="124"/>
        <w:gridCol w:w="374"/>
        <w:gridCol w:w="107"/>
        <w:gridCol w:w="8"/>
        <w:gridCol w:w="1007"/>
        <w:gridCol w:w="28"/>
      </w:tblGrid>
      <w:tr w:rsidR="00FD5D1D" w:rsidRPr="00F93381" w14:paraId="37FBEF1C" w14:textId="77777777" w:rsidTr="00E753C2">
        <w:trPr>
          <w:trHeight w:val="933"/>
        </w:trPr>
        <w:tc>
          <w:tcPr>
            <w:tcW w:w="9494" w:type="dxa"/>
            <w:gridSpan w:val="32"/>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3"/>
              <w:gridCol w:w="1289"/>
              <w:gridCol w:w="1290"/>
              <w:gridCol w:w="1290"/>
              <w:gridCol w:w="1290"/>
              <w:gridCol w:w="1302"/>
            </w:tblGrid>
            <w:tr w:rsidR="00FD5D1D" w:rsidRPr="00F93381" w14:paraId="2DC3AF17" w14:textId="77777777" w:rsidTr="00E753C2">
              <w:trPr>
                <w:trHeight w:hRule="exact" w:val="288"/>
              </w:trPr>
              <w:tc>
                <w:tcPr>
                  <w:tcW w:w="3456" w:type="dxa"/>
                  <w:vAlign w:val="center"/>
                </w:tcPr>
                <w:p w14:paraId="1F6C885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 main cook</w:t>
                  </w:r>
                </w:p>
              </w:tc>
              <w:tc>
                <w:tcPr>
                  <w:tcW w:w="1465" w:type="dxa"/>
                  <w:shd w:val="clear" w:color="auto" w:fill="auto"/>
                  <w:vAlign w:val="center"/>
                </w:tcPr>
                <w:p w14:paraId="21B67F6B"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Left Handed</w:t>
                  </w:r>
                </w:p>
              </w:tc>
              <w:tc>
                <w:tcPr>
                  <w:tcW w:w="1466" w:type="dxa"/>
                  <w:shd w:val="clear" w:color="auto" w:fill="auto"/>
                  <w:vAlign w:val="center"/>
                </w:tcPr>
                <w:p w14:paraId="7142E63D"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Right Handed</w:t>
                  </w:r>
                </w:p>
              </w:tc>
              <w:tc>
                <w:tcPr>
                  <w:tcW w:w="1466" w:type="dxa"/>
                  <w:shd w:val="clear" w:color="auto" w:fill="auto"/>
                  <w:vAlign w:val="center"/>
                </w:tcPr>
                <w:p w14:paraId="2E879F1B"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Short</w:t>
                  </w:r>
                </w:p>
              </w:tc>
              <w:tc>
                <w:tcPr>
                  <w:tcW w:w="1466" w:type="dxa"/>
                  <w:shd w:val="clear" w:color="auto" w:fill="auto"/>
                  <w:vAlign w:val="center"/>
                </w:tcPr>
                <w:p w14:paraId="23EFACD8"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Medium</w:t>
                  </w:r>
                </w:p>
              </w:tc>
              <w:tc>
                <w:tcPr>
                  <w:tcW w:w="1481" w:type="dxa"/>
                  <w:shd w:val="clear" w:color="auto" w:fill="auto"/>
                  <w:vAlign w:val="center"/>
                </w:tcPr>
                <w:p w14:paraId="3CC6B2BC"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Tall</w:t>
                  </w:r>
                </w:p>
              </w:tc>
            </w:tr>
            <w:tr w:rsidR="00FD5D1D" w:rsidRPr="00F93381" w14:paraId="0FFCF85B" w14:textId="77777777" w:rsidTr="00E753C2">
              <w:trPr>
                <w:trHeight w:hRule="exact" w:val="288"/>
              </w:trPr>
              <w:tc>
                <w:tcPr>
                  <w:tcW w:w="3456" w:type="dxa"/>
                  <w:vAlign w:val="center"/>
                </w:tcPr>
                <w:p w14:paraId="4720C232" w14:textId="77777777" w:rsidR="00FD5D1D" w:rsidRPr="00F93381" w:rsidRDefault="00FD5D1D" w:rsidP="00E753C2">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EC6E4E2"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F47A172"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3A09691B"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61210B8"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4E182980"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76D08143"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63A9FDCB" w14:textId="77777777" w:rsidTr="00E753C2">
        <w:trPr>
          <w:trHeight w:val="366"/>
        </w:trPr>
        <w:tc>
          <w:tcPr>
            <w:tcW w:w="5092" w:type="dxa"/>
            <w:gridSpan w:val="11"/>
          </w:tcPr>
          <w:p w14:paraId="5710E41B"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in the household</w:t>
            </w:r>
          </w:p>
        </w:tc>
        <w:tc>
          <w:tcPr>
            <w:tcW w:w="4402" w:type="dxa"/>
            <w:gridSpan w:val="21"/>
          </w:tcPr>
          <w:p w14:paraId="3E0BBEF8"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Three (3)</w:t>
            </w:r>
          </w:p>
        </w:tc>
      </w:tr>
      <w:tr w:rsidR="00FD5D1D" w:rsidRPr="00F93381" w14:paraId="6B6DCA3D" w14:textId="77777777" w:rsidTr="00E753C2">
        <w:trPr>
          <w:trHeight w:val="366"/>
        </w:trPr>
        <w:tc>
          <w:tcPr>
            <w:tcW w:w="9494" w:type="dxa"/>
            <w:gridSpan w:val="32"/>
          </w:tcPr>
          <w:p w14:paraId="0B7A3C7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using the kitchen at one time and is there often more than one cook</w:t>
            </w:r>
          </w:p>
        </w:tc>
      </w:tr>
      <w:tr w:rsidR="00FD5D1D" w:rsidRPr="00F93381" w14:paraId="53BD4A31" w14:textId="77777777" w:rsidTr="00E753C2">
        <w:trPr>
          <w:trHeight w:val="366"/>
        </w:trPr>
        <w:tc>
          <w:tcPr>
            <w:tcW w:w="9494" w:type="dxa"/>
            <w:gridSpan w:val="32"/>
          </w:tcPr>
          <w:p w14:paraId="6DF4646B"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Two people use the area however one cooks 90% of the time.</w:t>
            </w:r>
          </w:p>
        </w:tc>
      </w:tr>
      <w:tr w:rsidR="00FD5D1D" w:rsidRPr="00F93381" w14:paraId="26194B38" w14:textId="77777777" w:rsidTr="00E753C2">
        <w:trPr>
          <w:trHeight w:val="366"/>
        </w:trPr>
        <w:tc>
          <w:tcPr>
            <w:tcW w:w="9494" w:type="dxa"/>
            <w:gridSpan w:val="32"/>
          </w:tcPr>
          <w:p w14:paraId="1FD4143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Physical limitations of kitchen users</w:t>
            </w:r>
          </w:p>
        </w:tc>
      </w:tr>
      <w:tr w:rsidR="00FD5D1D" w:rsidRPr="00F93381" w14:paraId="1F383F6D" w14:textId="77777777" w:rsidTr="00E753C2">
        <w:trPr>
          <w:trHeight w:val="366"/>
        </w:trPr>
        <w:tc>
          <w:tcPr>
            <w:tcW w:w="9494" w:type="dxa"/>
            <w:gridSpan w:val="32"/>
          </w:tcPr>
          <w:p w14:paraId="33675BC4"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Height to top of wall and tall cabinets.</w:t>
            </w:r>
          </w:p>
        </w:tc>
      </w:tr>
      <w:tr w:rsidR="00FD5D1D" w:rsidRPr="00F93381" w14:paraId="53C8AB15" w14:textId="77777777" w:rsidTr="00E753C2">
        <w:trPr>
          <w:trHeight w:val="366"/>
        </w:trPr>
        <w:tc>
          <w:tcPr>
            <w:tcW w:w="9494" w:type="dxa"/>
            <w:gridSpan w:val="32"/>
          </w:tcPr>
          <w:p w14:paraId="4BE60E8A"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56E2CD3E" w14:textId="77777777" w:rsidTr="00E753C2">
        <w:trPr>
          <w:trHeight w:val="366"/>
        </w:trPr>
        <w:tc>
          <w:tcPr>
            <w:tcW w:w="9494" w:type="dxa"/>
            <w:gridSpan w:val="32"/>
          </w:tcPr>
          <w:p w14:paraId="5458347F"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like the current height of your bench top</w:t>
            </w:r>
          </w:p>
        </w:tc>
      </w:tr>
      <w:tr w:rsidR="00FD5D1D" w:rsidRPr="00F93381" w14:paraId="5A3FAF8E" w14:textId="77777777" w:rsidTr="00E753C2">
        <w:trPr>
          <w:trHeight w:val="366"/>
        </w:trPr>
        <w:tc>
          <w:tcPr>
            <w:tcW w:w="9494" w:type="dxa"/>
            <w:gridSpan w:val="32"/>
          </w:tcPr>
          <w:p w14:paraId="55E8ACF2"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Yes</w:t>
            </w:r>
          </w:p>
        </w:tc>
      </w:tr>
      <w:tr w:rsidR="00FD5D1D" w:rsidRPr="00F93381" w14:paraId="4F5C2F60" w14:textId="77777777" w:rsidTr="00E753C2">
        <w:trPr>
          <w:trHeight w:val="366"/>
        </w:trPr>
        <w:tc>
          <w:tcPr>
            <w:tcW w:w="9494" w:type="dxa"/>
            <w:gridSpan w:val="32"/>
            <w:vAlign w:val="center"/>
          </w:tcPr>
          <w:p w14:paraId="583ECD26"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Lifestyle Factors</w:t>
            </w:r>
          </w:p>
          <w:p w14:paraId="7C51209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Style of cooking and any cultural conciderations</w:t>
            </w:r>
          </w:p>
        </w:tc>
      </w:tr>
      <w:tr w:rsidR="00FD5D1D" w:rsidRPr="00F93381" w14:paraId="6D95F653" w14:textId="77777777" w:rsidTr="00E753C2">
        <w:trPr>
          <w:trHeight w:val="366"/>
        </w:trPr>
        <w:tc>
          <w:tcPr>
            <w:tcW w:w="9494" w:type="dxa"/>
            <w:gridSpan w:val="32"/>
            <w:vAlign w:val="center"/>
          </w:tcPr>
          <w:p w14:paraId="1E924CB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01383A25" w14:textId="77777777" w:rsidTr="00E753C2">
        <w:trPr>
          <w:trHeight w:val="366"/>
        </w:trPr>
        <w:tc>
          <w:tcPr>
            <w:tcW w:w="9494" w:type="dxa"/>
            <w:gridSpan w:val="32"/>
            <w:vAlign w:val="center"/>
          </w:tcPr>
          <w:p w14:paraId="2D17B2EF"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7AEFCF13" w14:textId="77777777" w:rsidTr="00E753C2">
        <w:trPr>
          <w:trHeight w:val="366"/>
        </w:trPr>
        <w:tc>
          <w:tcPr>
            <w:tcW w:w="6960" w:type="dxa"/>
            <w:gridSpan w:val="20"/>
            <w:vAlign w:val="center"/>
          </w:tcPr>
          <w:p w14:paraId="651B3D3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499" w:type="dxa"/>
            <w:gridSpan w:val="10"/>
            <w:vAlign w:val="center"/>
          </w:tcPr>
          <w:p w14:paraId="61081B0E"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under bench</w:t>
            </w:r>
          </w:p>
        </w:tc>
        <w:tc>
          <w:tcPr>
            <w:tcW w:w="1035" w:type="dxa"/>
            <w:gridSpan w:val="2"/>
            <w:vAlign w:val="center"/>
          </w:tcPr>
          <w:p w14:paraId="0F02D69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 mounted</w:t>
            </w:r>
          </w:p>
        </w:tc>
      </w:tr>
      <w:tr w:rsidR="00FD5D1D" w:rsidRPr="00F93381" w14:paraId="4E097EFE" w14:textId="77777777" w:rsidTr="00E753C2">
        <w:trPr>
          <w:trHeight w:val="366"/>
        </w:trPr>
        <w:tc>
          <w:tcPr>
            <w:tcW w:w="9494"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974"/>
              <w:gridCol w:w="1374"/>
              <w:gridCol w:w="1146"/>
            </w:tblGrid>
            <w:tr w:rsidR="00FD5D1D" w:rsidRPr="00F93381" w14:paraId="41F0157C" w14:textId="77777777" w:rsidTr="00E753C2">
              <w:trPr>
                <w:trHeight w:val="366"/>
              </w:trPr>
              <w:tc>
                <w:tcPr>
                  <w:tcW w:w="7938" w:type="dxa"/>
                  <w:vAlign w:val="center"/>
                </w:tcPr>
                <w:p w14:paraId="5CE7F2C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preferr an under bench or wall mounted Microwave Oven</w:t>
                  </w:r>
                </w:p>
              </w:tc>
              <w:tc>
                <w:tcPr>
                  <w:tcW w:w="1560" w:type="dxa"/>
                  <w:vAlign w:val="center"/>
                </w:tcPr>
                <w:p w14:paraId="4959A544"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02" w:type="dxa"/>
                  <w:vAlign w:val="center"/>
                </w:tcPr>
                <w:p w14:paraId="0F260DE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bl>
          <w:p w14:paraId="32750339"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5597F0C4" w14:textId="77777777" w:rsidTr="00E753C2">
        <w:trPr>
          <w:trHeight w:val="366"/>
        </w:trPr>
        <w:tc>
          <w:tcPr>
            <w:tcW w:w="9494" w:type="dxa"/>
            <w:gridSpan w:val="32"/>
            <w:vAlign w:val="center"/>
          </w:tcPr>
          <w:p w14:paraId="5D59B595"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5C986005" w14:textId="77777777" w:rsidTr="00E753C2">
        <w:trPr>
          <w:trHeight w:val="366"/>
        </w:trPr>
        <w:tc>
          <w:tcPr>
            <w:tcW w:w="6960" w:type="dxa"/>
            <w:gridSpan w:val="20"/>
            <w:vAlign w:val="center"/>
          </w:tcPr>
          <w:p w14:paraId="40FC6EA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like to sit while you cook</w:t>
            </w:r>
          </w:p>
        </w:tc>
        <w:tc>
          <w:tcPr>
            <w:tcW w:w="1499" w:type="dxa"/>
            <w:gridSpan w:val="10"/>
            <w:vAlign w:val="center"/>
          </w:tcPr>
          <w:p w14:paraId="2F2E32F8"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1A662B5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D5D1D" w:rsidRPr="00F93381" w14:paraId="5926D98A" w14:textId="77777777" w:rsidTr="00E753C2">
        <w:trPr>
          <w:trHeight w:val="366"/>
        </w:trPr>
        <w:tc>
          <w:tcPr>
            <w:tcW w:w="6960" w:type="dxa"/>
            <w:gridSpan w:val="20"/>
            <w:vAlign w:val="center"/>
          </w:tcPr>
          <w:p w14:paraId="5CA8965A"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1499" w:type="dxa"/>
            <w:gridSpan w:val="10"/>
            <w:vAlign w:val="center"/>
          </w:tcPr>
          <w:p w14:paraId="4A9CE22C"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035" w:type="dxa"/>
            <w:gridSpan w:val="2"/>
            <w:vAlign w:val="center"/>
          </w:tcPr>
          <w:p w14:paraId="7F9D85E7"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r>
      <w:tr w:rsidR="00FD5D1D" w:rsidRPr="00F93381" w14:paraId="07DCEE94" w14:textId="77777777" w:rsidTr="00E753C2">
        <w:trPr>
          <w:trHeight w:val="366"/>
        </w:trPr>
        <w:tc>
          <w:tcPr>
            <w:tcW w:w="9494" w:type="dxa"/>
            <w:gridSpan w:val="32"/>
            <w:vAlign w:val="center"/>
          </w:tcPr>
          <w:p w14:paraId="42746F41"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4312A8C5" w14:textId="77777777" w:rsidTr="00E753C2">
        <w:trPr>
          <w:trHeight w:val="366"/>
        </w:trPr>
        <w:tc>
          <w:tcPr>
            <w:tcW w:w="6960" w:type="dxa"/>
            <w:gridSpan w:val="20"/>
            <w:vAlign w:val="center"/>
          </w:tcPr>
          <w:p w14:paraId="41B94EB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want a breakfast bar or do you prefer to sit at a table</w:t>
            </w:r>
          </w:p>
        </w:tc>
        <w:tc>
          <w:tcPr>
            <w:tcW w:w="1499" w:type="dxa"/>
            <w:gridSpan w:val="10"/>
            <w:vAlign w:val="center"/>
          </w:tcPr>
          <w:p w14:paraId="7D0D05EF"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77A9AB04"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D5D1D" w:rsidRPr="00F93381" w14:paraId="1A029DD5" w14:textId="77777777" w:rsidTr="00E753C2">
        <w:trPr>
          <w:trHeight w:val="366"/>
        </w:trPr>
        <w:tc>
          <w:tcPr>
            <w:tcW w:w="6960" w:type="dxa"/>
            <w:gridSpan w:val="20"/>
            <w:vAlign w:val="center"/>
          </w:tcPr>
          <w:p w14:paraId="3DE17232"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1499" w:type="dxa"/>
            <w:gridSpan w:val="10"/>
            <w:vAlign w:val="center"/>
          </w:tcPr>
          <w:p w14:paraId="0CE6BFD5"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c>
          <w:tcPr>
            <w:tcW w:w="1035" w:type="dxa"/>
            <w:gridSpan w:val="2"/>
            <w:vAlign w:val="center"/>
          </w:tcPr>
          <w:p w14:paraId="0B5A15CA"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2F8EB7CB" w14:textId="77777777" w:rsidTr="00E753C2">
        <w:trPr>
          <w:trHeight w:val="366"/>
        </w:trPr>
        <w:tc>
          <w:tcPr>
            <w:tcW w:w="6960" w:type="dxa"/>
            <w:gridSpan w:val="20"/>
            <w:vAlign w:val="center"/>
          </w:tcPr>
          <w:p w14:paraId="716DB7B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will you require seating for at the breakfast bar</w:t>
            </w:r>
          </w:p>
        </w:tc>
        <w:tc>
          <w:tcPr>
            <w:tcW w:w="2534" w:type="dxa"/>
            <w:gridSpan w:val="12"/>
            <w:vAlign w:val="center"/>
          </w:tcPr>
          <w:p w14:paraId="192EB2D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2402A380" w14:textId="77777777" w:rsidTr="00E753C2">
        <w:trPr>
          <w:trHeight w:val="366"/>
        </w:trPr>
        <w:tc>
          <w:tcPr>
            <w:tcW w:w="9494" w:type="dxa"/>
            <w:gridSpan w:val="32"/>
            <w:vAlign w:val="center"/>
          </w:tcPr>
          <w:p w14:paraId="112DC59C"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Four (4) to six (6)</w:t>
            </w:r>
          </w:p>
        </w:tc>
      </w:tr>
      <w:tr w:rsidR="00FD5D1D" w:rsidRPr="00F93381" w14:paraId="0B222C1E" w14:textId="77777777" w:rsidTr="00E753C2">
        <w:trPr>
          <w:trHeight w:val="366"/>
        </w:trPr>
        <w:tc>
          <w:tcPr>
            <w:tcW w:w="9494" w:type="dxa"/>
            <w:gridSpan w:val="32"/>
            <w:vAlign w:val="center"/>
          </w:tcPr>
          <w:p w14:paraId="14473753"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caps/>
                <w:sz w:val="16"/>
                <w:szCs w:val="24"/>
                <w:lang w:val="en-US"/>
              </w:rPr>
              <w:t>other activities to allow in kitchen</w:t>
            </w:r>
            <w:r w:rsidRPr="00F93381">
              <w:rPr>
                <w:rFonts w:ascii="Arial" w:eastAsia="Times New Roman" w:hAnsi="Arial" w:cs="Times New Roman"/>
                <w:i/>
                <w:sz w:val="16"/>
                <w:szCs w:val="24"/>
                <w:lang w:val="en-US"/>
              </w:rPr>
              <w:t xml:space="preserve"> – </w:t>
            </w:r>
            <w:r w:rsidRPr="00F93381">
              <w:rPr>
                <w:rFonts w:ascii="Arial" w:eastAsia="Times New Roman" w:hAnsi="Arial" w:cs="Times New Roman"/>
                <w:i/>
                <w:color w:val="A6A6A6"/>
                <w:sz w:val="16"/>
                <w:szCs w:val="24"/>
                <w:lang w:val="en-US"/>
              </w:rPr>
              <w:t>(examples: home office/ personal computer/ homework and or phone area)</w:t>
            </w:r>
          </w:p>
        </w:tc>
      </w:tr>
      <w:tr w:rsidR="00FD5D1D" w:rsidRPr="00F93381" w14:paraId="4CDCEA9A" w14:textId="77777777" w:rsidTr="00E753C2">
        <w:trPr>
          <w:trHeight w:val="366"/>
        </w:trPr>
        <w:tc>
          <w:tcPr>
            <w:tcW w:w="9494" w:type="dxa"/>
            <w:gridSpan w:val="32"/>
            <w:vAlign w:val="center"/>
          </w:tcPr>
          <w:p w14:paraId="390340E2"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N/A</w:t>
            </w:r>
          </w:p>
        </w:tc>
      </w:tr>
      <w:tr w:rsidR="00FD5D1D" w:rsidRPr="00F93381" w14:paraId="5739858F" w14:textId="77777777" w:rsidTr="00E753C2">
        <w:trPr>
          <w:trHeight w:val="366"/>
        </w:trPr>
        <w:tc>
          <w:tcPr>
            <w:tcW w:w="9494" w:type="dxa"/>
            <w:gridSpan w:val="32"/>
            <w:vAlign w:val="center"/>
          </w:tcPr>
          <w:p w14:paraId="5221013E"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3B46F1C5" w14:textId="77777777" w:rsidTr="00E753C2">
        <w:trPr>
          <w:trHeight w:val="366"/>
        </w:trPr>
        <w:tc>
          <w:tcPr>
            <w:tcW w:w="9494" w:type="dxa"/>
            <w:gridSpan w:val="32"/>
            <w:vAlign w:val="center"/>
          </w:tcPr>
          <w:p w14:paraId="54C59737"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Storage Needs</w:t>
            </w:r>
          </w:p>
        </w:tc>
      </w:tr>
      <w:tr w:rsidR="00FD5D1D" w:rsidRPr="00F93381" w14:paraId="7EA27349" w14:textId="77777777" w:rsidTr="00E753C2">
        <w:trPr>
          <w:trHeight w:val="366"/>
        </w:trPr>
        <w:tc>
          <w:tcPr>
            <w:tcW w:w="9494" w:type="dxa"/>
            <w:gridSpan w:val="32"/>
            <w:vAlign w:val="center"/>
          </w:tcPr>
          <w:p w14:paraId="2BB5F5C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have isues with your current storage</w:t>
            </w:r>
          </w:p>
        </w:tc>
      </w:tr>
      <w:tr w:rsidR="00FD5D1D" w:rsidRPr="00F93381" w14:paraId="27674321" w14:textId="77777777" w:rsidTr="00E753C2">
        <w:trPr>
          <w:trHeight w:val="366"/>
        </w:trPr>
        <w:tc>
          <w:tcPr>
            <w:tcW w:w="9494" w:type="dxa"/>
            <w:gridSpan w:val="32"/>
            <w:vAlign w:val="center"/>
          </w:tcPr>
          <w:p w14:paraId="392DA6DD"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Not enough storage space</w:t>
            </w:r>
          </w:p>
        </w:tc>
      </w:tr>
      <w:tr w:rsidR="00FD5D1D" w:rsidRPr="00F93381" w14:paraId="3B8FB05F" w14:textId="77777777" w:rsidTr="00E753C2">
        <w:trPr>
          <w:trHeight w:val="366"/>
        </w:trPr>
        <w:tc>
          <w:tcPr>
            <w:tcW w:w="9494" w:type="dxa"/>
            <w:gridSpan w:val="32"/>
            <w:vAlign w:val="center"/>
          </w:tcPr>
          <w:p w14:paraId="3F87107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6999C91B" w14:textId="77777777" w:rsidTr="00E753C2">
        <w:trPr>
          <w:trHeight w:val="366"/>
        </w:trPr>
        <w:tc>
          <w:tcPr>
            <w:tcW w:w="6211" w:type="dxa"/>
            <w:gridSpan w:val="15"/>
            <w:vAlign w:val="center"/>
          </w:tcPr>
          <w:p w14:paraId="126E121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pantry preferences</w:t>
            </w:r>
          </w:p>
        </w:tc>
        <w:tc>
          <w:tcPr>
            <w:tcW w:w="1125" w:type="dxa"/>
            <w:gridSpan w:val="9"/>
            <w:vAlign w:val="center"/>
          </w:tcPr>
          <w:p w14:paraId="23B9C811"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scullery</w:t>
            </w:r>
          </w:p>
        </w:tc>
        <w:tc>
          <w:tcPr>
            <w:tcW w:w="1123" w:type="dxa"/>
            <w:gridSpan w:val="6"/>
            <w:vAlign w:val="center"/>
          </w:tcPr>
          <w:p w14:paraId="293CEC6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pull out</w:t>
            </w:r>
          </w:p>
        </w:tc>
        <w:tc>
          <w:tcPr>
            <w:tcW w:w="1035" w:type="dxa"/>
            <w:gridSpan w:val="2"/>
            <w:vAlign w:val="center"/>
          </w:tcPr>
          <w:p w14:paraId="2144DB32"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cupboard</w:t>
            </w:r>
          </w:p>
        </w:tc>
      </w:tr>
      <w:tr w:rsidR="00FD5D1D" w:rsidRPr="00F93381" w14:paraId="12C74543" w14:textId="77777777" w:rsidTr="00E753C2">
        <w:trPr>
          <w:trHeight w:val="366"/>
        </w:trPr>
        <w:tc>
          <w:tcPr>
            <w:tcW w:w="6211" w:type="dxa"/>
            <w:gridSpan w:val="15"/>
            <w:vAlign w:val="center"/>
          </w:tcPr>
          <w:p w14:paraId="4BC4F6A3" w14:textId="77777777" w:rsidR="00FD5D1D" w:rsidRPr="00F93381" w:rsidRDefault="00FD5D1D" w:rsidP="00E753C2">
            <w:pPr>
              <w:tabs>
                <w:tab w:val="clear" w:pos="284"/>
              </w:tabs>
              <w:spacing w:before="40" w:after="0" w:line="240" w:lineRule="auto"/>
              <w:outlineLvl w:val="3"/>
              <w:rPr>
                <w:rFonts w:ascii="Arial" w:eastAsia="Times New Roman" w:hAnsi="Arial" w:cs="Times New Roman"/>
                <w:sz w:val="16"/>
                <w:szCs w:val="24"/>
                <w:lang w:val="en-US"/>
              </w:rPr>
            </w:pPr>
          </w:p>
        </w:tc>
        <w:tc>
          <w:tcPr>
            <w:tcW w:w="1125" w:type="dxa"/>
            <w:gridSpan w:val="9"/>
            <w:vAlign w:val="center"/>
          </w:tcPr>
          <w:p w14:paraId="5E369F48"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F93381">
              <w:rPr>
                <w:rFonts w:ascii="Arial" w:eastAsia="Times New Roman" w:hAnsi="Arial" w:cs="Times New Roman"/>
                <w:i/>
                <w:color w:val="999999"/>
                <w:sz w:val="16"/>
                <w:szCs w:val="24"/>
                <w:lang w:val="en-US"/>
              </w:rPr>
              <w:fldChar w:fldCharType="end"/>
            </w:r>
          </w:p>
        </w:tc>
        <w:tc>
          <w:tcPr>
            <w:tcW w:w="1123" w:type="dxa"/>
            <w:gridSpan w:val="6"/>
            <w:vAlign w:val="center"/>
          </w:tcPr>
          <w:p w14:paraId="708985B7"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F93381">
              <w:rPr>
                <w:rFonts w:ascii="Arial" w:eastAsia="Times New Roman" w:hAnsi="Arial" w:cs="Times New Roman"/>
                <w:i/>
                <w:color w:val="999999"/>
                <w:sz w:val="16"/>
                <w:szCs w:val="24"/>
                <w:lang w:val="en-US"/>
              </w:rPr>
              <w:fldChar w:fldCharType="end"/>
            </w:r>
          </w:p>
        </w:tc>
        <w:tc>
          <w:tcPr>
            <w:tcW w:w="1035" w:type="dxa"/>
            <w:gridSpan w:val="2"/>
            <w:vAlign w:val="center"/>
          </w:tcPr>
          <w:p w14:paraId="66DBA148"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r>
      <w:tr w:rsidR="00FD5D1D" w:rsidRPr="00F93381" w14:paraId="2DEAEB2C" w14:textId="77777777" w:rsidTr="00E753C2">
        <w:trPr>
          <w:trHeight w:val="366"/>
        </w:trPr>
        <w:tc>
          <w:tcPr>
            <w:tcW w:w="9494" w:type="dxa"/>
            <w:gridSpan w:val="32"/>
            <w:vAlign w:val="center"/>
          </w:tcPr>
          <w:p w14:paraId="01B8E9B8"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2456AB91" w14:textId="77777777" w:rsidTr="00E753C2">
        <w:trPr>
          <w:trHeight w:val="366"/>
        </w:trPr>
        <w:tc>
          <w:tcPr>
            <w:tcW w:w="3840" w:type="dxa"/>
            <w:gridSpan w:val="4"/>
            <w:vAlign w:val="center"/>
          </w:tcPr>
          <w:p w14:paraId="284CBAB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special items</w:t>
            </w:r>
          </w:p>
        </w:tc>
        <w:tc>
          <w:tcPr>
            <w:tcW w:w="1123" w:type="dxa"/>
            <w:gridSpan w:val="6"/>
            <w:vAlign w:val="center"/>
          </w:tcPr>
          <w:p w14:paraId="22A41D7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wine/spirits</w:t>
            </w:r>
          </w:p>
        </w:tc>
        <w:tc>
          <w:tcPr>
            <w:tcW w:w="1248" w:type="dxa"/>
            <w:gridSpan w:val="5"/>
            <w:vAlign w:val="center"/>
          </w:tcPr>
          <w:p w14:paraId="0D0BBC19"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glasses</w:t>
            </w:r>
          </w:p>
        </w:tc>
        <w:tc>
          <w:tcPr>
            <w:tcW w:w="1125" w:type="dxa"/>
            <w:gridSpan w:val="9"/>
            <w:vAlign w:val="center"/>
          </w:tcPr>
          <w:p w14:paraId="163BB85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rubbish</w:t>
            </w:r>
          </w:p>
        </w:tc>
        <w:tc>
          <w:tcPr>
            <w:tcW w:w="1123" w:type="dxa"/>
            <w:gridSpan w:val="6"/>
            <w:vAlign w:val="center"/>
          </w:tcPr>
          <w:p w14:paraId="0C1BB05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recycling</w:t>
            </w:r>
          </w:p>
        </w:tc>
        <w:tc>
          <w:tcPr>
            <w:tcW w:w="1035" w:type="dxa"/>
            <w:gridSpan w:val="2"/>
            <w:vAlign w:val="center"/>
          </w:tcPr>
          <w:p w14:paraId="1D49693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spices</w:t>
            </w:r>
          </w:p>
        </w:tc>
      </w:tr>
      <w:tr w:rsidR="00FD5D1D" w:rsidRPr="00F93381" w14:paraId="47919ED1" w14:textId="77777777" w:rsidTr="00E753C2">
        <w:trPr>
          <w:trHeight w:val="366"/>
        </w:trPr>
        <w:tc>
          <w:tcPr>
            <w:tcW w:w="3840" w:type="dxa"/>
            <w:gridSpan w:val="4"/>
            <w:vAlign w:val="center"/>
          </w:tcPr>
          <w:p w14:paraId="2C0096D2"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1123" w:type="dxa"/>
            <w:gridSpan w:val="6"/>
          </w:tcPr>
          <w:p w14:paraId="2DA6B229"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48" w:type="dxa"/>
            <w:gridSpan w:val="5"/>
          </w:tcPr>
          <w:p w14:paraId="6F0D8763"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125" w:type="dxa"/>
            <w:gridSpan w:val="9"/>
          </w:tcPr>
          <w:p w14:paraId="750FDF84"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123" w:type="dxa"/>
            <w:gridSpan w:val="6"/>
          </w:tcPr>
          <w:p w14:paraId="7CFEC336"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035" w:type="dxa"/>
            <w:gridSpan w:val="2"/>
          </w:tcPr>
          <w:p w14:paraId="5493DCFC" w14:textId="77777777" w:rsidR="00FD5D1D" w:rsidRPr="00F93381" w:rsidRDefault="00FD5D1D" w:rsidP="00E753C2">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r>
      <w:tr w:rsidR="00FD5D1D" w:rsidRPr="00F93381" w14:paraId="1C98DBE5" w14:textId="77777777" w:rsidTr="00E753C2">
        <w:trPr>
          <w:trHeight w:val="1643"/>
        </w:trPr>
        <w:tc>
          <w:tcPr>
            <w:tcW w:w="9494"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859"/>
              <w:gridCol w:w="1122"/>
              <w:gridCol w:w="1247"/>
              <w:gridCol w:w="1123"/>
              <w:gridCol w:w="1122"/>
              <w:gridCol w:w="1021"/>
            </w:tblGrid>
            <w:tr w:rsidR="00FD5D1D" w:rsidRPr="00F93381" w14:paraId="788F996C" w14:textId="77777777" w:rsidTr="00E753C2">
              <w:trPr>
                <w:trHeight w:val="366"/>
              </w:trPr>
              <w:tc>
                <w:tcPr>
                  <w:tcW w:w="4395" w:type="dxa"/>
                  <w:vAlign w:val="center"/>
                </w:tcPr>
                <w:p w14:paraId="388687A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special items</w:t>
                  </w:r>
                </w:p>
              </w:tc>
              <w:tc>
                <w:tcPr>
                  <w:tcW w:w="1275" w:type="dxa"/>
                  <w:vAlign w:val="center"/>
                </w:tcPr>
                <w:p w14:paraId="1C0ECF56"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oils</w:t>
                  </w:r>
                </w:p>
              </w:tc>
              <w:tc>
                <w:tcPr>
                  <w:tcW w:w="1418" w:type="dxa"/>
                  <w:vAlign w:val="center"/>
                </w:tcPr>
                <w:p w14:paraId="7F34DC85"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trays</w:t>
                  </w:r>
                </w:p>
              </w:tc>
              <w:tc>
                <w:tcPr>
                  <w:tcW w:w="1276" w:type="dxa"/>
                  <w:vAlign w:val="center"/>
                </w:tcPr>
                <w:p w14:paraId="29FCE90E"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chopping boards</w:t>
                  </w:r>
                </w:p>
              </w:tc>
              <w:tc>
                <w:tcPr>
                  <w:tcW w:w="1275" w:type="dxa"/>
                  <w:vAlign w:val="center"/>
                </w:tcPr>
                <w:p w14:paraId="668598F9"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tea towels</w:t>
                  </w:r>
                </w:p>
              </w:tc>
              <w:tc>
                <w:tcPr>
                  <w:tcW w:w="1161" w:type="dxa"/>
                  <w:vAlign w:val="center"/>
                </w:tcPr>
                <w:p w14:paraId="2E4A6EF6"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cookbooks</w:t>
                  </w:r>
                </w:p>
              </w:tc>
            </w:tr>
            <w:tr w:rsidR="00FD5D1D" w:rsidRPr="00F93381" w14:paraId="544EEFDE" w14:textId="77777777" w:rsidTr="00E753C2">
              <w:trPr>
                <w:trHeight w:val="366"/>
              </w:trPr>
              <w:tc>
                <w:tcPr>
                  <w:tcW w:w="4395" w:type="dxa"/>
                  <w:vAlign w:val="center"/>
                </w:tcPr>
                <w:p w14:paraId="37FDBE12"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1C717981"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18" w:type="dxa"/>
                </w:tcPr>
                <w:p w14:paraId="484F0FD9"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76" w:type="dxa"/>
                </w:tcPr>
                <w:p w14:paraId="1C1FC456"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75" w:type="dxa"/>
                </w:tcPr>
                <w:p w14:paraId="09BBDC2E"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Pr>
                      <w:rFonts w:ascii="Arial" w:eastAsia="Times New Roman" w:hAnsi="Arial" w:cs="Times New Roman"/>
                      <w:color w:val="FF0000"/>
                      <w:sz w:val="16"/>
                      <w:szCs w:val="24"/>
                      <w:lang w:val="en-US"/>
                    </w:rPr>
                    <w:fldChar w:fldCharType="end"/>
                  </w:r>
                </w:p>
              </w:tc>
              <w:tc>
                <w:tcPr>
                  <w:tcW w:w="1161" w:type="dxa"/>
                </w:tcPr>
                <w:p w14:paraId="06FA8863"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7354F070"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Tea Towel Cabinet</w:t>
            </w:r>
          </w:p>
        </w:tc>
      </w:tr>
      <w:tr w:rsidR="00FD5D1D" w:rsidRPr="00F93381" w14:paraId="2B5A3834" w14:textId="77777777" w:rsidTr="00E753C2">
        <w:trPr>
          <w:trHeight w:val="366"/>
        </w:trPr>
        <w:tc>
          <w:tcPr>
            <w:tcW w:w="9494" w:type="dxa"/>
            <w:gridSpan w:val="32"/>
            <w:vAlign w:val="center"/>
          </w:tcPr>
          <w:p w14:paraId="2F38A68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are there items to be displayed</w:t>
            </w:r>
          </w:p>
        </w:tc>
      </w:tr>
      <w:tr w:rsidR="00FD5D1D" w:rsidRPr="00F93381" w14:paraId="6EB5A909" w14:textId="77777777" w:rsidTr="00E753C2">
        <w:trPr>
          <w:trHeight w:val="366"/>
        </w:trPr>
        <w:tc>
          <w:tcPr>
            <w:tcW w:w="9494" w:type="dxa"/>
            <w:gridSpan w:val="32"/>
            <w:vAlign w:val="center"/>
          </w:tcPr>
          <w:p w14:paraId="3F2AF995"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Yes require open shelf above fridge and on end near window</w:t>
            </w:r>
          </w:p>
        </w:tc>
      </w:tr>
      <w:tr w:rsidR="00FD5D1D" w:rsidRPr="00F93381" w14:paraId="2F121AD0" w14:textId="77777777" w:rsidTr="00E753C2">
        <w:trPr>
          <w:trHeight w:val="366"/>
        </w:trPr>
        <w:tc>
          <w:tcPr>
            <w:tcW w:w="9494" w:type="dxa"/>
            <w:gridSpan w:val="32"/>
            <w:vAlign w:val="center"/>
          </w:tcPr>
          <w:p w14:paraId="4A22AB4A"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395AB1F2" w14:textId="77777777" w:rsidTr="00E753C2">
        <w:trPr>
          <w:trHeight w:val="366"/>
        </w:trPr>
        <w:tc>
          <w:tcPr>
            <w:tcW w:w="9494" w:type="dxa"/>
            <w:gridSpan w:val="32"/>
            <w:vAlign w:val="center"/>
          </w:tcPr>
          <w:p w14:paraId="649B6ABD"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Storage needs</w:t>
            </w:r>
          </w:p>
        </w:tc>
      </w:tr>
      <w:tr w:rsidR="00FD5D1D" w:rsidRPr="00F93381" w14:paraId="53031658" w14:textId="77777777" w:rsidTr="00E753C2">
        <w:trPr>
          <w:trHeight w:val="366"/>
        </w:trPr>
        <w:tc>
          <w:tcPr>
            <w:tcW w:w="9494" w:type="dxa"/>
            <w:gridSpan w:val="32"/>
            <w:vAlign w:val="center"/>
          </w:tcPr>
          <w:p w14:paraId="6769703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additional storage required for non – kitchen items</w:t>
            </w:r>
          </w:p>
        </w:tc>
      </w:tr>
      <w:tr w:rsidR="00FD5D1D" w:rsidRPr="00F93381" w14:paraId="3078F82C" w14:textId="77777777" w:rsidTr="00E753C2">
        <w:trPr>
          <w:trHeight w:val="366"/>
        </w:trPr>
        <w:tc>
          <w:tcPr>
            <w:tcW w:w="9494" w:type="dxa"/>
            <w:gridSpan w:val="32"/>
            <w:vAlign w:val="center"/>
          </w:tcPr>
          <w:p w14:paraId="387D0D6E"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w:t>
            </w:r>
          </w:p>
        </w:tc>
      </w:tr>
      <w:tr w:rsidR="00FD5D1D" w:rsidRPr="00F93381" w14:paraId="39B099DA" w14:textId="77777777" w:rsidTr="00E753C2">
        <w:trPr>
          <w:trHeight w:val="366"/>
        </w:trPr>
        <w:tc>
          <w:tcPr>
            <w:tcW w:w="9494" w:type="dxa"/>
            <w:gridSpan w:val="32"/>
            <w:vAlign w:val="center"/>
          </w:tcPr>
          <w:p w14:paraId="2BD58734"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1DB25B9F" w14:textId="77777777" w:rsidTr="00E753C2">
        <w:trPr>
          <w:trHeight w:val="366"/>
        </w:trPr>
        <w:tc>
          <w:tcPr>
            <w:tcW w:w="7211" w:type="dxa"/>
            <w:gridSpan w:val="23"/>
            <w:vAlign w:val="center"/>
          </w:tcPr>
          <w:p w14:paraId="470B105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do you want your appliances intergrated</w:t>
            </w:r>
          </w:p>
        </w:tc>
        <w:tc>
          <w:tcPr>
            <w:tcW w:w="1248" w:type="dxa"/>
            <w:gridSpan w:val="7"/>
            <w:vAlign w:val="center"/>
          </w:tcPr>
          <w:p w14:paraId="0E7FCDA1"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5800470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D5D1D" w:rsidRPr="00F93381" w14:paraId="3D7BF410" w14:textId="77777777" w:rsidTr="00E753C2">
        <w:trPr>
          <w:trHeight w:val="366"/>
        </w:trPr>
        <w:tc>
          <w:tcPr>
            <w:tcW w:w="7211" w:type="dxa"/>
            <w:gridSpan w:val="23"/>
            <w:vAlign w:val="center"/>
          </w:tcPr>
          <w:p w14:paraId="5E71A872"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c>
          <w:tcPr>
            <w:tcW w:w="1248" w:type="dxa"/>
            <w:gridSpan w:val="7"/>
          </w:tcPr>
          <w:p w14:paraId="4957F468"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035" w:type="dxa"/>
            <w:gridSpan w:val="2"/>
          </w:tcPr>
          <w:p w14:paraId="4E480F33"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r>
      <w:tr w:rsidR="00FD5D1D" w:rsidRPr="00F93381" w14:paraId="0A6059BF" w14:textId="77777777" w:rsidTr="00E753C2">
        <w:trPr>
          <w:trHeight w:val="366"/>
        </w:trPr>
        <w:tc>
          <w:tcPr>
            <w:tcW w:w="9494" w:type="dxa"/>
            <w:gridSpan w:val="32"/>
            <w:vAlign w:val="center"/>
          </w:tcPr>
          <w:p w14:paraId="574EF02A"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49FF77B9" w14:textId="77777777" w:rsidTr="00E753C2">
        <w:trPr>
          <w:trHeight w:val="366"/>
        </w:trPr>
        <w:tc>
          <w:tcPr>
            <w:tcW w:w="9494" w:type="dxa"/>
            <w:gridSpan w:val="32"/>
            <w:vAlign w:val="center"/>
          </w:tcPr>
          <w:p w14:paraId="2D5FA9B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what appliances would you like to store in an appliance cabinet</w:t>
            </w:r>
          </w:p>
        </w:tc>
      </w:tr>
      <w:tr w:rsidR="00FD5D1D" w:rsidRPr="00F93381" w14:paraId="7DCAFFFB" w14:textId="77777777" w:rsidTr="00E753C2">
        <w:trPr>
          <w:trHeight w:val="366"/>
        </w:trPr>
        <w:tc>
          <w:tcPr>
            <w:tcW w:w="9494" w:type="dxa"/>
            <w:gridSpan w:val="32"/>
            <w:vAlign w:val="center"/>
          </w:tcPr>
          <w:p w14:paraId="68A0D9A8" w14:textId="77777777" w:rsidR="00FD5D1D" w:rsidRPr="00F93381" w:rsidRDefault="00FD5D1D" w:rsidP="00E753C2">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Do not want an appliance cabinet</w:t>
            </w:r>
          </w:p>
        </w:tc>
      </w:tr>
      <w:tr w:rsidR="00FD5D1D" w:rsidRPr="00F93381" w14:paraId="65633143" w14:textId="77777777" w:rsidTr="00E753C2">
        <w:trPr>
          <w:trHeight w:val="366"/>
        </w:trPr>
        <w:tc>
          <w:tcPr>
            <w:tcW w:w="9494" w:type="dxa"/>
            <w:gridSpan w:val="32"/>
            <w:vAlign w:val="center"/>
          </w:tcPr>
          <w:p w14:paraId="6FCB4D59"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46127401" w14:textId="77777777" w:rsidTr="00E753C2">
        <w:trPr>
          <w:trHeight w:val="366"/>
        </w:trPr>
        <w:tc>
          <w:tcPr>
            <w:tcW w:w="9494" w:type="dxa"/>
            <w:gridSpan w:val="32"/>
            <w:vAlign w:val="center"/>
          </w:tcPr>
          <w:p w14:paraId="2965C0C4"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p w14:paraId="3FA0E87C"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Site Information</w:t>
            </w:r>
          </w:p>
          <w:p w14:paraId="1B03A940"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p w14:paraId="7680CBAC"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2CAA2265" w14:textId="77777777" w:rsidTr="00E753C2">
        <w:trPr>
          <w:trHeight w:val="366"/>
        </w:trPr>
        <w:tc>
          <w:tcPr>
            <w:tcW w:w="5092" w:type="dxa"/>
            <w:gridSpan w:val="11"/>
            <w:vAlign w:val="center"/>
          </w:tcPr>
          <w:p w14:paraId="4CF92134"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House Construction</w:t>
            </w:r>
          </w:p>
        </w:tc>
        <w:tc>
          <w:tcPr>
            <w:tcW w:w="1498" w:type="dxa"/>
            <w:gridSpan w:val="7"/>
            <w:vAlign w:val="center"/>
          </w:tcPr>
          <w:p w14:paraId="0C7BB5B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Brick Veneer</w:t>
            </w:r>
          </w:p>
        </w:tc>
        <w:tc>
          <w:tcPr>
            <w:tcW w:w="1256" w:type="dxa"/>
            <w:gridSpan w:val="8"/>
            <w:vAlign w:val="center"/>
          </w:tcPr>
          <w:p w14:paraId="00F7D214"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Double Brick</w:t>
            </w:r>
          </w:p>
        </w:tc>
        <w:tc>
          <w:tcPr>
            <w:tcW w:w="1648" w:type="dxa"/>
            <w:gridSpan w:val="6"/>
            <w:vAlign w:val="center"/>
          </w:tcPr>
          <w:p w14:paraId="3E430881"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5648A681" w14:textId="77777777" w:rsidTr="00E753C2">
        <w:trPr>
          <w:trHeight w:val="366"/>
        </w:trPr>
        <w:tc>
          <w:tcPr>
            <w:tcW w:w="5092" w:type="dxa"/>
            <w:gridSpan w:val="11"/>
            <w:vAlign w:val="center"/>
          </w:tcPr>
          <w:p w14:paraId="15F6405B"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498" w:type="dxa"/>
            <w:gridSpan w:val="7"/>
            <w:vAlign w:val="center"/>
          </w:tcPr>
          <w:p w14:paraId="230F975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256" w:type="dxa"/>
            <w:gridSpan w:val="8"/>
            <w:vAlign w:val="center"/>
          </w:tcPr>
          <w:p w14:paraId="282E7605"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648" w:type="dxa"/>
            <w:gridSpan w:val="6"/>
            <w:vAlign w:val="center"/>
          </w:tcPr>
          <w:p w14:paraId="1972703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7BD9CDCE" w14:textId="77777777" w:rsidTr="00E753C2">
        <w:trPr>
          <w:trHeight w:val="366"/>
        </w:trPr>
        <w:tc>
          <w:tcPr>
            <w:tcW w:w="9494" w:type="dxa"/>
            <w:gridSpan w:val="32"/>
            <w:vAlign w:val="center"/>
          </w:tcPr>
          <w:p w14:paraId="3C28949B"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77C230DB" w14:textId="77777777" w:rsidTr="00E753C2">
        <w:trPr>
          <w:gridAfter w:val="1"/>
          <w:wAfter w:w="28" w:type="dxa"/>
          <w:trHeight w:val="366"/>
        </w:trPr>
        <w:tc>
          <w:tcPr>
            <w:tcW w:w="5092" w:type="dxa"/>
            <w:gridSpan w:val="11"/>
            <w:vAlign w:val="center"/>
          </w:tcPr>
          <w:p w14:paraId="6DB94D5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Style Of House</w:t>
            </w:r>
          </w:p>
        </w:tc>
        <w:tc>
          <w:tcPr>
            <w:tcW w:w="1498" w:type="dxa"/>
            <w:gridSpan w:val="7"/>
            <w:vAlign w:val="center"/>
          </w:tcPr>
          <w:p w14:paraId="78D83BC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Single Storey</w:t>
            </w:r>
          </w:p>
        </w:tc>
        <w:tc>
          <w:tcPr>
            <w:tcW w:w="1256" w:type="dxa"/>
            <w:gridSpan w:val="8"/>
            <w:vAlign w:val="center"/>
          </w:tcPr>
          <w:p w14:paraId="1A7AE87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Double Storey</w:t>
            </w:r>
          </w:p>
        </w:tc>
        <w:tc>
          <w:tcPr>
            <w:tcW w:w="1620" w:type="dxa"/>
            <w:gridSpan w:val="5"/>
            <w:vAlign w:val="center"/>
          </w:tcPr>
          <w:p w14:paraId="7833D6BE"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2055575D" w14:textId="77777777" w:rsidTr="00E753C2">
        <w:trPr>
          <w:trHeight w:val="366"/>
        </w:trPr>
        <w:tc>
          <w:tcPr>
            <w:tcW w:w="9494" w:type="dxa"/>
            <w:gridSpan w:val="32"/>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5102"/>
              <w:gridCol w:w="1498"/>
              <w:gridCol w:w="1248"/>
              <w:gridCol w:w="1644"/>
            </w:tblGrid>
            <w:tr w:rsidR="00FD5D1D" w:rsidRPr="00F93381" w14:paraId="1506BF5C" w14:textId="77777777" w:rsidTr="00E753C2">
              <w:trPr>
                <w:trHeight w:val="366"/>
              </w:trPr>
              <w:tc>
                <w:tcPr>
                  <w:tcW w:w="5810" w:type="dxa"/>
                  <w:vAlign w:val="center"/>
                </w:tcPr>
                <w:p w14:paraId="6FD928E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79025285"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417" w:type="dxa"/>
                  <w:vAlign w:val="center"/>
                </w:tcPr>
                <w:p w14:paraId="6924B239"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869" w:type="dxa"/>
                  <w:vAlign w:val="center"/>
                </w:tcPr>
                <w:p w14:paraId="3FD622E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bl>
          <w:p w14:paraId="3EE7D70E"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p w14:paraId="5F321B7C"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38545DEE" w14:textId="77777777" w:rsidTr="00E753C2">
        <w:trPr>
          <w:trHeight w:val="366"/>
        </w:trPr>
        <w:tc>
          <w:tcPr>
            <w:tcW w:w="9494" w:type="dxa"/>
            <w:gridSpan w:val="32"/>
            <w:vAlign w:val="center"/>
          </w:tcPr>
          <w:p w14:paraId="0505532B"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1550337C" w14:textId="77777777" w:rsidTr="00E753C2">
        <w:trPr>
          <w:trHeight w:val="366"/>
        </w:trPr>
        <w:tc>
          <w:tcPr>
            <w:tcW w:w="9494" w:type="dxa"/>
            <w:gridSpan w:val="32"/>
            <w:vAlign w:val="center"/>
          </w:tcPr>
          <w:p w14:paraId="17A44DFA"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18ECB7EF" w14:textId="77777777" w:rsidTr="00E753C2">
        <w:trPr>
          <w:trHeight w:val="366"/>
        </w:trPr>
        <w:tc>
          <w:tcPr>
            <w:tcW w:w="9494" w:type="dxa"/>
            <w:gridSpan w:val="32"/>
            <w:vAlign w:val="center"/>
          </w:tcPr>
          <w:p w14:paraId="40D3D05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Access to site/House</w:t>
            </w:r>
          </w:p>
        </w:tc>
      </w:tr>
      <w:tr w:rsidR="00FD5D1D" w:rsidRPr="00F93381" w14:paraId="0C2A6B74" w14:textId="77777777" w:rsidTr="00E753C2">
        <w:trPr>
          <w:trHeight w:val="366"/>
        </w:trPr>
        <w:tc>
          <w:tcPr>
            <w:tcW w:w="9494" w:type="dxa"/>
            <w:gridSpan w:val="32"/>
            <w:vAlign w:val="center"/>
          </w:tcPr>
          <w:p w14:paraId="4C58F7E2"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Through front garage and up the stairs</w:t>
            </w:r>
          </w:p>
        </w:tc>
      </w:tr>
      <w:tr w:rsidR="00FD5D1D" w:rsidRPr="00F93381" w14:paraId="1D525C08" w14:textId="77777777" w:rsidTr="00E753C2">
        <w:trPr>
          <w:trHeight w:val="366"/>
        </w:trPr>
        <w:tc>
          <w:tcPr>
            <w:tcW w:w="9494" w:type="dxa"/>
            <w:gridSpan w:val="32"/>
            <w:vAlign w:val="center"/>
          </w:tcPr>
          <w:p w14:paraId="5268E628"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0878E249" w14:textId="77777777" w:rsidTr="00E753C2">
        <w:trPr>
          <w:trHeight w:val="366"/>
        </w:trPr>
        <w:tc>
          <w:tcPr>
            <w:tcW w:w="5092" w:type="dxa"/>
            <w:gridSpan w:val="11"/>
            <w:vAlign w:val="center"/>
          </w:tcPr>
          <w:p w14:paraId="7BA16E0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walls to kitchen</w:t>
            </w:r>
          </w:p>
        </w:tc>
        <w:tc>
          <w:tcPr>
            <w:tcW w:w="2375" w:type="dxa"/>
            <w:gridSpan w:val="14"/>
            <w:vAlign w:val="center"/>
          </w:tcPr>
          <w:p w14:paraId="7B06FB8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stud wall</w:t>
            </w:r>
          </w:p>
        </w:tc>
        <w:tc>
          <w:tcPr>
            <w:tcW w:w="2027" w:type="dxa"/>
            <w:gridSpan w:val="7"/>
            <w:vAlign w:val="center"/>
          </w:tcPr>
          <w:p w14:paraId="55ED378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brick/masonary</w:t>
            </w:r>
          </w:p>
        </w:tc>
      </w:tr>
      <w:tr w:rsidR="00FD5D1D" w:rsidRPr="00F93381" w14:paraId="2A378859" w14:textId="77777777" w:rsidTr="00E753C2">
        <w:trPr>
          <w:trHeight w:val="366"/>
        </w:trPr>
        <w:tc>
          <w:tcPr>
            <w:tcW w:w="5100" w:type="dxa"/>
            <w:gridSpan w:val="12"/>
            <w:vAlign w:val="center"/>
          </w:tcPr>
          <w:p w14:paraId="208DB7A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2367" w:type="dxa"/>
            <w:gridSpan w:val="13"/>
            <w:vAlign w:val="center"/>
          </w:tcPr>
          <w:p w14:paraId="77CA5C4C"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2027" w:type="dxa"/>
            <w:gridSpan w:val="7"/>
            <w:vAlign w:val="center"/>
          </w:tcPr>
          <w:p w14:paraId="2943D462"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7079E707" w14:textId="77777777" w:rsidTr="00E753C2">
        <w:trPr>
          <w:trHeight w:val="366"/>
        </w:trPr>
        <w:tc>
          <w:tcPr>
            <w:tcW w:w="9494" w:type="dxa"/>
            <w:gridSpan w:val="32"/>
            <w:vAlign w:val="center"/>
          </w:tcPr>
          <w:p w14:paraId="2F768285"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567AB7E7" w14:textId="77777777" w:rsidTr="00E753C2">
        <w:trPr>
          <w:trHeight w:val="366"/>
        </w:trPr>
        <w:tc>
          <w:tcPr>
            <w:tcW w:w="5100" w:type="dxa"/>
            <w:gridSpan w:val="12"/>
            <w:vAlign w:val="center"/>
          </w:tcPr>
          <w:p w14:paraId="0FA0F90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Flooring</w:t>
            </w:r>
          </w:p>
        </w:tc>
        <w:tc>
          <w:tcPr>
            <w:tcW w:w="1497" w:type="dxa"/>
            <w:gridSpan w:val="7"/>
            <w:vAlign w:val="center"/>
          </w:tcPr>
          <w:p w14:paraId="2D7E09D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Concrete</w:t>
            </w:r>
          </w:p>
        </w:tc>
        <w:tc>
          <w:tcPr>
            <w:tcW w:w="1373" w:type="dxa"/>
            <w:gridSpan w:val="8"/>
            <w:vAlign w:val="center"/>
          </w:tcPr>
          <w:p w14:paraId="574D1CF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timber</w:t>
            </w:r>
          </w:p>
        </w:tc>
        <w:tc>
          <w:tcPr>
            <w:tcW w:w="1524" w:type="dxa"/>
            <w:gridSpan w:val="5"/>
            <w:vAlign w:val="center"/>
          </w:tcPr>
          <w:p w14:paraId="445D9DC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3FDE4905" w14:textId="77777777" w:rsidTr="00E753C2">
        <w:trPr>
          <w:trHeight w:val="366"/>
        </w:trPr>
        <w:tc>
          <w:tcPr>
            <w:tcW w:w="5100" w:type="dxa"/>
            <w:gridSpan w:val="12"/>
            <w:vAlign w:val="center"/>
          </w:tcPr>
          <w:p w14:paraId="3CEE063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497" w:type="dxa"/>
            <w:gridSpan w:val="7"/>
            <w:vAlign w:val="center"/>
          </w:tcPr>
          <w:p w14:paraId="12722C8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73" w:type="dxa"/>
            <w:gridSpan w:val="8"/>
            <w:vAlign w:val="center"/>
          </w:tcPr>
          <w:p w14:paraId="4122ECC4"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524" w:type="dxa"/>
            <w:gridSpan w:val="5"/>
            <w:vAlign w:val="center"/>
          </w:tcPr>
          <w:p w14:paraId="73E1FE1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2C2D6539" w14:textId="77777777" w:rsidTr="00E753C2">
        <w:trPr>
          <w:trHeight w:val="366"/>
        </w:trPr>
        <w:tc>
          <w:tcPr>
            <w:tcW w:w="9494" w:type="dxa"/>
            <w:gridSpan w:val="32"/>
            <w:vAlign w:val="center"/>
          </w:tcPr>
          <w:p w14:paraId="4DA41E5B"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Need to refinish area where old cabinets came out and new cabinets don’t cover</w:t>
            </w:r>
          </w:p>
        </w:tc>
      </w:tr>
      <w:tr w:rsidR="00FD5D1D" w:rsidRPr="00F93381" w14:paraId="6D9DD57E" w14:textId="77777777" w:rsidTr="00E753C2">
        <w:trPr>
          <w:trHeight w:val="366"/>
        </w:trPr>
        <w:tc>
          <w:tcPr>
            <w:tcW w:w="4598" w:type="dxa"/>
            <w:gridSpan w:val="7"/>
            <w:vAlign w:val="center"/>
          </w:tcPr>
          <w:p w14:paraId="6490FF3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floor coverings</w:t>
            </w:r>
          </w:p>
        </w:tc>
        <w:tc>
          <w:tcPr>
            <w:tcW w:w="1249" w:type="dxa"/>
            <w:gridSpan w:val="6"/>
            <w:vAlign w:val="center"/>
          </w:tcPr>
          <w:p w14:paraId="299BD412"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timber</w:t>
            </w:r>
          </w:p>
        </w:tc>
        <w:tc>
          <w:tcPr>
            <w:tcW w:w="1124" w:type="dxa"/>
            <w:gridSpan w:val="8"/>
            <w:vAlign w:val="center"/>
          </w:tcPr>
          <w:p w14:paraId="5A23906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tiles</w:t>
            </w:r>
          </w:p>
        </w:tc>
        <w:tc>
          <w:tcPr>
            <w:tcW w:w="1373" w:type="dxa"/>
            <w:gridSpan w:val="7"/>
            <w:vAlign w:val="center"/>
          </w:tcPr>
          <w:p w14:paraId="2166AAEA"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vinyl</w:t>
            </w:r>
          </w:p>
        </w:tc>
        <w:tc>
          <w:tcPr>
            <w:tcW w:w="1150" w:type="dxa"/>
            <w:gridSpan w:val="4"/>
            <w:vAlign w:val="center"/>
          </w:tcPr>
          <w:p w14:paraId="7AB78608"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6BC14368" w14:textId="77777777" w:rsidTr="00E753C2">
        <w:trPr>
          <w:trHeight w:val="366"/>
        </w:trPr>
        <w:tc>
          <w:tcPr>
            <w:tcW w:w="4598" w:type="dxa"/>
            <w:gridSpan w:val="7"/>
            <w:vAlign w:val="center"/>
          </w:tcPr>
          <w:p w14:paraId="5B1434E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249" w:type="dxa"/>
            <w:gridSpan w:val="6"/>
            <w:vAlign w:val="center"/>
          </w:tcPr>
          <w:p w14:paraId="313DDAE2"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124" w:type="dxa"/>
            <w:gridSpan w:val="8"/>
            <w:vAlign w:val="center"/>
          </w:tcPr>
          <w:p w14:paraId="2D02D19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73" w:type="dxa"/>
            <w:gridSpan w:val="7"/>
            <w:vAlign w:val="center"/>
          </w:tcPr>
          <w:p w14:paraId="602F5E4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150" w:type="dxa"/>
            <w:gridSpan w:val="4"/>
            <w:vAlign w:val="center"/>
          </w:tcPr>
          <w:p w14:paraId="143FB9A2"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75D694AC" w14:textId="77777777" w:rsidTr="00E753C2">
        <w:trPr>
          <w:trHeight w:val="366"/>
        </w:trPr>
        <w:tc>
          <w:tcPr>
            <w:tcW w:w="9494" w:type="dxa"/>
            <w:gridSpan w:val="32"/>
            <w:vAlign w:val="center"/>
          </w:tcPr>
          <w:p w14:paraId="7043D887"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p>
        </w:tc>
      </w:tr>
      <w:tr w:rsidR="00FD5D1D" w:rsidRPr="00F93381" w14:paraId="1487E8E6" w14:textId="77777777" w:rsidTr="00E753C2">
        <w:trPr>
          <w:trHeight w:val="366"/>
        </w:trPr>
        <w:tc>
          <w:tcPr>
            <w:tcW w:w="9494" w:type="dxa"/>
            <w:gridSpan w:val="32"/>
            <w:vAlign w:val="center"/>
          </w:tcPr>
          <w:p w14:paraId="44127E66"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are existing floor coverings to stay?</w:t>
            </w:r>
          </w:p>
        </w:tc>
      </w:tr>
      <w:tr w:rsidR="00FD5D1D" w:rsidRPr="00F93381" w14:paraId="075679AE" w14:textId="77777777" w:rsidTr="00E753C2">
        <w:trPr>
          <w:trHeight w:val="366"/>
        </w:trPr>
        <w:tc>
          <w:tcPr>
            <w:tcW w:w="9494" w:type="dxa"/>
            <w:gridSpan w:val="32"/>
            <w:vAlign w:val="center"/>
          </w:tcPr>
          <w:p w14:paraId="3CFE6ADD"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Cs w:val="24"/>
                <w:lang w:val="en-US"/>
              </w:rPr>
              <w:t>None. Using the existing timber floor</w:t>
            </w:r>
          </w:p>
        </w:tc>
      </w:tr>
      <w:tr w:rsidR="00FD5D1D" w:rsidRPr="00F93381" w14:paraId="191D94A8" w14:textId="77777777" w:rsidTr="00E753C2">
        <w:trPr>
          <w:trHeight w:val="366"/>
        </w:trPr>
        <w:tc>
          <w:tcPr>
            <w:tcW w:w="9494" w:type="dxa"/>
            <w:gridSpan w:val="32"/>
            <w:vAlign w:val="center"/>
          </w:tcPr>
          <w:p w14:paraId="1B86B013"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Measurements</w:t>
            </w:r>
          </w:p>
        </w:tc>
      </w:tr>
      <w:tr w:rsidR="00FD5D1D" w:rsidRPr="00F93381" w14:paraId="1974F332" w14:textId="77777777" w:rsidTr="00E753C2">
        <w:trPr>
          <w:trHeight w:val="366"/>
        </w:trPr>
        <w:tc>
          <w:tcPr>
            <w:tcW w:w="3975" w:type="dxa"/>
            <w:gridSpan w:val="5"/>
            <w:vAlign w:val="center"/>
          </w:tcPr>
          <w:p w14:paraId="1EDCBD0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ceiling height</w:t>
            </w:r>
          </w:p>
        </w:tc>
        <w:tc>
          <w:tcPr>
            <w:tcW w:w="5519" w:type="dxa"/>
            <w:gridSpan w:val="27"/>
            <w:vAlign w:val="center"/>
          </w:tcPr>
          <w:p w14:paraId="154BD69D"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2710mm</w:t>
            </w:r>
          </w:p>
        </w:tc>
      </w:tr>
      <w:tr w:rsidR="00FD5D1D" w:rsidRPr="00F93381" w14:paraId="456B2FC3" w14:textId="77777777" w:rsidTr="00E753C2">
        <w:trPr>
          <w:trHeight w:val="366"/>
        </w:trPr>
        <w:tc>
          <w:tcPr>
            <w:tcW w:w="3975" w:type="dxa"/>
            <w:gridSpan w:val="5"/>
            <w:vAlign w:val="center"/>
          </w:tcPr>
          <w:p w14:paraId="36A2747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window height</w:t>
            </w:r>
          </w:p>
        </w:tc>
        <w:tc>
          <w:tcPr>
            <w:tcW w:w="5519" w:type="dxa"/>
            <w:gridSpan w:val="27"/>
            <w:vAlign w:val="center"/>
          </w:tcPr>
          <w:p w14:paraId="115A047F"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p>
        </w:tc>
      </w:tr>
      <w:tr w:rsidR="00FD5D1D" w:rsidRPr="00F93381" w14:paraId="0F777213" w14:textId="77777777" w:rsidTr="00E753C2">
        <w:trPr>
          <w:trHeight w:val="366"/>
        </w:trPr>
        <w:tc>
          <w:tcPr>
            <w:tcW w:w="3975" w:type="dxa"/>
            <w:gridSpan w:val="5"/>
            <w:vAlign w:val="center"/>
          </w:tcPr>
          <w:p w14:paraId="3C142B7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window sill height</w:t>
            </w:r>
          </w:p>
        </w:tc>
        <w:tc>
          <w:tcPr>
            <w:tcW w:w="5519" w:type="dxa"/>
            <w:gridSpan w:val="27"/>
            <w:vAlign w:val="center"/>
          </w:tcPr>
          <w:p w14:paraId="6CD3ABEC"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p>
        </w:tc>
      </w:tr>
      <w:tr w:rsidR="00FD5D1D" w:rsidRPr="00F93381" w14:paraId="354192D2" w14:textId="77777777" w:rsidTr="00E753C2">
        <w:trPr>
          <w:trHeight w:val="366"/>
        </w:trPr>
        <w:tc>
          <w:tcPr>
            <w:tcW w:w="3975" w:type="dxa"/>
            <w:gridSpan w:val="5"/>
            <w:vAlign w:val="center"/>
          </w:tcPr>
          <w:p w14:paraId="746007C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entrance minimum width</w:t>
            </w:r>
          </w:p>
        </w:tc>
        <w:tc>
          <w:tcPr>
            <w:tcW w:w="5519" w:type="dxa"/>
            <w:gridSpan w:val="27"/>
            <w:vAlign w:val="center"/>
          </w:tcPr>
          <w:p w14:paraId="23169AE9"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975mm</w:t>
            </w:r>
          </w:p>
        </w:tc>
      </w:tr>
      <w:tr w:rsidR="00FD5D1D" w:rsidRPr="00F93381" w14:paraId="4D558B81" w14:textId="77777777" w:rsidTr="00E753C2">
        <w:trPr>
          <w:trHeight w:val="366"/>
        </w:trPr>
        <w:tc>
          <w:tcPr>
            <w:tcW w:w="3975" w:type="dxa"/>
            <w:gridSpan w:val="5"/>
            <w:vAlign w:val="center"/>
          </w:tcPr>
          <w:p w14:paraId="2FAA424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existing bench height</w:t>
            </w:r>
          </w:p>
        </w:tc>
        <w:tc>
          <w:tcPr>
            <w:tcW w:w="5519" w:type="dxa"/>
            <w:gridSpan w:val="27"/>
            <w:vAlign w:val="center"/>
          </w:tcPr>
          <w:p w14:paraId="31BD7C47"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900mm</w:t>
            </w:r>
          </w:p>
        </w:tc>
      </w:tr>
      <w:tr w:rsidR="00FD5D1D" w:rsidRPr="00F93381" w14:paraId="075950D6" w14:textId="77777777" w:rsidTr="00E753C2">
        <w:trPr>
          <w:trHeight w:val="366"/>
        </w:trPr>
        <w:tc>
          <w:tcPr>
            <w:tcW w:w="3975" w:type="dxa"/>
            <w:gridSpan w:val="5"/>
            <w:vAlign w:val="center"/>
          </w:tcPr>
          <w:p w14:paraId="65D5BA4A"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c>
          <w:tcPr>
            <w:tcW w:w="5519" w:type="dxa"/>
            <w:gridSpan w:val="27"/>
            <w:vAlign w:val="center"/>
          </w:tcPr>
          <w:p w14:paraId="53588E56"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p>
        </w:tc>
      </w:tr>
      <w:tr w:rsidR="00FD5D1D" w:rsidRPr="00F93381" w14:paraId="06B7E0A5" w14:textId="77777777" w:rsidTr="00E753C2">
        <w:trPr>
          <w:trHeight w:val="366"/>
        </w:trPr>
        <w:tc>
          <w:tcPr>
            <w:tcW w:w="9494" w:type="dxa"/>
            <w:gridSpan w:val="32"/>
            <w:vAlign w:val="center"/>
          </w:tcPr>
          <w:p w14:paraId="087EE22F"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Wall angle in kitchen comes out on an angle of 135°</w:t>
            </w:r>
          </w:p>
        </w:tc>
      </w:tr>
      <w:tr w:rsidR="00FD5D1D" w:rsidRPr="00F93381" w14:paraId="2EF558C6" w14:textId="77777777" w:rsidTr="00E753C2">
        <w:trPr>
          <w:trHeight w:val="366"/>
        </w:trPr>
        <w:tc>
          <w:tcPr>
            <w:tcW w:w="9494" w:type="dxa"/>
            <w:gridSpan w:val="32"/>
            <w:vAlign w:val="center"/>
          </w:tcPr>
          <w:p w14:paraId="5731DCED"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p>
        </w:tc>
      </w:tr>
      <w:tr w:rsidR="00FD5D1D" w:rsidRPr="00F93381" w14:paraId="7087B0A9" w14:textId="77777777" w:rsidTr="00E753C2">
        <w:trPr>
          <w:trHeight w:val="366"/>
        </w:trPr>
        <w:tc>
          <w:tcPr>
            <w:tcW w:w="9494" w:type="dxa"/>
            <w:gridSpan w:val="32"/>
            <w:vAlign w:val="center"/>
          </w:tcPr>
          <w:p w14:paraId="155B7441"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Installation Requirements</w:t>
            </w:r>
          </w:p>
        </w:tc>
      </w:tr>
      <w:tr w:rsidR="00FD5D1D" w:rsidRPr="00F93381" w14:paraId="28FB2769" w14:textId="77777777" w:rsidTr="00E753C2">
        <w:trPr>
          <w:trHeight w:val="366"/>
        </w:trPr>
        <w:tc>
          <w:tcPr>
            <w:tcW w:w="3975" w:type="dxa"/>
            <w:gridSpan w:val="5"/>
            <w:vAlign w:val="center"/>
          </w:tcPr>
          <w:p w14:paraId="20913570"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Remove existing kitchen</w:t>
            </w:r>
          </w:p>
        </w:tc>
        <w:tc>
          <w:tcPr>
            <w:tcW w:w="5519" w:type="dxa"/>
            <w:gridSpan w:val="27"/>
            <w:vAlign w:val="center"/>
          </w:tcPr>
          <w:p w14:paraId="7DBBCED8"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yes   </w:t>
            </w: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r w:rsidRPr="00F93381">
              <w:rPr>
                <w:rFonts w:ascii="Arial" w:eastAsia="Times New Roman" w:hAnsi="Arial" w:cs="Times New Roman"/>
                <w:caps/>
                <w:color w:val="FF0000"/>
                <w:sz w:val="16"/>
                <w:szCs w:val="24"/>
                <w:lang w:val="en-US"/>
              </w:rPr>
              <w:t xml:space="preserve">   </w:t>
            </w:r>
            <w:r w:rsidRPr="00F93381">
              <w:rPr>
                <w:rFonts w:ascii="Arial" w:eastAsia="Times New Roman" w:hAnsi="Arial" w:cs="Times New Roman"/>
                <w:caps/>
                <w:color w:val="999999"/>
                <w:sz w:val="16"/>
                <w:szCs w:val="24"/>
                <w:lang w:val="en-US"/>
              </w:rPr>
              <w:t xml:space="preserve">                       no   </w:t>
            </w: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72C902D9" w14:textId="77777777" w:rsidTr="00E753C2">
        <w:trPr>
          <w:trHeight w:val="366"/>
        </w:trPr>
        <w:tc>
          <w:tcPr>
            <w:tcW w:w="3975" w:type="dxa"/>
            <w:gridSpan w:val="5"/>
            <w:vAlign w:val="center"/>
          </w:tcPr>
          <w:p w14:paraId="4623B33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remove existing flooring</w:t>
            </w:r>
          </w:p>
        </w:tc>
        <w:tc>
          <w:tcPr>
            <w:tcW w:w="5519" w:type="dxa"/>
            <w:gridSpan w:val="27"/>
            <w:vAlign w:val="center"/>
          </w:tcPr>
          <w:p w14:paraId="629E6D0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yes   </w:t>
            </w: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r w:rsidRPr="00F93381">
              <w:rPr>
                <w:rFonts w:ascii="Arial" w:eastAsia="Times New Roman" w:hAnsi="Arial" w:cs="Times New Roman"/>
                <w:caps/>
                <w:color w:val="999999"/>
                <w:sz w:val="16"/>
                <w:szCs w:val="24"/>
                <w:lang w:val="en-US"/>
              </w:rPr>
              <w:t xml:space="preserve">                          no   </w:t>
            </w: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r w:rsidR="00FD5D1D" w:rsidRPr="00F93381" w14:paraId="4E32981C" w14:textId="77777777" w:rsidTr="00E753C2">
        <w:trPr>
          <w:trHeight w:val="366"/>
        </w:trPr>
        <w:tc>
          <w:tcPr>
            <w:tcW w:w="3353" w:type="dxa"/>
            <w:gridSpan w:val="3"/>
            <w:vAlign w:val="center"/>
          </w:tcPr>
          <w:p w14:paraId="247F3B3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trades</w:t>
            </w:r>
          </w:p>
        </w:tc>
        <w:tc>
          <w:tcPr>
            <w:tcW w:w="1496" w:type="dxa"/>
            <w:gridSpan w:val="6"/>
            <w:vAlign w:val="center"/>
          </w:tcPr>
          <w:p w14:paraId="400F748A"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plumber</w:t>
            </w:r>
          </w:p>
        </w:tc>
        <w:tc>
          <w:tcPr>
            <w:tcW w:w="1498" w:type="dxa"/>
            <w:gridSpan w:val="7"/>
            <w:vAlign w:val="center"/>
          </w:tcPr>
          <w:p w14:paraId="2BF69785"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electrician</w:t>
            </w:r>
          </w:p>
        </w:tc>
        <w:tc>
          <w:tcPr>
            <w:tcW w:w="1499" w:type="dxa"/>
            <w:gridSpan w:val="10"/>
            <w:vAlign w:val="center"/>
          </w:tcPr>
          <w:p w14:paraId="2E1F847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tiler</w:t>
            </w:r>
          </w:p>
        </w:tc>
        <w:tc>
          <w:tcPr>
            <w:tcW w:w="1648" w:type="dxa"/>
            <w:gridSpan w:val="6"/>
            <w:vAlign w:val="center"/>
          </w:tcPr>
          <w:p w14:paraId="0A287C3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2DBA1779" w14:textId="77777777" w:rsidTr="00E753C2">
        <w:trPr>
          <w:trHeight w:val="366"/>
        </w:trPr>
        <w:tc>
          <w:tcPr>
            <w:tcW w:w="3353" w:type="dxa"/>
            <w:gridSpan w:val="3"/>
            <w:vAlign w:val="center"/>
          </w:tcPr>
          <w:p w14:paraId="06023840"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c>
          <w:tcPr>
            <w:tcW w:w="1496" w:type="dxa"/>
            <w:gridSpan w:val="6"/>
            <w:vAlign w:val="center"/>
          </w:tcPr>
          <w:p w14:paraId="1E34AD11"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498" w:type="dxa"/>
            <w:gridSpan w:val="7"/>
            <w:vAlign w:val="center"/>
          </w:tcPr>
          <w:p w14:paraId="65E03965"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499" w:type="dxa"/>
            <w:gridSpan w:val="10"/>
            <w:vAlign w:val="center"/>
          </w:tcPr>
          <w:p w14:paraId="6606B7D3"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648" w:type="dxa"/>
            <w:gridSpan w:val="6"/>
            <w:vAlign w:val="center"/>
          </w:tcPr>
          <w:p w14:paraId="2AC6F537"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r w:rsidR="00FD5D1D" w:rsidRPr="00F93381" w14:paraId="7EFFA1B9" w14:textId="77777777" w:rsidTr="00E753C2">
        <w:trPr>
          <w:trHeight w:val="366"/>
        </w:trPr>
        <w:tc>
          <w:tcPr>
            <w:tcW w:w="9494" w:type="dxa"/>
            <w:gridSpan w:val="32"/>
            <w:vAlign w:val="center"/>
          </w:tcPr>
          <w:p w14:paraId="5723444A"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112FEBA7" w14:textId="77777777" w:rsidTr="00E753C2">
        <w:trPr>
          <w:trHeight w:val="366"/>
        </w:trPr>
        <w:tc>
          <w:tcPr>
            <w:tcW w:w="9494" w:type="dxa"/>
            <w:gridSpan w:val="32"/>
            <w:vAlign w:val="center"/>
          </w:tcPr>
          <w:p w14:paraId="2FEC240E" w14:textId="77777777" w:rsidR="00FD5D1D" w:rsidRPr="00F93381" w:rsidRDefault="00FD5D1D" w:rsidP="00E753C2">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Glas</w:t>
            </w:r>
            <w:r>
              <w:rPr>
                <w:rFonts w:ascii="Arial" w:eastAsia="Times New Roman" w:hAnsi="Arial" w:cs="Times New Roman"/>
                <w:color w:val="FF0000"/>
                <w:szCs w:val="24"/>
                <w:lang w:val="en-US"/>
              </w:rPr>
              <w:t>s</w:t>
            </w:r>
            <w:r w:rsidRPr="00F93381">
              <w:rPr>
                <w:rFonts w:ascii="Arial" w:eastAsia="Times New Roman" w:hAnsi="Arial" w:cs="Times New Roman"/>
                <w:color w:val="FF0000"/>
                <w:szCs w:val="24"/>
                <w:lang w:val="en-US"/>
              </w:rPr>
              <w:t xml:space="preserve"> spla</w:t>
            </w:r>
            <w:r>
              <w:rPr>
                <w:rFonts w:ascii="Arial" w:eastAsia="Times New Roman" w:hAnsi="Arial" w:cs="Times New Roman"/>
                <w:color w:val="FF0000"/>
                <w:szCs w:val="24"/>
                <w:lang w:val="en-US"/>
              </w:rPr>
              <w:t>s</w:t>
            </w:r>
            <w:r w:rsidRPr="00F93381">
              <w:rPr>
                <w:rFonts w:ascii="Arial" w:eastAsia="Times New Roman" w:hAnsi="Arial" w:cs="Times New Roman"/>
                <w:color w:val="FF0000"/>
                <w:szCs w:val="24"/>
                <w:lang w:val="en-US"/>
              </w:rPr>
              <w:t>h</w:t>
            </w:r>
            <w:r>
              <w:rPr>
                <w:rFonts w:ascii="Arial" w:eastAsia="Times New Roman" w:hAnsi="Arial" w:cs="Times New Roman"/>
                <w:color w:val="FF0000"/>
                <w:szCs w:val="24"/>
                <w:lang w:val="en-US"/>
              </w:rPr>
              <w:t xml:space="preserve"> </w:t>
            </w:r>
            <w:r w:rsidRPr="00F93381">
              <w:rPr>
                <w:rFonts w:ascii="Arial" w:eastAsia="Times New Roman" w:hAnsi="Arial" w:cs="Times New Roman"/>
                <w:color w:val="FF0000"/>
                <w:szCs w:val="24"/>
                <w:lang w:val="en-US"/>
              </w:rPr>
              <w:t>back specialist (Glazier)</w:t>
            </w:r>
          </w:p>
        </w:tc>
      </w:tr>
      <w:tr w:rsidR="00FD5D1D" w:rsidRPr="00F93381" w14:paraId="495B65C1" w14:textId="77777777" w:rsidTr="00E753C2">
        <w:trPr>
          <w:trHeight w:val="366"/>
        </w:trPr>
        <w:tc>
          <w:tcPr>
            <w:tcW w:w="9494" w:type="dxa"/>
            <w:gridSpan w:val="32"/>
            <w:vAlign w:val="center"/>
          </w:tcPr>
          <w:p w14:paraId="767032D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1AC3F6BF" w14:textId="77777777" w:rsidTr="00E753C2">
        <w:trPr>
          <w:trHeight w:val="366"/>
        </w:trPr>
        <w:tc>
          <w:tcPr>
            <w:tcW w:w="9494" w:type="dxa"/>
            <w:gridSpan w:val="32"/>
            <w:vAlign w:val="center"/>
          </w:tcPr>
          <w:p w14:paraId="525B7C7F"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color w:val="FF0000"/>
                <w:szCs w:val="24"/>
                <w:lang w:val="en-US"/>
              </w:rPr>
            </w:pPr>
            <w:r w:rsidRPr="00F93381">
              <w:rPr>
                <w:rFonts w:ascii="Arial" w:eastAsia="Times New Roman" w:hAnsi="Arial" w:cs="Times New Roman"/>
                <w:caps/>
                <w:sz w:val="16"/>
                <w:szCs w:val="24"/>
                <w:lang w:val="en-US"/>
              </w:rPr>
              <w:t xml:space="preserve">will there be any structual changes:  </w:t>
            </w:r>
            <w:r w:rsidRPr="00F93381">
              <w:rPr>
                <w:rFonts w:ascii="Arial" w:eastAsia="Times New Roman" w:hAnsi="Arial" w:cs="Times New Roman"/>
                <w:caps/>
                <w:color w:val="FF0000"/>
                <w:szCs w:val="24"/>
                <w:lang w:val="en-US"/>
              </w:rPr>
              <w:t>No</w:t>
            </w:r>
          </w:p>
        </w:tc>
      </w:tr>
      <w:tr w:rsidR="00FD5D1D" w:rsidRPr="00F93381" w14:paraId="56105D5F" w14:textId="77777777" w:rsidTr="00E753C2">
        <w:trPr>
          <w:trHeight w:val="366"/>
        </w:trPr>
        <w:tc>
          <w:tcPr>
            <w:tcW w:w="9494" w:type="dxa"/>
            <w:gridSpan w:val="32"/>
            <w:vAlign w:val="center"/>
          </w:tcPr>
          <w:p w14:paraId="6ADDB25C"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Part of a wall return that is non-structural to be cut down below bench height.</w:t>
            </w:r>
          </w:p>
        </w:tc>
      </w:tr>
      <w:tr w:rsidR="00FD5D1D" w:rsidRPr="00F93381" w14:paraId="02D15BB8" w14:textId="77777777" w:rsidTr="00E753C2">
        <w:trPr>
          <w:trHeight w:val="366"/>
        </w:trPr>
        <w:tc>
          <w:tcPr>
            <w:tcW w:w="9494" w:type="dxa"/>
            <w:gridSpan w:val="32"/>
            <w:vAlign w:val="center"/>
          </w:tcPr>
          <w:p w14:paraId="4CDAD95B"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1C46D824" w14:textId="77777777" w:rsidTr="00E753C2">
        <w:trPr>
          <w:trHeight w:val="366"/>
        </w:trPr>
        <w:tc>
          <w:tcPr>
            <w:tcW w:w="9494" w:type="dxa"/>
            <w:gridSpan w:val="32"/>
            <w:vAlign w:val="center"/>
          </w:tcPr>
          <w:p w14:paraId="34B8454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5249A27B" w14:textId="77777777" w:rsidTr="00E753C2">
        <w:trPr>
          <w:trHeight w:val="366"/>
        </w:trPr>
        <w:tc>
          <w:tcPr>
            <w:tcW w:w="2365" w:type="dxa"/>
            <w:gridSpan w:val="2"/>
            <w:vAlign w:val="center"/>
          </w:tcPr>
          <w:p w14:paraId="64DEA6A8"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walls</w:t>
            </w:r>
          </w:p>
        </w:tc>
        <w:tc>
          <w:tcPr>
            <w:tcW w:w="2369" w:type="dxa"/>
            <w:gridSpan w:val="6"/>
            <w:vAlign w:val="center"/>
          </w:tcPr>
          <w:p w14:paraId="4CAC631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ceilings</w:t>
            </w:r>
          </w:p>
        </w:tc>
        <w:tc>
          <w:tcPr>
            <w:tcW w:w="2378" w:type="dxa"/>
            <w:gridSpan w:val="14"/>
            <w:vAlign w:val="center"/>
          </w:tcPr>
          <w:p w14:paraId="0C62E81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windows</w:t>
            </w:r>
          </w:p>
        </w:tc>
        <w:tc>
          <w:tcPr>
            <w:tcW w:w="2382" w:type="dxa"/>
            <w:gridSpan w:val="10"/>
            <w:vAlign w:val="center"/>
          </w:tcPr>
          <w:p w14:paraId="496F6A30"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skylights</w:t>
            </w:r>
          </w:p>
        </w:tc>
      </w:tr>
      <w:tr w:rsidR="00FD5D1D" w:rsidRPr="00F93381" w14:paraId="2584BA21" w14:textId="77777777" w:rsidTr="00E753C2">
        <w:trPr>
          <w:trHeight w:val="366"/>
        </w:trPr>
        <w:tc>
          <w:tcPr>
            <w:tcW w:w="2365" w:type="dxa"/>
            <w:gridSpan w:val="2"/>
            <w:vAlign w:val="center"/>
          </w:tcPr>
          <w:p w14:paraId="6DEB29D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2369" w:type="dxa"/>
            <w:gridSpan w:val="6"/>
            <w:vAlign w:val="center"/>
          </w:tcPr>
          <w:p w14:paraId="71B1F3AD"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78" w:type="dxa"/>
            <w:gridSpan w:val="14"/>
            <w:vAlign w:val="center"/>
          </w:tcPr>
          <w:p w14:paraId="52DE1F5E"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82" w:type="dxa"/>
            <w:gridSpan w:val="10"/>
            <w:vAlign w:val="center"/>
          </w:tcPr>
          <w:p w14:paraId="2E664C2A"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4CB226AC" w14:textId="77777777" w:rsidTr="00E753C2">
        <w:trPr>
          <w:trHeight w:val="366"/>
        </w:trPr>
        <w:tc>
          <w:tcPr>
            <w:tcW w:w="9494" w:type="dxa"/>
            <w:gridSpan w:val="32"/>
            <w:vAlign w:val="center"/>
          </w:tcPr>
          <w:p w14:paraId="6FE559C7"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2E38E99C" w14:textId="77777777" w:rsidTr="00E753C2">
        <w:trPr>
          <w:trHeight w:val="366"/>
        </w:trPr>
        <w:tc>
          <w:tcPr>
            <w:tcW w:w="2365" w:type="dxa"/>
            <w:gridSpan w:val="2"/>
            <w:vAlign w:val="center"/>
          </w:tcPr>
          <w:p w14:paraId="6982663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doors</w:t>
            </w:r>
          </w:p>
        </w:tc>
        <w:tc>
          <w:tcPr>
            <w:tcW w:w="2369" w:type="dxa"/>
            <w:gridSpan w:val="6"/>
            <w:vAlign w:val="center"/>
          </w:tcPr>
          <w:p w14:paraId="4A98C5C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door swing</w:t>
            </w:r>
          </w:p>
        </w:tc>
        <w:tc>
          <w:tcPr>
            <w:tcW w:w="2378" w:type="dxa"/>
            <w:gridSpan w:val="14"/>
            <w:vAlign w:val="center"/>
          </w:tcPr>
          <w:p w14:paraId="61E8C6D9"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caverty slider</w:t>
            </w:r>
          </w:p>
        </w:tc>
        <w:tc>
          <w:tcPr>
            <w:tcW w:w="2382" w:type="dxa"/>
            <w:gridSpan w:val="10"/>
            <w:vAlign w:val="center"/>
          </w:tcPr>
          <w:p w14:paraId="3A216553"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D5D1D" w:rsidRPr="00F93381" w14:paraId="7A6637DB" w14:textId="77777777" w:rsidTr="00E753C2">
        <w:trPr>
          <w:trHeight w:val="366"/>
        </w:trPr>
        <w:tc>
          <w:tcPr>
            <w:tcW w:w="2365" w:type="dxa"/>
            <w:gridSpan w:val="2"/>
            <w:vAlign w:val="center"/>
          </w:tcPr>
          <w:p w14:paraId="5866D1F3"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69" w:type="dxa"/>
            <w:gridSpan w:val="6"/>
            <w:vAlign w:val="center"/>
          </w:tcPr>
          <w:p w14:paraId="7B912DAB"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78" w:type="dxa"/>
            <w:gridSpan w:val="14"/>
            <w:vAlign w:val="center"/>
          </w:tcPr>
          <w:p w14:paraId="0B91E386"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82" w:type="dxa"/>
            <w:gridSpan w:val="10"/>
            <w:vAlign w:val="center"/>
          </w:tcPr>
          <w:p w14:paraId="76D23C74" w14:textId="77777777" w:rsidR="00FD5D1D" w:rsidRPr="00F93381" w:rsidRDefault="00FD5D1D" w:rsidP="00E753C2">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D5D1D" w:rsidRPr="00F93381" w14:paraId="60E22FE5" w14:textId="77777777" w:rsidTr="00E753C2">
        <w:trPr>
          <w:trHeight w:val="366"/>
        </w:trPr>
        <w:tc>
          <w:tcPr>
            <w:tcW w:w="9494" w:type="dxa"/>
            <w:gridSpan w:val="32"/>
            <w:vAlign w:val="center"/>
          </w:tcPr>
          <w:p w14:paraId="3E79C75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200F6EB4" w14:textId="77777777" w:rsidTr="00E753C2">
        <w:trPr>
          <w:trHeight w:val="366"/>
        </w:trPr>
        <w:tc>
          <w:tcPr>
            <w:tcW w:w="9494" w:type="dxa"/>
            <w:gridSpan w:val="32"/>
            <w:vAlign w:val="center"/>
          </w:tcPr>
          <w:p w14:paraId="605460B8"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Clients Preferred Building Professionals</w:t>
            </w:r>
          </w:p>
        </w:tc>
      </w:tr>
      <w:tr w:rsidR="00FD5D1D" w:rsidRPr="00F93381" w14:paraId="7FE5BFA2" w14:textId="77777777" w:rsidTr="00E753C2">
        <w:trPr>
          <w:trHeight w:val="366"/>
        </w:trPr>
        <w:tc>
          <w:tcPr>
            <w:tcW w:w="9494" w:type="dxa"/>
            <w:gridSpan w:val="32"/>
            <w:vAlign w:val="center"/>
          </w:tcPr>
          <w:p w14:paraId="0B16AC89"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Patto</w:t>
            </w:r>
          </w:p>
        </w:tc>
      </w:tr>
      <w:tr w:rsidR="00FD5D1D" w:rsidRPr="00F93381" w14:paraId="3B28DE48" w14:textId="77777777" w:rsidTr="00E753C2">
        <w:trPr>
          <w:trHeight w:val="366"/>
        </w:trPr>
        <w:tc>
          <w:tcPr>
            <w:tcW w:w="4462" w:type="dxa"/>
            <w:gridSpan w:val="6"/>
            <w:vAlign w:val="center"/>
          </w:tcPr>
          <w:p w14:paraId="2BF5AF13"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123456789</w:t>
            </w:r>
          </w:p>
        </w:tc>
        <w:tc>
          <w:tcPr>
            <w:tcW w:w="5032" w:type="dxa"/>
            <w:gridSpan w:val="26"/>
            <w:vAlign w:val="center"/>
          </w:tcPr>
          <w:p w14:paraId="0B4A443F"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email: </w:t>
            </w:r>
            <w:r w:rsidRPr="00F93381">
              <w:rPr>
                <w:rFonts w:ascii="Arial" w:eastAsia="Times New Roman" w:hAnsi="Arial" w:cs="Times New Roman"/>
                <w:color w:val="FF0000"/>
                <w:szCs w:val="24"/>
                <w:lang w:val="en-US"/>
              </w:rPr>
              <w:t>sparkiesareus@coldmail.yel</w:t>
            </w:r>
          </w:p>
        </w:tc>
      </w:tr>
      <w:tr w:rsidR="00FD5D1D" w:rsidRPr="00F93381" w14:paraId="36C0C442" w14:textId="77777777" w:rsidTr="00E753C2">
        <w:trPr>
          <w:trHeight w:val="366"/>
        </w:trPr>
        <w:tc>
          <w:tcPr>
            <w:tcW w:w="9494" w:type="dxa"/>
            <w:gridSpan w:val="32"/>
            <w:vAlign w:val="center"/>
          </w:tcPr>
          <w:p w14:paraId="29E44F3E"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Electrician</w:t>
            </w:r>
          </w:p>
        </w:tc>
      </w:tr>
      <w:tr w:rsidR="00FD5D1D" w:rsidRPr="00F93381" w14:paraId="597CD3C6" w14:textId="77777777" w:rsidTr="00E753C2">
        <w:trPr>
          <w:trHeight w:val="366"/>
        </w:trPr>
        <w:tc>
          <w:tcPr>
            <w:tcW w:w="9494" w:type="dxa"/>
            <w:gridSpan w:val="32"/>
            <w:vAlign w:val="center"/>
          </w:tcPr>
          <w:p w14:paraId="1C35DD70"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22540588" w14:textId="77777777" w:rsidTr="00E753C2">
        <w:trPr>
          <w:trHeight w:val="366"/>
        </w:trPr>
        <w:tc>
          <w:tcPr>
            <w:tcW w:w="9494" w:type="dxa"/>
            <w:gridSpan w:val="32"/>
            <w:vAlign w:val="center"/>
          </w:tcPr>
          <w:p w14:paraId="24D534B7"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Ant</w:t>
            </w:r>
          </w:p>
        </w:tc>
      </w:tr>
      <w:tr w:rsidR="00FD5D1D" w:rsidRPr="00F93381" w14:paraId="291A4BA5" w14:textId="77777777" w:rsidTr="00E753C2">
        <w:trPr>
          <w:trHeight w:val="366"/>
        </w:trPr>
        <w:tc>
          <w:tcPr>
            <w:tcW w:w="4462" w:type="dxa"/>
            <w:gridSpan w:val="6"/>
            <w:vAlign w:val="center"/>
          </w:tcPr>
          <w:p w14:paraId="0C64FCF7"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1011121314</w:t>
            </w:r>
          </w:p>
        </w:tc>
        <w:tc>
          <w:tcPr>
            <w:tcW w:w="5032" w:type="dxa"/>
            <w:gridSpan w:val="26"/>
            <w:vAlign w:val="center"/>
          </w:tcPr>
          <w:p w14:paraId="194938F2"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email:</w:t>
            </w:r>
            <w:r w:rsidRPr="00F93381">
              <w:rPr>
                <w:rFonts w:ascii="Arial" w:eastAsia="Times New Roman" w:hAnsi="Arial" w:cs="Times New Roman"/>
                <w:color w:val="FF0000"/>
                <w:szCs w:val="24"/>
                <w:lang w:val="en-US"/>
              </w:rPr>
              <w:t xml:space="preserve"> plumbersleak@wetmail.drip</w:t>
            </w:r>
          </w:p>
        </w:tc>
      </w:tr>
      <w:tr w:rsidR="00FD5D1D" w:rsidRPr="00F93381" w14:paraId="2DF507DC" w14:textId="77777777" w:rsidTr="00E753C2">
        <w:trPr>
          <w:trHeight w:val="366"/>
        </w:trPr>
        <w:tc>
          <w:tcPr>
            <w:tcW w:w="9494" w:type="dxa"/>
            <w:gridSpan w:val="32"/>
            <w:vAlign w:val="center"/>
          </w:tcPr>
          <w:p w14:paraId="70D4C777"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role:</w:t>
            </w:r>
            <w:r w:rsidRPr="00F93381">
              <w:rPr>
                <w:rFonts w:ascii="Arial" w:eastAsia="Times New Roman" w:hAnsi="Arial" w:cs="Times New Roman"/>
                <w:color w:val="FF0000"/>
                <w:szCs w:val="24"/>
                <w:lang w:val="en-US"/>
              </w:rPr>
              <w:t xml:space="preserve"> Plumber</w:t>
            </w:r>
          </w:p>
        </w:tc>
      </w:tr>
      <w:tr w:rsidR="00FD5D1D" w:rsidRPr="00F93381" w14:paraId="77D92AC2" w14:textId="77777777" w:rsidTr="00E753C2">
        <w:trPr>
          <w:trHeight w:val="366"/>
        </w:trPr>
        <w:tc>
          <w:tcPr>
            <w:tcW w:w="9494" w:type="dxa"/>
            <w:gridSpan w:val="32"/>
            <w:vAlign w:val="center"/>
          </w:tcPr>
          <w:p w14:paraId="2C3B3E7E"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7818D190" w14:textId="77777777" w:rsidTr="00E753C2">
        <w:trPr>
          <w:trHeight w:val="366"/>
        </w:trPr>
        <w:tc>
          <w:tcPr>
            <w:tcW w:w="9494" w:type="dxa"/>
            <w:gridSpan w:val="32"/>
            <w:vAlign w:val="center"/>
          </w:tcPr>
          <w:p w14:paraId="614A3D26"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Hilly</w:t>
            </w:r>
          </w:p>
        </w:tc>
      </w:tr>
      <w:tr w:rsidR="00FD5D1D" w:rsidRPr="00F93381" w14:paraId="14D9992B" w14:textId="77777777" w:rsidTr="00E753C2">
        <w:trPr>
          <w:trHeight w:val="366"/>
        </w:trPr>
        <w:tc>
          <w:tcPr>
            <w:tcW w:w="4462" w:type="dxa"/>
            <w:gridSpan w:val="6"/>
            <w:vAlign w:val="center"/>
          </w:tcPr>
          <w:p w14:paraId="6B2C7DB1"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lastRenderedPageBreak/>
              <w:t xml:space="preserve">mobile: </w:t>
            </w:r>
            <w:r w:rsidRPr="00F93381">
              <w:rPr>
                <w:rFonts w:ascii="Arial" w:eastAsia="Times New Roman" w:hAnsi="Arial" w:cs="Times New Roman"/>
                <w:color w:val="FF0000"/>
                <w:szCs w:val="24"/>
                <w:lang w:val="en-US"/>
              </w:rPr>
              <w:t>1567283948</w:t>
            </w:r>
          </w:p>
        </w:tc>
        <w:tc>
          <w:tcPr>
            <w:tcW w:w="5032" w:type="dxa"/>
            <w:gridSpan w:val="26"/>
            <w:vAlign w:val="center"/>
          </w:tcPr>
          <w:p w14:paraId="24DEDD39"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 w:val="16"/>
                <w:szCs w:val="24"/>
                <w:lang w:val="en-US"/>
              </w:rPr>
            </w:pPr>
            <w:r w:rsidRPr="00F93381">
              <w:rPr>
                <w:rFonts w:ascii="Arial" w:eastAsia="Times New Roman" w:hAnsi="Arial" w:cs="Times New Roman"/>
                <w:sz w:val="16"/>
                <w:szCs w:val="24"/>
                <w:lang w:val="en-US"/>
              </w:rPr>
              <w:t>email:</w:t>
            </w:r>
            <w:r w:rsidRPr="00F93381">
              <w:rPr>
                <w:rFonts w:ascii="Arial" w:eastAsia="Times New Roman" w:hAnsi="Arial" w:cs="Times New Roman"/>
                <w:color w:val="FF0000"/>
                <w:szCs w:val="24"/>
                <w:lang w:val="en-US"/>
              </w:rPr>
              <w:t xml:space="preserve"> plasterersset@hardmail.co</w:t>
            </w:r>
          </w:p>
        </w:tc>
      </w:tr>
      <w:tr w:rsidR="00FD5D1D" w:rsidRPr="00F93381" w14:paraId="7681A988" w14:textId="77777777" w:rsidTr="00E753C2">
        <w:trPr>
          <w:trHeight w:val="366"/>
        </w:trPr>
        <w:tc>
          <w:tcPr>
            <w:tcW w:w="9494" w:type="dxa"/>
            <w:gridSpan w:val="32"/>
            <w:vAlign w:val="center"/>
          </w:tcPr>
          <w:p w14:paraId="7AD5C8B4"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Plasterer</w:t>
            </w:r>
          </w:p>
        </w:tc>
      </w:tr>
      <w:tr w:rsidR="00FD5D1D" w:rsidRPr="00F93381" w14:paraId="477C5D93" w14:textId="77777777" w:rsidTr="00E753C2">
        <w:trPr>
          <w:trHeight w:val="366"/>
        </w:trPr>
        <w:tc>
          <w:tcPr>
            <w:tcW w:w="9494" w:type="dxa"/>
            <w:gridSpan w:val="32"/>
            <w:vAlign w:val="center"/>
          </w:tcPr>
          <w:p w14:paraId="6751C84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77594AFF" w14:textId="77777777" w:rsidTr="00E753C2">
        <w:trPr>
          <w:trHeight w:val="366"/>
        </w:trPr>
        <w:tc>
          <w:tcPr>
            <w:tcW w:w="9494" w:type="dxa"/>
            <w:gridSpan w:val="32"/>
            <w:vAlign w:val="center"/>
          </w:tcPr>
          <w:p w14:paraId="091EA2D4"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Tony</w:t>
            </w:r>
          </w:p>
        </w:tc>
      </w:tr>
      <w:tr w:rsidR="00FD5D1D" w:rsidRPr="00F93381" w14:paraId="0F6EB387" w14:textId="77777777" w:rsidTr="00E753C2">
        <w:trPr>
          <w:gridAfter w:val="3"/>
          <w:wAfter w:w="1043" w:type="dxa"/>
          <w:trHeight w:val="366"/>
        </w:trPr>
        <w:tc>
          <w:tcPr>
            <w:tcW w:w="4462" w:type="dxa"/>
            <w:gridSpan w:val="6"/>
            <w:vAlign w:val="center"/>
          </w:tcPr>
          <w:p w14:paraId="379F0A61"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03487925466</w:t>
            </w:r>
          </w:p>
        </w:tc>
        <w:tc>
          <w:tcPr>
            <w:tcW w:w="3989" w:type="dxa"/>
            <w:gridSpan w:val="23"/>
            <w:vAlign w:val="center"/>
          </w:tcPr>
          <w:p w14:paraId="6B5DFAE2"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email:  </w:t>
            </w:r>
            <w:r w:rsidRPr="00F93381">
              <w:rPr>
                <w:rFonts w:ascii="Arial" w:eastAsia="Times New Roman" w:hAnsi="Arial" w:cs="Times New Roman"/>
                <w:color w:val="FF0000"/>
                <w:szCs w:val="24"/>
                <w:lang w:val="en-US"/>
              </w:rPr>
              <w:t>splashbacksrus@clearmail.to</w:t>
            </w:r>
          </w:p>
        </w:tc>
      </w:tr>
      <w:tr w:rsidR="00FD5D1D" w:rsidRPr="00F93381" w14:paraId="41F21928" w14:textId="77777777" w:rsidTr="00E753C2">
        <w:trPr>
          <w:trHeight w:val="366"/>
        </w:trPr>
        <w:tc>
          <w:tcPr>
            <w:tcW w:w="9494" w:type="dxa"/>
            <w:gridSpan w:val="32"/>
            <w:vAlign w:val="center"/>
          </w:tcPr>
          <w:p w14:paraId="24EA0C99"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Glazier (splashback)</w:t>
            </w:r>
          </w:p>
        </w:tc>
      </w:tr>
      <w:tr w:rsidR="00FD5D1D" w:rsidRPr="00F93381" w14:paraId="66FE6DA6" w14:textId="77777777" w:rsidTr="00E753C2">
        <w:trPr>
          <w:trHeight w:val="366"/>
        </w:trPr>
        <w:tc>
          <w:tcPr>
            <w:tcW w:w="9494" w:type="dxa"/>
            <w:gridSpan w:val="32"/>
            <w:vAlign w:val="center"/>
          </w:tcPr>
          <w:p w14:paraId="7FBBE99F" w14:textId="77777777" w:rsidR="00FD5D1D" w:rsidRPr="00F93381" w:rsidRDefault="00FD5D1D" w:rsidP="00E753C2">
            <w:pPr>
              <w:tabs>
                <w:tab w:val="clear" w:pos="284"/>
              </w:tabs>
              <w:spacing w:before="40" w:after="0" w:line="240" w:lineRule="auto"/>
              <w:outlineLvl w:val="3"/>
              <w:rPr>
                <w:rFonts w:ascii="Arial" w:eastAsia="Times New Roman" w:hAnsi="Arial" w:cs="Times New Roman"/>
                <w:i/>
                <w:sz w:val="16"/>
                <w:szCs w:val="24"/>
                <w:lang w:val="en-US"/>
              </w:rPr>
            </w:pPr>
          </w:p>
        </w:tc>
      </w:tr>
      <w:tr w:rsidR="00FD5D1D" w:rsidRPr="00F93381" w14:paraId="1AB06C52" w14:textId="77777777" w:rsidTr="00E753C2">
        <w:trPr>
          <w:trHeight w:val="366"/>
        </w:trPr>
        <w:tc>
          <w:tcPr>
            <w:tcW w:w="9494" w:type="dxa"/>
            <w:gridSpan w:val="32"/>
            <w:vAlign w:val="center"/>
          </w:tcPr>
          <w:p w14:paraId="49C160EE" w14:textId="77777777" w:rsidR="00FD5D1D" w:rsidRPr="00F93381" w:rsidRDefault="00FD5D1D" w:rsidP="00E753C2">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Other Rooms to be Designed &amp; Measured</w:t>
            </w:r>
          </w:p>
        </w:tc>
      </w:tr>
      <w:tr w:rsidR="00FD5D1D" w:rsidRPr="00F93381" w14:paraId="707F1E2E" w14:textId="77777777" w:rsidTr="00E753C2">
        <w:trPr>
          <w:trHeight w:val="366"/>
        </w:trPr>
        <w:tc>
          <w:tcPr>
            <w:tcW w:w="4598" w:type="dxa"/>
            <w:gridSpan w:val="7"/>
            <w:vAlign w:val="center"/>
          </w:tcPr>
          <w:p w14:paraId="7D3841CE"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Laundry</w:t>
            </w:r>
          </w:p>
        </w:tc>
        <w:tc>
          <w:tcPr>
            <w:tcW w:w="1249" w:type="dxa"/>
            <w:gridSpan w:val="6"/>
            <w:vAlign w:val="center"/>
          </w:tcPr>
          <w:p w14:paraId="724168A1"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Wardrobe</w:t>
            </w:r>
          </w:p>
        </w:tc>
        <w:tc>
          <w:tcPr>
            <w:tcW w:w="1124" w:type="dxa"/>
            <w:gridSpan w:val="8"/>
            <w:vAlign w:val="center"/>
          </w:tcPr>
          <w:p w14:paraId="5257DECD"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Bathroom</w:t>
            </w:r>
          </w:p>
        </w:tc>
        <w:tc>
          <w:tcPr>
            <w:tcW w:w="875" w:type="dxa"/>
            <w:gridSpan w:val="5"/>
            <w:vAlign w:val="center"/>
          </w:tcPr>
          <w:p w14:paraId="100B311F"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Study</w:t>
            </w:r>
          </w:p>
        </w:tc>
        <w:tc>
          <w:tcPr>
            <w:tcW w:w="1648" w:type="dxa"/>
            <w:gridSpan w:val="6"/>
            <w:vAlign w:val="center"/>
          </w:tcPr>
          <w:p w14:paraId="18683327" w14:textId="77777777" w:rsidR="00FD5D1D" w:rsidRPr="00F93381" w:rsidRDefault="00FD5D1D" w:rsidP="00E753C2">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Entertainment Unit</w:t>
            </w:r>
          </w:p>
        </w:tc>
      </w:tr>
      <w:tr w:rsidR="00FD5D1D" w:rsidRPr="00F93381" w14:paraId="7A2355EC" w14:textId="77777777" w:rsidTr="00E753C2">
        <w:trPr>
          <w:trHeight w:val="366"/>
        </w:trPr>
        <w:tc>
          <w:tcPr>
            <w:tcW w:w="4598" w:type="dxa"/>
            <w:gridSpan w:val="7"/>
          </w:tcPr>
          <w:p w14:paraId="57B5C1B2"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49" w:type="dxa"/>
            <w:gridSpan w:val="6"/>
          </w:tcPr>
          <w:p w14:paraId="72D4B495"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124" w:type="dxa"/>
            <w:gridSpan w:val="8"/>
          </w:tcPr>
          <w:p w14:paraId="6520C00C"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875" w:type="dxa"/>
            <w:gridSpan w:val="5"/>
          </w:tcPr>
          <w:p w14:paraId="34747962"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648" w:type="dxa"/>
            <w:gridSpan w:val="6"/>
          </w:tcPr>
          <w:p w14:paraId="73616317" w14:textId="77777777" w:rsidR="00FD5D1D" w:rsidRPr="00F93381" w:rsidRDefault="00FD5D1D" w:rsidP="00E753C2">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D5D1D" w:rsidRPr="00F93381" w14:paraId="113481BF" w14:textId="77777777" w:rsidTr="00E753C2">
        <w:trPr>
          <w:trHeight w:val="366"/>
        </w:trPr>
        <w:tc>
          <w:tcPr>
            <w:tcW w:w="9494" w:type="dxa"/>
            <w:gridSpan w:val="32"/>
            <w:vAlign w:val="center"/>
          </w:tcPr>
          <w:p w14:paraId="38A44695" w14:textId="77777777" w:rsidR="00FD5D1D" w:rsidRPr="00F93381" w:rsidRDefault="00FD5D1D" w:rsidP="00E753C2">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other:  </w:t>
            </w:r>
            <w:r w:rsidRPr="00F93381">
              <w:rPr>
                <w:rFonts w:ascii="Arial" w:eastAsia="Times New Roman" w:hAnsi="Arial" w:cs="Times New Roman"/>
                <w:color w:val="FF0000"/>
                <w:szCs w:val="24"/>
                <w:lang w:val="en-US"/>
              </w:rPr>
              <w:t>N/A</w:t>
            </w:r>
          </w:p>
        </w:tc>
      </w:tr>
      <w:tr w:rsidR="00FD5D1D" w:rsidRPr="00F93381" w14:paraId="210C54DD" w14:textId="77777777" w:rsidTr="00E753C2">
        <w:trPr>
          <w:trHeight w:val="366"/>
        </w:trPr>
        <w:tc>
          <w:tcPr>
            <w:tcW w:w="9494" w:type="dxa"/>
            <w:gridSpan w:val="32"/>
            <w:vAlign w:val="center"/>
          </w:tcPr>
          <w:p w14:paraId="26623808"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0221F906" w14:textId="77777777" w:rsidTr="00E753C2">
        <w:trPr>
          <w:trHeight w:val="366"/>
        </w:trPr>
        <w:tc>
          <w:tcPr>
            <w:tcW w:w="9494" w:type="dxa"/>
            <w:gridSpan w:val="32"/>
            <w:vAlign w:val="center"/>
          </w:tcPr>
          <w:p w14:paraId="71206079"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client coments</w:t>
            </w:r>
          </w:p>
        </w:tc>
      </w:tr>
      <w:tr w:rsidR="00FD5D1D" w:rsidRPr="00F93381" w14:paraId="7A2BED46" w14:textId="77777777" w:rsidTr="00E753C2">
        <w:trPr>
          <w:trHeight w:val="366"/>
        </w:trPr>
        <w:tc>
          <w:tcPr>
            <w:tcW w:w="9494" w:type="dxa"/>
            <w:gridSpan w:val="32"/>
            <w:vAlign w:val="center"/>
          </w:tcPr>
          <w:p w14:paraId="6C5B006B"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1CB1969A" w14:textId="77777777" w:rsidTr="00E753C2">
        <w:trPr>
          <w:trHeight w:val="366"/>
        </w:trPr>
        <w:tc>
          <w:tcPr>
            <w:tcW w:w="9494" w:type="dxa"/>
            <w:gridSpan w:val="32"/>
            <w:vAlign w:val="center"/>
          </w:tcPr>
          <w:p w14:paraId="023A96A3"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54CD3DA8" w14:textId="77777777" w:rsidTr="00E753C2">
        <w:trPr>
          <w:trHeight w:val="366"/>
        </w:trPr>
        <w:tc>
          <w:tcPr>
            <w:tcW w:w="9494" w:type="dxa"/>
            <w:gridSpan w:val="32"/>
            <w:vAlign w:val="center"/>
          </w:tcPr>
          <w:p w14:paraId="63EB4BF1"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Designer Review</w:t>
            </w:r>
          </w:p>
        </w:tc>
      </w:tr>
      <w:tr w:rsidR="00FD5D1D" w:rsidRPr="00F93381" w14:paraId="3D6634C9" w14:textId="77777777" w:rsidTr="00E753C2">
        <w:trPr>
          <w:trHeight w:val="366"/>
        </w:trPr>
        <w:tc>
          <w:tcPr>
            <w:tcW w:w="9494" w:type="dxa"/>
            <w:gridSpan w:val="32"/>
            <w:vAlign w:val="center"/>
          </w:tcPr>
          <w:p w14:paraId="60C33F74"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4E318D21" w14:textId="77777777" w:rsidTr="00E753C2">
        <w:trPr>
          <w:trHeight w:val="366"/>
        </w:trPr>
        <w:tc>
          <w:tcPr>
            <w:tcW w:w="9494" w:type="dxa"/>
            <w:gridSpan w:val="32"/>
            <w:vAlign w:val="center"/>
          </w:tcPr>
          <w:p w14:paraId="1503CF39" w14:textId="77777777" w:rsidR="00FD5D1D" w:rsidRPr="00077F71" w:rsidRDefault="00FD5D1D" w:rsidP="00E753C2">
            <w:pPr>
              <w:pStyle w:val="Body"/>
              <w:rPr>
                <w:color w:val="FF0000"/>
                <w:lang w:val="en-US"/>
              </w:rPr>
            </w:pPr>
            <w:r w:rsidRPr="00077F71">
              <w:rPr>
                <w:color w:val="FF0000"/>
                <w:lang w:val="en-US"/>
              </w:rPr>
              <w:t>All materials selected for this design meet the outcome design required.</w:t>
            </w:r>
          </w:p>
        </w:tc>
      </w:tr>
      <w:tr w:rsidR="00FD5D1D" w:rsidRPr="00F93381" w14:paraId="44DF66FE" w14:textId="77777777" w:rsidTr="00E753C2">
        <w:trPr>
          <w:trHeight w:val="366"/>
        </w:trPr>
        <w:tc>
          <w:tcPr>
            <w:tcW w:w="9494" w:type="dxa"/>
            <w:gridSpan w:val="32"/>
            <w:vAlign w:val="center"/>
          </w:tcPr>
          <w:p w14:paraId="5E001982" w14:textId="77777777" w:rsidR="00FD5D1D" w:rsidRPr="00F93381" w:rsidRDefault="00FD5D1D" w:rsidP="00E753C2">
            <w:pPr>
              <w:tabs>
                <w:tab w:val="clear" w:pos="284"/>
              </w:tabs>
              <w:spacing w:before="40" w:after="0" w:line="240" w:lineRule="auto"/>
              <w:outlineLvl w:val="4"/>
              <w:rPr>
                <w:rFonts w:ascii="Arial" w:eastAsia="Times New Roman" w:hAnsi="Arial" w:cs="Times New Roman"/>
                <w:caps/>
                <w:sz w:val="16"/>
                <w:szCs w:val="24"/>
                <w:lang w:val="en-US"/>
              </w:rPr>
            </w:pPr>
          </w:p>
        </w:tc>
      </w:tr>
      <w:tr w:rsidR="00FD5D1D" w:rsidRPr="00F93381" w14:paraId="0242EB95" w14:textId="77777777" w:rsidTr="00E753C2">
        <w:trPr>
          <w:trHeight w:val="403"/>
        </w:trPr>
        <w:tc>
          <w:tcPr>
            <w:tcW w:w="1937" w:type="dxa"/>
            <w:vAlign w:val="bottom"/>
          </w:tcPr>
          <w:p w14:paraId="497F0526"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Client Signature</w:t>
            </w:r>
          </w:p>
        </w:tc>
        <w:tc>
          <w:tcPr>
            <w:tcW w:w="3976" w:type="dxa"/>
            <w:gridSpan w:val="13"/>
            <w:vAlign w:val="bottom"/>
          </w:tcPr>
          <w:p w14:paraId="28F56BB5"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c>
          <w:tcPr>
            <w:tcW w:w="595" w:type="dxa"/>
            <w:gridSpan w:val="3"/>
            <w:vAlign w:val="bottom"/>
          </w:tcPr>
          <w:p w14:paraId="6A31BD9E"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Date</w:t>
            </w:r>
          </w:p>
        </w:tc>
        <w:tc>
          <w:tcPr>
            <w:tcW w:w="2986" w:type="dxa"/>
            <w:gridSpan w:val="15"/>
            <w:vAlign w:val="bottom"/>
          </w:tcPr>
          <w:p w14:paraId="11443F73"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p>
        </w:tc>
      </w:tr>
      <w:tr w:rsidR="00FD5D1D" w:rsidRPr="00F93381" w14:paraId="4643A9FE" w14:textId="77777777" w:rsidTr="00E753C2">
        <w:trPr>
          <w:trHeight w:val="403"/>
        </w:trPr>
        <w:tc>
          <w:tcPr>
            <w:tcW w:w="1937" w:type="dxa"/>
            <w:vAlign w:val="bottom"/>
          </w:tcPr>
          <w:p w14:paraId="5C546D92"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Designer Signature</w:t>
            </w:r>
          </w:p>
        </w:tc>
        <w:tc>
          <w:tcPr>
            <w:tcW w:w="3976" w:type="dxa"/>
            <w:gridSpan w:val="13"/>
            <w:vAlign w:val="bottom"/>
          </w:tcPr>
          <w:p w14:paraId="2DFC6DF5" w14:textId="77777777" w:rsidR="00FD5D1D" w:rsidRPr="00F93381" w:rsidRDefault="00FD5D1D" w:rsidP="00E753C2">
            <w:pPr>
              <w:tabs>
                <w:tab w:val="clear" w:pos="284"/>
              </w:tabs>
              <w:spacing w:before="40" w:after="0" w:line="240" w:lineRule="auto"/>
              <w:rPr>
                <w:rFonts w:ascii="Kunstler Script" w:eastAsia="Times New Roman" w:hAnsi="Kunstler Script" w:cs="Times New Roman"/>
                <w:color w:val="FF0000"/>
                <w:sz w:val="40"/>
                <w:szCs w:val="40"/>
                <w:lang w:val="en-US"/>
              </w:rPr>
            </w:pPr>
            <w:r w:rsidRPr="00F93381">
              <w:rPr>
                <w:rFonts w:ascii="Kunstler Script" w:eastAsia="Times New Roman" w:hAnsi="Kunstler Script" w:cs="Times New Roman"/>
                <w:color w:val="FF0000"/>
                <w:sz w:val="40"/>
                <w:szCs w:val="40"/>
                <w:lang w:val="en-US"/>
              </w:rPr>
              <w:t>Fred Flintstone</w:t>
            </w:r>
          </w:p>
        </w:tc>
        <w:tc>
          <w:tcPr>
            <w:tcW w:w="595" w:type="dxa"/>
            <w:gridSpan w:val="3"/>
            <w:vAlign w:val="bottom"/>
          </w:tcPr>
          <w:p w14:paraId="48131A68"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Date</w:t>
            </w:r>
          </w:p>
        </w:tc>
        <w:tc>
          <w:tcPr>
            <w:tcW w:w="2986" w:type="dxa"/>
            <w:gridSpan w:val="15"/>
            <w:vAlign w:val="bottom"/>
          </w:tcPr>
          <w:p w14:paraId="1FE8EFC9" w14:textId="77777777" w:rsidR="00FD5D1D" w:rsidRPr="00F93381" w:rsidRDefault="00FD5D1D" w:rsidP="00E753C2">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color w:val="FF0000"/>
                <w:szCs w:val="24"/>
                <w:lang w:val="en-US"/>
              </w:rPr>
              <w:t>12/1/2034</w:t>
            </w:r>
          </w:p>
        </w:tc>
      </w:tr>
    </w:tbl>
    <w:p w14:paraId="2D7CF0E2" w14:textId="16C0E36B" w:rsidR="00472D9D" w:rsidRDefault="00472D9D" w:rsidP="009936A3">
      <w:pPr>
        <w:pStyle w:val="Body"/>
        <w:rPr>
          <w:noProof/>
          <w:lang w:eastAsia="en-AU"/>
        </w:rPr>
      </w:pPr>
    </w:p>
    <w:p w14:paraId="3CB230FF" w14:textId="77777777" w:rsidR="009936A3" w:rsidRDefault="009936A3" w:rsidP="009936A3">
      <w:pPr>
        <w:pStyle w:val="Body"/>
        <w:rPr>
          <w:noProof/>
          <w:lang w:eastAsia="en-AU"/>
        </w:rPr>
      </w:pPr>
    </w:p>
    <w:p w14:paraId="1524885A" w14:textId="7E8BE348" w:rsidR="009936A3" w:rsidRDefault="009936A3">
      <w:pPr>
        <w:tabs>
          <w:tab w:val="clear" w:pos="284"/>
        </w:tabs>
        <w:spacing w:before="0" w:after="200" w:line="276" w:lineRule="auto"/>
        <w:rPr>
          <w:noProof/>
          <w:lang w:eastAsia="en-AU"/>
        </w:rPr>
      </w:pPr>
      <w:r>
        <w:rPr>
          <w:noProof/>
          <w:lang w:eastAsia="en-AU"/>
        </w:rPr>
        <w:br w:type="page"/>
      </w:r>
    </w:p>
    <w:p w14:paraId="579B36CB" w14:textId="394C89AE" w:rsidR="002B39E2" w:rsidRDefault="00FE4D48" w:rsidP="00FE4D48">
      <w:pPr>
        <w:pStyle w:val="Heading4"/>
      </w:pPr>
      <w:r>
        <w:lastRenderedPageBreak/>
        <w:t>Identify</w:t>
      </w:r>
    </w:p>
    <w:p w14:paraId="24A64B2B" w14:textId="434A1C9F" w:rsidR="002B39E2" w:rsidRDefault="00FE4D48">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tbl>
      <w:tblPr>
        <w:tblStyle w:val="TableGrid"/>
        <w:tblW w:w="0" w:type="auto"/>
        <w:tblLook w:val="04A0" w:firstRow="1" w:lastRow="0" w:firstColumn="1" w:lastColumn="0" w:noHBand="0" w:noVBand="1"/>
      </w:tblPr>
      <w:tblGrid>
        <w:gridCol w:w="4531"/>
        <w:gridCol w:w="4955"/>
      </w:tblGrid>
      <w:tr w:rsidR="00372DF0" w:rsidRPr="00372DF0" w14:paraId="45674F85" w14:textId="77777777" w:rsidTr="00FE4D48">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12F112B4" w14:textId="171131FD" w:rsidR="00372DF0" w:rsidRPr="00372DF0" w:rsidRDefault="00272FF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00372DF0" w:rsidRPr="00372DF0">
              <w:rPr>
                <w:rFonts w:eastAsia="Times New Roman"/>
                <w:noProof/>
                <w:kern w:val="22"/>
                <w:sz w:val="32"/>
                <w:szCs w:val="32"/>
                <w:lang w:eastAsia="en-AU"/>
              </w:rPr>
              <w:t>Main points to be confirmed with Client</w:t>
            </w:r>
          </w:p>
        </w:tc>
      </w:tr>
      <w:tr w:rsidR="00372DF0" w:rsidRPr="00372DF0" w14:paraId="321BD0A6" w14:textId="77777777" w:rsidTr="00FE4D48">
        <w:tc>
          <w:tcPr>
            <w:tcW w:w="4531" w:type="dxa"/>
          </w:tcPr>
          <w:p w14:paraId="276269C6" w14:textId="77777777" w:rsidR="00372DF0" w:rsidRPr="00372DF0" w:rsidRDefault="00372DF0" w:rsidP="00372DF0">
            <w:pPr>
              <w:rPr>
                <w:b/>
              </w:rPr>
            </w:pPr>
            <w:r w:rsidRPr="00372DF0">
              <w:rPr>
                <w:b/>
              </w:rPr>
              <w:t>Point/Item to be confirmed</w:t>
            </w:r>
          </w:p>
        </w:tc>
        <w:tc>
          <w:tcPr>
            <w:tcW w:w="4955" w:type="dxa"/>
          </w:tcPr>
          <w:p w14:paraId="05809D36" w14:textId="77777777" w:rsidR="00372DF0" w:rsidRPr="00372DF0" w:rsidRDefault="00372DF0" w:rsidP="00372DF0">
            <w:pPr>
              <w:rPr>
                <w:b/>
              </w:rPr>
            </w:pPr>
            <w:r w:rsidRPr="00372DF0">
              <w:rPr>
                <w:b/>
              </w:rPr>
              <w:t>Changes to be made</w:t>
            </w:r>
          </w:p>
        </w:tc>
      </w:tr>
      <w:tr w:rsidR="00372DF0" w:rsidRPr="00372DF0" w14:paraId="36B5D6A5" w14:textId="77777777" w:rsidTr="00FE4D48">
        <w:trPr>
          <w:trHeight w:val="2011"/>
        </w:trPr>
        <w:tc>
          <w:tcPr>
            <w:tcW w:w="4531" w:type="dxa"/>
          </w:tcPr>
          <w:p w14:paraId="70203456" w14:textId="77777777" w:rsidR="00372DF0" w:rsidRPr="00372DF0" w:rsidRDefault="00372DF0" w:rsidP="00372DF0"/>
          <w:p w14:paraId="1E84C4C0" w14:textId="77777777" w:rsidR="00372DF0" w:rsidRPr="00372DF0" w:rsidRDefault="00372DF0" w:rsidP="00372DF0">
            <w:pPr>
              <w:rPr>
                <w:lang w:eastAsia="en-AU"/>
              </w:rPr>
            </w:pPr>
          </w:p>
          <w:p w14:paraId="50ECBBE0" w14:textId="77777777" w:rsidR="00372DF0" w:rsidRPr="00372DF0" w:rsidRDefault="00372DF0" w:rsidP="00372DF0">
            <w:pPr>
              <w:rPr>
                <w:lang w:eastAsia="en-AU"/>
              </w:rPr>
            </w:pPr>
          </w:p>
        </w:tc>
        <w:tc>
          <w:tcPr>
            <w:tcW w:w="4955" w:type="dxa"/>
          </w:tcPr>
          <w:p w14:paraId="24F06DED" w14:textId="77777777" w:rsidR="00372DF0" w:rsidRPr="00372DF0" w:rsidRDefault="00372DF0" w:rsidP="00372DF0"/>
        </w:tc>
      </w:tr>
    </w:tbl>
    <w:p w14:paraId="1F267567" w14:textId="7B874EA2" w:rsidR="002B39E2" w:rsidRDefault="002B39E2" w:rsidP="00FE4D48">
      <w:pPr>
        <w:pStyle w:val="Heading4"/>
      </w:pPr>
      <w:r>
        <w:t>Confirm</w:t>
      </w:r>
      <w:r w:rsidR="00FE4D48">
        <w:t>ation</w:t>
      </w:r>
    </w:p>
    <w:p w14:paraId="52E74EE9" w14:textId="2DE4A2E8" w:rsidR="00FE4D48" w:rsidRDefault="00FE4D48" w:rsidP="00FE4D48">
      <w:r>
        <w:rPr>
          <w:lang w:eastAsia="en-AU"/>
        </w:rPr>
        <w:t>During the face-to-face meeting, you will clarify the design brief, explore the client’s requirements and identify inclusions and complexities to confirm these details.</w:t>
      </w:r>
    </w:p>
    <w:p w14:paraId="0ECB3264" w14:textId="2575BF05" w:rsidR="00FE4D48" w:rsidRDefault="00FE4D48" w:rsidP="00FE4D48">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2458CF77" w14:textId="62934063" w:rsidR="00FE4D48" w:rsidRDefault="00FE4D48" w:rsidP="00FE4D48">
      <w:r>
        <w:rPr>
          <w:lang w:eastAsia="en-AU"/>
        </w:rPr>
        <w:t xml:space="preserve">You will need to document any changes the Client indicates in the right hand column of the table Step 2: </w:t>
      </w:r>
      <w:r w:rsidR="00E172E4">
        <w:rPr>
          <w:lang w:eastAsia="en-AU"/>
        </w:rPr>
        <w:t>Main Points to be c</w:t>
      </w:r>
      <w:r w:rsidRPr="00FE4D48">
        <w:rPr>
          <w:lang w:eastAsia="en-AU"/>
        </w:rPr>
        <w:t>onfirmed with Client.</w:t>
      </w:r>
      <w:r>
        <w:rPr>
          <w:lang w:eastAsia="en-AU"/>
        </w:rPr>
        <w:t xml:space="preserve"> </w:t>
      </w:r>
    </w:p>
    <w:p w14:paraId="4E63E103" w14:textId="40BFBA16" w:rsidR="002B39E2" w:rsidRDefault="00E172E4" w:rsidP="00E172E4">
      <w:pPr>
        <w:pStyle w:val="Caption"/>
      </w:pPr>
      <w:r w:rsidRPr="00E172E4">
        <w:t xml:space="preserve">Table </w:t>
      </w:r>
      <w:fldSimple w:instr=" SEQ Table \* ARABIC ">
        <w:r>
          <w:rPr>
            <w:noProof/>
          </w:rPr>
          <w:t>2</w:t>
        </w:r>
      </w:fldSimple>
      <w:r w:rsidRPr="00E172E4">
        <w:t xml:space="preserve"> </w:t>
      </w:r>
      <w:r>
        <w:t>Confirmation with Client</w:t>
      </w:r>
    </w:p>
    <w:tbl>
      <w:tblPr>
        <w:tblStyle w:val="TableGrid"/>
        <w:tblW w:w="0" w:type="auto"/>
        <w:jc w:val="center"/>
        <w:tblLook w:val="04A0" w:firstRow="1" w:lastRow="0" w:firstColumn="1" w:lastColumn="0" w:noHBand="0" w:noVBand="1"/>
      </w:tblPr>
      <w:tblGrid>
        <w:gridCol w:w="4531"/>
        <w:gridCol w:w="4955"/>
      </w:tblGrid>
      <w:tr w:rsidR="00272FF8" w:rsidRPr="00372DF0" w14:paraId="6AE93959" w14:textId="77777777" w:rsidTr="00FE4D48">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1D76A01D" w14:textId="5017DEFD" w:rsidR="00272FF8" w:rsidRPr="00372DF0" w:rsidRDefault="00272FF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272FF8" w:rsidRPr="00372DF0" w14:paraId="4CA633C0" w14:textId="77777777" w:rsidTr="00FE4D48">
        <w:trPr>
          <w:jc w:val="center"/>
        </w:trPr>
        <w:tc>
          <w:tcPr>
            <w:tcW w:w="4531" w:type="dxa"/>
          </w:tcPr>
          <w:p w14:paraId="1049E9BF" w14:textId="77777777" w:rsidR="00272FF8" w:rsidRPr="00372DF0" w:rsidRDefault="00272FF8" w:rsidP="00FE4D48">
            <w:pPr>
              <w:rPr>
                <w:b/>
              </w:rPr>
            </w:pPr>
            <w:r w:rsidRPr="00372DF0">
              <w:rPr>
                <w:b/>
              </w:rPr>
              <w:t>Point/Item to be confirmed</w:t>
            </w:r>
          </w:p>
        </w:tc>
        <w:tc>
          <w:tcPr>
            <w:tcW w:w="4955" w:type="dxa"/>
          </w:tcPr>
          <w:p w14:paraId="7E98F2C4" w14:textId="77777777" w:rsidR="00272FF8" w:rsidRPr="00372DF0" w:rsidRDefault="00272FF8" w:rsidP="00FE4D48">
            <w:pPr>
              <w:rPr>
                <w:b/>
              </w:rPr>
            </w:pPr>
            <w:r w:rsidRPr="00372DF0">
              <w:rPr>
                <w:b/>
              </w:rPr>
              <w:t>Changes to be made</w:t>
            </w:r>
          </w:p>
        </w:tc>
      </w:tr>
      <w:tr w:rsidR="00272FF8" w:rsidRPr="00372DF0" w14:paraId="0FB67111" w14:textId="77777777" w:rsidTr="00FE4D48">
        <w:trPr>
          <w:trHeight w:val="2246"/>
          <w:jc w:val="center"/>
        </w:trPr>
        <w:tc>
          <w:tcPr>
            <w:tcW w:w="4531" w:type="dxa"/>
          </w:tcPr>
          <w:p w14:paraId="1F1C31FB" w14:textId="77777777" w:rsidR="00272FF8" w:rsidRPr="00372DF0" w:rsidRDefault="00272FF8" w:rsidP="00FE4D48"/>
          <w:p w14:paraId="17B62CDF" w14:textId="77777777" w:rsidR="00272FF8" w:rsidRPr="00372DF0" w:rsidRDefault="00272FF8" w:rsidP="00FE4D48">
            <w:pPr>
              <w:rPr>
                <w:lang w:eastAsia="en-AU"/>
              </w:rPr>
            </w:pPr>
          </w:p>
          <w:p w14:paraId="42E433D0" w14:textId="77777777" w:rsidR="00272FF8" w:rsidRPr="00372DF0" w:rsidRDefault="00272FF8" w:rsidP="00FE4D48">
            <w:pPr>
              <w:rPr>
                <w:lang w:eastAsia="en-AU"/>
              </w:rPr>
            </w:pPr>
          </w:p>
        </w:tc>
        <w:tc>
          <w:tcPr>
            <w:tcW w:w="4955" w:type="dxa"/>
          </w:tcPr>
          <w:p w14:paraId="47A4935F" w14:textId="77777777" w:rsidR="00272FF8" w:rsidRPr="00372DF0" w:rsidRDefault="00272FF8" w:rsidP="00FE4D48"/>
        </w:tc>
      </w:tr>
    </w:tbl>
    <w:p w14:paraId="692E045E" w14:textId="77777777" w:rsidR="00372DF0" w:rsidRDefault="00372DF0" w:rsidP="009936A3">
      <w:pPr>
        <w:pStyle w:val="Body"/>
        <w:rPr>
          <w:noProof/>
          <w:lang w:eastAsia="en-AU"/>
        </w:rPr>
      </w:pPr>
    </w:p>
    <w:p w14:paraId="5F06AB13" w14:textId="19309AFE" w:rsidR="000F3933" w:rsidRDefault="000F3933" w:rsidP="009936A3">
      <w:pPr>
        <w:pStyle w:val="Body"/>
        <w:rPr>
          <w:noProof/>
          <w:lang w:eastAsia="en-AU"/>
        </w:rPr>
      </w:pPr>
    </w:p>
    <w:p w14:paraId="78B6CF26" w14:textId="00035B02" w:rsidR="00272FF8" w:rsidRDefault="00272FF8" w:rsidP="009936A3">
      <w:pPr>
        <w:pStyle w:val="Body"/>
        <w:rPr>
          <w:noProof/>
          <w:lang w:eastAsia="en-AU"/>
        </w:rPr>
      </w:pPr>
    </w:p>
    <w:p w14:paraId="4DB3E35A" w14:textId="237A3AE6" w:rsidR="00851525" w:rsidRPr="00851525" w:rsidRDefault="00851525" w:rsidP="00851525">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sidR="00272FF8">
        <w:rPr>
          <w:rFonts w:eastAsia="Times New Roman"/>
          <w:b/>
          <w:noProof/>
          <w:color w:val="2D739F"/>
          <w:kern w:val="22"/>
          <w:sz w:val="32"/>
          <w:szCs w:val="32"/>
          <w:lang w:eastAsia="en-AU"/>
        </w:rPr>
        <w:t xml:space="preserve"> Step 3 #1</w:t>
      </w:r>
    </w:p>
    <w:p w14:paraId="35457ECC" w14:textId="62C836FC" w:rsidR="00851525" w:rsidRPr="00851525" w:rsidRDefault="00851525" w:rsidP="00851525">
      <w:pPr>
        <w:rPr>
          <w:lang w:eastAsia="en-AU"/>
        </w:rPr>
      </w:pPr>
      <w:r w:rsidRPr="00851525">
        <w:rPr>
          <w:lang w:eastAsia="en-AU"/>
        </w:rPr>
        <w:t>Use the template below.</w:t>
      </w:r>
    </w:p>
    <w:p w14:paraId="0D66C05C" w14:textId="77777777" w:rsidR="00851525" w:rsidRPr="00851525" w:rsidRDefault="00851525" w:rsidP="00851525">
      <w:pPr>
        <w:rPr>
          <w:b/>
          <w:sz w:val="48"/>
          <w:szCs w:val="48"/>
          <w:lang w:eastAsia="en-AU"/>
        </w:rPr>
      </w:pPr>
      <w:r w:rsidRPr="00851525">
        <w:rPr>
          <w:rFonts w:ascii="Freestyle Script" w:hAnsi="Freestyle Script"/>
          <w:b/>
          <w:sz w:val="72"/>
          <w:szCs w:val="72"/>
          <w:lang w:eastAsia="en-AU"/>
        </w:rPr>
        <w:t>Kitchens by TAFE</w:t>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b/>
          <w:sz w:val="48"/>
          <w:szCs w:val="48"/>
          <w:lang w:eastAsia="en-AU"/>
        </w:rPr>
        <w:t>Quote</w:t>
      </w:r>
    </w:p>
    <w:tbl>
      <w:tblPr>
        <w:tblStyle w:val="TableGrid3"/>
        <w:tblW w:w="0" w:type="auto"/>
        <w:tblLook w:val="04A0" w:firstRow="1" w:lastRow="0" w:firstColumn="1" w:lastColumn="0" w:noHBand="0" w:noVBand="1"/>
      </w:tblPr>
      <w:tblGrid>
        <w:gridCol w:w="988"/>
        <w:gridCol w:w="855"/>
        <w:gridCol w:w="3969"/>
        <w:gridCol w:w="1129"/>
        <w:gridCol w:w="1276"/>
        <w:gridCol w:w="1269"/>
      </w:tblGrid>
      <w:tr w:rsidR="00851525" w:rsidRPr="00851525" w14:paraId="749610B5" w14:textId="77777777" w:rsidTr="00851525">
        <w:trPr>
          <w:cnfStyle w:val="100000000000" w:firstRow="1" w:lastRow="0" w:firstColumn="0" w:lastColumn="0" w:oddVBand="0" w:evenVBand="0" w:oddHBand="0" w:evenHBand="0" w:firstRowFirstColumn="0" w:firstRowLastColumn="0" w:lastRowFirstColumn="0" w:lastRowLastColumn="0"/>
          <w:trHeight w:hRule="exact" w:val="397"/>
        </w:trPr>
        <w:tc>
          <w:tcPr>
            <w:tcW w:w="5812" w:type="dxa"/>
            <w:gridSpan w:val="3"/>
            <w:tcBorders>
              <w:top w:val="nil"/>
              <w:left w:val="nil"/>
              <w:bottom w:val="nil"/>
              <w:right w:val="nil"/>
            </w:tcBorders>
            <w:shd w:val="clear" w:color="auto" w:fill="auto"/>
          </w:tcPr>
          <w:p w14:paraId="773D5671" w14:textId="77777777" w:rsidR="00851525" w:rsidRPr="00851525" w:rsidRDefault="00851525" w:rsidP="00851525">
            <w:pPr>
              <w:rPr>
                <w:sz w:val="22"/>
                <w:szCs w:val="22"/>
                <w:lang w:eastAsia="en-AU"/>
              </w:rPr>
            </w:pPr>
          </w:p>
        </w:tc>
        <w:tc>
          <w:tcPr>
            <w:tcW w:w="3674" w:type="dxa"/>
            <w:gridSpan w:val="3"/>
            <w:tcBorders>
              <w:top w:val="nil"/>
              <w:left w:val="nil"/>
              <w:bottom w:val="nil"/>
              <w:right w:val="nil"/>
            </w:tcBorders>
            <w:shd w:val="clear" w:color="auto" w:fill="auto"/>
          </w:tcPr>
          <w:p w14:paraId="072A15E1" w14:textId="1557D5BB" w:rsidR="00851525" w:rsidRPr="00851525" w:rsidRDefault="00851525" w:rsidP="00E53600">
            <w:pPr>
              <w:jc w:val="right"/>
              <w:rPr>
                <w:color w:val="FF0000"/>
                <w:sz w:val="22"/>
                <w:szCs w:val="22"/>
                <w:lang w:eastAsia="en-AU"/>
              </w:rPr>
            </w:pPr>
            <w:r w:rsidRPr="00851525">
              <w:rPr>
                <w:sz w:val="22"/>
                <w:szCs w:val="22"/>
                <w:lang w:eastAsia="en-AU"/>
              </w:rPr>
              <w:t xml:space="preserve">                               </w:t>
            </w:r>
            <w:r w:rsidRPr="00851525">
              <w:rPr>
                <w:color w:val="auto"/>
                <w:sz w:val="22"/>
                <w:szCs w:val="22"/>
                <w:lang w:eastAsia="en-AU"/>
              </w:rPr>
              <w:t>Quote #:</w:t>
            </w:r>
            <w:r w:rsidR="00E53600">
              <w:rPr>
                <w:color w:val="auto"/>
                <w:sz w:val="22"/>
                <w:szCs w:val="22"/>
                <w:lang w:eastAsia="en-AU"/>
              </w:rPr>
              <w:t xml:space="preserve">                    </w:t>
            </w:r>
            <w:r w:rsidRPr="00851525">
              <w:rPr>
                <w:color w:val="auto"/>
                <w:sz w:val="22"/>
                <w:szCs w:val="22"/>
                <w:lang w:eastAsia="en-AU"/>
              </w:rPr>
              <w:t xml:space="preserve"> </w:t>
            </w:r>
          </w:p>
        </w:tc>
      </w:tr>
      <w:tr w:rsidR="00851525" w:rsidRPr="00851525" w14:paraId="41E3FC95" w14:textId="77777777" w:rsidTr="00851525">
        <w:trPr>
          <w:trHeight w:hRule="exact" w:val="340"/>
        </w:trPr>
        <w:tc>
          <w:tcPr>
            <w:tcW w:w="5812" w:type="dxa"/>
            <w:gridSpan w:val="3"/>
            <w:tcBorders>
              <w:top w:val="nil"/>
              <w:left w:val="nil"/>
              <w:bottom w:val="nil"/>
              <w:right w:val="nil"/>
            </w:tcBorders>
          </w:tcPr>
          <w:p w14:paraId="3C0BE3E5" w14:textId="77777777" w:rsidR="00851525" w:rsidRPr="00E172E4" w:rsidRDefault="00851525" w:rsidP="00851525">
            <w:pPr>
              <w:rPr>
                <w:b/>
                <w:sz w:val="22"/>
                <w:szCs w:val="22"/>
                <w:lang w:eastAsia="en-AU"/>
              </w:rPr>
            </w:pPr>
            <w:r w:rsidRPr="00E172E4">
              <w:rPr>
                <w:b/>
                <w:sz w:val="22"/>
                <w:szCs w:val="22"/>
                <w:lang w:eastAsia="en-AU"/>
              </w:rPr>
              <w:t>Quote for the scope of works for:</w:t>
            </w:r>
          </w:p>
        </w:tc>
        <w:tc>
          <w:tcPr>
            <w:tcW w:w="3674" w:type="dxa"/>
            <w:gridSpan w:val="3"/>
            <w:tcBorders>
              <w:top w:val="nil"/>
              <w:left w:val="nil"/>
              <w:bottom w:val="nil"/>
              <w:right w:val="nil"/>
            </w:tcBorders>
          </w:tcPr>
          <w:p w14:paraId="2F3290A6" w14:textId="76070401" w:rsidR="00851525" w:rsidRPr="00E172E4" w:rsidRDefault="00851525" w:rsidP="00E53600">
            <w:pPr>
              <w:jc w:val="right"/>
              <w:rPr>
                <w:sz w:val="22"/>
                <w:szCs w:val="22"/>
                <w:lang w:eastAsia="en-AU"/>
              </w:rPr>
            </w:pPr>
            <w:r w:rsidRPr="00E172E4">
              <w:rPr>
                <w:sz w:val="22"/>
                <w:szCs w:val="22"/>
                <w:lang w:eastAsia="en-AU"/>
              </w:rPr>
              <w:t xml:space="preserve">         </w:t>
            </w:r>
            <w:r w:rsidR="00E53600" w:rsidRPr="00E172E4">
              <w:rPr>
                <w:sz w:val="22"/>
                <w:szCs w:val="22"/>
                <w:lang w:eastAsia="en-AU"/>
              </w:rPr>
              <w:t xml:space="preserve">Date :                     </w:t>
            </w:r>
          </w:p>
        </w:tc>
      </w:tr>
      <w:tr w:rsidR="00851525" w:rsidRPr="00851525" w14:paraId="4AFD341E" w14:textId="77777777" w:rsidTr="00851525">
        <w:trPr>
          <w:trHeight w:hRule="exact" w:val="340"/>
        </w:trPr>
        <w:tc>
          <w:tcPr>
            <w:tcW w:w="1843" w:type="dxa"/>
            <w:gridSpan w:val="2"/>
            <w:tcBorders>
              <w:top w:val="nil"/>
              <w:left w:val="nil"/>
              <w:bottom w:val="nil"/>
              <w:right w:val="nil"/>
            </w:tcBorders>
          </w:tcPr>
          <w:p w14:paraId="625DB685" w14:textId="77777777" w:rsidR="00851525" w:rsidRPr="00851525" w:rsidRDefault="00851525" w:rsidP="00851525">
            <w:pPr>
              <w:rPr>
                <w:sz w:val="22"/>
                <w:szCs w:val="22"/>
                <w:lang w:eastAsia="en-AU"/>
              </w:rPr>
            </w:pPr>
            <w:r w:rsidRPr="00851525">
              <w:rPr>
                <w:sz w:val="22"/>
                <w:szCs w:val="22"/>
                <w:lang w:eastAsia="en-AU"/>
              </w:rPr>
              <w:t xml:space="preserve">Name: </w:t>
            </w:r>
          </w:p>
        </w:tc>
        <w:tc>
          <w:tcPr>
            <w:tcW w:w="3969" w:type="dxa"/>
            <w:tcBorders>
              <w:top w:val="nil"/>
              <w:left w:val="nil"/>
              <w:bottom w:val="nil"/>
              <w:right w:val="nil"/>
            </w:tcBorders>
          </w:tcPr>
          <w:p w14:paraId="402FF6B7" w14:textId="1F4F06DE" w:rsidR="00851525" w:rsidRPr="00E172E4" w:rsidRDefault="00851525" w:rsidP="00851525">
            <w:pPr>
              <w:rPr>
                <w:sz w:val="22"/>
                <w:szCs w:val="22"/>
                <w:lang w:eastAsia="en-AU"/>
              </w:rPr>
            </w:pPr>
          </w:p>
        </w:tc>
        <w:tc>
          <w:tcPr>
            <w:tcW w:w="3674" w:type="dxa"/>
            <w:gridSpan w:val="3"/>
            <w:tcBorders>
              <w:top w:val="nil"/>
              <w:left w:val="nil"/>
              <w:bottom w:val="nil"/>
              <w:right w:val="nil"/>
            </w:tcBorders>
          </w:tcPr>
          <w:p w14:paraId="0B18A1A0" w14:textId="34516C30" w:rsidR="00851525" w:rsidRPr="00E172E4" w:rsidRDefault="00851525" w:rsidP="00E53600">
            <w:pPr>
              <w:rPr>
                <w:sz w:val="22"/>
                <w:szCs w:val="22"/>
                <w:lang w:eastAsia="en-AU"/>
              </w:rPr>
            </w:pPr>
            <w:r w:rsidRPr="00E172E4">
              <w:rPr>
                <w:sz w:val="22"/>
                <w:szCs w:val="22"/>
                <w:lang w:eastAsia="en-AU"/>
              </w:rPr>
              <w:t xml:space="preserve">Quote Expiration Date : </w:t>
            </w:r>
          </w:p>
        </w:tc>
      </w:tr>
      <w:tr w:rsidR="00851525" w:rsidRPr="00851525" w14:paraId="0F32E44A" w14:textId="77777777" w:rsidTr="00851525">
        <w:trPr>
          <w:trHeight w:hRule="exact" w:val="340"/>
        </w:trPr>
        <w:tc>
          <w:tcPr>
            <w:tcW w:w="1843" w:type="dxa"/>
            <w:gridSpan w:val="2"/>
            <w:tcBorders>
              <w:top w:val="nil"/>
              <w:left w:val="nil"/>
              <w:bottom w:val="nil"/>
              <w:right w:val="nil"/>
            </w:tcBorders>
          </w:tcPr>
          <w:p w14:paraId="6EC53731" w14:textId="77777777" w:rsidR="00851525" w:rsidRPr="00851525" w:rsidRDefault="00851525" w:rsidP="00851525">
            <w:pPr>
              <w:rPr>
                <w:sz w:val="22"/>
                <w:szCs w:val="22"/>
                <w:lang w:eastAsia="en-AU"/>
              </w:rPr>
            </w:pPr>
            <w:r w:rsidRPr="00851525">
              <w:rPr>
                <w:sz w:val="22"/>
                <w:szCs w:val="22"/>
                <w:lang w:eastAsia="en-AU"/>
              </w:rPr>
              <w:t>Street Address:</w:t>
            </w:r>
          </w:p>
        </w:tc>
        <w:tc>
          <w:tcPr>
            <w:tcW w:w="3969" w:type="dxa"/>
            <w:tcBorders>
              <w:top w:val="nil"/>
              <w:left w:val="nil"/>
              <w:bottom w:val="nil"/>
              <w:right w:val="nil"/>
            </w:tcBorders>
          </w:tcPr>
          <w:p w14:paraId="1EE339E8" w14:textId="35C7338A" w:rsidR="00851525" w:rsidRPr="00E172E4" w:rsidRDefault="00851525" w:rsidP="00851525">
            <w:pPr>
              <w:rPr>
                <w:sz w:val="22"/>
                <w:szCs w:val="22"/>
                <w:lang w:eastAsia="en-AU"/>
              </w:rPr>
            </w:pPr>
          </w:p>
        </w:tc>
        <w:tc>
          <w:tcPr>
            <w:tcW w:w="3674" w:type="dxa"/>
            <w:gridSpan w:val="3"/>
            <w:tcBorders>
              <w:top w:val="nil"/>
              <w:left w:val="nil"/>
              <w:bottom w:val="nil"/>
              <w:right w:val="nil"/>
            </w:tcBorders>
          </w:tcPr>
          <w:p w14:paraId="0E312A5D" w14:textId="60B96FE8" w:rsidR="00851525" w:rsidRPr="00E172E4" w:rsidRDefault="00851525" w:rsidP="00E53600">
            <w:pPr>
              <w:rPr>
                <w:sz w:val="22"/>
                <w:szCs w:val="22"/>
                <w:lang w:eastAsia="en-AU"/>
              </w:rPr>
            </w:pPr>
            <w:r w:rsidRPr="00E172E4">
              <w:rPr>
                <w:sz w:val="22"/>
                <w:szCs w:val="22"/>
                <w:lang w:eastAsia="en-AU"/>
              </w:rPr>
              <w:t xml:space="preserve">Job Title : </w:t>
            </w:r>
          </w:p>
        </w:tc>
      </w:tr>
      <w:tr w:rsidR="00851525" w:rsidRPr="00851525" w14:paraId="3ED47F9A" w14:textId="77777777" w:rsidTr="00851525">
        <w:trPr>
          <w:trHeight w:hRule="exact" w:val="340"/>
        </w:trPr>
        <w:tc>
          <w:tcPr>
            <w:tcW w:w="1843" w:type="dxa"/>
            <w:gridSpan w:val="2"/>
            <w:tcBorders>
              <w:top w:val="nil"/>
              <w:left w:val="nil"/>
              <w:bottom w:val="nil"/>
              <w:right w:val="nil"/>
            </w:tcBorders>
          </w:tcPr>
          <w:p w14:paraId="2E6CAEB2" w14:textId="77777777" w:rsidR="00851525" w:rsidRPr="00851525" w:rsidRDefault="00851525" w:rsidP="00851525">
            <w:pPr>
              <w:rPr>
                <w:sz w:val="22"/>
                <w:szCs w:val="22"/>
                <w:lang w:eastAsia="en-AU"/>
              </w:rPr>
            </w:pPr>
            <w:r w:rsidRPr="00851525">
              <w:rPr>
                <w:sz w:val="22"/>
                <w:szCs w:val="22"/>
                <w:lang w:eastAsia="en-AU"/>
              </w:rPr>
              <w:t>Suburb:</w:t>
            </w:r>
          </w:p>
        </w:tc>
        <w:tc>
          <w:tcPr>
            <w:tcW w:w="3969" w:type="dxa"/>
            <w:tcBorders>
              <w:top w:val="nil"/>
              <w:left w:val="nil"/>
              <w:bottom w:val="nil"/>
              <w:right w:val="nil"/>
            </w:tcBorders>
          </w:tcPr>
          <w:p w14:paraId="1A76A4E7" w14:textId="3610F426" w:rsidR="00851525" w:rsidRPr="00E172E4" w:rsidRDefault="00851525" w:rsidP="00851525">
            <w:pPr>
              <w:rPr>
                <w:sz w:val="22"/>
                <w:szCs w:val="22"/>
                <w:lang w:eastAsia="en-AU"/>
              </w:rPr>
            </w:pPr>
          </w:p>
        </w:tc>
        <w:tc>
          <w:tcPr>
            <w:tcW w:w="3674" w:type="dxa"/>
            <w:gridSpan w:val="3"/>
            <w:tcBorders>
              <w:top w:val="nil"/>
              <w:left w:val="nil"/>
              <w:bottom w:val="nil"/>
              <w:right w:val="nil"/>
            </w:tcBorders>
          </w:tcPr>
          <w:p w14:paraId="54A0FB46" w14:textId="098F7AAA" w:rsidR="00851525" w:rsidRPr="00E172E4" w:rsidRDefault="00851525" w:rsidP="00E53600">
            <w:pPr>
              <w:rPr>
                <w:sz w:val="22"/>
                <w:szCs w:val="22"/>
                <w:lang w:eastAsia="en-AU"/>
              </w:rPr>
            </w:pPr>
            <w:r w:rsidRPr="00E172E4">
              <w:rPr>
                <w:sz w:val="22"/>
                <w:szCs w:val="22"/>
                <w:lang w:eastAsia="en-AU"/>
              </w:rPr>
              <w:t xml:space="preserve">Designer: </w:t>
            </w:r>
          </w:p>
        </w:tc>
      </w:tr>
      <w:tr w:rsidR="00851525" w:rsidRPr="00851525" w14:paraId="0310D031" w14:textId="77777777" w:rsidTr="00851525">
        <w:trPr>
          <w:trHeight w:hRule="exact" w:val="340"/>
        </w:trPr>
        <w:tc>
          <w:tcPr>
            <w:tcW w:w="1843" w:type="dxa"/>
            <w:gridSpan w:val="2"/>
            <w:tcBorders>
              <w:top w:val="nil"/>
              <w:left w:val="nil"/>
              <w:bottom w:val="nil"/>
              <w:right w:val="nil"/>
            </w:tcBorders>
          </w:tcPr>
          <w:p w14:paraId="7930023F" w14:textId="77777777" w:rsidR="00851525" w:rsidRPr="00851525" w:rsidRDefault="00851525" w:rsidP="00851525">
            <w:pPr>
              <w:rPr>
                <w:sz w:val="22"/>
                <w:szCs w:val="22"/>
                <w:lang w:eastAsia="en-AU"/>
              </w:rPr>
            </w:pPr>
            <w:r w:rsidRPr="00851525">
              <w:rPr>
                <w:sz w:val="22"/>
                <w:szCs w:val="22"/>
                <w:lang w:eastAsia="en-AU"/>
              </w:rPr>
              <w:t>State:</w:t>
            </w:r>
          </w:p>
        </w:tc>
        <w:tc>
          <w:tcPr>
            <w:tcW w:w="3969" w:type="dxa"/>
            <w:tcBorders>
              <w:top w:val="nil"/>
              <w:left w:val="nil"/>
              <w:bottom w:val="nil"/>
              <w:right w:val="nil"/>
            </w:tcBorders>
          </w:tcPr>
          <w:p w14:paraId="41D319C8" w14:textId="4373266D" w:rsidR="00851525" w:rsidRPr="00E172E4" w:rsidRDefault="00851525" w:rsidP="00851525">
            <w:pPr>
              <w:rPr>
                <w:sz w:val="22"/>
                <w:szCs w:val="22"/>
                <w:lang w:eastAsia="en-AU"/>
              </w:rPr>
            </w:pPr>
          </w:p>
        </w:tc>
        <w:tc>
          <w:tcPr>
            <w:tcW w:w="3674" w:type="dxa"/>
            <w:gridSpan w:val="3"/>
            <w:tcBorders>
              <w:top w:val="nil"/>
              <w:left w:val="nil"/>
              <w:bottom w:val="nil"/>
              <w:right w:val="nil"/>
            </w:tcBorders>
          </w:tcPr>
          <w:p w14:paraId="5A90E0E6" w14:textId="77777777" w:rsidR="00851525" w:rsidRPr="00E172E4" w:rsidRDefault="00851525" w:rsidP="00851525">
            <w:pPr>
              <w:rPr>
                <w:sz w:val="22"/>
                <w:szCs w:val="22"/>
                <w:lang w:eastAsia="en-AU"/>
              </w:rPr>
            </w:pPr>
          </w:p>
        </w:tc>
      </w:tr>
      <w:tr w:rsidR="00851525" w:rsidRPr="00851525" w14:paraId="57210242" w14:textId="77777777" w:rsidTr="00851525">
        <w:trPr>
          <w:trHeight w:hRule="exact" w:val="340"/>
        </w:trPr>
        <w:tc>
          <w:tcPr>
            <w:tcW w:w="1843" w:type="dxa"/>
            <w:gridSpan w:val="2"/>
            <w:tcBorders>
              <w:top w:val="nil"/>
              <w:left w:val="nil"/>
              <w:bottom w:val="nil"/>
              <w:right w:val="nil"/>
            </w:tcBorders>
          </w:tcPr>
          <w:p w14:paraId="370FAC36" w14:textId="77777777" w:rsidR="00851525" w:rsidRPr="00851525" w:rsidRDefault="00851525" w:rsidP="00851525">
            <w:pPr>
              <w:rPr>
                <w:sz w:val="22"/>
                <w:szCs w:val="22"/>
                <w:lang w:eastAsia="en-AU"/>
              </w:rPr>
            </w:pPr>
            <w:r w:rsidRPr="00851525">
              <w:rPr>
                <w:sz w:val="22"/>
                <w:szCs w:val="22"/>
                <w:lang w:eastAsia="en-AU"/>
              </w:rPr>
              <w:t>Phone:</w:t>
            </w:r>
          </w:p>
        </w:tc>
        <w:tc>
          <w:tcPr>
            <w:tcW w:w="3969" w:type="dxa"/>
            <w:tcBorders>
              <w:top w:val="nil"/>
              <w:left w:val="nil"/>
              <w:bottom w:val="nil"/>
              <w:right w:val="nil"/>
            </w:tcBorders>
          </w:tcPr>
          <w:p w14:paraId="6F4E673D" w14:textId="33960E85" w:rsidR="00851525" w:rsidRPr="00E53600" w:rsidRDefault="00851525" w:rsidP="00851525">
            <w:pPr>
              <w:rPr>
                <w:sz w:val="22"/>
                <w:szCs w:val="22"/>
                <w:lang w:eastAsia="en-AU"/>
              </w:rPr>
            </w:pPr>
          </w:p>
        </w:tc>
        <w:tc>
          <w:tcPr>
            <w:tcW w:w="3674" w:type="dxa"/>
            <w:gridSpan w:val="3"/>
            <w:tcBorders>
              <w:top w:val="nil"/>
              <w:left w:val="nil"/>
              <w:bottom w:val="nil"/>
              <w:right w:val="nil"/>
            </w:tcBorders>
          </w:tcPr>
          <w:p w14:paraId="2DDB74EA" w14:textId="77777777" w:rsidR="00851525" w:rsidRPr="00851525" w:rsidRDefault="00851525" w:rsidP="00851525">
            <w:pPr>
              <w:rPr>
                <w:sz w:val="22"/>
                <w:szCs w:val="22"/>
                <w:lang w:eastAsia="en-AU"/>
              </w:rPr>
            </w:pPr>
          </w:p>
        </w:tc>
      </w:tr>
      <w:tr w:rsidR="00851525" w:rsidRPr="00851525" w14:paraId="555D66DE" w14:textId="77777777" w:rsidTr="00851525">
        <w:trPr>
          <w:trHeight w:hRule="exact" w:val="626"/>
        </w:trPr>
        <w:tc>
          <w:tcPr>
            <w:tcW w:w="1843" w:type="dxa"/>
            <w:gridSpan w:val="2"/>
            <w:tcBorders>
              <w:top w:val="nil"/>
              <w:left w:val="nil"/>
              <w:bottom w:val="nil"/>
              <w:right w:val="nil"/>
            </w:tcBorders>
          </w:tcPr>
          <w:p w14:paraId="2860823B" w14:textId="77777777" w:rsidR="00851525" w:rsidRPr="00851525" w:rsidRDefault="00851525" w:rsidP="00851525">
            <w:pPr>
              <w:rPr>
                <w:sz w:val="22"/>
                <w:szCs w:val="22"/>
                <w:lang w:eastAsia="en-AU"/>
              </w:rPr>
            </w:pPr>
            <w:r w:rsidRPr="00851525">
              <w:rPr>
                <w:sz w:val="22"/>
                <w:szCs w:val="22"/>
                <w:lang w:eastAsia="en-AU"/>
              </w:rPr>
              <w:t>Email:</w:t>
            </w:r>
          </w:p>
        </w:tc>
        <w:tc>
          <w:tcPr>
            <w:tcW w:w="3969" w:type="dxa"/>
            <w:tcBorders>
              <w:top w:val="nil"/>
              <w:left w:val="nil"/>
              <w:bottom w:val="nil"/>
              <w:right w:val="nil"/>
            </w:tcBorders>
            <w:vAlign w:val="bottom"/>
          </w:tcPr>
          <w:p w14:paraId="1970ECA0" w14:textId="1EB7E5E0" w:rsidR="00851525" w:rsidRPr="00E53600" w:rsidRDefault="00851525" w:rsidP="00851525">
            <w:pPr>
              <w:rPr>
                <w:sz w:val="22"/>
                <w:szCs w:val="22"/>
                <w:lang w:eastAsia="en-AU"/>
              </w:rPr>
            </w:pPr>
          </w:p>
        </w:tc>
        <w:tc>
          <w:tcPr>
            <w:tcW w:w="3674" w:type="dxa"/>
            <w:gridSpan w:val="3"/>
            <w:tcBorders>
              <w:top w:val="nil"/>
              <w:left w:val="nil"/>
              <w:bottom w:val="nil"/>
              <w:right w:val="nil"/>
            </w:tcBorders>
          </w:tcPr>
          <w:p w14:paraId="1C326BC7" w14:textId="77777777" w:rsidR="00851525" w:rsidRPr="00851525" w:rsidRDefault="00851525" w:rsidP="00851525">
            <w:pPr>
              <w:rPr>
                <w:sz w:val="22"/>
                <w:szCs w:val="22"/>
                <w:lang w:eastAsia="en-AU"/>
              </w:rPr>
            </w:pPr>
          </w:p>
        </w:tc>
      </w:tr>
      <w:tr w:rsidR="00851525" w:rsidRPr="00851525" w14:paraId="572EA6A7"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7B40279D" w14:textId="77777777" w:rsidR="00851525" w:rsidRPr="00851525" w:rsidRDefault="00851525" w:rsidP="00851525">
            <w:pPr>
              <w:rPr>
                <w:sz w:val="22"/>
                <w:szCs w:val="22"/>
                <w:lang w:eastAsia="en-AU"/>
              </w:rPr>
            </w:pPr>
            <w:r w:rsidRPr="00851525">
              <w:rPr>
                <w:sz w:val="22"/>
                <w:szCs w:val="22"/>
                <w:lang w:eastAsia="en-AU"/>
              </w:rPr>
              <w:t>QTY</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673CB17C" w14:textId="77777777" w:rsidR="00851525" w:rsidRPr="00851525" w:rsidRDefault="00851525" w:rsidP="00851525">
            <w:pPr>
              <w:rPr>
                <w:sz w:val="22"/>
                <w:szCs w:val="22"/>
                <w:lang w:eastAsia="en-AU"/>
              </w:rPr>
            </w:pPr>
            <w:r w:rsidRPr="00851525">
              <w:rPr>
                <w:sz w:val="22"/>
                <w:szCs w:val="22"/>
                <w:lang w:eastAsia="en-AU"/>
              </w:rPr>
              <w:t>Description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71E134" w14:textId="77777777" w:rsidR="00851525" w:rsidRPr="00851525" w:rsidRDefault="00851525" w:rsidP="00851525">
            <w:pPr>
              <w:rPr>
                <w:sz w:val="22"/>
                <w:szCs w:val="22"/>
                <w:lang w:eastAsia="en-AU"/>
              </w:rPr>
            </w:pPr>
            <w:r w:rsidRPr="00851525">
              <w:rPr>
                <w:sz w:val="22"/>
                <w:szCs w:val="22"/>
                <w:lang w:eastAsia="en-AU"/>
              </w:rPr>
              <w:t>Unit Price</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1D944BC" w14:textId="77777777" w:rsidR="00851525" w:rsidRPr="00851525" w:rsidRDefault="00851525" w:rsidP="00851525">
            <w:pPr>
              <w:rPr>
                <w:sz w:val="22"/>
                <w:szCs w:val="22"/>
                <w:lang w:eastAsia="en-AU"/>
              </w:rPr>
            </w:pPr>
            <w:r w:rsidRPr="00851525">
              <w:rPr>
                <w:sz w:val="22"/>
                <w:szCs w:val="22"/>
                <w:lang w:eastAsia="en-AU"/>
              </w:rPr>
              <w:t>Line Total</w:t>
            </w:r>
          </w:p>
        </w:tc>
      </w:tr>
      <w:tr w:rsidR="00851525" w:rsidRPr="00851525" w14:paraId="433E07BC"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3BC4403" w14:textId="2078D9C3"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889FDC8" w14:textId="6764C8D1"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D9C191"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CE39E54" w14:textId="072667B2" w:rsidR="00851525" w:rsidRPr="00E53600" w:rsidRDefault="00851525" w:rsidP="00851525">
            <w:pPr>
              <w:rPr>
                <w:sz w:val="22"/>
                <w:szCs w:val="22"/>
                <w:lang w:eastAsia="en-AU"/>
              </w:rPr>
            </w:pPr>
          </w:p>
        </w:tc>
      </w:tr>
      <w:tr w:rsidR="00851525" w:rsidRPr="00851525" w14:paraId="40602555"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DBB7DA8" w14:textId="205F8EA7"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CD05F03" w14:textId="52479D04"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D9CCC8"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E91F490" w14:textId="5746CD87" w:rsidR="00851525" w:rsidRPr="00E53600" w:rsidRDefault="00851525" w:rsidP="00851525">
            <w:pPr>
              <w:rPr>
                <w:sz w:val="22"/>
                <w:szCs w:val="22"/>
                <w:lang w:eastAsia="en-AU"/>
              </w:rPr>
            </w:pPr>
          </w:p>
        </w:tc>
      </w:tr>
      <w:tr w:rsidR="00851525" w:rsidRPr="00851525" w14:paraId="2E072688"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38512CF" w14:textId="2EFF02BE"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632F5C60" w14:textId="7BE8D9F8"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7AC2A"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A948033" w14:textId="0CF05B3D" w:rsidR="00851525" w:rsidRPr="00E53600" w:rsidRDefault="00851525" w:rsidP="00851525">
            <w:pPr>
              <w:rPr>
                <w:sz w:val="22"/>
                <w:szCs w:val="22"/>
                <w:lang w:eastAsia="en-AU"/>
              </w:rPr>
            </w:pPr>
          </w:p>
        </w:tc>
      </w:tr>
      <w:tr w:rsidR="00851525" w:rsidRPr="00851525" w14:paraId="7B43673F"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635DE893" w14:textId="7A3C6B4D"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4B03FF2" w14:textId="44E40263"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891FA03"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331096D" w14:textId="08191269" w:rsidR="00851525" w:rsidRPr="00E53600" w:rsidRDefault="00851525" w:rsidP="00851525">
            <w:pPr>
              <w:rPr>
                <w:sz w:val="22"/>
                <w:szCs w:val="22"/>
                <w:lang w:eastAsia="en-AU"/>
              </w:rPr>
            </w:pPr>
          </w:p>
        </w:tc>
      </w:tr>
      <w:tr w:rsidR="00851525" w:rsidRPr="00851525" w14:paraId="3131FABD"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63DCD51E" w14:textId="0C1918FD"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65549DD7" w14:textId="77777777"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3830F8"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8BBA190" w14:textId="7AED52EB" w:rsidR="00851525" w:rsidRPr="00E53600" w:rsidRDefault="00851525" w:rsidP="00851525">
            <w:pPr>
              <w:rPr>
                <w:sz w:val="22"/>
                <w:szCs w:val="22"/>
                <w:lang w:eastAsia="en-AU"/>
              </w:rPr>
            </w:pPr>
          </w:p>
        </w:tc>
      </w:tr>
      <w:tr w:rsidR="00851525" w:rsidRPr="00851525" w14:paraId="48E1CF2E"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656CEDF0" w14:textId="2E5FAD85"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EF102C1" w14:textId="627E9D26"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F03758A"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FDBA8A7" w14:textId="77777777" w:rsidR="00851525" w:rsidRPr="00E53600" w:rsidRDefault="00851525" w:rsidP="00851525">
            <w:pPr>
              <w:rPr>
                <w:sz w:val="22"/>
                <w:szCs w:val="22"/>
                <w:lang w:eastAsia="en-AU"/>
              </w:rPr>
            </w:pPr>
          </w:p>
        </w:tc>
      </w:tr>
      <w:tr w:rsidR="00851525" w:rsidRPr="00851525" w14:paraId="309756FB"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19D6009D" w14:textId="71230E23"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1E245E6" w14:textId="730A671F"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A0719B"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633141C" w14:textId="2790A4AE" w:rsidR="00851525" w:rsidRPr="00E53600" w:rsidRDefault="00851525" w:rsidP="00851525">
            <w:pPr>
              <w:rPr>
                <w:sz w:val="22"/>
                <w:szCs w:val="22"/>
                <w:lang w:eastAsia="en-AU"/>
              </w:rPr>
            </w:pPr>
          </w:p>
        </w:tc>
      </w:tr>
      <w:tr w:rsidR="00851525" w:rsidRPr="00851525" w14:paraId="6A638A14"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8F0A8BC" w14:textId="3093AF83"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03860E11" w14:textId="4EC682C5"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D64684"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F5C1376" w14:textId="68E25AE9" w:rsidR="00851525" w:rsidRPr="00E53600" w:rsidRDefault="00851525" w:rsidP="00851525">
            <w:pPr>
              <w:rPr>
                <w:sz w:val="22"/>
                <w:szCs w:val="22"/>
                <w:lang w:eastAsia="en-AU"/>
              </w:rPr>
            </w:pPr>
          </w:p>
        </w:tc>
      </w:tr>
      <w:tr w:rsidR="00851525" w:rsidRPr="00851525" w14:paraId="50154AA3"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7B516E8" w14:textId="3690E673"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93C7C80" w14:textId="01B5CD48"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811983"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3BC765A" w14:textId="2CC0F64E" w:rsidR="00851525" w:rsidRPr="00E53600" w:rsidRDefault="00851525" w:rsidP="00851525">
            <w:pPr>
              <w:rPr>
                <w:sz w:val="22"/>
                <w:szCs w:val="22"/>
                <w:lang w:eastAsia="en-AU"/>
              </w:rPr>
            </w:pPr>
          </w:p>
        </w:tc>
      </w:tr>
      <w:tr w:rsidR="00851525" w:rsidRPr="00851525" w14:paraId="7F874D62"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BDD374A" w14:textId="42456944"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09EF72F" w14:textId="55308AB0"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D7DB617"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ABF7F66" w14:textId="6FE59275" w:rsidR="00851525" w:rsidRPr="00E53600" w:rsidRDefault="00851525" w:rsidP="00851525">
            <w:pPr>
              <w:rPr>
                <w:sz w:val="22"/>
                <w:szCs w:val="22"/>
                <w:lang w:eastAsia="en-AU"/>
              </w:rPr>
            </w:pPr>
          </w:p>
        </w:tc>
      </w:tr>
      <w:tr w:rsidR="00851525" w:rsidRPr="00851525" w14:paraId="3A1C990F" w14:textId="77777777" w:rsidTr="00851525">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4B0A6EF" w14:textId="77777777" w:rsidR="00851525" w:rsidRPr="00E53600" w:rsidRDefault="00851525" w:rsidP="00851525">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0800DBE5" w14:textId="77777777" w:rsidR="00851525" w:rsidRPr="00E53600" w:rsidRDefault="00851525" w:rsidP="00851525">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4009518" w14:textId="77777777" w:rsidR="00851525" w:rsidRPr="00E53600" w:rsidRDefault="00851525" w:rsidP="00851525">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5647656" w14:textId="77777777" w:rsidR="00851525" w:rsidRPr="00E53600" w:rsidRDefault="00851525" w:rsidP="00851525">
            <w:pPr>
              <w:rPr>
                <w:sz w:val="22"/>
                <w:szCs w:val="22"/>
                <w:lang w:eastAsia="en-AU"/>
              </w:rPr>
            </w:pPr>
          </w:p>
        </w:tc>
      </w:tr>
      <w:tr w:rsidR="00851525" w:rsidRPr="00851525" w14:paraId="22C4B8C1" w14:textId="77777777" w:rsidTr="00851525">
        <w:trPr>
          <w:trHeight w:hRule="exact" w:val="397"/>
        </w:trPr>
        <w:tc>
          <w:tcPr>
            <w:tcW w:w="988" w:type="dxa"/>
            <w:tcBorders>
              <w:top w:val="single" w:sz="4" w:space="0" w:color="auto"/>
              <w:left w:val="nil"/>
              <w:bottom w:val="nil"/>
              <w:right w:val="nil"/>
            </w:tcBorders>
            <w:shd w:val="clear" w:color="auto" w:fill="auto"/>
          </w:tcPr>
          <w:p w14:paraId="7628A9CA" w14:textId="77777777" w:rsidR="00851525" w:rsidRPr="00851525" w:rsidRDefault="00851525" w:rsidP="00851525">
            <w:pPr>
              <w:rPr>
                <w:sz w:val="22"/>
                <w:szCs w:val="22"/>
                <w:lang w:eastAsia="en-AU"/>
              </w:rPr>
            </w:pPr>
          </w:p>
        </w:tc>
        <w:tc>
          <w:tcPr>
            <w:tcW w:w="5953" w:type="dxa"/>
            <w:gridSpan w:val="3"/>
            <w:tcBorders>
              <w:top w:val="single" w:sz="4" w:space="0" w:color="auto"/>
              <w:left w:val="nil"/>
              <w:bottom w:val="nil"/>
              <w:right w:val="nil"/>
            </w:tcBorders>
            <w:shd w:val="clear" w:color="auto" w:fill="auto"/>
          </w:tcPr>
          <w:p w14:paraId="1106A651" w14:textId="77777777" w:rsidR="00851525" w:rsidRPr="00851525" w:rsidRDefault="00851525" w:rsidP="00851525">
            <w:pPr>
              <w:rPr>
                <w:sz w:val="22"/>
                <w:szCs w:val="22"/>
                <w:lang w:eastAsia="en-AU"/>
              </w:rPr>
            </w:pPr>
          </w:p>
        </w:tc>
        <w:tc>
          <w:tcPr>
            <w:tcW w:w="1276" w:type="dxa"/>
            <w:tcBorders>
              <w:top w:val="single" w:sz="4" w:space="0" w:color="auto"/>
              <w:left w:val="nil"/>
              <w:bottom w:val="nil"/>
              <w:right w:val="single" w:sz="4" w:space="0" w:color="auto"/>
            </w:tcBorders>
            <w:shd w:val="clear" w:color="auto" w:fill="auto"/>
          </w:tcPr>
          <w:p w14:paraId="472735AF" w14:textId="77777777" w:rsidR="00851525" w:rsidRPr="00851525" w:rsidRDefault="00851525" w:rsidP="00851525">
            <w:pPr>
              <w:rPr>
                <w:sz w:val="22"/>
                <w:szCs w:val="22"/>
                <w:lang w:eastAsia="en-AU"/>
              </w:rPr>
            </w:pPr>
            <w:r w:rsidRPr="00851525">
              <w:rPr>
                <w:sz w:val="22"/>
                <w:szCs w:val="22"/>
                <w:lang w:eastAsia="en-AU"/>
              </w:rPr>
              <w:t>Subtotal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643669F" w14:textId="2D21379F" w:rsidR="00851525" w:rsidRPr="00E53600" w:rsidRDefault="00851525" w:rsidP="00851525">
            <w:pPr>
              <w:rPr>
                <w:sz w:val="22"/>
                <w:szCs w:val="22"/>
                <w:lang w:eastAsia="en-AU"/>
              </w:rPr>
            </w:pPr>
          </w:p>
        </w:tc>
      </w:tr>
      <w:tr w:rsidR="00851525" w:rsidRPr="00851525" w14:paraId="44F6AE82" w14:textId="77777777" w:rsidTr="00851525">
        <w:trPr>
          <w:trHeight w:hRule="exact" w:val="397"/>
        </w:trPr>
        <w:tc>
          <w:tcPr>
            <w:tcW w:w="988" w:type="dxa"/>
            <w:tcBorders>
              <w:top w:val="nil"/>
              <w:left w:val="nil"/>
              <w:bottom w:val="nil"/>
              <w:right w:val="nil"/>
            </w:tcBorders>
            <w:shd w:val="clear" w:color="auto" w:fill="auto"/>
          </w:tcPr>
          <w:p w14:paraId="6FF09987" w14:textId="77777777" w:rsidR="00851525" w:rsidRPr="00851525" w:rsidRDefault="00851525" w:rsidP="00851525">
            <w:pPr>
              <w:rPr>
                <w:sz w:val="22"/>
                <w:szCs w:val="22"/>
                <w:lang w:eastAsia="en-AU"/>
              </w:rPr>
            </w:pPr>
          </w:p>
          <w:p w14:paraId="7C3ED2F0" w14:textId="77777777" w:rsidR="00851525" w:rsidRPr="00851525" w:rsidRDefault="00851525" w:rsidP="00851525">
            <w:pPr>
              <w:rPr>
                <w:sz w:val="22"/>
                <w:szCs w:val="22"/>
                <w:lang w:eastAsia="en-AU"/>
              </w:rPr>
            </w:pPr>
          </w:p>
        </w:tc>
        <w:tc>
          <w:tcPr>
            <w:tcW w:w="5953" w:type="dxa"/>
            <w:gridSpan w:val="3"/>
            <w:tcBorders>
              <w:top w:val="nil"/>
              <w:left w:val="nil"/>
              <w:bottom w:val="nil"/>
              <w:right w:val="nil"/>
            </w:tcBorders>
            <w:shd w:val="clear" w:color="auto" w:fill="auto"/>
          </w:tcPr>
          <w:p w14:paraId="112F4DFB" w14:textId="77777777" w:rsidR="00851525" w:rsidRPr="00851525" w:rsidRDefault="00851525" w:rsidP="00851525">
            <w:pPr>
              <w:rPr>
                <w:sz w:val="22"/>
                <w:szCs w:val="22"/>
                <w:lang w:eastAsia="en-AU"/>
              </w:rPr>
            </w:pPr>
          </w:p>
        </w:tc>
        <w:tc>
          <w:tcPr>
            <w:tcW w:w="1276" w:type="dxa"/>
            <w:tcBorders>
              <w:top w:val="nil"/>
              <w:left w:val="nil"/>
              <w:bottom w:val="nil"/>
              <w:right w:val="single" w:sz="4" w:space="0" w:color="auto"/>
            </w:tcBorders>
            <w:shd w:val="clear" w:color="auto" w:fill="auto"/>
          </w:tcPr>
          <w:p w14:paraId="5ECF5559" w14:textId="77777777" w:rsidR="00851525" w:rsidRPr="00851525" w:rsidRDefault="00851525" w:rsidP="00851525">
            <w:pPr>
              <w:rPr>
                <w:sz w:val="22"/>
                <w:szCs w:val="22"/>
                <w:lang w:eastAsia="en-AU"/>
              </w:rPr>
            </w:pPr>
            <w:r w:rsidRPr="00851525">
              <w:rPr>
                <w:sz w:val="22"/>
                <w:szCs w:val="22"/>
                <w:lang w:eastAsia="en-AU"/>
              </w:rPr>
              <w:t>GST</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30A15E4" w14:textId="6E5F8B3A" w:rsidR="00851525" w:rsidRPr="00E53600" w:rsidRDefault="00851525" w:rsidP="00851525">
            <w:pPr>
              <w:rPr>
                <w:sz w:val="22"/>
                <w:szCs w:val="22"/>
                <w:lang w:eastAsia="en-AU"/>
              </w:rPr>
            </w:pPr>
          </w:p>
        </w:tc>
      </w:tr>
      <w:tr w:rsidR="00851525" w:rsidRPr="00851525" w14:paraId="5FEE980A" w14:textId="77777777" w:rsidTr="00851525">
        <w:trPr>
          <w:trHeight w:hRule="exact" w:val="397"/>
        </w:trPr>
        <w:tc>
          <w:tcPr>
            <w:tcW w:w="988" w:type="dxa"/>
            <w:tcBorders>
              <w:top w:val="nil"/>
              <w:left w:val="nil"/>
              <w:bottom w:val="nil"/>
              <w:right w:val="nil"/>
            </w:tcBorders>
            <w:shd w:val="clear" w:color="auto" w:fill="auto"/>
          </w:tcPr>
          <w:p w14:paraId="46919388" w14:textId="77777777" w:rsidR="00851525" w:rsidRPr="00851525" w:rsidRDefault="00851525" w:rsidP="00851525">
            <w:pPr>
              <w:rPr>
                <w:sz w:val="22"/>
                <w:szCs w:val="22"/>
                <w:lang w:eastAsia="en-AU"/>
              </w:rPr>
            </w:pPr>
          </w:p>
          <w:p w14:paraId="59D5AE3C" w14:textId="77777777" w:rsidR="00851525" w:rsidRPr="00851525" w:rsidRDefault="00851525" w:rsidP="00851525">
            <w:pPr>
              <w:rPr>
                <w:sz w:val="22"/>
                <w:szCs w:val="22"/>
                <w:lang w:eastAsia="en-AU"/>
              </w:rPr>
            </w:pPr>
          </w:p>
        </w:tc>
        <w:tc>
          <w:tcPr>
            <w:tcW w:w="5953" w:type="dxa"/>
            <w:gridSpan w:val="3"/>
            <w:tcBorders>
              <w:top w:val="nil"/>
              <w:left w:val="nil"/>
              <w:bottom w:val="nil"/>
              <w:right w:val="nil"/>
            </w:tcBorders>
            <w:shd w:val="clear" w:color="auto" w:fill="auto"/>
          </w:tcPr>
          <w:p w14:paraId="758A07DD" w14:textId="77777777" w:rsidR="00851525" w:rsidRPr="00851525" w:rsidRDefault="00851525" w:rsidP="00851525">
            <w:pPr>
              <w:rPr>
                <w:sz w:val="22"/>
                <w:szCs w:val="22"/>
                <w:lang w:eastAsia="en-AU"/>
              </w:rPr>
            </w:pPr>
          </w:p>
        </w:tc>
        <w:tc>
          <w:tcPr>
            <w:tcW w:w="1276" w:type="dxa"/>
            <w:tcBorders>
              <w:top w:val="nil"/>
              <w:left w:val="nil"/>
              <w:bottom w:val="nil"/>
              <w:right w:val="single" w:sz="4" w:space="0" w:color="auto"/>
            </w:tcBorders>
            <w:shd w:val="clear" w:color="auto" w:fill="auto"/>
          </w:tcPr>
          <w:p w14:paraId="4B5CA1D8" w14:textId="77777777" w:rsidR="00851525" w:rsidRPr="00851525" w:rsidRDefault="00851525" w:rsidP="00851525">
            <w:pPr>
              <w:rPr>
                <w:sz w:val="22"/>
                <w:szCs w:val="22"/>
                <w:lang w:eastAsia="en-AU"/>
              </w:rPr>
            </w:pPr>
            <w:r w:rsidRPr="00851525">
              <w:rPr>
                <w:sz w:val="22"/>
                <w:szCs w:val="22"/>
                <w:lang w:eastAsia="en-AU"/>
              </w:rPr>
              <w:t>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BB9BF59" w14:textId="626D2050" w:rsidR="00851525" w:rsidRPr="00E53600" w:rsidRDefault="00851525" w:rsidP="00851525">
            <w:pPr>
              <w:rPr>
                <w:sz w:val="22"/>
                <w:szCs w:val="22"/>
                <w:lang w:eastAsia="en-AU"/>
              </w:rPr>
            </w:pPr>
          </w:p>
        </w:tc>
      </w:tr>
    </w:tbl>
    <w:p w14:paraId="5F4BA840" w14:textId="77777777" w:rsidR="00851525" w:rsidRPr="00851525" w:rsidRDefault="00851525" w:rsidP="00851525">
      <w:pPr>
        <w:tabs>
          <w:tab w:val="left" w:pos="7797"/>
          <w:tab w:val="left" w:pos="8080"/>
          <w:tab w:val="left" w:pos="8222"/>
          <w:tab w:val="left" w:pos="8364"/>
          <w:tab w:val="left" w:pos="8647"/>
        </w:tabs>
        <w:rPr>
          <w:lang w:eastAsia="en-AU"/>
        </w:rPr>
      </w:pPr>
      <w:r w:rsidRPr="00851525">
        <w:rPr>
          <w:lang w:eastAsia="en-AU"/>
        </w:rPr>
        <w:t>Quotation prepared by: ………………………………………………………………………</w:t>
      </w:r>
    </w:p>
    <w:p w14:paraId="77306186" w14:textId="73454803" w:rsidR="00851525" w:rsidRPr="00E172E4" w:rsidRDefault="00851525" w:rsidP="00851525">
      <w:pPr>
        <w:rPr>
          <w:lang w:val="en-US" w:eastAsia="en-AU"/>
        </w:rPr>
      </w:pPr>
    </w:p>
    <w:p w14:paraId="7DF7BD83" w14:textId="2BEE7779" w:rsidR="00372DF0" w:rsidRPr="00E172E4" w:rsidRDefault="000464F3" w:rsidP="00851525">
      <w:pPr>
        <w:rPr>
          <w:lang w:val="en-US" w:eastAsia="en-AU"/>
        </w:rPr>
      </w:pPr>
      <w:r w:rsidRPr="00E172E4">
        <w:rPr>
          <w:b/>
          <w:noProof/>
        </w:rPr>
        <w:t xml:space="preserve">Assessor Changes: </w:t>
      </w:r>
      <w:r w:rsidRPr="00E172E4">
        <w:t xml:space="preserve"> </w:t>
      </w:r>
    </w:p>
    <w:p w14:paraId="161A5B7A" w14:textId="3CFB8D30" w:rsidR="00851525" w:rsidRPr="00E172E4" w:rsidRDefault="00851525" w:rsidP="00851525">
      <w:pPr>
        <w:rPr>
          <w:lang w:val="en-US" w:eastAsia="en-AU"/>
        </w:rPr>
      </w:pPr>
    </w:p>
    <w:p w14:paraId="3B32DB9C" w14:textId="77777777" w:rsidR="00AF612E" w:rsidRPr="00E172E4" w:rsidRDefault="00AF612E" w:rsidP="00AF612E">
      <w:pPr>
        <w:pStyle w:val="Heading5"/>
        <w:rPr>
          <w:rFonts w:eastAsia="Calibri"/>
          <w:color w:val="auto"/>
          <w:lang w:val="en-US"/>
        </w:rPr>
      </w:pPr>
      <w:r w:rsidRPr="00E172E4">
        <w:rPr>
          <w:rFonts w:eastAsia="Calibri"/>
          <w:color w:val="auto"/>
          <w:lang w:val="en-US"/>
        </w:rPr>
        <w:t>Students response:</w:t>
      </w:r>
    </w:p>
    <w:p w14:paraId="06BD2CA4" w14:textId="14DD0E05" w:rsidR="00272FF8" w:rsidRPr="00851525" w:rsidRDefault="00272FF8" w:rsidP="00272FF8">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Pr>
          <w:rFonts w:eastAsia="Times New Roman"/>
          <w:b/>
          <w:noProof/>
          <w:color w:val="2D739F"/>
          <w:kern w:val="22"/>
          <w:sz w:val="32"/>
          <w:szCs w:val="32"/>
          <w:lang w:eastAsia="en-AU"/>
        </w:rPr>
        <w:t xml:space="preserve"> Step 3 #2</w:t>
      </w:r>
    </w:p>
    <w:p w14:paraId="2266472D" w14:textId="77777777" w:rsidR="00272FF8" w:rsidRPr="00851525" w:rsidRDefault="00272FF8" w:rsidP="00272FF8">
      <w:pPr>
        <w:rPr>
          <w:lang w:eastAsia="en-AU"/>
        </w:rPr>
      </w:pPr>
      <w:r w:rsidRPr="00851525">
        <w:rPr>
          <w:lang w:eastAsia="en-AU"/>
        </w:rPr>
        <w:t>Use the template below.</w:t>
      </w:r>
    </w:p>
    <w:p w14:paraId="48C55AA5" w14:textId="77777777" w:rsidR="00272FF8" w:rsidRPr="00851525" w:rsidRDefault="00272FF8" w:rsidP="00272FF8">
      <w:pPr>
        <w:rPr>
          <w:b/>
          <w:sz w:val="48"/>
          <w:szCs w:val="48"/>
          <w:lang w:eastAsia="en-AU"/>
        </w:rPr>
      </w:pPr>
      <w:r w:rsidRPr="00851525">
        <w:rPr>
          <w:rFonts w:ascii="Freestyle Script" w:hAnsi="Freestyle Script"/>
          <w:b/>
          <w:sz w:val="72"/>
          <w:szCs w:val="72"/>
          <w:lang w:eastAsia="en-AU"/>
        </w:rPr>
        <w:t>Kitchens by TAFE</w:t>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rFonts w:ascii="Freestyle Script" w:hAnsi="Freestyle Script"/>
          <w:b/>
          <w:sz w:val="72"/>
          <w:szCs w:val="72"/>
          <w:lang w:eastAsia="en-AU"/>
        </w:rPr>
        <w:tab/>
      </w:r>
      <w:r w:rsidRPr="00851525">
        <w:rPr>
          <w:b/>
          <w:sz w:val="48"/>
          <w:szCs w:val="48"/>
          <w:lang w:eastAsia="en-AU"/>
        </w:rPr>
        <w:t>Quote</w:t>
      </w:r>
    </w:p>
    <w:tbl>
      <w:tblPr>
        <w:tblStyle w:val="TableGrid3"/>
        <w:tblW w:w="0" w:type="auto"/>
        <w:tblLook w:val="04A0" w:firstRow="1" w:lastRow="0" w:firstColumn="1" w:lastColumn="0" w:noHBand="0" w:noVBand="1"/>
      </w:tblPr>
      <w:tblGrid>
        <w:gridCol w:w="988"/>
        <w:gridCol w:w="855"/>
        <w:gridCol w:w="3969"/>
        <w:gridCol w:w="1129"/>
        <w:gridCol w:w="1276"/>
        <w:gridCol w:w="1269"/>
      </w:tblGrid>
      <w:tr w:rsidR="00272FF8" w:rsidRPr="00851525" w14:paraId="0019F46D" w14:textId="77777777" w:rsidTr="00FE4D48">
        <w:trPr>
          <w:cnfStyle w:val="100000000000" w:firstRow="1" w:lastRow="0" w:firstColumn="0" w:lastColumn="0" w:oddVBand="0" w:evenVBand="0" w:oddHBand="0" w:evenHBand="0" w:firstRowFirstColumn="0" w:firstRowLastColumn="0" w:lastRowFirstColumn="0" w:lastRowLastColumn="0"/>
          <w:trHeight w:hRule="exact" w:val="397"/>
        </w:trPr>
        <w:tc>
          <w:tcPr>
            <w:tcW w:w="5812" w:type="dxa"/>
            <w:gridSpan w:val="3"/>
            <w:tcBorders>
              <w:top w:val="nil"/>
              <w:left w:val="nil"/>
              <w:bottom w:val="nil"/>
              <w:right w:val="nil"/>
            </w:tcBorders>
            <w:shd w:val="clear" w:color="auto" w:fill="auto"/>
          </w:tcPr>
          <w:p w14:paraId="563348DA" w14:textId="77777777" w:rsidR="00272FF8" w:rsidRPr="00851525" w:rsidRDefault="00272FF8" w:rsidP="00FE4D48">
            <w:pPr>
              <w:rPr>
                <w:sz w:val="22"/>
                <w:szCs w:val="22"/>
                <w:lang w:eastAsia="en-AU"/>
              </w:rPr>
            </w:pPr>
          </w:p>
        </w:tc>
        <w:tc>
          <w:tcPr>
            <w:tcW w:w="3674" w:type="dxa"/>
            <w:gridSpan w:val="3"/>
            <w:tcBorders>
              <w:top w:val="nil"/>
              <w:left w:val="nil"/>
              <w:bottom w:val="nil"/>
              <w:right w:val="nil"/>
            </w:tcBorders>
            <w:shd w:val="clear" w:color="auto" w:fill="auto"/>
          </w:tcPr>
          <w:p w14:paraId="087EB608" w14:textId="77777777" w:rsidR="00272FF8" w:rsidRPr="00851525" w:rsidRDefault="00272FF8" w:rsidP="00FE4D48">
            <w:pPr>
              <w:jc w:val="right"/>
              <w:rPr>
                <w:color w:val="FF0000"/>
                <w:sz w:val="22"/>
                <w:szCs w:val="22"/>
                <w:lang w:eastAsia="en-AU"/>
              </w:rPr>
            </w:pPr>
            <w:r w:rsidRPr="00851525">
              <w:rPr>
                <w:sz w:val="22"/>
                <w:szCs w:val="22"/>
                <w:lang w:eastAsia="en-AU"/>
              </w:rPr>
              <w:t xml:space="preserve">                               </w:t>
            </w:r>
            <w:r w:rsidRPr="00851525">
              <w:rPr>
                <w:color w:val="auto"/>
                <w:sz w:val="22"/>
                <w:szCs w:val="22"/>
                <w:lang w:eastAsia="en-AU"/>
              </w:rPr>
              <w:t>Quote #:</w:t>
            </w:r>
            <w:r>
              <w:rPr>
                <w:color w:val="auto"/>
                <w:sz w:val="22"/>
                <w:szCs w:val="22"/>
                <w:lang w:eastAsia="en-AU"/>
              </w:rPr>
              <w:t xml:space="preserve">                    </w:t>
            </w:r>
            <w:r w:rsidRPr="00851525">
              <w:rPr>
                <w:color w:val="auto"/>
                <w:sz w:val="22"/>
                <w:szCs w:val="22"/>
                <w:lang w:eastAsia="en-AU"/>
              </w:rPr>
              <w:t xml:space="preserve"> </w:t>
            </w:r>
          </w:p>
        </w:tc>
      </w:tr>
      <w:tr w:rsidR="00272FF8" w:rsidRPr="00851525" w14:paraId="2063341D" w14:textId="77777777" w:rsidTr="00FE4D48">
        <w:trPr>
          <w:trHeight w:hRule="exact" w:val="340"/>
        </w:trPr>
        <w:tc>
          <w:tcPr>
            <w:tcW w:w="5812" w:type="dxa"/>
            <w:gridSpan w:val="3"/>
            <w:tcBorders>
              <w:top w:val="nil"/>
              <w:left w:val="nil"/>
              <w:bottom w:val="nil"/>
              <w:right w:val="nil"/>
            </w:tcBorders>
          </w:tcPr>
          <w:p w14:paraId="7EC2B0D1" w14:textId="77777777" w:rsidR="00272FF8" w:rsidRPr="00851525" w:rsidRDefault="00272FF8" w:rsidP="00FE4D48">
            <w:pPr>
              <w:rPr>
                <w:b/>
                <w:color w:val="FF0000"/>
                <w:sz w:val="22"/>
                <w:szCs w:val="22"/>
                <w:lang w:eastAsia="en-AU"/>
              </w:rPr>
            </w:pPr>
            <w:r w:rsidRPr="00851525">
              <w:rPr>
                <w:b/>
                <w:sz w:val="22"/>
                <w:szCs w:val="22"/>
                <w:lang w:eastAsia="en-AU"/>
              </w:rPr>
              <w:t>Quote for the scope of works for:</w:t>
            </w:r>
          </w:p>
        </w:tc>
        <w:tc>
          <w:tcPr>
            <w:tcW w:w="3674" w:type="dxa"/>
            <w:gridSpan w:val="3"/>
            <w:tcBorders>
              <w:top w:val="nil"/>
              <w:left w:val="nil"/>
              <w:bottom w:val="nil"/>
              <w:right w:val="nil"/>
            </w:tcBorders>
          </w:tcPr>
          <w:p w14:paraId="0E063D1D" w14:textId="77777777" w:rsidR="00272FF8" w:rsidRPr="00851525" w:rsidRDefault="00272FF8" w:rsidP="00FE4D48">
            <w:pPr>
              <w:jc w:val="right"/>
              <w:rPr>
                <w:sz w:val="22"/>
                <w:szCs w:val="22"/>
                <w:lang w:eastAsia="en-AU"/>
              </w:rPr>
            </w:pPr>
            <w:r w:rsidRPr="00851525">
              <w:rPr>
                <w:sz w:val="22"/>
                <w:szCs w:val="22"/>
                <w:lang w:eastAsia="en-AU"/>
              </w:rPr>
              <w:t xml:space="preserve">         </w:t>
            </w:r>
            <w:r>
              <w:rPr>
                <w:sz w:val="22"/>
                <w:szCs w:val="22"/>
                <w:lang w:eastAsia="en-AU"/>
              </w:rPr>
              <w:t xml:space="preserve">Date :                     </w:t>
            </w:r>
          </w:p>
        </w:tc>
      </w:tr>
      <w:tr w:rsidR="00272FF8" w:rsidRPr="00851525" w14:paraId="15FCB2B9" w14:textId="77777777" w:rsidTr="00FE4D48">
        <w:trPr>
          <w:trHeight w:hRule="exact" w:val="340"/>
        </w:trPr>
        <w:tc>
          <w:tcPr>
            <w:tcW w:w="1843" w:type="dxa"/>
            <w:gridSpan w:val="2"/>
            <w:tcBorders>
              <w:top w:val="nil"/>
              <w:left w:val="nil"/>
              <w:bottom w:val="nil"/>
              <w:right w:val="nil"/>
            </w:tcBorders>
          </w:tcPr>
          <w:p w14:paraId="18D30751" w14:textId="77777777" w:rsidR="00272FF8" w:rsidRPr="00851525" w:rsidRDefault="00272FF8" w:rsidP="00FE4D48">
            <w:pPr>
              <w:rPr>
                <w:sz w:val="22"/>
                <w:szCs w:val="22"/>
                <w:lang w:eastAsia="en-AU"/>
              </w:rPr>
            </w:pPr>
            <w:r w:rsidRPr="00851525">
              <w:rPr>
                <w:sz w:val="22"/>
                <w:szCs w:val="22"/>
                <w:lang w:eastAsia="en-AU"/>
              </w:rPr>
              <w:t xml:space="preserve">Name: </w:t>
            </w:r>
          </w:p>
        </w:tc>
        <w:tc>
          <w:tcPr>
            <w:tcW w:w="3969" w:type="dxa"/>
            <w:tcBorders>
              <w:top w:val="nil"/>
              <w:left w:val="nil"/>
              <w:bottom w:val="nil"/>
              <w:right w:val="nil"/>
            </w:tcBorders>
          </w:tcPr>
          <w:p w14:paraId="72CC6C8A"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276CDA3A" w14:textId="77777777" w:rsidR="00272FF8" w:rsidRPr="00851525" w:rsidRDefault="00272FF8" w:rsidP="00FE4D48">
            <w:pPr>
              <w:rPr>
                <w:color w:val="FF0000"/>
                <w:sz w:val="22"/>
                <w:szCs w:val="22"/>
                <w:lang w:eastAsia="en-AU"/>
              </w:rPr>
            </w:pPr>
            <w:r w:rsidRPr="00851525">
              <w:rPr>
                <w:sz w:val="22"/>
                <w:szCs w:val="22"/>
                <w:lang w:eastAsia="en-AU"/>
              </w:rPr>
              <w:t>Quote Expiration Date :</w:t>
            </w:r>
            <w:r w:rsidRPr="00851525">
              <w:rPr>
                <w:color w:val="FF0000"/>
                <w:sz w:val="22"/>
                <w:szCs w:val="22"/>
                <w:lang w:eastAsia="en-AU"/>
              </w:rPr>
              <w:t xml:space="preserve"> </w:t>
            </w:r>
          </w:p>
        </w:tc>
      </w:tr>
      <w:tr w:rsidR="00272FF8" w:rsidRPr="00851525" w14:paraId="27D9DDBD" w14:textId="77777777" w:rsidTr="00FE4D48">
        <w:trPr>
          <w:trHeight w:hRule="exact" w:val="340"/>
        </w:trPr>
        <w:tc>
          <w:tcPr>
            <w:tcW w:w="1843" w:type="dxa"/>
            <w:gridSpan w:val="2"/>
            <w:tcBorders>
              <w:top w:val="nil"/>
              <w:left w:val="nil"/>
              <w:bottom w:val="nil"/>
              <w:right w:val="nil"/>
            </w:tcBorders>
          </w:tcPr>
          <w:p w14:paraId="1A6119E8" w14:textId="77777777" w:rsidR="00272FF8" w:rsidRPr="00851525" w:rsidRDefault="00272FF8" w:rsidP="00FE4D48">
            <w:pPr>
              <w:rPr>
                <w:sz w:val="22"/>
                <w:szCs w:val="22"/>
                <w:lang w:eastAsia="en-AU"/>
              </w:rPr>
            </w:pPr>
            <w:r w:rsidRPr="00851525">
              <w:rPr>
                <w:sz w:val="22"/>
                <w:szCs w:val="22"/>
                <w:lang w:eastAsia="en-AU"/>
              </w:rPr>
              <w:t>Street Address:</w:t>
            </w:r>
          </w:p>
        </w:tc>
        <w:tc>
          <w:tcPr>
            <w:tcW w:w="3969" w:type="dxa"/>
            <w:tcBorders>
              <w:top w:val="nil"/>
              <w:left w:val="nil"/>
              <w:bottom w:val="nil"/>
              <w:right w:val="nil"/>
            </w:tcBorders>
          </w:tcPr>
          <w:p w14:paraId="1A2BA3B0"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17335894" w14:textId="77777777" w:rsidR="00272FF8" w:rsidRPr="00851525" w:rsidRDefault="00272FF8" w:rsidP="00FE4D48">
            <w:pPr>
              <w:rPr>
                <w:sz w:val="22"/>
                <w:szCs w:val="22"/>
                <w:lang w:eastAsia="en-AU"/>
              </w:rPr>
            </w:pPr>
            <w:r w:rsidRPr="00851525">
              <w:rPr>
                <w:sz w:val="22"/>
                <w:szCs w:val="22"/>
                <w:lang w:eastAsia="en-AU"/>
              </w:rPr>
              <w:t xml:space="preserve">Job Title : </w:t>
            </w:r>
          </w:p>
        </w:tc>
      </w:tr>
      <w:tr w:rsidR="00272FF8" w:rsidRPr="00851525" w14:paraId="740BF653" w14:textId="77777777" w:rsidTr="00FE4D48">
        <w:trPr>
          <w:trHeight w:hRule="exact" w:val="340"/>
        </w:trPr>
        <w:tc>
          <w:tcPr>
            <w:tcW w:w="1843" w:type="dxa"/>
            <w:gridSpan w:val="2"/>
            <w:tcBorders>
              <w:top w:val="nil"/>
              <w:left w:val="nil"/>
              <w:bottom w:val="nil"/>
              <w:right w:val="nil"/>
            </w:tcBorders>
          </w:tcPr>
          <w:p w14:paraId="6C1C696F" w14:textId="77777777" w:rsidR="00272FF8" w:rsidRPr="00851525" w:rsidRDefault="00272FF8" w:rsidP="00FE4D48">
            <w:pPr>
              <w:rPr>
                <w:sz w:val="22"/>
                <w:szCs w:val="22"/>
                <w:lang w:eastAsia="en-AU"/>
              </w:rPr>
            </w:pPr>
            <w:r w:rsidRPr="00851525">
              <w:rPr>
                <w:sz w:val="22"/>
                <w:szCs w:val="22"/>
                <w:lang w:eastAsia="en-AU"/>
              </w:rPr>
              <w:t>Suburb:</w:t>
            </w:r>
          </w:p>
        </w:tc>
        <w:tc>
          <w:tcPr>
            <w:tcW w:w="3969" w:type="dxa"/>
            <w:tcBorders>
              <w:top w:val="nil"/>
              <w:left w:val="nil"/>
              <w:bottom w:val="nil"/>
              <w:right w:val="nil"/>
            </w:tcBorders>
          </w:tcPr>
          <w:p w14:paraId="1905B5FF"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0B23B60E" w14:textId="77777777" w:rsidR="00272FF8" w:rsidRPr="00851525" w:rsidRDefault="00272FF8" w:rsidP="00FE4D48">
            <w:pPr>
              <w:rPr>
                <w:color w:val="FF0000"/>
                <w:sz w:val="22"/>
                <w:szCs w:val="22"/>
                <w:lang w:eastAsia="en-AU"/>
              </w:rPr>
            </w:pPr>
            <w:r w:rsidRPr="00851525">
              <w:rPr>
                <w:sz w:val="22"/>
                <w:szCs w:val="22"/>
                <w:lang w:eastAsia="en-AU"/>
              </w:rPr>
              <w:t xml:space="preserve">Designer: </w:t>
            </w:r>
          </w:p>
        </w:tc>
      </w:tr>
      <w:tr w:rsidR="00272FF8" w:rsidRPr="00851525" w14:paraId="42593D15" w14:textId="77777777" w:rsidTr="00FE4D48">
        <w:trPr>
          <w:trHeight w:hRule="exact" w:val="340"/>
        </w:trPr>
        <w:tc>
          <w:tcPr>
            <w:tcW w:w="1843" w:type="dxa"/>
            <w:gridSpan w:val="2"/>
            <w:tcBorders>
              <w:top w:val="nil"/>
              <w:left w:val="nil"/>
              <w:bottom w:val="nil"/>
              <w:right w:val="nil"/>
            </w:tcBorders>
          </w:tcPr>
          <w:p w14:paraId="09F5B3AF" w14:textId="77777777" w:rsidR="00272FF8" w:rsidRPr="00851525" w:rsidRDefault="00272FF8" w:rsidP="00FE4D48">
            <w:pPr>
              <w:rPr>
                <w:sz w:val="22"/>
                <w:szCs w:val="22"/>
                <w:lang w:eastAsia="en-AU"/>
              </w:rPr>
            </w:pPr>
            <w:r w:rsidRPr="00851525">
              <w:rPr>
                <w:sz w:val="22"/>
                <w:szCs w:val="22"/>
                <w:lang w:eastAsia="en-AU"/>
              </w:rPr>
              <w:t>State:</w:t>
            </w:r>
          </w:p>
        </w:tc>
        <w:tc>
          <w:tcPr>
            <w:tcW w:w="3969" w:type="dxa"/>
            <w:tcBorders>
              <w:top w:val="nil"/>
              <w:left w:val="nil"/>
              <w:bottom w:val="nil"/>
              <w:right w:val="nil"/>
            </w:tcBorders>
          </w:tcPr>
          <w:p w14:paraId="31FAF8D9"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0429601F" w14:textId="77777777" w:rsidR="00272FF8" w:rsidRPr="00851525" w:rsidRDefault="00272FF8" w:rsidP="00FE4D48">
            <w:pPr>
              <w:rPr>
                <w:sz w:val="22"/>
                <w:szCs w:val="22"/>
                <w:lang w:eastAsia="en-AU"/>
              </w:rPr>
            </w:pPr>
          </w:p>
        </w:tc>
      </w:tr>
      <w:tr w:rsidR="00272FF8" w:rsidRPr="00851525" w14:paraId="5F935745" w14:textId="77777777" w:rsidTr="00FE4D48">
        <w:trPr>
          <w:trHeight w:hRule="exact" w:val="340"/>
        </w:trPr>
        <w:tc>
          <w:tcPr>
            <w:tcW w:w="1843" w:type="dxa"/>
            <w:gridSpan w:val="2"/>
            <w:tcBorders>
              <w:top w:val="nil"/>
              <w:left w:val="nil"/>
              <w:bottom w:val="nil"/>
              <w:right w:val="nil"/>
            </w:tcBorders>
          </w:tcPr>
          <w:p w14:paraId="748934D4" w14:textId="77777777" w:rsidR="00272FF8" w:rsidRPr="00851525" w:rsidRDefault="00272FF8" w:rsidP="00FE4D48">
            <w:pPr>
              <w:rPr>
                <w:sz w:val="22"/>
                <w:szCs w:val="22"/>
                <w:lang w:eastAsia="en-AU"/>
              </w:rPr>
            </w:pPr>
            <w:r w:rsidRPr="00851525">
              <w:rPr>
                <w:sz w:val="22"/>
                <w:szCs w:val="22"/>
                <w:lang w:eastAsia="en-AU"/>
              </w:rPr>
              <w:t>Phone:</w:t>
            </w:r>
          </w:p>
        </w:tc>
        <w:tc>
          <w:tcPr>
            <w:tcW w:w="3969" w:type="dxa"/>
            <w:tcBorders>
              <w:top w:val="nil"/>
              <w:left w:val="nil"/>
              <w:bottom w:val="nil"/>
              <w:right w:val="nil"/>
            </w:tcBorders>
          </w:tcPr>
          <w:p w14:paraId="4EBC9FED"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35502B21" w14:textId="77777777" w:rsidR="00272FF8" w:rsidRPr="00851525" w:rsidRDefault="00272FF8" w:rsidP="00FE4D48">
            <w:pPr>
              <w:rPr>
                <w:sz w:val="22"/>
                <w:szCs w:val="22"/>
                <w:lang w:eastAsia="en-AU"/>
              </w:rPr>
            </w:pPr>
          </w:p>
        </w:tc>
      </w:tr>
      <w:tr w:rsidR="00272FF8" w:rsidRPr="00851525" w14:paraId="5A2E3E78" w14:textId="77777777" w:rsidTr="00FE4D48">
        <w:trPr>
          <w:trHeight w:hRule="exact" w:val="626"/>
        </w:trPr>
        <w:tc>
          <w:tcPr>
            <w:tcW w:w="1843" w:type="dxa"/>
            <w:gridSpan w:val="2"/>
            <w:tcBorders>
              <w:top w:val="nil"/>
              <w:left w:val="nil"/>
              <w:bottom w:val="nil"/>
              <w:right w:val="nil"/>
            </w:tcBorders>
          </w:tcPr>
          <w:p w14:paraId="3287DA71" w14:textId="77777777" w:rsidR="00272FF8" w:rsidRPr="00851525" w:rsidRDefault="00272FF8" w:rsidP="00FE4D48">
            <w:pPr>
              <w:rPr>
                <w:sz w:val="22"/>
                <w:szCs w:val="22"/>
                <w:lang w:eastAsia="en-AU"/>
              </w:rPr>
            </w:pPr>
            <w:r w:rsidRPr="00851525">
              <w:rPr>
                <w:sz w:val="22"/>
                <w:szCs w:val="22"/>
                <w:lang w:eastAsia="en-AU"/>
              </w:rPr>
              <w:t>Email:</w:t>
            </w:r>
          </w:p>
        </w:tc>
        <w:tc>
          <w:tcPr>
            <w:tcW w:w="3969" w:type="dxa"/>
            <w:tcBorders>
              <w:top w:val="nil"/>
              <w:left w:val="nil"/>
              <w:bottom w:val="nil"/>
              <w:right w:val="nil"/>
            </w:tcBorders>
            <w:vAlign w:val="bottom"/>
          </w:tcPr>
          <w:p w14:paraId="20D3FBDE" w14:textId="77777777" w:rsidR="00272FF8" w:rsidRPr="00E53600" w:rsidRDefault="00272FF8" w:rsidP="00FE4D48">
            <w:pPr>
              <w:rPr>
                <w:sz w:val="22"/>
                <w:szCs w:val="22"/>
                <w:lang w:eastAsia="en-AU"/>
              </w:rPr>
            </w:pPr>
          </w:p>
        </w:tc>
        <w:tc>
          <w:tcPr>
            <w:tcW w:w="3674" w:type="dxa"/>
            <w:gridSpan w:val="3"/>
            <w:tcBorders>
              <w:top w:val="nil"/>
              <w:left w:val="nil"/>
              <w:bottom w:val="nil"/>
              <w:right w:val="nil"/>
            </w:tcBorders>
          </w:tcPr>
          <w:p w14:paraId="7F722CD1" w14:textId="77777777" w:rsidR="00272FF8" w:rsidRPr="00851525" w:rsidRDefault="00272FF8" w:rsidP="00FE4D48">
            <w:pPr>
              <w:rPr>
                <w:sz w:val="22"/>
                <w:szCs w:val="22"/>
                <w:lang w:eastAsia="en-AU"/>
              </w:rPr>
            </w:pPr>
          </w:p>
        </w:tc>
      </w:tr>
      <w:tr w:rsidR="00272FF8" w:rsidRPr="00851525" w14:paraId="48CD94D9"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B1F54D7" w14:textId="77777777" w:rsidR="00272FF8" w:rsidRPr="00851525" w:rsidRDefault="00272FF8" w:rsidP="00FE4D48">
            <w:pPr>
              <w:rPr>
                <w:sz w:val="22"/>
                <w:szCs w:val="22"/>
                <w:lang w:eastAsia="en-AU"/>
              </w:rPr>
            </w:pPr>
            <w:r w:rsidRPr="00851525">
              <w:rPr>
                <w:sz w:val="22"/>
                <w:szCs w:val="22"/>
                <w:lang w:eastAsia="en-AU"/>
              </w:rPr>
              <w:t>QTY</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3C068E61" w14:textId="77777777" w:rsidR="00272FF8" w:rsidRPr="00851525" w:rsidRDefault="00272FF8" w:rsidP="00FE4D48">
            <w:pPr>
              <w:rPr>
                <w:sz w:val="22"/>
                <w:szCs w:val="22"/>
                <w:lang w:eastAsia="en-AU"/>
              </w:rPr>
            </w:pPr>
            <w:r w:rsidRPr="00851525">
              <w:rPr>
                <w:sz w:val="22"/>
                <w:szCs w:val="22"/>
                <w:lang w:eastAsia="en-AU"/>
              </w:rPr>
              <w:t>Description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290E3A5" w14:textId="77777777" w:rsidR="00272FF8" w:rsidRPr="00851525" w:rsidRDefault="00272FF8" w:rsidP="00FE4D48">
            <w:pPr>
              <w:rPr>
                <w:sz w:val="22"/>
                <w:szCs w:val="22"/>
                <w:lang w:eastAsia="en-AU"/>
              </w:rPr>
            </w:pPr>
            <w:r w:rsidRPr="00851525">
              <w:rPr>
                <w:sz w:val="22"/>
                <w:szCs w:val="22"/>
                <w:lang w:eastAsia="en-AU"/>
              </w:rPr>
              <w:t>Unit Price</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B7A2AEC" w14:textId="77777777" w:rsidR="00272FF8" w:rsidRPr="00851525" w:rsidRDefault="00272FF8" w:rsidP="00FE4D48">
            <w:pPr>
              <w:rPr>
                <w:sz w:val="22"/>
                <w:szCs w:val="22"/>
                <w:lang w:eastAsia="en-AU"/>
              </w:rPr>
            </w:pPr>
            <w:r w:rsidRPr="00851525">
              <w:rPr>
                <w:sz w:val="22"/>
                <w:szCs w:val="22"/>
                <w:lang w:eastAsia="en-AU"/>
              </w:rPr>
              <w:t>Line Total</w:t>
            </w:r>
          </w:p>
        </w:tc>
      </w:tr>
      <w:tr w:rsidR="00272FF8" w:rsidRPr="00851525" w14:paraId="15CF6F6A"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11D41F14"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1B8F85E"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1CE72C"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FDD3F39" w14:textId="77777777" w:rsidR="00272FF8" w:rsidRPr="00E53600" w:rsidRDefault="00272FF8" w:rsidP="00FE4D48">
            <w:pPr>
              <w:rPr>
                <w:sz w:val="22"/>
                <w:szCs w:val="22"/>
                <w:lang w:eastAsia="en-AU"/>
              </w:rPr>
            </w:pPr>
          </w:p>
        </w:tc>
      </w:tr>
      <w:tr w:rsidR="00272FF8" w:rsidRPr="00851525" w14:paraId="67B96A0E"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1F1E131"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758EAAB"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2F821B"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E9F136F" w14:textId="77777777" w:rsidR="00272FF8" w:rsidRPr="00E53600" w:rsidRDefault="00272FF8" w:rsidP="00FE4D48">
            <w:pPr>
              <w:rPr>
                <w:sz w:val="22"/>
                <w:szCs w:val="22"/>
                <w:lang w:eastAsia="en-AU"/>
              </w:rPr>
            </w:pPr>
          </w:p>
        </w:tc>
      </w:tr>
      <w:tr w:rsidR="00272FF8" w:rsidRPr="00851525" w14:paraId="24BC7DA7"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F26881B"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44058AA"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39637F8"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4EDE023" w14:textId="77777777" w:rsidR="00272FF8" w:rsidRPr="00E53600" w:rsidRDefault="00272FF8" w:rsidP="00FE4D48">
            <w:pPr>
              <w:rPr>
                <w:sz w:val="22"/>
                <w:szCs w:val="22"/>
                <w:lang w:eastAsia="en-AU"/>
              </w:rPr>
            </w:pPr>
          </w:p>
        </w:tc>
      </w:tr>
      <w:tr w:rsidR="00272FF8" w:rsidRPr="00851525" w14:paraId="705407FE"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6E2D2876"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5762AEE"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159D43D"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E2FF197" w14:textId="77777777" w:rsidR="00272FF8" w:rsidRPr="00E53600" w:rsidRDefault="00272FF8" w:rsidP="00FE4D48">
            <w:pPr>
              <w:rPr>
                <w:sz w:val="22"/>
                <w:szCs w:val="22"/>
                <w:lang w:eastAsia="en-AU"/>
              </w:rPr>
            </w:pPr>
          </w:p>
        </w:tc>
      </w:tr>
      <w:tr w:rsidR="00272FF8" w:rsidRPr="00851525" w14:paraId="25FB8FD4"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62C388D1"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0264A959"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C172A0"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A576648" w14:textId="77777777" w:rsidR="00272FF8" w:rsidRPr="00E53600" w:rsidRDefault="00272FF8" w:rsidP="00FE4D48">
            <w:pPr>
              <w:rPr>
                <w:sz w:val="22"/>
                <w:szCs w:val="22"/>
                <w:lang w:eastAsia="en-AU"/>
              </w:rPr>
            </w:pPr>
          </w:p>
        </w:tc>
      </w:tr>
      <w:tr w:rsidR="00272FF8" w:rsidRPr="00851525" w14:paraId="2241D4BF"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EC99048"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5B0F2F2"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651120"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04E989F" w14:textId="77777777" w:rsidR="00272FF8" w:rsidRPr="00E53600" w:rsidRDefault="00272FF8" w:rsidP="00FE4D48">
            <w:pPr>
              <w:rPr>
                <w:sz w:val="22"/>
                <w:szCs w:val="22"/>
                <w:lang w:eastAsia="en-AU"/>
              </w:rPr>
            </w:pPr>
          </w:p>
        </w:tc>
      </w:tr>
      <w:tr w:rsidR="00272FF8" w:rsidRPr="00851525" w14:paraId="78675578"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28B621A"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83F5A8F"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181F4FE"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1A09455" w14:textId="77777777" w:rsidR="00272FF8" w:rsidRPr="00E53600" w:rsidRDefault="00272FF8" w:rsidP="00FE4D48">
            <w:pPr>
              <w:rPr>
                <w:sz w:val="22"/>
                <w:szCs w:val="22"/>
                <w:lang w:eastAsia="en-AU"/>
              </w:rPr>
            </w:pPr>
          </w:p>
        </w:tc>
      </w:tr>
      <w:tr w:rsidR="00272FF8" w:rsidRPr="00851525" w14:paraId="50C3C5F9"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2F46DF92"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CFBAAFF"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DDBD2FF"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53A8317" w14:textId="77777777" w:rsidR="00272FF8" w:rsidRPr="00E53600" w:rsidRDefault="00272FF8" w:rsidP="00FE4D48">
            <w:pPr>
              <w:rPr>
                <w:sz w:val="22"/>
                <w:szCs w:val="22"/>
                <w:lang w:eastAsia="en-AU"/>
              </w:rPr>
            </w:pPr>
          </w:p>
        </w:tc>
      </w:tr>
      <w:tr w:rsidR="00272FF8" w:rsidRPr="00851525" w14:paraId="5177E0FF"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18EB947"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B6687C6"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7738C81"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6E1DA12" w14:textId="77777777" w:rsidR="00272FF8" w:rsidRPr="00E53600" w:rsidRDefault="00272FF8" w:rsidP="00FE4D48">
            <w:pPr>
              <w:rPr>
                <w:sz w:val="22"/>
                <w:szCs w:val="22"/>
                <w:lang w:eastAsia="en-AU"/>
              </w:rPr>
            </w:pPr>
          </w:p>
        </w:tc>
      </w:tr>
      <w:tr w:rsidR="00272FF8" w:rsidRPr="00851525" w14:paraId="6F2206F3"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7EFF653C"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6DB9D65"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231E310"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EE0BF91" w14:textId="77777777" w:rsidR="00272FF8" w:rsidRPr="00E53600" w:rsidRDefault="00272FF8" w:rsidP="00FE4D48">
            <w:pPr>
              <w:rPr>
                <w:sz w:val="22"/>
                <w:szCs w:val="22"/>
                <w:lang w:eastAsia="en-AU"/>
              </w:rPr>
            </w:pPr>
          </w:p>
        </w:tc>
      </w:tr>
      <w:tr w:rsidR="00272FF8" w:rsidRPr="00851525" w14:paraId="3394E0F0" w14:textId="77777777" w:rsidTr="00FE4D4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77179FD" w14:textId="77777777" w:rsidR="00272FF8" w:rsidRPr="00E53600" w:rsidRDefault="00272FF8" w:rsidP="00FE4D48">
            <w:pPr>
              <w:rPr>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7618CFE" w14:textId="77777777" w:rsidR="00272FF8" w:rsidRPr="00E53600" w:rsidRDefault="00272FF8" w:rsidP="00FE4D48">
            <w:pPr>
              <w:rPr>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6ABAF2" w14:textId="77777777" w:rsidR="00272FF8" w:rsidRPr="00E53600" w:rsidRDefault="00272FF8" w:rsidP="00FE4D48">
            <w:pPr>
              <w:rPr>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D92CB79" w14:textId="77777777" w:rsidR="00272FF8" w:rsidRPr="00E53600" w:rsidRDefault="00272FF8" w:rsidP="00FE4D48">
            <w:pPr>
              <w:rPr>
                <w:sz w:val="22"/>
                <w:szCs w:val="22"/>
                <w:lang w:eastAsia="en-AU"/>
              </w:rPr>
            </w:pPr>
          </w:p>
        </w:tc>
      </w:tr>
      <w:tr w:rsidR="00272FF8" w:rsidRPr="00851525" w14:paraId="69C28F05" w14:textId="77777777" w:rsidTr="00FE4D48">
        <w:trPr>
          <w:trHeight w:hRule="exact" w:val="397"/>
        </w:trPr>
        <w:tc>
          <w:tcPr>
            <w:tcW w:w="988" w:type="dxa"/>
            <w:tcBorders>
              <w:top w:val="single" w:sz="4" w:space="0" w:color="auto"/>
              <w:left w:val="nil"/>
              <w:bottom w:val="nil"/>
              <w:right w:val="nil"/>
            </w:tcBorders>
            <w:shd w:val="clear" w:color="auto" w:fill="auto"/>
          </w:tcPr>
          <w:p w14:paraId="718613F4" w14:textId="77777777" w:rsidR="00272FF8" w:rsidRPr="00851525" w:rsidRDefault="00272FF8" w:rsidP="00FE4D48">
            <w:pPr>
              <w:rPr>
                <w:sz w:val="22"/>
                <w:szCs w:val="22"/>
                <w:lang w:eastAsia="en-AU"/>
              </w:rPr>
            </w:pPr>
          </w:p>
        </w:tc>
        <w:tc>
          <w:tcPr>
            <w:tcW w:w="5953" w:type="dxa"/>
            <w:gridSpan w:val="3"/>
            <w:tcBorders>
              <w:top w:val="single" w:sz="4" w:space="0" w:color="auto"/>
              <w:left w:val="nil"/>
              <w:bottom w:val="nil"/>
              <w:right w:val="nil"/>
            </w:tcBorders>
            <w:shd w:val="clear" w:color="auto" w:fill="auto"/>
          </w:tcPr>
          <w:p w14:paraId="3FB85D65" w14:textId="77777777" w:rsidR="00272FF8" w:rsidRPr="00851525" w:rsidRDefault="00272FF8" w:rsidP="00FE4D48">
            <w:pPr>
              <w:rPr>
                <w:sz w:val="22"/>
                <w:szCs w:val="22"/>
                <w:lang w:eastAsia="en-AU"/>
              </w:rPr>
            </w:pPr>
          </w:p>
        </w:tc>
        <w:tc>
          <w:tcPr>
            <w:tcW w:w="1276" w:type="dxa"/>
            <w:tcBorders>
              <w:top w:val="single" w:sz="4" w:space="0" w:color="auto"/>
              <w:left w:val="nil"/>
              <w:bottom w:val="nil"/>
              <w:right w:val="single" w:sz="4" w:space="0" w:color="auto"/>
            </w:tcBorders>
            <w:shd w:val="clear" w:color="auto" w:fill="auto"/>
          </w:tcPr>
          <w:p w14:paraId="1EE3B8F2" w14:textId="77777777" w:rsidR="00272FF8" w:rsidRPr="00851525" w:rsidRDefault="00272FF8" w:rsidP="00FE4D48">
            <w:pPr>
              <w:rPr>
                <w:sz w:val="22"/>
                <w:szCs w:val="22"/>
                <w:lang w:eastAsia="en-AU"/>
              </w:rPr>
            </w:pPr>
            <w:r w:rsidRPr="00851525">
              <w:rPr>
                <w:sz w:val="22"/>
                <w:szCs w:val="22"/>
                <w:lang w:eastAsia="en-AU"/>
              </w:rPr>
              <w:t>Subtotal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13AD9CF" w14:textId="77777777" w:rsidR="00272FF8" w:rsidRPr="00E53600" w:rsidRDefault="00272FF8" w:rsidP="00FE4D48">
            <w:pPr>
              <w:rPr>
                <w:sz w:val="22"/>
                <w:szCs w:val="22"/>
                <w:lang w:eastAsia="en-AU"/>
              </w:rPr>
            </w:pPr>
          </w:p>
        </w:tc>
      </w:tr>
      <w:tr w:rsidR="00272FF8" w:rsidRPr="00851525" w14:paraId="31460800" w14:textId="77777777" w:rsidTr="00FE4D48">
        <w:trPr>
          <w:trHeight w:hRule="exact" w:val="397"/>
        </w:trPr>
        <w:tc>
          <w:tcPr>
            <w:tcW w:w="988" w:type="dxa"/>
            <w:tcBorders>
              <w:top w:val="nil"/>
              <w:left w:val="nil"/>
              <w:bottom w:val="nil"/>
              <w:right w:val="nil"/>
            </w:tcBorders>
            <w:shd w:val="clear" w:color="auto" w:fill="auto"/>
          </w:tcPr>
          <w:p w14:paraId="67F5B531" w14:textId="77777777" w:rsidR="00272FF8" w:rsidRPr="00851525" w:rsidRDefault="00272FF8" w:rsidP="00FE4D48">
            <w:pPr>
              <w:rPr>
                <w:sz w:val="22"/>
                <w:szCs w:val="22"/>
                <w:lang w:eastAsia="en-AU"/>
              </w:rPr>
            </w:pPr>
          </w:p>
          <w:p w14:paraId="5834F4BD" w14:textId="77777777" w:rsidR="00272FF8" w:rsidRPr="00851525" w:rsidRDefault="00272FF8" w:rsidP="00FE4D48">
            <w:pPr>
              <w:rPr>
                <w:sz w:val="22"/>
                <w:szCs w:val="22"/>
                <w:lang w:eastAsia="en-AU"/>
              </w:rPr>
            </w:pPr>
          </w:p>
        </w:tc>
        <w:tc>
          <w:tcPr>
            <w:tcW w:w="5953" w:type="dxa"/>
            <w:gridSpan w:val="3"/>
            <w:tcBorders>
              <w:top w:val="nil"/>
              <w:left w:val="nil"/>
              <w:bottom w:val="nil"/>
              <w:right w:val="nil"/>
            </w:tcBorders>
            <w:shd w:val="clear" w:color="auto" w:fill="auto"/>
          </w:tcPr>
          <w:p w14:paraId="029DCBA2" w14:textId="77777777" w:rsidR="00272FF8" w:rsidRPr="00851525" w:rsidRDefault="00272FF8" w:rsidP="00FE4D48">
            <w:pPr>
              <w:rPr>
                <w:sz w:val="22"/>
                <w:szCs w:val="22"/>
                <w:lang w:eastAsia="en-AU"/>
              </w:rPr>
            </w:pPr>
          </w:p>
        </w:tc>
        <w:tc>
          <w:tcPr>
            <w:tcW w:w="1276" w:type="dxa"/>
            <w:tcBorders>
              <w:top w:val="nil"/>
              <w:left w:val="nil"/>
              <w:bottom w:val="nil"/>
              <w:right w:val="single" w:sz="4" w:space="0" w:color="auto"/>
            </w:tcBorders>
            <w:shd w:val="clear" w:color="auto" w:fill="auto"/>
          </w:tcPr>
          <w:p w14:paraId="7A99B893" w14:textId="77777777" w:rsidR="00272FF8" w:rsidRPr="00851525" w:rsidRDefault="00272FF8" w:rsidP="00FE4D48">
            <w:pPr>
              <w:rPr>
                <w:sz w:val="22"/>
                <w:szCs w:val="22"/>
                <w:lang w:eastAsia="en-AU"/>
              </w:rPr>
            </w:pPr>
            <w:r w:rsidRPr="00851525">
              <w:rPr>
                <w:sz w:val="22"/>
                <w:szCs w:val="22"/>
                <w:lang w:eastAsia="en-AU"/>
              </w:rPr>
              <w:t>GST</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64ADE7B" w14:textId="77777777" w:rsidR="00272FF8" w:rsidRPr="00E53600" w:rsidRDefault="00272FF8" w:rsidP="00FE4D48">
            <w:pPr>
              <w:rPr>
                <w:sz w:val="22"/>
                <w:szCs w:val="22"/>
                <w:lang w:eastAsia="en-AU"/>
              </w:rPr>
            </w:pPr>
          </w:p>
        </w:tc>
      </w:tr>
      <w:tr w:rsidR="00272FF8" w:rsidRPr="00851525" w14:paraId="4107AAD4" w14:textId="77777777" w:rsidTr="00FE4D48">
        <w:trPr>
          <w:trHeight w:hRule="exact" w:val="397"/>
        </w:trPr>
        <w:tc>
          <w:tcPr>
            <w:tcW w:w="988" w:type="dxa"/>
            <w:tcBorders>
              <w:top w:val="nil"/>
              <w:left w:val="nil"/>
              <w:bottom w:val="nil"/>
              <w:right w:val="nil"/>
            </w:tcBorders>
            <w:shd w:val="clear" w:color="auto" w:fill="auto"/>
          </w:tcPr>
          <w:p w14:paraId="66ADB074" w14:textId="77777777" w:rsidR="00272FF8" w:rsidRPr="00851525" w:rsidRDefault="00272FF8" w:rsidP="00FE4D48">
            <w:pPr>
              <w:rPr>
                <w:sz w:val="22"/>
                <w:szCs w:val="22"/>
                <w:lang w:eastAsia="en-AU"/>
              </w:rPr>
            </w:pPr>
          </w:p>
          <w:p w14:paraId="305744C8" w14:textId="77777777" w:rsidR="00272FF8" w:rsidRPr="00851525" w:rsidRDefault="00272FF8" w:rsidP="00FE4D48">
            <w:pPr>
              <w:rPr>
                <w:sz w:val="22"/>
                <w:szCs w:val="22"/>
                <w:lang w:eastAsia="en-AU"/>
              </w:rPr>
            </w:pPr>
          </w:p>
        </w:tc>
        <w:tc>
          <w:tcPr>
            <w:tcW w:w="5953" w:type="dxa"/>
            <w:gridSpan w:val="3"/>
            <w:tcBorders>
              <w:top w:val="nil"/>
              <w:left w:val="nil"/>
              <w:bottom w:val="nil"/>
              <w:right w:val="nil"/>
            </w:tcBorders>
            <w:shd w:val="clear" w:color="auto" w:fill="auto"/>
          </w:tcPr>
          <w:p w14:paraId="1EF6830D" w14:textId="77777777" w:rsidR="00272FF8" w:rsidRPr="00851525" w:rsidRDefault="00272FF8" w:rsidP="00FE4D48">
            <w:pPr>
              <w:rPr>
                <w:sz w:val="22"/>
                <w:szCs w:val="22"/>
                <w:lang w:eastAsia="en-AU"/>
              </w:rPr>
            </w:pPr>
          </w:p>
        </w:tc>
        <w:tc>
          <w:tcPr>
            <w:tcW w:w="1276" w:type="dxa"/>
            <w:tcBorders>
              <w:top w:val="nil"/>
              <w:left w:val="nil"/>
              <w:bottom w:val="nil"/>
              <w:right w:val="single" w:sz="4" w:space="0" w:color="auto"/>
            </w:tcBorders>
            <w:shd w:val="clear" w:color="auto" w:fill="auto"/>
          </w:tcPr>
          <w:p w14:paraId="720E4DC1" w14:textId="77777777" w:rsidR="00272FF8" w:rsidRPr="00851525" w:rsidRDefault="00272FF8" w:rsidP="00FE4D48">
            <w:pPr>
              <w:rPr>
                <w:sz w:val="22"/>
                <w:szCs w:val="22"/>
                <w:lang w:eastAsia="en-AU"/>
              </w:rPr>
            </w:pPr>
            <w:r w:rsidRPr="00851525">
              <w:rPr>
                <w:sz w:val="22"/>
                <w:szCs w:val="22"/>
                <w:lang w:eastAsia="en-AU"/>
              </w:rPr>
              <w:t>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9C9E29F" w14:textId="77777777" w:rsidR="00272FF8" w:rsidRPr="00E53600" w:rsidRDefault="00272FF8" w:rsidP="00FE4D48">
            <w:pPr>
              <w:rPr>
                <w:sz w:val="22"/>
                <w:szCs w:val="22"/>
                <w:lang w:eastAsia="en-AU"/>
              </w:rPr>
            </w:pPr>
          </w:p>
        </w:tc>
      </w:tr>
    </w:tbl>
    <w:p w14:paraId="5E316247" w14:textId="77777777" w:rsidR="00272FF8" w:rsidRPr="00851525" w:rsidRDefault="00272FF8" w:rsidP="00272FF8">
      <w:pPr>
        <w:tabs>
          <w:tab w:val="left" w:pos="7797"/>
          <w:tab w:val="left" w:pos="8080"/>
          <w:tab w:val="left" w:pos="8222"/>
          <w:tab w:val="left" w:pos="8364"/>
          <w:tab w:val="left" w:pos="8647"/>
        </w:tabs>
        <w:rPr>
          <w:lang w:eastAsia="en-AU"/>
        </w:rPr>
      </w:pPr>
      <w:r w:rsidRPr="00851525">
        <w:rPr>
          <w:lang w:eastAsia="en-AU"/>
        </w:rPr>
        <w:t>Quotation prepared by: ………………………………………………………………………</w:t>
      </w:r>
    </w:p>
    <w:p w14:paraId="4ACD5570" w14:textId="5BC4D0BB" w:rsidR="00272FF8" w:rsidRPr="00E172E4" w:rsidRDefault="00272FF8" w:rsidP="00851525">
      <w:pPr>
        <w:rPr>
          <w:lang w:val="en-US" w:eastAsia="en-AU"/>
        </w:rPr>
      </w:pPr>
    </w:p>
    <w:p w14:paraId="28887ACA" w14:textId="1213F4EE" w:rsidR="00272FF8" w:rsidRPr="00E172E4" w:rsidRDefault="00272FF8" w:rsidP="00851525">
      <w:pPr>
        <w:rPr>
          <w:lang w:val="en-US" w:eastAsia="en-AU"/>
        </w:rPr>
      </w:pPr>
    </w:p>
    <w:p w14:paraId="22A816B2" w14:textId="6D65119B" w:rsidR="00272FF8" w:rsidRPr="00E172E4" w:rsidRDefault="00272FF8" w:rsidP="00851525">
      <w:pPr>
        <w:rPr>
          <w:lang w:val="en-US" w:eastAsia="en-AU"/>
        </w:rPr>
      </w:pPr>
    </w:p>
    <w:p w14:paraId="596163FD" w14:textId="636C2D34" w:rsidR="00272FF8" w:rsidRPr="00E172E4" w:rsidRDefault="00272FF8" w:rsidP="00851525">
      <w:pPr>
        <w:rPr>
          <w:lang w:val="en-US" w:eastAsia="en-AU"/>
        </w:rPr>
      </w:pPr>
    </w:p>
    <w:p w14:paraId="480F1076" w14:textId="143E4936" w:rsidR="00272FF8" w:rsidRPr="00E172E4" w:rsidRDefault="00272FF8" w:rsidP="00851525">
      <w:pPr>
        <w:rPr>
          <w:lang w:val="en-US" w:eastAsia="en-AU"/>
        </w:rPr>
      </w:pPr>
    </w:p>
    <w:p w14:paraId="2BCDDC59" w14:textId="77777777" w:rsidR="004F04CE" w:rsidRPr="004F04CE" w:rsidRDefault="004F04CE" w:rsidP="00851525">
      <w:pPr>
        <w:rPr>
          <w:i/>
          <w:lang w:val="en-US" w:eastAsia="en-AU"/>
        </w:rPr>
      </w:pPr>
      <w:r w:rsidRPr="004F04CE">
        <w:rPr>
          <w:i/>
          <w:lang w:val="en-US" w:eastAsia="en-AU"/>
        </w:rPr>
        <w:lastRenderedPageBreak/>
        <w:t>Page 2 of Quote</w:t>
      </w:r>
    </w:p>
    <w:p w14:paraId="41B843CD" w14:textId="6FC9CD17" w:rsidR="00851525" w:rsidRPr="00851525" w:rsidRDefault="00851525" w:rsidP="00851525">
      <w:pPr>
        <w:rPr>
          <w:b/>
          <w:u w:val="single"/>
          <w:lang w:val="en-US" w:eastAsia="en-AU"/>
        </w:rPr>
      </w:pPr>
      <w:r w:rsidRPr="00851525">
        <w:rPr>
          <w:b/>
          <w:u w:val="single"/>
          <w:lang w:val="en-US" w:eastAsia="en-AU"/>
        </w:rPr>
        <w:t>Client</w:t>
      </w:r>
    </w:p>
    <w:p w14:paraId="4CEE724F" w14:textId="77777777" w:rsidR="00E53600" w:rsidRPr="00E172E4" w:rsidRDefault="00E53600" w:rsidP="00851525">
      <w:pPr>
        <w:rPr>
          <w:b/>
          <w:u w:val="single"/>
          <w:lang w:val="en-US" w:eastAsia="en-AU"/>
        </w:rPr>
      </w:pPr>
    </w:p>
    <w:p w14:paraId="516BD23F" w14:textId="77777777" w:rsidR="00E53600" w:rsidRPr="00E172E4" w:rsidRDefault="00E53600" w:rsidP="00851525">
      <w:pPr>
        <w:rPr>
          <w:b/>
          <w:u w:val="single"/>
          <w:lang w:val="en-US" w:eastAsia="en-AU"/>
        </w:rPr>
      </w:pPr>
    </w:p>
    <w:p w14:paraId="074800DB" w14:textId="77777777" w:rsidR="00E53600" w:rsidRPr="00E172E4" w:rsidRDefault="00E53600" w:rsidP="00851525">
      <w:pPr>
        <w:rPr>
          <w:b/>
          <w:u w:val="single"/>
          <w:lang w:val="en-US" w:eastAsia="en-AU"/>
        </w:rPr>
      </w:pPr>
    </w:p>
    <w:p w14:paraId="3126A657" w14:textId="77777777" w:rsidR="00E53600" w:rsidRPr="00E172E4" w:rsidRDefault="00E53600" w:rsidP="00851525">
      <w:pPr>
        <w:rPr>
          <w:b/>
          <w:u w:val="single"/>
          <w:lang w:val="en-US" w:eastAsia="en-AU"/>
        </w:rPr>
      </w:pPr>
    </w:p>
    <w:p w14:paraId="1D48F4B5" w14:textId="77777777" w:rsidR="00E53600" w:rsidRPr="00E172E4" w:rsidRDefault="00E53600" w:rsidP="00851525">
      <w:pPr>
        <w:rPr>
          <w:b/>
          <w:u w:val="single"/>
          <w:lang w:val="en-US" w:eastAsia="en-AU"/>
        </w:rPr>
      </w:pPr>
    </w:p>
    <w:p w14:paraId="7A1596C8" w14:textId="77777777" w:rsidR="00E53600" w:rsidRPr="00E172E4" w:rsidRDefault="00E53600" w:rsidP="00851525">
      <w:pPr>
        <w:rPr>
          <w:b/>
          <w:u w:val="single"/>
          <w:lang w:val="en-US" w:eastAsia="en-AU"/>
        </w:rPr>
      </w:pPr>
    </w:p>
    <w:p w14:paraId="30805150" w14:textId="77777777" w:rsidR="00E53600" w:rsidRPr="00E172E4" w:rsidRDefault="00E53600" w:rsidP="00851525">
      <w:pPr>
        <w:rPr>
          <w:b/>
          <w:u w:val="single"/>
          <w:lang w:val="en-US" w:eastAsia="en-AU"/>
        </w:rPr>
      </w:pPr>
    </w:p>
    <w:p w14:paraId="7F23EEEA" w14:textId="315BF986" w:rsidR="00851525" w:rsidRPr="00E172E4" w:rsidRDefault="00851525" w:rsidP="00851525">
      <w:pPr>
        <w:rPr>
          <w:b/>
          <w:u w:val="single"/>
          <w:lang w:val="en-US" w:eastAsia="en-AU"/>
        </w:rPr>
      </w:pPr>
      <w:r w:rsidRPr="00E172E4">
        <w:rPr>
          <w:b/>
          <w:u w:val="single"/>
          <w:lang w:val="en-US" w:eastAsia="en-AU"/>
        </w:rPr>
        <w:t>Terms of Payments:</w:t>
      </w:r>
    </w:p>
    <w:p w14:paraId="7C9BA025" w14:textId="487D6A6E" w:rsidR="00851525" w:rsidRPr="00E172E4" w:rsidRDefault="00851525" w:rsidP="00851525">
      <w:pPr>
        <w:rPr>
          <w:lang w:val="en-US" w:eastAsia="en-AU"/>
        </w:rPr>
      </w:pPr>
    </w:p>
    <w:p w14:paraId="0E68DB1A" w14:textId="7FCE24AD" w:rsidR="00E53600" w:rsidRPr="00E172E4" w:rsidRDefault="00E53600" w:rsidP="00851525">
      <w:pPr>
        <w:rPr>
          <w:lang w:val="en-US" w:eastAsia="en-AU"/>
        </w:rPr>
      </w:pPr>
    </w:p>
    <w:p w14:paraId="22620B64" w14:textId="51D7842E" w:rsidR="00E53600" w:rsidRPr="00E172E4" w:rsidRDefault="00E53600" w:rsidP="00851525">
      <w:pPr>
        <w:rPr>
          <w:lang w:val="en-US" w:eastAsia="en-AU"/>
        </w:rPr>
      </w:pPr>
    </w:p>
    <w:p w14:paraId="53F6C6EE" w14:textId="7541C443" w:rsidR="00E53600" w:rsidRPr="00E172E4" w:rsidRDefault="00E53600" w:rsidP="00851525">
      <w:pPr>
        <w:rPr>
          <w:lang w:val="en-US" w:eastAsia="en-AU"/>
        </w:rPr>
      </w:pPr>
    </w:p>
    <w:p w14:paraId="77133B78" w14:textId="63068008" w:rsidR="00E53600" w:rsidRPr="00E172E4" w:rsidRDefault="00E53600" w:rsidP="00851525">
      <w:pPr>
        <w:rPr>
          <w:lang w:val="en-US" w:eastAsia="en-AU"/>
        </w:rPr>
      </w:pPr>
    </w:p>
    <w:p w14:paraId="0B6AA507" w14:textId="4FC5BB67" w:rsidR="00E53600" w:rsidRPr="00E172E4" w:rsidRDefault="00E53600" w:rsidP="00851525">
      <w:pPr>
        <w:rPr>
          <w:lang w:val="en-US" w:eastAsia="en-AU"/>
        </w:rPr>
      </w:pPr>
    </w:p>
    <w:p w14:paraId="6FB34717" w14:textId="77777777" w:rsidR="00E53600" w:rsidRPr="00E172E4" w:rsidRDefault="00E53600" w:rsidP="00851525">
      <w:pPr>
        <w:rPr>
          <w:lang w:val="en-US" w:eastAsia="en-AU"/>
        </w:rPr>
      </w:pPr>
    </w:p>
    <w:p w14:paraId="56998C20" w14:textId="77777777" w:rsidR="00E53600" w:rsidRPr="00E172E4" w:rsidRDefault="00851525" w:rsidP="00E53600">
      <w:pPr>
        <w:rPr>
          <w:lang w:val="en-US" w:eastAsia="en-AU"/>
        </w:rPr>
      </w:pPr>
      <w:r w:rsidRPr="00E172E4">
        <w:rPr>
          <w:lang w:val="en-US" w:eastAsia="en-AU"/>
        </w:rPr>
        <w:t>*Special Notes*</w:t>
      </w:r>
    </w:p>
    <w:p w14:paraId="4B423CCB" w14:textId="7AD849F1" w:rsidR="00851525" w:rsidRPr="00E172E4" w:rsidRDefault="00851525" w:rsidP="00E53600">
      <w:pPr>
        <w:rPr>
          <w:lang w:val="en-US" w:eastAsia="en-AU"/>
        </w:rPr>
      </w:pPr>
      <w:r w:rsidRPr="00E172E4">
        <w:rPr>
          <w:lang w:val="en-US" w:eastAsia="en-AU"/>
        </w:rPr>
        <w:t xml:space="preserve"> </w:t>
      </w:r>
    </w:p>
    <w:p w14:paraId="472319AD" w14:textId="492D31C6" w:rsidR="00851525" w:rsidRPr="00E172E4" w:rsidRDefault="00851525" w:rsidP="00851525">
      <w:pPr>
        <w:rPr>
          <w:lang w:val="en-US" w:eastAsia="en-AU"/>
        </w:rPr>
      </w:pPr>
    </w:p>
    <w:p w14:paraId="65DB4701" w14:textId="77777777" w:rsidR="00E53600" w:rsidRPr="00E172E4" w:rsidRDefault="00E53600" w:rsidP="00851525">
      <w:pPr>
        <w:rPr>
          <w:lang w:val="en-US" w:eastAsia="en-AU"/>
        </w:rPr>
      </w:pPr>
    </w:p>
    <w:p w14:paraId="289CEB33" w14:textId="77777777" w:rsidR="00851525" w:rsidRPr="00E172E4" w:rsidRDefault="00851525" w:rsidP="00851525">
      <w:pPr>
        <w:rPr>
          <w:lang w:val="en-US" w:eastAsia="en-AU"/>
        </w:rPr>
      </w:pPr>
    </w:p>
    <w:p w14:paraId="26F7C5D7" w14:textId="77777777" w:rsidR="00851525" w:rsidRPr="00E172E4" w:rsidRDefault="00851525" w:rsidP="00851525">
      <w:pPr>
        <w:rPr>
          <w:lang w:val="en-US" w:eastAsia="en-AU"/>
        </w:rPr>
      </w:pPr>
      <w:r w:rsidRPr="00E172E4">
        <w:rPr>
          <w:lang w:val="en-US" w:eastAsia="en-AU"/>
        </w:rPr>
        <w:t xml:space="preserve">Clients Name……………………………………………………… </w:t>
      </w:r>
    </w:p>
    <w:p w14:paraId="0A6D996F" w14:textId="77777777" w:rsidR="00851525" w:rsidRPr="00E172E4" w:rsidRDefault="00851525" w:rsidP="00851525">
      <w:pPr>
        <w:rPr>
          <w:lang w:val="en-US" w:eastAsia="en-AU"/>
        </w:rPr>
      </w:pPr>
    </w:p>
    <w:p w14:paraId="29A3E003" w14:textId="7FF63E9A" w:rsidR="00851525" w:rsidRPr="00851525" w:rsidRDefault="00851525" w:rsidP="00851525">
      <w:pPr>
        <w:rPr>
          <w:lang w:val="en-US" w:eastAsia="en-AU"/>
        </w:rPr>
      </w:pPr>
      <w:r w:rsidRPr="00851525">
        <w:rPr>
          <w:lang w:val="en-US" w:eastAsia="en-AU"/>
        </w:rPr>
        <w:t>Signature…</w:t>
      </w:r>
      <w:r w:rsidR="00E964E4">
        <w:rPr>
          <w:lang w:val="en-US" w:eastAsia="en-AU"/>
        </w:rPr>
        <w:t>……………………………………Date……/……./………</w:t>
      </w:r>
    </w:p>
    <w:p w14:paraId="5EF7654F" w14:textId="77777777" w:rsidR="009936A3" w:rsidRDefault="009936A3" w:rsidP="00851525">
      <w:pPr>
        <w:rPr>
          <w:lang w:eastAsia="en-AU"/>
        </w:rPr>
      </w:pPr>
    </w:p>
    <w:p w14:paraId="024CEBBB" w14:textId="77777777" w:rsidR="00372DF0" w:rsidRDefault="00372DF0">
      <w:pPr>
        <w:tabs>
          <w:tab w:val="clear" w:pos="284"/>
        </w:tabs>
        <w:spacing w:before="0" w:after="200" w:line="276" w:lineRule="auto"/>
        <w:rPr>
          <w:lang w:eastAsia="en-AU"/>
        </w:rPr>
      </w:pPr>
    </w:p>
    <w:p w14:paraId="308636BC" w14:textId="77777777" w:rsidR="00372DF0" w:rsidRDefault="00372DF0">
      <w:pPr>
        <w:tabs>
          <w:tab w:val="clear" w:pos="284"/>
        </w:tabs>
        <w:spacing w:before="0" w:after="200" w:line="276" w:lineRule="auto"/>
        <w:rPr>
          <w:lang w:eastAsia="en-AU"/>
        </w:rPr>
      </w:pPr>
    </w:p>
    <w:p w14:paraId="7F0288DB" w14:textId="77777777" w:rsidR="00372DF0" w:rsidRDefault="00372DF0">
      <w:pPr>
        <w:tabs>
          <w:tab w:val="clear" w:pos="284"/>
        </w:tabs>
        <w:spacing w:before="0" w:after="200" w:line="276" w:lineRule="auto"/>
        <w:rPr>
          <w:lang w:eastAsia="en-AU"/>
        </w:rPr>
      </w:pPr>
    </w:p>
    <w:tbl>
      <w:tblPr>
        <w:tblStyle w:val="TableGrid"/>
        <w:tblW w:w="0" w:type="auto"/>
        <w:tblLook w:val="04A0" w:firstRow="1" w:lastRow="0" w:firstColumn="1" w:lastColumn="0" w:noHBand="0" w:noVBand="1"/>
      </w:tblPr>
      <w:tblGrid>
        <w:gridCol w:w="9486"/>
      </w:tblGrid>
      <w:tr w:rsidR="00372DF0" w14:paraId="5F6A2D8D" w14:textId="77777777" w:rsidTr="00FE4D48">
        <w:trPr>
          <w:cnfStyle w:val="100000000000" w:firstRow="1" w:lastRow="0" w:firstColumn="0" w:lastColumn="0" w:oddVBand="0" w:evenVBand="0" w:oddHBand="0" w:evenHBand="0" w:firstRowFirstColumn="0" w:firstRowLastColumn="0" w:lastRowFirstColumn="0" w:lastRowLastColumn="0"/>
        </w:trPr>
        <w:tc>
          <w:tcPr>
            <w:tcW w:w="9486" w:type="dxa"/>
          </w:tcPr>
          <w:p w14:paraId="4CD9ED1C" w14:textId="77777777" w:rsidR="00372DF0" w:rsidRDefault="00372DF0" w:rsidP="00FE4D48">
            <w:r>
              <w:rPr>
                <w:szCs w:val="24"/>
              </w:rPr>
              <w:t>Identify any legal expertise required to create the design and contractual documents.</w:t>
            </w:r>
          </w:p>
        </w:tc>
      </w:tr>
      <w:tr w:rsidR="00372DF0" w14:paraId="290FA726" w14:textId="77777777" w:rsidTr="00FE4D48">
        <w:tc>
          <w:tcPr>
            <w:tcW w:w="9486" w:type="dxa"/>
          </w:tcPr>
          <w:p w14:paraId="6D7BA762" w14:textId="77777777" w:rsidR="00372DF0" w:rsidRDefault="00372DF0" w:rsidP="00FE4D48">
            <w:pPr>
              <w:rPr>
                <w:lang w:eastAsia="en-AU"/>
              </w:rPr>
            </w:pPr>
          </w:p>
          <w:p w14:paraId="6DE5649A" w14:textId="77777777" w:rsidR="00372DF0" w:rsidRDefault="00372DF0" w:rsidP="00FE4D48">
            <w:pPr>
              <w:rPr>
                <w:lang w:eastAsia="en-AU"/>
              </w:rPr>
            </w:pPr>
          </w:p>
          <w:p w14:paraId="7A8D377A" w14:textId="77777777" w:rsidR="00372DF0" w:rsidRDefault="00372DF0" w:rsidP="00FE4D48">
            <w:pPr>
              <w:rPr>
                <w:lang w:eastAsia="en-AU"/>
              </w:rPr>
            </w:pPr>
          </w:p>
          <w:p w14:paraId="11069DB7" w14:textId="77777777" w:rsidR="00372DF0" w:rsidRDefault="00372DF0" w:rsidP="00FE4D48">
            <w:pPr>
              <w:rPr>
                <w:lang w:eastAsia="en-AU"/>
              </w:rPr>
            </w:pPr>
          </w:p>
          <w:p w14:paraId="4E62381E" w14:textId="2F2DF46C" w:rsidR="00372DF0" w:rsidRPr="004374D1" w:rsidRDefault="00372DF0" w:rsidP="00FE4D48">
            <w:pPr>
              <w:rPr>
                <w:lang w:eastAsia="en-AU"/>
              </w:rPr>
            </w:pPr>
          </w:p>
        </w:tc>
      </w:tr>
    </w:tbl>
    <w:p w14:paraId="20267A8C" w14:textId="77777777" w:rsidR="00E172E4" w:rsidRDefault="00E172E4">
      <w:pPr>
        <w:tabs>
          <w:tab w:val="clear" w:pos="284"/>
        </w:tabs>
        <w:spacing w:before="0" w:after="200" w:line="276" w:lineRule="auto"/>
        <w:rPr>
          <w:lang w:eastAsia="en-AU"/>
        </w:rPr>
      </w:pPr>
    </w:p>
    <w:p w14:paraId="22CAD0E8" w14:textId="77777777" w:rsidR="00E172E4" w:rsidRDefault="00E172E4">
      <w:pPr>
        <w:tabs>
          <w:tab w:val="clear" w:pos="284"/>
        </w:tabs>
        <w:spacing w:before="0" w:after="200" w:line="276" w:lineRule="auto"/>
        <w:rPr>
          <w:lang w:eastAsia="en-AU"/>
        </w:rPr>
      </w:pPr>
      <w:r>
        <w:rPr>
          <w:lang w:eastAsia="en-AU"/>
        </w:rPr>
        <w:br w:type="page"/>
      </w:r>
    </w:p>
    <w:p w14:paraId="7A8F75CF" w14:textId="7FDF5BDD" w:rsidR="00851525" w:rsidRPr="00851525" w:rsidRDefault="00851525" w:rsidP="00851525">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Contract Document Template</w:t>
      </w:r>
    </w:p>
    <w:tbl>
      <w:tblPr>
        <w:tblW w:w="10490" w:type="dxa"/>
        <w:jc w:val="center"/>
        <w:tblLook w:val="0000" w:firstRow="0" w:lastRow="0" w:firstColumn="0" w:lastColumn="0" w:noHBand="0" w:noVBand="0"/>
      </w:tblPr>
      <w:tblGrid>
        <w:gridCol w:w="10490"/>
      </w:tblGrid>
      <w:tr w:rsidR="00851525" w:rsidRPr="00851525" w14:paraId="31A19B64" w14:textId="77777777" w:rsidTr="007E1A81">
        <w:trPr>
          <w:trHeight w:val="2945"/>
          <w:jc w:val="center"/>
        </w:trPr>
        <w:tc>
          <w:tcPr>
            <w:tcW w:w="10490" w:type="dxa"/>
            <w:tcMar>
              <w:top w:w="115" w:type="dxa"/>
              <w:left w:w="115" w:type="dxa"/>
              <w:bottom w:w="115" w:type="dxa"/>
              <w:right w:w="115" w:type="dxa"/>
            </w:tcMar>
            <w:vAlign w:val="bottom"/>
          </w:tcPr>
          <w:p w14:paraId="1EE92C73" w14:textId="77777777" w:rsidR="00851525" w:rsidRPr="00851525" w:rsidRDefault="00851525" w:rsidP="00851525">
            <w:pPr>
              <w:tabs>
                <w:tab w:val="clear" w:pos="284"/>
              </w:tabs>
              <w:spacing w:before="140" w:after="0" w:line="264" w:lineRule="auto"/>
              <w:rPr>
                <w:rFonts w:ascii="Tahoma" w:eastAsia="Times New Roman" w:hAnsi="Tahoma" w:cs="Times New Roman"/>
                <w:b/>
                <w:i/>
                <w:spacing w:val="4"/>
                <w:sz w:val="36"/>
                <w:szCs w:val="36"/>
                <w:lang w:val="en-US"/>
              </w:rPr>
            </w:pPr>
            <w:r w:rsidRPr="00851525">
              <w:rPr>
                <w:rFonts w:ascii="Freestyle Script" w:eastAsia="Times New Roman" w:hAnsi="Freestyle Script" w:cs="Times New Roman"/>
                <w:b/>
                <w:i/>
                <w:spacing w:val="4"/>
                <w:sz w:val="72"/>
                <w:szCs w:val="72"/>
                <w:lang w:val="en-US"/>
              </w:rPr>
              <w:t>Kitchens by TAFE</w:t>
            </w:r>
            <w:r w:rsidRPr="00851525">
              <w:rPr>
                <w:rFonts w:ascii="Tahoma" w:eastAsia="Times New Roman" w:hAnsi="Tahoma" w:cs="Times New Roman"/>
                <w:b/>
                <w:i/>
                <w:spacing w:val="4"/>
                <w:sz w:val="36"/>
                <w:szCs w:val="36"/>
                <w:lang w:val="en-US"/>
              </w:rPr>
              <w:t xml:space="preserve">                               Kitchen Contract</w:t>
            </w:r>
          </w:p>
          <w:p w14:paraId="725AFFB5" w14:textId="77777777" w:rsidR="00851525" w:rsidRPr="00851525" w:rsidRDefault="00851525" w:rsidP="00851525">
            <w:r w:rsidRPr="00851525">
              <w:t xml:space="preserve">ABN : 1112222333344       </w:t>
            </w:r>
          </w:p>
          <w:p w14:paraId="2810AAFB" w14:textId="77777777" w:rsidR="00851525" w:rsidRPr="00851525" w:rsidRDefault="00851525" w:rsidP="00851525"/>
          <w:p w14:paraId="227C2C23" w14:textId="481E4A66" w:rsidR="00851525" w:rsidRPr="00851525" w:rsidRDefault="00851525" w:rsidP="007E1A81">
            <w:r w:rsidRPr="00851525">
              <w:rPr>
                <w:rFonts w:ascii="Arial" w:hAnsi="Arial" w:cs="Arial"/>
                <w:szCs w:val="24"/>
              </w:rPr>
              <w:t>This contract is for the scope of works for …</w:t>
            </w:r>
            <w:r w:rsidR="00E53600">
              <w:rPr>
                <w:rFonts w:ascii="Arial" w:hAnsi="Arial" w:cs="Arial"/>
                <w:szCs w:val="24"/>
              </w:rPr>
              <w:t>………………</w:t>
            </w:r>
            <w:r w:rsidR="00E53600" w:rsidRPr="00851525">
              <w:rPr>
                <w:rFonts w:ascii="Arial" w:hAnsi="Arial" w:cs="Arial"/>
                <w:szCs w:val="24"/>
              </w:rPr>
              <w:t xml:space="preserve"> </w:t>
            </w:r>
            <w:r w:rsidRPr="00851525">
              <w:rPr>
                <w:rFonts w:ascii="Arial" w:hAnsi="Arial" w:cs="Arial"/>
                <w:szCs w:val="24"/>
              </w:rPr>
              <w:t>………At …………</w:t>
            </w:r>
            <w:r w:rsidR="00E53600">
              <w:rPr>
                <w:rFonts w:ascii="Arial" w:hAnsi="Arial" w:cs="Arial"/>
                <w:szCs w:val="24"/>
              </w:rPr>
              <w:t>…………</w:t>
            </w:r>
          </w:p>
          <w:p w14:paraId="10B60319" w14:textId="73BB3D7D" w:rsidR="00851525" w:rsidRPr="00851525" w:rsidRDefault="00851525" w:rsidP="00851525">
            <w:pPr>
              <w:rPr>
                <w:sz w:val="32"/>
                <w:szCs w:val="32"/>
                <w:u w:val="single"/>
              </w:rPr>
            </w:pPr>
          </w:p>
        </w:tc>
      </w:tr>
      <w:tr w:rsidR="00851525" w:rsidRPr="00851525" w14:paraId="025F9322" w14:textId="77777777" w:rsidTr="00851525">
        <w:trPr>
          <w:trHeight w:val="599"/>
          <w:jc w:val="center"/>
        </w:trPr>
        <w:tc>
          <w:tcPr>
            <w:tcW w:w="10490" w:type="dxa"/>
            <w:tcMar>
              <w:top w:w="115" w:type="dxa"/>
              <w:left w:w="115" w:type="dxa"/>
              <w:bottom w:w="115" w:type="dxa"/>
              <w:right w:w="115" w:type="dxa"/>
            </w:tcMar>
            <w:vAlign w:val="bottom"/>
          </w:tcPr>
          <w:p w14:paraId="1FD325D8" w14:textId="7132DCAB" w:rsidR="00851525" w:rsidRPr="00851525" w:rsidRDefault="00851525" w:rsidP="00851525">
            <w:pPr>
              <w:rPr>
                <w:b/>
                <w:sz w:val="36"/>
                <w:szCs w:val="36"/>
              </w:rPr>
            </w:pPr>
            <w:r w:rsidRPr="00851525">
              <w:rPr>
                <w:rFonts w:ascii="Arial" w:hAnsi="Arial" w:cs="Arial"/>
                <w:b/>
                <w:sz w:val="36"/>
                <w:szCs w:val="36"/>
              </w:rPr>
              <w:t xml:space="preserve">Contract Conditions </w:t>
            </w:r>
          </w:p>
        </w:tc>
      </w:tr>
    </w:tbl>
    <w:p w14:paraId="279C33A7" w14:textId="77777777" w:rsidR="00851525" w:rsidRPr="00851525" w:rsidRDefault="00851525" w:rsidP="00851525">
      <w:pPr>
        <w:numPr>
          <w:ilvl w:val="0"/>
          <w:numId w:val="69"/>
        </w:numPr>
        <w:autoSpaceDE w:val="0"/>
        <w:autoSpaceDN w:val="0"/>
        <w:adjustRightInd w:val="0"/>
        <w:ind w:hanging="720"/>
        <w:contextualSpacing/>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Description of Services</w:t>
      </w:r>
    </w:p>
    <w:p w14:paraId="520B7A61" w14:textId="77777777" w:rsidR="00E53600" w:rsidRDefault="00E53600" w:rsidP="009936A3">
      <w:pPr>
        <w:pStyle w:val="Body"/>
        <w:rPr>
          <w:lang w:val="en-US"/>
        </w:rPr>
      </w:pPr>
    </w:p>
    <w:p w14:paraId="0127B163" w14:textId="77777777" w:rsidR="00E53600" w:rsidRDefault="00E53600" w:rsidP="009936A3">
      <w:pPr>
        <w:pStyle w:val="Body"/>
        <w:rPr>
          <w:lang w:val="en-US"/>
        </w:rPr>
      </w:pPr>
    </w:p>
    <w:p w14:paraId="14DDF5EB" w14:textId="77777777" w:rsidR="00E53600" w:rsidRDefault="00E53600" w:rsidP="009936A3">
      <w:pPr>
        <w:pStyle w:val="Body"/>
        <w:rPr>
          <w:lang w:val="en-US"/>
        </w:rPr>
      </w:pPr>
    </w:p>
    <w:p w14:paraId="0455A0D7" w14:textId="77777777" w:rsidR="00E53600" w:rsidRDefault="00E53600" w:rsidP="009936A3">
      <w:pPr>
        <w:pStyle w:val="Body"/>
        <w:rPr>
          <w:lang w:val="en-US"/>
        </w:rPr>
      </w:pPr>
    </w:p>
    <w:p w14:paraId="2F4BC17E" w14:textId="47487A7E"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2. Construction Codes</w:t>
      </w:r>
    </w:p>
    <w:p w14:paraId="3A990DC0" w14:textId="2FF57EE1" w:rsidR="00851525" w:rsidRDefault="00851525" w:rsidP="00851525">
      <w:pPr>
        <w:autoSpaceDE w:val="0"/>
        <w:autoSpaceDN w:val="0"/>
        <w:adjustRightInd w:val="0"/>
        <w:rPr>
          <w:szCs w:val="24"/>
        </w:rPr>
      </w:pPr>
    </w:p>
    <w:p w14:paraId="78115986" w14:textId="7F4744A8" w:rsidR="00AD4D4A" w:rsidRDefault="00AD4D4A" w:rsidP="00851525">
      <w:pPr>
        <w:autoSpaceDE w:val="0"/>
        <w:autoSpaceDN w:val="0"/>
        <w:adjustRightInd w:val="0"/>
        <w:rPr>
          <w:szCs w:val="24"/>
        </w:rPr>
      </w:pPr>
    </w:p>
    <w:p w14:paraId="2A3378B5" w14:textId="5B09DBB4" w:rsidR="00AD4D4A" w:rsidRDefault="00AD4D4A" w:rsidP="00851525">
      <w:pPr>
        <w:autoSpaceDE w:val="0"/>
        <w:autoSpaceDN w:val="0"/>
        <w:adjustRightInd w:val="0"/>
        <w:rPr>
          <w:szCs w:val="24"/>
        </w:rPr>
      </w:pPr>
    </w:p>
    <w:p w14:paraId="58B5067D" w14:textId="77777777" w:rsidR="00AD4D4A" w:rsidRPr="00851525" w:rsidRDefault="00AD4D4A" w:rsidP="00AD4D4A">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 xml:space="preserve">3. Payment </w:t>
      </w:r>
    </w:p>
    <w:p w14:paraId="243E726B" w14:textId="3ECEC6A8" w:rsidR="00AD4D4A" w:rsidRDefault="00AD4D4A" w:rsidP="00851525">
      <w:pPr>
        <w:autoSpaceDE w:val="0"/>
        <w:autoSpaceDN w:val="0"/>
        <w:adjustRightInd w:val="0"/>
        <w:rPr>
          <w:szCs w:val="24"/>
        </w:rPr>
      </w:pPr>
    </w:p>
    <w:p w14:paraId="1DA7DDDF" w14:textId="777ACAD8" w:rsidR="00AD4D4A" w:rsidRDefault="00AD4D4A" w:rsidP="00851525">
      <w:pPr>
        <w:autoSpaceDE w:val="0"/>
        <w:autoSpaceDN w:val="0"/>
        <w:adjustRightInd w:val="0"/>
        <w:rPr>
          <w:szCs w:val="24"/>
        </w:rPr>
      </w:pPr>
    </w:p>
    <w:p w14:paraId="0254B0EA" w14:textId="5121E869" w:rsidR="00AD4D4A" w:rsidRDefault="00AD4D4A" w:rsidP="00851525">
      <w:pPr>
        <w:autoSpaceDE w:val="0"/>
        <w:autoSpaceDN w:val="0"/>
        <w:adjustRightInd w:val="0"/>
        <w:rPr>
          <w:szCs w:val="24"/>
        </w:rPr>
      </w:pPr>
    </w:p>
    <w:p w14:paraId="78328D45" w14:textId="77777777" w:rsidR="00AD4D4A" w:rsidRPr="00851525" w:rsidRDefault="00AD4D4A" w:rsidP="00AD4D4A">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4. Changes</w:t>
      </w:r>
    </w:p>
    <w:p w14:paraId="1CDDD359" w14:textId="77777777" w:rsidR="00AD4D4A" w:rsidRDefault="00AD4D4A" w:rsidP="009936A3">
      <w:pPr>
        <w:pStyle w:val="Body"/>
      </w:pPr>
    </w:p>
    <w:p w14:paraId="5869C77C" w14:textId="77777777" w:rsidR="002C2D10" w:rsidRPr="009936A3" w:rsidRDefault="002C2D10" w:rsidP="009936A3">
      <w:pPr>
        <w:pStyle w:val="Body"/>
        <w:rPr>
          <w:rFonts w:ascii="Calibri Light" w:eastAsia="Times New Roman" w:hAnsi="Calibri Light" w:cs="Times New Roman"/>
          <w:spacing w:val="4"/>
          <w:sz w:val="26"/>
          <w:szCs w:val="26"/>
          <w:lang w:val="en-US"/>
        </w:rPr>
      </w:pPr>
    </w:p>
    <w:p w14:paraId="67ED80C4" w14:textId="51F5AADA"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 xml:space="preserve">5. Indemnity in </w:t>
      </w:r>
      <w:r w:rsidR="00E964E4" w:rsidRPr="00851525">
        <w:rPr>
          <w:rFonts w:ascii="Calibri Light" w:eastAsia="Times New Roman" w:hAnsi="Calibri Light" w:cs="Times New Roman"/>
          <w:color w:val="2E74B5"/>
          <w:spacing w:val="4"/>
          <w:sz w:val="26"/>
          <w:szCs w:val="26"/>
          <w:lang w:val="en-US"/>
        </w:rPr>
        <w:t>favor</w:t>
      </w:r>
      <w:r w:rsidRPr="00851525">
        <w:rPr>
          <w:rFonts w:ascii="Calibri Light" w:eastAsia="Times New Roman" w:hAnsi="Calibri Light" w:cs="Times New Roman"/>
          <w:color w:val="2E74B5"/>
          <w:spacing w:val="4"/>
          <w:sz w:val="26"/>
          <w:szCs w:val="26"/>
          <w:lang w:val="en-US"/>
        </w:rPr>
        <w:t xml:space="preserve"> of owner</w:t>
      </w:r>
    </w:p>
    <w:p w14:paraId="34946A74" w14:textId="0CDCCE87" w:rsidR="00851525" w:rsidRDefault="00851525" w:rsidP="009936A3">
      <w:pPr>
        <w:pStyle w:val="Body"/>
        <w:rPr>
          <w:noProof/>
          <w:lang w:eastAsia="en-AU"/>
        </w:rPr>
      </w:pPr>
    </w:p>
    <w:p w14:paraId="0DEBD6CE" w14:textId="77777777" w:rsidR="002C2D10" w:rsidRPr="00851525" w:rsidRDefault="002C2D10" w:rsidP="009936A3">
      <w:pPr>
        <w:pStyle w:val="Body"/>
        <w:rPr>
          <w:noProof/>
          <w:lang w:eastAsia="en-AU"/>
        </w:rPr>
      </w:pPr>
    </w:p>
    <w:p w14:paraId="01ED0AB9"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lastRenderedPageBreak/>
        <w:t>6. Damage to property</w:t>
      </w:r>
    </w:p>
    <w:p w14:paraId="443898F0" w14:textId="6284CAF8" w:rsidR="00851525" w:rsidRDefault="00851525" w:rsidP="00851525">
      <w:pPr>
        <w:autoSpaceDE w:val="0"/>
        <w:autoSpaceDN w:val="0"/>
        <w:adjustRightInd w:val="0"/>
        <w:rPr>
          <w:szCs w:val="24"/>
        </w:rPr>
      </w:pPr>
    </w:p>
    <w:p w14:paraId="01E83177" w14:textId="0EE1BE43" w:rsidR="002C2D10" w:rsidRDefault="002C2D10" w:rsidP="00851525">
      <w:pPr>
        <w:autoSpaceDE w:val="0"/>
        <w:autoSpaceDN w:val="0"/>
        <w:adjustRightInd w:val="0"/>
        <w:rPr>
          <w:szCs w:val="24"/>
        </w:rPr>
      </w:pPr>
    </w:p>
    <w:p w14:paraId="054CB86E" w14:textId="77777777" w:rsidR="002C2D10" w:rsidRPr="00851525" w:rsidRDefault="002C2D10" w:rsidP="00851525">
      <w:pPr>
        <w:autoSpaceDE w:val="0"/>
        <w:autoSpaceDN w:val="0"/>
        <w:adjustRightInd w:val="0"/>
        <w:rPr>
          <w:szCs w:val="24"/>
        </w:rPr>
      </w:pPr>
    </w:p>
    <w:p w14:paraId="4A501054" w14:textId="58A859D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 xml:space="preserve">7. Site Access </w:t>
      </w:r>
    </w:p>
    <w:p w14:paraId="20EF1A5A" w14:textId="300ABF60" w:rsidR="00851525" w:rsidRDefault="00851525" w:rsidP="00851525">
      <w:pPr>
        <w:autoSpaceDE w:val="0"/>
        <w:autoSpaceDN w:val="0"/>
        <w:adjustRightInd w:val="0"/>
        <w:rPr>
          <w:szCs w:val="24"/>
        </w:rPr>
      </w:pPr>
    </w:p>
    <w:p w14:paraId="275C8E7B" w14:textId="68C6C0A9" w:rsidR="002C2D10" w:rsidRDefault="002C2D10" w:rsidP="00851525">
      <w:pPr>
        <w:autoSpaceDE w:val="0"/>
        <w:autoSpaceDN w:val="0"/>
        <w:adjustRightInd w:val="0"/>
        <w:rPr>
          <w:szCs w:val="24"/>
        </w:rPr>
      </w:pPr>
    </w:p>
    <w:p w14:paraId="0F731088" w14:textId="77777777" w:rsidR="002C2D10" w:rsidRDefault="002C2D10" w:rsidP="00851525">
      <w:pPr>
        <w:autoSpaceDE w:val="0"/>
        <w:autoSpaceDN w:val="0"/>
        <w:adjustRightInd w:val="0"/>
        <w:rPr>
          <w:szCs w:val="24"/>
        </w:rPr>
      </w:pPr>
    </w:p>
    <w:p w14:paraId="031FB571" w14:textId="77777777" w:rsidR="002C2D10" w:rsidRPr="00851525" w:rsidRDefault="002C2D10" w:rsidP="00851525">
      <w:pPr>
        <w:autoSpaceDE w:val="0"/>
        <w:autoSpaceDN w:val="0"/>
        <w:adjustRightInd w:val="0"/>
        <w:rPr>
          <w:szCs w:val="24"/>
        </w:rPr>
      </w:pPr>
    </w:p>
    <w:p w14:paraId="0FD2A52C" w14:textId="4D8B757B"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8. Site Completion</w:t>
      </w:r>
    </w:p>
    <w:p w14:paraId="59C4E90C" w14:textId="15228E86" w:rsidR="00851525" w:rsidRDefault="00851525" w:rsidP="00851525">
      <w:pPr>
        <w:autoSpaceDE w:val="0"/>
        <w:autoSpaceDN w:val="0"/>
        <w:adjustRightInd w:val="0"/>
        <w:rPr>
          <w:szCs w:val="24"/>
        </w:rPr>
      </w:pPr>
    </w:p>
    <w:p w14:paraId="2E879D3F" w14:textId="18B2BCAB" w:rsidR="002C2D10" w:rsidRDefault="002C2D10" w:rsidP="00851525">
      <w:pPr>
        <w:autoSpaceDE w:val="0"/>
        <w:autoSpaceDN w:val="0"/>
        <w:adjustRightInd w:val="0"/>
        <w:rPr>
          <w:szCs w:val="24"/>
        </w:rPr>
      </w:pPr>
    </w:p>
    <w:p w14:paraId="1BFCB867" w14:textId="77777777" w:rsidR="002C2D10" w:rsidRPr="00851525" w:rsidRDefault="002C2D10" w:rsidP="00851525">
      <w:pPr>
        <w:autoSpaceDE w:val="0"/>
        <w:autoSpaceDN w:val="0"/>
        <w:adjustRightInd w:val="0"/>
        <w:rPr>
          <w:szCs w:val="24"/>
        </w:rPr>
      </w:pPr>
    </w:p>
    <w:p w14:paraId="722D4E91" w14:textId="7A26CA7E"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9. Amendments</w:t>
      </w:r>
    </w:p>
    <w:p w14:paraId="6856DC12" w14:textId="77777777" w:rsidR="00851525" w:rsidRPr="00851525" w:rsidRDefault="00851525" w:rsidP="00851525">
      <w:pPr>
        <w:autoSpaceDE w:val="0"/>
        <w:autoSpaceDN w:val="0"/>
        <w:adjustRightInd w:val="0"/>
        <w:rPr>
          <w:szCs w:val="24"/>
        </w:rPr>
      </w:pPr>
    </w:p>
    <w:p w14:paraId="67458497" w14:textId="77777777" w:rsidR="00851525" w:rsidRPr="00851525" w:rsidRDefault="00851525" w:rsidP="00851525">
      <w:pPr>
        <w:autoSpaceDE w:val="0"/>
        <w:autoSpaceDN w:val="0"/>
        <w:adjustRightInd w:val="0"/>
        <w:rPr>
          <w:szCs w:val="24"/>
        </w:rPr>
      </w:pPr>
    </w:p>
    <w:p w14:paraId="70FC7DD4" w14:textId="77777777" w:rsidR="00851525" w:rsidRPr="00851525" w:rsidRDefault="00851525" w:rsidP="00851525">
      <w:pPr>
        <w:autoSpaceDE w:val="0"/>
        <w:autoSpaceDN w:val="0"/>
        <w:adjustRightInd w:val="0"/>
        <w:rPr>
          <w:szCs w:val="24"/>
        </w:rPr>
      </w:pPr>
    </w:p>
    <w:p w14:paraId="21741A37" w14:textId="3D3349AC"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10. Communication</w:t>
      </w:r>
    </w:p>
    <w:p w14:paraId="7083BE08" w14:textId="6431134D" w:rsidR="00851525" w:rsidRDefault="00851525" w:rsidP="009936A3">
      <w:pPr>
        <w:pStyle w:val="Body"/>
      </w:pPr>
    </w:p>
    <w:p w14:paraId="49BE58D3" w14:textId="77777777" w:rsidR="002C2D10" w:rsidRPr="00851525" w:rsidRDefault="002C2D10" w:rsidP="009936A3">
      <w:pPr>
        <w:pStyle w:val="Body"/>
      </w:pPr>
    </w:p>
    <w:p w14:paraId="091E3CB5" w14:textId="0697D15D" w:rsidR="00851525" w:rsidRPr="00AC375A" w:rsidRDefault="00AC375A" w:rsidP="009936A3">
      <w:pPr>
        <w:pStyle w:val="Body"/>
        <w:rPr>
          <w:rFonts w:ascii="Calibri Light" w:hAnsi="Calibri Light" w:cs="Calibri Light"/>
          <w:bCs/>
          <w:iCs/>
          <w:color w:val="4F81BD" w:themeColor="accent1"/>
          <w:sz w:val="26"/>
          <w:szCs w:val="26"/>
        </w:rPr>
      </w:pPr>
      <w:r w:rsidRPr="00AC375A">
        <w:rPr>
          <w:rFonts w:ascii="Calibri Light" w:hAnsi="Calibri Light" w:cs="Calibri Light"/>
          <w:bCs/>
          <w:iCs/>
          <w:color w:val="4F81BD" w:themeColor="accent1"/>
          <w:sz w:val="26"/>
          <w:szCs w:val="26"/>
        </w:rPr>
        <w:t>Contract Explanation</w:t>
      </w:r>
    </w:p>
    <w:p w14:paraId="1BD6CBD5" w14:textId="6E26D6AF" w:rsidR="00851525" w:rsidRDefault="00851525" w:rsidP="009936A3">
      <w:pPr>
        <w:pStyle w:val="Body"/>
        <w:rPr>
          <w:color w:val="345D93"/>
        </w:rPr>
      </w:pPr>
    </w:p>
    <w:p w14:paraId="6306F022" w14:textId="243E96AE" w:rsidR="00AC375A" w:rsidRDefault="00AC375A" w:rsidP="009936A3">
      <w:pPr>
        <w:pStyle w:val="Body"/>
        <w:rPr>
          <w:color w:val="345D93"/>
        </w:rPr>
      </w:pPr>
    </w:p>
    <w:p w14:paraId="1027510E" w14:textId="77777777" w:rsidR="00AC375A" w:rsidRPr="00851525" w:rsidRDefault="00AC375A" w:rsidP="009936A3">
      <w:pPr>
        <w:pStyle w:val="Body"/>
        <w:rPr>
          <w:color w:val="345D93"/>
        </w:rPr>
      </w:pPr>
    </w:p>
    <w:p w14:paraId="1A566DE4"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Statutory warranties</w:t>
      </w:r>
    </w:p>
    <w:p w14:paraId="2EC85380" w14:textId="2372BB38" w:rsidR="009936A3" w:rsidRDefault="009936A3">
      <w:pPr>
        <w:tabs>
          <w:tab w:val="clear" w:pos="284"/>
        </w:tabs>
        <w:spacing w:before="0" w:after="200" w:line="276" w:lineRule="auto"/>
        <w:rPr>
          <w:szCs w:val="24"/>
        </w:rPr>
      </w:pPr>
      <w:r>
        <w:rPr>
          <w:szCs w:val="24"/>
        </w:rPr>
        <w:br w:type="page"/>
      </w:r>
    </w:p>
    <w:p w14:paraId="410A75FB" w14:textId="77777777" w:rsidR="00851525" w:rsidRPr="00851525" w:rsidRDefault="00851525" w:rsidP="00851525">
      <w:pPr>
        <w:tabs>
          <w:tab w:val="clear" w:pos="284"/>
        </w:tabs>
        <w:spacing w:before="140" w:after="0" w:line="264" w:lineRule="auto"/>
        <w:rPr>
          <w:rFonts w:ascii="Tahoma" w:eastAsia="Times New Roman" w:hAnsi="Tahoma" w:cs="Times New Roman"/>
          <w:b/>
          <w:i/>
          <w:spacing w:val="4"/>
          <w:sz w:val="36"/>
          <w:szCs w:val="36"/>
          <w:lang w:val="en-US"/>
        </w:rPr>
      </w:pPr>
      <w:r w:rsidRPr="00851525">
        <w:rPr>
          <w:rFonts w:ascii="Freestyle Script" w:eastAsia="Times New Roman" w:hAnsi="Freestyle Script" w:cs="Times New Roman"/>
          <w:b/>
          <w:i/>
          <w:spacing w:val="4"/>
          <w:sz w:val="72"/>
          <w:szCs w:val="72"/>
          <w:lang w:val="en-US"/>
        </w:rPr>
        <w:lastRenderedPageBreak/>
        <w:t>Kitchens by TAFE</w:t>
      </w:r>
      <w:r w:rsidRPr="00851525">
        <w:rPr>
          <w:rFonts w:ascii="Tahoma" w:eastAsia="Times New Roman" w:hAnsi="Tahoma" w:cs="Times New Roman"/>
          <w:b/>
          <w:i/>
          <w:spacing w:val="4"/>
          <w:sz w:val="36"/>
          <w:szCs w:val="36"/>
          <w:lang w:val="en-US"/>
        </w:rPr>
        <w:t xml:space="preserve">                     Kitchen Contract</w:t>
      </w:r>
    </w:p>
    <w:p w14:paraId="74B742F4" w14:textId="40206BF5" w:rsidR="00851525" w:rsidRPr="00851525" w:rsidRDefault="00E964E4" w:rsidP="00851525">
      <w:r>
        <w:t>ABN</w:t>
      </w:r>
      <w:r w:rsidR="00851525" w:rsidRPr="00851525">
        <w:t xml:space="preserve">: 1112222333344       </w:t>
      </w:r>
    </w:p>
    <w:p w14:paraId="133A60EE" w14:textId="3A973FB3" w:rsidR="00851525" w:rsidRDefault="00851525" w:rsidP="009936A3">
      <w:pPr>
        <w:pStyle w:val="Body"/>
      </w:pPr>
    </w:p>
    <w:p w14:paraId="57737797" w14:textId="5BC2F1BF" w:rsidR="00FD5D1D" w:rsidRDefault="00FD5D1D" w:rsidP="009936A3">
      <w:pPr>
        <w:pStyle w:val="Body"/>
      </w:pPr>
    </w:p>
    <w:p w14:paraId="60C113C9" w14:textId="3AA538DF" w:rsidR="00FD5D1D" w:rsidRDefault="00FD5D1D" w:rsidP="009936A3">
      <w:pPr>
        <w:pStyle w:val="Body"/>
      </w:pPr>
    </w:p>
    <w:p w14:paraId="6F8383BF" w14:textId="3977A4AB" w:rsidR="00FD5D1D" w:rsidRDefault="00FD5D1D" w:rsidP="009936A3">
      <w:pPr>
        <w:pStyle w:val="Body"/>
      </w:pPr>
    </w:p>
    <w:p w14:paraId="41A53ACA" w14:textId="77777777" w:rsidR="00851525" w:rsidRPr="00851525" w:rsidRDefault="00851525" w:rsidP="00851525">
      <w:pPr>
        <w:rPr>
          <w:rFonts w:ascii="Arial" w:hAnsi="Arial" w:cs="Arial"/>
          <w:b/>
          <w:sz w:val="32"/>
          <w:szCs w:val="32"/>
          <w:u w:val="single"/>
        </w:rPr>
      </w:pPr>
      <w:r w:rsidRPr="00851525">
        <w:rPr>
          <w:rFonts w:ascii="Arial" w:hAnsi="Arial" w:cs="Arial"/>
          <w:b/>
          <w:sz w:val="32"/>
          <w:szCs w:val="32"/>
          <w:u w:val="single"/>
        </w:rPr>
        <w:t>Client</w:t>
      </w:r>
    </w:p>
    <w:p w14:paraId="7ACD374A" w14:textId="0227021C" w:rsidR="00851525" w:rsidRPr="009936A3" w:rsidRDefault="00851525" w:rsidP="009936A3">
      <w:pPr>
        <w:pStyle w:val="Body"/>
      </w:pPr>
    </w:p>
    <w:p w14:paraId="2D889F80" w14:textId="3BF211E5" w:rsidR="00FD5D1D" w:rsidRPr="009936A3" w:rsidRDefault="00FD5D1D" w:rsidP="009936A3">
      <w:pPr>
        <w:pStyle w:val="Body"/>
      </w:pPr>
    </w:p>
    <w:p w14:paraId="50A55183" w14:textId="7FCA8402" w:rsidR="00FD5D1D" w:rsidRPr="009936A3" w:rsidRDefault="00FD5D1D" w:rsidP="009936A3">
      <w:pPr>
        <w:pStyle w:val="Body"/>
      </w:pPr>
    </w:p>
    <w:p w14:paraId="17372B47" w14:textId="70CCEBA5" w:rsidR="00FD5D1D" w:rsidRPr="009936A3" w:rsidRDefault="00FD5D1D" w:rsidP="009936A3">
      <w:pPr>
        <w:pStyle w:val="Body"/>
      </w:pPr>
    </w:p>
    <w:p w14:paraId="0078FE79" w14:textId="2227EE64" w:rsidR="00FD5D1D" w:rsidRPr="009936A3" w:rsidRDefault="00FD5D1D" w:rsidP="009936A3">
      <w:pPr>
        <w:pStyle w:val="Body"/>
      </w:pPr>
    </w:p>
    <w:p w14:paraId="70F134C9" w14:textId="563E47D7" w:rsidR="00FD5D1D" w:rsidRPr="009936A3" w:rsidRDefault="00FD5D1D" w:rsidP="009936A3">
      <w:pPr>
        <w:pStyle w:val="Body"/>
      </w:pPr>
    </w:p>
    <w:p w14:paraId="2E56F034" w14:textId="594A47EC" w:rsidR="00FD5D1D" w:rsidRPr="009936A3" w:rsidRDefault="00FD5D1D" w:rsidP="009936A3">
      <w:pPr>
        <w:pStyle w:val="Body"/>
      </w:pPr>
    </w:p>
    <w:p w14:paraId="11B60AE5" w14:textId="1E6FD885" w:rsidR="00FD5D1D" w:rsidRPr="009936A3" w:rsidRDefault="00FD5D1D" w:rsidP="009936A3">
      <w:pPr>
        <w:pStyle w:val="Body"/>
      </w:pPr>
    </w:p>
    <w:p w14:paraId="43D23777" w14:textId="59D0770A" w:rsidR="00FD5D1D" w:rsidRPr="009936A3" w:rsidRDefault="00FD5D1D" w:rsidP="009936A3">
      <w:pPr>
        <w:pStyle w:val="Body"/>
      </w:pPr>
    </w:p>
    <w:p w14:paraId="2D73A22F" w14:textId="201C1AD2" w:rsidR="00FD5D1D" w:rsidRPr="009936A3" w:rsidRDefault="00FD5D1D" w:rsidP="009936A3">
      <w:pPr>
        <w:pStyle w:val="Body"/>
      </w:pPr>
    </w:p>
    <w:p w14:paraId="00F5D8A1" w14:textId="77777777" w:rsidR="00851525" w:rsidRPr="00851525" w:rsidRDefault="00851525" w:rsidP="00851525">
      <w:pPr>
        <w:outlineLvl w:val="0"/>
        <w:rPr>
          <w:rFonts w:ascii="Arial" w:hAnsi="Arial" w:cs="Arial"/>
          <w:b/>
          <w:sz w:val="32"/>
          <w:szCs w:val="32"/>
          <w:u w:val="single"/>
        </w:rPr>
      </w:pPr>
      <w:r w:rsidRPr="00851525">
        <w:rPr>
          <w:rFonts w:ascii="Arial" w:hAnsi="Arial" w:cs="Arial"/>
          <w:b/>
          <w:sz w:val="32"/>
          <w:szCs w:val="32"/>
          <w:u w:val="single"/>
        </w:rPr>
        <w:t>Contractor</w:t>
      </w:r>
    </w:p>
    <w:p w14:paraId="1E7F0AA5" w14:textId="77777777" w:rsidR="00851525" w:rsidRPr="00851525" w:rsidRDefault="00851525" w:rsidP="00851525">
      <w:pPr>
        <w:tabs>
          <w:tab w:val="clear" w:pos="284"/>
          <w:tab w:val="left" w:pos="735"/>
        </w:tabs>
        <w:rPr>
          <w:lang w:eastAsia="en-AU"/>
        </w:rPr>
        <w:sectPr w:rsidR="00851525" w:rsidRPr="00851525" w:rsidSect="00851525">
          <w:pgSz w:w="11906" w:h="16838"/>
          <w:pgMar w:top="1418" w:right="992" w:bottom="1418" w:left="1418" w:header="57" w:footer="284" w:gutter="0"/>
          <w:cols w:space="4253"/>
          <w:docGrid w:linePitch="360"/>
        </w:sectPr>
      </w:pPr>
    </w:p>
    <w:p w14:paraId="0AC82F6A" w14:textId="77777777"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851525">
        <w:rPr>
          <w:rFonts w:eastAsia="Times New Roman"/>
          <w:b/>
          <w:noProof/>
          <w:color w:val="464748"/>
          <w:kern w:val="22"/>
          <w:sz w:val="28"/>
          <w:szCs w:val="28"/>
          <w:lang w:eastAsia="en-AU"/>
        </w:rPr>
        <w:lastRenderedPageBreak/>
        <w:drawing>
          <wp:anchor distT="0" distB="0" distL="114300" distR="114300" simplePos="0" relativeHeight="251658245" behindDoc="0" locked="0" layoutInCell="1" allowOverlap="1" wp14:anchorId="55365665" wp14:editId="209D4253">
            <wp:simplePos x="0" y="0"/>
            <wp:positionH relativeFrom="column">
              <wp:posOffset>3810</wp:posOffset>
            </wp:positionH>
            <wp:positionV relativeFrom="paragraph">
              <wp:posOffset>499745</wp:posOffset>
            </wp:positionV>
            <wp:extent cx="8568690" cy="4819650"/>
            <wp:effectExtent l="0" t="0" r="3810" b="0"/>
            <wp:wrapThrough wrapText="bothSides">
              <wp:wrapPolygon edited="0">
                <wp:start x="0" y="0"/>
                <wp:lineTo x="0" y="21515"/>
                <wp:lineTo x="21562" y="21515"/>
                <wp:lineTo x="21562"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9.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568690" cy="4819650"/>
                    </a:xfrm>
                    <a:prstGeom prst="rect">
                      <a:avLst/>
                    </a:prstGeom>
                  </pic:spPr>
                </pic:pic>
              </a:graphicData>
            </a:graphic>
            <wp14:sizeRelH relativeFrom="page">
              <wp14:pctWidth>0</wp14:pctWidth>
            </wp14:sizeRelH>
            <wp14:sizeRelV relativeFrom="page">
              <wp14:pctHeight>0</wp14:pctHeight>
            </wp14:sizeRelV>
          </wp:anchor>
        </w:drawing>
      </w:r>
      <w:r w:rsidRPr="007E1A81">
        <w:rPr>
          <w:rFonts w:eastAsia="Times New Roman"/>
          <w:b/>
          <w:noProof/>
          <w:color w:val="464748"/>
          <w:kern w:val="22"/>
          <w:sz w:val="28"/>
          <w:szCs w:val="28"/>
          <w:lang w:eastAsia="en-AU"/>
        </w:rPr>
        <w:t>Image of Finished Kitchen</w:t>
      </w:r>
    </w:p>
    <w:p w14:paraId="3CCFB652" w14:textId="77777777" w:rsidR="00851525" w:rsidRPr="00851525" w:rsidRDefault="00851525" w:rsidP="00851525">
      <w:pPr>
        <w:rPr>
          <w:lang w:eastAsia="en-AU"/>
        </w:rPr>
      </w:pPr>
    </w:p>
    <w:p w14:paraId="07924634" w14:textId="77777777" w:rsidR="00851525" w:rsidRPr="00851525" w:rsidRDefault="00851525" w:rsidP="00851525">
      <w:pPr>
        <w:rPr>
          <w:lang w:eastAsia="en-AU"/>
        </w:rPr>
      </w:pPr>
      <w:r w:rsidRPr="00851525">
        <w:rPr>
          <w:sz w:val="16"/>
          <w:szCs w:val="16"/>
        </w:rPr>
        <w:t>© TAFE NSW 2019</w:t>
      </w:r>
    </w:p>
    <w:p w14:paraId="119BE746" w14:textId="77777777" w:rsidR="00851525" w:rsidRPr="00851525" w:rsidRDefault="00851525" w:rsidP="00851525">
      <w:pPr>
        <w:rPr>
          <w:lang w:eastAsia="en-AU"/>
        </w:rPr>
        <w:sectPr w:rsidR="00851525" w:rsidRPr="00851525" w:rsidSect="00851525">
          <w:pgSz w:w="16838" w:h="11906" w:orient="landscape"/>
          <w:pgMar w:top="1418" w:right="1418" w:bottom="992" w:left="1418" w:header="57" w:footer="284" w:gutter="0"/>
          <w:cols w:space="4253"/>
          <w:docGrid w:linePitch="360"/>
        </w:sectPr>
      </w:pPr>
    </w:p>
    <w:p w14:paraId="25042C9E" w14:textId="5C409324" w:rsidR="00851525" w:rsidRPr="00851525" w:rsidRDefault="002D7288" w:rsidP="002D7288">
      <w:pPr>
        <w:pStyle w:val="Heading2"/>
      </w:pPr>
      <w:r>
        <w:lastRenderedPageBreak/>
        <w:t xml:space="preserve">Task 2: </w:t>
      </w:r>
      <w:r w:rsidR="00851525" w:rsidRPr="00851525">
        <w:t>Laundry</w:t>
      </w:r>
    </w:p>
    <w:p w14:paraId="2C30681D" w14:textId="77777777" w:rsidR="00851525" w:rsidRPr="00851525" w:rsidRDefault="00851525" w:rsidP="00851525">
      <w:pPr>
        <w:tabs>
          <w:tab w:val="clear" w:pos="284"/>
        </w:tabs>
        <w:spacing w:before="240" w:line="240" w:lineRule="auto"/>
        <w:contextualSpacing/>
        <w:outlineLvl w:val="2"/>
        <w:rPr>
          <w:rFonts w:eastAsia="Times New Roman"/>
          <w:b/>
          <w:noProof/>
          <w:color w:val="2D739F"/>
          <w:kern w:val="22"/>
          <w:sz w:val="28"/>
          <w:szCs w:val="28"/>
          <w:lang w:eastAsia="en-AU"/>
        </w:rPr>
      </w:pPr>
      <w:r w:rsidRPr="00851525">
        <w:rPr>
          <w:rFonts w:eastAsia="Times New Roman"/>
          <w:b/>
          <w:noProof/>
          <w:color w:val="2D739F"/>
          <w:kern w:val="22"/>
          <w:sz w:val="28"/>
          <w:szCs w:val="28"/>
          <w:lang w:eastAsia="en-AU"/>
        </w:rPr>
        <w:t>Project Brief:</w:t>
      </w:r>
    </w:p>
    <w:p w14:paraId="76D3EEB7" w14:textId="77777777" w:rsidR="00662C12" w:rsidRDefault="00851525" w:rsidP="00662C12">
      <w:pPr>
        <w:rPr>
          <w:lang w:eastAsia="en-AU"/>
        </w:rPr>
      </w:pPr>
      <w:r w:rsidRPr="00851525">
        <w:rPr>
          <w:lang w:eastAsia="en-AU"/>
        </w:rPr>
        <w:t>The client has an existing laundry consisting of a laundry tub in a new house and requires an upgrade for a larger laundry including storage space. The changes will require more storage and bench space.</w:t>
      </w:r>
      <w:r w:rsidR="00662C12">
        <w:rPr>
          <w:lang w:eastAsia="en-AU"/>
        </w:rPr>
        <w:t xml:space="preserve"> </w:t>
      </w:r>
    </w:p>
    <w:p w14:paraId="52D96933" w14:textId="672AFA5F" w:rsidR="00662C12" w:rsidRDefault="00662C12" w:rsidP="00662C12">
      <w:pPr>
        <w:rPr>
          <w:lang w:eastAsia="en-AU"/>
        </w:rPr>
      </w:pPr>
      <w:r>
        <w:rPr>
          <w:lang w:eastAsia="en-AU"/>
        </w:rPr>
        <w:t xml:space="preserve">The upgrade requirements are in the client survey. </w:t>
      </w:r>
      <w:r w:rsidRPr="00DB1682">
        <w:rPr>
          <w:lang w:eastAsia="en-AU"/>
        </w:rPr>
        <w:t>Detail drawings and project photos will provide information on the project.</w:t>
      </w:r>
    </w:p>
    <w:p w14:paraId="06BB73FF" w14:textId="03782618" w:rsidR="00851525" w:rsidRPr="00851525" w:rsidRDefault="00851525" w:rsidP="00851525">
      <w:pPr>
        <w:rPr>
          <w:lang w:eastAsia="en-AU"/>
        </w:rPr>
      </w:pPr>
    </w:p>
    <w:p w14:paraId="605DC39E" w14:textId="77777777"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t>Image of Existing Laundry</w:t>
      </w:r>
    </w:p>
    <w:p w14:paraId="3681A46C" w14:textId="77777777" w:rsidR="00851525" w:rsidRPr="00851525" w:rsidRDefault="00851525" w:rsidP="00851525">
      <w:pPr>
        <w:rPr>
          <w:lang w:eastAsia="en-AU"/>
        </w:rPr>
      </w:pPr>
      <w:r w:rsidRPr="00851525">
        <w:rPr>
          <w:noProof/>
          <w:lang w:eastAsia="en-AU"/>
        </w:rPr>
        <w:drawing>
          <wp:anchor distT="0" distB="0" distL="114300" distR="114300" simplePos="0" relativeHeight="251658242" behindDoc="0" locked="0" layoutInCell="1" allowOverlap="1" wp14:anchorId="4C0637A1" wp14:editId="2590EE49">
            <wp:simplePos x="0" y="0"/>
            <wp:positionH relativeFrom="column">
              <wp:posOffset>2842895</wp:posOffset>
            </wp:positionH>
            <wp:positionV relativeFrom="paragraph">
              <wp:posOffset>316230</wp:posOffset>
            </wp:positionV>
            <wp:extent cx="3195320" cy="2057400"/>
            <wp:effectExtent l="0" t="0" r="5080" b="0"/>
            <wp:wrapThrough wrapText="bothSides">
              <wp:wrapPolygon edited="0">
                <wp:start x="0" y="0"/>
                <wp:lineTo x="0" y="21400"/>
                <wp:lineTo x="21506" y="21400"/>
                <wp:lineTo x="21506"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received_526920074734489.jpe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95320" cy="2057400"/>
                    </a:xfrm>
                    <a:prstGeom prst="rect">
                      <a:avLst/>
                    </a:prstGeom>
                  </pic:spPr>
                </pic:pic>
              </a:graphicData>
            </a:graphic>
            <wp14:sizeRelH relativeFrom="page">
              <wp14:pctWidth>0</wp14:pctWidth>
            </wp14:sizeRelH>
            <wp14:sizeRelV relativeFrom="page">
              <wp14:pctHeight>0</wp14:pctHeight>
            </wp14:sizeRelV>
          </wp:anchor>
        </w:drawing>
      </w:r>
    </w:p>
    <w:p w14:paraId="5C0E8D9E" w14:textId="77777777" w:rsidR="00851525" w:rsidRPr="00851525" w:rsidRDefault="00851525" w:rsidP="00851525">
      <w:pPr>
        <w:rPr>
          <w:lang w:eastAsia="en-AU"/>
        </w:rPr>
      </w:pPr>
      <w:r w:rsidRPr="00851525">
        <w:rPr>
          <w:noProof/>
          <w:lang w:eastAsia="en-AU"/>
        </w:rPr>
        <w:drawing>
          <wp:anchor distT="0" distB="0" distL="114300" distR="114300" simplePos="0" relativeHeight="251658244" behindDoc="0" locked="0" layoutInCell="1" allowOverlap="1" wp14:anchorId="44123558" wp14:editId="09954E1C">
            <wp:simplePos x="0" y="0"/>
            <wp:positionH relativeFrom="column">
              <wp:posOffset>2928620</wp:posOffset>
            </wp:positionH>
            <wp:positionV relativeFrom="paragraph">
              <wp:posOffset>2331085</wp:posOffset>
            </wp:positionV>
            <wp:extent cx="3096260" cy="2056130"/>
            <wp:effectExtent l="0" t="0" r="8890" b="1270"/>
            <wp:wrapThrough wrapText="bothSides">
              <wp:wrapPolygon edited="0">
                <wp:start x="0" y="0"/>
                <wp:lineTo x="0" y="21413"/>
                <wp:lineTo x="21529" y="21413"/>
                <wp:lineTo x="21529"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received_490450241515839.jpe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096260" cy="2056130"/>
                    </a:xfrm>
                    <a:prstGeom prst="rect">
                      <a:avLst/>
                    </a:prstGeom>
                  </pic:spPr>
                </pic:pic>
              </a:graphicData>
            </a:graphic>
            <wp14:sizeRelH relativeFrom="page">
              <wp14:pctWidth>0</wp14:pctWidth>
            </wp14:sizeRelH>
            <wp14:sizeRelV relativeFrom="page">
              <wp14:pctHeight>0</wp14:pctHeight>
            </wp14:sizeRelV>
          </wp:anchor>
        </w:drawing>
      </w:r>
      <w:r w:rsidRPr="00851525">
        <w:rPr>
          <w:noProof/>
          <w:lang w:eastAsia="en-AU"/>
        </w:rPr>
        <w:drawing>
          <wp:anchor distT="0" distB="0" distL="114300" distR="114300" simplePos="0" relativeHeight="251658243" behindDoc="0" locked="0" layoutInCell="1" allowOverlap="1" wp14:anchorId="3FE2332E" wp14:editId="63D24F97">
            <wp:simplePos x="0" y="0"/>
            <wp:positionH relativeFrom="column">
              <wp:posOffset>3810</wp:posOffset>
            </wp:positionH>
            <wp:positionV relativeFrom="paragraph">
              <wp:posOffset>4445</wp:posOffset>
            </wp:positionV>
            <wp:extent cx="2771775" cy="4380865"/>
            <wp:effectExtent l="0" t="0" r="9525" b="635"/>
            <wp:wrapThrough wrapText="bothSides">
              <wp:wrapPolygon edited="0">
                <wp:start x="0" y="0"/>
                <wp:lineTo x="0" y="21509"/>
                <wp:lineTo x="21526" y="21509"/>
                <wp:lineTo x="21526"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eceived_359616134940988.jpe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771775" cy="4380865"/>
                    </a:xfrm>
                    <a:prstGeom prst="rect">
                      <a:avLst/>
                    </a:prstGeom>
                  </pic:spPr>
                </pic:pic>
              </a:graphicData>
            </a:graphic>
            <wp14:sizeRelH relativeFrom="page">
              <wp14:pctWidth>0</wp14:pctWidth>
            </wp14:sizeRelH>
            <wp14:sizeRelV relativeFrom="page">
              <wp14:pctHeight>0</wp14:pctHeight>
            </wp14:sizeRelV>
          </wp:anchor>
        </w:drawing>
      </w:r>
    </w:p>
    <w:p w14:paraId="355BDDE9" w14:textId="77777777" w:rsidR="00851525" w:rsidRPr="00851525" w:rsidRDefault="00851525" w:rsidP="00851525">
      <w:pPr>
        <w:rPr>
          <w:lang w:eastAsia="en-AU"/>
        </w:rPr>
      </w:pPr>
    </w:p>
    <w:p w14:paraId="205D029F" w14:textId="17179EB4" w:rsidR="00851525" w:rsidRPr="00851525" w:rsidRDefault="00851525" w:rsidP="00851525">
      <w:pPr>
        <w:rPr>
          <w:lang w:eastAsia="en-AU"/>
        </w:rPr>
      </w:pPr>
      <w:r w:rsidRPr="00851525">
        <w:rPr>
          <w:sz w:val="16"/>
          <w:szCs w:val="16"/>
        </w:rPr>
        <w:t>© TAFE NSW 2019</w:t>
      </w:r>
    </w:p>
    <w:p w14:paraId="2B3A5279" w14:textId="77777777" w:rsidR="00851525" w:rsidRPr="00851525" w:rsidRDefault="00851525" w:rsidP="00851525">
      <w:pPr>
        <w:rPr>
          <w:lang w:eastAsia="en-AU"/>
        </w:rPr>
      </w:pPr>
    </w:p>
    <w:p w14:paraId="777AB516" w14:textId="77777777" w:rsidR="00851525" w:rsidRPr="00851525" w:rsidRDefault="00851525" w:rsidP="00851525">
      <w:pPr>
        <w:rPr>
          <w:lang w:eastAsia="en-AU"/>
        </w:rPr>
      </w:pPr>
    </w:p>
    <w:p w14:paraId="3981F19F" w14:textId="2A3AFA72" w:rsidR="00851525" w:rsidRDefault="00851525" w:rsidP="00851525">
      <w:pPr>
        <w:rPr>
          <w:lang w:eastAsia="en-AU"/>
        </w:rPr>
      </w:pPr>
    </w:p>
    <w:p w14:paraId="33A6A3E2" w14:textId="77777777" w:rsidR="00662C12" w:rsidRPr="00851525" w:rsidRDefault="00662C12" w:rsidP="00851525">
      <w:pPr>
        <w:rPr>
          <w:lang w:eastAsia="en-AU"/>
        </w:rPr>
      </w:pPr>
    </w:p>
    <w:p w14:paraId="4C42768B" w14:textId="77777777"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lastRenderedPageBreak/>
        <w:t>Laundry Plan</w:t>
      </w:r>
      <w:r w:rsidRPr="00851525">
        <w:rPr>
          <w:rFonts w:eastAsia="Times New Roman"/>
          <w:b/>
          <w:noProof/>
          <w:color w:val="464748"/>
          <w:kern w:val="22"/>
          <w:sz w:val="28"/>
          <w:szCs w:val="28"/>
          <w:lang w:eastAsia="en-AU"/>
        </w:rPr>
        <w:t xml:space="preserve">           </w:t>
      </w:r>
      <w:r w:rsidRPr="00851525">
        <w:rPr>
          <w:rFonts w:eastAsia="Times New Roman"/>
          <w:b/>
          <w:noProof/>
          <w:color w:val="464748"/>
          <w:kern w:val="22"/>
          <w:sz w:val="16"/>
          <w:szCs w:val="16"/>
          <w:lang w:eastAsia="en-AU"/>
        </w:rPr>
        <w:t>© TAFE NSW 2019</w:t>
      </w:r>
    </w:p>
    <w:p w14:paraId="2CCA8631" w14:textId="77777777" w:rsidR="00851525" w:rsidRPr="00851525" w:rsidRDefault="00851525" w:rsidP="00851525">
      <w:pPr>
        <w:jc w:val="center"/>
        <w:rPr>
          <w:lang w:eastAsia="en-AU"/>
        </w:rPr>
      </w:pPr>
      <w:r w:rsidRPr="00851525">
        <w:rPr>
          <w:noProof/>
          <w:lang w:eastAsia="en-AU"/>
        </w:rPr>
        <w:drawing>
          <wp:inline distT="0" distB="0" distL="0" distR="0" wp14:anchorId="16443291" wp14:editId="5154AEEE">
            <wp:extent cx="5067300" cy="3579021"/>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aundry Plan v15.jpg"/>
                    <pic:cNvPicPr/>
                  </pic:nvPicPr>
                  <pic:blipFill>
                    <a:blip r:embed="rId41">
                      <a:extLst>
                        <a:ext uri="{28A0092B-C50C-407E-A947-70E740481C1C}">
                          <a14:useLocalDpi xmlns:a14="http://schemas.microsoft.com/office/drawing/2010/main" val="0"/>
                        </a:ext>
                      </a:extLst>
                    </a:blip>
                    <a:stretch>
                      <a:fillRect/>
                    </a:stretch>
                  </pic:blipFill>
                  <pic:spPr>
                    <a:xfrm>
                      <a:off x="0" y="0"/>
                      <a:ext cx="5075133" cy="3584553"/>
                    </a:xfrm>
                    <a:prstGeom prst="rect">
                      <a:avLst/>
                    </a:prstGeom>
                  </pic:spPr>
                </pic:pic>
              </a:graphicData>
            </a:graphic>
          </wp:inline>
        </w:drawing>
      </w:r>
    </w:p>
    <w:p w14:paraId="708ADB84" w14:textId="77777777"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t>Laundry Elevation</w:t>
      </w:r>
      <w:r w:rsidRPr="00851525">
        <w:rPr>
          <w:rFonts w:eastAsia="Times New Roman"/>
          <w:b/>
          <w:noProof/>
          <w:color w:val="464748"/>
          <w:kern w:val="22"/>
          <w:sz w:val="28"/>
          <w:szCs w:val="28"/>
          <w:lang w:eastAsia="en-AU"/>
        </w:rPr>
        <w:t xml:space="preserve">    </w:t>
      </w:r>
      <w:r w:rsidRPr="00851525">
        <w:rPr>
          <w:rFonts w:eastAsia="Times New Roman"/>
          <w:b/>
          <w:noProof/>
          <w:color w:val="464748"/>
          <w:kern w:val="22"/>
          <w:sz w:val="16"/>
          <w:szCs w:val="16"/>
          <w:lang w:eastAsia="en-AU"/>
        </w:rPr>
        <w:t>© TAFE NSW 2019</w:t>
      </w:r>
    </w:p>
    <w:p w14:paraId="01CAFC33" w14:textId="77777777" w:rsidR="00851525" w:rsidRPr="00851525" w:rsidRDefault="00851525" w:rsidP="00851525">
      <w:pPr>
        <w:jc w:val="center"/>
        <w:rPr>
          <w:lang w:eastAsia="en-AU"/>
        </w:rPr>
      </w:pPr>
      <w:r w:rsidRPr="00851525">
        <w:rPr>
          <w:noProof/>
          <w:lang w:eastAsia="en-AU"/>
        </w:rPr>
        <w:drawing>
          <wp:inline distT="0" distB="0" distL="0" distR="0" wp14:anchorId="38C7BA87" wp14:editId="614B8D41">
            <wp:extent cx="4619625" cy="4353693"/>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aundry Elevation v15.jpg"/>
                    <pic:cNvPicPr/>
                  </pic:nvPicPr>
                  <pic:blipFill>
                    <a:blip r:embed="rId42">
                      <a:extLst>
                        <a:ext uri="{28A0092B-C50C-407E-A947-70E740481C1C}">
                          <a14:useLocalDpi xmlns:a14="http://schemas.microsoft.com/office/drawing/2010/main" val="0"/>
                        </a:ext>
                      </a:extLst>
                    </a:blip>
                    <a:stretch>
                      <a:fillRect/>
                    </a:stretch>
                  </pic:blipFill>
                  <pic:spPr>
                    <a:xfrm>
                      <a:off x="0" y="0"/>
                      <a:ext cx="4634684" cy="4367885"/>
                    </a:xfrm>
                    <a:prstGeom prst="rect">
                      <a:avLst/>
                    </a:prstGeom>
                  </pic:spPr>
                </pic:pic>
              </a:graphicData>
            </a:graphic>
          </wp:inline>
        </w:drawing>
      </w:r>
    </w:p>
    <w:p w14:paraId="0A7793BC" w14:textId="77777777" w:rsidR="002D7288" w:rsidRDefault="002D7288" w:rsidP="00435AD3">
      <w:pPr>
        <w:pStyle w:val="Body"/>
        <w:rPr>
          <w:lang w:val="en-US"/>
        </w:rPr>
      </w:pPr>
    </w:p>
    <w:p w14:paraId="53BED124" w14:textId="1AC4C99F" w:rsidR="002D7288" w:rsidRPr="00435AD3" w:rsidRDefault="002D7288" w:rsidP="00435AD3">
      <w:pPr>
        <w:pStyle w:val="Heading2"/>
      </w:pPr>
      <w:r w:rsidRPr="00435AD3">
        <w:lastRenderedPageBreak/>
        <w:t>Laundry Survey</w:t>
      </w:r>
    </w:p>
    <w:p w14:paraId="3DDE9832" w14:textId="11771ADA" w:rsidR="00851525" w:rsidRPr="00851525" w:rsidRDefault="00851525" w:rsidP="00851525">
      <w:pPr>
        <w:tabs>
          <w:tab w:val="clear" w:pos="284"/>
        </w:tabs>
        <w:spacing w:before="40" w:after="0" w:line="240" w:lineRule="auto"/>
        <w:rPr>
          <w:rFonts w:ascii="Freestyle Script" w:eastAsia="Times New Roman" w:hAnsi="Freestyle Script" w:cs="Times New Roman"/>
          <w:b/>
          <w:sz w:val="72"/>
          <w:szCs w:val="72"/>
          <w:lang w:val="en-US"/>
        </w:rPr>
      </w:pPr>
      <w:r w:rsidRPr="00851525">
        <w:rPr>
          <w:rFonts w:ascii="Freestyle Script" w:eastAsia="Times New Roman" w:hAnsi="Freestyle Script" w:cs="Times New Roman"/>
          <w:b/>
          <w:sz w:val="72"/>
          <w:szCs w:val="72"/>
          <w:lang w:val="en-US"/>
        </w:rPr>
        <w:t>Laundries by TAFE</w:t>
      </w:r>
    </w:p>
    <w:p w14:paraId="1F8183F1" w14:textId="77777777" w:rsidR="00851525" w:rsidRPr="00851525" w:rsidRDefault="00851525" w:rsidP="00851525">
      <w:pPr>
        <w:tabs>
          <w:tab w:val="clear" w:pos="284"/>
        </w:tabs>
        <w:spacing w:before="200" w:line="240" w:lineRule="auto"/>
        <w:outlineLvl w:val="0"/>
        <w:rPr>
          <w:rFonts w:ascii="Arial" w:eastAsia="Times New Roman" w:hAnsi="Arial" w:cs="Times New Roman"/>
          <w:b/>
          <w:szCs w:val="24"/>
          <w:lang w:val="en-US"/>
        </w:rPr>
      </w:pPr>
      <w:r w:rsidRPr="00851525">
        <w:rPr>
          <w:rFonts w:ascii="Arial" w:eastAsia="Times New Roman" w:hAnsi="Arial" w:cs="Times New Roman"/>
          <w:b/>
          <w:szCs w:val="24"/>
          <w:lang w:val="en-US"/>
        </w:rPr>
        <w:t xml:space="preserve">Client Survey Form </w:t>
      </w:r>
    </w:p>
    <w:p w14:paraId="46AF7CDB"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96"/>
        <w:gridCol w:w="4747"/>
        <w:gridCol w:w="1006"/>
        <w:gridCol w:w="10"/>
        <w:gridCol w:w="2497"/>
      </w:tblGrid>
      <w:tr w:rsidR="00851525" w:rsidRPr="00851525" w14:paraId="38F30F7A" w14:textId="77777777" w:rsidTr="00851525">
        <w:trPr>
          <w:trHeight w:hRule="exact" w:val="403"/>
          <w:tblHeader/>
        </w:trPr>
        <w:tc>
          <w:tcPr>
            <w:tcW w:w="1264" w:type="dxa"/>
            <w:tcBorders>
              <w:left w:val="nil"/>
            </w:tcBorders>
            <w:vAlign w:val="bottom"/>
          </w:tcPr>
          <w:p w14:paraId="5555C243"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Client Name</w:t>
            </w:r>
          </w:p>
        </w:tc>
        <w:tc>
          <w:tcPr>
            <w:tcW w:w="5484" w:type="dxa"/>
            <w:vAlign w:val="bottom"/>
          </w:tcPr>
          <w:p w14:paraId="560A62F9" w14:textId="51542F1D" w:rsidR="00851525" w:rsidRPr="00851525" w:rsidRDefault="00E964E4" w:rsidP="00851525">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Mr. &amp; Mrs. Skillsp</w:t>
            </w:r>
            <w:r w:rsidR="00851525" w:rsidRPr="00851525">
              <w:rPr>
                <w:rFonts w:ascii="Arial" w:eastAsia="Times New Roman" w:hAnsi="Arial" w:cs="Times New Roman"/>
                <w:color w:val="FF0000"/>
                <w:szCs w:val="24"/>
                <w:lang w:val="en-US"/>
              </w:rPr>
              <w:t>oint</w:t>
            </w:r>
          </w:p>
        </w:tc>
        <w:tc>
          <w:tcPr>
            <w:tcW w:w="1158" w:type="dxa"/>
            <w:vAlign w:val="bottom"/>
          </w:tcPr>
          <w:p w14:paraId="6783D41B"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476CEDF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12345678910</w:t>
            </w:r>
          </w:p>
        </w:tc>
      </w:tr>
      <w:tr w:rsidR="00851525" w:rsidRPr="00851525" w14:paraId="31412249" w14:textId="77777777" w:rsidTr="00851525">
        <w:trPr>
          <w:trHeight w:hRule="exact" w:val="403"/>
          <w:tblHeader/>
        </w:trPr>
        <w:tc>
          <w:tcPr>
            <w:tcW w:w="1264" w:type="dxa"/>
            <w:tcBorders>
              <w:left w:val="nil"/>
            </w:tcBorders>
            <w:vAlign w:val="bottom"/>
          </w:tcPr>
          <w:p w14:paraId="5FA58BDE"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Home Address</w:t>
            </w:r>
          </w:p>
        </w:tc>
        <w:tc>
          <w:tcPr>
            <w:tcW w:w="5484" w:type="dxa"/>
            <w:vAlign w:val="bottom"/>
          </w:tcPr>
          <w:p w14:paraId="6CF3A79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91 Parry Street Newcastle West</w:t>
            </w:r>
          </w:p>
        </w:tc>
        <w:tc>
          <w:tcPr>
            <w:tcW w:w="1169" w:type="dxa"/>
            <w:gridSpan w:val="2"/>
            <w:vAlign w:val="bottom"/>
          </w:tcPr>
          <w:p w14:paraId="5A71A49F"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Date</w:t>
            </w:r>
          </w:p>
        </w:tc>
        <w:tc>
          <w:tcPr>
            <w:tcW w:w="2883" w:type="dxa"/>
            <w:tcBorders>
              <w:right w:val="nil"/>
            </w:tcBorders>
            <w:vAlign w:val="bottom"/>
          </w:tcPr>
          <w:p w14:paraId="54C5545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12/1/2034</w:t>
            </w:r>
          </w:p>
        </w:tc>
      </w:tr>
      <w:tr w:rsidR="00851525" w:rsidRPr="00851525" w14:paraId="37A936E6" w14:textId="77777777" w:rsidTr="00851525">
        <w:trPr>
          <w:trHeight w:hRule="exact" w:val="403"/>
          <w:tblHeader/>
        </w:trPr>
        <w:tc>
          <w:tcPr>
            <w:tcW w:w="1264" w:type="dxa"/>
            <w:tcBorders>
              <w:left w:val="nil"/>
            </w:tcBorders>
            <w:vAlign w:val="bottom"/>
          </w:tcPr>
          <w:p w14:paraId="2ACD2975"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Site Address</w:t>
            </w:r>
          </w:p>
        </w:tc>
        <w:tc>
          <w:tcPr>
            <w:tcW w:w="5484" w:type="dxa"/>
            <w:vAlign w:val="bottom"/>
          </w:tcPr>
          <w:p w14:paraId="1BBC264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As Above</w:t>
            </w:r>
          </w:p>
        </w:tc>
        <w:tc>
          <w:tcPr>
            <w:tcW w:w="1158" w:type="dxa"/>
            <w:vAlign w:val="bottom"/>
          </w:tcPr>
          <w:p w14:paraId="1C1625AD"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Designer</w:t>
            </w:r>
          </w:p>
        </w:tc>
        <w:tc>
          <w:tcPr>
            <w:tcW w:w="2894" w:type="dxa"/>
            <w:gridSpan w:val="2"/>
            <w:tcBorders>
              <w:right w:val="nil"/>
            </w:tcBorders>
            <w:vAlign w:val="bottom"/>
          </w:tcPr>
          <w:p w14:paraId="18B01F3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Fred Flintstone</w:t>
            </w:r>
          </w:p>
        </w:tc>
      </w:tr>
      <w:tr w:rsidR="00851525" w:rsidRPr="00851525" w14:paraId="277F4FB0" w14:textId="77777777" w:rsidTr="00851525">
        <w:trPr>
          <w:trHeight w:hRule="exact" w:val="403"/>
          <w:tblHeader/>
        </w:trPr>
        <w:tc>
          <w:tcPr>
            <w:tcW w:w="1264" w:type="dxa"/>
            <w:tcBorders>
              <w:left w:val="nil"/>
            </w:tcBorders>
            <w:vAlign w:val="bottom"/>
          </w:tcPr>
          <w:p w14:paraId="71ABF3D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Email</w:t>
            </w:r>
          </w:p>
        </w:tc>
        <w:tc>
          <w:tcPr>
            <w:tcW w:w="5484" w:type="dxa"/>
            <w:tcBorders>
              <w:right w:val="nil"/>
            </w:tcBorders>
            <w:vAlign w:val="bottom"/>
          </w:tcPr>
          <w:p w14:paraId="6CB55FB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05267BCD" w14:textId="77777777" w:rsidR="00851525" w:rsidRPr="00851525" w:rsidRDefault="00851525" w:rsidP="00851525">
            <w:pPr>
              <w:tabs>
                <w:tab w:val="clear" w:pos="284"/>
              </w:tabs>
              <w:spacing w:before="40" w:after="0" w:line="240" w:lineRule="auto"/>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Style</w:t>
            </w:r>
          </w:p>
        </w:tc>
        <w:tc>
          <w:tcPr>
            <w:tcW w:w="2883" w:type="dxa"/>
            <w:tcBorders>
              <w:left w:val="nil"/>
              <w:right w:val="nil"/>
            </w:tcBorders>
            <w:vAlign w:val="bottom"/>
          </w:tcPr>
          <w:p w14:paraId="30682C7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Contemporary</w:t>
            </w:r>
          </w:p>
        </w:tc>
      </w:tr>
      <w:tr w:rsidR="00851525" w:rsidRPr="00851525" w14:paraId="2119BE1F" w14:textId="77777777" w:rsidTr="00851525">
        <w:trPr>
          <w:trHeight w:hRule="exact" w:val="403"/>
          <w:tblHeader/>
        </w:trPr>
        <w:tc>
          <w:tcPr>
            <w:tcW w:w="1264" w:type="dxa"/>
            <w:tcBorders>
              <w:left w:val="nil"/>
            </w:tcBorders>
            <w:vAlign w:val="bottom"/>
          </w:tcPr>
          <w:p w14:paraId="5A20E715"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Start Date</w:t>
            </w:r>
          </w:p>
        </w:tc>
        <w:tc>
          <w:tcPr>
            <w:tcW w:w="5484" w:type="dxa"/>
            <w:tcBorders>
              <w:right w:val="nil"/>
            </w:tcBorders>
            <w:vAlign w:val="bottom"/>
          </w:tcPr>
          <w:p w14:paraId="3B4DE9C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370EF06E"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532A841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1/3/2034</w:t>
            </w:r>
          </w:p>
        </w:tc>
      </w:tr>
    </w:tbl>
    <w:p w14:paraId="739F7058"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10"/>
        <w:gridCol w:w="1319"/>
        <w:gridCol w:w="1201"/>
        <w:gridCol w:w="34"/>
        <w:gridCol w:w="1169"/>
        <w:gridCol w:w="1202"/>
        <w:gridCol w:w="1202"/>
        <w:gridCol w:w="1719"/>
      </w:tblGrid>
      <w:tr w:rsidR="00851525" w:rsidRPr="00851525" w14:paraId="087B62D2" w14:textId="77777777" w:rsidTr="00851525">
        <w:trPr>
          <w:trHeight w:hRule="exact" w:val="400"/>
        </w:trPr>
        <w:tc>
          <w:tcPr>
            <w:tcW w:w="3174" w:type="dxa"/>
            <w:gridSpan w:val="2"/>
            <w:vAlign w:val="center"/>
          </w:tcPr>
          <w:p w14:paraId="0CB8FD6E"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1346" w:type="dxa"/>
            <w:shd w:val="clear" w:color="auto" w:fill="auto"/>
            <w:vAlign w:val="center"/>
          </w:tcPr>
          <w:p w14:paraId="2FDF245A"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New Dwelling</w:t>
            </w:r>
          </w:p>
        </w:tc>
        <w:tc>
          <w:tcPr>
            <w:tcW w:w="1348" w:type="dxa"/>
            <w:gridSpan w:val="2"/>
            <w:shd w:val="clear" w:color="auto" w:fill="auto"/>
            <w:vAlign w:val="center"/>
          </w:tcPr>
          <w:p w14:paraId="1E825DCD"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Extension</w:t>
            </w:r>
          </w:p>
        </w:tc>
        <w:tc>
          <w:tcPr>
            <w:tcW w:w="1347" w:type="dxa"/>
            <w:shd w:val="clear" w:color="auto" w:fill="auto"/>
            <w:vAlign w:val="center"/>
          </w:tcPr>
          <w:p w14:paraId="0A55316E"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Renovation</w:t>
            </w:r>
          </w:p>
        </w:tc>
        <w:tc>
          <w:tcPr>
            <w:tcW w:w="1347" w:type="dxa"/>
            <w:shd w:val="clear" w:color="auto" w:fill="auto"/>
            <w:vAlign w:val="center"/>
          </w:tcPr>
          <w:p w14:paraId="01560608"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Commercial</w:t>
            </w:r>
          </w:p>
        </w:tc>
        <w:tc>
          <w:tcPr>
            <w:tcW w:w="1928" w:type="dxa"/>
            <w:shd w:val="clear" w:color="auto" w:fill="auto"/>
            <w:vAlign w:val="center"/>
          </w:tcPr>
          <w:p w14:paraId="5C3215CE"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Other</w:t>
            </w:r>
          </w:p>
        </w:tc>
      </w:tr>
      <w:tr w:rsidR="00851525" w:rsidRPr="00851525" w14:paraId="75B61ADE" w14:textId="77777777" w:rsidTr="00FD5D1D">
        <w:trPr>
          <w:trHeight w:hRule="exact" w:val="438"/>
        </w:trPr>
        <w:tc>
          <w:tcPr>
            <w:tcW w:w="3174" w:type="dxa"/>
            <w:gridSpan w:val="2"/>
            <w:vAlign w:val="center"/>
          </w:tcPr>
          <w:p w14:paraId="008ACF36"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 xml:space="preserve">Project  </w:t>
            </w:r>
            <w:r w:rsidRPr="00851525">
              <w:rPr>
                <w:rFonts w:ascii="Arial" w:eastAsia="Times New Roman" w:hAnsi="Arial" w:cs="Times New Roman"/>
                <w:color w:val="FF0000"/>
                <w:szCs w:val="24"/>
                <w:lang w:val="en-US"/>
              </w:rPr>
              <w:t>Laundry</w:t>
            </w:r>
          </w:p>
        </w:tc>
        <w:tc>
          <w:tcPr>
            <w:tcW w:w="1346" w:type="dxa"/>
            <w:shd w:val="clear" w:color="auto" w:fill="auto"/>
            <w:vAlign w:val="center"/>
          </w:tcPr>
          <w:p w14:paraId="683BF19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348" w:type="dxa"/>
            <w:gridSpan w:val="2"/>
            <w:shd w:val="clear" w:color="auto" w:fill="auto"/>
            <w:vAlign w:val="center"/>
          </w:tcPr>
          <w:p w14:paraId="5EAFA5F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137FBD7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26936C6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00B332F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050C4CDF" w14:textId="77777777" w:rsidTr="00851525">
        <w:trPr>
          <w:trHeight w:hRule="exact" w:val="633"/>
        </w:trPr>
        <w:tc>
          <w:tcPr>
            <w:tcW w:w="10490" w:type="dxa"/>
            <w:gridSpan w:val="8"/>
            <w:vAlign w:val="center"/>
          </w:tcPr>
          <w:p w14:paraId="6631B640"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Purpose of New Laundry</w:t>
            </w:r>
          </w:p>
          <w:p w14:paraId="1C29A785"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4334CBFB" w14:textId="77777777" w:rsidTr="00851525">
        <w:trPr>
          <w:trHeight w:hRule="exact" w:val="286"/>
        </w:trPr>
        <w:tc>
          <w:tcPr>
            <w:tcW w:w="3174" w:type="dxa"/>
            <w:gridSpan w:val="2"/>
            <w:vAlign w:val="center"/>
          </w:tcPr>
          <w:p w14:paraId="43EDB94A"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11EA2128"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51525">
              <w:rPr>
                <w:rFonts w:ascii="Arial" w:eastAsia="Times New Roman" w:hAnsi="Arial" w:cs="Times New Roman"/>
                <w:sz w:val="16"/>
                <w:szCs w:val="24"/>
                <w:lang w:val="en-US"/>
              </w:rPr>
              <w:t>Update</w:t>
            </w:r>
          </w:p>
        </w:tc>
        <w:tc>
          <w:tcPr>
            <w:tcW w:w="1348" w:type="dxa"/>
            <w:gridSpan w:val="2"/>
            <w:shd w:val="clear" w:color="auto" w:fill="auto"/>
            <w:vAlign w:val="center"/>
          </w:tcPr>
          <w:p w14:paraId="5E06A3C4"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Expanding Needs</w:t>
            </w:r>
          </w:p>
        </w:tc>
        <w:tc>
          <w:tcPr>
            <w:tcW w:w="1347" w:type="dxa"/>
            <w:shd w:val="clear" w:color="auto" w:fill="auto"/>
            <w:vAlign w:val="center"/>
          </w:tcPr>
          <w:p w14:paraId="3FC584CC"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Reducing Needs</w:t>
            </w:r>
          </w:p>
        </w:tc>
        <w:tc>
          <w:tcPr>
            <w:tcW w:w="1347" w:type="dxa"/>
            <w:shd w:val="clear" w:color="auto" w:fill="auto"/>
            <w:vAlign w:val="center"/>
          </w:tcPr>
          <w:p w14:paraId="178463D9"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Resale</w:t>
            </w:r>
          </w:p>
        </w:tc>
        <w:tc>
          <w:tcPr>
            <w:tcW w:w="1928" w:type="dxa"/>
            <w:shd w:val="clear" w:color="auto" w:fill="auto"/>
            <w:vAlign w:val="center"/>
          </w:tcPr>
          <w:p w14:paraId="4CF73839"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Other</w:t>
            </w:r>
          </w:p>
        </w:tc>
      </w:tr>
      <w:tr w:rsidR="00851525" w:rsidRPr="00851525" w14:paraId="2A567FF2" w14:textId="77777777" w:rsidTr="00851525">
        <w:trPr>
          <w:trHeight w:hRule="exact" w:val="286"/>
        </w:trPr>
        <w:tc>
          <w:tcPr>
            <w:tcW w:w="3174" w:type="dxa"/>
            <w:gridSpan w:val="2"/>
            <w:vAlign w:val="center"/>
          </w:tcPr>
          <w:p w14:paraId="5B823DE4"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Work Quality</w:t>
            </w:r>
          </w:p>
        </w:tc>
        <w:tc>
          <w:tcPr>
            <w:tcW w:w="1346" w:type="dxa"/>
            <w:shd w:val="clear" w:color="auto" w:fill="auto"/>
            <w:vAlign w:val="center"/>
          </w:tcPr>
          <w:p w14:paraId="2E8D2846"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784ED41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347" w:type="dxa"/>
            <w:shd w:val="clear" w:color="auto" w:fill="auto"/>
            <w:vAlign w:val="center"/>
          </w:tcPr>
          <w:p w14:paraId="032BDF0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4517296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249CB19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4B9994AE" w14:textId="77777777" w:rsidTr="00851525">
        <w:trPr>
          <w:trHeight w:hRule="exact" w:val="400"/>
        </w:trPr>
        <w:tc>
          <w:tcPr>
            <w:tcW w:w="1693" w:type="dxa"/>
            <w:vAlign w:val="center"/>
          </w:tcPr>
          <w:p w14:paraId="53772B53"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Comments</w:t>
            </w:r>
          </w:p>
        </w:tc>
        <w:tc>
          <w:tcPr>
            <w:tcW w:w="8797" w:type="dxa"/>
            <w:gridSpan w:val="7"/>
            <w:shd w:val="clear" w:color="auto" w:fill="auto"/>
            <w:vAlign w:val="center"/>
          </w:tcPr>
          <w:p w14:paraId="1DC5E2C6"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The building company only provided a small laundry</w:t>
            </w:r>
          </w:p>
        </w:tc>
      </w:tr>
      <w:tr w:rsidR="00851525" w:rsidRPr="00851525" w14:paraId="68AD37BB" w14:textId="77777777" w:rsidTr="00851525">
        <w:trPr>
          <w:trHeight w:hRule="exact" w:val="400"/>
        </w:trPr>
        <w:tc>
          <w:tcPr>
            <w:tcW w:w="10490" w:type="dxa"/>
            <w:gridSpan w:val="8"/>
            <w:vAlign w:val="center"/>
          </w:tcPr>
          <w:p w14:paraId="5DE9AD6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262B7EEC" w14:textId="77777777" w:rsidTr="00851525">
        <w:trPr>
          <w:trHeight w:hRule="exact" w:val="740"/>
        </w:trPr>
        <w:tc>
          <w:tcPr>
            <w:tcW w:w="10490" w:type="dxa"/>
            <w:gridSpan w:val="8"/>
            <w:vAlign w:val="center"/>
          </w:tcPr>
          <w:p w14:paraId="583FE470"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Desired Feel &amp; Special Features</w:t>
            </w:r>
          </w:p>
        </w:tc>
      </w:tr>
      <w:tr w:rsidR="00851525" w:rsidRPr="00851525" w14:paraId="34FD9BA0" w14:textId="77777777" w:rsidTr="00851525">
        <w:trPr>
          <w:trHeight w:hRule="exact" w:val="400"/>
        </w:trPr>
        <w:tc>
          <w:tcPr>
            <w:tcW w:w="10490" w:type="dxa"/>
            <w:gridSpan w:val="8"/>
            <w:vAlign w:val="center"/>
          </w:tcPr>
          <w:p w14:paraId="6DB0DC3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As much storage as possible</w:t>
            </w:r>
          </w:p>
        </w:tc>
      </w:tr>
      <w:tr w:rsidR="00851525" w:rsidRPr="00851525" w14:paraId="69417D1C" w14:textId="77777777" w:rsidTr="00851525">
        <w:trPr>
          <w:trHeight w:hRule="exact" w:val="400"/>
        </w:trPr>
        <w:tc>
          <w:tcPr>
            <w:tcW w:w="10490" w:type="dxa"/>
            <w:gridSpan w:val="8"/>
            <w:vAlign w:val="center"/>
          </w:tcPr>
          <w:p w14:paraId="00481B0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AE2BB51" w14:textId="77777777" w:rsidTr="00851525">
        <w:trPr>
          <w:trHeight w:hRule="exact" w:val="400"/>
        </w:trPr>
        <w:tc>
          <w:tcPr>
            <w:tcW w:w="10490" w:type="dxa"/>
            <w:gridSpan w:val="8"/>
            <w:vAlign w:val="center"/>
          </w:tcPr>
          <w:p w14:paraId="1069836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F2B6E99" w14:textId="77777777" w:rsidTr="00851525">
        <w:trPr>
          <w:trHeight w:hRule="exact" w:val="584"/>
        </w:trPr>
        <w:tc>
          <w:tcPr>
            <w:tcW w:w="10490" w:type="dxa"/>
            <w:gridSpan w:val="8"/>
            <w:vAlign w:val="center"/>
          </w:tcPr>
          <w:p w14:paraId="2738F568"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Performance for Materials</w:t>
            </w:r>
          </w:p>
        </w:tc>
      </w:tr>
      <w:tr w:rsidR="00851525" w:rsidRPr="00851525" w14:paraId="4003313B" w14:textId="77777777" w:rsidTr="00851525">
        <w:trPr>
          <w:trHeight w:hRule="exact" w:val="400"/>
        </w:trPr>
        <w:tc>
          <w:tcPr>
            <w:tcW w:w="1693" w:type="dxa"/>
            <w:vAlign w:val="center"/>
          </w:tcPr>
          <w:p w14:paraId="503EB8ED"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Bench tops</w:t>
            </w:r>
          </w:p>
        </w:tc>
        <w:tc>
          <w:tcPr>
            <w:tcW w:w="8797" w:type="dxa"/>
            <w:gridSpan w:val="7"/>
            <w:shd w:val="clear" w:color="auto" w:fill="auto"/>
            <w:vAlign w:val="center"/>
          </w:tcPr>
          <w:p w14:paraId="114931AB" w14:textId="1BE73596"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Ceaserstone</w:t>
            </w:r>
          </w:p>
        </w:tc>
      </w:tr>
      <w:tr w:rsidR="00851525" w:rsidRPr="00851525" w14:paraId="5790EDBB" w14:textId="77777777" w:rsidTr="00851525">
        <w:trPr>
          <w:trHeight w:hRule="exact" w:val="400"/>
        </w:trPr>
        <w:tc>
          <w:tcPr>
            <w:tcW w:w="10490" w:type="dxa"/>
            <w:gridSpan w:val="8"/>
            <w:vAlign w:val="center"/>
          </w:tcPr>
          <w:p w14:paraId="5584828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5DD83F4" w14:textId="77777777" w:rsidTr="00851525">
        <w:trPr>
          <w:trHeight w:hRule="exact" w:val="400"/>
        </w:trPr>
        <w:tc>
          <w:tcPr>
            <w:tcW w:w="1693" w:type="dxa"/>
            <w:vAlign w:val="center"/>
          </w:tcPr>
          <w:p w14:paraId="6DFCF39A"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Doors</w:t>
            </w:r>
          </w:p>
        </w:tc>
        <w:tc>
          <w:tcPr>
            <w:tcW w:w="8797" w:type="dxa"/>
            <w:gridSpan w:val="7"/>
            <w:shd w:val="clear" w:color="auto" w:fill="auto"/>
            <w:vAlign w:val="center"/>
          </w:tcPr>
          <w:p w14:paraId="1C1A3E8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Polytech Melamine, Dark colour</w:t>
            </w:r>
          </w:p>
        </w:tc>
      </w:tr>
      <w:tr w:rsidR="00851525" w:rsidRPr="00851525" w14:paraId="649F6FC6" w14:textId="77777777" w:rsidTr="00851525">
        <w:trPr>
          <w:trHeight w:hRule="exact" w:val="400"/>
        </w:trPr>
        <w:tc>
          <w:tcPr>
            <w:tcW w:w="10490" w:type="dxa"/>
            <w:gridSpan w:val="8"/>
            <w:vAlign w:val="center"/>
          </w:tcPr>
          <w:p w14:paraId="0E1C095A"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16A256DD" w14:textId="77777777" w:rsidTr="00851525">
        <w:trPr>
          <w:trHeight w:hRule="exact" w:val="400"/>
        </w:trPr>
        <w:tc>
          <w:tcPr>
            <w:tcW w:w="1693" w:type="dxa"/>
            <w:vAlign w:val="center"/>
          </w:tcPr>
          <w:p w14:paraId="538FF3F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Splash back</w:t>
            </w:r>
          </w:p>
        </w:tc>
        <w:tc>
          <w:tcPr>
            <w:tcW w:w="8797" w:type="dxa"/>
            <w:gridSpan w:val="7"/>
            <w:shd w:val="clear" w:color="auto" w:fill="auto"/>
            <w:vAlign w:val="center"/>
          </w:tcPr>
          <w:p w14:paraId="548F404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Tiles</w:t>
            </w:r>
          </w:p>
        </w:tc>
      </w:tr>
      <w:tr w:rsidR="00851525" w:rsidRPr="00851525" w14:paraId="122CED7A" w14:textId="77777777" w:rsidTr="00851525">
        <w:trPr>
          <w:trHeight w:hRule="exact" w:val="400"/>
        </w:trPr>
        <w:tc>
          <w:tcPr>
            <w:tcW w:w="10490" w:type="dxa"/>
            <w:gridSpan w:val="8"/>
            <w:vAlign w:val="center"/>
          </w:tcPr>
          <w:p w14:paraId="6CEB190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3E8C76F" w14:textId="77777777" w:rsidTr="00851525">
        <w:trPr>
          <w:trHeight w:hRule="exact" w:val="400"/>
        </w:trPr>
        <w:tc>
          <w:tcPr>
            <w:tcW w:w="1693" w:type="dxa"/>
            <w:vAlign w:val="center"/>
          </w:tcPr>
          <w:p w14:paraId="609F2E92"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Handles</w:t>
            </w:r>
          </w:p>
        </w:tc>
        <w:tc>
          <w:tcPr>
            <w:tcW w:w="8797" w:type="dxa"/>
            <w:gridSpan w:val="7"/>
            <w:shd w:val="clear" w:color="auto" w:fill="auto"/>
            <w:vAlign w:val="center"/>
          </w:tcPr>
          <w:p w14:paraId="55CA7B4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To be selected</w:t>
            </w:r>
          </w:p>
        </w:tc>
      </w:tr>
      <w:tr w:rsidR="00851525" w:rsidRPr="00851525" w14:paraId="0B33C42F" w14:textId="77777777" w:rsidTr="00851525">
        <w:trPr>
          <w:trHeight w:hRule="exact" w:val="400"/>
        </w:trPr>
        <w:tc>
          <w:tcPr>
            <w:tcW w:w="10490" w:type="dxa"/>
            <w:gridSpan w:val="8"/>
            <w:vAlign w:val="center"/>
          </w:tcPr>
          <w:p w14:paraId="2437C95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D7833B0" w14:textId="77777777" w:rsidTr="00851525">
        <w:trPr>
          <w:trHeight w:hRule="exact" w:val="400"/>
        </w:trPr>
        <w:tc>
          <w:tcPr>
            <w:tcW w:w="1693" w:type="dxa"/>
            <w:vAlign w:val="center"/>
          </w:tcPr>
          <w:p w14:paraId="5BF9EDAE"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Feature</w:t>
            </w:r>
          </w:p>
        </w:tc>
        <w:tc>
          <w:tcPr>
            <w:tcW w:w="8797" w:type="dxa"/>
            <w:gridSpan w:val="7"/>
            <w:shd w:val="clear" w:color="auto" w:fill="auto"/>
            <w:vAlign w:val="center"/>
          </w:tcPr>
          <w:p w14:paraId="1E20054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Hanging rail under wall cabinets</w:t>
            </w:r>
          </w:p>
        </w:tc>
      </w:tr>
      <w:tr w:rsidR="00851525" w:rsidRPr="00851525" w14:paraId="69435FD3" w14:textId="77777777" w:rsidTr="00851525">
        <w:trPr>
          <w:trHeight w:hRule="exact" w:val="400"/>
        </w:trPr>
        <w:tc>
          <w:tcPr>
            <w:tcW w:w="10490" w:type="dxa"/>
            <w:gridSpan w:val="8"/>
            <w:vAlign w:val="center"/>
          </w:tcPr>
          <w:p w14:paraId="1763C32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2E20E584" w14:textId="77777777" w:rsidTr="00851525">
        <w:trPr>
          <w:trHeight w:hRule="exact" w:val="1664"/>
        </w:trPr>
        <w:tc>
          <w:tcPr>
            <w:tcW w:w="10490" w:type="dxa"/>
            <w:gridSpan w:val="8"/>
            <w:vAlign w:val="center"/>
          </w:tcPr>
          <w:p w14:paraId="58C0109F"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991"/>
              <w:gridCol w:w="1269"/>
              <w:gridCol w:w="1271"/>
              <w:gridCol w:w="1271"/>
              <w:gridCol w:w="1271"/>
              <w:gridCol w:w="1283"/>
            </w:tblGrid>
            <w:tr w:rsidR="00851525" w:rsidRPr="00851525" w14:paraId="7C902D0E" w14:textId="77777777" w:rsidTr="00851525">
              <w:trPr>
                <w:trHeight w:hRule="exact" w:val="331"/>
              </w:trPr>
              <w:tc>
                <w:tcPr>
                  <w:tcW w:w="3327" w:type="dxa"/>
                  <w:vAlign w:val="center"/>
                </w:tcPr>
                <w:p w14:paraId="5B4A7DF9"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10" w:type="dxa"/>
                  <w:shd w:val="clear" w:color="auto" w:fill="auto"/>
                  <w:vAlign w:val="center"/>
                </w:tcPr>
                <w:p w14:paraId="53CFADF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Warm</w:t>
                  </w:r>
                </w:p>
              </w:tc>
              <w:tc>
                <w:tcPr>
                  <w:tcW w:w="1412" w:type="dxa"/>
                  <w:shd w:val="clear" w:color="auto" w:fill="auto"/>
                  <w:vAlign w:val="center"/>
                </w:tcPr>
                <w:p w14:paraId="6151EE3D"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Cool</w:t>
                  </w:r>
                </w:p>
              </w:tc>
              <w:tc>
                <w:tcPr>
                  <w:tcW w:w="1412" w:type="dxa"/>
                  <w:shd w:val="clear" w:color="auto" w:fill="auto"/>
                  <w:vAlign w:val="center"/>
                </w:tcPr>
                <w:p w14:paraId="1F2D90A0"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Neutral</w:t>
                  </w:r>
                </w:p>
              </w:tc>
              <w:tc>
                <w:tcPr>
                  <w:tcW w:w="1412" w:type="dxa"/>
                  <w:shd w:val="clear" w:color="auto" w:fill="auto"/>
                  <w:vAlign w:val="center"/>
                </w:tcPr>
                <w:p w14:paraId="3212044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Bright</w:t>
                  </w:r>
                </w:p>
              </w:tc>
              <w:tc>
                <w:tcPr>
                  <w:tcW w:w="1426" w:type="dxa"/>
                  <w:shd w:val="clear" w:color="auto" w:fill="auto"/>
                  <w:vAlign w:val="center"/>
                </w:tcPr>
                <w:p w14:paraId="783AA31B"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Other</w:t>
                  </w:r>
                </w:p>
              </w:tc>
            </w:tr>
            <w:tr w:rsidR="00851525" w:rsidRPr="00851525" w14:paraId="5D717CB1" w14:textId="77777777" w:rsidTr="00851525">
              <w:trPr>
                <w:trHeight w:hRule="exact" w:val="286"/>
              </w:trPr>
              <w:tc>
                <w:tcPr>
                  <w:tcW w:w="3327" w:type="dxa"/>
                  <w:vAlign w:val="center"/>
                </w:tcPr>
                <w:p w14:paraId="421D61CE"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Colours</w:t>
                  </w:r>
                </w:p>
              </w:tc>
              <w:tc>
                <w:tcPr>
                  <w:tcW w:w="1410" w:type="dxa"/>
                  <w:shd w:val="clear" w:color="auto" w:fill="auto"/>
                  <w:vAlign w:val="center"/>
                </w:tcPr>
                <w:p w14:paraId="7C3DEF1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12" w:type="dxa"/>
                  <w:shd w:val="clear" w:color="auto" w:fill="auto"/>
                  <w:vAlign w:val="center"/>
                </w:tcPr>
                <w:p w14:paraId="6F09CAE6"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12" w:type="dxa"/>
                  <w:shd w:val="clear" w:color="auto" w:fill="auto"/>
                  <w:vAlign w:val="center"/>
                </w:tcPr>
                <w:p w14:paraId="65B9C47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12" w:type="dxa"/>
                  <w:shd w:val="clear" w:color="auto" w:fill="auto"/>
                  <w:vAlign w:val="center"/>
                </w:tcPr>
                <w:p w14:paraId="22B35DF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26" w:type="dxa"/>
                  <w:shd w:val="clear" w:color="auto" w:fill="auto"/>
                  <w:vAlign w:val="center"/>
                </w:tcPr>
                <w:p w14:paraId="5628271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bl>
          <w:p w14:paraId="65C9877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p w14:paraId="7F5FA38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p w14:paraId="1312033C"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p w14:paraId="3512D27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263E708C" w14:textId="77777777" w:rsidTr="00851525">
        <w:trPr>
          <w:trHeight w:hRule="exact" w:val="969"/>
        </w:trPr>
        <w:tc>
          <w:tcPr>
            <w:tcW w:w="10490" w:type="dxa"/>
            <w:gridSpan w:val="8"/>
            <w:vAlign w:val="center"/>
          </w:tcPr>
          <w:p w14:paraId="3F11BAF7"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Hardware Preferences</w:t>
            </w:r>
          </w:p>
        </w:tc>
      </w:tr>
      <w:tr w:rsidR="00851525" w:rsidRPr="00851525" w14:paraId="3C492A62" w14:textId="77777777" w:rsidTr="00851525">
        <w:trPr>
          <w:trHeight w:hRule="exact" w:val="286"/>
        </w:trPr>
        <w:tc>
          <w:tcPr>
            <w:tcW w:w="3174" w:type="dxa"/>
            <w:gridSpan w:val="2"/>
            <w:vAlign w:val="center"/>
          </w:tcPr>
          <w:p w14:paraId="44706408"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Drawers</w:t>
            </w:r>
          </w:p>
        </w:tc>
        <w:tc>
          <w:tcPr>
            <w:tcW w:w="1346" w:type="dxa"/>
            <w:shd w:val="clear" w:color="auto" w:fill="auto"/>
            <w:vAlign w:val="center"/>
          </w:tcPr>
          <w:p w14:paraId="26BA511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Timber</w:t>
            </w:r>
          </w:p>
        </w:tc>
        <w:tc>
          <w:tcPr>
            <w:tcW w:w="1348" w:type="dxa"/>
            <w:gridSpan w:val="2"/>
            <w:shd w:val="clear" w:color="auto" w:fill="auto"/>
            <w:vAlign w:val="center"/>
          </w:tcPr>
          <w:p w14:paraId="54C58C1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Metal</w:t>
            </w:r>
          </w:p>
        </w:tc>
        <w:tc>
          <w:tcPr>
            <w:tcW w:w="1347" w:type="dxa"/>
            <w:shd w:val="clear" w:color="auto" w:fill="auto"/>
            <w:vAlign w:val="center"/>
          </w:tcPr>
          <w:p w14:paraId="399C12B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Double Profile</w:t>
            </w:r>
          </w:p>
        </w:tc>
        <w:tc>
          <w:tcPr>
            <w:tcW w:w="1347" w:type="dxa"/>
            <w:shd w:val="clear" w:color="auto" w:fill="auto"/>
            <w:vAlign w:val="center"/>
          </w:tcPr>
          <w:p w14:paraId="3385DCF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Push to open</w:t>
            </w:r>
          </w:p>
        </w:tc>
        <w:tc>
          <w:tcPr>
            <w:tcW w:w="1928" w:type="dxa"/>
            <w:shd w:val="clear" w:color="auto" w:fill="auto"/>
            <w:vAlign w:val="center"/>
          </w:tcPr>
          <w:p w14:paraId="317A4F83"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Electronic</w:t>
            </w:r>
          </w:p>
        </w:tc>
      </w:tr>
      <w:tr w:rsidR="00851525" w:rsidRPr="00851525" w14:paraId="60F67494" w14:textId="77777777" w:rsidTr="00851525">
        <w:trPr>
          <w:trHeight w:hRule="exact" w:val="286"/>
        </w:trPr>
        <w:tc>
          <w:tcPr>
            <w:tcW w:w="3174" w:type="dxa"/>
            <w:gridSpan w:val="2"/>
            <w:vAlign w:val="center"/>
          </w:tcPr>
          <w:p w14:paraId="5DEBCA9D"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39C8E12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6A7228C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38940A9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347" w:type="dxa"/>
            <w:shd w:val="clear" w:color="auto" w:fill="auto"/>
            <w:vAlign w:val="center"/>
          </w:tcPr>
          <w:p w14:paraId="22669BE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557768A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50482EB7" w14:textId="77777777" w:rsidTr="00851525">
        <w:trPr>
          <w:trHeight w:hRule="exact" w:val="432"/>
        </w:trPr>
        <w:tc>
          <w:tcPr>
            <w:tcW w:w="10490" w:type="dxa"/>
            <w:gridSpan w:val="8"/>
            <w:vAlign w:val="center"/>
          </w:tcPr>
          <w:p w14:paraId="69E34E85"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06F300F0" w14:textId="77777777" w:rsidTr="00851525">
        <w:trPr>
          <w:trHeight w:hRule="exact" w:val="286"/>
        </w:trPr>
        <w:tc>
          <w:tcPr>
            <w:tcW w:w="3174" w:type="dxa"/>
            <w:gridSpan w:val="2"/>
            <w:vAlign w:val="center"/>
          </w:tcPr>
          <w:p w14:paraId="7C34F99E"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Doors Floor</w:t>
            </w:r>
          </w:p>
        </w:tc>
        <w:tc>
          <w:tcPr>
            <w:tcW w:w="1384" w:type="dxa"/>
            <w:gridSpan w:val="2"/>
            <w:shd w:val="clear" w:color="auto" w:fill="auto"/>
            <w:vAlign w:val="center"/>
          </w:tcPr>
          <w:p w14:paraId="17592C1F"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310" w:type="dxa"/>
            <w:shd w:val="clear" w:color="auto" w:fill="auto"/>
            <w:vAlign w:val="center"/>
          </w:tcPr>
          <w:p w14:paraId="52FE4F57"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Standard</w:t>
            </w:r>
          </w:p>
        </w:tc>
        <w:tc>
          <w:tcPr>
            <w:tcW w:w="1347" w:type="dxa"/>
            <w:shd w:val="clear" w:color="auto" w:fill="auto"/>
            <w:vAlign w:val="center"/>
          </w:tcPr>
          <w:p w14:paraId="0136B1A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165Opening</w:t>
            </w:r>
          </w:p>
        </w:tc>
        <w:tc>
          <w:tcPr>
            <w:tcW w:w="1347" w:type="dxa"/>
            <w:shd w:val="clear" w:color="auto" w:fill="auto"/>
            <w:vAlign w:val="center"/>
          </w:tcPr>
          <w:p w14:paraId="2A49D62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928" w:type="dxa"/>
            <w:shd w:val="clear" w:color="auto" w:fill="auto"/>
            <w:vAlign w:val="center"/>
          </w:tcPr>
          <w:p w14:paraId="6DA8FCB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0EDC9AA0" w14:textId="77777777" w:rsidTr="00851525">
        <w:trPr>
          <w:trHeight w:hRule="exact" w:val="286"/>
        </w:trPr>
        <w:tc>
          <w:tcPr>
            <w:tcW w:w="3174" w:type="dxa"/>
            <w:gridSpan w:val="2"/>
            <w:vAlign w:val="center"/>
          </w:tcPr>
          <w:p w14:paraId="33779EFA"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0F1AA19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0BB68769"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74758149"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5AEDCBE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6FB5070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5A1C90D2" w14:textId="77777777" w:rsidTr="00851525">
        <w:trPr>
          <w:trHeight w:hRule="exact" w:val="400"/>
        </w:trPr>
        <w:tc>
          <w:tcPr>
            <w:tcW w:w="10490" w:type="dxa"/>
            <w:gridSpan w:val="8"/>
            <w:vAlign w:val="center"/>
          </w:tcPr>
          <w:p w14:paraId="4024AD63"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3D891C43" w14:textId="77777777" w:rsidTr="00851525">
        <w:trPr>
          <w:trHeight w:hRule="exact" w:val="286"/>
        </w:trPr>
        <w:tc>
          <w:tcPr>
            <w:tcW w:w="3174" w:type="dxa"/>
            <w:gridSpan w:val="2"/>
            <w:vAlign w:val="center"/>
          </w:tcPr>
          <w:tbl>
            <w:tblPr>
              <w:tblW w:w="10202"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25"/>
              <w:gridCol w:w="447"/>
              <w:gridCol w:w="450"/>
              <w:gridCol w:w="447"/>
              <w:gridCol w:w="1524"/>
              <w:gridCol w:w="6309"/>
            </w:tblGrid>
            <w:tr w:rsidR="00851525" w:rsidRPr="00851525" w14:paraId="2E4C5D52" w14:textId="77777777" w:rsidTr="00851525">
              <w:trPr>
                <w:trHeight w:hRule="exact" w:val="286"/>
              </w:trPr>
              <w:tc>
                <w:tcPr>
                  <w:tcW w:w="3893" w:type="dxa"/>
                  <w:gridSpan w:val="5"/>
                  <w:vAlign w:val="center"/>
                </w:tcPr>
                <w:p w14:paraId="14ECAAAC" w14:textId="77777777" w:rsidR="00851525" w:rsidRPr="00851525" w:rsidRDefault="00851525" w:rsidP="00851525">
                  <w:pPr>
                    <w:tabs>
                      <w:tab w:val="clear" w:pos="284"/>
                    </w:tabs>
                    <w:spacing w:before="40" w:after="0" w:line="240" w:lineRule="auto"/>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Doors Wall</w:t>
                  </w:r>
                </w:p>
              </w:tc>
              <w:tc>
                <w:tcPr>
                  <w:tcW w:w="6309" w:type="dxa"/>
                  <w:shd w:val="clear" w:color="auto" w:fill="auto"/>
                  <w:vAlign w:val="center"/>
                </w:tcPr>
                <w:p w14:paraId="565C4EE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t>Touch to open</w:t>
                  </w:r>
                </w:p>
              </w:tc>
            </w:tr>
            <w:tr w:rsidR="00851525" w:rsidRPr="00851525" w14:paraId="46F924FC" w14:textId="77777777" w:rsidTr="00851525">
              <w:trPr>
                <w:trHeight w:hRule="exact" w:val="286"/>
              </w:trPr>
              <w:tc>
                <w:tcPr>
                  <w:tcW w:w="1025" w:type="dxa"/>
                  <w:vAlign w:val="center"/>
                </w:tcPr>
                <w:p w14:paraId="42A4E55C"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447" w:type="dxa"/>
                  <w:shd w:val="clear" w:color="auto" w:fill="auto"/>
                  <w:vAlign w:val="center"/>
                </w:tcPr>
                <w:p w14:paraId="4AFFDAB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450" w:type="dxa"/>
                  <w:shd w:val="clear" w:color="auto" w:fill="auto"/>
                  <w:vAlign w:val="center"/>
                </w:tcPr>
                <w:p w14:paraId="547614E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447" w:type="dxa"/>
                  <w:shd w:val="clear" w:color="auto" w:fill="auto"/>
                  <w:vAlign w:val="center"/>
                </w:tcPr>
                <w:p w14:paraId="510C3F1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521" w:type="dxa"/>
                  <w:shd w:val="clear" w:color="auto" w:fill="auto"/>
                  <w:vAlign w:val="center"/>
                </w:tcPr>
                <w:p w14:paraId="5DDCAA58"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6309" w:type="dxa"/>
                  <w:shd w:val="clear" w:color="auto" w:fill="auto"/>
                  <w:vAlign w:val="center"/>
                </w:tcPr>
                <w:p w14:paraId="757FE821"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07315B4B" w14:textId="77777777" w:rsidTr="00851525">
              <w:trPr>
                <w:trHeight w:hRule="exact" w:val="400"/>
              </w:trPr>
              <w:tc>
                <w:tcPr>
                  <w:tcW w:w="10202" w:type="dxa"/>
                  <w:gridSpan w:val="6"/>
                  <w:vAlign w:val="center"/>
                </w:tcPr>
                <w:p w14:paraId="5F0CC012"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bl>
          <w:p w14:paraId="0B87FD2E"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7B08724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348" w:type="dxa"/>
            <w:gridSpan w:val="2"/>
            <w:shd w:val="clear" w:color="auto" w:fill="auto"/>
            <w:vAlign w:val="center"/>
          </w:tcPr>
          <w:p w14:paraId="0E14D9D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Standard</w:t>
            </w:r>
          </w:p>
        </w:tc>
        <w:tc>
          <w:tcPr>
            <w:tcW w:w="1347" w:type="dxa"/>
            <w:shd w:val="clear" w:color="auto" w:fill="auto"/>
            <w:vAlign w:val="center"/>
          </w:tcPr>
          <w:p w14:paraId="50F61B6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165Opening</w:t>
            </w:r>
          </w:p>
        </w:tc>
        <w:tc>
          <w:tcPr>
            <w:tcW w:w="1347" w:type="dxa"/>
            <w:shd w:val="clear" w:color="auto" w:fill="auto"/>
            <w:vAlign w:val="center"/>
          </w:tcPr>
          <w:p w14:paraId="0C85C910"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928" w:type="dxa"/>
            <w:shd w:val="clear" w:color="auto" w:fill="auto"/>
            <w:vAlign w:val="center"/>
          </w:tcPr>
          <w:p w14:paraId="037F165A"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49CE1A65" w14:textId="77777777" w:rsidTr="00851525">
        <w:trPr>
          <w:trHeight w:hRule="exact" w:val="286"/>
        </w:trPr>
        <w:tc>
          <w:tcPr>
            <w:tcW w:w="3174" w:type="dxa"/>
            <w:gridSpan w:val="2"/>
            <w:vAlign w:val="center"/>
          </w:tcPr>
          <w:p w14:paraId="500E1E9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48B76D8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3FF2A200"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5A3DA36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09B38D1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4838E5A1"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1C341A8A" w14:textId="77777777" w:rsidTr="00851525">
        <w:trPr>
          <w:trHeight w:hRule="exact" w:val="400"/>
        </w:trPr>
        <w:tc>
          <w:tcPr>
            <w:tcW w:w="10490" w:type="dxa"/>
            <w:gridSpan w:val="8"/>
            <w:vAlign w:val="center"/>
          </w:tcPr>
          <w:p w14:paraId="02D7646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4D4CAF7D" w14:textId="77777777" w:rsidTr="00851525">
        <w:trPr>
          <w:trHeight w:hRule="exact" w:val="286"/>
        </w:trPr>
        <w:tc>
          <w:tcPr>
            <w:tcW w:w="3174" w:type="dxa"/>
            <w:gridSpan w:val="2"/>
            <w:vAlign w:val="center"/>
          </w:tcPr>
          <w:p w14:paraId="15EAE66C"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Pantry/Broom/Storage</w:t>
            </w:r>
          </w:p>
        </w:tc>
        <w:tc>
          <w:tcPr>
            <w:tcW w:w="1346" w:type="dxa"/>
            <w:shd w:val="clear" w:color="auto" w:fill="auto"/>
            <w:vAlign w:val="center"/>
          </w:tcPr>
          <w:p w14:paraId="6F966FE2"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348" w:type="dxa"/>
            <w:gridSpan w:val="2"/>
            <w:shd w:val="clear" w:color="auto" w:fill="auto"/>
            <w:vAlign w:val="center"/>
          </w:tcPr>
          <w:p w14:paraId="794F293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Standard</w:t>
            </w:r>
          </w:p>
        </w:tc>
        <w:tc>
          <w:tcPr>
            <w:tcW w:w="1347" w:type="dxa"/>
            <w:shd w:val="clear" w:color="auto" w:fill="auto"/>
            <w:vAlign w:val="center"/>
          </w:tcPr>
          <w:p w14:paraId="6CECDD0C"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Pull Out</w:t>
            </w:r>
          </w:p>
        </w:tc>
        <w:tc>
          <w:tcPr>
            <w:tcW w:w="1347" w:type="dxa"/>
            <w:shd w:val="clear" w:color="auto" w:fill="auto"/>
            <w:vAlign w:val="center"/>
          </w:tcPr>
          <w:p w14:paraId="55E90CDE"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928" w:type="dxa"/>
            <w:shd w:val="clear" w:color="auto" w:fill="auto"/>
            <w:vAlign w:val="center"/>
          </w:tcPr>
          <w:p w14:paraId="689F960F"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0B2212F0" w14:textId="77777777" w:rsidTr="00851525">
        <w:trPr>
          <w:trHeight w:hRule="exact" w:val="286"/>
        </w:trPr>
        <w:tc>
          <w:tcPr>
            <w:tcW w:w="3174" w:type="dxa"/>
            <w:gridSpan w:val="2"/>
            <w:vAlign w:val="center"/>
          </w:tcPr>
          <w:p w14:paraId="11F539C9"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07B692A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0225318B"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67EA544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23B0C74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4FDA775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0ADD4F9E" w14:textId="77777777" w:rsidTr="00851525">
        <w:trPr>
          <w:trHeight w:hRule="exact" w:val="400"/>
        </w:trPr>
        <w:tc>
          <w:tcPr>
            <w:tcW w:w="10490" w:type="dxa"/>
            <w:gridSpan w:val="8"/>
            <w:vAlign w:val="center"/>
          </w:tcPr>
          <w:p w14:paraId="353D4719"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Comments:  </w:t>
            </w:r>
            <w:r w:rsidRPr="00851525">
              <w:rPr>
                <w:rFonts w:ascii="Arial" w:eastAsia="Times New Roman" w:hAnsi="Arial" w:cs="Times New Roman"/>
                <w:color w:val="FF0000"/>
                <w:szCs w:val="24"/>
                <w:lang w:val="en-US"/>
              </w:rPr>
              <w:t>Large cabinet doors to have 165° hinges for increased access</w:t>
            </w:r>
          </w:p>
        </w:tc>
      </w:tr>
    </w:tbl>
    <w:p w14:paraId="478693DE"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Likes &amp; Dislikes</w:t>
      </w:r>
    </w:p>
    <w:tbl>
      <w:tblPr>
        <w:tblW w:w="4636"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551"/>
        <w:gridCol w:w="124"/>
      </w:tblGrid>
      <w:tr w:rsidR="00851525" w:rsidRPr="00851525" w14:paraId="11BD140F" w14:textId="77777777" w:rsidTr="00851525">
        <w:trPr>
          <w:trHeight w:val="373"/>
        </w:trPr>
        <w:tc>
          <w:tcPr>
            <w:tcW w:w="10206" w:type="dxa"/>
            <w:gridSpan w:val="2"/>
          </w:tcPr>
          <w:p w14:paraId="10E3759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Idears for new Laundry</w:t>
            </w:r>
          </w:p>
          <w:p w14:paraId="0123798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A6A6A6"/>
                <w:sz w:val="16"/>
                <w:szCs w:val="24"/>
                <w:lang w:val="en-US"/>
              </w:rPr>
            </w:pPr>
            <w:r w:rsidRPr="00851525">
              <w:rPr>
                <w:rFonts w:ascii="Arial" w:eastAsia="Times New Roman" w:hAnsi="Arial" w:cs="Times New Roman"/>
                <w:caps/>
                <w:color w:val="A6A6A6"/>
                <w:sz w:val="16"/>
                <w:szCs w:val="24"/>
                <w:lang w:val="en-US"/>
              </w:rPr>
              <w:t>(client should provide images where possible)</w:t>
            </w:r>
          </w:p>
          <w:p w14:paraId="48F8F43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w:t>
            </w:r>
          </w:p>
        </w:tc>
      </w:tr>
      <w:tr w:rsidR="00851525" w:rsidRPr="00851525" w14:paraId="1F57C9FB" w14:textId="77777777" w:rsidTr="00851525">
        <w:trPr>
          <w:trHeight w:val="393"/>
        </w:trPr>
        <w:tc>
          <w:tcPr>
            <w:tcW w:w="10064" w:type="dxa"/>
          </w:tcPr>
          <w:p w14:paraId="1DB745FD"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r w:rsidRPr="00851525">
              <w:rPr>
                <w:rFonts w:ascii="Arial" w:eastAsia="Times New Roman" w:hAnsi="Arial" w:cs="Times New Roman"/>
                <w:color w:val="FF0000"/>
                <w:szCs w:val="24"/>
                <w:lang w:val="en-US"/>
              </w:rPr>
              <w:t>Clean, minimal.</w:t>
            </w:r>
          </w:p>
        </w:tc>
        <w:tc>
          <w:tcPr>
            <w:tcW w:w="142" w:type="dxa"/>
          </w:tcPr>
          <w:p w14:paraId="1B04B9C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46B0629C" w14:textId="77777777" w:rsidTr="00851525">
        <w:trPr>
          <w:trHeight w:val="393"/>
        </w:trPr>
        <w:tc>
          <w:tcPr>
            <w:tcW w:w="10064" w:type="dxa"/>
          </w:tcPr>
          <w:p w14:paraId="05EC6EFD"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5A6A9A5A"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20F1B4EA" w14:textId="77777777" w:rsidTr="00851525">
        <w:trPr>
          <w:trHeight w:val="393"/>
        </w:trPr>
        <w:tc>
          <w:tcPr>
            <w:tcW w:w="10064" w:type="dxa"/>
          </w:tcPr>
          <w:p w14:paraId="77C3D46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Desired overall look</w:t>
            </w:r>
          </w:p>
        </w:tc>
        <w:tc>
          <w:tcPr>
            <w:tcW w:w="142" w:type="dxa"/>
          </w:tcPr>
          <w:p w14:paraId="2EB99764"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7CA7F3A6" w14:textId="77777777" w:rsidTr="00851525">
        <w:trPr>
          <w:trHeight w:val="393"/>
        </w:trPr>
        <w:tc>
          <w:tcPr>
            <w:tcW w:w="10064" w:type="dxa"/>
          </w:tcPr>
          <w:p w14:paraId="73B649D3"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Coastal, modern look. Good for function</w:t>
            </w:r>
          </w:p>
        </w:tc>
        <w:tc>
          <w:tcPr>
            <w:tcW w:w="142" w:type="dxa"/>
          </w:tcPr>
          <w:p w14:paraId="333B152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2016DD1D" w14:textId="77777777" w:rsidTr="00851525">
        <w:trPr>
          <w:trHeight w:val="393"/>
        </w:trPr>
        <w:tc>
          <w:tcPr>
            <w:tcW w:w="10064" w:type="dxa"/>
          </w:tcPr>
          <w:p w14:paraId="523B301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43B2092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EB0BD55" w14:textId="77777777" w:rsidTr="00851525">
        <w:trPr>
          <w:trHeight w:val="393"/>
        </w:trPr>
        <w:tc>
          <w:tcPr>
            <w:tcW w:w="10064" w:type="dxa"/>
          </w:tcPr>
          <w:p w14:paraId="282D6C3E"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719E3DA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1B329769" w14:textId="77777777" w:rsidTr="00851525">
        <w:trPr>
          <w:trHeight w:val="393"/>
        </w:trPr>
        <w:tc>
          <w:tcPr>
            <w:tcW w:w="10206" w:type="dxa"/>
            <w:gridSpan w:val="2"/>
          </w:tcPr>
          <w:p w14:paraId="3D5C5B9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Has anything been selected and/or purchased</w:t>
            </w:r>
          </w:p>
        </w:tc>
      </w:tr>
      <w:tr w:rsidR="00851525" w:rsidRPr="00851525" w14:paraId="0B005130" w14:textId="77777777" w:rsidTr="00851525">
        <w:trPr>
          <w:trHeight w:val="393"/>
        </w:trPr>
        <w:tc>
          <w:tcPr>
            <w:tcW w:w="10064" w:type="dxa"/>
          </w:tcPr>
          <w:p w14:paraId="7EE74BAA" w14:textId="77777777" w:rsidR="00851525" w:rsidRPr="00851525" w:rsidRDefault="00851525" w:rsidP="00851525">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b/>
              <w:t>No</w:t>
            </w:r>
          </w:p>
        </w:tc>
        <w:tc>
          <w:tcPr>
            <w:tcW w:w="142" w:type="dxa"/>
          </w:tcPr>
          <w:p w14:paraId="0A4EC5A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40F276E5" w14:textId="77777777" w:rsidTr="00851525">
        <w:trPr>
          <w:trHeight w:val="393"/>
        </w:trPr>
        <w:tc>
          <w:tcPr>
            <w:tcW w:w="10064" w:type="dxa"/>
          </w:tcPr>
          <w:p w14:paraId="26374B8C"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3259FAAC"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6BD26B96" w14:textId="77777777" w:rsidTr="00851525">
        <w:trPr>
          <w:trHeight w:val="393"/>
        </w:trPr>
        <w:tc>
          <w:tcPr>
            <w:tcW w:w="10064" w:type="dxa"/>
          </w:tcPr>
          <w:p w14:paraId="30C803F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FF0000"/>
                <w:szCs w:val="24"/>
                <w:lang w:val="en-US"/>
              </w:rPr>
            </w:pPr>
          </w:p>
        </w:tc>
        <w:tc>
          <w:tcPr>
            <w:tcW w:w="142" w:type="dxa"/>
          </w:tcPr>
          <w:p w14:paraId="044BD26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118CB124" w14:textId="77777777" w:rsidTr="00851525">
        <w:trPr>
          <w:trHeight w:val="393"/>
        </w:trPr>
        <w:tc>
          <w:tcPr>
            <w:tcW w:w="10206" w:type="dxa"/>
            <w:gridSpan w:val="2"/>
          </w:tcPr>
          <w:p w14:paraId="02765AF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Like about current Laundry</w:t>
            </w:r>
          </w:p>
        </w:tc>
      </w:tr>
      <w:tr w:rsidR="00851525" w:rsidRPr="00851525" w14:paraId="746AEC96" w14:textId="77777777" w:rsidTr="00851525">
        <w:trPr>
          <w:trHeight w:val="393"/>
        </w:trPr>
        <w:tc>
          <w:tcPr>
            <w:tcW w:w="10064" w:type="dxa"/>
          </w:tcPr>
          <w:p w14:paraId="5D746BC6" w14:textId="09A1F763" w:rsidR="00851525" w:rsidRPr="00851525" w:rsidRDefault="00FD5D1D" w:rsidP="00FD5D1D">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color w:val="FF0000"/>
                <w:szCs w:val="24"/>
                <w:lang w:val="en-US"/>
              </w:rPr>
              <w:t>Window and natural light</w:t>
            </w:r>
          </w:p>
        </w:tc>
        <w:tc>
          <w:tcPr>
            <w:tcW w:w="142" w:type="dxa"/>
          </w:tcPr>
          <w:p w14:paraId="5657768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D45F8B9" w14:textId="77777777" w:rsidTr="00851525">
        <w:trPr>
          <w:trHeight w:val="393"/>
        </w:trPr>
        <w:tc>
          <w:tcPr>
            <w:tcW w:w="10064" w:type="dxa"/>
          </w:tcPr>
          <w:p w14:paraId="450324A3"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p>
        </w:tc>
        <w:tc>
          <w:tcPr>
            <w:tcW w:w="142" w:type="dxa"/>
          </w:tcPr>
          <w:p w14:paraId="24A15BA8"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61790214" w14:textId="77777777" w:rsidTr="00851525">
        <w:trPr>
          <w:trHeight w:val="393"/>
        </w:trPr>
        <w:tc>
          <w:tcPr>
            <w:tcW w:w="10064" w:type="dxa"/>
          </w:tcPr>
          <w:p w14:paraId="6063AFFD"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p>
        </w:tc>
        <w:tc>
          <w:tcPr>
            <w:tcW w:w="142" w:type="dxa"/>
          </w:tcPr>
          <w:p w14:paraId="6B63747E"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3209C8FB" w14:textId="77777777" w:rsidTr="00851525">
        <w:trPr>
          <w:trHeight w:val="393"/>
        </w:trPr>
        <w:tc>
          <w:tcPr>
            <w:tcW w:w="10064" w:type="dxa"/>
          </w:tcPr>
          <w:p w14:paraId="7A51A04A"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42" w:type="dxa"/>
          </w:tcPr>
          <w:p w14:paraId="287F2DB9"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272998F1" w14:textId="77777777" w:rsidTr="00851525">
        <w:trPr>
          <w:trHeight w:val="393"/>
        </w:trPr>
        <w:tc>
          <w:tcPr>
            <w:tcW w:w="10064" w:type="dxa"/>
          </w:tcPr>
          <w:p w14:paraId="3C70168E" w14:textId="77777777" w:rsidR="00851525" w:rsidRPr="00851525" w:rsidRDefault="00851525" w:rsidP="00851525">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142" w:type="dxa"/>
          </w:tcPr>
          <w:p w14:paraId="331E2977" w14:textId="77777777" w:rsidR="00851525" w:rsidRPr="00851525" w:rsidRDefault="00851525" w:rsidP="00851525">
            <w:pPr>
              <w:tabs>
                <w:tab w:val="clear" w:pos="284"/>
              </w:tabs>
              <w:spacing w:before="40" w:after="0" w:line="240" w:lineRule="auto"/>
              <w:ind w:right="-8565"/>
              <w:rPr>
                <w:rFonts w:ascii="Arial" w:eastAsia="Times New Roman" w:hAnsi="Arial" w:cs="Times New Roman"/>
                <w:sz w:val="16"/>
                <w:szCs w:val="24"/>
                <w:lang w:val="en-US"/>
              </w:rPr>
            </w:pPr>
          </w:p>
        </w:tc>
      </w:tr>
      <w:tr w:rsidR="00851525" w:rsidRPr="00851525" w14:paraId="1157F136" w14:textId="77777777" w:rsidTr="00851525">
        <w:trPr>
          <w:trHeight w:val="7521"/>
        </w:trPr>
        <w:tc>
          <w:tcPr>
            <w:tcW w:w="10064" w:type="dxa"/>
          </w:tcPr>
          <w:tbl>
            <w:tblPr>
              <w:tblW w:w="20946"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29"/>
              <w:gridCol w:w="10317"/>
            </w:tblGrid>
            <w:tr w:rsidR="00851525" w:rsidRPr="00851525" w14:paraId="1B19FBE7" w14:textId="77777777" w:rsidTr="00851525">
              <w:trPr>
                <w:trHeight w:val="373"/>
              </w:trPr>
              <w:tc>
                <w:tcPr>
                  <w:tcW w:w="20946" w:type="dxa"/>
                  <w:gridSpan w:val="2"/>
                </w:tcPr>
                <w:p w14:paraId="01DD1FCF"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Dislikes about current Laundry                                 </w:t>
                  </w:r>
                </w:p>
              </w:tc>
            </w:tr>
            <w:tr w:rsidR="00851525" w:rsidRPr="00851525" w14:paraId="433CB6E2" w14:textId="77777777" w:rsidTr="00851525">
              <w:trPr>
                <w:trHeight w:val="393"/>
              </w:trPr>
              <w:tc>
                <w:tcPr>
                  <w:tcW w:w="10629" w:type="dxa"/>
                </w:tcPr>
                <w:p w14:paraId="4EE18D2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Not enough storage space</w:t>
                  </w:r>
                </w:p>
              </w:tc>
              <w:tc>
                <w:tcPr>
                  <w:tcW w:w="10317" w:type="dxa"/>
                </w:tcPr>
                <w:p w14:paraId="3DF03562"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6EDAB2E2" w14:textId="77777777" w:rsidTr="00851525">
              <w:trPr>
                <w:trHeight w:val="393"/>
              </w:trPr>
              <w:tc>
                <w:tcPr>
                  <w:tcW w:w="10629" w:type="dxa"/>
                </w:tcPr>
                <w:p w14:paraId="0B40E47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5389F722"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5DD174B5" w14:textId="77777777" w:rsidTr="00851525">
              <w:trPr>
                <w:trHeight w:val="393"/>
              </w:trPr>
              <w:tc>
                <w:tcPr>
                  <w:tcW w:w="10629" w:type="dxa"/>
                </w:tcPr>
                <w:p w14:paraId="570D78A5" w14:textId="77777777" w:rsidR="00851525" w:rsidRPr="00851525" w:rsidRDefault="00851525" w:rsidP="00851525">
                  <w:pPr>
                    <w:tabs>
                      <w:tab w:val="clear" w:pos="284"/>
                    </w:tabs>
                    <w:spacing w:before="40" w:after="0" w:line="240" w:lineRule="auto"/>
                    <w:rPr>
                      <w:rFonts w:ascii="Arial" w:eastAsia="Times New Roman" w:hAnsi="Arial" w:cs="Times New Roman"/>
                      <w:i/>
                      <w:color w:val="FF0000"/>
                      <w:szCs w:val="24"/>
                      <w:lang w:val="en-US"/>
                    </w:rPr>
                  </w:pPr>
                </w:p>
              </w:tc>
              <w:tc>
                <w:tcPr>
                  <w:tcW w:w="10317" w:type="dxa"/>
                </w:tcPr>
                <w:p w14:paraId="3ADA2530"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49C57C82" w14:textId="77777777" w:rsidTr="00851525">
              <w:trPr>
                <w:trHeight w:val="393"/>
              </w:trPr>
              <w:tc>
                <w:tcPr>
                  <w:tcW w:w="10629" w:type="dxa"/>
                </w:tcPr>
                <w:p w14:paraId="47772E8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Is the Laundry in the right area</w:t>
                  </w:r>
                </w:p>
              </w:tc>
              <w:tc>
                <w:tcPr>
                  <w:tcW w:w="10317" w:type="dxa"/>
                </w:tcPr>
                <w:p w14:paraId="4240C4AA"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1FF50B95" w14:textId="77777777" w:rsidTr="00851525">
              <w:trPr>
                <w:trHeight w:val="393"/>
              </w:trPr>
              <w:tc>
                <w:tcPr>
                  <w:tcW w:w="10629" w:type="dxa"/>
                </w:tcPr>
                <w:p w14:paraId="38465D6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Yes</w:t>
                  </w:r>
                </w:p>
              </w:tc>
              <w:tc>
                <w:tcPr>
                  <w:tcW w:w="10317" w:type="dxa"/>
                </w:tcPr>
                <w:p w14:paraId="7E79C12E"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14C77F55" w14:textId="77777777" w:rsidTr="00851525">
              <w:trPr>
                <w:trHeight w:val="393"/>
              </w:trPr>
              <w:tc>
                <w:tcPr>
                  <w:tcW w:w="10629" w:type="dxa"/>
                </w:tcPr>
                <w:p w14:paraId="16CA0F0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60AE2B7F"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132A4992" w14:textId="77777777" w:rsidTr="00851525">
              <w:trPr>
                <w:trHeight w:val="393"/>
              </w:trPr>
              <w:tc>
                <w:tcPr>
                  <w:tcW w:w="20946" w:type="dxa"/>
                  <w:gridSpan w:val="2"/>
                </w:tcPr>
                <w:p w14:paraId="446C8B56"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07E83483" w14:textId="77777777" w:rsidTr="00851525">
              <w:trPr>
                <w:trHeight w:val="393"/>
              </w:trPr>
              <w:tc>
                <w:tcPr>
                  <w:tcW w:w="10629" w:type="dxa"/>
                </w:tcPr>
                <w:p w14:paraId="58552C05" w14:textId="77777777" w:rsidR="00851525" w:rsidRPr="00851525" w:rsidRDefault="00851525" w:rsidP="00851525">
                  <w:pPr>
                    <w:tabs>
                      <w:tab w:val="clear" w:pos="284"/>
                    </w:tabs>
                    <w:spacing w:before="40" w:after="0" w:line="240" w:lineRule="auto"/>
                    <w:rPr>
                      <w:rFonts w:ascii="Arial" w:eastAsia="Times New Roman" w:hAnsi="Arial" w:cs="Times New Roman"/>
                      <w:i/>
                      <w:color w:val="FF0000"/>
                      <w:szCs w:val="24"/>
                      <w:lang w:val="en-US"/>
                    </w:rPr>
                  </w:pPr>
                </w:p>
              </w:tc>
              <w:tc>
                <w:tcPr>
                  <w:tcW w:w="10317" w:type="dxa"/>
                </w:tcPr>
                <w:p w14:paraId="5686AEAE"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5944123F" w14:textId="77777777" w:rsidTr="00851525">
              <w:trPr>
                <w:trHeight w:val="393"/>
              </w:trPr>
              <w:tc>
                <w:tcPr>
                  <w:tcW w:w="10629" w:type="dxa"/>
                </w:tcPr>
                <w:p w14:paraId="72333D42"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WE NEED TO GAIN MORE NATURAL LIKGHT</w:t>
                  </w:r>
                </w:p>
              </w:tc>
              <w:tc>
                <w:tcPr>
                  <w:tcW w:w="10317" w:type="dxa"/>
                </w:tcPr>
                <w:p w14:paraId="32C20B9B"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2C3588E9" w14:textId="77777777" w:rsidTr="00851525">
              <w:trPr>
                <w:trHeight w:val="393"/>
              </w:trPr>
              <w:tc>
                <w:tcPr>
                  <w:tcW w:w="10629" w:type="dxa"/>
                </w:tcPr>
                <w:p w14:paraId="237CEC0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w:t>
                  </w:r>
                </w:p>
              </w:tc>
              <w:tc>
                <w:tcPr>
                  <w:tcW w:w="10317" w:type="dxa"/>
                </w:tcPr>
                <w:p w14:paraId="0A77AD07"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28CCC51B" w14:textId="77777777" w:rsidTr="00851525">
              <w:trPr>
                <w:trHeight w:val="393"/>
              </w:trPr>
              <w:tc>
                <w:tcPr>
                  <w:tcW w:w="10629" w:type="dxa"/>
                </w:tcPr>
                <w:p w14:paraId="1CD2224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447A744F"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268EA887" w14:textId="77777777" w:rsidTr="00851525">
              <w:trPr>
                <w:trHeight w:val="393"/>
              </w:trPr>
              <w:tc>
                <w:tcPr>
                  <w:tcW w:w="10629" w:type="dxa"/>
                </w:tcPr>
                <w:p w14:paraId="52B25E72"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DOES THE SPACE BECOME CONGESTED – and if so when</w:t>
                  </w:r>
                </w:p>
              </w:tc>
              <w:tc>
                <w:tcPr>
                  <w:tcW w:w="10317" w:type="dxa"/>
                </w:tcPr>
                <w:p w14:paraId="1FDE19C0"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6D8349E7" w14:textId="77777777" w:rsidTr="00851525">
              <w:trPr>
                <w:trHeight w:val="393"/>
              </w:trPr>
              <w:tc>
                <w:tcPr>
                  <w:tcW w:w="10629" w:type="dxa"/>
                </w:tcPr>
                <w:p w14:paraId="49E40B59"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w:t>
                  </w:r>
                </w:p>
              </w:tc>
              <w:tc>
                <w:tcPr>
                  <w:tcW w:w="10317" w:type="dxa"/>
                </w:tcPr>
                <w:p w14:paraId="4C943A09"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20E941DE" w14:textId="77777777" w:rsidTr="00851525">
              <w:trPr>
                <w:trHeight w:val="393"/>
              </w:trPr>
              <w:tc>
                <w:tcPr>
                  <w:tcW w:w="10629" w:type="dxa"/>
                </w:tcPr>
                <w:p w14:paraId="60B70C9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6969F502"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0FC9409B" w14:textId="77777777" w:rsidTr="00851525">
              <w:trPr>
                <w:trHeight w:val="393"/>
              </w:trPr>
              <w:tc>
                <w:tcPr>
                  <w:tcW w:w="10629" w:type="dxa"/>
                </w:tcPr>
                <w:p w14:paraId="2F90A9F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5BD4DA58"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51525" w:rsidRPr="00851525" w14:paraId="2E862B9F" w14:textId="77777777" w:rsidTr="00851525">
              <w:trPr>
                <w:trHeight w:val="393"/>
              </w:trPr>
              <w:tc>
                <w:tcPr>
                  <w:tcW w:w="10629" w:type="dxa"/>
                </w:tcPr>
                <w:p w14:paraId="36C03D9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0807CE68"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6C44434F" w14:textId="77777777" w:rsidR="00851525" w:rsidRPr="00851525" w:rsidRDefault="00851525" w:rsidP="00851525">
            <w:pPr>
              <w:tabs>
                <w:tab w:val="clear" w:pos="284"/>
              </w:tabs>
              <w:spacing w:before="40" w:after="0" w:line="240" w:lineRule="auto"/>
              <w:ind w:right="-290"/>
              <w:outlineLvl w:val="4"/>
              <w:rPr>
                <w:rFonts w:ascii="Arial" w:eastAsia="Times New Roman" w:hAnsi="Arial" w:cs="Times New Roman"/>
                <w:caps/>
                <w:sz w:val="16"/>
                <w:szCs w:val="24"/>
                <w:lang w:val="en-US"/>
              </w:rPr>
            </w:pPr>
          </w:p>
          <w:p w14:paraId="11D711A8"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142" w:type="dxa"/>
          </w:tcPr>
          <w:p w14:paraId="02CD1980" w14:textId="77777777" w:rsidR="00851525" w:rsidRPr="00851525" w:rsidRDefault="00851525" w:rsidP="00851525">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75CD5073" w14:textId="77777777" w:rsidR="00851525" w:rsidRPr="00851525" w:rsidRDefault="00851525" w:rsidP="00851525">
      <w:pPr>
        <w:shd w:val="clear" w:color="auto" w:fill="595959"/>
        <w:tabs>
          <w:tab w:val="clear" w:pos="284"/>
        </w:tabs>
        <w:spacing w:before="200" w:after="0" w:line="240" w:lineRule="auto"/>
        <w:ind w:right="375"/>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Lifestyle Factors</w:t>
      </w:r>
    </w:p>
    <w:p w14:paraId="60944695"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bl>
      <w:tblPr>
        <w:tblW w:w="487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765"/>
        <w:gridCol w:w="1291"/>
        <w:gridCol w:w="443"/>
        <w:gridCol w:w="123"/>
        <w:gridCol w:w="442"/>
        <w:gridCol w:w="123"/>
        <w:gridCol w:w="227"/>
        <w:gridCol w:w="103"/>
        <w:gridCol w:w="117"/>
        <w:gridCol w:w="7"/>
        <w:gridCol w:w="678"/>
        <w:gridCol w:w="60"/>
        <w:gridCol w:w="272"/>
        <w:gridCol w:w="123"/>
        <w:gridCol w:w="147"/>
        <w:gridCol w:w="76"/>
        <w:gridCol w:w="6"/>
        <w:gridCol w:w="331"/>
        <w:gridCol w:w="9"/>
        <w:gridCol w:w="220"/>
        <w:gridCol w:w="115"/>
        <w:gridCol w:w="119"/>
        <w:gridCol w:w="343"/>
        <w:gridCol w:w="114"/>
        <w:gridCol w:w="339"/>
        <w:gridCol w:w="98"/>
        <w:gridCol w:w="8"/>
        <w:gridCol w:w="778"/>
        <w:gridCol w:w="636"/>
      </w:tblGrid>
      <w:tr w:rsidR="00851525" w:rsidRPr="00851525" w14:paraId="4CF4A576" w14:textId="77777777" w:rsidTr="007E1A81">
        <w:trPr>
          <w:trHeight w:val="931"/>
        </w:trPr>
        <w:tc>
          <w:tcPr>
            <w:tcW w:w="9112" w:type="dxa"/>
            <w:gridSpan w:val="29"/>
          </w:tcPr>
          <w:tbl>
            <w:tblPr>
              <w:tblW w:w="4998"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913"/>
              <w:gridCol w:w="1236"/>
              <w:gridCol w:w="1237"/>
              <w:gridCol w:w="1237"/>
              <w:gridCol w:w="1237"/>
              <w:gridCol w:w="1249"/>
            </w:tblGrid>
            <w:tr w:rsidR="00851525" w:rsidRPr="00851525" w14:paraId="6243B829" w14:textId="77777777" w:rsidTr="00851525">
              <w:trPr>
                <w:trHeight w:hRule="exact" w:val="287"/>
              </w:trPr>
              <w:tc>
                <w:tcPr>
                  <w:tcW w:w="3251" w:type="dxa"/>
                  <w:vAlign w:val="center"/>
                </w:tcPr>
                <w:p w14:paraId="7E02B132"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Is the main Operator</w:t>
                  </w:r>
                </w:p>
              </w:tc>
              <w:tc>
                <w:tcPr>
                  <w:tcW w:w="1378" w:type="dxa"/>
                  <w:shd w:val="clear" w:color="auto" w:fill="auto"/>
                  <w:vAlign w:val="center"/>
                </w:tcPr>
                <w:p w14:paraId="4854B85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Left Handed</w:t>
                  </w:r>
                </w:p>
              </w:tc>
              <w:tc>
                <w:tcPr>
                  <w:tcW w:w="1379" w:type="dxa"/>
                  <w:shd w:val="clear" w:color="auto" w:fill="auto"/>
                  <w:vAlign w:val="center"/>
                </w:tcPr>
                <w:p w14:paraId="753087BE"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Right Handed</w:t>
                  </w:r>
                </w:p>
              </w:tc>
              <w:tc>
                <w:tcPr>
                  <w:tcW w:w="1379" w:type="dxa"/>
                  <w:shd w:val="clear" w:color="auto" w:fill="auto"/>
                  <w:vAlign w:val="center"/>
                </w:tcPr>
                <w:p w14:paraId="61D46F52"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Short</w:t>
                  </w:r>
                </w:p>
              </w:tc>
              <w:tc>
                <w:tcPr>
                  <w:tcW w:w="1379" w:type="dxa"/>
                  <w:shd w:val="clear" w:color="auto" w:fill="auto"/>
                  <w:vAlign w:val="center"/>
                </w:tcPr>
                <w:p w14:paraId="2DBF7AD3"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Medium</w:t>
                  </w:r>
                </w:p>
              </w:tc>
              <w:tc>
                <w:tcPr>
                  <w:tcW w:w="1393" w:type="dxa"/>
                  <w:shd w:val="clear" w:color="auto" w:fill="auto"/>
                  <w:vAlign w:val="center"/>
                </w:tcPr>
                <w:p w14:paraId="25D7C8EB"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Tall</w:t>
                  </w:r>
                </w:p>
              </w:tc>
            </w:tr>
            <w:tr w:rsidR="00851525" w:rsidRPr="00851525" w14:paraId="75CA93E9" w14:textId="77777777" w:rsidTr="00851525">
              <w:trPr>
                <w:trHeight w:hRule="exact" w:val="287"/>
              </w:trPr>
              <w:tc>
                <w:tcPr>
                  <w:tcW w:w="3251" w:type="dxa"/>
                  <w:vAlign w:val="center"/>
                </w:tcPr>
                <w:p w14:paraId="5AFCE019"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378" w:type="dxa"/>
                  <w:shd w:val="clear" w:color="auto" w:fill="auto"/>
                  <w:vAlign w:val="center"/>
                </w:tcPr>
                <w:p w14:paraId="322E0BC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79" w:type="dxa"/>
                  <w:shd w:val="clear" w:color="auto" w:fill="auto"/>
                  <w:vAlign w:val="center"/>
                </w:tcPr>
                <w:p w14:paraId="2B87A6D1"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379" w:type="dxa"/>
                  <w:shd w:val="clear" w:color="auto" w:fill="auto"/>
                  <w:vAlign w:val="center"/>
                </w:tcPr>
                <w:p w14:paraId="0E17769F"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79" w:type="dxa"/>
                  <w:shd w:val="clear" w:color="auto" w:fill="auto"/>
                  <w:vAlign w:val="center"/>
                </w:tcPr>
                <w:p w14:paraId="352E6B4F"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50D77C5B"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bl>
          <w:p w14:paraId="77993E36"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1D04BF47" w14:textId="77777777" w:rsidTr="007E1A81">
        <w:trPr>
          <w:trHeight w:val="365"/>
        </w:trPr>
        <w:tc>
          <w:tcPr>
            <w:tcW w:w="4633" w:type="dxa"/>
            <w:gridSpan w:val="9"/>
          </w:tcPr>
          <w:p w14:paraId="607C85D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How many in the household</w:t>
            </w:r>
          </w:p>
        </w:tc>
        <w:tc>
          <w:tcPr>
            <w:tcW w:w="4479" w:type="dxa"/>
            <w:gridSpan w:val="20"/>
          </w:tcPr>
          <w:p w14:paraId="2427917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2</w:t>
            </w:r>
          </w:p>
        </w:tc>
      </w:tr>
      <w:tr w:rsidR="00851525" w:rsidRPr="00851525" w14:paraId="35D3C83F" w14:textId="77777777" w:rsidTr="007E1A81">
        <w:trPr>
          <w:trHeight w:val="365"/>
        </w:trPr>
        <w:tc>
          <w:tcPr>
            <w:tcW w:w="9112" w:type="dxa"/>
            <w:gridSpan w:val="29"/>
          </w:tcPr>
          <w:p w14:paraId="5A2AC4F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FF0000"/>
                <w:szCs w:val="24"/>
                <w:lang w:val="en-US"/>
              </w:rPr>
            </w:pPr>
            <w:r w:rsidRPr="00851525">
              <w:rPr>
                <w:rFonts w:ascii="Arial" w:eastAsia="Times New Roman" w:hAnsi="Arial" w:cs="Times New Roman"/>
                <w:caps/>
                <w:sz w:val="16"/>
                <w:szCs w:val="24"/>
                <w:lang w:val="en-US"/>
              </w:rPr>
              <w:t xml:space="preserve">How many using the Laundry at one time                                                 </w:t>
            </w:r>
            <w:r w:rsidRPr="00851525">
              <w:rPr>
                <w:rFonts w:ascii="Arial" w:eastAsia="Times New Roman" w:hAnsi="Arial" w:cs="Times New Roman"/>
                <w:caps/>
                <w:color w:val="FF0000"/>
                <w:szCs w:val="24"/>
                <w:lang w:val="en-US"/>
              </w:rPr>
              <w:t>1</w:t>
            </w:r>
          </w:p>
        </w:tc>
      </w:tr>
      <w:tr w:rsidR="00851525" w:rsidRPr="00851525" w14:paraId="150893F2" w14:textId="77777777" w:rsidTr="007E1A81">
        <w:trPr>
          <w:trHeight w:val="365"/>
        </w:trPr>
        <w:tc>
          <w:tcPr>
            <w:tcW w:w="9112" w:type="dxa"/>
            <w:gridSpan w:val="29"/>
          </w:tcPr>
          <w:p w14:paraId="18B5E46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48BA7281" w14:textId="77777777" w:rsidTr="007E1A81">
        <w:trPr>
          <w:trHeight w:val="365"/>
        </w:trPr>
        <w:tc>
          <w:tcPr>
            <w:tcW w:w="9112" w:type="dxa"/>
            <w:gridSpan w:val="29"/>
          </w:tcPr>
          <w:p w14:paraId="052071C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FF0000"/>
                <w:szCs w:val="24"/>
                <w:lang w:val="en-US"/>
              </w:rPr>
            </w:pPr>
            <w:r w:rsidRPr="00851525">
              <w:rPr>
                <w:rFonts w:ascii="Arial" w:eastAsia="Times New Roman" w:hAnsi="Arial" w:cs="Times New Roman"/>
                <w:caps/>
                <w:sz w:val="16"/>
                <w:szCs w:val="24"/>
                <w:lang w:val="en-US"/>
              </w:rPr>
              <w:t xml:space="preserve">Physical limitations of Laundry users  </w:t>
            </w:r>
          </w:p>
        </w:tc>
      </w:tr>
      <w:tr w:rsidR="00851525" w:rsidRPr="00851525" w14:paraId="0C2E5813" w14:textId="77777777" w:rsidTr="007E1A81">
        <w:trPr>
          <w:trHeight w:val="365"/>
        </w:trPr>
        <w:tc>
          <w:tcPr>
            <w:tcW w:w="9112" w:type="dxa"/>
            <w:gridSpan w:val="29"/>
          </w:tcPr>
          <w:p w14:paraId="33C79F1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Vertically Challenged (5ft2inches)</w:t>
            </w:r>
          </w:p>
        </w:tc>
      </w:tr>
      <w:tr w:rsidR="00851525" w:rsidRPr="00851525" w14:paraId="2D12785A" w14:textId="77777777" w:rsidTr="007E1A81">
        <w:trPr>
          <w:trHeight w:val="365"/>
        </w:trPr>
        <w:tc>
          <w:tcPr>
            <w:tcW w:w="9112" w:type="dxa"/>
            <w:gridSpan w:val="29"/>
          </w:tcPr>
          <w:p w14:paraId="68F57EE8"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6994BAB1" w14:textId="77777777" w:rsidTr="007E1A81">
        <w:trPr>
          <w:trHeight w:val="365"/>
        </w:trPr>
        <w:tc>
          <w:tcPr>
            <w:tcW w:w="9112" w:type="dxa"/>
            <w:gridSpan w:val="29"/>
          </w:tcPr>
          <w:p w14:paraId="389FE80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like the current height of your bench top</w:t>
            </w:r>
          </w:p>
        </w:tc>
      </w:tr>
      <w:tr w:rsidR="00851525" w:rsidRPr="00851525" w14:paraId="4BA3AAA3" w14:textId="77777777" w:rsidTr="007E1A81">
        <w:trPr>
          <w:trHeight w:val="365"/>
        </w:trPr>
        <w:tc>
          <w:tcPr>
            <w:tcW w:w="9112" w:type="dxa"/>
            <w:gridSpan w:val="29"/>
          </w:tcPr>
          <w:p w14:paraId="09CAFEF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Yes</w:t>
            </w:r>
          </w:p>
        </w:tc>
      </w:tr>
      <w:tr w:rsidR="00851525" w:rsidRPr="00851525" w14:paraId="0BF5A8FB" w14:textId="77777777" w:rsidTr="007E1A81">
        <w:trPr>
          <w:trHeight w:val="365"/>
        </w:trPr>
        <w:tc>
          <w:tcPr>
            <w:tcW w:w="9112" w:type="dxa"/>
            <w:gridSpan w:val="29"/>
          </w:tcPr>
          <w:p w14:paraId="60D5FA71"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38F2482D" w14:textId="77777777" w:rsidTr="007E1A81">
        <w:trPr>
          <w:trHeight w:val="365"/>
        </w:trPr>
        <w:tc>
          <w:tcPr>
            <w:tcW w:w="9112" w:type="dxa"/>
            <w:gridSpan w:val="29"/>
            <w:vAlign w:val="center"/>
          </w:tcPr>
          <w:p w14:paraId="6A60562F"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Lifestyle Factors</w:t>
            </w:r>
          </w:p>
          <w:p w14:paraId="0CD7415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238CEC7F" w14:textId="77777777" w:rsidTr="007E1A81">
        <w:trPr>
          <w:trHeight w:val="365"/>
        </w:trPr>
        <w:tc>
          <w:tcPr>
            <w:tcW w:w="9112" w:type="dxa"/>
            <w:gridSpan w:val="29"/>
            <w:vAlign w:val="center"/>
          </w:tcPr>
          <w:p w14:paraId="41C7A836"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35653BA7" w14:textId="77777777" w:rsidTr="007E1A81">
        <w:trPr>
          <w:trHeight w:val="365"/>
        </w:trPr>
        <w:tc>
          <w:tcPr>
            <w:tcW w:w="9112" w:type="dxa"/>
            <w:gridSpan w:val="29"/>
            <w:vAlign w:val="center"/>
          </w:tcPr>
          <w:p w14:paraId="7059858C"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580999F3" w14:textId="77777777" w:rsidTr="007E1A81">
        <w:trPr>
          <w:trHeight w:val="365"/>
        </w:trPr>
        <w:tc>
          <w:tcPr>
            <w:tcW w:w="6333" w:type="dxa"/>
            <w:gridSpan w:val="18"/>
            <w:vAlign w:val="center"/>
          </w:tcPr>
          <w:p w14:paraId="07AE4FC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preferr an Front loader or top loader Washing machine</w:t>
            </w:r>
          </w:p>
        </w:tc>
        <w:tc>
          <w:tcPr>
            <w:tcW w:w="1365" w:type="dxa"/>
            <w:gridSpan w:val="9"/>
            <w:vAlign w:val="center"/>
          </w:tcPr>
          <w:p w14:paraId="45387F6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Front loader</w:t>
            </w:r>
          </w:p>
        </w:tc>
        <w:tc>
          <w:tcPr>
            <w:tcW w:w="1414" w:type="dxa"/>
            <w:gridSpan w:val="2"/>
            <w:vAlign w:val="center"/>
          </w:tcPr>
          <w:p w14:paraId="237B9B8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top loader</w:t>
            </w:r>
          </w:p>
        </w:tc>
      </w:tr>
      <w:tr w:rsidR="00851525" w:rsidRPr="00851525" w14:paraId="7AF5890D" w14:textId="77777777" w:rsidTr="007E1A81">
        <w:trPr>
          <w:trHeight w:val="365"/>
        </w:trPr>
        <w:tc>
          <w:tcPr>
            <w:tcW w:w="9112" w:type="dxa"/>
            <w:gridSpan w:val="29"/>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95"/>
              <w:gridCol w:w="1318"/>
              <w:gridCol w:w="1100"/>
            </w:tblGrid>
            <w:tr w:rsidR="00851525" w:rsidRPr="00851525" w14:paraId="050484C4" w14:textId="77777777" w:rsidTr="00851525">
              <w:trPr>
                <w:trHeight w:val="365"/>
              </w:trPr>
              <w:tc>
                <w:tcPr>
                  <w:tcW w:w="7469" w:type="dxa"/>
                  <w:vAlign w:val="center"/>
                </w:tcPr>
                <w:p w14:paraId="0363E35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468" w:type="dxa"/>
                  <w:vAlign w:val="center"/>
                </w:tcPr>
                <w:p w14:paraId="2A1413F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225" w:type="dxa"/>
                  <w:vAlign w:val="center"/>
                </w:tcPr>
                <w:p w14:paraId="5F4F6C8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bl>
          <w:p w14:paraId="19660C60"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2E751C7C" w14:textId="77777777" w:rsidTr="007E1A81">
        <w:trPr>
          <w:trHeight w:val="365"/>
        </w:trPr>
        <w:tc>
          <w:tcPr>
            <w:tcW w:w="9112" w:type="dxa"/>
            <w:gridSpan w:val="29"/>
            <w:vAlign w:val="center"/>
          </w:tcPr>
          <w:p w14:paraId="3897B12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6FA6995A" w14:textId="77777777" w:rsidTr="007E1A81">
        <w:trPr>
          <w:trHeight w:val="365"/>
        </w:trPr>
        <w:tc>
          <w:tcPr>
            <w:tcW w:w="6333" w:type="dxa"/>
            <w:gridSpan w:val="18"/>
            <w:vAlign w:val="center"/>
          </w:tcPr>
          <w:p w14:paraId="5DD294A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require a one or two bowl tub</w:t>
            </w:r>
          </w:p>
        </w:tc>
        <w:tc>
          <w:tcPr>
            <w:tcW w:w="1365" w:type="dxa"/>
            <w:gridSpan w:val="9"/>
            <w:vAlign w:val="center"/>
          </w:tcPr>
          <w:p w14:paraId="729E32D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one</w:t>
            </w:r>
          </w:p>
        </w:tc>
        <w:tc>
          <w:tcPr>
            <w:tcW w:w="1414" w:type="dxa"/>
            <w:gridSpan w:val="2"/>
            <w:vAlign w:val="center"/>
          </w:tcPr>
          <w:p w14:paraId="3A126B2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two</w:t>
            </w:r>
          </w:p>
        </w:tc>
      </w:tr>
      <w:tr w:rsidR="00851525" w:rsidRPr="00851525" w14:paraId="6A3C60ED" w14:textId="77777777" w:rsidTr="007E1A81">
        <w:trPr>
          <w:trHeight w:val="365"/>
        </w:trPr>
        <w:tc>
          <w:tcPr>
            <w:tcW w:w="6333" w:type="dxa"/>
            <w:gridSpan w:val="18"/>
            <w:vAlign w:val="center"/>
          </w:tcPr>
          <w:p w14:paraId="65560323"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365" w:type="dxa"/>
            <w:gridSpan w:val="9"/>
            <w:vAlign w:val="center"/>
          </w:tcPr>
          <w:p w14:paraId="2FC32FDB"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851525">
              <w:rPr>
                <w:rFonts w:ascii="Arial" w:eastAsia="Times New Roman" w:hAnsi="Arial" w:cs="Times New Roman"/>
                <w:i/>
                <w:color w:val="FF0000"/>
                <w:sz w:val="16"/>
                <w:szCs w:val="24"/>
                <w:lang w:val="en-US"/>
              </w:rPr>
              <w:fldChar w:fldCharType="end"/>
            </w:r>
          </w:p>
        </w:tc>
        <w:tc>
          <w:tcPr>
            <w:tcW w:w="1414" w:type="dxa"/>
            <w:gridSpan w:val="2"/>
            <w:vAlign w:val="center"/>
          </w:tcPr>
          <w:p w14:paraId="6E0FABBD"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r>
      <w:tr w:rsidR="00851525" w:rsidRPr="00851525" w14:paraId="4A1680F9" w14:textId="77777777" w:rsidTr="007E1A81">
        <w:trPr>
          <w:trHeight w:val="365"/>
        </w:trPr>
        <w:tc>
          <w:tcPr>
            <w:tcW w:w="9112" w:type="dxa"/>
            <w:gridSpan w:val="29"/>
            <w:vAlign w:val="center"/>
          </w:tcPr>
          <w:p w14:paraId="295F5A43"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0C2356D5" w14:textId="77777777" w:rsidTr="007E1A81">
        <w:trPr>
          <w:trHeight w:val="365"/>
        </w:trPr>
        <w:tc>
          <w:tcPr>
            <w:tcW w:w="6333" w:type="dxa"/>
            <w:gridSpan w:val="18"/>
            <w:vAlign w:val="center"/>
          </w:tcPr>
          <w:p w14:paraId="5C5EB8F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want an ironing space in the laundry area</w:t>
            </w:r>
          </w:p>
        </w:tc>
        <w:tc>
          <w:tcPr>
            <w:tcW w:w="1365" w:type="dxa"/>
            <w:gridSpan w:val="9"/>
            <w:vAlign w:val="center"/>
          </w:tcPr>
          <w:p w14:paraId="38EB5DE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Yes</w:t>
            </w:r>
          </w:p>
        </w:tc>
        <w:tc>
          <w:tcPr>
            <w:tcW w:w="1414" w:type="dxa"/>
            <w:gridSpan w:val="2"/>
            <w:vAlign w:val="center"/>
          </w:tcPr>
          <w:p w14:paraId="387F711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no</w:t>
            </w:r>
          </w:p>
        </w:tc>
      </w:tr>
      <w:tr w:rsidR="00851525" w:rsidRPr="00851525" w14:paraId="6E41FE91" w14:textId="77777777" w:rsidTr="007E1A81">
        <w:trPr>
          <w:trHeight w:val="365"/>
        </w:trPr>
        <w:tc>
          <w:tcPr>
            <w:tcW w:w="6333" w:type="dxa"/>
            <w:gridSpan w:val="18"/>
            <w:vAlign w:val="center"/>
          </w:tcPr>
          <w:p w14:paraId="42C6CF11" w14:textId="3C00CAD8"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Not sure yet. Maybe</w:t>
            </w:r>
            <w:r w:rsidR="00FD5D1D">
              <w:rPr>
                <w:rFonts w:ascii="Arial" w:eastAsia="Times New Roman" w:hAnsi="Arial" w:cs="Times New Roman"/>
                <w:color w:val="FF0000"/>
                <w:szCs w:val="24"/>
                <w:lang w:val="en-US"/>
              </w:rPr>
              <w:t>. Need ideas</w:t>
            </w:r>
          </w:p>
        </w:tc>
        <w:tc>
          <w:tcPr>
            <w:tcW w:w="1365" w:type="dxa"/>
            <w:gridSpan w:val="9"/>
            <w:vAlign w:val="center"/>
          </w:tcPr>
          <w:p w14:paraId="6002A706"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c>
          <w:tcPr>
            <w:tcW w:w="1414" w:type="dxa"/>
            <w:gridSpan w:val="2"/>
            <w:vAlign w:val="center"/>
          </w:tcPr>
          <w:p w14:paraId="60CE87F0"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r>
      <w:tr w:rsidR="00851525" w:rsidRPr="00851525" w14:paraId="0F904D29" w14:textId="77777777" w:rsidTr="007E1A81">
        <w:trPr>
          <w:trHeight w:val="365"/>
        </w:trPr>
        <w:tc>
          <w:tcPr>
            <w:tcW w:w="6333" w:type="dxa"/>
            <w:gridSpan w:val="18"/>
            <w:vAlign w:val="center"/>
          </w:tcPr>
          <w:p w14:paraId="74CFEE9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c>
          <w:tcPr>
            <w:tcW w:w="2779" w:type="dxa"/>
            <w:gridSpan w:val="11"/>
            <w:vAlign w:val="center"/>
          </w:tcPr>
          <w:p w14:paraId="6801290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3650172" w14:textId="77777777" w:rsidTr="007E1A81">
        <w:trPr>
          <w:trHeight w:val="365"/>
        </w:trPr>
        <w:tc>
          <w:tcPr>
            <w:tcW w:w="9112" w:type="dxa"/>
            <w:gridSpan w:val="29"/>
            <w:vAlign w:val="center"/>
          </w:tcPr>
          <w:p w14:paraId="2DECE04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54FEE2CE" w14:textId="77777777" w:rsidTr="007E1A81">
        <w:trPr>
          <w:trHeight w:val="365"/>
        </w:trPr>
        <w:tc>
          <w:tcPr>
            <w:tcW w:w="9112" w:type="dxa"/>
            <w:gridSpan w:val="29"/>
            <w:vAlign w:val="center"/>
          </w:tcPr>
          <w:p w14:paraId="04F563B6"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caps/>
                <w:sz w:val="16"/>
                <w:szCs w:val="24"/>
                <w:lang w:val="en-US"/>
              </w:rPr>
              <w:t>other activities to allow in laundry</w:t>
            </w:r>
            <w:r w:rsidRPr="00851525">
              <w:rPr>
                <w:rFonts w:ascii="Arial" w:eastAsia="Times New Roman" w:hAnsi="Arial" w:cs="Times New Roman"/>
                <w:i/>
                <w:sz w:val="16"/>
                <w:szCs w:val="24"/>
                <w:lang w:val="en-US"/>
              </w:rPr>
              <w:t xml:space="preserve"> – </w:t>
            </w:r>
            <w:r w:rsidRPr="00851525">
              <w:rPr>
                <w:rFonts w:ascii="Arial" w:eastAsia="Times New Roman" w:hAnsi="Arial" w:cs="Times New Roman"/>
                <w:i/>
                <w:color w:val="A6A6A6"/>
                <w:sz w:val="16"/>
                <w:szCs w:val="24"/>
                <w:lang w:val="en-US"/>
              </w:rPr>
              <w:t>(examples: home office/ personal computer/ homework and or phone area)</w:t>
            </w:r>
          </w:p>
        </w:tc>
      </w:tr>
      <w:tr w:rsidR="00851525" w:rsidRPr="00851525" w14:paraId="006B9057" w14:textId="77777777" w:rsidTr="007E1A81">
        <w:trPr>
          <w:trHeight w:val="365"/>
        </w:trPr>
        <w:tc>
          <w:tcPr>
            <w:tcW w:w="9112" w:type="dxa"/>
            <w:gridSpan w:val="29"/>
            <w:vAlign w:val="center"/>
          </w:tcPr>
          <w:p w14:paraId="514FE0B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Hand washing, Need drying rail</w:t>
            </w:r>
          </w:p>
        </w:tc>
      </w:tr>
      <w:tr w:rsidR="00851525" w:rsidRPr="00851525" w14:paraId="72A916E5" w14:textId="77777777" w:rsidTr="007E1A81">
        <w:trPr>
          <w:trHeight w:val="365"/>
        </w:trPr>
        <w:tc>
          <w:tcPr>
            <w:tcW w:w="9112" w:type="dxa"/>
            <w:gridSpan w:val="29"/>
            <w:vAlign w:val="center"/>
          </w:tcPr>
          <w:p w14:paraId="398D094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5F9B6F5" w14:textId="77777777" w:rsidTr="007E1A81">
        <w:trPr>
          <w:trHeight w:val="365"/>
        </w:trPr>
        <w:tc>
          <w:tcPr>
            <w:tcW w:w="9112" w:type="dxa"/>
            <w:gridSpan w:val="29"/>
            <w:vAlign w:val="center"/>
          </w:tcPr>
          <w:p w14:paraId="5BE0466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6E558221" w14:textId="77777777" w:rsidTr="007E1A81">
        <w:trPr>
          <w:trHeight w:val="365"/>
        </w:trPr>
        <w:tc>
          <w:tcPr>
            <w:tcW w:w="9112" w:type="dxa"/>
            <w:gridSpan w:val="29"/>
            <w:vAlign w:val="center"/>
          </w:tcPr>
          <w:p w14:paraId="17ECB12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58AB1C1A" w14:textId="77777777" w:rsidTr="007E1A81">
        <w:trPr>
          <w:trHeight w:val="365"/>
        </w:trPr>
        <w:tc>
          <w:tcPr>
            <w:tcW w:w="9112" w:type="dxa"/>
            <w:gridSpan w:val="29"/>
            <w:vAlign w:val="center"/>
          </w:tcPr>
          <w:p w14:paraId="616E1F14"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Storage Needs</w:t>
            </w:r>
          </w:p>
        </w:tc>
      </w:tr>
      <w:tr w:rsidR="00851525" w:rsidRPr="00851525" w14:paraId="47128D13" w14:textId="77777777" w:rsidTr="007E1A81">
        <w:trPr>
          <w:trHeight w:val="365"/>
        </w:trPr>
        <w:tc>
          <w:tcPr>
            <w:tcW w:w="9112" w:type="dxa"/>
            <w:gridSpan w:val="29"/>
            <w:vAlign w:val="center"/>
          </w:tcPr>
          <w:p w14:paraId="3762097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have isues with your current storage</w:t>
            </w:r>
          </w:p>
        </w:tc>
      </w:tr>
      <w:tr w:rsidR="00851525" w:rsidRPr="00851525" w14:paraId="75351DBD" w14:textId="77777777" w:rsidTr="007E1A81">
        <w:trPr>
          <w:trHeight w:val="365"/>
        </w:trPr>
        <w:tc>
          <w:tcPr>
            <w:tcW w:w="9112" w:type="dxa"/>
            <w:gridSpan w:val="29"/>
            <w:vAlign w:val="center"/>
          </w:tcPr>
          <w:p w14:paraId="2DBAE02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There is not enough storage space</w:t>
            </w:r>
          </w:p>
        </w:tc>
      </w:tr>
      <w:tr w:rsidR="00851525" w:rsidRPr="00851525" w14:paraId="7965B707" w14:textId="77777777" w:rsidTr="007E1A81">
        <w:trPr>
          <w:trHeight w:val="365"/>
        </w:trPr>
        <w:tc>
          <w:tcPr>
            <w:tcW w:w="9112" w:type="dxa"/>
            <w:gridSpan w:val="29"/>
            <w:vAlign w:val="center"/>
          </w:tcPr>
          <w:p w14:paraId="11C2CE0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784E0D55" w14:textId="77777777" w:rsidTr="007E1A81">
        <w:trPr>
          <w:trHeight w:val="365"/>
        </w:trPr>
        <w:tc>
          <w:tcPr>
            <w:tcW w:w="9112" w:type="dxa"/>
            <w:gridSpan w:val="29"/>
            <w:vAlign w:val="center"/>
          </w:tcPr>
          <w:p w14:paraId="4E2B905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0D55F595" w14:textId="77777777" w:rsidTr="007E1A81">
        <w:trPr>
          <w:trHeight w:val="365"/>
        </w:trPr>
        <w:tc>
          <w:tcPr>
            <w:tcW w:w="9112" w:type="dxa"/>
            <w:gridSpan w:val="29"/>
            <w:vAlign w:val="center"/>
          </w:tcPr>
          <w:p w14:paraId="6562760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65E97596" w14:textId="77777777" w:rsidTr="007E1A81">
        <w:trPr>
          <w:trHeight w:val="365"/>
        </w:trPr>
        <w:tc>
          <w:tcPr>
            <w:tcW w:w="9112" w:type="dxa"/>
            <w:gridSpan w:val="29"/>
            <w:vAlign w:val="center"/>
          </w:tcPr>
          <w:p w14:paraId="35BB1A3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5AA833AE" w14:textId="77777777" w:rsidTr="007E1A81">
        <w:trPr>
          <w:trHeight w:val="365"/>
        </w:trPr>
        <w:tc>
          <w:tcPr>
            <w:tcW w:w="5650" w:type="dxa"/>
            <w:gridSpan w:val="13"/>
            <w:vAlign w:val="center"/>
          </w:tcPr>
          <w:p w14:paraId="4850F1E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linen storage preferences</w:t>
            </w:r>
          </w:p>
        </w:tc>
        <w:tc>
          <w:tcPr>
            <w:tcW w:w="1027" w:type="dxa"/>
            <w:gridSpan w:val="8"/>
            <w:vAlign w:val="center"/>
          </w:tcPr>
          <w:p w14:paraId="645C1E4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walk in</w:t>
            </w:r>
          </w:p>
        </w:tc>
        <w:tc>
          <w:tcPr>
            <w:tcW w:w="1021" w:type="dxa"/>
            <w:gridSpan w:val="6"/>
            <w:vAlign w:val="center"/>
          </w:tcPr>
          <w:p w14:paraId="3D0265F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pull out</w:t>
            </w:r>
          </w:p>
        </w:tc>
        <w:tc>
          <w:tcPr>
            <w:tcW w:w="1414" w:type="dxa"/>
            <w:gridSpan w:val="2"/>
            <w:vAlign w:val="center"/>
          </w:tcPr>
          <w:p w14:paraId="200E2B84"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cupboard</w:t>
            </w:r>
          </w:p>
        </w:tc>
      </w:tr>
      <w:tr w:rsidR="00851525" w:rsidRPr="00851525" w14:paraId="7539C09B" w14:textId="77777777" w:rsidTr="007E1A81">
        <w:trPr>
          <w:trHeight w:val="365"/>
        </w:trPr>
        <w:tc>
          <w:tcPr>
            <w:tcW w:w="5650" w:type="dxa"/>
            <w:gridSpan w:val="13"/>
            <w:vAlign w:val="center"/>
          </w:tcPr>
          <w:p w14:paraId="01D3740E"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027" w:type="dxa"/>
            <w:gridSpan w:val="8"/>
            <w:vAlign w:val="center"/>
          </w:tcPr>
          <w:p w14:paraId="2817E865"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c>
          <w:tcPr>
            <w:tcW w:w="1021" w:type="dxa"/>
            <w:gridSpan w:val="6"/>
            <w:vAlign w:val="center"/>
          </w:tcPr>
          <w:p w14:paraId="383B4416"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c>
          <w:tcPr>
            <w:tcW w:w="1414" w:type="dxa"/>
            <w:gridSpan w:val="2"/>
            <w:vAlign w:val="center"/>
          </w:tcPr>
          <w:p w14:paraId="54AFBEDB"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851525">
              <w:rPr>
                <w:rFonts w:ascii="Arial" w:eastAsia="Times New Roman" w:hAnsi="Arial" w:cs="Times New Roman"/>
                <w:i/>
                <w:color w:val="FF0000"/>
                <w:sz w:val="16"/>
                <w:szCs w:val="24"/>
                <w:lang w:val="en-US"/>
              </w:rPr>
              <w:fldChar w:fldCharType="end"/>
            </w:r>
          </w:p>
        </w:tc>
      </w:tr>
      <w:tr w:rsidR="00851525" w:rsidRPr="00851525" w14:paraId="43091BD7" w14:textId="77777777" w:rsidTr="007E1A81">
        <w:trPr>
          <w:trHeight w:val="365"/>
        </w:trPr>
        <w:tc>
          <w:tcPr>
            <w:tcW w:w="9112" w:type="dxa"/>
            <w:gridSpan w:val="29"/>
            <w:vAlign w:val="center"/>
          </w:tcPr>
          <w:p w14:paraId="439EED79"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10AB71EF" w14:textId="77777777" w:rsidTr="007E1A81">
        <w:trPr>
          <w:trHeight w:val="365"/>
        </w:trPr>
        <w:tc>
          <w:tcPr>
            <w:tcW w:w="9112" w:type="dxa"/>
            <w:gridSpan w:val="29"/>
            <w:vAlign w:val="center"/>
          </w:tcPr>
          <w:p w14:paraId="27C376A5"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28365EB0" w14:textId="77777777" w:rsidTr="007E1A81">
        <w:trPr>
          <w:trHeight w:val="365"/>
        </w:trPr>
        <w:tc>
          <w:tcPr>
            <w:tcW w:w="9112" w:type="dxa"/>
            <w:gridSpan w:val="29"/>
            <w:vAlign w:val="center"/>
          </w:tcPr>
          <w:p w14:paraId="1C3E9712"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26B33C49" w14:textId="77777777" w:rsidTr="007E1A81">
        <w:trPr>
          <w:trHeight w:val="365"/>
        </w:trPr>
        <w:tc>
          <w:tcPr>
            <w:tcW w:w="3498" w:type="dxa"/>
            <w:gridSpan w:val="3"/>
            <w:vAlign w:val="center"/>
          </w:tcPr>
          <w:p w14:paraId="48DB54E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special items</w:t>
            </w:r>
          </w:p>
        </w:tc>
        <w:tc>
          <w:tcPr>
            <w:tcW w:w="1018" w:type="dxa"/>
            <w:gridSpan w:val="5"/>
            <w:vAlign w:val="center"/>
          </w:tcPr>
          <w:p w14:paraId="215559B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bulk storage</w:t>
            </w:r>
          </w:p>
        </w:tc>
        <w:tc>
          <w:tcPr>
            <w:tcW w:w="1134" w:type="dxa"/>
            <w:gridSpan w:val="5"/>
            <w:vAlign w:val="center"/>
          </w:tcPr>
          <w:p w14:paraId="625FB0F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cleaning</w:t>
            </w:r>
          </w:p>
        </w:tc>
        <w:tc>
          <w:tcPr>
            <w:tcW w:w="1027" w:type="dxa"/>
            <w:gridSpan w:val="8"/>
            <w:vAlign w:val="center"/>
          </w:tcPr>
          <w:p w14:paraId="0C15251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appliances</w:t>
            </w:r>
          </w:p>
        </w:tc>
        <w:tc>
          <w:tcPr>
            <w:tcW w:w="1021" w:type="dxa"/>
            <w:gridSpan w:val="6"/>
            <w:vAlign w:val="center"/>
          </w:tcPr>
          <w:p w14:paraId="223C94A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recycling</w:t>
            </w:r>
          </w:p>
        </w:tc>
        <w:tc>
          <w:tcPr>
            <w:tcW w:w="1414" w:type="dxa"/>
            <w:gridSpan w:val="2"/>
            <w:vAlign w:val="center"/>
          </w:tcPr>
          <w:p w14:paraId="091FDEC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brooms</w:t>
            </w:r>
          </w:p>
        </w:tc>
      </w:tr>
      <w:tr w:rsidR="00851525" w:rsidRPr="00851525" w14:paraId="48D602FC" w14:textId="77777777" w:rsidTr="007E1A81">
        <w:trPr>
          <w:trHeight w:val="365"/>
        </w:trPr>
        <w:tc>
          <w:tcPr>
            <w:tcW w:w="3498" w:type="dxa"/>
            <w:gridSpan w:val="3"/>
            <w:vAlign w:val="center"/>
          </w:tcPr>
          <w:p w14:paraId="451C7FE1"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018" w:type="dxa"/>
            <w:gridSpan w:val="5"/>
          </w:tcPr>
          <w:p w14:paraId="7162BFE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134" w:type="dxa"/>
            <w:gridSpan w:val="5"/>
          </w:tcPr>
          <w:p w14:paraId="74686FE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027" w:type="dxa"/>
            <w:gridSpan w:val="8"/>
          </w:tcPr>
          <w:p w14:paraId="659A0EA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021" w:type="dxa"/>
            <w:gridSpan w:val="6"/>
          </w:tcPr>
          <w:p w14:paraId="6230910D"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14" w:type="dxa"/>
            <w:gridSpan w:val="2"/>
          </w:tcPr>
          <w:p w14:paraId="7C399A0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r>
      <w:tr w:rsidR="00851525" w:rsidRPr="00851525" w14:paraId="5D1454D4" w14:textId="77777777" w:rsidTr="007E1A81">
        <w:trPr>
          <w:trHeight w:val="1640"/>
        </w:trPr>
        <w:tc>
          <w:tcPr>
            <w:tcW w:w="9112" w:type="dxa"/>
            <w:gridSpan w:val="29"/>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9113"/>
            </w:tblGrid>
            <w:tr w:rsidR="00851525" w:rsidRPr="00851525" w14:paraId="300BA315" w14:textId="77777777" w:rsidTr="00851525">
              <w:trPr>
                <w:trHeight w:val="365"/>
              </w:trPr>
              <w:tc>
                <w:tcPr>
                  <w:tcW w:w="10163" w:type="dxa"/>
                  <w:vAlign w:val="center"/>
                </w:tcPr>
                <w:p w14:paraId="553D69A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lastRenderedPageBreak/>
                    <w:t xml:space="preserve">other  </w:t>
                  </w:r>
                  <w:r w:rsidRPr="00851525">
                    <w:rPr>
                      <w:rFonts w:ascii="Arial" w:eastAsia="Times New Roman" w:hAnsi="Arial" w:cs="Times New Roman"/>
                      <w:caps/>
                      <w:color w:val="FF0000"/>
                      <w:szCs w:val="24"/>
                      <w:lang w:val="en-US"/>
                    </w:rPr>
                    <w:t>Pull out laundry basket</w:t>
                  </w:r>
                </w:p>
              </w:tc>
            </w:tr>
            <w:tr w:rsidR="00851525" w:rsidRPr="00851525" w14:paraId="3BFABA02" w14:textId="77777777" w:rsidTr="00851525">
              <w:trPr>
                <w:trHeight w:val="365"/>
              </w:trPr>
              <w:tc>
                <w:tcPr>
                  <w:tcW w:w="10163" w:type="dxa"/>
                  <w:vAlign w:val="center"/>
                </w:tcPr>
                <w:p w14:paraId="497C2DE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bl>
          <w:p w14:paraId="1CBEC18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D60B6C3" w14:textId="77777777" w:rsidTr="007E1A81">
        <w:trPr>
          <w:trHeight w:val="365"/>
        </w:trPr>
        <w:tc>
          <w:tcPr>
            <w:tcW w:w="9112" w:type="dxa"/>
            <w:gridSpan w:val="29"/>
            <w:vAlign w:val="center"/>
          </w:tcPr>
          <w:p w14:paraId="7007269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CF4AC04" w14:textId="77777777" w:rsidTr="007E1A81">
        <w:trPr>
          <w:trHeight w:val="365"/>
        </w:trPr>
        <w:tc>
          <w:tcPr>
            <w:tcW w:w="9112" w:type="dxa"/>
            <w:gridSpan w:val="29"/>
            <w:vAlign w:val="center"/>
          </w:tcPr>
          <w:p w14:paraId="6250485B"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41631F13" w14:textId="77777777" w:rsidTr="007E1A81">
        <w:trPr>
          <w:trHeight w:val="365"/>
        </w:trPr>
        <w:tc>
          <w:tcPr>
            <w:tcW w:w="9112" w:type="dxa"/>
            <w:gridSpan w:val="29"/>
            <w:vAlign w:val="center"/>
          </w:tcPr>
          <w:p w14:paraId="1177F0F2"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67D76486" w14:textId="77777777" w:rsidTr="007E1A81">
        <w:trPr>
          <w:trHeight w:val="365"/>
        </w:trPr>
        <w:tc>
          <w:tcPr>
            <w:tcW w:w="9112" w:type="dxa"/>
            <w:gridSpan w:val="29"/>
            <w:vAlign w:val="center"/>
          </w:tcPr>
          <w:p w14:paraId="12ABE75C"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Storage needs</w:t>
            </w:r>
          </w:p>
        </w:tc>
      </w:tr>
      <w:tr w:rsidR="00851525" w:rsidRPr="00851525" w14:paraId="05E35162" w14:textId="77777777" w:rsidTr="007E1A81">
        <w:trPr>
          <w:trHeight w:val="365"/>
        </w:trPr>
        <w:tc>
          <w:tcPr>
            <w:tcW w:w="9112" w:type="dxa"/>
            <w:gridSpan w:val="29"/>
            <w:vAlign w:val="center"/>
          </w:tcPr>
          <w:p w14:paraId="4D385A0C"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additional storage required for non – laundry items</w:t>
            </w:r>
          </w:p>
        </w:tc>
      </w:tr>
      <w:tr w:rsidR="00851525" w:rsidRPr="00851525" w14:paraId="6777CFDD" w14:textId="77777777" w:rsidTr="007E1A81">
        <w:trPr>
          <w:trHeight w:val="365"/>
        </w:trPr>
        <w:tc>
          <w:tcPr>
            <w:tcW w:w="9112" w:type="dxa"/>
            <w:gridSpan w:val="29"/>
            <w:vAlign w:val="center"/>
          </w:tcPr>
          <w:p w14:paraId="7CB5D9F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7425067F" w14:textId="77777777" w:rsidTr="007E1A81">
        <w:trPr>
          <w:trHeight w:val="365"/>
        </w:trPr>
        <w:tc>
          <w:tcPr>
            <w:tcW w:w="9112" w:type="dxa"/>
            <w:gridSpan w:val="29"/>
            <w:vAlign w:val="center"/>
          </w:tcPr>
          <w:p w14:paraId="7A6E4A4B"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27D12502" w14:textId="77777777" w:rsidTr="007E1A81">
        <w:trPr>
          <w:trHeight w:val="365"/>
        </w:trPr>
        <w:tc>
          <w:tcPr>
            <w:tcW w:w="6562" w:type="dxa"/>
            <w:gridSpan w:val="20"/>
            <w:vAlign w:val="center"/>
          </w:tcPr>
          <w:p w14:paraId="4B771BA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want your appliances intergrated</w:t>
            </w:r>
          </w:p>
        </w:tc>
        <w:tc>
          <w:tcPr>
            <w:tcW w:w="1136" w:type="dxa"/>
            <w:gridSpan w:val="7"/>
            <w:vAlign w:val="center"/>
          </w:tcPr>
          <w:p w14:paraId="336D276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yes</w:t>
            </w:r>
          </w:p>
        </w:tc>
        <w:tc>
          <w:tcPr>
            <w:tcW w:w="1414" w:type="dxa"/>
            <w:gridSpan w:val="2"/>
            <w:vAlign w:val="center"/>
          </w:tcPr>
          <w:p w14:paraId="7D8D10F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no</w:t>
            </w:r>
          </w:p>
        </w:tc>
      </w:tr>
      <w:tr w:rsidR="00851525" w:rsidRPr="00851525" w14:paraId="0B911347" w14:textId="77777777" w:rsidTr="007E1A81">
        <w:trPr>
          <w:trHeight w:val="365"/>
        </w:trPr>
        <w:tc>
          <w:tcPr>
            <w:tcW w:w="6562" w:type="dxa"/>
            <w:gridSpan w:val="20"/>
            <w:vAlign w:val="center"/>
          </w:tcPr>
          <w:p w14:paraId="1D857DA5"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136" w:type="dxa"/>
            <w:gridSpan w:val="7"/>
          </w:tcPr>
          <w:p w14:paraId="2531D41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14" w:type="dxa"/>
            <w:gridSpan w:val="2"/>
          </w:tcPr>
          <w:p w14:paraId="03A27C8E"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r>
      <w:tr w:rsidR="00851525" w:rsidRPr="00851525" w14:paraId="48AF549D" w14:textId="77777777" w:rsidTr="007E1A81">
        <w:trPr>
          <w:trHeight w:val="365"/>
        </w:trPr>
        <w:tc>
          <w:tcPr>
            <w:tcW w:w="9112" w:type="dxa"/>
            <w:gridSpan w:val="29"/>
            <w:vAlign w:val="center"/>
          </w:tcPr>
          <w:p w14:paraId="579D4D6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0DFBA3E9" w14:textId="77777777" w:rsidTr="007E1A81">
        <w:trPr>
          <w:trHeight w:val="365"/>
        </w:trPr>
        <w:tc>
          <w:tcPr>
            <w:tcW w:w="9112" w:type="dxa"/>
            <w:gridSpan w:val="29"/>
            <w:vAlign w:val="center"/>
          </w:tcPr>
          <w:p w14:paraId="094DEFF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what appliances would you like to store in an appliance cabinet</w:t>
            </w:r>
          </w:p>
        </w:tc>
      </w:tr>
      <w:tr w:rsidR="00851525" w:rsidRPr="00851525" w14:paraId="6C4011FB" w14:textId="77777777" w:rsidTr="007E1A81">
        <w:trPr>
          <w:trHeight w:val="365"/>
        </w:trPr>
        <w:tc>
          <w:tcPr>
            <w:tcW w:w="9112" w:type="dxa"/>
            <w:gridSpan w:val="29"/>
            <w:vAlign w:val="center"/>
          </w:tcPr>
          <w:p w14:paraId="09CBD89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Vacuum, Mop, Broom</w:t>
            </w:r>
          </w:p>
        </w:tc>
      </w:tr>
      <w:tr w:rsidR="00851525" w:rsidRPr="00851525" w14:paraId="79EC069B" w14:textId="77777777" w:rsidTr="007E1A81">
        <w:trPr>
          <w:trHeight w:val="365"/>
        </w:trPr>
        <w:tc>
          <w:tcPr>
            <w:tcW w:w="9112" w:type="dxa"/>
            <w:gridSpan w:val="29"/>
            <w:vAlign w:val="center"/>
          </w:tcPr>
          <w:p w14:paraId="70FECC2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0D2013FE" w14:textId="77777777" w:rsidTr="007E1A81">
        <w:trPr>
          <w:trHeight w:val="365"/>
        </w:trPr>
        <w:tc>
          <w:tcPr>
            <w:tcW w:w="9112" w:type="dxa"/>
            <w:gridSpan w:val="29"/>
            <w:vAlign w:val="center"/>
          </w:tcPr>
          <w:p w14:paraId="6EC658EC"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4A4E563C"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Site Information</w:t>
            </w:r>
          </w:p>
          <w:p w14:paraId="3A4F296B"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09F4BDC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EC4947A" w14:textId="77777777" w:rsidTr="007E1A81">
        <w:trPr>
          <w:trHeight w:val="365"/>
        </w:trPr>
        <w:tc>
          <w:tcPr>
            <w:tcW w:w="4633" w:type="dxa"/>
            <w:gridSpan w:val="9"/>
            <w:vAlign w:val="center"/>
          </w:tcPr>
          <w:p w14:paraId="22ABB55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House Construction</w:t>
            </w:r>
          </w:p>
        </w:tc>
        <w:tc>
          <w:tcPr>
            <w:tcW w:w="1363" w:type="dxa"/>
            <w:gridSpan w:val="7"/>
            <w:vAlign w:val="center"/>
          </w:tcPr>
          <w:p w14:paraId="3057A73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Brick Veneer</w:t>
            </w:r>
          </w:p>
        </w:tc>
        <w:tc>
          <w:tcPr>
            <w:tcW w:w="1143" w:type="dxa"/>
            <w:gridSpan w:val="7"/>
            <w:vAlign w:val="center"/>
          </w:tcPr>
          <w:p w14:paraId="2DB5B03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Double Brick</w:t>
            </w:r>
          </w:p>
        </w:tc>
        <w:tc>
          <w:tcPr>
            <w:tcW w:w="1973" w:type="dxa"/>
            <w:gridSpan w:val="6"/>
            <w:vAlign w:val="center"/>
          </w:tcPr>
          <w:p w14:paraId="2E35BDF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6FA25375" w14:textId="77777777" w:rsidTr="007E1A81">
        <w:trPr>
          <w:trHeight w:val="365"/>
        </w:trPr>
        <w:tc>
          <w:tcPr>
            <w:tcW w:w="4633" w:type="dxa"/>
            <w:gridSpan w:val="9"/>
            <w:vAlign w:val="center"/>
          </w:tcPr>
          <w:p w14:paraId="3680E29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Hebel Block</w:t>
            </w:r>
          </w:p>
        </w:tc>
        <w:tc>
          <w:tcPr>
            <w:tcW w:w="1363" w:type="dxa"/>
            <w:gridSpan w:val="7"/>
            <w:vAlign w:val="center"/>
          </w:tcPr>
          <w:p w14:paraId="09808AC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143" w:type="dxa"/>
            <w:gridSpan w:val="7"/>
            <w:vAlign w:val="center"/>
          </w:tcPr>
          <w:p w14:paraId="2358AD5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973" w:type="dxa"/>
            <w:gridSpan w:val="6"/>
            <w:vAlign w:val="center"/>
          </w:tcPr>
          <w:p w14:paraId="1BFDB8A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64D3CAFC" w14:textId="77777777" w:rsidTr="007E1A81">
        <w:trPr>
          <w:trHeight w:val="365"/>
        </w:trPr>
        <w:tc>
          <w:tcPr>
            <w:tcW w:w="9112" w:type="dxa"/>
            <w:gridSpan w:val="29"/>
            <w:vAlign w:val="center"/>
          </w:tcPr>
          <w:p w14:paraId="41689974"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6891D8DC" w14:textId="77777777" w:rsidTr="007E1A81">
        <w:trPr>
          <w:trHeight w:val="365"/>
        </w:trPr>
        <w:tc>
          <w:tcPr>
            <w:tcW w:w="4633" w:type="dxa"/>
            <w:gridSpan w:val="9"/>
            <w:vAlign w:val="center"/>
          </w:tcPr>
          <w:p w14:paraId="2C1F093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Style Of House</w:t>
            </w:r>
          </w:p>
        </w:tc>
        <w:tc>
          <w:tcPr>
            <w:tcW w:w="1363" w:type="dxa"/>
            <w:gridSpan w:val="7"/>
            <w:vAlign w:val="center"/>
          </w:tcPr>
          <w:p w14:paraId="3DB0D9B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Single Storey</w:t>
            </w:r>
          </w:p>
        </w:tc>
        <w:tc>
          <w:tcPr>
            <w:tcW w:w="1143" w:type="dxa"/>
            <w:gridSpan w:val="7"/>
            <w:vAlign w:val="center"/>
          </w:tcPr>
          <w:p w14:paraId="449C584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Double Storey</w:t>
            </w:r>
          </w:p>
        </w:tc>
        <w:tc>
          <w:tcPr>
            <w:tcW w:w="1973" w:type="dxa"/>
            <w:gridSpan w:val="6"/>
            <w:vAlign w:val="center"/>
          </w:tcPr>
          <w:p w14:paraId="3CF39B1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6830F2E3" w14:textId="77777777" w:rsidTr="007E1A81">
        <w:trPr>
          <w:trHeight w:val="365"/>
        </w:trPr>
        <w:tc>
          <w:tcPr>
            <w:tcW w:w="9112" w:type="dxa"/>
            <w:gridSpan w:val="29"/>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900"/>
              <w:gridCol w:w="1437"/>
              <w:gridCol w:w="1197"/>
              <w:gridCol w:w="1577"/>
            </w:tblGrid>
            <w:tr w:rsidR="00851525" w:rsidRPr="00851525" w14:paraId="08DE7273" w14:textId="77777777" w:rsidTr="00851525">
              <w:trPr>
                <w:trHeight w:val="365"/>
              </w:trPr>
              <w:tc>
                <w:tcPr>
                  <w:tcW w:w="5468" w:type="dxa"/>
                  <w:vAlign w:val="center"/>
                </w:tcPr>
                <w:p w14:paraId="3E39546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Coastal, Modern</w:t>
                  </w:r>
                </w:p>
              </w:tc>
              <w:tc>
                <w:tcPr>
                  <w:tcW w:w="1601" w:type="dxa"/>
                  <w:vAlign w:val="center"/>
                </w:tcPr>
                <w:p w14:paraId="3867BD26"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333" w:type="dxa"/>
                  <w:vAlign w:val="center"/>
                </w:tcPr>
                <w:p w14:paraId="7ED02A73"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758" w:type="dxa"/>
                  <w:vAlign w:val="center"/>
                </w:tcPr>
                <w:p w14:paraId="12F98134"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bl>
          <w:p w14:paraId="58D94EFD"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23B8160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713C1236" w14:textId="77777777" w:rsidTr="007E1A81">
        <w:trPr>
          <w:trHeight w:val="365"/>
        </w:trPr>
        <w:tc>
          <w:tcPr>
            <w:tcW w:w="9112" w:type="dxa"/>
            <w:gridSpan w:val="29"/>
            <w:vAlign w:val="center"/>
          </w:tcPr>
          <w:p w14:paraId="38E2D61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3E3BBA82" w14:textId="77777777" w:rsidTr="007E1A81">
        <w:trPr>
          <w:trHeight w:val="365"/>
        </w:trPr>
        <w:tc>
          <w:tcPr>
            <w:tcW w:w="9112" w:type="dxa"/>
            <w:gridSpan w:val="29"/>
            <w:vAlign w:val="center"/>
          </w:tcPr>
          <w:p w14:paraId="28938400"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7D332DE3" w14:textId="77777777" w:rsidTr="007E1A81">
        <w:trPr>
          <w:trHeight w:val="365"/>
        </w:trPr>
        <w:tc>
          <w:tcPr>
            <w:tcW w:w="9112" w:type="dxa"/>
            <w:gridSpan w:val="29"/>
            <w:vAlign w:val="center"/>
          </w:tcPr>
          <w:p w14:paraId="146EE42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Access to site/House    </w:t>
            </w:r>
            <w:r w:rsidRPr="00851525">
              <w:rPr>
                <w:rFonts w:ascii="Arial" w:eastAsia="Times New Roman" w:hAnsi="Arial" w:cs="Times New Roman"/>
                <w:color w:val="FF0000"/>
                <w:szCs w:val="24"/>
                <w:lang w:val="en-US"/>
              </w:rPr>
              <w:t>Yes</w:t>
            </w:r>
          </w:p>
        </w:tc>
      </w:tr>
      <w:tr w:rsidR="00851525" w:rsidRPr="00851525" w14:paraId="1F3FCF2D" w14:textId="77777777" w:rsidTr="007E1A81">
        <w:trPr>
          <w:trHeight w:val="365"/>
        </w:trPr>
        <w:tc>
          <w:tcPr>
            <w:tcW w:w="9112" w:type="dxa"/>
            <w:gridSpan w:val="29"/>
            <w:vAlign w:val="center"/>
          </w:tcPr>
          <w:p w14:paraId="2F74647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6D3EFE2C" w14:textId="77777777" w:rsidTr="007E1A81">
        <w:trPr>
          <w:trHeight w:val="365"/>
        </w:trPr>
        <w:tc>
          <w:tcPr>
            <w:tcW w:w="9112" w:type="dxa"/>
            <w:gridSpan w:val="29"/>
            <w:vAlign w:val="center"/>
          </w:tcPr>
          <w:p w14:paraId="6DFBBAE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1FB8977C" w14:textId="77777777" w:rsidTr="007E1A81">
        <w:trPr>
          <w:trHeight w:val="365"/>
        </w:trPr>
        <w:tc>
          <w:tcPr>
            <w:tcW w:w="9112" w:type="dxa"/>
            <w:gridSpan w:val="29"/>
            <w:vAlign w:val="center"/>
          </w:tcPr>
          <w:p w14:paraId="24A9C35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0A092E75" w14:textId="77777777" w:rsidTr="007E1A81">
        <w:trPr>
          <w:trHeight w:val="365"/>
        </w:trPr>
        <w:tc>
          <w:tcPr>
            <w:tcW w:w="4633" w:type="dxa"/>
            <w:gridSpan w:val="9"/>
            <w:vAlign w:val="center"/>
          </w:tcPr>
          <w:p w14:paraId="07983B9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walls to laundry</w:t>
            </w:r>
          </w:p>
        </w:tc>
        <w:tc>
          <w:tcPr>
            <w:tcW w:w="2163" w:type="dxa"/>
            <w:gridSpan w:val="13"/>
            <w:vAlign w:val="center"/>
          </w:tcPr>
          <w:p w14:paraId="763253D6"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stud wall</w:t>
            </w:r>
          </w:p>
        </w:tc>
        <w:tc>
          <w:tcPr>
            <w:tcW w:w="2316" w:type="dxa"/>
            <w:gridSpan w:val="7"/>
            <w:vAlign w:val="center"/>
          </w:tcPr>
          <w:p w14:paraId="03C725F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brick/masonary</w:t>
            </w:r>
          </w:p>
        </w:tc>
      </w:tr>
      <w:tr w:rsidR="00851525" w:rsidRPr="00851525" w14:paraId="514AF474" w14:textId="77777777" w:rsidTr="007E1A81">
        <w:trPr>
          <w:trHeight w:val="365"/>
        </w:trPr>
        <w:tc>
          <w:tcPr>
            <w:tcW w:w="4640" w:type="dxa"/>
            <w:gridSpan w:val="10"/>
            <w:vAlign w:val="center"/>
          </w:tcPr>
          <w:p w14:paraId="1D48064A" w14:textId="6E770140" w:rsidR="00851525" w:rsidRPr="00113919" w:rsidRDefault="00113919" w:rsidP="00851525">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Steel frame</w:t>
            </w:r>
          </w:p>
        </w:tc>
        <w:tc>
          <w:tcPr>
            <w:tcW w:w="2156" w:type="dxa"/>
            <w:gridSpan w:val="12"/>
            <w:vAlign w:val="center"/>
          </w:tcPr>
          <w:p w14:paraId="6F25F8C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2316" w:type="dxa"/>
            <w:gridSpan w:val="7"/>
            <w:vAlign w:val="center"/>
          </w:tcPr>
          <w:p w14:paraId="1EC6F25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26862206" w14:textId="77777777" w:rsidTr="007E1A81">
        <w:trPr>
          <w:trHeight w:val="365"/>
        </w:trPr>
        <w:tc>
          <w:tcPr>
            <w:tcW w:w="9112" w:type="dxa"/>
            <w:gridSpan w:val="29"/>
            <w:vAlign w:val="center"/>
          </w:tcPr>
          <w:p w14:paraId="4390D69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6AC7CBF" w14:textId="77777777" w:rsidTr="007E1A81">
        <w:trPr>
          <w:trHeight w:val="365"/>
        </w:trPr>
        <w:tc>
          <w:tcPr>
            <w:tcW w:w="4640" w:type="dxa"/>
            <w:gridSpan w:val="10"/>
            <w:vAlign w:val="center"/>
          </w:tcPr>
          <w:p w14:paraId="02D4039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Flooring</w:t>
            </w:r>
          </w:p>
        </w:tc>
        <w:tc>
          <w:tcPr>
            <w:tcW w:w="1362" w:type="dxa"/>
            <w:gridSpan w:val="7"/>
            <w:vAlign w:val="center"/>
          </w:tcPr>
          <w:p w14:paraId="1A9B8A2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Concrete</w:t>
            </w:r>
          </w:p>
        </w:tc>
        <w:tc>
          <w:tcPr>
            <w:tcW w:w="1251" w:type="dxa"/>
            <w:gridSpan w:val="7"/>
            <w:vAlign w:val="center"/>
          </w:tcPr>
          <w:p w14:paraId="5C0FFE7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timber</w:t>
            </w:r>
          </w:p>
        </w:tc>
        <w:tc>
          <w:tcPr>
            <w:tcW w:w="1859" w:type="dxa"/>
            <w:gridSpan w:val="5"/>
            <w:vAlign w:val="center"/>
          </w:tcPr>
          <w:p w14:paraId="6CA3101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7CE755A0" w14:textId="77777777" w:rsidTr="007E1A81">
        <w:trPr>
          <w:trHeight w:val="365"/>
        </w:trPr>
        <w:tc>
          <w:tcPr>
            <w:tcW w:w="4640" w:type="dxa"/>
            <w:gridSpan w:val="10"/>
            <w:vAlign w:val="center"/>
          </w:tcPr>
          <w:p w14:paraId="623A8F1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Tiles over concrete</w:t>
            </w:r>
          </w:p>
        </w:tc>
        <w:tc>
          <w:tcPr>
            <w:tcW w:w="1362" w:type="dxa"/>
            <w:gridSpan w:val="7"/>
            <w:vAlign w:val="center"/>
          </w:tcPr>
          <w:p w14:paraId="7B9142A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251" w:type="dxa"/>
            <w:gridSpan w:val="7"/>
            <w:vAlign w:val="center"/>
          </w:tcPr>
          <w:p w14:paraId="0EB792F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859" w:type="dxa"/>
            <w:gridSpan w:val="5"/>
            <w:vAlign w:val="center"/>
          </w:tcPr>
          <w:p w14:paraId="338E8093"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38EA8F94" w14:textId="77777777" w:rsidTr="007E1A81">
        <w:trPr>
          <w:trHeight w:val="365"/>
        </w:trPr>
        <w:tc>
          <w:tcPr>
            <w:tcW w:w="9112" w:type="dxa"/>
            <w:gridSpan w:val="29"/>
            <w:vAlign w:val="center"/>
          </w:tcPr>
          <w:p w14:paraId="51CCCD3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101B9C7" w14:textId="77777777" w:rsidTr="007E1A81">
        <w:trPr>
          <w:trHeight w:val="365"/>
        </w:trPr>
        <w:tc>
          <w:tcPr>
            <w:tcW w:w="4186" w:type="dxa"/>
            <w:gridSpan w:val="6"/>
            <w:vAlign w:val="center"/>
          </w:tcPr>
          <w:p w14:paraId="1992E24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floor coverings</w:t>
            </w:r>
          </w:p>
        </w:tc>
        <w:tc>
          <w:tcPr>
            <w:tcW w:w="1132" w:type="dxa"/>
            <w:gridSpan w:val="5"/>
            <w:vAlign w:val="center"/>
          </w:tcPr>
          <w:p w14:paraId="32FEA803"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timber</w:t>
            </w:r>
          </w:p>
        </w:tc>
        <w:tc>
          <w:tcPr>
            <w:tcW w:w="1024" w:type="dxa"/>
            <w:gridSpan w:val="8"/>
            <w:vAlign w:val="center"/>
          </w:tcPr>
          <w:p w14:paraId="6E80511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tiles</w:t>
            </w:r>
          </w:p>
        </w:tc>
        <w:tc>
          <w:tcPr>
            <w:tcW w:w="1250" w:type="dxa"/>
            <w:gridSpan w:val="6"/>
            <w:vAlign w:val="center"/>
          </w:tcPr>
          <w:p w14:paraId="4BB466B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vinyl</w:t>
            </w:r>
          </w:p>
        </w:tc>
        <w:tc>
          <w:tcPr>
            <w:tcW w:w="1520" w:type="dxa"/>
            <w:gridSpan w:val="4"/>
            <w:vAlign w:val="center"/>
          </w:tcPr>
          <w:p w14:paraId="62D5D964"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52350DA3" w14:textId="77777777" w:rsidTr="007E1A81">
        <w:trPr>
          <w:trHeight w:val="365"/>
        </w:trPr>
        <w:tc>
          <w:tcPr>
            <w:tcW w:w="4186" w:type="dxa"/>
            <w:gridSpan w:val="6"/>
            <w:vAlign w:val="center"/>
          </w:tcPr>
          <w:p w14:paraId="7A40E912"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132" w:type="dxa"/>
            <w:gridSpan w:val="5"/>
            <w:vAlign w:val="center"/>
          </w:tcPr>
          <w:p w14:paraId="273A595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024" w:type="dxa"/>
            <w:gridSpan w:val="8"/>
            <w:vAlign w:val="center"/>
          </w:tcPr>
          <w:p w14:paraId="048142F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250" w:type="dxa"/>
            <w:gridSpan w:val="6"/>
            <w:vAlign w:val="center"/>
          </w:tcPr>
          <w:p w14:paraId="6DF366C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520" w:type="dxa"/>
            <w:gridSpan w:val="4"/>
            <w:vAlign w:val="center"/>
          </w:tcPr>
          <w:p w14:paraId="2DB9F69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6C8026EF" w14:textId="77777777" w:rsidTr="007E1A81">
        <w:trPr>
          <w:trHeight w:val="365"/>
        </w:trPr>
        <w:tc>
          <w:tcPr>
            <w:tcW w:w="9112" w:type="dxa"/>
            <w:gridSpan w:val="29"/>
            <w:vAlign w:val="center"/>
          </w:tcPr>
          <w:p w14:paraId="585914C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D11F430" w14:textId="77777777" w:rsidTr="007E1A81">
        <w:trPr>
          <w:trHeight w:val="365"/>
        </w:trPr>
        <w:tc>
          <w:tcPr>
            <w:tcW w:w="9112" w:type="dxa"/>
            <w:gridSpan w:val="29"/>
            <w:vAlign w:val="center"/>
          </w:tcPr>
          <w:p w14:paraId="0B628195" w14:textId="569F4A74" w:rsidR="00851525" w:rsidRPr="00851525" w:rsidRDefault="00E964E4"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Are</w:t>
            </w:r>
            <w:r w:rsidR="00851525" w:rsidRPr="00851525">
              <w:rPr>
                <w:rFonts w:ascii="Arial" w:eastAsia="Times New Roman" w:hAnsi="Arial" w:cs="Times New Roman"/>
                <w:sz w:val="16"/>
                <w:szCs w:val="24"/>
                <w:lang w:val="en-US"/>
              </w:rPr>
              <w:t xml:space="preserve"> existing floor coverings to stay?     </w:t>
            </w:r>
            <w:r w:rsidR="00851525" w:rsidRPr="00851525">
              <w:rPr>
                <w:rFonts w:ascii="Arial" w:eastAsia="Times New Roman" w:hAnsi="Arial" w:cs="Times New Roman"/>
                <w:color w:val="FF0000"/>
                <w:szCs w:val="24"/>
                <w:lang w:val="en-US"/>
              </w:rPr>
              <w:t>Yes</w:t>
            </w:r>
          </w:p>
        </w:tc>
      </w:tr>
      <w:tr w:rsidR="00851525" w:rsidRPr="00851525" w14:paraId="4E8282D5" w14:textId="77777777" w:rsidTr="007E1A81">
        <w:trPr>
          <w:trHeight w:val="365"/>
        </w:trPr>
        <w:tc>
          <w:tcPr>
            <w:tcW w:w="9112" w:type="dxa"/>
            <w:gridSpan w:val="29"/>
            <w:vAlign w:val="center"/>
          </w:tcPr>
          <w:p w14:paraId="14D1C51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1A794AFF" w14:textId="77777777" w:rsidTr="007E1A81">
        <w:trPr>
          <w:trHeight w:val="365"/>
        </w:trPr>
        <w:tc>
          <w:tcPr>
            <w:tcW w:w="9112" w:type="dxa"/>
            <w:gridSpan w:val="29"/>
            <w:vAlign w:val="center"/>
          </w:tcPr>
          <w:p w14:paraId="7FE1F4CD"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Measurements</w:t>
            </w:r>
          </w:p>
        </w:tc>
      </w:tr>
      <w:tr w:rsidR="00851525" w:rsidRPr="00851525" w14:paraId="0D76AD05" w14:textId="77777777" w:rsidTr="007E1A81">
        <w:trPr>
          <w:trHeight w:val="365"/>
        </w:trPr>
        <w:tc>
          <w:tcPr>
            <w:tcW w:w="3621" w:type="dxa"/>
            <w:gridSpan w:val="4"/>
            <w:vAlign w:val="center"/>
          </w:tcPr>
          <w:p w14:paraId="3A3EC91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ceiling height</w:t>
            </w:r>
          </w:p>
        </w:tc>
        <w:tc>
          <w:tcPr>
            <w:tcW w:w="5491" w:type="dxa"/>
            <w:gridSpan w:val="25"/>
            <w:vAlign w:val="center"/>
          </w:tcPr>
          <w:p w14:paraId="15B64B6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2.55mt</w:t>
            </w:r>
          </w:p>
        </w:tc>
      </w:tr>
      <w:tr w:rsidR="00851525" w:rsidRPr="00851525" w14:paraId="301FC399" w14:textId="77777777" w:rsidTr="007E1A81">
        <w:trPr>
          <w:trHeight w:val="365"/>
        </w:trPr>
        <w:tc>
          <w:tcPr>
            <w:tcW w:w="3621" w:type="dxa"/>
            <w:gridSpan w:val="4"/>
            <w:vAlign w:val="center"/>
          </w:tcPr>
          <w:p w14:paraId="1CD8580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window height</w:t>
            </w:r>
          </w:p>
        </w:tc>
        <w:tc>
          <w:tcPr>
            <w:tcW w:w="5491" w:type="dxa"/>
            <w:gridSpan w:val="25"/>
            <w:vAlign w:val="center"/>
          </w:tcPr>
          <w:p w14:paraId="32B6F69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Floor to ceiling sliding glass door</w:t>
            </w:r>
          </w:p>
        </w:tc>
      </w:tr>
      <w:tr w:rsidR="00851525" w:rsidRPr="00851525" w14:paraId="3652B2C0" w14:textId="77777777" w:rsidTr="007E1A81">
        <w:trPr>
          <w:trHeight w:val="365"/>
        </w:trPr>
        <w:tc>
          <w:tcPr>
            <w:tcW w:w="3621" w:type="dxa"/>
            <w:gridSpan w:val="4"/>
            <w:vAlign w:val="center"/>
          </w:tcPr>
          <w:p w14:paraId="4D9F80E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window sill height</w:t>
            </w:r>
          </w:p>
        </w:tc>
        <w:tc>
          <w:tcPr>
            <w:tcW w:w="5491" w:type="dxa"/>
            <w:gridSpan w:val="25"/>
            <w:vAlign w:val="center"/>
          </w:tcPr>
          <w:p w14:paraId="7B20D9D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 window just the sliding door</w:t>
            </w:r>
          </w:p>
        </w:tc>
      </w:tr>
      <w:tr w:rsidR="00851525" w:rsidRPr="00851525" w14:paraId="0CC45FBF" w14:textId="77777777" w:rsidTr="007E1A81">
        <w:trPr>
          <w:trHeight w:val="365"/>
        </w:trPr>
        <w:tc>
          <w:tcPr>
            <w:tcW w:w="3621" w:type="dxa"/>
            <w:gridSpan w:val="4"/>
            <w:vAlign w:val="center"/>
          </w:tcPr>
          <w:p w14:paraId="1DA043E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entrance minimum width</w:t>
            </w:r>
          </w:p>
        </w:tc>
        <w:tc>
          <w:tcPr>
            <w:tcW w:w="5491" w:type="dxa"/>
            <w:gridSpan w:val="25"/>
            <w:vAlign w:val="center"/>
          </w:tcPr>
          <w:p w14:paraId="2859815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820mm</w:t>
            </w:r>
          </w:p>
        </w:tc>
      </w:tr>
      <w:tr w:rsidR="00851525" w:rsidRPr="00851525" w14:paraId="5E111CE8" w14:textId="77777777" w:rsidTr="007E1A81">
        <w:trPr>
          <w:trHeight w:val="365"/>
        </w:trPr>
        <w:tc>
          <w:tcPr>
            <w:tcW w:w="3621" w:type="dxa"/>
            <w:gridSpan w:val="4"/>
            <w:vAlign w:val="center"/>
          </w:tcPr>
          <w:p w14:paraId="6499D42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existing bench height</w:t>
            </w:r>
          </w:p>
        </w:tc>
        <w:tc>
          <w:tcPr>
            <w:tcW w:w="5491" w:type="dxa"/>
            <w:gridSpan w:val="25"/>
            <w:vAlign w:val="center"/>
          </w:tcPr>
          <w:p w14:paraId="7C6C33E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900mm</w:t>
            </w:r>
          </w:p>
        </w:tc>
      </w:tr>
      <w:tr w:rsidR="00851525" w:rsidRPr="00851525" w14:paraId="4D680F89" w14:textId="77777777" w:rsidTr="007E1A81">
        <w:trPr>
          <w:trHeight w:val="365"/>
        </w:trPr>
        <w:tc>
          <w:tcPr>
            <w:tcW w:w="3621" w:type="dxa"/>
            <w:gridSpan w:val="4"/>
            <w:vAlign w:val="center"/>
          </w:tcPr>
          <w:p w14:paraId="518EDC6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c>
          <w:tcPr>
            <w:tcW w:w="5491" w:type="dxa"/>
            <w:gridSpan w:val="25"/>
            <w:vAlign w:val="center"/>
          </w:tcPr>
          <w:p w14:paraId="70AA396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5E9F0EA" w14:textId="77777777" w:rsidTr="007E1A81">
        <w:trPr>
          <w:trHeight w:val="365"/>
        </w:trPr>
        <w:tc>
          <w:tcPr>
            <w:tcW w:w="9112" w:type="dxa"/>
            <w:gridSpan w:val="29"/>
            <w:vAlign w:val="center"/>
          </w:tcPr>
          <w:p w14:paraId="2C28D7C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02C6B2A" w14:textId="77777777" w:rsidTr="007E1A81">
        <w:trPr>
          <w:trHeight w:val="365"/>
        </w:trPr>
        <w:tc>
          <w:tcPr>
            <w:tcW w:w="9112" w:type="dxa"/>
            <w:gridSpan w:val="29"/>
            <w:vAlign w:val="center"/>
          </w:tcPr>
          <w:p w14:paraId="6ACC06C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A20133D" w14:textId="77777777" w:rsidTr="007E1A81">
        <w:trPr>
          <w:trHeight w:val="365"/>
        </w:trPr>
        <w:tc>
          <w:tcPr>
            <w:tcW w:w="9112" w:type="dxa"/>
            <w:gridSpan w:val="29"/>
            <w:vAlign w:val="center"/>
          </w:tcPr>
          <w:p w14:paraId="3317FBB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410C161" w14:textId="77777777" w:rsidTr="007E1A81">
        <w:trPr>
          <w:trHeight w:val="365"/>
        </w:trPr>
        <w:tc>
          <w:tcPr>
            <w:tcW w:w="9112" w:type="dxa"/>
            <w:gridSpan w:val="29"/>
            <w:vAlign w:val="center"/>
          </w:tcPr>
          <w:p w14:paraId="7B8EE5BF"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Installation Requirements</w:t>
            </w:r>
          </w:p>
        </w:tc>
      </w:tr>
      <w:tr w:rsidR="00851525" w:rsidRPr="00851525" w14:paraId="6068AD63" w14:textId="77777777" w:rsidTr="007E1A81">
        <w:trPr>
          <w:trHeight w:val="365"/>
        </w:trPr>
        <w:tc>
          <w:tcPr>
            <w:tcW w:w="3621" w:type="dxa"/>
            <w:gridSpan w:val="4"/>
            <w:vAlign w:val="center"/>
          </w:tcPr>
          <w:p w14:paraId="01D77CC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Remove existing laundry</w:t>
            </w:r>
          </w:p>
        </w:tc>
        <w:tc>
          <w:tcPr>
            <w:tcW w:w="5491" w:type="dxa"/>
            <w:gridSpan w:val="25"/>
            <w:vAlign w:val="center"/>
          </w:tcPr>
          <w:p w14:paraId="42DAD6A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yes   </w:t>
            </w: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sz w:val="16"/>
                <w:szCs w:val="24"/>
                <w:lang w:val="en-US"/>
              </w:rPr>
              <w:t>no</w:t>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4261B412" w14:textId="77777777" w:rsidTr="007E1A81">
        <w:trPr>
          <w:trHeight w:val="365"/>
        </w:trPr>
        <w:tc>
          <w:tcPr>
            <w:tcW w:w="3621" w:type="dxa"/>
            <w:gridSpan w:val="4"/>
            <w:vAlign w:val="center"/>
          </w:tcPr>
          <w:p w14:paraId="2AD0AA1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remove existing flooring</w:t>
            </w:r>
          </w:p>
        </w:tc>
        <w:tc>
          <w:tcPr>
            <w:tcW w:w="5491" w:type="dxa"/>
            <w:gridSpan w:val="25"/>
            <w:vAlign w:val="center"/>
          </w:tcPr>
          <w:p w14:paraId="22195F1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yes   </w:t>
            </w: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sz w:val="16"/>
                <w:szCs w:val="24"/>
                <w:lang w:val="en-US"/>
              </w:rPr>
              <w:t>no</w:t>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115B3A9B" w14:textId="77777777" w:rsidTr="007E1A81">
        <w:trPr>
          <w:trHeight w:val="365"/>
        </w:trPr>
        <w:tc>
          <w:tcPr>
            <w:tcW w:w="3055" w:type="dxa"/>
            <w:gridSpan w:val="2"/>
            <w:vAlign w:val="center"/>
          </w:tcPr>
          <w:p w14:paraId="3945F1A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trades</w:t>
            </w:r>
          </w:p>
        </w:tc>
        <w:tc>
          <w:tcPr>
            <w:tcW w:w="1358" w:type="dxa"/>
            <w:gridSpan w:val="5"/>
            <w:vAlign w:val="center"/>
          </w:tcPr>
          <w:p w14:paraId="4B5468B6"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plumber</w:t>
            </w:r>
          </w:p>
        </w:tc>
        <w:tc>
          <w:tcPr>
            <w:tcW w:w="1360" w:type="dxa"/>
            <w:gridSpan w:val="7"/>
            <w:vAlign w:val="center"/>
          </w:tcPr>
          <w:p w14:paraId="0041EE2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electrician</w:t>
            </w:r>
          </w:p>
        </w:tc>
        <w:tc>
          <w:tcPr>
            <w:tcW w:w="1366" w:type="dxa"/>
            <w:gridSpan w:val="9"/>
            <w:vAlign w:val="center"/>
          </w:tcPr>
          <w:p w14:paraId="7C5B08F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tiler</w:t>
            </w:r>
          </w:p>
        </w:tc>
        <w:tc>
          <w:tcPr>
            <w:tcW w:w="1973" w:type="dxa"/>
            <w:gridSpan w:val="6"/>
            <w:vAlign w:val="center"/>
          </w:tcPr>
          <w:p w14:paraId="4B72E22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5F6CC89F" w14:textId="77777777" w:rsidTr="007E1A81">
        <w:trPr>
          <w:trHeight w:val="365"/>
        </w:trPr>
        <w:tc>
          <w:tcPr>
            <w:tcW w:w="3055" w:type="dxa"/>
            <w:gridSpan w:val="2"/>
            <w:vAlign w:val="center"/>
          </w:tcPr>
          <w:p w14:paraId="73E3FB8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358" w:type="dxa"/>
            <w:gridSpan w:val="5"/>
            <w:vAlign w:val="center"/>
          </w:tcPr>
          <w:p w14:paraId="0C34BB1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360" w:type="dxa"/>
            <w:gridSpan w:val="7"/>
            <w:vAlign w:val="center"/>
          </w:tcPr>
          <w:p w14:paraId="5DF932F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BFBFBF"/>
                <w:sz w:val="16"/>
                <w:szCs w:val="24"/>
                <w:lang w:val="en-US"/>
              </w:rPr>
              <w:fldChar w:fldCharType="begin">
                <w:ffData>
                  <w:name w:val=""/>
                  <w:enabled/>
                  <w:calcOnExit w:val="0"/>
                  <w:checkBox>
                    <w:sizeAuto/>
                    <w:default w:val="0"/>
                  </w:checkBox>
                </w:ffData>
              </w:fldChar>
            </w:r>
            <w:r w:rsidRPr="00851525">
              <w:rPr>
                <w:rFonts w:ascii="Arial" w:eastAsia="Times New Roman" w:hAnsi="Arial" w:cs="Times New Roman"/>
                <w:caps/>
                <w:color w:val="BFBFBF"/>
                <w:sz w:val="16"/>
                <w:szCs w:val="24"/>
                <w:lang w:val="en-US"/>
              </w:rPr>
              <w:instrText xml:space="preserve"> FORMCHECKBOX </w:instrText>
            </w:r>
            <w:r w:rsidR="00EB6A0D">
              <w:rPr>
                <w:rFonts w:ascii="Arial" w:eastAsia="Times New Roman" w:hAnsi="Arial" w:cs="Times New Roman"/>
                <w:caps/>
                <w:color w:val="BFBFBF"/>
                <w:sz w:val="16"/>
                <w:szCs w:val="24"/>
                <w:lang w:val="en-US"/>
              </w:rPr>
            </w:r>
            <w:r w:rsidR="00EB6A0D">
              <w:rPr>
                <w:rFonts w:ascii="Arial" w:eastAsia="Times New Roman" w:hAnsi="Arial" w:cs="Times New Roman"/>
                <w:caps/>
                <w:color w:val="BFBFBF"/>
                <w:sz w:val="16"/>
                <w:szCs w:val="24"/>
                <w:lang w:val="en-US"/>
              </w:rPr>
              <w:fldChar w:fldCharType="separate"/>
            </w:r>
            <w:r w:rsidRPr="00851525">
              <w:rPr>
                <w:rFonts w:ascii="Arial" w:eastAsia="Times New Roman" w:hAnsi="Arial" w:cs="Times New Roman"/>
                <w:caps/>
                <w:color w:val="BFBFBF"/>
                <w:sz w:val="16"/>
                <w:szCs w:val="24"/>
                <w:lang w:val="en-US"/>
              </w:rPr>
              <w:fldChar w:fldCharType="end"/>
            </w:r>
          </w:p>
        </w:tc>
        <w:tc>
          <w:tcPr>
            <w:tcW w:w="1366" w:type="dxa"/>
            <w:gridSpan w:val="9"/>
            <w:vAlign w:val="center"/>
          </w:tcPr>
          <w:p w14:paraId="3C2646D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973" w:type="dxa"/>
            <w:gridSpan w:val="6"/>
            <w:vAlign w:val="center"/>
          </w:tcPr>
          <w:p w14:paraId="237876A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5EFBF22F" w14:textId="77777777" w:rsidTr="007E1A81">
        <w:trPr>
          <w:trHeight w:val="365"/>
        </w:trPr>
        <w:tc>
          <w:tcPr>
            <w:tcW w:w="9112" w:type="dxa"/>
            <w:gridSpan w:val="29"/>
            <w:vAlign w:val="center"/>
          </w:tcPr>
          <w:p w14:paraId="6B59617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08D3B7A6" w14:textId="77777777" w:rsidTr="007E1A81">
        <w:trPr>
          <w:trHeight w:val="365"/>
        </w:trPr>
        <w:tc>
          <w:tcPr>
            <w:tcW w:w="9112" w:type="dxa"/>
            <w:gridSpan w:val="29"/>
            <w:vAlign w:val="center"/>
          </w:tcPr>
          <w:p w14:paraId="0286CF8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1B6AEC9" w14:textId="77777777" w:rsidTr="007E1A81">
        <w:trPr>
          <w:trHeight w:val="365"/>
        </w:trPr>
        <w:tc>
          <w:tcPr>
            <w:tcW w:w="9112" w:type="dxa"/>
            <w:gridSpan w:val="29"/>
            <w:vAlign w:val="center"/>
          </w:tcPr>
          <w:p w14:paraId="3D3913B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measure plumbing location and power point/electrical switches locations and mark on plan</w:t>
            </w:r>
          </w:p>
        </w:tc>
      </w:tr>
      <w:tr w:rsidR="00851525" w:rsidRPr="00851525" w14:paraId="35028E23" w14:textId="77777777" w:rsidTr="007E1A81">
        <w:trPr>
          <w:trHeight w:val="365"/>
        </w:trPr>
        <w:tc>
          <w:tcPr>
            <w:tcW w:w="9112" w:type="dxa"/>
            <w:gridSpan w:val="29"/>
            <w:vAlign w:val="center"/>
          </w:tcPr>
          <w:p w14:paraId="685C38F9" w14:textId="1AD9E1CA" w:rsidR="00851525" w:rsidRPr="00851525" w:rsidRDefault="00E964E4"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Additional</w:t>
            </w:r>
            <w:r w:rsidR="00851525" w:rsidRPr="00851525">
              <w:rPr>
                <w:rFonts w:ascii="Arial" w:eastAsia="Times New Roman" w:hAnsi="Arial" w:cs="Times New Roman"/>
                <w:sz w:val="16"/>
                <w:szCs w:val="24"/>
                <w:lang w:val="en-US"/>
              </w:rPr>
              <w:t xml:space="preserve"> power points?   </w:t>
            </w:r>
            <w:r w:rsidR="00851525" w:rsidRPr="00851525">
              <w:rPr>
                <w:rFonts w:ascii="Arial" w:eastAsia="Times New Roman" w:hAnsi="Arial" w:cs="Times New Roman"/>
                <w:color w:val="FF0000"/>
                <w:szCs w:val="24"/>
                <w:lang w:val="en-US"/>
              </w:rPr>
              <w:t>N/A</w:t>
            </w:r>
          </w:p>
        </w:tc>
      </w:tr>
      <w:tr w:rsidR="00851525" w:rsidRPr="00851525" w14:paraId="11285146" w14:textId="77777777" w:rsidTr="007E1A81">
        <w:trPr>
          <w:trHeight w:val="365"/>
        </w:trPr>
        <w:tc>
          <w:tcPr>
            <w:tcW w:w="9112" w:type="dxa"/>
            <w:gridSpan w:val="29"/>
            <w:vAlign w:val="center"/>
          </w:tcPr>
          <w:p w14:paraId="3E139AD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additional gas/plumbing?    </w:t>
            </w:r>
            <w:r w:rsidRPr="00851525">
              <w:rPr>
                <w:rFonts w:ascii="Arial" w:eastAsia="Times New Roman" w:hAnsi="Arial" w:cs="Times New Roman"/>
                <w:caps/>
                <w:color w:val="FF0000"/>
                <w:szCs w:val="24"/>
                <w:lang w:val="en-US"/>
              </w:rPr>
              <w:t>N/A</w:t>
            </w:r>
          </w:p>
        </w:tc>
      </w:tr>
      <w:tr w:rsidR="00851525" w:rsidRPr="00851525" w14:paraId="10922F0D" w14:textId="77777777" w:rsidTr="007E1A81">
        <w:trPr>
          <w:trHeight w:val="365"/>
        </w:trPr>
        <w:tc>
          <w:tcPr>
            <w:tcW w:w="9112" w:type="dxa"/>
            <w:gridSpan w:val="29"/>
            <w:vAlign w:val="center"/>
          </w:tcPr>
          <w:p w14:paraId="52C2A71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is lighting to be altered or added    </w:t>
            </w:r>
            <w:r w:rsidRPr="00851525">
              <w:rPr>
                <w:rFonts w:ascii="Arial" w:eastAsia="Times New Roman" w:hAnsi="Arial" w:cs="Times New Roman"/>
                <w:caps/>
                <w:color w:val="FF0000"/>
                <w:szCs w:val="24"/>
                <w:lang w:val="en-US"/>
              </w:rPr>
              <w:t>N/A</w:t>
            </w:r>
          </w:p>
        </w:tc>
      </w:tr>
      <w:tr w:rsidR="00851525" w:rsidRPr="00851525" w14:paraId="1B3A1A13" w14:textId="77777777" w:rsidTr="007E1A81">
        <w:trPr>
          <w:trHeight w:val="365"/>
        </w:trPr>
        <w:tc>
          <w:tcPr>
            <w:tcW w:w="9112" w:type="dxa"/>
            <w:gridSpan w:val="29"/>
            <w:vAlign w:val="center"/>
          </w:tcPr>
          <w:p w14:paraId="5323B09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any data/phone/television connections be required?    </w:t>
            </w:r>
            <w:r w:rsidRPr="00851525">
              <w:rPr>
                <w:rFonts w:ascii="Arial" w:eastAsia="Times New Roman" w:hAnsi="Arial" w:cs="Times New Roman"/>
                <w:caps/>
                <w:color w:val="FF0000"/>
                <w:szCs w:val="24"/>
                <w:lang w:val="en-US"/>
              </w:rPr>
              <w:t>N/A</w:t>
            </w:r>
          </w:p>
        </w:tc>
      </w:tr>
      <w:tr w:rsidR="00851525" w:rsidRPr="00851525" w14:paraId="6C50AA47" w14:textId="77777777" w:rsidTr="007E1A81">
        <w:trPr>
          <w:trHeight w:val="365"/>
        </w:trPr>
        <w:tc>
          <w:tcPr>
            <w:tcW w:w="9112" w:type="dxa"/>
            <w:gridSpan w:val="29"/>
            <w:vAlign w:val="center"/>
          </w:tcPr>
          <w:p w14:paraId="1F070B7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F29CEFA" w14:textId="77777777" w:rsidTr="007E1A81">
        <w:trPr>
          <w:trHeight w:val="365"/>
        </w:trPr>
        <w:tc>
          <w:tcPr>
            <w:tcW w:w="9112" w:type="dxa"/>
            <w:gridSpan w:val="29"/>
            <w:vAlign w:val="center"/>
          </w:tcPr>
          <w:p w14:paraId="6DA146E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E7D4D4E" w14:textId="77777777" w:rsidTr="007E1A81">
        <w:trPr>
          <w:trHeight w:val="365"/>
        </w:trPr>
        <w:tc>
          <w:tcPr>
            <w:tcW w:w="9112" w:type="dxa"/>
            <w:gridSpan w:val="29"/>
            <w:vAlign w:val="center"/>
          </w:tcPr>
          <w:p w14:paraId="61F63C8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will there be any structual changes:    </w:t>
            </w:r>
            <w:r w:rsidRPr="00851525">
              <w:rPr>
                <w:rFonts w:ascii="Arial" w:eastAsia="Times New Roman" w:hAnsi="Arial" w:cs="Times New Roman"/>
                <w:caps/>
                <w:color w:val="FF0000"/>
                <w:szCs w:val="24"/>
                <w:lang w:val="en-US"/>
              </w:rPr>
              <w:t>N/A</w:t>
            </w:r>
          </w:p>
        </w:tc>
      </w:tr>
      <w:tr w:rsidR="00851525" w:rsidRPr="00851525" w14:paraId="25BA3CB2" w14:textId="77777777" w:rsidTr="007E1A81">
        <w:trPr>
          <w:trHeight w:val="365"/>
        </w:trPr>
        <w:tc>
          <w:tcPr>
            <w:tcW w:w="9112" w:type="dxa"/>
            <w:gridSpan w:val="29"/>
            <w:vAlign w:val="center"/>
          </w:tcPr>
          <w:p w14:paraId="03CB34E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28F8DF7" w14:textId="77777777" w:rsidTr="007E1A81">
        <w:trPr>
          <w:trHeight w:val="365"/>
        </w:trPr>
        <w:tc>
          <w:tcPr>
            <w:tcW w:w="9112" w:type="dxa"/>
            <w:gridSpan w:val="29"/>
            <w:vAlign w:val="center"/>
          </w:tcPr>
          <w:p w14:paraId="74B72EE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3F3AFAD" w14:textId="77777777" w:rsidTr="007E1A81">
        <w:trPr>
          <w:trHeight w:val="365"/>
        </w:trPr>
        <w:tc>
          <w:tcPr>
            <w:tcW w:w="9112" w:type="dxa"/>
            <w:gridSpan w:val="29"/>
            <w:vAlign w:val="center"/>
          </w:tcPr>
          <w:p w14:paraId="4846172B"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Clients Preferred Building Professionals</w:t>
            </w:r>
          </w:p>
        </w:tc>
      </w:tr>
      <w:tr w:rsidR="00851525" w:rsidRPr="00851525" w14:paraId="0DE63E14" w14:textId="77777777" w:rsidTr="007E1A81">
        <w:trPr>
          <w:trHeight w:val="365"/>
        </w:trPr>
        <w:tc>
          <w:tcPr>
            <w:tcW w:w="9112" w:type="dxa"/>
            <w:gridSpan w:val="29"/>
            <w:vAlign w:val="center"/>
          </w:tcPr>
          <w:p w14:paraId="76A75EA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name: </w:t>
            </w:r>
            <w:r w:rsidRPr="007E1A81">
              <w:rPr>
                <w:color w:val="FF0000"/>
              </w:rPr>
              <w:t>Ted</w:t>
            </w:r>
          </w:p>
        </w:tc>
      </w:tr>
      <w:tr w:rsidR="00851525" w:rsidRPr="00851525" w14:paraId="1781DDBE" w14:textId="77777777" w:rsidTr="007E1A81">
        <w:trPr>
          <w:trHeight w:val="365"/>
        </w:trPr>
        <w:tc>
          <w:tcPr>
            <w:tcW w:w="4063" w:type="dxa"/>
            <w:gridSpan w:val="5"/>
            <w:vAlign w:val="center"/>
          </w:tcPr>
          <w:p w14:paraId="54E834D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mobile: </w:t>
            </w:r>
            <w:r w:rsidRPr="007E1A81">
              <w:rPr>
                <w:color w:val="FF0000"/>
              </w:rPr>
              <w:t>0587946123</w:t>
            </w:r>
          </w:p>
        </w:tc>
        <w:tc>
          <w:tcPr>
            <w:tcW w:w="5049" w:type="dxa"/>
            <w:gridSpan w:val="24"/>
            <w:vAlign w:val="center"/>
          </w:tcPr>
          <w:p w14:paraId="6B40296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email: </w:t>
            </w:r>
            <w:r w:rsidRPr="007E1A81">
              <w:rPr>
                <w:color w:val="FF0000"/>
              </w:rPr>
              <w:t>cabysrus@justintime.com</w:t>
            </w:r>
          </w:p>
        </w:tc>
      </w:tr>
      <w:tr w:rsidR="00851525" w:rsidRPr="00851525" w14:paraId="4ED6347F" w14:textId="77777777" w:rsidTr="007E1A81">
        <w:trPr>
          <w:trHeight w:val="365"/>
        </w:trPr>
        <w:tc>
          <w:tcPr>
            <w:tcW w:w="9112" w:type="dxa"/>
            <w:gridSpan w:val="29"/>
            <w:vAlign w:val="center"/>
          </w:tcPr>
          <w:p w14:paraId="6C247CD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role: </w:t>
            </w:r>
            <w:r w:rsidRPr="007E1A81">
              <w:rPr>
                <w:color w:val="FF0000"/>
              </w:rPr>
              <w:t>Cabinetmaker</w:t>
            </w:r>
          </w:p>
        </w:tc>
      </w:tr>
      <w:tr w:rsidR="00851525" w:rsidRPr="00851525" w14:paraId="0A663AFA" w14:textId="77777777" w:rsidTr="007E1A81">
        <w:trPr>
          <w:trHeight w:val="365"/>
        </w:trPr>
        <w:tc>
          <w:tcPr>
            <w:tcW w:w="9112" w:type="dxa"/>
            <w:gridSpan w:val="29"/>
            <w:vAlign w:val="center"/>
          </w:tcPr>
          <w:p w14:paraId="0AA8D7AA"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558C5956" w14:textId="77777777" w:rsidTr="007E1A81">
        <w:trPr>
          <w:trHeight w:val="365"/>
        </w:trPr>
        <w:tc>
          <w:tcPr>
            <w:tcW w:w="9112" w:type="dxa"/>
            <w:gridSpan w:val="29"/>
            <w:vAlign w:val="center"/>
          </w:tcPr>
          <w:p w14:paraId="0EF12E5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name: </w:t>
            </w:r>
            <w:r w:rsidRPr="007E1A81">
              <w:rPr>
                <w:color w:val="FF0000"/>
              </w:rPr>
              <w:t>Harry</w:t>
            </w:r>
          </w:p>
        </w:tc>
      </w:tr>
      <w:tr w:rsidR="00851525" w:rsidRPr="00851525" w14:paraId="612CA21C" w14:textId="77777777" w:rsidTr="007E1A81">
        <w:trPr>
          <w:gridAfter w:val="3"/>
          <w:wAfter w:w="1422" w:type="dxa"/>
          <w:trHeight w:val="365"/>
        </w:trPr>
        <w:tc>
          <w:tcPr>
            <w:tcW w:w="4063" w:type="dxa"/>
            <w:gridSpan w:val="5"/>
            <w:vAlign w:val="center"/>
          </w:tcPr>
          <w:p w14:paraId="044C10E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mobile: </w:t>
            </w:r>
            <w:r w:rsidRPr="007E1A81">
              <w:rPr>
                <w:rFonts w:ascii="Arial" w:eastAsia="Times New Roman" w:hAnsi="Arial" w:cs="Times New Roman"/>
                <w:caps/>
                <w:color w:val="FF0000"/>
                <w:sz w:val="16"/>
                <w:szCs w:val="24"/>
                <w:lang w:val="en-US"/>
              </w:rPr>
              <w:t>0987654321</w:t>
            </w:r>
          </w:p>
        </w:tc>
        <w:tc>
          <w:tcPr>
            <w:tcW w:w="3627" w:type="dxa"/>
            <w:gridSpan w:val="21"/>
            <w:vAlign w:val="center"/>
          </w:tcPr>
          <w:p w14:paraId="7530835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email: </w:t>
            </w:r>
            <w:r w:rsidRPr="007E1A81">
              <w:rPr>
                <w:color w:val="FF0000"/>
              </w:rPr>
              <w:t>harrysplumbing@cool.com</w:t>
            </w:r>
          </w:p>
        </w:tc>
      </w:tr>
      <w:tr w:rsidR="00851525" w:rsidRPr="00851525" w14:paraId="18CAEED0" w14:textId="77777777" w:rsidTr="007E1A81">
        <w:trPr>
          <w:trHeight w:val="365"/>
        </w:trPr>
        <w:tc>
          <w:tcPr>
            <w:tcW w:w="9112" w:type="dxa"/>
            <w:gridSpan w:val="29"/>
            <w:vAlign w:val="center"/>
          </w:tcPr>
          <w:p w14:paraId="0853FAD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role: </w:t>
            </w:r>
            <w:r w:rsidRPr="007E1A81">
              <w:rPr>
                <w:color w:val="FF0000"/>
              </w:rPr>
              <w:t>Plumber</w:t>
            </w:r>
          </w:p>
        </w:tc>
      </w:tr>
      <w:tr w:rsidR="00851525" w:rsidRPr="00851525" w14:paraId="58DB2A07" w14:textId="77777777" w:rsidTr="007E1A81">
        <w:trPr>
          <w:trHeight w:val="365"/>
        </w:trPr>
        <w:tc>
          <w:tcPr>
            <w:tcW w:w="9112" w:type="dxa"/>
            <w:gridSpan w:val="29"/>
            <w:vAlign w:val="center"/>
          </w:tcPr>
          <w:p w14:paraId="3C3859D6"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6808C1C5" w14:textId="77777777" w:rsidTr="007E1A81">
        <w:trPr>
          <w:trHeight w:val="365"/>
        </w:trPr>
        <w:tc>
          <w:tcPr>
            <w:tcW w:w="9112" w:type="dxa"/>
            <w:gridSpan w:val="29"/>
            <w:vAlign w:val="center"/>
          </w:tcPr>
          <w:p w14:paraId="6AE82CB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name: </w:t>
            </w:r>
            <w:r w:rsidRPr="007E1A81">
              <w:rPr>
                <w:color w:val="FF0000"/>
              </w:rPr>
              <w:t>Terry</w:t>
            </w:r>
          </w:p>
        </w:tc>
      </w:tr>
      <w:tr w:rsidR="00851525" w:rsidRPr="00851525" w14:paraId="3DCD801C" w14:textId="77777777" w:rsidTr="007E1A81">
        <w:trPr>
          <w:trHeight w:val="365"/>
        </w:trPr>
        <w:tc>
          <w:tcPr>
            <w:tcW w:w="4063" w:type="dxa"/>
            <w:gridSpan w:val="5"/>
            <w:vAlign w:val="center"/>
          </w:tcPr>
          <w:p w14:paraId="32FE997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mobile: </w:t>
            </w:r>
            <w:r w:rsidRPr="007E1A81">
              <w:rPr>
                <w:color w:val="FF0000"/>
              </w:rPr>
              <w:t>0258741963</w:t>
            </w:r>
          </w:p>
        </w:tc>
        <w:tc>
          <w:tcPr>
            <w:tcW w:w="5049" w:type="dxa"/>
            <w:gridSpan w:val="24"/>
            <w:vAlign w:val="center"/>
          </w:tcPr>
          <w:p w14:paraId="6C52C14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email: </w:t>
            </w:r>
            <w:r w:rsidRPr="007E1A81">
              <w:rPr>
                <w:color w:val="FF0000"/>
              </w:rPr>
              <w:t>stonedrus@tops.com</w:t>
            </w:r>
          </w:p>
        </w:tc>
      </w:tr>
      <w:tr w:rsidR="00851525" w:rsidRPr="00851525" w14:paraId="32EF02A5" w14:textId="77777777" w:rsidTr="007E1A81">
        <w:trPr>
          <w:trHeight w:val="365"/>
        </w:trPr>
        <w:tc>
          <w:tcPr>
            <w:tcW w:w="9112" w:type="dxa"/>
            <w:gridSpan w:val="29"/>
            <w:vAlign w:val="center"/>
          </w:tcPr>
          <w:p w14:paraId="0FB87862"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role: </w:t>
            </w:r>
            <w:r w:rsidRPr="007E1A81">
              <w:rPr>
                <w:rFonts w:ascii="Arial" w:eastAsia="Times New Roman" w:hAnsi="Arial" w:cs="Times New Roman"/>
                <w:caps/>
                <w:color w:val="FF0000"/>
                <w:sz w:val="16"/>
                <w:szCs w:val="24"/>
                <w:lang w:val="en-US"/>
              </w:rPr>
              <w:t>Stone Mason</w:t>
            </w:r>
          </w:p>
        </w:tc>
      </w:tr>
      <w:tr w:rsidR="00851525" w:rsidRPr="00851525" w14:paraId="7C893A88" w14:textId="77777777" w:rsidTr="007E1A81">
        <w:trPr>
          <w:trHeight w:val="365"/>
        </w:trPr>
        <w:tc>
          <w:tcPr>
            <w:tcW w:w="9112" w:type="dxa"/>
            <w:gridSpan w:val="29"/>
            <w:vAlign w:val="center"/>
          </w:tcPr>
          <w:p w14:paraId="164552E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6607873F" w14:textId="77777777" w:rsidTr="007E1A81">
        <w:trPr>
          <w:trHeight w:val="365"/>
        </w:trPr>
        <w:tc>
          <w:tcPr>
            <w:tcW w:w="9112" w:type="dxa"/>
            <w:gridSpan w:val="29"/>
            <w:vAlign w:val="center"/>
          </w:tcPr>
          <w:p w14:paraId="644FD767"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Other Rooms to be Designed &amp; Measured</w:t>
            </w:r>
          </w:p>
        </w:tc>
      </w:tr>
      <w:tr w:rsidR="00851525" w:rsidRPr="00851525" w14:paraId="5925FAD2" w14:textId="77777777" w:rsidTr="007E1A81">
        <w:trPr>
          <w:trHeight w:val="365"/>
        </w:trPr>
        <w:tc>
          <w:tcPr>
            <w:tcW w:w="4186" w:type="dxa"/>
            <w:gridSpan w:val="6"/>
            <w:vAlign w:val="center"/>
          </w:tcPr>
          <w:p w14:paraId="49DC6D41"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sz w:val="16"/>
                <w:szCs w:val="24"/>
                <w:lang w:val="en-US"/>
              </w:rPr>
            </w:pPr>
            <w:r w:rsidRPr="00851525">
              <w:rPr>
                <w:rFonts w:ascii="Arial" w:eastAsia="Times New Roman" w:hAnsi="Arial" w:cs="Times New Roman"/>
                <w:sz w:val="16"/>
                <w:szCs w:val="24"/>
                <w:lang w:val="en-US"/>
              </w:rPr>
              <w:t>Kitchen</w:t>
            </w:r>
          </w:p>
        </w:tc>
        <w:tc>
          <w:tcPr>
            <w:tcW w:w="1132" w:type="dxa"/>
            <w:gridSpan w:val="5"/>
            <w:vAlign w:val="center"/>
          </w:tcPr>
          <w:p w14:paraId="285829A3"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sz w:val="16"/>
                <w:szCs w:val="24"/>
                <w:lang w:val="en-US"/>
              </w:rPr>
            </w:pPr>
            <w:r w:rsidRPr="00851525">
              <w:rPr>
                <w:rFonts w:ascii="Arial" w:eastAsia="Times New Roman" w:hAnsi="Arial" w:cs="Times New Roman"/>
                <w:sz w:val="16"/>
                <w:szCs w:val="24"/>
                <w:lang w:val="en-US"/>
              </w:rPr>
              <w:t>Wardrobe</w:t>
            </w:r>
          </w:p>
        </w:tc>
        <w:tc>
          <w:tcPr>
            <w:tcW w:w="1024" w:type="dxa"/>
            <w:gridSpan w:val="8"/>
            <w:vAlign w:val="center"/>
          </w:tcPr>
          <w:p w14:paraId="59420F94"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sz w:val="16"/>
                <w:szCs w:val="24"/>
                <w:lang w:val="en-US"/>
              </w:rPr>
            </w:pPr>
            <w:r w:rsidRPr="00851525">
              <w:rPr>
                <w:rFonts w:ascii="Arial" w:eastAsia="Times New Roman" w:hAnsi="Arial" w:cs="Times New Roman"/>
                <w:sz w:val="16"/>
                <w:szCs w:val="24"/>
                <w:lang w:val="en-US"/>
              </w:rPr>
              <w:t>Bathroom</w:t>
            </w:r>
          </w:p>
        </w:tc>
        <w:tc>
          <w:tcPr>
            <w:tcW w:w="797" w:type="dxa"/>
            <w:gridSpan w:val="4"/>
            <w:vAlign w:val="center"/>
          </w:tcPr>
          <w:p w14:paraId="565C97E7"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Study</w:t>
            </w:r>
          </w:p>
        </w:tc>
        <w:tc>
          <w:tcPr>
            <w:tcW w:w="1973" w:type="dxa"/>
            <w:gridSpan w:val="6"/>
            <w:vAlign w:val="center"/>
          </w:tcPr>
          <w:p w14:paraId="393C4B6A"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sz w:val="16"/>
                <w:szCs w:val="24"/>
                <w:lang w:val="en-US"/>
              </w:rPr>
            </w:pPr>
            <w:r w:rsidRPr="00851525">
              <w:rPr>
                <w:rFonts w:ascii="Arial" w:eastAsia="Times New Roman" w:hAnsi="Arial" w:cs="Times New Roman"/>
                <w:sz w:val="16"/>
                <w:szCs w:val="24"/>
                <w:lang w:val="en-US"/>
              </w:rPr>
              <w:t>Entertainment Unit</w:t>
            </w:r>
          </w:p>
        </w:tc>
      </w:tr>
      <w:tr w:rsidR="00851525" w:rsidRPr="00851525" w14:paraId="606CA2EE" w14:textId="77777777" w:rsidTr="007E1A81">
        <w:trPr>
          <w:trHeight w:val="365"/>
        </w:trPr>
        <w:tc>
          <w:tcPr>
            <w:tcW w:w="4186" w:type="dxa"/>
            <w:gridSpan w:val="6"/>
          </w:tcPr>
          <w:p w14:paraId="211437E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132" w:type="dxa"/>
            <w:gridSpan w:val="5"/>
          </w:tcPr>
          <w:p w14:paraId="1FB1B58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024" w:type="dxa"/>
            <w:gridSpan w:val="8"/>
          </w:tcPr>
          <w:p w14:paraId="7F8D7AEA"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797" w:type="dxa"/>
            <w:gridSpan w:val="4"/>
          </w:tcPr>
          <w:p w14:paraId="71B16DC6"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973" w:type="dxa"/>
            <w:gridSpan w:val="6"/>
          </w:tcPr>
          <w:p w14:paraId="3ECD2E0E"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r>
      <w:tr w:rsidR="00851525" w:rsidRPr="00851525" w14:paraId="77AE10B3" w14:textId="77777777" w:rsidTr="007E1A81">
        <w:trPr>
          <w:trHeight w:val="365"/>
        </w:trPr>
        <w:tc>
          <w:tcPr>
            <w:tcW w:w="9112" w:type="dxa"/>
            <w:gridSpan w:val="29"/>
            <w:vAlign w:val="center"/>
          </w:tcPr>
          <w:p w14:paraId="42B3681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4ADE45AB" w14:textId="77777777" w:rsidTr="007E1A81">
        <w:trPr>
          <w:trHeight w:val="365"/>
        </w:trPr>
        <w:tc>
          <w:tcPr>
            <w:tcW w:w="9112" w:type="dxa"/>
            <w:gridSpan w:val="29"/>
            <w:vAlign w:val="center"/>
          </w:tcPr>
          <w:p w14:paraId="6BC3A00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0857EAE8" w14:textId="77777777" w:rsidTr="007E1A81">
        <w:trPr>
          <w:trHeight w:val="365"/>
        </w:trPr>
        <w:tc>
          <w:tcPr>
            <w:tcW w:w="9112" w:type="dxa"/>
            <w:gridSpan w:val="29"/>
            <w:vAlign w:val="center"/>
          </w:tcPr>
          <w:p w14:paraId="4C237BF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client coments</w:t>
            </w:r>
          </w:p>
        </w:tc>
      </w:tr>
      <w:tr w:rsidR="00851525" w:rsidRPr="00851525" w14:paraId="149279DB" w14:textId="77777777" w:rsidTr="007E1A81">
        <w:trPr>
          <w:trHeight w:val="365"/>
        </w:trPr>
        <w:tc>
          <w:tcPr>
            <w:tcW w:w="9112" w:type="dxa"/>
            <w:gridSpan w:val="29"/>
            <w:vAlign w:val="center"/>
          </w:tcPr>
          <w:p w14:paraId="2FDB8BE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Need 3 weeks’ notice to be at home for install team</w:t>
            </w:r>
          </w:p>
        </w:tc>
      </w:tr>
      <w:tr w:rsidR="00851525" w:rsidRPr="00851525" w14:paraId="4D9FFD75" w14:textId="77777777" w:rsidTr="007E1A81">
        <w:trPr>
          <w:trHeight w:val="365"/>
        </w:trPr>
        <w:tc>
          <w:tcPr>
            <w:tcW w:w="9112" w:type="dxa"/>
            <w:gridSpan w:val="29"/>
            <w:vAlign w:val="center"/>
          </w:tcPr>
          <w:p w14:paraId="525979B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AF8112C" w14:textId="77777777" w:rsidTr="007E1A81">
        <w:trPr>
          <w:trHeight w:val="365"/>
        </w:trPr>
        <w:tc>
          <w:tcPr>
            <w:tcW w:w="9112" w:type="dxa"/>
            <w:gridSpan w:val="29"/>
            <w:vAlign w:val="center"/>
          </w:tcPr>
          <w:p w14:paraId="59F584E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715B1898" w14:textId="77777777" w:rsidTr="007E1A81">
        <w:trPr>
          <w:trHeight w:val="365"/>
        </w:trPr>
        <w:tc>
          <w:tcPr>
            <w:tcW w:w="9112" w:type="dxa"/>
            <w:gridSpan w:val="29"/>
            <w:vAlign w:val="center"/>
          </w:tcPr>
          <w:p w14:paraId="59B78AF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6CC227FC" w14:textId="77777777" w:rsidTr="00FD5D1D">
        <w:trPr>
          <w:gridAfter w:val="1"/>
          <w:wAfter w:w="636" w:type="dxa"/>
          <w:trHeight w:val="366"/>
        </w:trPr>
        <w:tc>
          <w:tcPr>
            <w:tcW w:w="8476" w:type="dxa"/>
            <w:gridSpan w:val="28"/>
            <w:vAlign w:val="center"/>
          </w:tcPr>
          <w:p w14:paraId="4ECB6A8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Designer Review</w:t>
            </w:r>
          </w:p>
        </w:tc>
      </w:tr>
      <w:tr w:rsidR="00851525" w:rsidRPr="00851525" w14:paraId="598BB049" w14:textId="77777777" w:rsidTr="00FD5D1D">
        <w:trPr>
          <w:gridAfter w:val="1"/>
          <w:wAfter w:w="636" w:type="dxa"/>
          <w:trHeight w:val="366"/>
        </w:trPr>
        <w:tc>
          <w:tcPr>
            <w:tcW w:w="8476" w:type="dxa"/>
            <w:gridSpan w:val="28"/>
            <w:vAlign w:val="center"/>
          </w:tcPr>
          <w:p w14:paraId="6F84ED2C"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DD904BF" w14:textId="77777777" w:rsidTr="00FD5D1D">
        <w:trPr>
          <w:gridAfter w:val="1"/>
          <w:wAfter w:w="636" w:type="dxa"/>
          <w:trHeight w:val="366"/>
        </w:trPr>
        <w:tc>
          <w:tcPr>
            <w:tcW w:w="8476" w:type="dxa"/>
            <w:gridSpan w:val="28"/>
            <w:vAlign w:val="center"/>
          </w:tcPr>
          <w:p w14:paraId="5EF6D1BC" w14:textId="77777777" w:rsidR="00851525" w:rsidRPr="00851525" w:rsidRDefault="00851525" w:rsidP="00851525">
            <w:pPr>
              <w:rPr>
                <w:color w:val="FF0000"/>
                <w:lang w:val="en-US"/>
              </w:rPr>
            </w:pPr>
            <w:r w:rsidRPr="00851525">
              <w:rPr>
                <w:color w:val="FF0000"/>
                <w:lang w:val="en-US"/>
              </w:rPr>
              <w:t>All materials selected for this design meet the outcome design required.</w:t>
            </w:r>
          </w:p>
        </w:tc>
      </w:tr>
      <w:tr w:rsidR="00851525" w:rsidRPr="00851525" w14:paraId="616C7EA9" w14:textId="77777777" w:rsidTr="007E1A81">
        <w:trPr>
          <w:trHeight w:val="365"/>
        </w:trPr>
        <w:tc>
          <w:tcPr>
            <w:tcW w:w="9112" w:type="dxa"/>
            <w:gridSpan w:val="29"/>
            <w:vAlign w:val="center"/>
          </w:tcPr>
          <w:p w14:paraId="4997D8F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3A7A934" w14:textId="77777777" w:rsidTr="007E1A81">
        <w:trPr>
          <w:trHeight w:val="402"/>
        </w:trPr>
        <w:tc>
          <w:tcPr>
            <w:tcW w:w="1764" w:type="dxa"/>
            <w:vAlign w:val="bottom"/>
          </w:tcPr>
          <w:p w14:paraId="1A43F2F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Client Signature</w:t>
            </w:r>
          </w:p>
        </w:tc>
        <w:tc>
          <w:tcPr>
            <w:tcW w:w="3614" w:type="dxa"/>
            <w:gridSpan w:val="11"/>
            <w:vAlign w:val="bottom"/>
          </w:tcPr>
          <w:p w14:paraId="3BCB96FD" w14:textId="77777777" w:rsidR="00851525" w:rsidRPr="00851525" w:rsidRDefault="00851525" w:rsidP="00851525">
            <w:pPr>
              <w:tabs>
                <w:tab w:val="clear" w:pos="284"/>
              </w:tabs>
              <w:spacing w:before="40" w:after="0" w:line="240" w:lineRule="auto"/>
              <w:rPr>
                <w:rFonts w:ascii="Brush Script MT" w:eastAsia="Times New Roman" w:hAnsi="Brush Script MT" w:cs="Times New Roman"/>
                <w:sz w:val="28"/>
                <w:szCs w:val="28"/>
                <w:lang w:val="en-US"/>
              </w:rPr>
            </w:pPr>
            <w:r w:rsidRPr="00851525">
              <w:rPr>
                <w:rFonts w:ascii="Brush Script MT" w:eastAsia="Times New Roman" w:hAnsi="Brush Script MT" w:cs="Times New Roman"/>
                <w:color w:val="FF0000"/>
                <w:sz w:val="28"/>
                <w:szCs w:val="28"/>
                <w:lang w:val="en-US"/>
              </w:rPr>
              <w:t>Edna Skillspoint</w:t>
            </w:r>
          </w:p>
        </w:tc>
        <w:tc>
          <w:tcPr>
            <w:tcW w:w="542" w:type="dxa"/>
            <w:gridSpan w:val="3"/>
            <w:vAlign w:val="bottom"/>
          </w:tcPr>
          <w:p w14:paraId="0C6C2B6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Date</w:t>
            </w:r>
          </w:p>
        </w:tc>
        <w:tc>
          <w:tcPr>
            <w:tcW w:w="3192" w:type="dxa"/>
            <w:gridSpan w:val="14"/>
            <w:vAlign w:val="bottom"/>
          </w:tcPr>
          <w:p w14:paraId="2CCA9AF6"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1/02/2034</w:t>
            </w:r>
          </w:p>
        </w:tc>
      </w:tr>
      <w:tr w:rsidR="00851525" w:rsidRPr="00851525" w14:paraId="10E79FC7" w14:textId="77777777" w:rsidTr="007E1A81">
        <w:trPr>
          <w:trHeight w:val="402"/>
        </w:trPr>
        <w:tc>
          <w:tcPr>
            <w:tcW w:w="1764" w:type="dxa"/>
            <w:vAlign w:val="bottom"/>
          </w:tcPr>
          <w:p w14:paraId="021327EE"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Designer Signature</w:t>
            </w:r>
          </w:p>
        </w:tc>
        <w:tc>
          <w:tcPr>
            <w:tcW w:w="3614" w:type="dxa"/>
            <w:gridSpan w:val="11"/>
            <w:vAlign w:val="bottom"/>
          </w:tcPr>
          <w:p w14:paraId="33EF88A3" w14:textId="77777777" w:rsidR="00851525" w:rsidRPr="00851525" w:rsidRDefault="00851525" w:rsidP="00851525">
            <w:pPr>
              <w:tabs>
                <w:tab w:val="clear" w:pos="284"/>
              </w:tabs>
              <w:spacing w:before="40" w:after="0" w:line="240" w:lineRule="auto"/>
              <w:rPr>
                <w:rFonts w:ascii="Kunstler Script" w:eastAsia="Times New Roman" w:hAnsi="Kunstler Script" w:cs="Times New Roman"/>
                <w:color w:val="FF0000"/>
                <w:szCs w:val="24"/>
                <w:lang w:val="en-US"/>
              </w:rPr>
            </w:pPr>
            <w:r w:rsidRPr="00851525">
              <w:rPr>
                <w:rFonts w:ascii="Kunstler Script" w:eastAsia="Times New Roman" w:hAnsi="Kunstler Script" w:cs="Times New Roman"/>
                <w:color w:val="FF0000"/>
                <w:szCs w:val="24"/>
                <w:lang w:val="en-US"/>
              </w:rPr>
              <w:t xml:space="preserve"> Fred Flintstone</w:t>
            </w:r>
          </w:p>
        </w:tc>
        <w:tc>
          <w:tcPr>
            <w:tcW w:w="542" w:type="dxa"/>
            <w:gridSpan w:val="3"/>
            <w:vAlign w:val="bottom"/>
          </w:tcPr>
          <w:p w14:paraId="0759B162"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Date</w:t>
            </w:r>
          </w:p>
        </w:tc>
        <w:tc>
          <w:tcPr>
            <w:tcW w:w="3192" w:type="dxa"/>
            <w:gridSpan w:val="14"/>
            <w:vAlign w:val="bottom"/>
          </w:tcPr>
          <w:p w14:paraId="16F6B0C1"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color w:val="FF0000"/>
                <w:szCs w:val="24"/>
                <w:lang w:val="en-US"/>
              </w:rPr>
              <w:t>1/02/2034</w:t>
            </w:r>
          </w:p>
        </w:tc>
      </w:tr>
    </w:tbl>
    <w:p w14:paraId="0AC19C82" w14:textId="77777777" w:rsidR="00851525" w:rsidRPr="00851525" w:rsidRDefault="00851525" w:rsidP="00851525">
      <w:pPr>
        <w:rPr>
          <w:lang w:eastAsia="en-AU"/>
        </w:rPr>
      </w:pPr>
    </w:p>
    <w:p w14:paraId="409DDEAC" w14:textId="0D6F0639" w:rsidR="00851525" w:rsidRPr="00851525" w:rsidRDefault="00851525" w:rsidP="00851525">
      <w:pPr>
        <w:rPr>
          <w:lang w:eastAsia="en-AU"/>
        </w:rPr>
      </w:pPr>
    </w:p>
    <w:p w14:paraId="07741A9F" w14:textId="77777777" w:rsidR="00FE4D48" w:rsidRDefault="00FE4D48" w:rsidP="00FE4D48">
      <w:pPr>
        <w:pStyle w:val="Heading4"/>
      </w:pPr>
      <w:r>
        <w:lastRenderedPageBreak/>
        <w:t>Identify</w:t>
      </w:r>
    </w:p>
    <w:p w14:paraId="0C2E0621" w14:textId="2104A549" w:rsidR="00FE4D48" w:rsidRDefault="00FE4D48" w:rsidP="00FE4D48">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p w14:paraId="4A45AB79" w14:textId="47C8275F" w:rsidR="00E172E4" w:rsidRDefault="00E172E4" w:rsidP="00E172E4">
      <w:pPr>
        <w:pStyle w:val="Caption"/>
      </w:pPr>
      <w:r w:rsidRPr="00E172E4">
        <w:t xml:space="preserve">Table </w:t>
      </w:r>
      <w:fldSimple w:instr=" SEQ Table \* ARABIC ">
        <w:r>
          <w:rPr>
            <w:noProof/>
          </w:rPr>
          <w:t>3</w:t>
        </w:r>
      </w:fldSimple>
      <w:r w:rsidRPr="00E172E4">
        <w:t xml:space="preserve"> </w:t>
      </w:r>
      <w:r>
        <w:t>Confirmation with Client</w:t>
      </w:r>
    </w:p>
    <w:tbl>
      <w:tblPr>
        <w:tblStyle w:val="TableGrid"/>
        <w:tblW w:w="0" w:type="auto"/>
        <w:tblLook w:val="04A0" w:firstRow="1" w:lastRow="0" w:firstColumn="1" w:lastColumn="0" w:noHBand="0" w:noVBand="1"/>
      </w:tblPr>
      <w:tblGrid>
        <w:gridCol w:w="4468"/>
        <w:gridCol w:w="4878"/>
      </w:tblGrid>
      <w:tr w:rsidR="00FE4D48" w:rsidRPr="00372DF0" w14:paraId="13C16BF7" w14:textId="77777777" w:rsidTr="00FE4D48">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5CADD496" w14:textId="77777777" w:rsidR="00FE4D48" w:rsidRPr="00372DF0" w:rsidRDefault="00FE4D4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Pr="00372DF0">
              <w:rPr>
                <w:rFonts w:eastAsia="Times New Roman"/>
                <w:noProof/>
                <w:kern w:val="22"/>
                <w:sz w:val="32"/>
                <w:szCs w:val="32"/>
                <w:lang w:eastAsia="en-AU"/>
              </w:rPr>
              <w:t>Main points to be confirmed with Client</w:t>
            </w:r>
          </w:p>
        </w:tc>
      </w:tr>
      <w:tr w:rsidR="00FE4D48" w:rsidRPr="00372DF0" w14:paraId="701F7275" w14:textId="77777777" w:rsidTr="00FE4D48">
        <w:tc>
          <w:tcPr>
            <w:tcW w:w="4531" w:type="dxa"/>
          </w:tcPr>
          <w:p w14:paraId="7E57A4AA" w14:textId="77777777" w:rsidR="00FE4D48" w:rsidRPr="00372DF0" w:rsidRDefault="00FE4D48" w:rsidP="00FE4D48">
            <w:pPr>
              <w:rPr>
                <w:b/>
              </w:rPr>
            </w:pPr>
            <w:r w:rsidRPr="00372DF0">
              <w:rPr>
                <w:b/>
              </w:rPr>
              <w:t>Point/Item to be confirmed</w:t>
            </w:r>
          </w:p>
        </w:tc>
        <w:tc>
          <w:tcPr>
            <w:tcW w:w="4955" w:type="dxa"/>
          </w:tcPr>
          <w:p w14:paraId="035507F8" w14:textId="77777777" w:rsidR="00FE4D48" w:rsidRPr="00372DF0" w:rsidRDefault="00FE4D48" w:rsidP="00FE4D48">
            <w:pPr>
              <w:rPr>
                <w:b/>
              </w:rPr>
            </w:pPr>
            <w:r w:rsidRPr="00372DF0">
              <w:rPr>
                <w:b/>
              </w:rPr>
              <w:t>Changes to be made</w:t>
            </w:r>
          </w:p>
        </w:tc>
      </w:tr>
      <w:tr w:rsidR="00FE4D48" w:rsidRPr="00372DF0" w14:paraId="2EB9C67C" w14:textId="77777777" w:rsidTr="00FE4D48">
        <w:trPr>
          <w:trHeight w:val="2011"/>
        </w:trPr>
        <w:tc>
          <w:tcPr>
            <w:tcW w:w="4531" w:type="dxa"/>
          </w:tcPr>
          <w:p w14:paraId="0176E9A5" w14:textId="77777777" w:rsidR="00FE4D48" w:rsidRPr="00372DF0" w:rsidRDefault="00FE4D48" w:rsidP="00FE4D48"/>
          <w:p w14:paraId="49EE2227" w14:textId="77777777" w:rsidR="00FE4D48" w:rsidRPr="00372DF0" w:rsidRDefault="00FE4D48" w:rsidP="00FE4D48">
            <w:pPr>
              <w:rPr>
                <w:lang w:eastAsia="en-AU"/>
              </w:rPr>
            </w:pPr>
          </w:p>
          <w:p w14:paraId="4FA10963" w14:textId="77777777" w:rsidR="00FE4D48" w:rsidRPr="00372DF0" w:rsidRDefault="00FE4D48" w:rsidP="00FE4D48">
            <w:pPr>
              <w:rPr>
                <w:lang w:eastAsia="en-AU"/>
              </w:rPr>
            </w:pPr>
          </w:p>
        </w:tc>
        <w:tc>
          <w:tcPr>
            <w:tcW w:w="4955" w:type="dxa"/>
          </w:tcPr>
          <w:p w14:paraId="6FF1EA63" w14:textId="77777777" w:rsidR="00FE4D48" w:rsidRPr="00372DF0" w:rsidRDefault="00FE4D48" w:rsidP="00FE4D48"/>
        </w:tc>
      </w:tr>
    </w:tbl>
    <w:p w14:paraId="280059E4" w14:textId="77777777" w:rsidR="00FE4D48" w:rsidRDefault="00FE4D48" w:rsidP="00FE4D48">
      <w:pPr>
        <w:pStyle w:val="Heading4"/>
      </w:pPr>
      <w:r>
        <w:t>Confirmation</w:t>
      </w:r>
    </w:p>
    <w:p w14:paraId="30854750" w14:textId="77777777" w:rsidR="00FE4D48" w:rsidRDefault="00FE4D48" w:rsidP="00FE4D48">
      <w:r>
        <w:rPr>
          <w:lang w:eastAsia="en-AU"/>
        </w:rPr>
        <w:t>During the face-to-face meeting, you will clarify the design brief, explore the client’s requirements and identify inclusions and complexities to confirm these details.</w:t>
      </w:r>
    </w:p>
    <w:p w14:paraId="040D867B" w14:textId="77777777" w:rsidR="00FE4D48" w:rsidRDefault="00FE4D48" w:rsidP="00FE4D48">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15ECDBED" w14:textId="77777777" w:rsidR="00FE4D48" w:rsidRDefault="00FE4D48" w:rsidP="00FE4D48">
      <w:r>
        <w:rPr>
          <w:lang w:eastAsia="en-AU"/>
        </w:rPr>
        <w:t xml:space="preserve">You will need to document any changes the Client indicates in the right hand column of the table Step 2: </w:t>
      </w:r>
      <w:r w:rsidRPr="00FE4D48">
        <w:rPr>
          <w:lang w:eastAsia="en-AU"/>
        </w:rPr>
        <w:t>Main Points to be Confirmed with Client.</w:t>
      </w:r>
      <w:r>
        <w:rPr>
          <w:lang w:eastAsia="en-AU"/>
        </w:rPr>
        <w:t xml:space="preserve"> </w:t>
      </w:r>
    </w:p>
    <w:p w14:paraId="3ABDD243" w14:textId="208D3FAF" w:rsidR="00FE4D48" w:rsidRDefault="00E172E4" w:rsidP="00E172E4">
      <w:pPr>
        <w:pStyle w:val="Caption"/>
      </w:pPr>
      <w:r w:rsidRPr="00E172E4">
        <w:t xml:space="preserve">Table </w:t>
      </w:r>
      <w:fldSimple w:instr=" SEQ Table \* ARABIC ">
        <w:r>
          <w:rPr>
            <w:noProof/>
          </w:rPr>
          <w:t>4</w:t>
        </w:r>
      </w:fldSimple>
      <w:r w:rsidRPr="00E172E4">
        <w:t xml:space="preserve"> </w:t>
      </w:r>
      <w:r>
        <w:t>Confirmation with Client</w:t>
      </w:r>
    </w:p>
    <w:tbl>
      <w:tblPr>
        <w:tblStyle w:val="TableGrid"/>
        <w:tblW w:w="0" w:type="auto"/>
        <w:jc w:val="center"/>
        <w:tblLook w:val="04A0" w:firstRow="1" w:lastRow="0" w:firstColumn="1" w:lastColumn="0" w:noHBand="0" w:noVBand="1"/>
      </w:tblPr>
      <w:tblGrid>
        <w:gridCol w:w="4468"/>
        <w:gridCol w:w="4878"/>
      </w:tblGrid>
      <w:tr w:rsidR="00FE4D48" w:rsidRPr="00372DF0" w14:paraId="4A05843C" w14:textId="77777777" w:rsidTr="00FE4D48">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1F3832E7" w14:textId="77777777" w:rsidR="00FE4D48" w:rsidRPr="00372DF0" w:rsidRDefault="00FE4D4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FE4D48" w:rsidRPr="00372DF0" w14:paraId="061B8481" w14:textId="77777777" w:rsidTr="00FE4D48">
        <w:trPr>
          <w:jc w:val="center"/>
        </w:trPr>
        <w:tc>
          <w:tcPr>
            <w:tcW w:w="4531" w:type="dxa"/>
          </w:tcPr>
          <w:p w14:paraId="50AED41A" w14:textId="77777777" w:rsidR="00FE4D48" w:rsidRPr="00372DF0" w:rsidRDefault="00FE4D48" w:rsidP="00FE4D48">
            <w:pPr>
              <w:rPr>
                <w:b/>
              </w:rPr>
            </w:pPr>
            <w:r w:rsidRPr="00372DF0">
              <w:rPr>
                <w:b/>
              </w:rPr>
              <w:t>Point/Item to be confirmed</w:t>
            </w:r>
          </w:p>
        </w:tc>
        <w:tc>
          <w:tcPr>
            <w:tcW w:w="4955" w:type="dxa"/>
          </w:tcPr>
          <w:p w14:paraId="5E0BCF45" w14:textId="77777777" w:rsidR="00FE4D48" w:rsidRPr="00372DF0" w:rsidRDefault="00FE4D48" w:rsidP="00FE4D48">
            <w:pPr>
              <w:rPr>
                <w:b/>
              </w:rPr>
            </w:pPr>
            <w:r w:rsidRPr="00372DF0">
              <w:rPr>
                <w:b/>
              </w:rPr>
              <w:t>Changes to be made</w:t>
            </w:r>
          </w:p>
        </w:tc>
      </w:tr>
      <w:tr w:rsidR="00FE4D48" w:rsidRPr="00372DF0" w14:paraId="77898316" w14:textId="77777777" w:rsidTr="00FE4D48">
        <w:trPr>
          <w:trHeight w:val="2246"/>
          <w:jc w:val="center"/>
        </w:trPr>
        <w:tc>
          <w:tcPr>
            <w:tcW w:w="4531" w:type="dxa"/>
          </w:tcPr>
          <w:p w14:paraId="68B6F4B2" w14:textId="77777777" w:rsidR="00FE4D48" w:rsidRPr="00372DF0" w:rsidRDefault="00FE4D48" w:rsidP="00FE4D48"/>
          <w:p w14:paraId="4DD63478" w14:textId="77777777" w:rsidR="00FE4D48" w:rsidRPr="00372DF0" w:rsidRDefault="00FE4D48" w:rsidP="00FE4D48">
            <w:pPr>
              <w:rPr>
                <w:lang w:eastAsia="en-AU"/>
              </w:rPr>
            </w:pPr>
          </w:p>
          <w:p w14:paraId="2DA7B756" w14:textId="77777777" w:rsidR="00FE4D48" w:rsidRPr="00372DF0" w:rsidRDefault="00FE4D48" w:rsidP="00FE4D48">
            <w:pPr>
              <w:rPr>
                <w:lang w:eastAsia="en-AU"/>
              </w:rPr>
            </w:pPr>
          </w:p>
        </w:tc>
        <w:tc>
          <w:tcPr>
            <w:tcW w:w="4955" w:type="dxa"/>
          </w:tcPr>
          <w:p w14:paraId="16312C9F" w14:textId="77777777" w:rsidR="00FE4D48" w:rsidRPr="00372DF0" w:rsidRDefault="00FE4D48" w:rsidP="00FE4D48"/>
        </w:tc>
      </w:tr>
    </w:tbl>
    <w:p w14:paraId="7176CD17" w14:textId="77777777" w:rsidR="00FE4D48" w:rsidRDefault="00FE4D48" w:rsidP="00FE4D48">
      <w:pPr>
        <w:pStyle w:val="Body"/>
        <w:rPr>
          <w:noProof/>
          <w:lang w:eastAsia="en-AU"/>
        </w:rPr>
      </w:pPr>
    </w:p>
    <w:p w14:paraId="45CB9A90" w14:textId="0EA6C90C" w:rsidR="009936A3" w:rsidRDefault="009936A3" w:rsidP="009936A3">
      <w:pPr>
        <w:pStyle w:val="Body"/>
        <w:rPr>
          <w:noProof/>
          <w:lang w:eastAsia="en-AU"/>
        </w:rPr>
      </w:pPr>
    </w:p>
    <w:p w14:paraId="2F7B90D3" w14:textId="77777777" w:rsidR="009936A3" w:rsidRDefault="009936A3">
      <w:pPr>
        <w:tabs>
          <w:tab w:val="clear" w:pos="284"/>
        </w:tabs>
        <w:spacing w:before="0" w:after="200" w:line="276" w:lineRule="auto"/>
        <w:rPr>
          <w:noProof/>
          <w:lang w:eastAsia="en-AU"/>
        </w:rPr>
      </w:pPr>
      <w:r>
        <w:rPr>
          <w:noProof/>
          <w:lang w:eastAsia="en-AU"/>
        </w:rPr>
        <w:br w:type="page"/>
      </w:r>
    </w:p>
    <w:p w14:paraId="0D38A097" w14:textId="6373D350" w:rsidR="00AD4D4A" w:rsidRPr="00851525" w:rsidRDefault="00AD4D4A" w:rsidP="00AD4D4A">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sidR="00FE4D48">
        <w:rPr>
          <w:rFonts w:eastAsia="Times New Roman"/>
          <w:b/>
          <w:noProof/>
          <w:color w:val="2D739F"/>
          <w:kern w:val="22"/>
          <w:sz w:val="32"/>
          <w:szCs w:val="32"/>
          <w:lang w:eastAsia="en-AU"/>
        </w:rPr>
        <w:t xml:space="preserve"> Step 3 #1</w:t>
      </w:r>
    </w:p>
    <w:p w14:paraId="50756AAA" w14:textId="77777777" w:rsidR="00AD4D4A" w:rsidRPr="00851525" w:rsidRDefault="00AD4D4A" w:rsidP="00AD4D4A">
      <w:pPr>
        <w:rPr>
          <w:lang w:eastAsia="en-AU"/>
        </w:rPr>
      </w:pPr>
      <w:r w:rsidRPr="00851525">
        <w:rPr>
          <w:lang w:eastAsia="en-AU"/>
        </w:rPr>
        <w:t>Use the template below or create your own.</w:t>
      </w:r>
    </w:p>
    <w:p w14:paraId="3C2DA309" w14:textId="77777777" w:rsidR="00851525" w:rsidRPr="00851525" w:rsidRDefault="00851525" w:rsidP="00851525">
      <w:pPr>
        <w:rPr>
          <w:rFonts w:ascii="Calibri" w:eastAsia="Calibri" w:hAnsi="Calibri" w:cs="Calibri"/>
          <w:b/>
          <w:sz w:val="48"/>
          <w:szCs w:val="48"/>
          <w:lang w:eastAsia="en-AU"/>
        </w:rPr>
      </w:pPr>
      <w:r w:rsidRPr="00851525">
        <w:rPr>
          <w:rFonts w:ascii="Freestyle Script" w:eastAsia="Calibri" w:hAnsi="Freestyle Script" w:cs="Calibri"/>
          <w:b/>
          <w:sz w:val="72"/>
          <w:szCs w:val="72"/>
          <w:lang w:eastAsia="en-AU"/>
        </w:rPr>
        <w:t>Laundry’s by TAFE</w:t>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t xml:space="preserve">     </w:t>
      </w:r>
      <w:r w:rsidRPr="00851525">
        <w:rPr>
          <w:rFonts w:ascii="Calibri" w:eastAsia="Calibri" w:hAnsi="Calibri" w:cs="Calibri"/>
          <w:b/>
          <w:sz w:val="48"/>
          <w:szCs w:val="48"/>
          <w:lang w:eastAsia="en-AU"/>
        </w:rPr>
        <w:t>Laundry Quote</w:t>
      </w:r>
    </w:p>
    <w:tbl>
      <w:tblPr>
        <w:tblStyle w:val="TableGrid3"/>
        <w:tblW w:w="0" w:type="auto"/>
        <w:tblLook w:val="04A0" w:firstRow="1" w:lastRow="0" w:firstColumn="1" w:lastColumn="0" w:noHBand="0" w:noVBand="1"/>
      </w:tblPr>
      <w:tblGrid>
        <w:gridCol w:w="956"/>
        <w:gridCol w:w="787"/>
        <w:gridCol w:w="3857"/>
        <w:gridCol w:w="943"/>
        <w:gridCol w:w="1251"/>
        <w:gridCol w:w="1232"/>
      </w:tblGrid>
      <w:tr w:rsidR="00851525" w:rsidRPr="00851525" w14:paraId="1FDDC8D3" w14:textId="77777777" w:rsidTr="00851525">
        <w:trPr>
          <w:cnfStyle w:val="100000000000" w:firstRow="1" w:lastRow="0" w:firstColumn="0" w:lastColumn="0" w:oddVBand="0" w:evenVBand="0" w:oddHBand="0" w:evenHBand="0" w:firstRowFirstColumn="0" w:firstRowLastColumn="0" w:lastRowFirstColumn="0" w:lastRowLastColumn="0"/>
          <w:trHeight w:hRule="exact" w:val="397"/>
        </w:trPr>
        <w:tc>
          <w:tcPr>
            <w:tcW w:w="5600" w:type="dxa"/>
            <w:gridSpan w:val="3"/>
            <w:tcBorders>
              <w:top w:val="nil"/>
              <w:left w:val="nil"/>
              <w:bottom w:val="nil"/>
              <w:right w:val="nil"/>
            </w:tcBorders>
            <w:shd w:val="clear" w:color="auto" w:fill="auto"/>
          </w:tcPr>
          <w:p w14:paraId="7AFAE410" w14:textId="77777777" w:rsidR="00851525" w:rsidRPr="00851525" w:rsidRDefault="00851525" w:rsidP="00851525">
            <w:pPr>
              <w:rPr>
                <w:rFonts w:ascii="Calibri" w:eastAsia="Calibri" w:hAnsi="Calibri" w:cs="Calibri"/>
                <w:color w:val="FFFFFF"/>
                <w:sz w:val="22"/>
                <w:szCs w:val="22"/>
                <w:lang w:eastAsia="en-AU"/>
              </w:rPr>
            </w:pPr>
          </w:p>
        </w:tc>
        <w:tc>
          <w:tcPr>
            <w:tcW w:w="3426" w:type="dxa"/>
            <w:gridSpan w:val="3"/>
            <w:tcBorders>
              <w:top w:val="nil"/>
              <w:left w:val="nil"/>
              <w:bottom w:val="nil"/>
              <w:right w:val="nil"/>
            </w:tcBorders>
            <w:shd w:val="clear" w:color="auto" w:fill="auto"/>
          </w:tcPr>
          <w:p w14:paraId="060C45C8" w14:textId="1FB20A34" w:rsidR="00851525" w:rsidRPr="00113919" w:rsidRDefault="00851525" w:rsidP="00113919">
            <w:pPr>
              <w:jc w:val="right"/>
              <w:rPr>
                <w:rFonts w:ascii="Calibri" w:eastAsia="Calibri" w:hAnsi="Calibri" w:cs="Calibri"/>
                <w:color w:val="auto"/>
                <w:sz w:val="22"/>
                <w:szCs w:val="22"/>
                <w:lang w:eastAsia="en-AU"/>
              </w:rPr>
            </w:pPr>
            <w:r w:rsidRPr="00113919">
              <w:rPr>
                <w:rFonts w:ascii="Calibri" w:eastAsia="Calibri" w:hAnsi="Calibri" w:cs="Calibri"/>
                <w:color w:val="auto"/>
                <w:sz w:val="22"/>
                <w:szCs w:val="22"/>
                <w:lang w:eastAsia="en-AU"/>
              </w:rPr>
              <w:t xml:space="preserve">                   Quote #: </w:t>
            </w:r>
            <w:r w:rsidR="00113919" w:rsidRPr="00113919">
              <w:rPr>
                <w:rFonts w:ascii="Calibri" w:eastAsia="Calibri" w:hAnsi="Calibri" w:cs="Calibri"/>
                <w:color w:val="auto"/>
                <w:sz w:val="22"/>
                <w:szCs w:val="22"/>
                <w:lang w:eastAsia="en-AU"/>
              </w:rPr>
              <w:t xml:space="preserve">                      </w:t>
            </w:r>
          </w:p>
        </w:tc>
      </w:tr>
      <w:tr w:rsidR="00851525" w:rsidRPr="00851525" w14:paraId="2ECB5CE6" w14:textId="77777777" w:rsidTr="00851525">
        <w:trPr>
          <w:trHeight w:hRule="exact" w:val="454"/>
        </w:trPr>
        <w:tc>
          <w:tcPr>
            <w:tcW w:w="5600" w:type="dxa"/>
            <w:gridSpan w:val="3"/>
            <w:tcBorders>
              <w:top w:val="nil"/>
              <w:left w:val="nil"/>
              <w:bottom w:val="nil"/>
              <w:right w:val="nil"/>
            </w:tcBorders>
          </w:tcPr>
          <w:p w14:paraId="1A6DFEDA" w14:textId="77777777" w:rsidR="00851525" w:rsidRPr="00851525" w:rsidRDefault="00851525" w:rsidP="00851525">
            <w:pPr>
              <w:rPr>
                <w:rFonts w:ascii="Calibri" w:eastAsia="Calibri" w:hAnsi="Calibri" w:cs="Calibri"/>
                <w:color w:val="FF0000"/>
                <w:sz w:val="22"/>
                <w:szCs w:val="22"/>
                <w:lang w:eastAsia="en-AU"/>
              </w:rPr>
            </w:pPr>
            <w:r w:rsidRPr="00851525">
              <w:rPr>
                <w:b/>
                <w:sz w:val="22"/>
                <w:szCs w:val="22"/>
                <w:lang w:eastAsia="en-AU"/>
              </w:rPr>
              <w:t>Quote for the scope of works for:</w:t>
            </w:r>
          </w:p>
        </w:tc>
        <w:tc>
          <w:tcPr>
            <w:tcW w:w="3426" w:type="dxa"/>
            <w:gridSpan w:val="3"/>
            <w:tcBorders>
              <w:top w:val="nil"/>
              <w:left w:val="nil"/>
              <w:bottom w:val="nil"/>
              <w:right w:val="nil"/>
            </w:tcBorders>
          </w:tcPr>
          <w:p w14:paraId="08D6AD84" w14:textId="0145F10D" w:rsidR="00851525" w:rsidRPr="00113919" w:rsidRDefault="00851525" w:rsidP="00113919">
            <w:pPr>
              <w:jc w:val="right"/>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         Date :  </w:t>
            </w:r>
            <w:r w:rsidR="00113919" w:rsidRPr="00113919">
              <w:rPr>
                <w:rFonts w:ascii="Calibri" w:eastAsia="Calibri" w:hAnsi="Calibri" w:cs="Calibri"/>
                <w:sz w:val="22"/>
                <w:szCs w:val="22"/>
                <w:lang w:eastAsia="en-AU"/>
              </w:rPr>
              <w:t xml:space="preserve">                    </w:t>
            </w:r>
            <w:r w:rsidRPr="00113919">
              <w:rPr>
                <w:rFonts w:ascii="Calibri" w:eastAsia="Calibri" w:hAnsi="Calibri" w:cs="Calibri"/>
                <w:sz w:val="22"/>
                <w:szCs w:val="22"/>
                <w:lang w:eastAsia="en-AU"/>
              </w:rPr>
              <w:t xml:space="preserve"> </w:t>
            </w:r>
          </w:p>
        </w:tc>
      </w:tr>
      <w:tr w:rsidR="00851525" w:rsidRPr="00851525" w14:paraId="250B8F34" w14:textId="77777777" w:rsidTr="00851525">
        <w:trPr>
          <w:trHeight w:hRule="exact" w:val="454"/>
        </w:trPr>
        <w:tc>
          <w:tcPr>
            <w:tcW w:w="1743" w:type="dxa"/>
            <w:gridSpan w:val="2"/>
            <w:tcBorders>
              <w:top w:val="nil"/>
              <w:left w:val="nil"/>
              <w:bottom w:val="nil"/>
              <w:right w:val="nil"/>
            </w:tcBorders>
          </w:tcPr>
          <w:p w14:paraId="4AB7A305"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 xml:space="preserve">Name: </w:t>
            </w:r>
          </w:p>
        </w:tc>
        <w:tc>
          <w:tcPr>
            <w:tcW w:w="3857" w:type="dxa"/>
            <w:tcBorders>
              <w:top w:val="nil"/>
              <w:left w:val="nil"/>
              <w:bottom w:val="nil"/>
              <w:right w:val="nil"/>
            </w:tcBorders>
          </w:tcPr>
          <w:p w14:paraId="01F5CAE4" w14:textId="425A57C5"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4D7538A9" w14:textId="77777777" w:rsidR="00851525" w:rsidRPr="00113919" w:rsidRDefault="00851525" w:rsidP="00851525">
            <w:pPr>
              <w:rPr>
                <w:rFonts w:ascii="Calibri" w:eastAsia="Calibri" w:hAnsi="Calibri" w:cs="Calibri"/>
                <w:sz w:val="22"/>
                <w:szCs w:val="22"/>
                <w:lang w:eastAsia="en-AU"/>
              </w:rPr>
            </w:pPr>
            <w:r w:rsidRPr="00113919">
              <w:rPr>
                <w:rFonts w:ascii="Calibri" w:eastAsia="Calibri" w:hAnsi="Calibri" w:cs="Calibri"/>
                <w:sz w:val="22"/>
                <w:szCs w:val="22"/>
                <w:lang w:eastAsia="en-AU"/>
              </w:rPr>
              <w:t>Quote Expiration Date : 01/02/2034</w:t>
            </w:r>
          </w:p>
        </w:tc>
      </w:tr>
      <w:tr w:rsidR="00851525" w:rsidRPr="00851525" w14:paraId="4CEB4B02" w14:textId="77777777" w:rsidTr="00851525">
        <w:trPr>
          <w:trHeight w:hRule="exact" w:val="454"/>
        </w:trPr>
        <w:tc>
          <w:tcPr>
            <w:tcW w:w="1743" w:type="dxa"/>
            <w:gridSpan w:val="2"/>
            <w:tcBorders>
              <w:top w:val="nil"/>
              <w:left w:val="nil"/>
              <w:bottom w:val="nil"/>
              <w:right w:val="nil"/>
            </w:tcBorders>
          </w:tcPr>
          <w:p w14:paraId="47818645"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Street Address:</w:t>
            </w:r>
          </w:p>
        </w:tc>
        <w:tc>
          <w:tcPr>
            <w:tcW w:w="3857" w:type="dxa"/>
            <w:tcBorders>
              <w:top w:val="nil"/>
              <w:left w:val="nil"/>
              <w:bottom w:val="nil"/>
              <w:right w:val="nil"/>
            </w:tcBorders>
          </w:tcPr>
          <w:p w14:paraId="4F08F0BD" w14:textId="1EE5F6A9"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25085D2D" w14:textId="69796512" w:rsidR="00851525" w:rsidRPr="00113919" w:rsidRDefault="00851525" w:rsidP="00113919">
            <w:pPr>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Job Title : </w:t>
            </w:r>
          </w:p>
        </w:tc>
      </w:tr>
      <w:tr w:rsidR="00851525" w:rsidRPr="00851525" w14:paraId="34A2D19C" w14:textId="77777777" w:rsidTr="00851525">
        <w:trPr>
          <w:trHeight w:hRule="exact" w:val="454"/>
        </w:trPr>
        <w:tc>
          <w:tcPr>
            <w:tcW w:w="1743" w:type="dxa"/>
            <w:gridSpan w:val="2"/>
            <w:tcBorders>
              <w:top w:val="nil"/>
              <w:left w:val="nil"/>
              <w:bottom w:val="nil"/>
              <w:right w:val="nil"/>
            </w:tcBorders>
          </w:tcPr>
          <w:p w14:paraId="79A96663"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Suburb:</w:t>
            </w:r>
          </w:p>
        </w:tc>
        <w:tc>
          <w:tcPr>
            <w:tcW w:w="3857" w:type="dxa"/>
            <w:tcBorders>
              <w:top w:val="nil"/>
              <w:left w:val="nil"/>
              <w:bottom w:val="nil"/>
              <w:right w:val="nil"/>
            </w:tcBorders>
          </w:tcPr>
          <w:p w14:paraId="72C9DBEC" w14:textId="3B1CB592"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4506E598" w14:textId="391AD36B" w:rsidR="00851525" w:rsidRPr="00113919" w:rsidRDefault="00851525" w:rsidP="00113919">
            <w:pPr>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Designer: </w:t>
            </w:r>
          </w:p>
        </w:tc>
      </w:tr>
      <w:tr w:rsidR="00851525" w:rsidRPr="00851525" w14:paraId="2560C9BB" w14:textId="77777777" w:rsidTr="00851525">
        <w:trPr>
          <w:trHeight w:hRule="exact" w:val="454"/>
        </w:trPr>
        <w:tc>
          <w:tcPr>
            <w:tcW w:w="1743" w:type="dxa"/>
            <w:gridSpan w:val="2"/>
            <w:tcBorders>
              <w:top w:val="nil"/>
              <w:left w:val="nil"/>
              <w:bottom w:val="nil"/>
              <w:right w:val="nil"/>
            </w:tcBorders>
          </w:tcPr>
          <w:p w14:paraId="65501BE5"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State:</w:t>
            </w:r>
          </w:p>
        </w:tc>
        <w:tc>
          <w:tcPr>
            <w:tcW w:w="3857" w:type="dxa"/>
            <w:tcBorders>
              <w:top w:val="nil"/>
              <w:left w:val="nil"/>
              <w:bottom w:val="nil"/>
              <w:right w:val="nil"/>
            </w:tcBorders>
          </w:tcPr>
          <w:p w14:paraId="4D4B124F" w14:textId="7D03C4E1"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540A2CAD" w14:textId="77777777" w:rsidR="00851525" w:rsidRPr="00851525" w:rsidRDefault="00851525" w:rsidP="00851525">
            <w:pPr>
              <w:rPr>
                <w:rFonts w:ascii="Calibri" w:eastAsia="Calibri" w:hAnsi="Calibri" w:cs="Calibri"/>
                <w:sz w:val="22"/>
                <w:szCs w:val="22"/>
                <w:lang w:eastAsia="en-AU"/>
              </w:rPr>
            </w:pPr>
          </w:p>
        </w:tc>
      </w:tr>
      <w:tr w:rsidR="00851525" w:rsidRPr="00851525" w14:paraId="2FB72512" w14:textId="77777777" w:rsidTr="00851525">
        <w:trPr>
          <w:trHeight w:hRule="exact" w:val="454"/>
        </w:trPr>
        <w:tc>
          <w:tcPr>
            <w:tcW w:w="1743" w:type="dxa"/>
            <w:gridSpan w:val="2"/>
            <w:tcBorders>
              <w:top w:val="nil"/>
              <w:left w:val="nil"/>
              <w:bottom w:val="nil"/>
              <w:right w:val="nil"/>
            </w:tcBorders>
          </w:tcPr>
          <w:p w14:paraId="0D27DF75"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Phone:</w:t>
            </w:r>
          </w:p>
        </w:tc>
        <w:tc>
          <w:tcPr>
            <w:tcW w:w="3857" w:type="dxa"/>
            <w:tcBorders>
              <w:top w:val="nil"/>
              <w:left w:val="nil"/>
              <w:bottom w:val="nil"/>
              <w:right w:val="nil"/>
            </w:tcBorders>
          </w:tcPr>
          <w:p w14:paraId="4DB43AC8" w14:textId="14A4E127"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163FFC1A" w14:textId="77777777" w:rsidR="00851525" w:rsidRPr="00851525" w:rsidRDefault="00851525" w:rsidP="00851525">
            <w:pPr>
              <w:rPr>
                <w:rFonts w:ascii="Calibri" w:eastAsia="Calibri" w:hAnsi="Calibri" w:cs="Calibri"/>
                <w:sz w:val="22"/>
                <w:szCs w:val="22"/>
                <w:lang w:eastAsia="en-AU"/>
              </w:rPr>
            </w:pPr>
          </w:p>
        </w:tc>
      </w:tr>
      <w:tr w:rsidR="00851525" w:rsidRPr="00851525" w14:paraId="0576161D" w14:textId="77777777" w:rsidTr="00851525">
        <w:trPr>
          <w:trHeight w:hRule="exact" w:val="454"/>
        </w:trPr>
        <w:tc>
          <w:tcPr>
            <w:tcW w:w="1743" w:type="dxa"/>
            <w:gridSpan w:val="2"/>
            <w:tcBorders>
              <w:top w:val="nil"/>
              <w:left w:val="nil"/>
              <w:bottom w:val="nil"/>
              <w:right w:val="nil"/>
            </w:tcBorders>
          </w:tcPr>
          <w:p w14:paraId="20160326"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Email:</w:t>
            </w:r>
          </w:p>
        </w:tc>
        <w:tc>
          <w:tcPr>
            <w:tcW w:w="3857" w:type="dxa"/>
            <w:tcBorders>
              <w:top w:val="nil"/>
              <w:left w:val="nil"/>
              <w:bottom w:val="nil"/>
              <w:right w:val="nil"/>
            </w:tcBorders>
            <w:vAlign w:val="bottom"/>
          </w:tcPr>
          <w:p w14:paraId="078399F5" w14:textId="145E60EC" w:rsidR="00851525" w:rsidRPr="00113919" w:rsidRDefault="00851525" w:rsidP="00851525">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5EB5F49D" w14:textId="77777777" w:rsidR="00851525" w:rsidRPr="00851525" w:rsidRDefault="00851525" w:rsidP="00851525">
            <w:pPr>
              <w:rPr>
                <w:rFonts w:ascii="Calibri" w:eastAsia="Calibri" w:hAnsi="Calibri" w:cs="Calibri"/>
                <w:sz w:val="22"/>
                <w:szCs w:val="22"/>
                <w:lang w:eastAsia="en-AU"/>
              </w:rPr>
            </w:pPr>
          </w:p>
        </w:tc>
      </w:tr>
      <w:tr w:rsidR="00851525" w:rsidRPr="00851525" w14:paraId="535314DC"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E3AF94E"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QTY</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577AE39A"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Description</w:t>
            </w:r>
          </w:p>
          <w:p w14:paraId="207A629D" w14:textId="348430CE" w:rsidR="00851525" w:rsidRPr="00851525" w:rsidRDefault="00851525" w:rsidP="00851525">
            <w:pPr>
              <w:rPr>
                <w:rFonts w:ascii="Calibri" w:eastAsia="Calibri" w:hAnsi="Calibri" w:cs="Calibri"/>
                <w:sz w:val="22"/>
                <w:szCs w:val="22"/>
                <w:lang w:eastAsia="en-AU"/>
              </w:rPr>
            </w:pPr>
            <w:r w:rsidRPr="00851525" w:rsidDel="00640F87">
              <w:rPr>
                <w:rFonts w:ascii="Calibri" w:eastAsia="Calibri" w:hAnsi="Calibri" w:cs="Calibri"/>
                <w:sz w:val="22"/>
                <w:szCs w:val="22"/>
                <w:lang w:eastAsia="en-AU"/>
              </w:rPr>
              <w:t>U</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225E872"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Line Total</w:t>
            </w:r>
          </w:p>
        </w:tc>
      </w:tr>
      <w:tr w:rsidR="00851525" w:rsidRPr="00851525" w14:paraId="60BD6B78"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55425A6" w14:textId="42360908"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78351017" w14:textId="694975B8"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6B74ACD" w14:textId="41FB85D1" w:rsidR="00851525" w:rsidRPr="00113919" w:rsidRDefault="00851525" w:rsidP="00851525">
            <w:pPr>
              <w:rPr>
                <w:rFonts w:ascii="Calibri" w:eastAsia="Calibri" w:hAnsi="Calibri" w:cs="Calibri"/>
                <w:sz w:val="22"/>
                <w:szCs w:val="22"/>
                <w:lang w:eastAsia="en-AU"/>
              </w:rPr>
            </w:pPr>
          </w:p>
        </w:tc>
      </w:tr>
      <w:tr w:rsidR="00851525" w:rsidRPr="00851525" w14:paraId="78A92E77"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DD0C1FE" w14:textId="11F6F208"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CAF2097" w14:textId="1D9C585F"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582093C" w14:textId="2E05550B" w:rsidR="00851525" w:rsidRPr="00113919" w:rsidRDefault="00851525" w:rsidP="00851525">
            <w:pPr>
              <w:rPr>
                <w:rFonts w:ascii="Calibri" w:eastAsia="Calibri" w:hAnsi="Calibri" w:cs="Calibri"/>
                <w:sz w:val="22"/>
                <w:szCs w:val="22"/>
                <w:lang w:eastAsia="en-AU"/>
              </w:rPr>
            </w:pPr>
          </w:p>
        </w:tc>
      </w:tr>
      <w:tr w:rsidR="00851525" w:rsidRPr="00851525" w14:paraId="6BD51F61"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D688C1C" w14:textId="508F3AD8"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1F25B30B" w14:textId="77777777"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04527EBF" w14:textId="49AFD541" w:rsidR="00851525" w:rsidRPr="00113919" w:rsidRDefault="00851525" w:rsidP="00851525">
            <w:pPr>
              <w:rPr>
                <w:rFonts w:ascii="Calibri" w:eastAsia="Calibri" w:hAnsi="Calibri" w:cs="Calibri"/>
                <w:sz w:val="22"/>
                <w:szCs w:val="22"/>
                <w:lang w:eastAsia="en-AU"/>
              </w:rPr>
            </w:pPr>
          </w:p>
        </w:tc>
      </w:tr>
      <w:tr w:rsidR="00851525" w:rsidRPr="00851525" w14:paraId="575E211E"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A21BCB4" w14:textId="59156C43"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B5137F5" w14:textId="7547A86E"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5DC816D" w14:textId="21D14B6F" w:rsidR="00851525" w:rsidRPr="00113919" w:rsidRDefault="00851525" w:rsidP="00851525">
            <w:pPr>
              <w:rPr>
                <w:rFonts w:ascii="Calibri" w:eastAsia="Calibri" w:hAnsi="Calibri" w:cs="Calibri"/>
                <w:sz w:val="22"/>
                <w:szCs w:val="22"/>
                <w:lang w:eastAsia="en-AU"/>
              </w:rPr>
            </w:pPr>
          </w:p>
        </w:tc>
      </w:tr>
      <w:tr w:rsidR="00851525" w:rsidRPr="00851525" w14:paraId="3685B7FB"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12952AA" w14:textId="2D5FAFBD"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39552AA3" w14:textId="2DE460BB"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35171C1" w14:textId="25E71A30" w:rsidR="00851525" w:rsidRPr="00113919" w:rsidRDefault="00851525" w:rsidP="00851525">
            <w:pPr>
              <w:rPr>
                <w:rFonts w:ascii="Calibri" w:eastAsia="Calibri" w:hAnsi="Calibri" w:cs="Calibri"/>
                <w:sz w:val="22"/>
                <w:szCs w:val="22"/>
                <w:lang w:eastAsia="en-AU"/>
              </w:rPr>
            </w:pPr>
          </w:p>
        </w:tc>
      </w:tr>
      <w:tr w:rsidR="00851525" w:rsidRPr="00851525" w14:paraId="61C6D710"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2EFDADF" w14:textId="1D459F14"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6AC69D1" w14:textId="6A74C8BB"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F64315F" w14:textId="4AE5BC47" w:rsidR="00851525" w:rsidRPr="00113919" w:rsidRDefault="00851525" w:rsidP="00851525">
            <w:pPr>
              <w:rPr>
                <w:rFonts w:ascii="Calibri" w:eastAsia="Calibri" w:hAnsi="Calibri" w:cs="Calibri"/>
                <w:sz w:val="22"/>
                <w:szCs w:val="22"/>
                <w:lang w:eastAsia="en-AU"/>
              </w:rPr>
            </w:pPr>
          </w:p>
        </w:tc>
      </w:tr>
      <w:tr w:rsidR="00851525" w:rsidRPr="00851525" w14:paraId="426328A9"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4355A94" w14:textId="6C830186"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DE0AA78" w14:textId="48EDF955"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EF89B1B" w14:textId="12F48062" w:rsidR="00851525" w:rsidRPr="00113919" w:rsidRDefault="00851525" w:rsidP="00851525">
            <w:pPr>
              <w:rPr>
                <w:rFonts w:ascii="Calibri" w:eastAsia="Calibri" w:hAnsi="Calibri" w:cs="Calibri"/>
                <w:sz w:val="22"/>
                <w:szCs w:val="22"/>
                <w:lang w:eastAsia="en-AU"/>
              </w:rPr>
            </w:pPr>
          </w:p>
        </w:tc>
      </w:tr>
      <w:tr w:rsidR="00851525" w:rsidRPr="00851525" w14:paraId="10BD590E"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11BAAAA" w14:textId="77777777"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4D6F42B4" w14:textId="77777777"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405ED27A" w14:textId="77777777" w:rsidR="00851525" w:rsidRPr="00113919" w:rsidRDefault="00851525" w:rsidP="00851525">
            <w:pPr>
              <w:rPr>
                <w:rFonts w:ascii="Calibri" w:eastAsia="Calibri" w:hAnsi="Calibri" w:cs="Calibri"/>
                <w:sz w:val="22"/>
                <w:szCs w:val="22"/>
                <w:lang w:eastAsia="en-AU"/>
              </w:rPr>
            </w:pPr>
          </w:p>
        </w:tc>
      </w:tr>
      <w:tr w:rsidR="00851525" w:rsidRPr="00851525" w14:paraId="58E79426"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B0E338B" w14:textId="77777777" w:rsidR="00851525" w:rsidRPr="00113919" w:rsidRDefault="00851525" w:rsidP="00851525">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7ADC43F1" w14:textId="77777777" w:rsidR="00851525" w:rsidRPr="00113919" w:rsidRDefault="00851525" w:rsidP="00851525">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F277CB1" w14:textId="77777777" w:rsidR="00851525" w:rsidRPr="00113919" w:rsidRDefault="00851525" w:rsidP="00851525">
            <w:pPr>
              <w:rPr>
                <w:rFonts w:ascii="Calibri" w:eastAsia="Calibri" w:hAnsi="Calibri" w:cs="Calibri"/>
                <w:sz w:val="22"/>
                <w:szCs w:val="22"/>
                <w:lang w:eastAsia="en-AU"/>
              </w:rPr>
            </w:pPr>
          </w:p>
        </w:tc>
      </w:tr>
      <w:tr w:rsidR="00851525" w:rsidRPr="00851525" w14:paraId="4F6DE9BE" w14:textId="77777777" w:rsidTr="00851525">
        <w:trPr>
          <w:trHeight w:hRule="exact" w:val="397"/>
        </w:trPr>
        <w:tc>
          <w:tcPr>
            <w:tcW w:w="956" w:type="dxa"/>
            <w:tcBorders>
              <w:top w:val="single" w:sz="4" w:space="0" w:color="auto"/>
              <w:left w:val="nil"/>
              <w:bottom w:val="nil"/>
              <w:right w:val="nil"/>
            </w:tcBorders>
            <w:shd w:val="clear" w:color="auto" w:fill="auto"/>
          </w:tcPr>
          <w:p w14:paraId="472B6DC4"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single" w:sz="4" w:space="0" w:color="auto"/>
              <w:left w:val="nil"/>
              <w:bottom w:val="nil"/>
              <w:right w:val="nil"/>
            </w:tcBorders>
            <w:shd w:val="clear" w:color="auto" w:fill="auto"/>
          </w:tcPr>
          <w:p w14:paraId="681ECA9F" w14:textId="77777777" w:rsidR="00851525" w:rsidRPr="00851525" w:rsidRDefault="00851525" w:rsidP="00851525">
            <w:pPr>
              <w:rPr>
                <w:rFonts w:ascii="Calibri" w:eastAsia="Calibri" w:hAnsi="Calibri" w:cs="Calibri"/>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00502E7A"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Subtotal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F13A356" w14:textId="6ED91D35" w:rsidR="00851525" w:rsidRPr="00113919" w:rsidRDefault="00851525" w:rsidP="00851525">
            <w:pPr>
              <w:rPr>
                <w:rFonts w:ascii="Calibri" w:eastAsia="Calibri" w:hAnsi="Calibri" w:cs="Calibri"/>
                <w:sz w:val="22"/>
                <w:szCs w:val="22"/>
                <w:lang w:eastAsia="en-AU"/>
              </w:rPr>
            </w:pPr>
          </w:p>
        </w:tc>
      </w:tr>
      <w:tr w:rsidR="00851525" w:rsidRPr="00851525" w14:paraId="1ED95ACD" w14:textId="77777777" w:rsidTr="00851525">
        <w:trPr>
          <w:trHeight w:hRule="exact" w:val="397"/>
        </w:trPr>
        <w:tc>
          <w:tcPr>
            <w:tcW w:w="956" w:type="dxa"/>
            <w:tcBorders>
              <w:top w:val="nil"/>
              <w:left w:val="nil"/>
              <w:bottom w:val="nil"/>
              <w:right w:val="nil"/>
            </w:tcBorders>
            <w:shd w:val="clear" w:color="auto" w:fill="auto"/>
          </w:tcPr>
          <w:p w14:paraId="46ACFB89" w14:textId="77777777" w:rsidR="00851525" w:rsidRPr="00851525" w:rsidRDefault="00851525" w:rsidP="00851525">
            <w:pPr>
              <w:rPr>
                <w:rFonts w:ascii="Calibri" w:eastAsia="Calibri" w:hAnsi="Calibri" w:cs="Calibri"/>
                <w:sz w:val="22"/>
                <w:szCs w:val="22"/>
                <w:lang w:eastAsia="en-AU"/>
              </w:rPr>
            </w:pPr>
          </w:p>
          <w:p w14:paraId="753A849E"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60FE9709" w14:textId="77777777" w:rsidR="00851525" w:rsidRPr="00851525" w:rsidRDefault="00851525" w:rsidP="00851525">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21F51501"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GST</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2338DF2" w14:textId="1A426BC6" w:rsidR="00851525" w:rsidRPr="00113919" w:rsidRDefault="00851525" w:rsidP="00851525">
            <w:pPr>
              <w:rPr>
                <w:rFonts w:ascii="Calibri" w:eastAsia="Calibri" w:hAnsi="Calibri" w:cs="Calibri"/>
                <w:sz w:val="22"/>
                <w:szCs w:val="22"/>
                <w:lang w:eastAsia="en-AU"/>
              </w:rPr>
            </w:pPr>
          </w:p>
        </w:tc>
      </w:tr>
      <w:tr w:rsidR="00851525" w:rsidRPr="00851525" w14:paraId="1A31B962" w14:textId="77777777" w:rsidTr="00851525">
        <w:trPr>
          <w:trHeight w:hRule="exact" w:val="397"/>
        </w:trPr>
        <w:tc>
          <w:tcPr>
            <w:tcW w:w="956" w:type="dxa"/>
            <w:tcBorders>
              <w:top w:val="nil"/>
              <w:left w:val="nil"/>
              <w:bottom w:val="nil"/>
              <w:right w:val="nil"/>
            </w:tcBorders>
            <w:shd w:val="clear" w:color="auto" w:fill="auto"/>
          </w:tcPr>
          <w:p w14:paraId="137D34CE" w14:textId="77777777" w:rsidR="00851525" w:rsidRPr="00851525" w:rsidRDefault="00851525" w:rsidP="00851525">
            <w:pPr>
              <w:rPr>
                <w:rFonts w:ascii="Calibri" w:eastAsia="Calibri" w:hAnsi="Calibri" w:cs="Calibri"/>
                <w:sz w:val="22"/>
                <w:szCs w:val="22"/>
                <w:lang w:eastAsia="en-AU"/>
              </w:rPr>
            </w:pPr>
          </w:p>
          <w:p w14:paraId="455F7D81"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7B5EA051" w14:textId="77777777" w:rsidR="00851525" w:rsidRPr="00851525" w:rsidRDefault="00851525" w:rsidP="00851525">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78393730"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46071EB4" w14:textId="012D459A" w:rsidR="00851525" w:rsidRPr="00113919" w:rsidRDefault="00851525" w:rsidP="00851525">
            <w:pPr>
              <w:rPr>
                <w:rFonts w:ascii="Calibri" w:eastAsia="Calibri" w:hAnsi="Calibri" w:cs="Calibri"/>
                <w:sz w:val="22"/>
                <w:szCs w:val="22"/>
                <w:lang w:eastAsia="en-AU"/>
              </w:rPr>
            </w:pPr>
          </w:p>
        </w:tc>
      </w:tr>
    </w:tbl>
    <w:p w14:paraId="00A19DDA" w14:textId="77777777" w:rsidR="00851525" w:rsidRPr="00851525" w:rsidRDefault="00851525" w:rsidP="00851525">
      <w:pPr>
        <w:tabs>
          <w:tab w:val="left" w:pos="7797"/>
          <w:tab w:val="left" w:pos="8080"/>
          <w:tab w:val="left" w:pos="8222"/>
          <w:tab w:val="left" w:pos="8364"/>
          <w:tab w:val="left" w:pos="8647"/>
        </w:tabs>
        <w:rPr>
          <w:rFonts w:ascii="Calibri" w:eastAsia="Calibri" w:hAnsi="Calibri" w:cs="Calibri"/>
          <w:lang w:eastAsia="en-AU"/>
        </w:rPr>
      </w:pPr>
      <w:r w:rsidRPr="00851525">
        <w:rPr>
          <w:rFonts w:ascii="Calibri" w:eastAsia="Calibri" w:hAnsi="Calibri" w:cs="Calibri"/>
          <w:lang w:eastAsia="en-AU"/>
        </w:rPr>
        <w:t>Quotation prepared by: ………………………………………………………………………</w:t>
      </w:r>
    </w:p>
    <w:p w14:paraId="0B05E3A6" w14:textId="77777777" w:rsidR="00113919" w:rsidRDefault="00113919" w:rsidP="00851525">
      <w:pPr>
        <w:tabs>
          <w:tab w:val="left" w:pos="7797"/>
          <w:tab w:val="left" w:pos="8080"/>
          <w:tab w:val="left" w:pos="8222"/>
          <w:tab w:val="left" w:pos="8364"/>
          <w:tab w:val="left" w:pos="8647"/>
        </w:tabs>
        <w:rPr>
          <w:rFonts w:ascii="Calibri" w:eastAsia="Calibri" w:hAnsi="Calibri" w:cs="Calibri"/>
          <w:lang w:eastAsia="en-AU"/>
        </w:rPr>
      </w:pPr>
    </w:p>
    <w:p w14:paraId="2571A2BD" w14:textId="7E460FA5" w:rsidR="00FE4D48" w:rsidRDefault="00FE4D48" w:rsidP="00851525">
      <w:pPr>
        <w:tabs>
          <w:tab w:val="left" w:pos="7797"/>
          <w:tab w:val="left" w:pos="8080"/>
          <w:tab w:val="left" w:pos="8222"/>
          <w:tab w:val="left" w:pos="8364"/>
          <w:tab w:val="left" w:pos="8647"/>
        </w:tabs>
        <w:rPr>
          <w:rFonts w:ascii="Calibri" w:eastAsia="Calibri" w:hAnsi="Calibri" w:cs="Calibri"/>
          <w:lang w:eastAsia="en-AU"/>
        </w:rPr>
      </w:pPr>
    </w:p>
    <w:p w14:paraId="60D332E9" w14:textId="4339E371" w:rsidR="00FE4D48" w:rsidRPr="000464F3" w:rsidRDefault="000464F3" w:rsidP="00851525">
      <w:pPr>
        <w:tabs>
          <w:tab w:val="left" w:pos="7797"/>
          <w:tab w:val="left" w:pos="8080"/>
          <w:tab w:val="left" w:pos="8222"/>
          <w:tab w:val="left" w:pos="8364"/>
          <w:tab w:val="left" w:pos="8647"/>
        </w:tabs>
        <w:rPr>
          <w:rFonts w:ascii="Calibri" w:eastAsia="Calibri" w:hAnsi="Calibri" w:cs="Calibri"/>
          <w:lang w:eastAsia="en-AU"/>
        </w:rPr>
      </w:pPr>
      <w:r>
        <w:rPr>
          <w:b/>
          <w:noProof/>
        </w:rPr>
        <w:t xml:space="preserve">Assessor Changes: </w:t>
      </w:r>
      <w:r>
        <w:t xml:space="preserve"> </w:t>
      </w:r>
    </w:p>
    <w:p w14:paraId="151E14CE" w14:textId="7C09A674" w:rsidR="00FE4D48" w:rsidRDefault="00FE4D48" w:rsidP="00851525">
      <w:pPr>
        <w:tabs>
          <w:tab w:val="left" w:pos="7797"/>
          <w:tab w:val="left" w:pos="8080"/>
          <w:tab w:val="left" w:pos="8222"/>
          <w:tab w:val="left" w:pos="8364"/>
          <w:tab w:val="left" w:pos="8647"/>
        </w:tabs>
        <w:rPr>
          <w:rFonts w:ascii="Calibri" w:eastAsia="Calibri" w:hAnsi="Calibri" w:cs="Calibri"/>
          <w:lang w:eastAsia="en-AU"/>
        </w:rPr>
      </w:pPr>
    </w:p>
    <w:p w14:paraId="7592F5D2" w14:textId="77777777" w:rsidR="00AF612E" w:rsidRDefault="00AF612E" w:rsidP="00AF612E">
      <w:pPr>
        <w:pStyle w:val="Heading5"/>
        <w:rPr>
          <w:rFonts w:eastAsia="Calibri"/>
          <w:lang w:val="en-US"/>
        </w:rPr>
      </w:pPr>
      <w:r>
        <w:rPr>
          <w:rFonts w:eastAsia="Calibri"/>
          <w:lang w:val="en-US"/>
        </w:rPr>
        <w:t>Students response:</w:t>
      </w:r>
    </w:p>
    <w:p w14:paraId="65AD49EF" w14:textId="2F3D5977" w:rsidR="00FE4D48" w:rsidRPr="00851525" w:rsidRDefault="00FE4D48" w:rsidP="00FE4D48">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Pr>
          <w:rFonts w:eastAsia="Times New Roman"/>
          <w:b/>
          <w:noProof/>
          <w:color w:val="2D739F"/>
          <w:kern w:val="22"/>
          <w:sz w:val="32"/>
          <w:szCs w:val="32"/>
          <w:lang w:eastAsia="en-AU"/>
        </w:rPr>
        <w:t xml:space="preserve"> Step 3 #2</w:t>
      </w:r>
    </w:p>
    <w:p w14:paraId="43FA3941" w14:textId="77777777" w:rsidR="00FE4D48" w:rsidRPr="00851525" w:rsidRDefault="00FE4D48" w:rsidP="00FE4D48">
      <w:pPr>
        <w:rPr>
          <w:lang w:eastAsia="en-AU"/>
        </w:rPr>
      </w:pPr>
      <w:r w:rsidRPr="00851525">
        <w:rPr>
          <w:lang w:eastAsia="en-AU"/>
        </w:rPr>
        <w:t>Use the template below or create your own.</w:t>
      </w:r>
    </w:p>
    <w:p w14:paraId="71734DE0" w14:textId="77777777" w:rsidR="00FE4D48" w:rsidRPr="00851525" w:rsidRDefault="00FE4D48" w:rsidP="00FE4D48">
      <w:pPr>
        <w:rPr>
          <w:rFonts w:ascii="Calibri" w:eastAsia="Calibri" w:hAnsi="Calibri" w:cs="Calibri"/>
          <w:b/>
          <w:sz w:val="48"/>
          <w:szCs w:val="48"/>
          <w:lang w:eastAsia="en-AU"/>
        </w:rPr>
      </w:pPr>
      <w:r w:rsidRPr="00851525">
        <w:rPr>
          <w:rFonts w:ascii="Freestyle Script" w:eastAsia="Calibri" w:hAnsi="Freestyle Script" w:cs="Calibri"/>
          <w:b/>
          <w:sz w:val="72"/>
          <w:szCs w:val="72"/>
          <w:lang w:eastAsia="en-AU"/>
        </w:rPr>
        <w:t>Laundry’s by TAFE</w:t>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t xml:space="preserve">     </w:t>
      </w:r>
      <w:r w:rsidRPr="00851525">
        <w:rPr>
          <w:rFonts w:ascii="Calibri" w:eastAsia="Calibri" w:hAnsi="Calibri" w:cs="Calibri"/>
          <w:b/>
          <w:sz w:val="48"/>
          <w:szCs w:val="48"/>
          <w:lang w:eastAsia="en-AU"/>
        </w:rPr>
        <w:t>Laundry Quote</w:t>
      </w:r>
    </w:p>
    <w:tbl>
      <w:tblPr>
        <w:tblStyle w:val="TableGrid3"/>
        <w:tblW w:w="0" w:type="auto"/>
        <w:tblLook w:val="04A0" w:firstRow="1" w:lastRow="0" w:firstColumn="1" w:lastColumn="0" w:noHBand="0" w:noVBand="1"/>
      </w:tblPr>
      <w:tblGrid>
        <w:gridCol w:w="956"/>
        <w:gridCol w:w="787"/>
        <w:gridCol w:w="3857"/>
        <w:gridCol w:w="943"/>
        <w:gridCol w:w="1251"/>
        <w:gridCol w:w="1232"/>
      </w:tblGrid>
      <w:tr w:rsidR="00FE4D48" w:rsidRPr="00851525" w14:paraId="53712DAA" w14:textId="77777777" w:rsidTr="00FE4D48">
        <w:trPr>
          <w:cnfStyle w:val="100000000000" w:firstRow="1" w:lastRow="0" w:firstColumn="0" w:lastColumn="0" w:oddVBand="0" w:evenVBand="0" w:oddHBand="0" w:evenHBand="0" w:firstRowFirstColumn="0" w:firstRowLastColumn="0" w:lastRowFirstColumn="0" w:lastRowLastColumn="0"/>
          <w:trHeight w:hRule="exact" w:val="397"/>
        </w:trPr>
        <w:tc>
          <w:tcPr>
            <w:tcW w:w="5600" w:type="dxa"/>
            <w:gridSpan w:val="3"/>
            <w:tcBorders>
              <w:top w:val="nil"/>
              <w:left w:val="nil"/>
              <w:bottom w:val="nil"/>
              <w:right w:val="nil"/>
            </w:tcBorders>
            <w:shd w:val="clear" w:color="auto" w:fill="auto"/>
          </w:tcPr>
          <w:p w14:paraId="6F7F6D5A" w14:textId="77777777" w:rsidR="00FE4D48" w:rsidRPr="00851525" w:rsidRDefault="00FE4D48" w:rsidP="00FE4D48">
            <w:pPr>
              <w:rPr>
                <w:rFonts w:ascii="Calibri" w:eastAsia="Calibri" w:hAnsi="Calibri" w:cs="Calibri"/>
                <w:color w:val="FFFFFF"/>
                <w:sz w:val="22"/>
                <w:szCs w:val="22"/>
                <w:lang w:eastAsia="en-AU"/>
              </w:rPr>
            </w:pPr>
          </w:p>
        </w:tc>
        <w:tc>
          <w:tcPr>
            <w:tcW w:w="3426" w:type="dxa"/>
            <w:gridSpan w:val="3"/>
            <w:tcBorders>
              <w:top w:val="nil"/>
              <w:left w:val="nil"/>
              <w:bottom w:val="nil"/>
              <w:right w:val="nil"/>
            </w:tcBorders>
            <w:shd w:val="clear" w:color="auto" w:fill="auto"/>
          </w:tcPr>
          <w:p w14:paraId="069313F4" w14:textId="77777777" w:rsidR="00FE4D48" w:rsidRPr="00113919" w:rsidRDefault="00FE4D48" w:rsidP="00FE4D48">
            <w:pPr>
              <w:jc w:val="right"/>
              <w:rPr>
                <w:rFonts w:ascii="Calibri" w:eastAsia="Calibri" w:hAnsi="Calibri" w:cs="Calibri"/>
                <w:color w:val="auto"/>
                <w:sz w:val="22"/>
                <w:szCs w:val="22"/>
                <w:lang w:eastAsia="en-AU"/>
              </w:rPr>
            </w:pPr>
            <w:r w:rsidRPr="00113919">
              <w:rPr>
                <w:rFonts w:ascii="Calibri" w:eastAsia="Calibri" w:hAnsi="Calibri" w:cs="Calibri"/>
                <w:color w:val="auto"/>
                <w:sz w:val="22"/>
                <w:szCs w:val="22"/>
                <w:lang w:eastAsia="en-AU"/>
              </w:rPr>
              <w:t xml:space="preserve">                   Quote #:                       </w:t>
            </w:r>
          </w:p>
        </w:tc>
      </w:tr>
      <w:tr w:rsidR="00FE4D48" w:rsidRPr="00851525" w14:paraId="42EF2A15" w14:textId="77777777" w:rsidTr="00FE4D48">
        <w:trPr>
          <w:trHeight w:hRule="exact" w:val="454"/>
        </w:trPr>
        <w:tc>
          <w:tcPr>
            <w:tcW w:w="5600" w:type="dxa"/>
            <w:gridSpan w:val="3"/>
            <w:tcBorders>
              <w:top w:val="nil"/>
              <w:left w:val="nil"/>
              <w:bottom w:val="nil"/>
              <w:right w:val="nil"/>
            </w:tcBorders>
          </w:tcPr>
          <w:p w14:paraId="37F1AB2D" w14:textId="77777777" w:rsidR="00FE4D48" w:rsidRPr="00851525" w:rsidRDefault="00FE4D48" w:rsidP="00FE4D48">
            <w:pPr>
              <w:rPr>
                <w:rFonts w:ascii="Calibri" w:eastAsia="Calibri" w:hAnsi="Calibri" w:cs="Calibri"/>
                <w:color w:val="FF0000"/>
                <w:sz w:val="22"/>
                <w:szCs w:val="22"/>
                <w:lang w:eastAsia="en-AU"/>
              </w:rPr>
            </w:pPr>
            <w:r w:rsidRPr="00851525">
              <w:rPr>
                <w:b/>
                <w:sz w:val="22"/>
                <w:szCs w:val="22"/>
                <w:lang w:eastAsia="en-AU"/>
              </w:rPr>
              <w:t>Quote for the scope of works for:</w:t>
            </w:r>
          </w:p>
        </w:tc>
        <w:tc>
          <w:tcPr>
            <w:tcW w:w="3426" w:type="dxa"/>
            <w:gridSpan w:val="3"/>
            <w:tcBorders>
              <w:top w:val="nil"/>
              <w:left w:val="nil"/>
              <w:bottom w:val="nil"/>
              <w:right w:val="nil"/>
            </w:tcBorders>
          </w:tcPr>
          <w:p w14:paraId="4D409DB6" w14:textId="77777777" w:rsidR="00FE4D48" w:rsidRPr="00113919" w:rsidRDefault="00FE4D48" w:rsidP="00FE4D48">
            <w:pPr>
              <w:jc w:val="right"/>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         Date :                       </w:t>
            </w:r>
          </w:p>
        </w:tc>
      </w:tr>
      <w:tr w:rsidR="00FE4D48" w:rsidRPr="00851525" w14:paraId="739BF040" w14:textId="77777777" w:rsidTr="00FE4D48">
        <w:trPr>
          <w:trHeight w:hRule="exact" w:val="454"/>
        </w:trPr>
        <w:tc>
          <w:tcPr>
            <w:tcW w:w="1743" w:type="dxa"/>
            <w:gridSpan w:val="2"/>
            <w:tcBorders>
              <w:top w:val="nil"/>
              <w:left w:val="nil"/>
              <w:bottom w:val="nil"/>
              <w:right w:val="nil"/>
            </w:tcBorders>
          </w:tcPr>
          <w:p w14:paraId="6C2E2EBC"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 xml:space="preserve">Name: </w:t>
            </w:r>
          </w:p>
        </w:tc>
        <w:tc>
          <w:tcPr>
            <w:tcW w:w="3857" w:type="dxa"/>
            <w:tcBorders>
              <w:top w:val="nil"/>
              <w:left w:val="nil"/>
              <w:bottom w:val="nil"/>
              <w:right w:val="nil"/>
            </w:tcBorders>
          </w:tcPr>
          <w:p w14:paraId="42C3CA99"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6C40236D" w14:textId="77777777" w:rsidR="00FE4D48" w:rsidRPr="00113919" w:rsidRDefault="00FE4D48" w:rsidP="00FE4D48">
            <w:pPr>
              <w:rPr>
                <w:rFonts w:ascii="Calibri" w:eastAsia="Calibri" w:hAnsi="Calibri" w:cs="Calibri"/>
                <w:sz w:val="22"/>
                <w:szCs w:val="22"/>
                <w:lang w:eastAsia="en-AU"/>
              </w:rPr>
            </w:pPr>
            <w:r w:rsidRPr="00113919">
              <w:rPr>
                <w:rFonts w:ascii="Calibri" w:eastAsia="Calibri" w:hAnsi="Calibri" w:cs="Calibri"/>
                <w:sz w:val="22"/>
                <w:szCs w:val="22"/>
                <w:lang w:eastAsia="en-AU"/>
              </w:rPr>
              <w:t>Quote Expiration Date : 01/02/2034</w:t>
            </w:r>
          </w:p>
        </w:tc>
      </w:tr>
      <w:tr w:rsidR="00FE4D48" w:rsidRPr="00851525" w14:paraId="1B7FBFC6" w14:textId="77777777" w:rsidTr="00FE4D48">
        <w:trPr>
          <w:trHeight w:hRule="exact" w:val="454"/>
        </w:trPr>
        <w:tc>
          <w:tcPr>
            <w:tcW w:w="1743" w:type="dxa"/>
            <w:gridSpan w:val="2"/>
            <w:tcBorders>
              <w:top w:val="nil"/>
              <w:left w:val="nil"/>
              <w:bottom w:val="nil"/>
              <w:right w:val="nil"/>
            </w:tcBorders>
          </w:tcPr>
          <w:p w14:paraId="405CB791"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Street Address:</w:t>
            </w:r>
          </w:p>
        </w:tc>
        <w:tc>
          <w:tcPr>
            <w:tcW w:w="3857" w:type="dxa"/>
            <w:tcBorders>
              <w:top w:val="nil"/>
              <w:left w:val="nil"/>
              <w:bottom w:val="nil"/>
              <w:right w:val="nil"/>
            </w:tcBorders>
          </w:tcPr>
          <w:p w14:paraId="3FFB1A4E"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1F2CFA01" w14:textId="77777777" w:rsidR="00FE4D48" w:rsidRPr="00113919" w:rsidRDefault="00FE4D48" w:rsidP="00FE4D48">
            <w:pPr>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Job Title : </w:t>
            </w:r>
          </w:p>
        </w:tc>
      </w:tr>
      <w:tr w:rsidR="00FE4D48" w:rsidRPr="00851525" w14:paraId="6332E260" w14:textId="77777777" w:rsidTr="00FE4D48">
        <w:trPr>
          <w:trHeight w:hRule="exact" w:val="454"/>
        </w:trPr>
        <w:tc>
          <w:tcPr>
            <w:tcW w:w="1743" w:type="dxa"/>
            <w:gridSpan w:val="2"/>
            <w:tcBorders>
              <w:top w:val="nil"/>
              <w:left w:val="nil"/>
              <w:bottom w:val="nil"/>
              <w:right w:val="nil"/>
            </w:tcBorders>
          </w:tcPr>
          <w:p w14:paraId="0EECC661"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Suburb:</w:t>
            </w:r>
          </w:p>
        </w:tc>
        <w:tc>
          <w:tcPr>
            <w:tcW w:w="3857" w:type="dxa"/>
            <w:tcBorders>
              <w:top w:val="nil"/>
              <w:left w:val="nil"/>
              <w:bottom w:val="nil"/>
              <w:right w:val="nil"/>
            </w:tcBorders>
          </w:tcPr>
          <w:p w14:paraId="2C833A9A"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416BE4BC" w14:textId="77777777" w:rsidR="00FE4D48" w:rsidRPr="00113919" w:rsidRDefault="00FE4D48" w:rsidP="00FE4D48">
            <w:pPr>
              <w:rPr>
                <w:rFonts w:ascii="Calibri" w:eastAsia="Calibri" w:hAnsi="Calibri" w:cs="Calibri"/>
                <w:sz w:val="22"/>
                <w:szCs w:val="22"/>
                <w:lang w:eastAsia="en-AU"/>
              </w:rPr>
            </w:pPr>
            <w:r w:rsidRPr="00113919">
              <w:rPr>
                <w:rFonts w:ascii="Calibri" w:eastAsia="Calibri" w:hAnsi="Calibri" w:cs="Calibri"/>
                <w:sz w:val="22"/>
                <w:szCs w:val="22"/>
                <w:lang w:eastAsia="en-AU"/>
              </w:rPr>
              <w:t xml:space="preserve">Designer: </w:t>
            </w:r>
          </w:p>
        </w:tc>
      </w:tr>
      <w:tr w:rsidR="00FE4D48" w:rsidRPr="00851525" w14:paraId="099904DD" w14:textId="77777777" w:rsidTr="00FE4D48">
        <w:trPr>
          <w:trHeight w:hRule="exact" w:val="454"/>
        </w:trPr>
        <w:tc>
          <w:tcPr>
            <w:tcW w:w="1743" w:type="dxa"/>
            <w:gridSpan w:val="2"/>
            <w:tcBorders>
              <w:top w:val="nil"/>
              <w:left w:val="nil"/>
              <w:bottom w:val="nil"/>
              <w:right w:val="nil"/>
            </w:tcBorders>
          </w:tcPr>
          <w:p w14:paraId="32237429"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State:</w:t>
            </w:r>
          </w:p>
        </w:tc>
        <w:tc>
          <w:tcPr>
            <w:tcW w:w="3857" w:type="dxa"/>
            <w:tcBorders>
              <w:top w:val="nil"/>
              <w:left w:val="nil"/>
              <w:bottom w:val="nil"/>
              <w:right w:val="nil"/>
            </w:tcBorders>
          </w:tcPr>
          <w:p w14:paraId="152C2955"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5A3A4C96" w14:textId="77777777" w:rsidR="00FE4D48" w:rsidRPr="00851525" w:rsidRDefault="00FE4D48" w:rsidP="00FE4D48">
            <w:pPr>
              <w:rPr>
                <w:rFonts w:ascii="Calibri" w:eastAsia="Calibri" w:hAnsi="Calibri" w:cs="Calibri"/>
                <w:sz w:val="22"/>
                <w:szCs w:val="22"/>
                <w:lang w:eastAsia="en-AU"/>
              </w:rPr>
            </w:pPr>
          </w:p>
        </w:tc>
      </w:tr>
      <w:tr w:rsidR="00FE4D48" w:rsidRPr="00851525" w14:paraId="44293A32" w14:textId="77777777" w:rsidTr="00FE4D48">
        <w:trPr>
          <w:trHeight w:hRule="exact" w:val="454"/>
        </w:trPr>
        <w:tc>
          <w:tcPr>
            <w:tcW w:w="1743" w:type="dxa"/>
            <w:gridSpan w:val="2"/>
            <w:tcBorders>
              <w:top w:val="nil"/>
              <w:left w:val="nil"/>
              <w:bottom w:val="nil"/>
              <w:right w:val="nil"/>
            </w:tcBorders>
          </w:tcPr>
          <w:p w14:paraId="4E5C5B1D"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Phone:</w:t>
            </w:r>
          </w:p>
        </w:tc>
        <w:tc>
          <w:tcPr>
            <w:tcW w:w="3857" w:type="dxa"/>
            <w:tcBorders>
              <w:top w:val="nil"/>
              <w:left w:val="nil"/>
              <w:bottom w:val="nil"/>
              <w:right w:val="nil"/>
            </w:tcBorders>
          </w:tcPr>
          <w:p w14:paraId="482056A7"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1BA92CD2" w14:textId="77777777" w:rsidR="00FE4D48" w:rsidRPr="00851525" w:rsidRDefault="00FE4D48" w:rsidP="00FE4D48">
            <w:pPr>
              <w:rPr>
                <w:rFonts w:ascii="Calibri" w:eastAsia="Calibri" w:hAnsi="Calibri" w:cs="Calibri"/>
                <w:sz w:val="22"/>
                <w:szCs w:val="22"/>
                <w:lang w:eastAsia="en-AU"/>
              </w:rPr>
            </w:pPr>
          </w:p>
        </w:tc>
      </w:tr>
      <w:tr w:rsidR="00FE4D48" w:rsidRPr="00851525" w14:paraId="6DFF765B" w14:textId="77777777" w:rsidTr="00FE4D48">
        <w:trPr>
          <w:trHeight w:hRule="exact" w:val="454"/>
        </w:trPr>
        <w:tc>
          <w:tcPr>
            <w:tcW w:w="1743" w:type="dxa"/>
            <w:gridSpan w:val="2"/>
            <w:tcBorders>
              <w:top w:val="nil"/>
              <w:left w:val="nil"/>
              <w:bottom w:val="nil"/>
              <w:right w:val="nil"/>
            </w:tcBorders>
          </w:tcPr>
          <w:p w14:paraId="7CAA7C0F"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Email:</w:t>
            </w:r>
          </w:p>
        </w:tc>
        <w:tc>
          <w:tcPr>
            <w:tcW w:w="3857" w:type="dxa"/>
            <w:tcBorders>
              <w:top w:val="nil"/>
              <w:left w:val="nil"/>
              <w:bottom w:val="nil"/>
              <w:right w:val="nil"/>
            </w:tcBorders>
            <w:vAlign w:val="bottom"/>
          </w:tcPr>
          <w:p w14:paraId="33663ADE" w14:textId="77777777" w:rsidR="00FE4D48" w:rsidRPr="00113919" w:rsidRDefault="00FE4D48" w:rsidP="00FE4D48">
            <w:pPr>
              <w:rPr>
                <w:rFonts w:ascii="Calibri" w:eastAsia="Calibri" w:hAnsi="Calibri" w:cs="Calibri"/>
                <w:sz w:val="22"/>
                <w:szCs w:val="22"/>
                <w:lang w:eastAsia="en-AU"/>
              </w:rPr>
            </w:pPr>
          </w:p>
        </w:tc>
        <w:tc>
          <w:tcPr>
            <w:tcW w:w="3426" w:type="dxa"/>
            <w:gridSpan w:val="3"/>
            <w:tcBorders>
              <w:top w:val="nil"/>
              <w:left w:val="nil"/>
              <w:bottom w:val="nil"/>
              <w:right w:val="nil"/>
            </w:tcBorders>
          </w:tcPr>
          <w:p w14:paraId="73ED3462" w14:textId="77777777" w:rsidR="00FE4D48" w:rsidRPr="00851525" w:rsidRDefault="00FE4D48" w:rsidP="00FE4D48">
            <w:pPr>
              <w:rPr>
                <w:rFonts w:ascii="Calibri" w:eastAsia="Calibri" w:hAnsi="Calibri" w:cs="Calibri"/>
                <w:sz w:val="22"/>
                <w:szCs w:val="22"/>
                <w:lang w:eastAsia="en-AU"/>
              </w:rPr>
            </w:pPr>
          </w:p>
        </w:tc>
      </w:tr>
      <w:tr w:rsidR="00FE4D48" w:rsidRPr="00851525" w14:paraId="015EC578"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C6C6A7B"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QTY</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663DE066"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Description</w:t>
            </w:r>
          </w:p>
          <w:p w14:paraId="6ED6A2A9" w14:textId="77777777" w:rsidR="00FE4D48" w:rsidRPr="00851525" w:rsidRDefault="00FE4D48" w:rsidP="00FE4D48">
            <w:pPr>
              <w:rPr>
                <w:rFonts w:ascii="Calibri" w:eastAsia="Calibri" w:hAnsi="Calibri" w:cs="Calibri"/>
                <w:sz w:val="22"/>
                <w:szCs w:val="22"/>
                <w:lang w:eastAsia="en-AU"/>
              </w:rPr>
            </w:pPr>
            <w:r w:rsidRPr="00851525" w:rsidDel="00640F87">
              <w:rPr>
                <w:rFonts w:ascii="Calibri" w:eastAsia="Calibri" w:hAnsi="Calibri" w:cs="Calibri"/>
                <w:sz w:val="22"/>
                <w:szCs w:val="22"/>
                <w:lang w:eastAsia="en-AU"/>
              </w:rPr>
              <w:t>U</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B2B2608"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Line Total</w:t>
            </w:r>
          </w:p>
        </w:tc>
      </w:tr>
      <w:tr w:rsidR="00FE4D48" w:rsidRPr="00851525" w14:paraId="2F720CFD"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BCA47CA"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A30D6E5"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0EB0CB40" w14:textId="77777777" w:rsidR="00FE4D48" w:rsidRPr="00113919" w:rsidRDefault="00FE4D48" w:rsidP="00FE4D48">
            <w:pPr>
              <w:rPr>
                <w:rFonts w:ascii="Calibri" w:eastAsia="Calibri" w:hAnsi="Calibri" w:cs="Calibri"/>
                <w:sz w:val="22"/>
                <w:szCs w:val="22"/>
                <w:lang w:eastAsia="en-AU"/>
              </w:rPr>
            </w:pPr>
          </w:p>
        </w:tc>
      </w:tr>
      <w:tr w:rsidR="00FE4D48" w:rsidRPr="00851525" w14:paraId="62EE1E09"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569009E"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68498028"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6C65D17" w14:textId="77777777" w:rsidR="00FE4D48" w:rsidRPr="00113919" w:rsidRDefault="00FE4D48" w:rsidP="00FE4D48">
            <w:pPr>
              <w:rPr>
                <w:rFonts w:ascii="Calibri" w:eastAsia="Calibri" w:hAnsi="Calibri" w:cs="Calibri"/>
                <w:sz w:val="22"/>
                <w:szCs w:val="22"/>
                <w:lang w:eastAsia="en-AU"/>
              </w:rPr>
            </w:pPr>
          </w:p>
        </w:tc>
      </w:tr>
      <w:tr w:rsidR="00FE4D48" w:rsidRPr="00851525" w14:paraId="2C9E0010"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4032193"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672BEA3A"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AC5AD81" w14:textId="77777777" w:rsidR="00FE4D48" w:rsidRPr="00113919" w:rsidRDefault="00FE4D48" w:rsidP="00FE4D48">
            <w:pPr>
              <w:rPr>
                <w:rFonts w:ascii="Calibri" w:eastAsia="Calibri" w:hAnsi="Calibri" w:cs="Calibri"/>
                <w:sz w:val="22"/>
                <w:szCs w:val="22"/>
                <w:lang w:eastAsia="en-AU"/>
              </w:rPr>
            </w:pPr>
          </w:p>
        </w:tc>
      </w:tr>
      <w:tr w:rsidR="00FE4D48" w:rsidRPr="00851525" w14:paraId="2EDC3504"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4752341"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5CD64C5A"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43C0D70" w14:textId="77777777" w:rsidR="00FE4D48" w:rsidRPr="00113919" w:rsidRDefault="00FE4D48" w:rsidP="00FE4D48">
            <w:pPr>
              <w:rPr>
                <w:rFonts w:ascii="Calibri" w:eastAsia="Calibri" w:hAnsi="Calibri" w:cs="Calibri"/>
                <w:sz w:val="22"/>
                <w:szCs w:val="22"/>
                <w:lang w:eastAsia="en-AU"/>
              </w:rPr>
            </w:pPr>
          </w:p>
        </w:tc>
      </w:tr>
      <w:tr w:rsidR="00FE4D48" w:rsidRPr="00851525" w14:paraId="187DED40"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0EA9E30"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53C37911"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0D087505" w14:textId="77777777" w:rsidR="00FE4D48" w:rsidRPr="00113919" w:rsidRDefault="00FE4D48" w:rsidP="00FE4D48">
            <w:pPr>
              <w:rPr>
                <w:rFonts w:ascii="Calibri" w:eastAsia="Calibri" w:hAnsi="Calibri" w:cs="Calibri"/>
                <w:sz w:val="22"/>
                <w:szCs w:val="22"/>
                <w:lang w:eastAsia="en-AU"/>
              </w:rPr>
            </w:pPr>
          </w:p>
        </w:tc>
      </w:tr>
      <w:tr w:rsidR="00FE4D48" w:rsidRPr="00851525" w14:paraId="1443D83F"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2037F13"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4B2ED90A"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F492601" w14:textId="77777777" w:rsidR="00FE4D48" w:rsidRPr="00113919" w:rsidRDefault="00FE4D48" w:rsidP="00FE4D48">
            <w:pPr>
              <w:rPr>
                <w:rFonts w:ascii="Calibri" w:eastAsia="Calibri" w:hAnsi="Calibri" w:cs="Calibri"/>
                <w:sz w:val="22"/>
                <w:szCs w:val="22"/>
                <w:lang w:eastAsia="en-AU"/>
              </w:rPr>
            </w:pPr>
          </w:p>
        </w:tc>
      </w:tr>
      <w:tr w:rsidR="00FE4D48" w:rsidRPr="00851525" w14:paraId="2C574E99"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9CBA13D"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63F5450D"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366DDC9" w14:textId="77777777" w:rsidR="00FE4D48" w:rsidRPr="00113919" w:rsidRDefault="00FE4D48" w:rsidP="00FE4D48">
            <w:pPr>
              <w:rPr>
                <w:rFonts w:ascii="Calibri" w:eastAsia="Calibri" w:hAnsi="Calibri" w:cs="Calibri"/>
                <w:sz w:val="22"/>
                <w:szCs w:val="22"/>
                <w:lang w:eastAsia="en-AU"/>
              </w:rPr>
            </w:pPr>
          </w:p>
        </w:tc>
      </w:tr>
      <w:tr w:rsidR="00FE4D48" w:rsidRPr="00851525" w14:paraId="1F5F9C0A"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C6F109C"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3BDD0006"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856A75E" w14:textId="77777777" w:rsidR="00FE4D48" w:rsidRPr="00113919" w:rsidRDefault="00FE4D48" w:rsidP="00FE4D48">
            <w:pPr>
              <w:rPr>
                <w:rFonts w:ascii="Calibri" w:eastAsia="Calibri" w:hAnsi="Calibri" w:cs="Calibri"/>
                <w:sz w:val="22"/>
                <w:szCs w:val="22"/>
                <w:lang w:eastAsia="en-AU"/>
              </w:rPr>
            </w:pPr>
          </w:p>
        </w:tc>
      </w:tr>
      <w:tr w:rsidR="00FE4D48" w:rsidRPr="00851525" w14:paraId="27A9696B" w14:textId="77777777" w:rsidTr="00FE4D4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1F1EBC6" w14:textId="77777777" w:rsidR="00FE4D48" w:rsidRPr="00113919" w:rsidRDefault="00FE4D48" w:rsidP="00FE4D48">
            <w:pPr>
              <w:rPr>
                <w:rFonts w:ascii="Calibri" w:eastAsia="Calibri" w:hAnsi="Calibri" w:cs="Calibri"/>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8EED0FD" w14:textId="77777777" w:rsidR="00FE4D48" w:rsidRPr="00113919" w:rsidRDefault="00FE4D48" w:rsidP="00FE4D4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CD44D61" w14:textId="77777777" w:rsidR="00FE4D48" w:rsidRPr="00113919" w:rsidRDefault="00FE4D48" w:rsidP="00FE4D48">
            <w:pPr>
              <w:rPr>
                <w:rFonts w:ascii="Calibri" w:eastAsia="Calibri" w:hAnsi="Calibri" w:cs="Calibri"/>
                <w:sz w:val="22"/>
                <w:szCs w:val="22"/>
                <w:lang w:eastAsia="en-AU"/>
              </w:rPr>
            </w:pPr>
          </w:p>
        </w:tc>
      </w:tr>
      <w:tr w:rsidR="00FE4D48" w:rsidRPr="00851525" w14:paraId="7C184062" w14:textId="77777777" w:rsidTr="00FE4D48">
        <w:trPr>
          <w:trHeight w:hRule="exact" w:val="397"/>
        </w:trPr>
        <w:tc>
          <w:tcPr>
            <w:tcW w:w="956" w:type="dxa"/>
            <w:tcBorders>
              <w:top w:val="single" w:sz="4" w:space="0" w:color="auto"/>
              <w:left w:val="nil"/>
              <w:bottom w:val="nil"/>
              <w:right w:val="nil"/>
            </w:tcBorders>
            <w:shd w:val="clear" w:color="auto" w:fill="auto"/>
          </w:tcPr>
          <w:p w14:paraId="293DE5FE" w14:textId="77777777" w:rsidR="00FE4D48" w:rsidRPr="00851525" w:rsidRDefault="00FE4D48" w:rsidP="00FE4D48">
            <w:pPr>
              <w:rPr>
                <w:rFonts w:ascii="Calibri" w:eastAsia="Calibri" w:hAnsi="Calibri" w:cs="Calibri"/>
                <w:sz w:val="22"/>
                <w:szCs w:val="22"/>
                <w:lang w:eastAsia="en-AU"/>
              </w:rPr>
            </w:pPr>
          </w:p>
        </w:tc>
        <w:tc>
          <w:tcPr>
            <w:tcW w:w="5587" w:type="dxa"/>
            <w:gridSpan w:val="3"/>
            <w:tcBorders>
              <w:top w:val="single" w:sz="4" w:space="0" w:color="auto"/>
              <w:left w:val="nil"/>
              <w:bottom w:val="nil"/>
              <w:right w:val="nil"/>
            </w:tcBorders>
            <w:shd w:val="clear" w:color="auto" w:fill="auto"/>
          </w:tcPr>
          <w:p w14:paraId="46AD1CFC" w14:textId="77777777" w:rsidR="00FE4D48" w:rsidRPr="00851525" w:rsidRDefault="00FE4D48" w:rsidP="00FE4D48">
            <w:pPr>
              <w:rPr>
                <w:rFonts w:ascii="Calibri" w:eastAsia="Calibri" w:hAnsi="Calibri" w:cs="Calibri"/>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7A3DD5F8"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Subtotal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14696E9" w14:textId="77777777" w:rsidR="00FE4D48" w:rsidRPr="00113919" w:rsidRDefault="00FE4D48" w:rsidP="00FE4D48">
            <w:pPr>
              <w:rPr>
                <w:rFonts w:ascii="Calibri" w:eastAsia="Calibri" w:hAnsi="Calibri" w:cs="Calibri"/>
                <w:sz w:val="22"/>
                <w:szCs w:val="22"/>
                <w:lang w:eastAsia="en-AU"/>
              </w:rPr>
            </w:pPr>
          </w:p>
        </w:tc>
      </w:tr>
      <w:tr w:rsidR="00FE4D48" w:rsidRPr="00851525" w14:paraId="71A1D0A3" w14:textId="77777777" w:rsidTr="00FE4D48">
        <w:trPr>
          <w:trHeight w:hRule="exact" w:val="397"/>
        </w:trPr>
        <w:tc>
          <w:tcPr>
            <w:tcW w:w="956" w:type="dxa"/>
            <w:tcBorders>
              <w:top w:val="nil"/>
              <w:left w:val="nil"/>
              <w:bottom w:val="nil"/>
              <w:right w:val="nil"/>
            </w:tcBorders>
            <w:shd w:val="clear" w:color="auto" w:fill="auto"/>
          </w:tcPr>
          <w:p w14:paraId="496AE457" w14:textId="77777777" w:rsidR="00FE4D48" w:rsidRPr="00851525" w:rsidRDefault="00FE4D48" w:rsidP="00FE4D48">
            <w:pPr>
              <w:rPr>
                <w:rFonts w:ascii="Calibri" w:eastAsia="Calibri" w:hAnsi="Calibri" w:cs="Calibri"/>
                <w:sz w:val="22"/>
                <w:szCs w:val="22"/>
                <w:lang w:eastAsia="en-AU"/>
              </w:rPr>
            </w:pPr>
          </w:p>
          <w:p w14:paraId="24C6B772" w14:textId="77777777" w:rsidR="00FE4D48" w:rsidRPr="00851525" w:rsidRDefault="00FE4D48" w:rsidP="00FE4D48">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76786215" w14:textId="77777777" w:rsidR="00FE4D48" w:rsidRPr="00851525" w:rsidRDefault="00FE4D48" w:rsidP="00FE4D48">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0357BF63"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GST</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855E0E7" w14:textId="77777777" w:rsidR="00FE4D48" w:rsidRPr="00113919" w:rsidRDefault="00FE4D48" w:rsidP="00FE4D48">
            <w:pPr>
              <w:rPr>
                <w:rFonts w:ascii="Calibri" w:eastAsia="Calibri" w:hAnsi="Calibri" w:cs="Calibri"/>
                <w:sz w:val="22"/>
                <w:szCs w:val="22"/>
                <w:lang w:eastAsia="en-AU"/>
              </w:rPr>
            </w:pPr>
          </w:p>
        </w:tc>
      </w:tr>
      <w:tr w:rsidR="00FE4D48" w:rsidRPr="00851525" w14:paraId="4DA642E3" w14:textId="77777777" w:rsidTr="00FE4D48">
        <w:trPr>
          <w:trHeight w:hRule="exact" w:val="397"/>
        </w:trPr>
        <w:tc>
          <w:tcPr>
            <w:tcW w:w="956" w:type="dxa"/>
            <w:tcBorders>
              <w:top w:val="nil"/>
              <w:left w:val="nil"/>
              <w:bottom w:val="nil"/>
              <w:right w:val="nil"/>
            </w:tcBorders>
            <w:shd w:val="clear" w:color="auto" w:fill="auto"/>
          </w:tcPr>
          <w:p w14:paraId="67CDEB6F" w14:textId="77777777" w:rsidR="00FE4D48" w:rsidRPr="00851525" w:rsidRDefault="00FE4D48" w:rsidP="00FE4D48">
            <w:pPr>
              <w:rPr>
                <w:rFonts w:ascii="Calibri" w:eastAsia="Calibri" w:hAnsi="Calibri" w:cs="Calibri"/>
                <w:sz w:val="22"/>
                <w:szCs w:val="22"/>
                <w:lang w:eastAsia="en-AU"/>
              </w:rPr>
            </w:pPr>
          </w:p>
          <w:p w14:paraId="61CDE2A8" w14:textId="77777777" w:rsidR="00FE4D48" w:rsidRPr="00851525" w:rsidRDefault="00FE4D48" w:rsidP="00FE4D48">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327D1F00" w14:textId="77777777" w:rsidR="00FE4D48" w:rsidRPr="00851525" w:rsidRDefault="00FE4D48" w:rsidP="00FE4D48">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051AFFEC" w14:textId="77777777" w:rsidR="00FE4D48" w:rsidRPr="00851525" w:rsidRDefault="00FE4D48" w:rsidP="00FE4D48">
            <w:pPr>
              <w:rPr>
                <w:rFonts w:ascii="Calibri" w:eastAsia="Calibri" w:hAnsi="Calibri" w:cs="Calibri"/>
                <w:sz w:val="22"/>
                <w:szCs w:val="22"/>
                <w:lang w:eastAsia="en-AU"/>
              </w:rPr>
            </w:pPr>
            <w:r w:rsidRPr="00851525">
              <w:rPr>
                <w:rFonts w:ascii="Calibri" w:eastAsia="Calibri" w:hAnsi="Calibri" w:cs="Calibri"/>
                <w:sz w:val="22"/>
                <w:szCs w:val="22"/>
                <w:lang w:eastAsia="en-AU"/>
              </w:rPr>
              <w:t>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77D8A7B2" w14:textId="77777777" w:rsidR="00FE4D48" w:rsidRPr="00113919" w:rsidRDefault="00FE4D48" w:rsidP="00FE4D48">
            <w:pPr>
              <w:rPr>
                <w:rFonts w:ascii="Calibri" w:eastAsia="Calibri" w:hAnsi="Calibri" w:cs="Calibri"/>
                <w:sz w:val="22"/>
                <w:szCs w:val="22"/>
                <w:lang w:eastAsia="en-AU"/>
              </w:rPr>
            </w:pPr>
          </w:p>
        </w:tc>
      </w:tr>
    </w:tbl>
    <w:p w14:paraId="7E60D59A" w14:textId="77777777" w:rsidR="00FE4D48" w:rsidRPr="00851525" w:rsidRDefault="00FE4D48" w:rsidP="00FE4D48">
      <w:pPr>
        <w:tabs>
          <w:tab w:val="left" w:pos="7797"/>
          <w:tab w:val="left" w:pos="8080"/>
          <w:tab w:val="left" w:pos="8222"/>
          <w:tab w:val="left" w:pos="8364"/>
          <w:tab w:val="left" w:pos="8647"/>
        </w:tabs>
        <w:rPr>
          <w:rFonts w:ascii="Calibri" w:eastAsia="Calibri" w:hAnsi="Calibri" w:cs="Calibri"/>
          <w:lang w:eastAsia="en-AU"/>
        </w:rPr>
      </w:pPr>
      <w:r w:rsidRPr="00851525">
        <w:rPr>
          <w:rFonts w:ascii="Calibri" w:eastAsia="Calibri" w:hAnsi="Calibri" w:cs="Calibri"/>
          <w:lang w:eastAsia="en-AU"/>
        </w:rPr>
        <w:t>Quotation prepared by: ………………………………………………………………………</w:t>
      </w:r>
    </w:p>
    <w:p w14:paraId="6A90A3C1" w14:textId="06EF2ED3" w:rsidR="00FE4D48" w:rsidRDefault="00FE4D48" w:rsidP="00851525">
      <w:pPr>
        <w:tabs>
          <w:tab w:val="left" w:pos="7797"/>
          <w:tab w:val="left" w:pos="8080"/>
          <w:tab w:val="left" w:pos="8222"/>
          <w:tab w:val="left" w:pos="8364"/>
          <w:tab w:val="left" w:pos="8647"/>
        </w:tabs>
        <w:rPr>
          <w:rFonts w:ascii="Calibri" w:eastAsia="Calibri" w:hAnsi="Calibri" w:cs="Calibri"/>
          <w:lang w:eastAsia="en-AU"/>
        </w:rPr>
      </w:pPr>
    </w:p>
    <w:p w14:paraId="20E4049C" w14:textId="77777777" w:rsidR="00FE4D48" w:rsidRDefault="00FE4D48" w:rsidP="00851525">
      <w:pPr>
        <w:tabs>
          <w:tab w:val="left" w:pos="7797"/>
          <w:tab w:val="left" w:pos="8080"/>
          <w:tab w:val="left" w:pos="8222"/>
          <w:tab w:val="left" w:pos="8364"/>
          <w:tab w:val="left" w:pos="8647"/>
        </w:tabs>
        <w:rPr>
          <w:rFonts w:ascii="Calibri" w:eastAsia="Calibri" w:hAnsi="Calibri" w:cs="Calibri"/>
          <w:lang w:eastAsia="en-AU"/>
        </w:rPr>
      </w:pPr>
    </w:p>
    <w:p w14:paraId="53315EFB" w14:textId="398733C5" w:rsidR="00851525" w:rsidRPr="00851525" w:rsidRDefault="00851525" w:rsidP="00851525">
      <w:pPr>
        <w:tabs>
          <w:tab w:val="left" w:pos="7797"/>
          <w:tab w:val="left" w:pos="8080"/>
          <w:tab w:val="left" w:pos="8222"/>
          <w:tab w:val="left" w:pos="8364"/>
          <w:tab w:val="left" w:pos="8647"/>
        </w:tabs>
        <w:rPr>
          <w:rFonts w:ascii="Calibri" w:eastAsia="Calibri" w:hAnsi="Calibri" w:cs="Calibri"/>
          <w:lang w:eastAsia="en-AU"/>
        </w:rPr>
      </w:pPr>
      <w:r w:rsidRPr="00851525">
        <w:rPr>
          <w:rFonts w:ascii="Calibri" w:eastAsia="Calibri" w:hAnsi="Calibri" w:cs="Calibri"/>
          <w:lang w:eastAsia="en-AU"/>
        </w:rPr>
        <w:tab/>
      </w:r>
      <w:r w:rsidRPr="00851525">
        <w:rPr>
          <w:rFonts w:ascii="Calibri" w:eastAsia="Calibri" w:hAnsi="Calibri" w:cs="Calibri"/>
          <w:lang w:eastAsia="en-AU"/>
        </w:rPr>
        <w:tab/>
      </w:r>
      <w:r w:rsidRPr="00851525">
        <w:rPr>
          <w:rFonts w:ascii="Calibri" w:eastAsia="Calibri" w:hAnsi="Calibri" w:cs="Calibri"/>
          <w:lang w:eastAsia="en-AU"/>
        </w:rPr>
        <w:tab/>
      </w:r>
      <w:r w:rsidRPr="00851525">
        <w:rPr>
          <w:rFonts w:ascii="Calibri" w:eastAsia="Calibri" w:hAnsi="Calibri" w:cs="Calibri"/>
          <w:lang w:eastAsia="en-AU"/>
        </w:rPr>
        <w:tab/>
      </w:r>
    </w:p>
    <w:p w14:paraId="28159229" w14:textId="77777777"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Plans Attached, Dated and signed</w:t>
      </w:r>
      <w:r w:rsidRPr="00851525">
        <w:rPr>
          <w:rFonts w:ascii="Calibri" w:eastAsia="Calibri" w:hAnsi="Calibri" w:cs="Calibri"/>
          <w:lang w:val="en-US" w:eastAsia="en-AU"/>
        </w:rPr>
        <w:tab/>
        <w:t>Client   …………………………………………..</w:t>
      </w:r>
    </w:p>
    <w:p w14:paraId="5E94FF11" w14:textId="33FD3828"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 xml:space="preserve">Company Representative of </w:t>
      </w:r>
      <w:r w:rsidR="005B4B5B">
        <w:rPr>
          <w:rFonts w:ascii="Calibri" w:eastAsia="Calibri" w:hAnsi="Calibri" w:cs="Calibri"/>
          <w:lang w:val="en-US" w:eastAsia="en-AU"/>
        </w:rPr>
        <w:t xml:space="preserve">                       </w:t>
      </w:r>
      <w:r w:rsidRPr="00851525">
        <w:rPr>
          <w:rFonts w:ascii="Calibri" w:eastAsia="Calibri" w:hAnsi="Calibri" w:cs="Calibri"/>
          <w:lang w:val="en-US" w:eastAsia="en-AU"/>
        </w:rPr>
        <w:t>………………………………………………..</w:t>
      </w:r>
    </w:p>
    <w:p w14:paraId="7A94FE4C" w14:textId="77777777" w:rsidR="00851525" w:rsidRPr="00851525" w:rsidRDefault="00851525" w:rsidP="00851525">
      <w:pPr>
        <w:rPr>
          <w:rFonts w:ascii="Calibri" w:eastAsia="Calibri" w:hAnsi="Calibri" w:cs="Calibri"/>
          <w:lang w:val="en-US" w:eastAsia="en-AU"/>
        </w:rPr>
      </w:pPr>
    </w:p>
    <w:p w14:paraId="40EC9D26" w14:textId="77777777" w:rsidR="00851525" w:rsidRPr="00851525" w:rsidRDefault="00851525" w:rsidP="00851525">
      <w:pPr>
        <w:rPr>
          <w:rFonts w:ascii="Calibri" w:eastAsia="Calibri" w:hAnsi="Calibri" w:cs="Calibri"/>
          <w:lang w:val="en-US" w:eastAsia="en-AU"/>
        </w:rPr>
      </w:pPr>
    </w:p>
    <w:p w14:paraId="7AAA8283" w14:textId="05851B2E" w:rsidR="004F04CE" w:rsidRPr="004F04CE" w:rsidRDefault="004F04CE" w:rsidP="00851525">
      <w:pPr>
        <w:rPr>
          <w:rFonts w:ascii="Calibri" w:eastAsia="Calibri" w:hAnsi="Calibri" w:cs="Calibri"/>
          <w:i/>
          <w:lang w:val="en-US" w:eastAsia="en-AU"/>
        </w:rPr>
      </w:pPr>
      <w:r w:rsidRPr="004F04CE">
        <w:rPr>
          <w:rFonts w:ascii="Calibri" w:eastAsia="Calibri" w:hAnsi="Calibri" w:cs="Calibri"/>
          <w:i/>
          <w:lang w:val="en-US" w:eastAsia="en-AU"/>
        </w:rPr>
        <w:t>Page 2 of Quote</w:t>
      </w:r>
    </w:p>
    <w:p w14:paraId="7EBE4967" w14:textId="0301E493" w:rsidR="00851525" w:rsidRPr="00851525" w:rsidRDefault="00851525" w:rsidP="00851525">
      <w:pPr>
        <w:rPr>
          <w:rFonts w:ascii="Calibri" w:eastAsia="Calibri" w:hAnsi="Calibri" w:cs="Calibri"/>
          <w:b/>
          <w:u w:val="single"/>
          <w:lang w:val="en-US" w:eastAsia="en-AU"/>
        </w:rPr>
      </w:pPr>
      <w:r w:rsidRPr="00851525">
        <w:rPr>
          <w:rFonts w:ascii="Calibri" w:eastAsia="Calibri" w:hAnsi="Calibri" w:cs="Calibri"/>
          <w:b/>
          <w:u w:val="single"/>
          <w:lang w:val="en-US" w:eastAsia="en-AU"/>
        </w:rPr>
        <w:t>Client</w:t>
      </w:r>
    </w:p>
    <w:p w14:paraId="6512EE2D" w14:textId="77777777" w:rsidR="00851525" w:rsidRPr="00851525" w:rsidRDefault="00851525" w:rsidP="00851525">
      <w:pPr>
        <w:rPr>
          <w:rFonts w:ascii="Calibri" w:eastAsia="Calibri" w:hAnsi="Calibri" w:cs="Calibri"/>
          <w:lang w:val="en-US" w:eastAsia="en-AU"/>
        </w:rPr>
      </w:pPr>
    </w:p>
    <w:p w14:paraId="73055065" w14:textId="2DBA8158" w:rsidR="00851525" w:rsidRDefault="00851525" w:rsidP="00851525">
      <w:pPr>
        <w:rPr>
          <w:rFonts w:ascii="Calibri" w:eastAsia="Calibri" w:hAnsi="Calibri" w:cs="Calibri"/>
          <w:lang w:val="en-US" w:eastAsia="en-AU"/>
        </w:rPr>
      </w:pPr>
    </w:p>
    <w:p w14:paraId="6700E0BD" w14:textId="3C3E561A" w:rsidR="00113919" w:rsidRDefault="00113919" w:rsidP="00851525">
      <w:pPr>
        <w:rPr>
          <w:rFonts w:ascii="Calibri" w:eastAsia="Calibri" w:hAnsi="Calibri" w:cs="Calibri"/>
          <w:lang w:val="en-US" w:eastAsia="en-AU"/>
        </w:rPr>
      </w:pPr>
    </w:p>
    <w:p w14:paraId="3E7A09CC" w14:textId="72C36BB5" w:rsidR="00113919" w:rsidRDefault="00113919" w:rsidP="00851525">
      <w:pPr>
        <w:rPr>
          <w:rFonts w:ascii="Calibri" w:eastAsia="Calibri" w:hAnsi="Calibri" w:cs="Calibri"/>
          <w:lang w:val="en-US" w:eastAsia="en-AU"/>
        </w:rPr>
      </w:pPr>
    </w:p>
    <w:p w14:paraId="4E08033A" w14:textId="4D28F17E" w:rsidR="00113919" w:rsidRDefault="00113919" w:rsidP="00851525">
      <w:pPr>
        <w:rPr>
          <w:rFonts w:ascii="Calibri" w:eastAsia="Calibri" w:hAnsi="Calibri" w:cs="Calibri"/>
          <w:lang w:val="en-US" w:eastAsia="en-AU"/>
        </w:rPr>
      </w:pPr>
    </w:p>
    <w:p w14:paraId="36C55FEB" w14:textId="6301F69C" w:rsidR="00113919" w:rsidRDefault="00113919" w:rsidP="00851525">
      <w:pPr>
        <w:rPr>
          <w:rFonts w:ascii="Calibri" w:eastAsia="Calibri" w:hAnsi="Calibri" w:cs="Calibri"/>
          <w:lang w:val="en-US" w:eastAsia="en-AU"/>
        </w:rPr>
      </w:pPr>
    </w:p>
    <w:p w14:paraId="5D5EA7CB" w14:textId="07914B0C" w:rsidR="00113919" w:rsidRDefault="00113919" w:rsidP="00851525">
      <w:pPr>
        <w:rPr>
          <w:rFonts w:ascii="Calibri" w:eastAsia="Calibri" w:hAnsi="Calibri" w:cs="Calibri"/>
          <w:lang w:val="en-US" w:eastAsia="en-AU"/>
        </w:rPr>
      </w:pPr>
    </w:p>
    <w:p w14:paraId="6BF8B11F" w14:textId="5E180C3E" w:rsidR="00113919" w:rsidRDefault="00113919" w:rsidP="00851525">
      <w:pPr>
        <w:rPr>
          <w:rFonts w:ascii="Calibri" w:eastAsia="Calibri" w:hAnsi="Calibri" w:cs="Calibri"/>
          <w:lang w:val="en-US" w:eastAsia="en-AU"/>
        </w:rPr>
      </w:pPr>
    </w:p>
    <w:p w14:paraId="5B9A94E4" w14:textId="283C6E68" w:rsidR="00113919" w:rsidRDefault="00113919" w:rsidP="00851525">
      <w:pPr>
        <w:rPr>
          <w:rFonts w:ascii="Calibri" w:eastAsia="Calibri" w:hAnsi="Calibri" w:cs="Calibri"/>
          <w:lang w:val="en-US" w:eastAsia="en-AU"/>
        </w:rPr>
      </w:pPr>
    </w:p>
    <w:p w14:paraId="316446C0" w14:textId="248E2F3C" w:rsidR="00113919" w:rsidRDefault="00113919" w:rsidP="00851525">
      <w:pPr>
        <w:rPr>
          <w:rFonts w:ascii="Calibri" w:eastAsia="Calibri" w:hAnsi="Calibri" w:cs="Calibri"/>
          <w:lang w:val="en-US" w:eastAsia="en-AU"/>
        </w:rPr>
      </w:pPr>
    </w:p>
    <w:p w14:paraId="7DB6E2C4" w14:textId="502B491F" w:rsidR="00113919" w:rsidRDefault="00113919" w:rsidP="00851525">
      <w:pPr>
        <w:rPr>
          <w:rFonts w:ascii="Calibri" w:eastAsia="Calibri" w:hAnsi="Calibri" w:cs="Calibri"/>
          <w:lang w:val="en-US" w:eastAsia="en-AU"/>
        </w:rPr>
      </w:pPr>
    </w:p>
    <w:p w14:paraId="27A11303" w14:textId="09A49115" w:rsidR="00113919" w:rsidRDefault="00113919" w:rsidP="00851525">
      <w:pPr>
        <w:rPr>
          <w:rFonts w:ascii="Calibri" w:eastAsia="Calibri" w:hAnsi="Calibri" w:cs="Calibri"/>
          <w:lang w:val="en-US" w:eastAsia="en-AU"/>
        </w:rPr>
      </w:pPr>
    </w:p>
    <w:p w14:paraId="095E93BF" w14:textId="04BE6D7D" w:rsidR="00113919" w:rsidRDefault="00113919" w:rsidP="00851525">
      <w:pPr>
        <w:rPr>
          <w:rFonts w:ascii="Calibri" w:eastAsia="Calibri" w:hAnsi="Calibri" w:cs="Calibri"/>
          <w:lang w:val="en-US" w:eastAsia="en-AU"/>
        </w:rPr>
      </w:pPr>
    </w:p>
    <w:p w14:paraId="187AFA40" w14:textId="77777777" w:rsidR="00113919" w:rsidRPr="00851525" w:rsidRDefault="00113919" w:rsidP="00851525">
      <w:pPr>
        <w:rPr>
          <w:rFonts w:ascii="Calibri" w:eastAsia="Calibri" w:hAnsi="Calibri" w:cs="Calibri"/>
          <w:lang w:val="en-US" w:eastAsia="en-AU"/>
        </w:rPr>
      </w:pPr>
    </w:p>
    <w:p w14:paraId="2DEA2BBD" w14:textId="77777777" w:rsidR="00851525" w:rsidRPr="00851525" w:rsidRDefault="00851525" w:rsidP="00851525">
      <w:pPr>
        <w:rPr>
          <w:rFonts w:ascii="Calibri" w:eastAsia="Calibri" w:hAnsi="Calibri" w:cs="Calibri"/>
          <w:lang w:val="en-US" w:eastAsia="en-AU"/>
        </w:rPr>
      </w:pPr>
    </w:p>
    <w:p w14:paraId="0B9CC941" w14:textId="77777777"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 xml:space="preserve">Clients Name……………………………………………………… </w:t>
      </w:r>
    </w:p>
    <w:p w14:paraId="18E1830E" w14:textId="77777777" w:rsidR="00851525" w:rsidRPr="00851525" w:rsidRDefault="00851525" w:rsidP="00851525">
      <w:pPr>
        <w:rPr>
          <w:rFonts w:ascii="Calibri" w:eastAsia="Calibri" w:hAnsi="Calibri" w:cs="Calibri"/>
          <w:lang w:val="en-US" w:eastAsia="en-AU"/>
        </w:rPr>
      </w:pPr>
    </w:p>
    <w:p w14:paraId="1E6D6BA8" w14:textId="18505BBB"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Signatur</w:t>
      </w:r>
      <w:r w:rsidR="00E964E4">
        <w:rPr>
          <w:rFonts w:ascii="Calibri" w:eastAsia="Calibri" w:hAnsi="Calibri" w:cs="Calibri"/>
          <w:lang w:val="en-US" w:eastAsia="en-AU"/>
        </w:rPr>
        <w:t>e………………………………………Date……/……./………</w:t>
      </w:r>
    </w:p>
    <w:p w14:paraId="43EBD902" w14:textId="77777777" w:rsidR="00E172E4" w:rsidRDefault="00E172E4" w:rsidP="00851525">
      <w:pPr>
        <w:rPr>
          <w:lang w:eastAsia="en-AU"/>
        </w:rPr>
      </w:pPr>
    </w:p>
    <w:p w14:paraId="67FA1568" w14:textId="4C70337B" w:rsidR="000F3933" w:rsidRDefault="00E172E4" w:rsidP="00E172E4">
      <w:pPr>
        <w:tabs>
          <w:tab w:val="clear" w:pos="284"/>
        </w:tabs>
        <w:spacing w:before="0" w:after="200" w:line="276" w:lineRule="auto"/>
        <w:rPr>
          <w:lang w:eastAsia="en-AU"/>
        </w:rPr>
      </w:pPr>
      <w:r>
        <w:rPr>
          <w:lang w:eastAsia="en-AU"/>
        </w:rPr>
        <w:br w:type="page"/>
      </w:r>
    </w:p>
    <w:tbl>
      <w:tblPr>
        <w:tblStyle w:val="TableGrid"/>
        <w:tblW w:w="0" w:type="auto"/>
        <w:tblLook w:val="04A0" w:firstRow="1" w:lastRow="0" w:firstColumn="1" w:lastColumn="0" w:noHBand="0" w:noVBand="1"/>
      </w:tblPr>
      <w:tblGrid>
        <w:gridCol w:w="9346"/>
      </w:tblGrid>
      <w:tr w:rsidR="00451B27" w14:paraId="242826DD" w14:textId="77777777" w:rsidTr="00EC5BE6">
        <w:trPr>
          <w:cnfStyle w:val="100000000000" w:firstRow="1" w:lastRow="0" w:firstColumn="0" w:lastColumn="0" w:oddVBand="0" w:evenVBand="0" w:oddHBand="0" w:evenHBand="0" w:firstRowFirstColumn="0" w:firstRowLastColumn="0" w:lastRowFirstColumn="0" w:lastRowLastColumn="0"/>
        </w:trPr>
        <w:tc>
          <w:tcPr>
            <w:tcW w:w="9346" w:type="dxa"/>
          </w:tcPr>
          <w:p w14:paraId="6321D653" w14:textId="77777777" w:rsidR="00451B27" w:rsidRDefault="00451B27" w:rsidP="009936A3">
            <w:r>
              <w:rPr>
                <w:szCs w:val="24"/>
              </w:rPr>
              <w:lastRenderedPageBreak/>
              <w:t>Identify any legal expertise required to create the design and contractual documents.</w:t>
            </w:r>
          </w:p>
        </w:tc>
      </w:tr>
      <w:tr w:rsidR="00451B27" w14:paraId="2CFDC442" w14:textId="77777777" w:rsidTr="00EC5BE6">
        <w:tc>
          <w:tcPr>
            <w:tcW w:w="9346" w:type="dxa"/>
          </w:tcPr>
          <w:p w14:paraId="24F8F1EC" w14:textId="77777777" w:rsidR="00451B27" w:rsidRDefault="00451B27" w:rsidP="009936A3">
            <w:pPr>
              <w:pStyle w:val="Heading3"/>
              <w:outlineLvl w:val="2"/>
            </w:pPr>
          </w:p>
          <w:p w14:paraId="1E107982" w14:textId="77777777" w:rsidR="00EC5BE6" w:rsidRDefault="00EC5BE6" w:rsidP="00EC5BE6">
            <w:pPr>
              <w:rPr>
                <w:lang w:eastAsia="en-AU"/>
              </w:rPr>
            </w:pPr>
          </w:p>
          <w:p w14:paraId="1ED4E478" w14:textId="77777777" w:rsidR="00EC5BE6" w:rsidRDefault="00EC5BE6" w:rsidP="00EC5BE6">
            <w:pPr>
              <w:rPr>
                <w:lang w:eastAsia="en-AU"/>
              </w:rPr>
            </w:pPr>
          </w:p>
          <w:p w14:paraId="1EFE274A" w14:textId="77777777" w:rsidR="00EC5BE6" w:rsidRDefault="00EC5BE6" w:rsidP="00EC5BE6">
            <w:pPr>
              <w:rPr>
                <w:lang w:eastAsia="en-AU"/>
              </w:rPr>
            </w:pPr>
          </w:p>
          <w:p w14:paraId="51145CB2" w14:textId="77777777" w:rsidR="00EC5BE6" w:rsidRDefault="00EC5BE6" w:rsidP="00EC5BE6">
            <w:pPr>
              <w:rPr>
                <w:lang w:eastAsia="en-AU"/>
              </w:rPr>
            </w:pPr>
          </w:p>
          <w:p w14:paraId="3367B7AA" w14:textId="6CC4B303" w:rsidR="00EC5BE6" w:rsidRPr="00EC5BE6" w:rsidRDefault="00EC5BE6" w:rsidP="00EC5BE6">
            <w:pPr>
              <w:rPr>
                <w:lang w:eastAsia="en-AU"/>
              </w:rPr>
            </w:pPr>
          </w:p>
        </w:tc>
      </w:tr>
    </w:tbl>
    <w:p w14:paraId="08032B3B" w14:textId="1BF43209" w:rsidR="00451B27" w:rsidRDefault="00451B27" w:rsidP="00851525">
      <w:pPr>
        <w:rPr>
          <w:lang w:eastAsia="en-AU"/>
        </w:rPr>
      </w:pPr>
    </w:p>
    <w:p w14:paraId="023035C6" w14:textId="1B79F71A" w:rsidR="00451B27" w:rsidRDefault="00451B27" w:rsidP="00851525">
      <w:pPr>
        <w:rPr>
          <w:lang w:eastAsia="en-AU"/>
        </w:rPr>
      </w:pPr>
    </w:p>
    <w:p w14:paraId="310956D8" w14:textId="57846295" w:rsidR="00EC5BE6" w:rsidRDefault="00EC5BE6" w:rsidP="00851525">
      <w:pPr>
        <w:rPr>
          <w:lang w:eastAsia="en-AU"/>
        </w:rPr>
      </w:pPr>
    </w:p>
    <w:p w14:paraId="0CC6CD71" w14:textId="7474B376" w:rsidR="00EC5BE6" w:rsidRDefault="00EC5BE6" w:rsidP="00851525">
      <w:pPr>
        <w:rPr>
          <w:lang w:eastAsia="en-AU"/>
        </w:rPr>
      </w:pPr>
    </w:p>
    <w:p w14:paraId="3C15B3E6" w14:textId="307E4E6F" w:rsidR="00EC5BE6" w:rsidRDefault="00EC5BE6" w:rsidP="00851525">
      <w:pPr>
        <w:rPr>
          <w:lang w:eastAsia="en-AU"/>
        </w:rPr>
      </w:pPr>
    </w:p>
    <w:p w14:paraId="7893D5FB" w14:textId="6F2DC9D1" w:rsidR="00EC5BE6" w:rsidRDefault="00EC5BE6" w:rsidP="00851525">
      <w:pPr>
        <w:rPr>
          <w:lang w:eastAsia="en-AU"/>
        </w:rPr>
      </w:pPr>
    </w:p>
    <w:p w14:paraId="4AA4533B" w14:textId="7D56754C" w:rsidR="00EC5BE6" w:rsidRDefault="00EC5BE6" w:rsidP="00851525">
      <w:pPr>
        <w:rPr>
          <w:lang w:eastAsia="en-AU"/>
        </w:rPr>
      </w:pPr>
    </w:p>
    <w:p w14:paraId="78DEDE4A" w14:textId="56DEE5AA" w:rsidR="00EC5BE6" w:rsidRDefault="00EC5BE6" w:rsidP="00851525">
      <w:pPr>
        <w:rPr>
          <w:lang w:eastAsia="en-AU"/>
        </w:rPr>
      </w:pPr>
    </w:p>
    <w:p w14:paraId="401D9036" w14:textId="4E5002BD" w:rsidR="00EC5BE6" w:rsidRDefault="00EC5BE6" w:rsidP="00851525">
      <w:pPr>
        <w:rPr>
          <w:lang w:eastAsia="en-AU"/>
        </w:rPr>
      </w:pPr>
    </w:p>
    <w:p w14:paraId="6E85F21C" w14:textId="17229E5C" w:rsidR="00EC5BE6" w:rsidRDefault="00EC5BE6" w:rsidP="00851525">
      <w:pPr>
        <w:rPr>
          <w:lang w:eastAsia="en-AU"/>
        </w:rPr>
      </w:pPr>
    </w:p>
    <w:p w14:paraId="2621FA6D" w14:textId="569F02D8" w:rsidR="00EC5BE6" w:rsidRDefault="00EC5BE6" w:rsidP="00851525">
      <w:pPr>
        <w:rPr>
          <w:lang w:eastAsia="en-AU"/>
        </w:rPr>
      </w:pPr>
    </w:p>
    <w:p w14:paraId="2D3D027E" w14:textId="7CDBBD61" w:rsidR="00EC5BE6" w:rsidRDefault="00EC5BE6" w:rsidP="00851525">
      <w:pPr>
        <w:rPr>
          <w:lang w:eastAsia="en-AU"/>
        </w:rPr>
      </w:pPr>
    </w:p>
    <w:p w14:paraId="14FD3C2F" w14:textId="42CC477E" w:rsidR="00EC5BE6" w:rsidRDefault="00EC5BE6" w:rsidP="00851525">
      <w:pPr>
        <w:rPr>
          <w:lang w:eastAsia="en-AU"/>
        </w:rPr>
      </w:pPr>
    </w:p>
    <w:p w14:paraId="31DF88DD" w14:textId="2F276344" w:rsidR="00EC5BE6" w:rsidRDefault="00EC5BE6" w:rsidP="00851525">
      <w:pPr>
        <w:rPr>
          <w:lang w:eastAsia="en-AU"/>
        </w:rPr>
      </w:pPr>
    </w:p>
    <w:p w14:paraId="151806A4" w14:textId="5F0EB273" w:rsidR="00EC5BE6" w:rsidRDefault="00EC5BE6" w:rsidP="00851525">
      <w:pPr>
        <w:rPr>
          <w:lang w:eastAsia="en-AU"/>
        </w:rPr>
      </w:pPr>
    </w:p>
    <w:p w14:paraId="51E0CE9A" w14:textId="56F7E0D0" w:rsidR="00EC5BE6" w:rsidRDefault="00EC5BE6" w:rsidP="00851525">
      <w:pPr>
        <w:rPr>
          <w:lang w:eastAsia="en-AU"/>
        </w:rPr>
      </w:pPr>
    </w:p>
    <w:p w14:paraId="7E786459" w14:textId="6186C095" w:rsidR="00EC5BE6" w:rsidRDefault="00EC5BE6" w:rsidP="00851525">
      <w:pPr>
        <w:rPr>
          <w:lang w:eastAsia="en-AU"/>
        </w:rPr>
      </w:pPr>
    </w:p>
    <w:p w14:paraId="0996FD8F" w14:textId="4227821A" w:rsidR="00EC5BE6" w:rsidRDefault="00EC5BE6" w:rsidP="00851525">
      <w:pPr>
        <w:rPr>
          <w:lang w:eastAsia="en-AU"/>
        </w:rPr>
      </w:pPr>
    </w:p>
    <w:p w14:paraId="00B70859" w14:textId="09F44D02" w:rsidR="00EC5BE6" w:rsidRDefault="00EC5BE6" w:rsidP="00851525">
      <w:pPr>
        <w:rPr>
          <w:lang w:eastAsia="en-AU"/>
        </w:rPr>
      </w:pPr>
    </w:p>
    <w:p w14:paraId="7C3AFB26" w14:textId="77777777" w:rsidR="00EC5BE6" w:rsidRDefault="00EC5BE6" w:rsidP="00851525">
      <w:pPr>
        <w:rPr>
          <w:lang w:eastAsia="en-AU"/>
        </w:rPr>
      </w:pPr>
    </w:p>
    <w:p w14:paraId="4FF54A55" w14:textId="77777777" w:rsidR="00451B27" w:rsidRPr="00851525" w:rsidRDefault="00451B27" w:rsidP="00851525">
      <w:pPr>
        <w:rPr>
          <w:lang w:eastAsia="en-AU"/>
        </w:rPr>
      </w:pPr>
    </w:p>
    <w:p w14:paraId="3FC9A37C" w14:textId="77777777" w:rsidR="00851525" w:rsidRPr="00851525" w:rsidRDefault="00851525" w:rsidP="00851525">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Contract Document Template</w:t>
      </w:r>
    </w:p>
    <w:tbl>
      <w:tblPr>
        <w:tblW w:w="10490" w:type="dxa"/>
        <w:jc w:val="center"/>
        <w:tblLook w:val="0000" w:firstRow="0" w:lastRow="0" w:firstColumn="0" w:lastColumn="0" w:noHBand="0" w:noVBand="0"/>
      </w:tblPr>
      <w:tblGrid>
        <w:gridCol w:w="10490"/>
      </w:tblGrid>
      <w:tr w:rsidR="00851525" w:rsidRPr="00851525" w14:paraId="4939DD79" w14:textId="77777777" w:rsidTr="00851525">
        <w:trPr>
          <w:trHeight w:val="1325"/>
          <w:jc w:val="center"/>
        </w:trPr>
        <w:tc>
          <w:tcPr>
            <w:tcW w:w="10490" w:type="dxa"/>
            <w:tcMar>
              <w:top w:w="115" w:type="dxa"/>
              <w:left w:w="115" w:type="dxa"/>
              <w:bottom w:w="115" w:type="dxa"/>
              <w:right w:w="115" w:type="dxa"/>
            </w:tcMar>
            <w:vAlign w:val="bottom"/>
          </w:tcPr>
          <w:p w14:paraId="2E9F7B2C" w14:textId="77777777" w:rsidR="00851525" w:rsidRPr="00851525" w:rsidRDefault="00851525" w:rsidP="00851525">
            <w:pPr>
              <w:tabs>
                <w:tab w:val="clear" w:pos="284"/>
              </w:tabs>
              <w:spacing w:before="140" w:after="0" w:line="264" w:lineRule="auto"/>
              <w:rPr>
                <w:rFonts w:ascii="Tahoma" w:eastAsia="Times New Roman" w:hAnsi="Tahoma" w:cs="Times New Roman"/>
                <w:b/>
                <w:i/>
                <w:spacing w:val="4"/>
                <w:sz w:val="36"/>
                <w:szCs w:val="36"/>
                <w:lang w:val="en-US"/>
              </w:rPr>
            </w:pPr>
            <w:r w:rsidRPr="00851525">
              <w:rPr>
                <w:rFonts w:ascii="Freestyle Script" w:eastAsia="Times New Roman" w:hAnsi="Freestyle Script" w:cs="Times New Roman"/>
                <w:b/>
                <w:i/>
                <w:spacing w:val="4"/>
                <w:sz w:val="72"/>
                <w:szCs w:val="72"/>
                <w:lang w:val="en-US"/>
              </w:rPr>
              <w:t>Laundry’s by TAFE</w:t>
            </w:r>
            <w:r w:rsidRPr="00851525">
              <w:rPr>
                <w:rFonts w:ascii="Tahoma" w:eastAsia="Times New Roman" w:hAnsi="Tahoma" w:cs="Times New Roman"/>
                <w:b/>
                <w:i/>
                <w:spacing w:val="4"/>
                <w:sz w:val="36"/>
                <w:szCs w:val="36"/>
                <w:lang w:val="en-US"/>
              </w:rPr>
              <w:t xml:space="preserve">                            Laundry Contract</w:t>
            </w:r>
          </w:p>
          <w:p w14:paraId="37452279" w14:textId="77777777" w:rsidR="00851525" w:rsidRPr="00851525" w:rsidRDefault="00851525" w:rsidP="00851525">
            <w:pPr>
              <w:tabs>
                <w:tab w:val="clear" w:pos="284"/>
              </w:tabs>
              <w:spacing w:before="0" w:after="0" w:line="264" w:lineRule="auto"/>
              <w:outlineLvl w:val="2"/>
              <w:rPr>
                <w:rFonts w:ascii="Tahoma" w:eastAsia="Times New Roman" w:hAnsi="Tahoma" w:cs="Times New Roman"/>
                <w:i/>
                <w:spacing w:val="4"/>
                <w:sz w:val="17"/>
                <w:szCs w:val="18"/>
                <w:lang w:val="en-US"/>
              </w:rPr>
            </w:pPr>
            <w:r w:rsidRPr="00851525">
              <w:rPr>
                <w:rFonts w:ascii="Tahoma" w:eastAsia="Times New Roman" w:hAnsi="Tahoma" w:cs="Times New Roman"/>
                <w:i/>
                <w:spacing w:val="4"/>
                <w:sz w:val="17"/>
                <w:szCs w:val="18"/>
                <w:lang w:val="en-US"/>
              </w:rPr>
              <w:t>ABN : 1112222333344</w:t>
            </w:r>
          </w:p>
          <w:p w14:paraId="72484D7A"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r w:rsidRPr="00851525">
              <w:rPr>
                <w:rFonts w:ascii="Tahoma" w:eastAsia="Times New Roman" w:hAnsi="Tahoma" w:cs="Times New Roman"/>
                <w:spacing w:val="4"/>
                <w:sz w:val="17"/>
                <w:szCs w:val="18"/>
                <w:lang w:val="en-US"/>
              </w:rPr>
              <w:t xml:space="preserve">       </w:t>
            </w:r>
          </w:p>
          <w:p w14:paraId="5AD13323" w14:textId="77777777" w:rsidR="00851525" w:rsidRPr="00851525" w:rsidRDefault="00851525" w:rsidP="00851525"/>
          <w:p w14:paraId="26A39C42" w14:textId="142EC1A8" w:rsidR="00851525" w:rsidRPr="00851525" w:rsidRDefault="00851525" w:rsidP="00851525">
            <w:r w:rsidRPr="00851525">
              <w:rPr>
                <w:rFonts w:ascii="Arial" w:hAnsi="Arial" w:cs="Arial"/>
                <w:szCs w:val="24"/>
              </w:rPr>
              <w:t>This contract is for the scope of works for …</w:t>
            </w:r>
            <w:r w:rsidR="00113919">
              <w:rPr>
                <w:rFonts w:ascii="Arial" w:hAnsi="Arial" w:cs="Arial"/>
                <w:szCs w:val="24"/>
              </w:rPr>
              <w:t>………………….</w:t>
            </w:r>
            <w:r w:rsidR="00113919" w:rsidRPr="00851525">
              <w:rPr>
                <w:rFonts w:ascii="Arial" w:hAnsi="Arial" w:cs="Arial"/>
                <w:szCs w:val="24"/>
              </w:rPr>
              <w:t xml:space="preserve"> </w:t>
            </w:r>
            <w:r w:rsidRPr="00851525">
              <w:rPr>
                <w:rFonts w:ascii="Arial" w:hAnsi="Arial" w:cs="Arial"/>
                <w:szCs w:val="24"/>
              </w:rPr>
              <w:t>………At …………</w:t>
            </w:r>
            <w:r w:rsidR="005B4B5B">
              <w:rPr>
                <w:rFonts w:ascii="Arial" w:hAnsi="Arial" w:cs="Arial"/>
                <w:szCs w:val="24"/>
              </w:rPr>
              <w:t>……………..</w:t>
            </w:r>
          </w:p>
          <w:p w14:paraId="66398F43" w14:textId="453947BB" w:rsidR="00851525" w:rsidRPr="00851525" w:rsidRDefault="00851525" w:rsidP="00851525">
            <w:pPr>
              <w:tabs>
                <w:tab w:val="clear" w:pos="284"/>
              </w:tabs>
              <w:spacing w:before="0" w:after="0" w:line="264" w:lineRule="auto"/>
              <w:jc w:val="right"/>
              <w:rPr>
                <w:rFonts w:ascii="Tahoma" w:eastAsia="Times New Roman" w:hAnsi="Tahoma" w:cs="Times New Roman"/>
                <w:spacing w:val="4"/>
                <w:sz w:val="32"/>
                <w:szCs w:val="32"/>
                <w:u w:val="single"/>
                <w:lang w:val="en-US"/>
              </w:rPr>
            </w:pPr>
          </w:p>
        </w:tc>
      </w:tr>
      <w:tr w:rsidR="00851525" w:rsidRPr="00851525" w14:paraId="288834CF" w14:textId="77777777" w:rsidTr="00851525">
        <w:trPr>
          <w:trHeight w:val="194"/>
          <w:jc w:val="center"/>
        </w:trPr>
        <w:tc>
          <w:tcPr>
            <w:tcW w:w="10490" w:type="dxa"/>
            <w:tcMar>
              <w:top w:w="115" w:type="dxa"/>
              <w:left w:w="115" w:type="dxa"/>
              <w:bottom w:w="115" w:type="dxa"/>
              <w:right w:w="115" w:type="dxa"/>
            </w:tcMar>
            <w:vAlign w:val="bottom"/>
          </w:tcPr>
          <w:p w14:paraId="4BF24685" w14:textId="77777777" w:rsidR="00851525" w:rsidRPr="00851525" w:rsidRDefault="00851525" w:rsidP="00851525">
            <w:pPr>
              <w:tabs>
                <w:tab w:val="clear" w:pos="284"/>
              </w:tabs>
              <w:spacing w:before="0" w:after="0" w:line="264" w:lineRule="auto"/>
              <w:rPr>
                <w:rFonts w:ascii="Tahoma" w:eastAsia="Times New Roman" w:hAnsi="Tahoma" w:cs="Times New Roman"/>
                <w:b/>
                <w:spacing w:val="4"/>
                <w:sz w:val="36"/>
                <w:szCs w:val="36"/>
                <w:lang w:val="en-US"/>
              </w:rPr>
            </w:pPr>
            <w:r w:rsidRPr="00851525">
              <w:rPr>
                <w:rFonts w:ascii="Arial" w:eastAsia="Times New Roman" w:hAnsi="Arial" w:cs="Arial"/>
                <w:b/>
                <w:spacing w:val="4"/>
                <w:sz w:val="36"/>
                <w:szCs w:val="36"/>
                <w:lang w:val="en-US"/>
              </w:rPr>
              <w:t xml:space="preserve">Contract Conditions </w:t>
            </w:r>
          </w:p>
        </w:tc>
      </w:tr>
    </w:tbl>
    <w:p w14:paraId="0C5EB089"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07A813D1" w14:textId="5DDE842A"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1. Description of Services</w:t>
      </w:r>
    </w:p>
    <w:p w14:paraId="6AB8CE12" w14:textId="158DF94C" w:rsidR="00851525" w:rsidRPr="00E172E4"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2A1A172" w14:textId="3C7EE280" w:rsidR="00113919" w:rsidRPr="00E172E4"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AC42675" w14:textId="3A818E6F" w:rsidR="00113919" w:rsidRPr="00E172E4"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7420F52" w14:textId="2BE6D758" w:rsidR="00113919" w:rsidRPr="00E172E4"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1E027F4" w14:textId="77777777" w:rsidR="00113919" w:rsidRPr="00E172E4"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06C4090" w14:textId="77777777" w:rsidR="00851525" w:rsidRPr="00E172E4"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3F59EA4" w14:textId="3C81290F"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2. Construction Codes</w:t>
      </w:r>
    </w:p>
    <w:p w14:paraId="10E129D0" w14:textId="6DF0A0D0"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3563B5B" w14:textId="309AC2F8"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C3664E8"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90DBCFF"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67C7E74"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10C15FC" w14:textId="4210EA35"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 xml:space="preserve">3. Payment </w:t>
      </w:r>
    </w:p>
    <w:p w14:paraId="3A6DDAC1" w14:textId="20918F11"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B2A556C" w14:textId="12BCFA72"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6E09C63" w14:textId="2A63BA36"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EEB815C" w14:textId="292B3DEE"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AF3A607" w14:textId="5F7D774B"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B566D0F" w14:textId="77777777"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71842B3"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36E03A5" w14:textId="1DF5D13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4. Changes</w:t>
      </w:r>
    </w:p>
    <w:p w14:paraId="06CED975" w14:textId="77777777" w:rsidR="00851525" w:rsidRPr="00E172E4"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1A692FF" w14:textId="6B1487A6"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0D9A177" w14:textId="16EE28AA"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99AB742" w14:textId="66222DE8"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847F9AB" w14:textId="26819B1E"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528947B" w14:textId="77777777" w:rsidR="00E172E4" w:rsidRPr="00851525" w:rsidRDefault="00E172E4"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E622677" w14:textId="7A67FC46"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lastRenderedPageBreak/>
        <w:t xml:space="preserve">5. Indemnity in </w:t>
      </w:r>
      <w:r w:rsidR="00E964E4" w:rsidRPr="00851525">
        <w:rPr>
          <w:rFonts w:ascii="Calibri Light" w:eastAsia="Times New Roman" w:hAnsi="Calibri Light" w:cs="Times New Roman"/>
          <w:color w:val="2E74B5"/>
          <w:spacing w:val="4"/>
          <w:sz w:val="26"/>
          <w:szCs w:val="26"/>
          <w:lang w:val="en-US"/>
        </w:rPr>
        <w:t>favor</w:t>
      </w:r>
      <w:r w:rsidRPr="00851525">
        <w:rPr>
          <w:rFonts w:ascii="Calibri Light" w:eastAsia="Times New Roman" w:hAnsi="Calibri Light" w:cs="Times New Roman"/>
          <w:color w:val="2E74B5"/>
          <w:spacing w:val="4"/>
          <w:sz w:val="26"/>
          <w:szCs w:val="26"/>
          <w:lang w:val="en-US"/>
        </w:rPr>
        <w:t xml:space="preserve"> of owner</w:t>
      </w:r>
    </w:p>
    <w:p w14:paraId="3D6F972B" w14:textId="4B2C0344"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28616AD" w14:textId="6B8C2BEC"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B7DE03C"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D07306C"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7D99D57"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6. Damage to property</w:t>
      </w:r>
    </w:p>
    <w:p w14:paraId="4F47B6BE" w14:textId="6445ED9E"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9B9A2B5" w14:textId="39398A3D"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F790CBD" w14:textId="1D0F5422"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01B5CF0"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D3A7D01"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7DA4B02" w14:textId="02460CB5"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 xml:space="preserve">7. Site Access </w:t>
      </w:r>
    </w:p>
    <w:p w14:paraId="38EFD8C4" w14:textId="2DF6B063"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BD9A1D3" w14:textId="03A7BD8F"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51FBA8A"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45BA7E6"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B451473" w14:textId="54623838"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8. Site Completion</w:t>
      </w:r>
    </w:p>
    <w:p w14:paraId="0D03CFEA" w14:textId="0C8C7CD4"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49D9A60" w14:textId="0F8074D5"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E0ECADF" w14:textId="49CB465F"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657766B"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9A4A2A8" w14:textId="5713AC96"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9. Amendments</w:t>
      </w:r>
    </w:p>
    <w:p w14:paraId="0F73AF7B" w14:textId="5970164F"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C14C29F" w14:textId="60465FBB"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6D36865" w14:textId="487435E5"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D446E6E" w14:textId="77777777" w:rsidR="00113919" w:rsidRPr="00851525"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41FAFB0" w14:textId="28D0EB15"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10. Communication</w:t>
      </w:r>
    </w:p>
    <w:p w14:paraId="2C380AEC" w14:textId="1FB8C629"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E96E3AC" w14:textId="334983E0" w:rsidR="00113919" w:rsidRDefault="00113919"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C19A8CA" w14:textId="64BDA5EB"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b/>
          <w:bCs/>
          <w:iCs/>
          <w:spacing w:val="4"/>
          <w:szCs w:val="24"/>
          <w:lang w:val="en-US"/>
        </w:rPr>
      </w:pPr>
    </w:p>
    <w:p w14:paraId="3399014A" w14:textId="77777777" w:rsidR="00AC375A" w:rsidRPr="00AC375A" w:rsidRDefault="00AC375A" w:rsidP="00AC375A">
      <w:pPr>
        <w:pStyle w:val="Body"/>
        <w:rPr>
          <w:rFonts w:ascii="Calibri Light" w:hAnsi="Calibri Light" w:cs="Calibri Light"/>
          <w:bCs/>
          <w:iCs/>
          <w:color w:val="4F81BD" w:themeColor="accent1"/>
          <w:sz w:val="26"/>
          <w:szCs w:val="26"/>
        </w:rPr>
      </w:pPr>
      <w:r w:rsidRPr="00AC375A">
        <w:rPr>
          <w:rFonts w:ascii="Calibri Light" w:hAnsi="Calibri Light" w:cs="Calibri Light"/>
          <w:bCs/>
          <w:iCs/>
          <w:color w:val="4F81BD" w:themeColor="accent1"/>
          <w:sz w:val="26"/>
          <w:szCs w:val="26"/>
        </w:rPr>
        <w:t>Contract Explanation</w:t>
      </w:r>
    </w:p>
    <w:p w14:paraId="5A931EE8" w14:textId="38D673A7" w:rsidR="00AC375A" w:rsidRDefault="00AC375A" w:rsidP="00851525">
      <w:pPr>
        <w:tabs>
          <w:tab w:val="clear" w:pos="284"/>
        </w:tabs>
        <w:autoSpaceDE w:val="0"/>
        <w:autoSpaceDN w:val="0"/>
        <w:adjustRightInd w:val="0"/>
        <w:spacing w:before="0" w:after="0" w:line="264" w:lineRule="auto"/>
        <w:rPr>
          <w:rFonts w:ascii="Calibri" w:eastAsia="Times New Roman" w:hAnsi="Calibri" w:cs="Calibri"/>
          <w:b/>
          <w:bCs/>
          <w:iCs/>
          <w:spacing w:val="4"/>
          <w:szCs w:val="24"/>
          <w:lang w:val="en-US"/>
        </w:rPr>
      </w:pPr>
    </w:p>
    <w:p w14:paraId="161FA018" w14:textId="77777777" w:rsidR="00AC375A" w:rsidRPr="00AC375A" w:rsidRDefault="00AC375A" w:rsidP="00851525">
      <w:pPr>
        <w:tabs>
          <w:tab w:val="clear" w:pos="284"/>
        </w:tabs>
        <w:autoSpaceDE w:val="0"/>
        <w:autoSpaceDN w:val="0"/>
        <w:adjustRightInd w:val="0"/>
        <w:spacing w:before="0" w:after="0" w:line="264" w:lineRule="auto"/>
        <w:rPr>
          <w:rFonts w:ascii="Calibri" w:eastAsia="Times New Roman" w:hAnsi="Calibri" w:cs="Calibri"/>
          <w:b/>
          <w:bCs/>
          <w:iCs/>
          <w:spacing w:val="4"/>
          <w:szCs w:val="24"/>
          <w:lang w:val="en-US"/>
        </w:rPr>
      </w:pPr>
    </w:p>
    <w:p w14:paraId="6F6D1DEE"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b/>
          <w:bCs/>
          <w:i/>
          <w:iCs/>
          <w:spacing w:val="4"/>
          <w:szCs w:val="24"/>
          <w:lang w:val="en-US"/>
        </w:rPr>
      </w:pPr>
    </w:p>
    <w:p w14:paraId="6BB9CFC2"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Statutory warranties</w:t>
      </w:r>
    </w:p>
    <w:p w14:paraId="64DDEBD0"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30AC89CB"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662EF48E"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3268D430"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7AA0FECA" w14:textId="4DCC9BBE" w:rsid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3D7F9BF2" w14:textId="762E098A"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5F30F475" w14:textId="2499B1C1"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3744EF23" w14:textId="0E4919E5"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25731FE3" w14:textId="1C0C7F2F"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2677EC44" w14:textId="3126CA32"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3827B476" w14:textId="240916FF"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0BC3FDD8" w14:textId="33534D24" w:rsidR="00A140CE"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1DC32483" w14:textId="77777777" w:rsidR="00A140CE" w:rsidRPr="00851525" w:rsidRDefault="00A140CE" w:rsidP="00851525">
      <w:pPr>
        <w:tabs>
          <w:tab w:val="clear" w:pos="284"/>
        </w:tabs>
        <w:spacing w:before="0" w:after="0" w:line="264" w:lineRule="auto"/>
        <w:rPr>
          <w:rFonts w:ascii="Tahoma" w:eastAsia="Times New Roman" w:hAnsi="Tahoma" w:cs="Times New Roman"/>
          <w:spacing w:val="4"/>
          <w:sz w:val="17"/>
          <w:szCs w:val="18"/>
          <w:lang w:val="en-US"/>
        </w:rPr>
      </w:pPr>
    </w:p>
    <w:p w14:paraId="69AB1743" w14:textId="0DE790D0" w:rsidR="00851525" w:rsidRPr="00851525" w:rsidRDefault="00851525" w:rsidP="00AD4D4A">
      <w:pPr>
        <w:tabs>
          <w:tab w:val="clear" w:pos="284"/>
          <w:tab w:val="left" w:pos="735"/>
        </w:tabs>
        <w:rPr>
          <w:rFonts w:ascii="Tahoma" w:eastAsia="Times New Roman" w:hAnsi="Tahoma" w:cs="Times New Roman"/>
          <w:spacing w:val="4"/>
          <w:sz w:val="17"/>
          <w:szCs w:val="18"/>
          <w:lang w:val="en-US"/>
        </w:rPr>
      </w:pPr>
      <w:r w:rsidRPr="00851525">
        <w:rPr>
          <w:rFonts w:ascii="Tahoma" w:eastAsia="Times New Roman" w:hAnsi="Tahoma" w:cs="Times New Roman"/>
          <w:sz w:val="17"/>
          <w:szCs w:val="18"/>
          <w:lang w:val="en-US"/>
        </w:rPr>
        <w:tab/>
      </w:r>
    </w:p>
    <w:p w14:paraId="2FC56DC1" w14:textId="71D75061" w:rsidR="00851525" w:rsidRPr="00851525" w:rsidRDefault="00851525" w:rsidP="00851525">
      <w:pPr>
        <w:tabs>
          <w:tab w:val="clear" w:pos="284"/>
        </w:tabs>
        <w:spacing w:before="0" w:after="0" w:line="264" w:lineRule="auto"/>
        <w:rPr>
          <w:rFonts w:ascii="Calibri" w:eastAsia="Times New Roman" w:hAnsi="Calibri" w:cs="Calibri"/>
          <w:b/>
          <w:i/>
          <w:spacing w:val="4"/>
          <w:sz w:val="40"/>
          <w:szCs w:val="40"/>
          <w:lang w:val="en-US"/>
        </w:rPr>
      </w:pPr>
      <w:r w:rsidRPr="00851525">
        <w:rPr>
          <w:rFonts w:ascii="Tahoma" w:eastAsia="Times New Roman" w:hAnsi="Tahoma" w:cs="Times New Roman"/>
          <w:spacing w:val="4"/>
          <w:sz w:val="17"/>
          <w:szCs w:val="18"/>
          <w:lang w:val="en-US"/>
        </w:rPr>
        <w:t xml:space="preserve">  </w:t>
      </w:r>
      <w:r w:rsidRPr="00851525">
        <w:rPr>
          <w:rFonts w:ascii="Freestyle Script" w:eastAsia="Times New Roman" w:hAnsi="Freestyle Script" w:cs="Times New Roman"/>
          <w:b/>
          <w:spacing w:val="4"/>
          <w:sz w:val="72"/>
          <w:szCs w:val="72"/>
          <w:lang w:val="en-US"/>
        </w:rPr>
        <w:t>Laundry’s by TAFE</w:t>
      </w:r>
      <w:r w:rsidRPr="00851525">
        <w:rPr>
          <w:rFonts w:ascii="Calibri Light" w:eastAsia="Times New Roman" w:hAnsi="Calibri Light" w:cs="Times New Roman"/>
          <w:color w:val="2E74B5"/>
          <w:spacing w:val="4"/>
          <w:sz w:val="26"/>
          <w:szCs w:val="26"/>
          <w:lang w:val="en-US"/>
        </w:rPr>
        <w:t xml:space="preserve">                                    </w:t>
      </w:r>
      <w:r w:rsidRPr="00851525">
        <w:rPr>
          <w:rFonts w:ascii="Calibri" w:eastAsia="Times New Roman" w:hAnsi="Calibri" w:cs="Calibri"/>
          <w:b/>
          <w:i/>
          <w:spacing w:val="4"/>
          <w:sz w:val="40"/>
          <w:szCs w:val="40"/>
          <w:lang w:val="en-US"/>
        </w:rPr>
        <w:t>Laundry Contract</w:t>
      </w:r>
    </w:p>
    <w:p w14:paraId="44104241" w14:textId="6C338B94" w:rsidR="005B4B5B" w:rsidRPr="00851525" w:rsidRDefault="00851525" w:rsidP="005B4B5B">
      <w:pPr>
        <w:tabs>
          <w:tab w:val="clear" w:pos="284"/>
        </w:tabs>
        <w:spacing w:before="0" w:after="0" w:line="264" w:lineRule="auto"/>
        <w:rPr>
          <w:rFonts w:ascii="Tahoma" w:eastAsia="Times New Roman" w:hAnsi="Tahoma" w:cs="Times New Roman"/>
          <w:i/>
          <w:spacing w:val="4"/>
          <w:sz w:val="17"/>
          <w:szCs w:val="18"/>
          <w:lang w:val="en-US"/>
        </w:rPr>
      </w:pPr>
      <w:r w:rsidRPr="00851525">
        <w:rPr>
          <w:rFonts w:ascii="Tahoma" w:eastAsia="Times New Roman" w:hAnsi="Tahoma" w:cs="Times New Roman"/>
          <w:i/>
          <w:spacing w:val="4"/>
          <w:sz w:val="17"/>
          <w:szCs w:val="18"/>
          <w:lang w:val="en-US"/>
        </w:rPr>
        <w:t>ABN: 1112222333344</w:t>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p>
    <w:p w14:paraId="3ECA99D8" w14:textId="2793B229" w:rsidR="00851525" w:rsidRPr="00851525" w:rsidRDefault="00851525" w:rsidP="00851525">
      <w:pPr>
        <w:tabs>
          <w:tab w:val="clear" w:pos="284"/>
        </w:tabs>
        <w:spacing w:before="0" w:after="0" w:line="264" w:lineRule="auto"/>
        <w:rPr>
          <w:rFonts w:ascii="Tahoma" w:eastAsia="Times New Roman" w:hAnsi="Tahoma" w:cs="Times New Roman"/>
          <w:i/>
          <w:spacing w:val="4"/>
          <w:sz w:val="17"/>
          <w:szCs w:val="18"/>
          <w:lang w:val="en-US"/>
        </w:rPr>
      </w:pP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r w:rsidRPr="00851525">
        <w:rPr>
          <w:rFonts w:ascii="Tahoma" w:eastAsia="Times New Roman" w:hAnsi="Tahoma" w:cs="Times New Roman"/>
          <w:i/>
          <w:spacing w:val="4"/>
          <w:sz w:val="17"/>
          <w:szCs w:val="18"/>
          <w:lang w:val="en-US"/>
        </w:rPr>
        <w:tab/>
      </w:r>
    </w:p>
    <w:p w14:paraId="7D7CD253" w14:textId="77777777" w:rsidR="00851525" w:rsidRPr="009936A3" w:rsidRDefault="00851525" w:rsidP="009936A3">
      <w:pPr>
        <w:pStyle w:val="Body"/>
        <w:rPr>
          <w:lang w:val="en-US"/>
        </w:rPr>
      </w:pPr>
    </w:p>
    <w:p w14:paraId="5FD6ADDA" w14:textId="265FF430" w:rsidR="00113919" w:rsidRPr="009936A3" w:rsidRDefault="00113919" w:rsidP="009936A3">
      <w:pPr>
        <w:pStyle w:val="Body"/>
        <w:rPr>
          <w:lang w:val="en-US"/>
        </w:rPr>
      </w:pPr>
    </w:p>
    <w:p w14:paraId="4A27A11D" w14:textId="7FC50DB2" w:rsidR="00113919" w:rsidRPr="009936A3" w:rsidRDefault="00113919" w:rsidP="009936A3">
      <w:pPr>
        <w:pStyle w:val="Body"/>
        <w:rPr>
          <w:lang w:val="en-US"/>
        </w:rPr>
      </w:pPr>
    </w:p>
    <w:p w14:paraId="45AB6352" w14:textId="121EDA6F" w:rsidR="00113919" w:rsidRPr="009936A3" w:rsidRDefault="00113919" w:rsidP="009936A3">
      <w:pPr>
        <w:pStyle w:val="Body"/>
        <w:rPr>
          <w:lang w:val="en-US"/>
        </w:rPr>
      </w:pPr>
    </w:p>
    <w:p w14:paraId="44AE9D87" w14:textId="77777777" w:rsidR="00113919" w:rsidRPr="009936A3" w:rsidRDefault="00113919" w:rsidP="009936A3">
      <w:pPr>
        <w:pStyle w:val="Body"/>
        <w:rPr>
          <w:lang w:val="en-US"/>
        </w:rPr>
      </w:pPr>
    </w:p>
    <w:p w14:paraId="5803EECE" w14:textId="77777777" w:rsidR="00851525" w:rsidRPr="009936A3" w:rsidRDefault="00851525" w:rsidP="009936A3">
      <w:pPr>
        <w:pStyle w:val="Body"/>
        <w:rPr>
          <w:lang w:val="en-US"/>
        </w:rPr>
      </w:pPr>
    </w:p>
    <w:p w14:paraId="29ED3951" w14:textId="77777777" w:rsidR="00851525" w:rsidRPr="00851525" w:rsidRDefault="00851525" w:rsidP="00851525">
      <w:pPr>
        <w:tabs>
          <w:tab w:val="clear" w:pos="284"/>
        </w:tabs>
        <w:spacing w:before="0" w:after="0" w:line="264" w:lineRule="auto"/>
        <w:rPr>
          <w:rFonts w:ascii="Arial" w:eastAsia="Times New Roman" w:hAnsi="Arial" w:cs="Arial"/>
          <w:b/>
          <w:spacing w:val="4"/>
          <w:sz w:val="32"/>
          <w:szCs w:val="32"/>
          <w:u w:val="single"/>
          <w:lang w:val="en-US"/>
        </w:rPr>
      </w:pPr>
      <w:r w:rsidRPr="00851525">
        <w:rPr>
          <w:rFonts w:ascii="Arial" w:eastAsia="Times New Roman" w:hAnsi="Arial" w:cs="Arial"/>
          <w:b/>
          <w:spacing w:val="4"/>
          <w:sz w:val="32"/>
          <w:szCs w:val="32"/>
          <w:u w:val="single"/>
          <w:lang w:val="en-US"/>
        </w:rPr>
        <w:t>Client</w:t>
      </w:r>
    </w:p>
    <w:p w14:paraId="3B7F3468" w14:textId="10E2927B" w:rsidR="00851525" w:rsidRDefault="00851525" w:rsidP="009936A3">
      <w:pPr>
        <w:pStyle w:val="Body"/>
        <w:rPr>
          <w:lang w:val="en-US"/>
        </w:rPr>
      </w:pPr>
    </w:p>
    <w:p w14:paraId="5F1A2843" w14:textId="0E6F6096" w:rsidR="00113919" w:rsidRDefault="00113919" w:rsidP="009936A3">
      <w:pPr>
        <w:pStyle w:val="Body"/>
        <w:rPr>
          <w:lang w:val="en-US"/>
        </w:rPr>
      </w:pPr>
    </w:p>
    <w:p w14:paraId="61D902BA" w14:textId="75CDC095" w:rsidR="00113919" w:rsidRDefault="00113919" w:rsidP="009936A3">
      <w:pPr>
        <w:pStyle w:val="Body"/>
        <w:rPr>
          <w:lang w:val="en-US"/>
        </w:rPr>
      </w:pPr>
    </w:p>
    <w:p w14:paraId="7162183A" w14:textId="55A848EA" w:rsidR="00113919" w:rsidRDefault="00113919" w:rsidP="009936A3">
      <w:pPr>
        <w:pStyle w:val="Body"/>
        <w:rPr>
          <w:lang w:val="en-US"/>
        </w:rPr>
      </w:pPr>
    </w:p>
    <w:p w14:paraId="34020CA1" w14:textId="429E0C86" w:rsidR="00113919" w:rsidRDefault="00113919" w:rsidP="009936A3">
      <w:pPr>
        <w:pStyle w:val="Body"/>
        <w:rPr>
          <w:lang w:val="en-US"/>
        </w:rPr>
      </w:pPr>
    </w:p>
    <w:p w14:paraId="4453535C" w14:textId="42393769" w:rsidR="00113919" w:rsidRDefault="00113919" w:rsidP="009936A3">
      <w:pPr>
        <w:pStyle w:val="Body"/>
        <w:rPr>
          <w:lang w:val="en-US"/>
        </w:rPr>
      </w:pPr>
    </w:p>
    <w:p w14:paraId="3B5537D0" w14:textId="59B76ACA" w:rsidR="00113919" w:rsidRDefault="00113919" w:rsidP="009936A3">
      <w:pPr>
        <w:pStyle w:val="Body"/>
        <w:rPr>
          <w:lang w:val="en-US"/>
        </w:rPr>
      </w:pPr>
    </w:p>
    <w:p w14:paraId="6C88BFB7" w14:textId="35367A83" w:rsidR="00113919" w:rsidRDefault="00113919" w:rsidP="009936A3">
      <w:pPr>
        <w:pStyle w:val="Body"/>
        <w:rPr>
          <w:lang w:val="en-US"/>
        </w:rPr>
      </w:pPr>
    </w:p>
    <w:p w14:paraId="0606BF92" w14:textId="471D791E" w:rsidR="00113919" w:rsidRDefault="00113919" w:rsidP="009936A3">
      <w:pPr>
        <w:pStyle w:val="Body"/>
        <w:rPr>
          <w:lang w:val="en-US"/>
        </w:rPr>
      </w:pPr>
    </w:p>
    <w:p w14:paraId="50BC4A11" w14:textId="7CC70B10" w:rsidR="00113919" w:rsidRDefault="00113919" w:rsidP="009936A3">
      <w:pPr>
        <w:pStyle w:val="Body"/>
        <w:rPr>
          <w:lang w:val="en-US"/>
        </w:rPr>
      </w:pPr>
    </w:p>
    <w:p w14:paraId="7B007067" w14:textId="4469ECEB" w:rsidR="00113919" w:rsidRDefault="00113919" w:rsidP="009936A3">
      <w:pPr>
        <w:pStyle w:val="Body"/>
        <w:rPr>
          <w:lang w:val="en-US"/>
        </w:rPr>
      </w:pPr>
    </w:p>
    <w:p w14:paraId="2EB2CE8F" w14:textId="77777777" w:rsidR="00113919" w:rsidRPr="00851525" w:rsidRDefault="00113919" w:rsidP="009936A3">
      <w:pPr>
        <w:pStyle w:val="Body"/>
        <w:rPr>
          <w:lang w:val="en-US"/>
        </w:rPr>
      </w:pPr>
    </w:p>
    <w:p w14:paraId="1A0A57F8" w14:textId="77777777" w:rsidR="00851525" w:rsidRPr="00851525" w:rsidRDefault="00851525" w:rsidP="009936A3">
      <w:pPr>
        <w:pStyle w:val="Body"/>
        <w:rPr>
          <w:lang w:val="en-US"/>
        </w:rPr>
      </w:pPr>
      <w:r w:rsidRPr="00851525">
        <w:rPr>
          <w:lang w:val="en-US"/>
        </w:rPr>
        <w:t xml:space="preserve">Clients Name……………………………………………………… </w:t>
      </w:r>
    </w:p>
    <w:p w14:paraId="19DD84EF" w14:textId="77777777" w:rsidR="00851525" w:rsidRPr="00851525" w:rsidRDefault="00851525" w:rsidP="009936A3">
      <w:pPr>
        <w:pStyle w:val="Body"/>
        <w:rPr>
          <w:lang w:val="en-US"/>
        </w:rPr>
      </w:pPr>
    </w:p>
    <w:p w14:paraId="6241955F" w14:textId="2B74BF7B" w:rsidR="00851525" w:rsidRPr="00851525" w:rsidRDefault="00851525" w:rsidP="009936A3">
      <w:pPr>
        <w:pStyle w:val="Body"/>
        <w:rPr>
          <w:lang w:val="en-US"/>
        </w:rPr>
      </w:pPr>
      <w:r w:rsidRPr="00851525">
        <w:rPr>
          <w:lang w:val="en-US"/>
        </w:rPr>
        <w:t>Signatur</w:t>
      </w:r>
      <w:r w:rsidR="00E964E4">
        <w:rPr>
          <w:lang w:val="en-US"/>
        </w:rPr>
        <w:t>e………………………………………Date……/……./………</w:t>
      </w:r>
    </w:p>
    <w:p w14:paraId="7B6BAB23" w14:textId="5FE1CE0C" w:rsidR="00851525" w:rsidRPr="00851525" w:rsidRDefault="00851525" w:rsidP="00851525">
      <w:pPr>
        <w:tabs>
          <w:tab w:val="clear" w:pos="284"/>
        </w:tabs>
        <w:spacing w:before="0" w:after="0" w:line="264" w:lineRule="auto"/>
        <w:outlineLvl w:val="0"/>
        <w:rPr>
          <w:rFonts w:ascii="Arial" w:eastAsia="Times New Roman" w:hAnsi="Arial" w:cs="Arial"/>
          <w:b/>
          <w:spacing w:val="4"/>
          <w:sz w:val="32"/>
          <w:szCs w:val="32"/>
          <w:u w:val="single"/>
          <w:lang w:val="en-US"/>
        </w:rPr>
      </w:pPr>
      <w:r w:rsidRPr="00851525">
        <w:rPr>
          <w:rFonts w:ascii="Arial" w:eastAsia="Times New Roman" w:hAnsi="Arial" w:cs="Arial"/>
          <w:b/>
          <w:spacing w:val="4"/>
          <w:sz w:val="32"/>
          <w:szCs w:val="32"/>
          <w:u w:val="single"/>
          <w:lang w:val="en-US"/>
        </w:rPr>
        <w:t>Contractor</w:t>
      </w:r>
    </w:p>
    <w:p w14:paraId="6C915F0A" w14:textId="77777777" w:rsidR="00851525" w:rsidRPr="009936A3" w:rsidRDefault="00851525" w:rsidP="009936A3">
      <w:pPr>
        <w:pStyle w:val="Body"/>
        <w:rPr>
          <w:lang w:val="en-US"/>
        </w:rPr>
      </w:pPr>
    </w:p>
    <w:p w14:paraId="5EEC7342" w14:textId="10CB627C" w:rsidR="00851525" w:rsidRPr="009936A3" w:rsidRDefault="00851525" w:rsidP="009936A3">
      <w:pPr>
        <w:pStyle w:val="Body"/>
        <w:rPr>
          <w:szCs w:val="24"/>
          <w:lang w:val="en-US"/>
        </w:rPr>
      </w:pPr>
    </w:p>
    <w:p w14:paraId="26E332DF" w14:textId="0392D908" w:rsidR="00AD4D4A" w:rsidRPr="009936A3" w:rsidRDefault="00AD4D4A" w:rsidP="009936A3">
      <w:pPr>
        <w:pStyle w:val="Body"/>
        <w:rPr>
          <w:szCs w:val="24"/>
          <w:lang w:val="en-US"/>
        </w:rPr>
      </w:pPr>
    </w:p>
    <w:p w14:paraId="5B7C1B18" w14:textId="77777777" w:rsidR="00851525" w:rsidRPr="007E1A81" w:rsidRDefault="00851525" w:rsidP="007E1A81">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t>Image of Proposed Laundry</w:t>
      </w:r>
    </w:p>
    <w:p w14:paraId="43284E85" w14:textId="77777777" w:rsidR="00851525" w:rsidRPr="00851525" w:rsidRDefault="00851525" w:rsidP="00851525">
      <w:pPr>
        <w:rPr>
          <w:lang w:eastAsia="en-AU"/>
        </w:rPr>
      </w:pPr>
      <w:r w:rsidRPr="00851525">
        <w:rPr>
          <w:noProof/>
          <w:lang w:eastAsia="en-AU"/>
        </w:rPr>
        <w:drawing>
          <wp:inline distT="0" distB="0" distL="0" distR="0" wp14:anchorId="2A76EA01" wp14:editId="2EFBF7B7">
            <wp:extent cx="4914900" cy="4419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aundry 3D v15.jpg"/>
                    <pic:cNvPicPr/>
                  </pic:nvPicPr>
                  <pic:blipFill>
                    <a:blip r:embed="rId43">
                      <a:extLst>
                        <a:ext uri="{28A0092B-C50C-407E-A947-70E740481C1C}">
                          <a14:useLocalDpi xmlns:a14="http://schemas.microsoft.com/office/drawing/2010/main" val="0"/>
                        </a:ext>
                      </a:extLst>
                    </a:blip>
                    <a:stretch>
                      <a:fillRect/>
                    </a:stretch>
                  </pic:blipFill>
                  <pic:spPr>
                    <a:xfrm>
                      <a:off x="0" y="0"/>
                      <a:ext cx="4914900" cy="4419600"/>
                    </a:xfrm>
                    <a:prstGeom prst="rect">
                      <a:avLst/>
                    </a:prstGeom>
                  </pic:spPr>
                </pic:pic>
              </a:graphicData>
            </a:graphic>
          </wp:inline>
        </w:drawing>
      </w:r>
    </w:p>
    <w:p w14:paraId="7C59263F" w14:textId="3DCEA52A" w:rsidR="00851525" w:rsidRPr="00851525" w:rsidRDefault="00851525" w:rsidP="00851525">
      <w:pPr>
        <w:rPr>
          <w:lang w:eastAsia="en-AU"/>
        </w:rPr>
      </w:pPr>
      <w:r w:rsidRPr="00851525">
        <w:rPr>
          <w:sz w:val="16"/>
          <w:szCs w:val="16"/>
        </w:rPr>
        <w:t>© TAFE NSW 2019</w:t>
      </w:r>
    </w:p>
    <w:p w14:paraId="44B9F5DA" w14:textId="067388E7" w:rsidR="009936A3" w:rsidRDefault="009936A3" w:rsidP="00851525">
      <w:pPr>
        <w:rPr>
          <w:lang w:eastAsia="en-AU"/>
        </w:rPr>
      </w:pPr>
    </w:p>
    <w:p w14:paraId="47DE9171" w14:textId="77777777" w:rsidR="009936A3" w:rsidRDefault="009936A3">
      <w:pPr>
        <w:tabs>
          <w:tab w:val="clear" w:pos="284"/>
        </w:tabs>
        <w:spacing w:before="0" w:after="200" w:line="276" w:lineRule="auto"/>
        <w:rPr>
          <w:lang w:eastAsia="en-AU"/>
        </w:rPr>
      </w:pPr>
      <w:r>
        <w:rPr>
          <w:lang w:eastAsia="en-AU"/>
        </w:rPr>
        <w:br w:type="page"/>
      </w:r>
    </w:p>
    <w:p w14:paraId="5171DC5E" w14:textId="25507E2C" w:rsidR="00851525" w:rsidRPr="00851525" w:rsidRDefault="002D7288" w:rsidP="002D7288">
      <w:pPr>
        <w:pStyle w:val="Heading2"/>
      </w:pPr>
      <w:r>
        <w:lastRenderedPageBreak/>
        <w:t xml:space="preserve">Task 3: </w:t>
      </w:r>
      <w:r w:rsidR="00851525" w:rsidRPr="00851525">
        <w:t>Bathroom</w:t>
      </w:r>
    </w:p>
    <w:p w14:paraId="181FEBBA" w14:textId="77777777" w:rsidR="00851525" w:rsidRPr="00851525" w:rsidRDefault="00851525" w:rsidP="00851525">
      <w:pPr>
        <w:tabs>
          <w:tab w:val="clear" w:pos="284"/>
        </w:tabs>
        <w:spacing w:before="240" w:line="240" w:lineRule="auto"/>
        <w:contextualSpacing/>
        <w:outlineLvl w:val="2"/>
        <w:rPr>
          <w:rFonts w:eastAsia="Times New Roman"/>
          <w:b/>
          <w:noProof/>
          <w:color w:val="2D739F"/>
          <w:kern w:val="22"/>
          <w:sz w:val="28"/>
          <w:szCs w:val="28"/>
          <w:lang w:eastAsia="en-AU"/>
        </w:rPr>
      </w:pPr>
      <w:r w:rsidRPr="00851525">
        <w:rPr>
          <w:rFonts w:eastAsia="Times New Roman"/>
          <w:b/>
          <w:noProof/>
          <w:color w:val="2D739F"/>
          <w:kern w:val="22"/>
          <w:sz w:val="28"/>
          <w:szCs w:val="28"/>
          <w:lang w:eastAsia="en-AU"/>
        </w:rPr>
        <w:t>Project Brief:</w:t>
      </w:r>
    </w:p>
    <w:p w14:paraId="1D0A1526" w14:textId="77777777" w:rsidR="00851525" w:rsidRPr="00851525" w:rsidRDefault="00851525" w:rsidP="00851525">
      <w:pPr>
        <w:spacing w:line="240" w:lineRule="auto"/>
        <w:rPr>
          <w:szCs w:val="24"/>
        </w:rPr>
      </w:pPr>
      <w:r w:rsidRPr="00851525">
        <w:rPr>
          <w:szCs w:val="24"/>
        </w:rPr>
        <w:t>The client had an old bathroom with a small shower bath (not full size). Access to the upstairs toilet was through the bathroom. A window in the old room was jammed and didn’t open very much. This created very little air flow. Mould was present in the ceiling gyprock.</w:t>
      </w:r>
    </w:p>
    <w:p w14:paraId="26DA16D7" w14:textId="77777777" w:rsidR="00851525" w:rsidRPr="00851525" w:rsidRDefault="00851525" w:rsidP="00851525">
      <w:pPr>
        <w:spacing w:line="240" w:lineRule="auto"/>
        <w:rPr>
          <w:szCs w:val="24"/>
        </w:rPr>
      </w:pPr>
      <w:r w:rsidRPr="00851525">
        <w:rPr>
          <w:szCs w:val="24"/>
        </w:rPr>
        <w:t>The brief is to have a full-size bath with a separate shower. The theme for the tiles and furnishings was black and white.</w:t>
      </w:r>
    </w:p>
    <w:p w14:paraId="17AB0D40" w14:textId="77777777" w:rsidR="00851525" w:rsidRPr="00851525" w:rsidRDefault="00851525" w:rsidP="009936A3">
      <w:pPr>
        <w:pStyle w:val="Body"/>
        <w:rPr>
          <w:noProof/>
          <w:lang w:eastAsia="en-AU"/>
        </w:rPr>
      </w:pPr>
      <w:r w:rsidRPr="00851525">
        <w:rPr>
          <w:noProof/>
          <w:lang w:eastAsia="en-AU"/>
        </w:rPr>
        <w:t>Firstly, the window had to comply to Australian Standards AS1288 along with all plumbing and electrical meeting regulatory and industry standards. As this was a wet area the job also had to comply with Wet Area Standards AS3740</w:t>
      </w:r>
    </w:p>
    <w:p w14:paraId="18280D3F" w14:textId="77777777" w:rsidR="00851525" w:rsidRPr="00851525" w:rsidRDefault="00851525" w:rsidP="009936A3">
      <w:pPr>
        <w:pStyle w:val="Body"/>
        <w:rPr>
          <w:noProof/>
          <w:lang w:eastAsia="en-AU"/>
        </w:rPr>
      </w:pPr>
    </w:p>
    <w:p w14:paraId="76B45406" w14:textId="77777777" w:rsidR="00851525" w:rsidRPr="00851525" w:rsidRDefault="00851525" w:rsidP="009936A3">
      <w:pPr>
        <w:pStyle w:val="Body"/>
        <w:rPr>
          <w:noProof/>
          <w:color w:val="464748"/>
          <w:lang w:eastAsia="en-AU"/>
        </w:rPr>
      </w:pPr>
    </w:p>
    <w:p w14:paraId="008A077E" w14:textId="77777777" w:rsidR="00851525" w:rsidRPr="00851525" w:rsidRDefault="00851525" w:rsidP="00851525">
      <w:pPr>
        <w:rPr>
          <w:rFonts w:ascii="Arial" w:hAnsi="Arial" w:cs="Arial"/>
          <w:sz w:val="36"/>
          <w:szCs w:val="36"/>
        </w:rPr>
      </w:pPr>
      <w:r w:rsidRPr="00851525">
        <w:rPr>
          <w:rFonts w:ascii="Arial" w:hAnsi="Arial" w:cs="Arial"/>
          <w:sz w:val="36"/>
          <w:szCs w:val="36"/>
        </w:rPr>
        <w:t>Original Layout</w:t>
      </w:r>
      <w:r w:rsidRPr="00851525">
        <w:rPr>
          <w:rFonts w:ascii="Arial" w:hAnsi="Arial" w:cs="Arial"/>
          <w:sz w:val="36"/>
          <w:szCs w:val="36"/>
        </w:rPr>
        <w:tab/>
        <w:t xml:space="preserve">          </w:t>
      </w:r>
      <w:r w:rsidRPr="00851525">
        <w:rPr>
          <w:rFonts w:ascii="Arial" w:hAnsi="Arial" w:cs="Arial"/>
          <w:sz w:val="36"/>
          <w:szCs w:val="36"/>
        </w:rPr>
        <w:tab/>
      </w:r>
      <w:r w:rsidRPr="00851525">
        <w:rPr>
          <w:rFonts w:ascii="Arial" w:hAnsi="Arial" w:cs="Arial"/>
          <w:sz w:val="36"/>
          <w:szCs w:val="36"/>
        </w:rPr>
        <w:tab/>
      </w:r>
      <w:r w:rsidRPr="00851525">
        <w:rPr>
          <w:rFonts w:ascii="Arial" w:hAnsi="Arial" w:cs="Arial"/>
          <w:sz w:val="36"/>
          <w:szCs w:val="36"/>
        </w:rPr>
        <w:tab/>
        <w:t>Proposed Layout</w:t>
      </w:r>
    </w:p>
    <w:p w14:paraId="1137B30D" w14:textId="73B8CC35" w:rsidR="00851525" w:rsidRPr="009936A3" w:rsidRDefault="009936A3" w:rsidP="009936A3">
      <w:pPr>
        <w:pStyle w:val="Body"/>
        <w:rPr>
          <w:sz w:val="16"/>
          <w:szCs w:val="16"/>
        </w:rPr>
      </w:pPr>
      <w:r w:rsidRPr="00851525">
        <w:rPr>
          <w:noProof/>
          <w:lang w:eastAsia="en-AU"/>
        </w:rPr>
        <w:drawing>
          <wp:anchor distT="0" distB="0" distL="114300" distR="114300" simplePos="0" relativeHeight="251658240" behindDoc="0" locked="0" layoutInCell="1" allowOverlap="1" wp14:anchorId="15F20A3B" wp14:editId="093D255A">
            <wp:simplePos x="0" y="0"/>
            <wp:positionH relativeFrom="column">
              <wp:posOffset>2877820</wp:posOffset>
            </wp:positionH>
            <wp:positionV relativeFrom="paragraph">
              <wp:posOffset>250825</wp:posOffset>
            </wp:positionV>
            <wp:extent cx="3314700" cy="4123055"/>
            <wp:effectExtent l="0" t="0" r="0" b="0"/>
            <wp:wrapThrough wrapText="bothSides">
              <wp:wrapPolygon edited="0">
                <wp:start x="0" y="0"/>
                <wp:lineTo x="0" y="21457"/>
                <wp:lineTo x="21476" y="21457"/>
                <wp:lineTo x="21476"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314700" cy="4123055"/>
                    </a:xfrm>
                    <a:prstGeom prst="rect">
                      <a:avLst/>
                    </a:prstGeom>
                    <a:noFill/>
                    <a:ln>
                      <a:noFill/>
                    </a:ln>
                  </pic:spPr>
                </pic:pic>
              </a:graphicData>
            </a:graphic>
            <wp14:sizeRelH relativeFrom="page">
              <wp14:pctWidth>0</wp14:pctWidth>
            </wp14:sizeRelH>
            <wp14:sizeRelV relativeFrom="page">
              <wp14:pctHeight>0</wp14:pctHeight>
            </wp14:sizeRelV>
          </wp:anchor>
        </w:drawing>
      </w:r>
      <w:r w:rsidR="00851525" w:rsidRPr="00851525">
        <w:rPr>
          <w:noProof/>
          <w:lang w:eastAsia="en-AU"/>
        </w:rPr>
        <w:drawing>
          <wp:anchor distT="0" distB="0" distL="114300" distR="114300" simplePos="0" relativeHeight="251658241" behindDoc="1" locked="0" layoutInCell="1" allowOverlap="1" wp14:anchorId="135AE8AC" wp14:editId="1F044531">
            <wp:simplePos x="0" y="0"/>
            <wp:positionH relativeFrom="column">
              <wp:posOffset>-40064</wp:posOffset>
            </wp:positionH>
            <wp:positionV relativeFrom="paragraph">
              <wp:posOffset>353695</wp:posOffset>
            </wp:positionV>
            <wp:extent cx="2796540" cy="3434715"/>
            <wp:effectExtent l="0" t="0" r="3810" b="0"/>
            <wp:wrapThrough wrapText="bothSides">
              <wp:wrapPolygon edited="0">
                <wp:start x="0" y="0"/>
                <wp:lineTo x="0" y="21444"/>
                <wp:lineTo x="21482" y="21444"/>
                <wp:lineTo x="21482"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96540" cy="3434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2B76B9" w14:textId="0352FD88" w:rsidR="00851525" w:rsidRPr="009936A3" w:rsidRDefault="00851525" w:rsidP="009936A3">
      <w:pPr>
        <w:pStyle w:val="Body"/>
        <w:rPr>
          <w:noProof/>
          <w:sz w:val="16"/>
          <w:szCs w:val="16"/>
          <w:lang w:eastAsia="en-AU"/>
        </w:rPr>
      </w:pPr>
      <w:r w:rsidRPr="009936A3">
        <w:rPr>
          <w:noProof/>
          <w:sz w:val="16"/>
          <w:szCs w:val="16"/>
          <w:lang w:eastAsia="en-AU"/>
        </w:rPr>
        <w:t>© TAFE NSW 2019</w:t>
      </w:r>
    </w:p>
    <w:p w14:paraId="11765CD2" w14:textId="77777777" w:rsidR="00851525" w:rsidRPr="00851525" w:rsidRDefault="00851525" w:rsidP="009936A3">
      <w:pPr>
        <w:pStyle w:val="Body"/>
      </w:pPr>
    </w:p>
    <w:p w14:paraId="04D38DF4" w14:textId="04F6172C" w:rsidR="00851525" w:rsidRPr="00851525" w:rsidRDefault="00851525" w:rsidP="007E1A81"/>
    <w:p w14:paraId="74DB2403" w14:textId="7E7993FD" w:rsidR="00851525" w:rsidRPr="00851525" w:rsidRDefault="009936A3" w:rsidP="00926E6F">
      <w:pPr>
        <w:jc w:val="right"/>
      </w:pPr>
      <w:r>
        <w:rPr>
          <w:sz w:val="16"/>
          <w:szCs w:val="16"/>
        </w:rPr>
        <w:tab/>
      </w:r>
      <w:r w:rsidR="00851525" w:rsidRPr="00851525">
        <w:rPr>
          <w:sz w:val="16"/>
          <w:szCs w:val="16"/>
        </w:rPr>
        <w:t>© TAFE NSW 2019</w:t>
      </w:r>
    </w:p>
    <w:p w14:paraId="0CD8579B" w14:textId="77777777" w:rsidR="00EC5BE6" w:rsidRDefault="00EC5BE6" w:rsidP="00E172E4">
      <w:pPr>
        <w:pStyle w:val="Body"/>
        <w:rPr>
          <w:noProof/>
          <w:lang w:eastAsia="en-AU"/>
        </w:rPr>
      </w:pPr>
    </w:p>
    <w:p w14:paraId="7D2326EE" w14:textId="77777777" w:rsidR="00EC5BE6" w:rsidRDefault="00EC5BE6" w:rsidP="00E172E4">
      <w:pPr>
        <w:pStyle w:val="Body"/>
        <w:rPr>
          <w:noProof/>
          <w:lang w:eastAsia="en-AU"/>
        </w:rPr>
      </w:pPr>
    </w:p>
    <w:p w14:paraId="32E529ED" w14:textId="62374371" w:rsidR="00851525" w:rsidRPr="007E1A81" w:rsidRDefault="00851525" w:rsidP="00851525">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lastRenderedPageBreak/>
        <w:t>Proposed Plans</w:t>
      </w:r>
    </w:p>
    <w:p w14:paraId="1C8647A9" w14:textId="77777777" w:rsidR="00851525" w:rsidRPr="00851525" w:rsidRDefault="00851525" w:rsidP="00926E6F">
      <w:pPr>
        <w:pStyle w:val="Body"/>
        <w:rPr>
          <w:noProof/>
          <w:lang w:eastAsia="en-AU"/>
        </w:rPr>
      </w:pPr>
      <w:r w:rsidRPr="00851525">
        <w:rPr>
          <w:noProof/>
          <w:lang w:eastAsia="en-AU"/>
        </w:rPr>
        <w:drawing>
          <wp:inline distT="0" distB="0" distL="0" distR="0" wp14:anchorId="09B3983F" wp14:editId="49E469B3">
            <wp:extent cx="6029960" cy="3538855"/>
            <wp:effectExtent l="0" t="0" r="889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029960" cy="3538855"/>
                    </a:xfrm>
                    <a:prstGeom prst="rect">
                      <a:avLst/>
                    </a:prstGeom>
                  </pic:spPr>
                </pic:pic>
              </a:graphicData>
            </a:graphic>
          </wp:inline>
        </w:drawing>
      </w:r>
    </w:p>
    <w:p w14:paraId="6677DAB6" w14:textId="77777777" w:rsidR="00851525" w:rsidRPr="00851525" w:rsidRDefault="00851525" w:rsidP="00926E6F">
      <w:pPr>
        <w:pStyle w:val="Body"/>
        <w:rPr>
          <w:noProof/>
          <w:lang w:eastAsia="en-AU"/>
        </w:rPr>
      </w:pPr>
    </w:p>
    <w:p w14:paraId="1F0E5A6D" w14:textId="77777777" w:rsidR="00851525" w:rsidRPr="00851525" w:rsidRDefault="00851525" w:rsidP="00926E6F">
      <w:pPr>
        <w:pStyle w:val="Body"/>
        <w:rPr>
          <w:noProof/>
          <w:lang w:eastAsia="en-AU"/>
        </w:rPr>
      </w:pPr>
      <w:r w:rsidRPr="00851525">
        <w:rPr>
          <w:noProof/>
          <w:sz w:val="16"/>
          <w:szCs w:val="16"/>
          <w:lang w:eastAsia="en-AU"/>
        </w:rPr>
        <w:t>© TAFE NSW 2019</w:t>
      </w:r>
    </w:p>
    <w:p w14:paraId="04AFC711" w14:textId="77777777" w:rsidR="00851525" w:rsidRPr="00851525" w:rsidRDefault="00851525" w:rsidP="00926E6F">
      <w:pPr>
        <w:pStyle w:val="Body"/>
        <w:rPr>
          <w:noProof/>
          <w:lang w:eastAsia="en-AU"/>
        </w:rPr>
      </w:pPr>
    </w:p>
    <w:p w14:paraId="667484E1" w14:textId="77777777" w:rsidR="00851525" w:rsidRPr="00851525" w:rsidRDefault="00851525" w:rsidP="00926E6F">
      <w:pPr>
        <w:pStyle w:val="Body"/>
        <w:rPr>
          <w:noProof/>
          <w:lang w:eastAsia="en-AU"/>
        </w:rPr>
      </w:pPr>
      <w:r w:rsidRPr="00851525">
        <w:rPr>
          <w:noProof/>
          <w:lang w:eastAsia="en-AU"/>
        </w:rPr>
        <w:drawing>
          <wp:inline distT="0" distB="0" distL="0" distR="0" wp14:anchorId="5AB7E1F0" wp14:editId="5B63978B">
            <wp:extent cx="6029325" cy="32575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9325" cy="3257550"/>
                    </a:xfrm>
                    <a:prstGeom prst="rect">
                      <a:avLst/>
                    </a:prstGeom>
                    <a:noFill/>
                    <a:ln>
                      <a:noFill/>
                    </a:ln>
                  </pic:spPr>
                </pic:pic>
              </a:graphicData>
            </a:graphic>
          </wp:inline>
        </w:drawing>
      </w:r>
    </w:p>
    <w:p w14:paraId="1F1AA44D" w14:textId="77777777" w:rsidR="00851525" w:rsidRPr="00851525" w:rsidRDefault="00851525" w:rsidP="00926E6F">
      <w:pPr>
        <w:pStyle w:val="Body"/>
        <w:rPr>
          <w:noProof/>
          <w:lang w:eastAsia="en-AU"/>
        </w:rPr>
      </w:pPr>
    </w:p>
    <w:p w14:paraId="5C1DDB6A" w14:textId="77777777" w:rsidR="00851525" w:rsidRPr="00DD3224" w:rsidRDefault="00851525" w:rsidP="00DD3224">
      <w:pPr>
        <w:pStyle w:val="Body"/>
        <w:rPr>
          <w:noProof/>
          <w:sz w:val="16"/>
          <w:szCs w:val="16"/>
          <w:lang w:eastAsia="en-AU"/>
        </w:rPr>
      </w:pPr>
      <w:r w:rsidRPr="00DD3224">
        <w:rPr>
          <w:noProof/>
          <w:sz w:val="16"/>
          <w:szCs w:val="16"/>
          <w:lang w:eastAsia="en-AU"/>
        </w:rPr>
        <w:t>© TAFE NSW 2019</w:t>
      </w:r>
    </w:p>
    <w:p w14:paraId="0954DC74" w14:textId="2E9E7B97" w:rsidR="00851525" w:rsidRDefault="00851525" w:rsidP="00851525"/>
    <w:p w14:paraId="43D10A3C" w14:textId="77777777" w:rsidR="002D7288" w:rsidRPr="00E93B13" w:rsidRDefault="002D7288" w:rsidP="002D7288">
      <w:pPr>
        <w:pStyle w:val="Heading2"/>
        <w:rPr>
          <w:sz w:val="32"/>
          <w:szCs w:val="32"/>
        </w:rPr>
      </w:pPr>
      <w:r w:rsidRPr="00E93B13">
        <w:rPr>
          <w:sz w:val="32"/>
          <w:szCs w:val="32"/>
        </w:rPr>
        <w:lastRenderedPageBreak/>
        <w:t>Bathroom Survey</w:t>
      </w:r>
    </w:p>
    <w:tbl>
      <w:tblPr>
        <w:tblW w:w="5000" w:type="pct"/>
        <w:tblCellMar>
          <w:left w:w="0" w:type="dxa"/>
          <w:right w:w="0" w:type="dxa"/>
        </w:tblCellMar>
        <w:tblLook w:val="04A0" w:firstRow="1" w:lastRow="0" w:firstColumn="1" w:lastColumn="0" w:noHBand="0" w:noVBand="1"/>
      </w:tblPr>
      <w:tblGrid>
        <w:gridCol w:w="4851"/>
        <w:gridCol w:w="4505"/>
      </w:tblGrid>
      <w:tr w:rsidR="00851525" w:rsidRPr="00851525" w14:paraId="16E47016" w14:textId="77777777" w:rsidTr="002D7288">
        <w:tc>
          <w:tcPr>
            <w:tcW w:w="4851" w:type="dxa"/>
          </w:tcPr>
          <w:p w14:paraId="0B48300C" w14:textId="77777777" w:rsidR="00851525" w:rsidRPr="00851525" w:rsidRDefault="00851525" w:rsidP="00851525">
            <w:pPr>
              <w:tabs>
                <w:tab w:val="clear" w:pos="284"/>
              </w:tabs>
              <w:spacing w:before="40" w:after="0" w:line="240" w:lineRule="auto"/>
              <w:jc w:val="both"/>
              <w:rPr>
                <w:rFonts w:ascii="Freestyle Script" w:eastAsia="Times New Roman" w:hAnsi="Freestyle Script" w:cs="Times New Roman"/>
                <w:b/>
                <w:sz w:val="72"/>
                <w:szCs w:val="72"/>
                <w:lang w:val="en-US"/>
              </w:rPr>
            </w:pPr>
            <w:r w:rsidRPr="00851525">
              <w:rPr>
                <w:rFonts w:ascii="Freestyle Script" w:eastAsia="Times New Roman" w:hAnsi="Freestyle Script" w:cs="Times New Roman"/>
                <w:b/>
                <w:sz w:val="72"/>
                <w:szCs w:val="72"/>
                <w:lang w:val="en-US"/>
              </w:rPr>
              <w:t>Bathrooms by TAFE</w:t>
            </w:r>
          </w:p>
          <w:p w14:paraId="6B67EFC2"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4505" w:type="dxa"/>
          </w:tcPr>
          <w:p w14:paraId="0D65D68C" w14:textId="77777777" w:rsidR="00851525" w:rsidRPr="00851525" w:rsidRDefault="00851525" w:rsidP="00851525">
            <w:pPr>
              <w:tabs>
                <w:tab w:val="clear" w:pos="284"/>
              </w:tabs>
              <w:spacing w:before="40" w:after="0" w:line="240" w:lineRule="auto"/>
              <w:ind w:left="-5355" w:firstLine="6759"/>
              <w:jc w:val="both"/>
              <w:rPr>
                <w:rFonts w:ascii="Arial" w:eastAsia="Times New Roman" w:hAnsi="Arial" w:cs="Times New Roman"/>
                <w:sz w:val="16"/>
                <w:szCs w:val="24"/>
                <w:lang w:val="en-US"/>
              </w:rPr>
            </w:pPr>
          </w:p>
        </w:tc>
      </w:tr>
    </w:tbl>
    <w:p w14:paraId="54ACAA72" w14:textId="77777777" w:rsidR="00851525" w:rsidRPr="00851525" w:rsidRDefault="00851525" w:rsidP="00851525">
      <w:pPr>
        <w:tabs>
          <w:tab w:val="clear" w:pos="284"/>
        </w:tabs>
        <w:spacing w:before="200" w:line="240" w:lineRule="auto"/>
        <w:outlineLvl w:val="0"/>
        <w:rPr>
          <w:rFonts w:ascii="Arial" w:eastAsia="Times New Roman" w:hAnsi="Arial" w:cs="Times New Roman"/>
          <w:b/>
          <w:szCs w:val="24"/>
          <w:lang w:val="en-US"/>
        </w:rPr>
      </w:pPr>
      <w:r w:rsidRPr="00851525">
        <w:rPr>
          <w:rFonts w:ascii="Arial" w:eastAsia="Times New Roman" w:hAnsi="Arial" w:cs="Times New Roman"/>
          <w:b/>
          <w:szCs w:val="24"/>
          <w:lang w:val="en-US"/>
        </w:rPr>
        <w:t xml:space="preserve">Client Survey Form </w:t>
      </w:r>
    </w:p>
    <w:p w14:paraId="7F13C8ED"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96"/>
        <w:gridCol w:w="4747"/>
        <w:gridCol w:w="1006"/>
        <w:gridCol w:w="10"/>
        <w:gridCol w:w="2497"/>
      </w:tblGrid>
      <w:tr w:rsidR="00851525" w:rsidRPr="00851525" w14:paraId="58C40118" w14:textId="77777777" w:rsidTr="00851525">
        <w:trPr>
          <w:trHeight w:hRule="exact" w:val="403"/>
          <w:tblHeader/>
        </w:trPr>
        <w:tc>
          <w:tcPr>
            <w:tcW w:w="1264" w:type="dxa"/>
            <w:tcBorders>
              <w:left w:val="nil"/>
            </w:tcBorders>
            <w:vAlign w:val="bottom"/>
          </w:tcPr>
          <w:p w14:paraId="3510336B"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Client Name</w:t>
            </w:r>
          </w:p>
        </w:tc>
        <w:tc>
          <w:tcPr>
            <w:tcW w:w="5484" w:type="dxa"/>
            <w:vAlign w:val="bottom"/>
          </w:tcPr>
          <w:p w14:paraId="49916B8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Mr. &amp; Mrs. Skillspoint</w:t>
            </w:r>
          </w:p>
        </w:tc>
        <w:tc>
          <w:tcPr>
            <w:tcW w:w="1158" w:type="dxa"/>
            <w:vAlign w:val="bottom"/>
          </w:tcPr>
          <w:p w14:paraId="6AD639AF"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376FD826"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12345678910</w:t>
            </w:r>
          </w:p>
        </w:tc>
      </w:tr>
      <w:tr w:rsidR="00851525" w:rsidRPr="00851525" w14:paraId="2D5807D6" w14:textId="77777777" w:rsidTr="00851525">
        <w:trPr>
          <w:trHeight w:hRule="exact" w:val="403"/>
          <w:tblHeader/>
        </w:trPr>
        <w:tc>
          <w:tcPr>
            <w:tcW w:w="1264" w:type="dxa"/>
            <w:tcBorders>
              <w:left w:val="nil"/>
            </w:tcBorders>
            <w:vAlign w:val="bottom"/>
          </w:tcPr>
          <w:p w14:paraId="726AE702"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Home Address</w:t>
            </w:r>
          </w:p>
        </w:tc>
        <w:tc>
          <w:tcPr>
            <w:tcW w:w="5484" w:type="dxa"/>
            <w:vAlign w:val="bottom"/>
          </w:tcPr>
          <w:p w14:paraId="0A2D2A2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91 Parry Street Newcastle West</w:t>
            </w:r>
          </w:p>
        </w:tc>
        <w:tc>
          <w:tcPr>
            <w:tcW w:w="1169" w:type="dxa"/>
            <w:gridSpan w:val="2"/>
            <w:vAlign w:val="bottom"/>
          </w:tcPr>
          <w:p w14:paraId="01B68F02"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Date</w:t>
            </w:r>
          </w:p>
        </w:tc>
        <w:tc>
          <w:tcPr>
            <w:tcW w:w="2883" w:type="dxa"/>
            <w:tcBorders>
              <w:right w:val="nil"/>
            </w:tcBorders>
            <w:vAlign w:val="bottom"/>
          </w:tcPr>
          <w:p w14:paraId="5398F0B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12/1/2034</w:t>
            </w:r>
          </w:p>
        </w:tc>
      </w:tr>
      <w:tr w:rsidR="00851525" w:rsidRPr="00851525" w14:paraId="7A996960" w14:textId="77777777" w:rsidTr="00851525">
        <w:trPr>
          <w:trHeight w:hRule="exact" w:val="403"/>
          <w:tblHeader/>
        </w:trPr>
        <w:tc>
          <w:tcPr>
            <w:tcW w:w="1264" w:type="dxa"/>
            <w:tcBorders>
              <w:left w:val="nil"/>
            </w:tcBorders>
            <w:vAlign w:val="bottom"/>
          </w:tcPr>
          <w:p w14:paraId="25315551"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Site Address</w:t>
            </w:r>
          </w:p>
        </w:tc>
        <w:tc>
          <w:tcPr>
            <w:tcW w:w="5484" w:type="dxa"/>
            <w:vAlign w:val="bottom"/>
          </w:tcPr>
          <w:p w14:paraId="70A2BD3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As Above</w:t>
            </w:r>
          </w:p>
        </w:tc>
        <w:tc>
          <w:tcPr>
            <w:tcW w:w="1158" w:type="dxa"/>
            <w:vAlign w:val="bottom"/>
          </w:tcPr>
          <w:p w14:paraId="2E420169"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Designer</w:t>
            </w:r>
          </w:p>
        </w:tc>
        <w:tc>
          <w:tcPr>
            <w:tcW w:w="2894" w:type="dxa"/>
            <w:gridSpan w:val="2"/>
            <w:tcBorders>
              <w:right w:val="nil"/>
            </w:tcBorders>
            <w:vAlign w:val="bottom"/>
          </w:tcPr>
          <w:p w14:paraId="353CDA8F"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Fred Flintstone</w:t>
            </w:r>
          </w:p>
        </w:tc>
      </w:tr>
      <w:tr w:rsidR="00851525" w:rsidRPr="00851525" w14:paraId="37FF20B5" w14:textId="77777777" w:rsidTr="00851525">
        <w:trPr>
          <w:trHeight w:hRule="exact" w:val="403"/>
          <w:tblHeader/>
        </w:trPr>
        <w:tc>
          <w:tcPr>
            <w:tcW w:w="1264" w:type="dxa"/>
            <w:tcBorders>
              <w:left w:val="nil"/>
            </w:tcBorders>
            <w:vAlign w:val="bottom"/>
          </w:tcPr>
          <w:p w14:paraId="6A6C886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Email</w:t>
            </w:r>
          </w:p>
        </w:tc>
        <w:tc>
          <w:tcPr>
            <w:tcW w:w="5484" w:type="dxa"/>
            <w:tcBorders>
              <w:right w:val="nil"/>
            </w:tcBorders>
            <w:vAlign w:val="bottom"/>
          </w:tcPr>
          <w:p w14:paraId="60B8B87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298AB003" w14:textId="77777777" w:rsidR="00851525" w:rsidRPr="00851525" w:rsidRDefault="00851525" w:rsidP="00851525">
            <w:pPr>
              <w:tabs>
                <w:tab w:val="clear" w:pos="284"/>
              </w:tabs>
              <w:spacing w:before="40" w:after="0" w:line="240" w:lineRule="auto"/>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Style</w:t>
            </w:r>
          </w:p>
        </w:tc>
        <w:tc>
          <w:tcPr>
            <w:tcW w:w="2883" w:type="dxa"/>
            <w:tcBorders>
              <w:left w:val="nil"/>
              <w:right w:val="nil"/>
            </w:tcBorders>
            <w:vAlign w:val="bottom"/>
          </w:tcPr>
          <w:p w14:paraId="488F2EB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Contemporary</w:t>
            </w:r>
          </w:p>
        </w:tc>
      </w:tr>
      <w:tr w:rsidR="00851525" w:rsidRPr="00851525" w14:paraId="1990BE25" w14:textId="77777777" w:rsidTr="00851525">
        <w:trPr>
          <w:trHeight w:hRule="exact" w:val="403"/>
          <w:tblHeader/>
        </w:trPr>
        <w:tc>
          <w:tcPr>
            <w:tcW w:w="1264" w:type="dxa"/>
            <w:tcBorders>
              <w:left w:val="nil"/>
            </w:tcBorders>
            <w:vAlign w:val="bottom"/>
          </w:tcPr>
          <w:p w14:paraId="51968284"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Start Date</w:t>
            </w:r>
          </w:p>
        </w:tc>
        <w:tc>
          <w:tcPr>
            <w:tcW w:w="5484" w:type="dxa"/>
            <w:tcBorders>
              <w:right w:val="nil"/>
            </w:tcBorders>
            <w:vAlign w:val="bottom"/>
          </w:tcPr>
          <w:p w14:paraId="1619D5B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7828F6E4"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56947D1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1/3/2034</w:t>
            </w:r>
          </w:p>
        </w:tc>
      </w:tr>
    </w:tbl>
    <w:p w14:paraId="60DB478A"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96"/>
        <w:gridCol w:w="1394"/>
        <w:gridCol w:w="1270"/>
        <w:gridCol w:w="36"/>
        <w:gridCol w:w="1235"/>
        <w:gridCol w:w="1271"/>
        <w:gridCol w:w="1271"/>
        <w:gridCol w:w="1283"/>
      </w:tblGrid>
      <w:tr w:rsidR="00851525" w:rsidRPr="00851525" w14:paraId="4CC9F935" w14:textId="77777777" w:rsidTr="00851525">
        <w:trPr>
          <w:trHeight w:hRule="exact" w:val="403"/>
        </w:trPr>
        <w:tc>
          <w:tcPr>
            <w:tcW w:w="3456" w:type="dxa"/>
            <w:gridSpan w:val="2"/>
            <w:vAlign w:val="center"/>
          </w:tcPr>
          <w:p w14:paraId="33F619AF"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03442D83"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New Dwelling</w:t>
            </w:r>
          </w:p>
        </w:tc>
        <w:tc>
          <w:tcPr>
            <w:tcW w:w="1466" w:type="dxa"/>
            <w:gridSpan w:val="2"/>
            <w:shd w:val="clear" w:color="auto" w:fill="auto"/>
            <w:vAlign w:val="center"/>
          </w:tcPr>
          <w:p w14:paraId="6992B362"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Extension</w:t>
            </w:r>
          </w:p>
        </w:tc>
        <w:tc>
          <w:tcPr>
            <w:tcW w:w="1466" w:type="dxa"/>
            <w:shd w:val="clear" w:color="auto" w:fill="auto"/>
            <w:vAlign w:val="center"/>
          </w:tcPr>
          <w:p w14:paraId="3BF8AAAB"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Renovation</w:t>
            </w:r>
          </w:p>
        </w:tc>
        <w:tc>
          <w:tcPr>
            <w:tcW w:w="1466" w:type="dxa"/>
            <w:shd w:val="clear" w:color="auto" w:fill="auto"/>
            <w:vAlign w:val="center"/>
          </w:tcPr>
          <w:p w14:paraId="4DB83A76"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p>
        </w:tc>
        <w:tc>
          <w:tcPr>
            <w:tcW w:w="1481" w:type="dxa"/>
            <w:shd w:val="clear" w:color="auto" w:fill="auto"/>
            <w:vAlign w:val="center"/>
          </w:tcPr>
          <w:p w14:paraId="2FA7A0A0"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p>
        </w:tc>
      </w:tr>
      <w:tr w:rsidR="00851525" w:rsidRPr="00851525" w14:paraId="103489A8" w14:textId="77777777" w:rsidTr="00851525">
        <w:trPr>
          <w:trHeight w:hRule="exact" w:val="288"/>
        </w:trPr>
        <w:tc>
          <w:tcPr>
            <w:tcW w:w="3456" w:type="dxa"/>
            <w:gridSpan w:val="2"/>
            <w:vAlign w:val="center"/>
          </w:tcPr>
          <w:p w14:paraId="7B6A5359"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 xml:space="preserve">Project  </w:t>
            </w:r>
            <w:r w:rsidRPr="00851525">
              <w:rPr>
                <w:rFonts w:ascii="Arial" w:eastAsia="Times New Roman" w:hAnsi="Arial" w:cs="Times New Roman"/>
                <w:color w:val="FF0000"/>
                <w:szCs w:val="24"/>
                <w:lang w:val="en-US"/>
              </w:rPr>
              <w:t>Bathroom Reno</w:t>
            </w:r>
          </w:p>
        </w:tc>
        <w:tc>
          <w:tcPr>
            <w:tcW w:w="1465" w:type="dxa"/>
            <w:shd w:val="clear" w:color="auto" w:fill="auto"/>
            <w:vAlign w:val="center"/>
          </w:tcPr>
          <w:p w14:paraId="390C6928"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C2AE5B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4BAA00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069AEA0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p>
        </w:tc>
        <w:tc>
          <w:tcPr>
            <w:tcW w:w="1481" w:type="dxa"/>
            <w:shd w:val="clear" w:color="auto" w:fill="auto"/>
            <w:vAlign w:val="center"/>
          </w:tcPr>
          <w:p w14:paraId="0010666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p>
        </w:tc>
      </w:tr>
      <w:tr w:rsidR="00851525" w:rsidRPr="00851525" w14:paraId="52A0D35F" w14:textId="77777777" w:rsidTr="00851525">
        <w:trPr>
          <w:trHeight w:hRule="exact" w:val="288"/>
        </w:trPr>
        <w:tc>
          <w:tcPr>
            <w:tcW w:w="10800" w:type="dxa"/>
            <w:gridSpan w:val="8"/>
            <w:vAlign w:val="center"/>
          </w:tcPr>
          <w:p w14:paraId="4A91B38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p>
        </w:tc>
      </w:tr>
      <w:tr w:rsidR="00851525" w:rsidRPr="00851525" w14:paraId="71138C50" w14:textId="77777777" w:rsidTr="00851525">
        <w:trPr>
          <w:trHeight w:hRule="exact" w:val="637"/>
        </w:trPr>
        <w:tc>
          <w:tcPr>
            <w:tcW w:w="10800" w:type="dxa"/>
            <w:gridSpan w:val="8"/>
            <w:vAlign w:val="center"/>
          </w:tcPr>
          <w:p w14:paraId="7ED9B3E8"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Purpose of Bathroom</w:t>
            </w:r>
          </w:p>
          <w:p w14:paraId="00D7C7A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7E90D54F" w14:textId="77777777" w:rsidTr="00851525">
        <w:trPr>
          <w:trHeight w:hRule="exact" w:val="288"/>
        </w:trPr>
        <w:tc>
          <w:tcPr>
            <w:tcW w:w="3456" w:type="dxa"/>
            <w:gridSpan w:val="2"/>
            <w:vAlign w:val="center"/>
          </w:tcPr>
          <w:p w14:paraId="15FAC4D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05D2638"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51525">
              <w:rPr>
                <w:rFonts w:ascii="Arial" w:eastAsia="Times New Roman" w:hAnsi="Arial" w:cs="Times New Roman"/>
                <w:sz w:val="16"/>
                <w:szCs w:val="24"/>
                <w:lang w:val="en-US"/>
              </w:rPr>
              <w:t>Update</w:t>
            </w:r>
          </w:p>
        </w:tc>
        <w:tc>
          <w:tcPr>
            <w:tcW w:w="1466" w:type="dxa"/>
            <w:gridSpan w:val="2"/>
            <w:shd w:val="clear" w:color="auto" w:fill="auto"/>
            <w:vAlign w:val="center"/>
          </w:tcPr>
          <w:p w14:paraId="20901733"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Expanding Needs</w:t>
            </w:r>
          </w:p>
        </w:tc>
        <w:tc>
          <w:tcPr>
            <w:tcW w:w="1466" w:type="dxa"/>
            <w:shd w:val="clear" w:color="auto" w:fill="auto"/>
            <w:vAlign w:val="center"/>
          </w:tcPr>
          <w:p w14:paraId="52D6C5BC"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Reducing Needs</w:t>
            </w:r>
          </w:p>
        </w:tc>
        <w:tc>
          <w:tcPr>
            <w:tcW w:w="1466" w:type="dxa"/>
            <w:shd w:val="clear" w:color="auto" w:fill="auto"/>
            <w:vAlign w:val="center"/>
          </w:tcPr>
          <w:p w14:paraId="146C9EB5"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Resale</w:t>
            </w:r>
          </w:p>
        </w:tc>
        <w:tc>
          <w:tcPr>
            <w:tcW w:w="1481" w:type="dxa"/>
            <w:shd w:val="clear" w:color="auto" w:fill="auto"/>
            <w:vAlign w:val="center"/>
          </w:tcPr>
          <w:p w14:paraId="26113E54" w14:textId="77777777" w:rsidR="00851525" w:rsidRPr="00851525" w:rsidRDefault="00851525" w:rsidP="00851525">
            <w:pPr>
              <w:tabs>
                <w:tab w:val="clear" w:pos="284"/>
              </w:tabs>
              <w:spacing w:before="40" w:after="0" w:line="240" w:lineRule="auto"/>
              <w:jc w:val="center"/>
              <w:outlineLvl w:val="2"/>
              <w:rPr>
                <w:rFonts w:ascii="Arial" w:eastAsia="Times New Roman" w:hAnsi="Arial" w:cs="Times New Roman"/>
                <w:sz w:val="16"/>
                <w:szCs w:val="24"/>
                <w:lang w:val="en-US"/>
              </w:rPr>
            </w:pPr>
            <w:r w:rsidRPr="00851525">
              <w:rPr>
                <w:rFonts w:ascii="Arial" w:eastAsia="Times New Roman" w:hAnsi="Arial" w:cs="Times New Roman"/>
                <w:sz w:val="16"/>
                <w:szCs w:val="24"/>
                <w:lang w:val="en-US"/>
              </w:rPr>
              <w:t>Other</w:t>
            </w:r>
          </w:p>
        </w:tc>
      </w:tr>
      <w:tr w:rsidR="00851525" w:rsidRPr="00851525" w14:paraId="32BFD7B1" w14:textId="77777777" w:rsidTr="00851525">
        <w:trPr>
          <w:trHeight w:hRule="exact" w:val="288"/>
        </w:trPr>
        <w:tc>
          <w:tcPr>
            <w:tcW w:w="3456" w:type="dxa"/>
            <w:gridSpan w:val="2"/>
            <w:vAlign w:val="center"/>
          </w:tcPr>
          <w:p w14:paraId="15542BC4"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 xml:space="preserve">Work </w:t>
            </w:r>
          </w:p>
        </w:tc>
        <w:tc>
          <w:tcPr>
            <w:tcW w:w="1465" w:type="dxa"/>
            <w:shd w:val="clear" w:color="auto" w:fill="auto"/>
            <w:vAlign w:val="center"/>
          </w:tcPr>
          <w:p w14:paraId="591FBF9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66" w:type="dxa"/>
            <w:gridSpan w:val="2"/>
            <w:shd w:val="clear" w:color="auto" w:fill="auto"/>
            <w:vAlign w:val="center"/>
          </w:tcPr>
          <w:p w14:paraId="3206D9D4"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4BDF7427"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677E9B6"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14DDA6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43E14940" w14:textId="77777777" w:rsidTr="00851525">
        <w:trPr>
          <w:trHeight w:hRule="exact" w:val="403"/>
        </w:trPr>
        <w:tc>
          <w:tcPr>
            <w:tcW w:w="1843" w:type="dxa"/>
            <w:vAlign w:val="center"/>
          </w:tcPr>
          <w:p w14:paraId="04C25EF9"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Comments</w:t>
            </w:r>
          </w:p>
        </w:tc>
        <w:tc>
          <w:tcPr>
            <w:tcW w:w="8957" w:type="dxa"/>
            <w:gridSpan w:val="7"/>
            <w:shd w:val="clear" w:color="auto" w:fill="auto"/>
            <w:vAlign w:val="center"/>
          </w:tcPr>
          <w:p w14:paraId="2FC21661"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CEA0058" w14:textId="77777777" w:rsidTr="00851525">
        <w:trPr>
          <w:trHeight w:hRule="exact" w:val="403"/>
        </w:trPr>
        <w:tc>
          <w:tcPr>
            <w:tcW w:w="10800" w:type="dxa"/>
            <w:gridSpan w:val="8"/>
            <w:vAlign w:val="center"/>
          </w:tcPr>
          <w:p w14:paraId="34C3F71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With a household of 5 the toilet needs to be accessed at all times.</w:t>
            </w:r>
          </w:p>
        </w:tc>
      </w:tr>
      <w:tr w:rsidR="00851525" w:rsidRPr="00851525" w14:paraId="0A1814B0" w14:textId="77777777" w:rsidTr="00851525">
        <w:trPr>
          <w:trHeight w:hRule="exact" w:val="403"/>
        </w:trPr>
        <w:tc>
          <w:tcPr>
            <w:tcW w:w="10800" w:type="dxa"/>
            <w:gridSpan w:val="8"/>
            <w:vAlign w:val="center"/>
          </w:tcPr>
          <w:p w14:paraId="181C208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The existing is old and falling apart.</w:t>
            </w:r>
          </w:p>
        </w:tc>
      </w:tr>
      <w:tr w:rsidR="00851525" w:rsidRPr="00851525" w14:paraId="67531214" w14:textId="77777777" w:rsidTr="00851525">
        <w:trPr>
          <w:trHeight w:hRule="exact" w:val="403"/>
        </w:trPr>
        <w:tc>
          <w:tcPr>
            <w:tcW w:w="10800" w:type="dxa"/>
            <w:gridSpan w:val="8"/>
            <w:vAlign w:val="center"/>
          </w:tcPr>
          <w:p w14:paraId="58DE684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31403E4B" w14:textId="77777777" w:rsidTr="00851525">
        <w:trPr>
          <w:trHeight w:hRule="exact" w:val="744"/>
        </w:trPr>
        <w:tc>
          <w:tcPr>
            <w:tcW w:w="10800" w:type="dxa"/>
            <w:gridSpan w:val="8"/>
            <w:vAlign w:val="center"/>
          </w:tcPr>
          <w:p w14:paraId="78E9827F"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Desired Feel &amp; Special Features</w:t>
            </w:r>
          </w:p>
        </w:tc>
      </w:tr>
      <w:tr w:rsidR="00851525" w:rsidRPr="00851525" w14:paraId="615467F5" w14:textId="77777777" w:rsidTr="00851525">
        <w:trPr>
          <w:trHeight w:hRule="exact" w:val="403"/>
        </w:trPr>
        <w:tc>
          <w:tcPr>
            <w:tcW w:w="10800" w:type="dxa"/>
            <w:gridSpan w:val="8"/>
            <w:vAlign w:val="center"/>
          </w:tcPr>
          <w:p w14:paraId="08A29C5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Fresh new Black and white with more airflow and natural light</w:t>
            </w:r>
          </w:p>
        </w:tc>
      </w:tr>
      <w:tr w:rsidR="00851525" w:rsidRPr="00851525" w14:paraId="6C3A5B00" w14:textId="77777777" w:rsidTr="00851525">
        <w:trPr>
          <w:trHeight w:hRule="exact" w:val="403"/>
        </w:trPr>
        <w:tc>
          <w:tcPr>
            <w:tcW w:w="10800" w:type="dxa"/>
            <w:gridSpan w:val="8"/>
            <w:vAlign w:val="center"/>
          </w:tcPr>
          <w:p w14:paraId="7E24FE3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E3EAD20" w14:textId="77777777" w:rsidTr="00851525">
        <w:trPr>
          <w:trHeight w:hRule="exact" w:val="403"/>
        </w:trPr>
        <w:tc>
          <w:tcPr>
            <w:tcW w:w="10800" w:type="dxa"/>
            <w:gridSpan w:val="8"/>
            <w:vAlign w:val="center"/>
          </w:tcPr>
          <w:p w14:paraId="15C1FE1F"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5032346" w14:textId="77777777" w:rsidTr="00851525">
        <w:trPr>
          <w:trHeight w:hRule="exact" w:val="588"/>
        </w:trPr>
        <w:tc>
          <w:tcPr>
            <w:tcW w:w="10800" w:type="dxa"/>
            <w:gridSpan w:val="8"/>
            <w:vAlign w:val="center"/>
          </w:tcPr>
          <w:p w14:paraId="55847180"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Performance for Materials</w:t>
            </w:r>
          </w:p>
        </w:tc>
      </w:tr>
      <w:tr w:rsidR="00851525" w:rsidRPr="00851525" w14:paraId="780FE416" w14:textId="77777777" w:rsidTr="00851525">
        <w:trPr>
          <w:trHeight w:hRule="exact" w:val="403"/>
        </w:trPr>
        <w:tc>
          <w:tcPr>
            <w:tcW w:w="1843" w:type="dxa"/>
            <w:vAlign w:val="center"/>
          </w:tcPr>
          <w:p w14:paraId="746D243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Wall coverings</w:t>
            </w:r>
          </w:p>
        </w:tc>
        <w:tc>
          <w:tcPr>
            <w:tcW w:w="8957" w:type="dxa"/>
            <w:gridSpan w:val="7"/>
            <w:shd w:val="clear" w:color="auto" w:fill="auto"/>
            <w:vAlign w:val="center"/>
          </w:tcPr>
          <w:p w14:paraId="1A1378D9"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White tiles over water check plasterboard</w:t>
            </w:r>
          </w:p>
        </w:tc>
      </w:tr>
      <w:tr w:rsidR="00851525" w:rsidRPr="00851525" w14:paraId="7597A12F" w14:textId="77777777" w:rsidTr="00851525">
        <w:trPr>
          <w:trHeight w:hRule="exact" w:val="403"/>
        </w:trPr>
        <w:tc>
          <w:tcPr>
            <w:tcW w:w="10800" w:type="dxa"/>
            <w:gridSpan w:val="8"/>
            <w:vAlign w:val="center"/>
          </w:tcPr>
          <w:p w14:paraId="14AE163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75BF3196" w14:textId="77777777" w:rsidTr="00851525">
        <w:trPr>
          <w:trHeight w:hRule="exact" w:val="403"/>
        </w:trPr>
        <w:tc>
          <w:tcPr>
            <w:tcW w:w="1843" w:type="dxa"/>
            <w:vAlign w:val="center"/>
          </w:tcPr>
          <w:p w14:paraId="550F7A6A"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Floor coverings</w:t>
            </w:r>
          </w:p>
        </w:tc>
        <w:tc>
          <w:tcPr>
            <w:tcW w:w="8957" w:type="dxa"/>
            <w:gridSpan w:val="7"/>
            <w:shd w:val="clear" w:color="auto" w:fill="auto"/>
            <w:vAlign w:val="center"/>
          </w:tcPr>
          <w:p w14:paraId="4DD8158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Black and white tiles over a concrete bed</w:t>
            </w:r>
          </w:p>
        </w:tc>
      </w:tr>
      <w:tr w:rsidR="00851525" w:rsidRPr="00851525" w14:paraId="62941EE1" w14:textId="77777777" w:rsidTr="00851525">
        <w:trPr>
          <w:trHeight w:hRule="exact" w:val="403"/>
        </w:trPr>
        <w:tc>
          <w:tcPr>
            <w:tcW w:w="10800" w:type="dxa"/>
            <w:gridSpan w:val="8"/>
            <w:vAlign w:val="center"/>
          </w:tcPr>
          <w:p w14:paraId="42DE3B4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5CE61DF7" w14:textId="77777777" w:rsidTr="00851525">
        <w:trPr>
          <w:trHeight w:hRule="exact" w:val="403"/>
        </w:trPr>
        <w:tc>
          <w:tcPr>
            <w:tcW w:w="1843" w:type="dxa"/>
            <w:vAlign w:val="center"/>
          </w:tcPr>
          <w:p w14:paraId="677177A6"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Shower Walls/Doors</w:t>
            </w:r>
          </w:p>
        </w:tc>
        <w:tc>
          <w:tcPr>
            <w:tcW w:w="8957" w:type="dxa"/>
            <w:gridSpan w:val="7"/>
            <w:shd w:val="clear" w:color="auto" w:fill="auto"/>
            <w:vAlign w:val="center"/>
          </w:tcPr>
          <w:p w14:paraId="07081A5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Frameless Starfire glass </w:t>
            </w:r>
          </w:p>
        </w:tc>
      </w:tr>
      <w:tr w:rsidR="00851525" w:rsidRPr="00851525" w14:paraId="5E3451E5" w14:textId="77777777" w:rsidTr="00851525">
        <w:trPr>
          <w:trHeight w:hRule="exact" w:val="403"/>
        </w:trPr>
        <w:tc>
          <w:tcPr>
            <w:tcW w:w="10800" w:type="dxa"/>
            <w:gridSpan w:val="8"/>
            <w:vAlign w:val="center"/>
          </w:tcPr>
          <w:p w14:paraId="031881B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26A7CDC5" w14:textId="77777777" w:rsidTr="00851525">
        <w:trPr>
          <w:trHeight w:hRule="exact" w:val="403"/>
        </w:trPr>
        <w:tc>
          <w:tcPr>
            <w:tcW w:w="1843" w:type="dxa"/>
            <w:vAlign w:val="center"/>
          </w:tcPr>
          <w:p w14:paraId="18369BE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lastRenderedPageBreak/>
              <w:t>Bath</w:t>
            </w:r>
          </w:p>
        </w:tc>
        <w:tc>
          <w:tcPr>
            <w:tcW w:w="8957" w:type="dxa"/>
            <w:gridSpan w:val="7"/>
            <w:shd w:val="clear" w:color="auto" w:fill="auto"/>
            <w:vAlign w:val="center"/>
          </w:tcPr>
          <w:p w14:paraId="0208CCD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Thermoformed acrylic</w:t>
            </w:r>
          </w:p>
        </w:tc>
      </w:tr>
      <w:tr w:rsidR="00851525" w:rsidRPr="00851525" w14:paraId="6E41A9AB" w14:textId="77777777" w:rsidTr="00851525">
        <w:trPr>
          <w:trHeight w:hRule="exact" w:val="403"/>
        </w:trPr>
        <w:tc>
          <w:tcPr>
            <w:tcW w:w="10800" w:type="dxa"/>
            <w:gridSpan w:val="8"/>
            <w:vAlign w:val="center"/>
          </w:tcPr>
          <w:p w14:paraId="0E8DBAB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8EADBBB" w14:textId="77777777" w:rsidTr="00851525">
        <w:trPr>
          <w:trHeight w:hRule="exact" w:val="403"/>
        </w:trPr>
        <w:tc>
          <w:tcPr>
            <w:tcW w:w="1843" w:type="dxa"/>
            <w:vAlign w:val="center"/>
          </w:tcPr>
          <w:p w14:paraId="6816EA1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Cabinetry</w:t>
            </w:r>
          </w:p>
        </w:tc>
        <w:tc>
          <w:tcPr>
            <w:tcW w:w="8957" w:type="dxa"/>
            <w:gridSpan w:val="7"/>
            <w:shd w:val="clear" w:color="auto" w:fill="auto"/>
            <w:vAlign w:val="center"/>
          </w:tcPr>
          <w:p w14:paraId="5220A1C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MR HMR/PB with Black aluminum frames with mirror in the top cabinet </w:t>
            </w:r>
          </w:p>
        </w:tc>
      </w:tr>
      <w:tr w:rsidR="00851525" w:rsidRPr="00851525" w14:paraId="1412A984" w14:textId="77777777" w:rsidTr="00851525">
        <w:trPr>
          <w:trHeight w:hRule="exact" w:val="403"/>
        </w:trPr>
        <w:tc>
          <w:tcPr>
            <w:tcW w:w="10800" w:type="dxa"/>
            <w:gridSpan w:val="8"/>
            <w:vAlign w:val="center"/>
          </w:tcPr>
          <w:p w14:paraId="74FC749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and plastic sheeting in the frames for the base cabinets. Drawers in base cabinets.</w:t>
            </w:r>
          </w:p>
        </w:tc>
      </w:tr>
      <w:tr w:rsidR="00851525" w:rsidRPr="00851525" w14:paraId="03BE0722" w14:textId="77777777" w:rsidTr="00851525">
        <w:trPr>
          <w:trHeight w:hRule="exact" w:val="403"/>
        </w:trPr>
        <w:tc>
          <w:tcPr>
            <w:tcW w:w="1843" w:type="dxa"/>
            <w:vAlign w:val="center"/>
          </w:tcPr>
          <w:p w14:paraId="2AFDF7C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Tapware</w:t>
            </w:r>
          </w:p>
        </w:tc>
        <w:tc>
          <w:tcPr>
            <w:tcW w:w="8957" w:type="dxa"/>
            <w:gridSpan w:val="7"/>
            <w:shd w:val="clear" w:color="auto" w:fill="auto"/>
            <w:vAlign w:val="center"/>
          </w:tcPr>
          <w:p w14:paraId="6C18854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Black fittings through the whole project</w:t>
            </w:r>
          </w:p>
        </w:tc>
      </w:tr>
      <w:tr w:rsidR="00851525" w:rsidRPr="00851525" w14:paraId="07AE2581" w14:textId="77777777" w:rsidTr="00851525">
        <w:trPr>
          <w:trHeight w:hRule="exact" w:val="403"/>
        </w:trPr>
        <w:tc>
          <w:tcPr>
            <w:tcW w:w="10800" w:type="dxa"/>
            <w:gridSpan w:val="8"/>
            <w:vAlign w:val="center"/>
          </w:tcPr>
          <w:p w14:paraId="2C244D1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0FC11FCF" w14:textId="77777777" w:rsidTr="00851525">
        <w:trPr>
          <w:trHeight w:hRule="exact" w:val="403"/>
        </w:trPr>
        <w:tc>
          <w:tcPr>
            <w:tcW w:w="1843" w:type="dxa"/>
            <w:vAlign w:val="center"/>
          </w:tcPr>
          <w:p w14:paraId="3EE1778B"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r w:rsidRPr="00851525">
              <w:rPr>
                <w:rFonts w:ascii="Arial" w:eastAsia="Times New Roman" w:hAnsi="Arial" w:cs="Times New Roman"/>
                <w:i/>
                <w:sz w:val="16"/>
                <w:szCs w:val="24"/>
                <w:lang w:val="en-US"/>
              </w:rPr>
              <w:t>Feature</w:t>
            </w:r>
          </w:p>
        </w:tc>
        <w:tc>
          <w:tcPr>
            <w:tcW w:w="8957" w:type="dxa"/>
            <w:gridSpan w:val="7"/>
            <w:shd w:val="clear" w:color="auto" w:fill="auto"/>
            <w:vAlign w:val="center"/>
          </w:tcPr>
          <w:p w14:paraId="6AB3D36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The black fittings and a skydome natural lighting opening</w:t>
            </w:r>
          </w:p>
        </w:tc>
      </w:tr>
      <w:tr w:rsidR="00851525" w:rsidRPr="00851525" w14:paraId="0D862EDF" w14:textId="77777777" w:rsidTr="00851525">
        <w:trPr>
          <w:trHeight w:hRule="exact" w:val="403"/>
        </w:trPr>
        <w:tc>
          <w:tcPr>
            <w:tcW w:w="10800" w:type="dxa"/>
            <w:gridSpan w:val="8"/>
            <w:vAlign w:val="center"/>
          </w:tcPr>
          <w:p w14:paraId="7EEE0D6E"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5B34FE2D" w14:textId="77777777" w:rsidTr="00851525">
        <w:trPr>
          <w:trHeight w:hRule="exact" w:val="2006"/>
        </w:trPr>
        <w:tc>
          <w:tcPr>
            <w:tcW w:w="10800" w:type="dxa"/>
            <w:gridSpan w:val="8"/>
            <w:vAlign w:val="center"/>
          </w:tcPr>
          <w:p w14:paraId="6FC0E8DE"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990"/>
              <w:gridCol w:w="1270"/>
              <w:gridCol w:w="1271"/>
              <w:gridCol w:w="1271"/>
              <w:gridCol w:w="1271"/>
              <w:gridCol w:w="1283"/>
            </w:tblGrid>
            <w:tr w:rsidR="00851525" w:rsidRPr="00851525" w14:paraId="1B486F8F" w14:textId="77777777" w:rsidTr="00851525">
              <w:trPr>
                <w:trHeight w:hRule="exact" w:val="333"/>
              </w:trPr>
              <w:tc>
                <w:tcPr>
                  <w:tcW w:w="3456" w:type="dxa"/>
                  <w:vAlign w:val="center"/>
                </w:tcPr>
                <w:p w14:paraId="56B26DE8"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62F2E6E"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Warm</w:t>
                  </w:r>
                </w:p>
              </w:tc>
              <w:tc>
                <w:tcPr>
                  <w:tcW w:w="1466" w:type="dxa"/>
                  <w:shd w:val="clear" w:color="auto" w:fill="auto"/>
                  <w:vAlign w:val="center"/>
                </w:tcPr>
                <w:p w14:paraId="2B1500F0"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Cool</w:t>
                  </w:r>
                </w:p>
              </w:tc>
              <w:tc>
                <w:tcPr>
                  <w:tcW w:w="1466" w:type="dxa"/>
                  <w:shd w:val="clear" w:color="auto" w:fill="auto"/>
                  <w:vAlign w:val="center"/>
                </w:tcPr>
                <w:p w14:paraId="5FD1BBE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Neutral</w:t>
                  </w:r>
                </w:p>
              </w:tc>
              <w:tc>
                <w:tcPr>
                  <w:tcW w:w="1466" w:type="dxa"/>
                  <w:shd w:val="clear" w:color="auto" w:fill="auto"/>
                  <w:vAlign w:val="center"/>
                </w:tcPr>
                <w:p w14:paraId="0C222FB0"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Bright</w:t>
                  </w:r>
                </w:p>
              </w:tc>
              <w:tc>
                <w:tcPr>
                  <w:tcW w:w="1481" w:type="dxa"/>
                  <w:shd w:val="clear" w:color="auto" w:fill="auto"/>
                  <w:vAlign w:val="center"/>
                </w:tcPr>
                <w:p w14:paraId="168C313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Other</w:t>
                  </w:r>
                </w:p>
              </w:tc>
            </w:tr>
            <w:tr w:rsidR="00851525" w:rsidRPr="00851525" w14:paraId="41B39FFA" w14:textId="77777777" w:rsidTr="00851525">
              <w:trPr>
                <w:trHeight w:hRule="exact" w:val="288"/>
              </w:trPr>
              <w:tc>
                <w:tcPr>
                  <w:tcW w:w="3456" w:type="dxa"/>
                  <w:vAlign w:val="center"/>
                </w:tcPr>
                <w:p w14:paraId="44EC885B"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Colours</w:t>
                  </w:r>
                </w:p>
              </w:tc>
              <w:tc>
                <w:tcPr>
                  <w:tcW w:w="1465" w:type="dxa"/>
                  <w:shd w:val="clear" w:color="auto" w:fill="auto"/>
                  <w:vAlign w:val="center"/>
                </w:tcPr>
                <w:p w14:paraId="4137E8D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8ED7660"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68E2FFA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776FED6"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5B1B4F07"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4667BB33" w14:textId="77777777" w:rsidTr="00851525">
              <w:trPr>
                <w:trHeight w:hRule="exact" w:val="288"/>
              </w:trPr>
              <w:tc>
                <w:tcPr>
                  <w:tcW w:w="10800" w:type="dxa"/>
                  <w:gridSpan w:val="6"/>
                  <w:vAlign w:val="center"/>
                </w:tcPr>
                <w:p w14:paraId="230D0AE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FF0000"/>
                      <w:szCs w:val="24"/>
                      <w:lang w:val="en-US"/>
                    </w:rPr>
                  </w:pPr>
                </w:p>
              </w:tc>
            </w:tr>
          </w:tbl>
          <w:p w14:paraId="14855C5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Black and White</w:t>
            </w:r>
          </w:p>
        </w:tc>
      </w:tr>
      <w:tr w:rsidR="00851525" w:rsidRPr="00851525" w14:paraId="1A08B069" w14:textId="77777777" w:rsidTr="00851525">
        <w:trPr>
          <w:trHeight w:hRule="exact" w:val="974"/>
        </w:trPr>
        <w:tc>
          <w:tcPr>
            <w:tcW w:w="10800" w:type="dxa"/>
            <w:gridSpan w:val="8"/>
            <w:vAlign w:val="center"/>
          </w:tcPr>
          <w:p w14:paraId="1B07EC80"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Cabinetry Hardware Preferences</w:t>
            </w:r>
          </w:p>
        </w:tc>
      </w:tr>
      <w:tr w:rsidR="00851525" w:rsidRPr="00851525" w14:paraId="4D7573FF" w14:textId="77777777" w:rsidTr="00851525">
        <w:trPr>
          <w:trHeight w:hRule="exact" w:val="288"/>
        </w:trPr>
        <w:tc>
          <w:tcPr>
            <w:tcW w:w="3456" w:type="dxa"/>
            <w:gridSpan w:val="2"/>
            <w:vAlign w:val="center"/>
          </w:tcPr>
          <w:p w14:paraId="5A6471AD"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Drawers</w:t>
            </w:r>
          </w:p>
        </w:tc>
        <w:tc>
          <w:tcPr>
            <w:tcW w:w="1465" w:type="dxa"/>
            <w:shd w:val="clear" w:color="auto" w:fill="auto"/>
            <w:vAlign w:val="center"/>
          </w:tcPr>
          <w:p w14:paraId="5A69E94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Timber</w:t>
            </w:r>
          </w:p>
        </w:tc>
        <w:tc>
          <w:tcPr>
            <w:tcW w:w="1466" w:type="dxa"/>
            <w:gridSpan w:val="2"/>
            <w:shd w:val="clear" w:color="auto" w:fill="auto"/>
            <w:vAlign w:val="center"/>
          </w:tcPr>
          <w:p w14:paraId="2C26B35D"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Metal</w:t>
            </w:r>
          </w:p>
        </w:tc>
        <w:tc>
          <w:tcPr>
            <w:tcW w:w="1466" w:type="dxa"/>
            <w:shd w:val="clear" w:color="auto" w:fill="auto"/>
            <w:vAlign w:val="center"/>
          </w:tcPr>
          <w:p w14:paraId="63BBD292"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Double Profile</w:t>
            </w:r>
          </w:p>
        </w:tc>
        <w:tc>
          <w:tcPr>
            <w:tcW w:w="1466" w:type="dxa"/>
            <w:shd w:val="clear" w:color="auto" w:fill="auto"/>
            <w:vAlign w:val="center"/>
          </w:tcPr>
          <w:p w14:paraId="378A186F"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Push to open</w:t>
            </w:r>
          </w:p>
        </w:tc>
        <w:tc>
          <w:tcPr>
            <w:tcW w:w="1481" w:type="dxa"/>
            <w:shd w:val="clear" w:color="auto" w:fill="auto"/>
            <w:vAlign w:val="center"/>
          </w:tcPr>
          <w:p w14:paraId="47D83BA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Electronic</w:t>
            </w:r>
          </w:p>
        </w:tc>
      </w:tr>
      <w:tr w:rsidR="00851525" w:rsidRPr="00851525" w14:paraId="45EAC69F" w14:textId="77777777" w:rsidTr="00851525">
        <w:trPr>
          <w:trHeight w:hRule="exact" w:val="288"/>
        </w:trPr>
        <w:tc>
          <w:tcPr>
            <w:tcW w:w="3456" w:type="dxa"/>
            <w:gridSpan w:val="2"/>
            <w:vAlign w:val="center"/>
          </w:tcPr>
          <w:p w14:paraId="2DEFE0EB"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69464B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5E7EBE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D513A89"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003F4FC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7E4F72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5EFA81E5" w14:textId="77777777" w:rsidTr="00851525">
        <w:trPr>
          <w:trHeight w:hRule="exact" w:val="435"/>
        </w:trPr>
        <w:tc>
          <w:tcPr>
            <w:tcW w:w="10800" w:type="dxa"/>
            <w:gridSpan w:val="8"/>
            <w:vAlign w:val="center"/>
          </w:tcPr>
          <w:p w14:paraId="5AD2AB1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3AACC5EF" w14:textId="77777777" w:rsidTr="00851525">
        <w:trPr>
          <w:trHeight w:hRule="exact" w:val="288"/>
        </w:trPr>
        <w:tc>
          <w:tcPr>
            <w:tcW w:w="3456" w:type="dxa"/>
            <w:gridSpan w:val="2"/>
            <w:vAlign w:val="center"/>
          </w:tcPr>
          <w:p w14:paraId="4B5627A6"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Doors</w:t>
            </w:r>
          </w:p>
        </w:tc>
        <w:tc>
          <w:tcPr>
            <w:tcW w:w="1506" w:type="dxa"/>
            <w:gridSpan w:val="2"/>
            <w:shd w:val="clear" w:color="auto" w:fill="auto"/>
            <w:vAlign w:val="center"/>
          </w:tcPr>
          <w:p w14:paraId="433BF60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425" w:type="dxa"/>
            <w:shd w:val="clear" w:color="auto" w:fill="auto"/>
            <w:vAlign w:val="center"/>
          </w:tcPr>
          <w:p w14:paraId="6E595103"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Standard</w:t>
            </w:r>
          </w:p>
        </w:tc>
        <w:tc>
          <w:tcPr>
            <w:tcW w:w="1466" w:type="dxa"/>
            <w:shd w:val="clear" w:color="auto" w:fill="auto"/>
            <w:vAlign w:val="center"/>
          </w:tcPr>
          <w:p w14:paraId="7385D952"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165Opening</w:t>
            </w:r>
          </w:p>
        </w:tc>
        <w:tc>
          <w:tcPr>
            <w:tcW w:w="1466" w:type="dxa"/>
            <w:shd w:val="clear" w:color="auto" w:fill="auto"/>
            <w:vAlign w:val="center"/>
          </w:tcPr>
          <w:p w14:paraId="70EF1B1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481" w:type="dxa"/>
            <w:shd w:val="clear" w:color="auto" w:fill="auto"/>
            <w:vAlign w:val="center"/>
          </w:tcPr>
          <w:p w14:paraId="1FEF4EBF"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097850B4" w14:textId="77777777" w:rsidTr="00851525">
        <w:trPr>
          <w:trHeight w:hRule="exact" w:val="288"/>
        </w:trPr>
        <w:tc>
          <w:tcPr>
            <w:tcW w:w="3456" w:type="dxa"/>
            <w:gridSpan w:val="2"/>
            <w:vAlign w:val="center"/>
          </w:tcPr>
          <w:p w14:paraId="113245C8"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0ABC8F8"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949BE96"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D21814B"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969FD4E"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122751C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4E10E90B" w14:textId="77777777" w:rsidTr="00851525">
        <w:trPr>
          <w:trHeight w:hRule="exact" w:val="403"/>
        </w:trPr>
        <w:tc>
          <w:tcPr>
            <w:tcW w:w="10800" w:type="dxa"/>
            <w:gridSpan w:val="8"/>
            <w:vAlign w:val="center"/>
          </w:tcPr>
          <w:p w14:paraId="67BCB8F8"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709A3A00" w14:textId="77777777" w:rsidTr="00851525">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851525" w:rsidRPr="00851525" w14:paraId="437C12C1" w14:textId="77777777" w:rsidTr="00851525">
              <w:trPr>
                <w:trHeight w:hRule="exact" w:val="288"/>
              </w:trPr>
              <w:tc>
                <w:tcPr>
                  <w:tcW w:w="4111" w:type="dxa"/>
                  <w:gridSpan w:val="5"/>
                  <w:vAlign w:val="center"/>
                </w:tcPr>
                <w:p w14:paraId="79C93ADC" w14:textId="77777777" w:rsidR="00851525" w:rsidRPr="00851525" w:rsidRDefault="00851525" w:rsidP="00851525">
                  <w:pPr>
                    <w:tabs>
                      <w:tab w:val="clear" w:pos="284"/>
                    </w:tabs>
                    <w:spacing w:before="40" w:after="0" w:line="240" w:lineRule="auto"/>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Lift up</w:t>
                  </w:r>
                </w:p>
              </w:tc>
              <w:tc>
                <w:tcPr>
                  <w:tcW w:w="6662" w:type="dxa"/>
                  <w:shd w:val="clear" w:color="auto" w:fill="auto"/>
                  <w:vAlign w:val="center"/>
                </w:tcPr>
                <w:p w14:paraId="37E4116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t>Touch to open</w:t>
                  </w:r>
                </w:p>
              </w:tc>
            </w:tr>
            <w:tr w:rsidR="00851525" w:rsidRPr="00851525" w14:paraId="1D5334F1" w14:textId="77777777" w:rsidTr="00851525">
              <w:trPr>
                <w:trHeight w:hRule="exact" w:val="288"/>
              </w:trPr>
              <w:tc>
                <w:tcPr>
                  <w:tcW w:w="1083" w:type="dxa"/>
                  <w:vAlign w:val="center"/>
                </w:tcPr>
                <w:p w14:paraId="09E83F66"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2DD4D1E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58850D9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03682E8F"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4ECED45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6FB56792"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7C3C8B8E" w14:textId="77777777" w:rsidTr="00851525">
              <w:trPr>
                <w:trHeight w:hRule="exact" w:val="403"/>
              </w:trPr>
              <w:tc>
                <w:tcPr>
                  <w:tcW w:w="10773" w:type="dxa"/>
                  <w:gridSpan w:val="6"/>
                  <w:vAlign w:val="center"/>
                </w:tcPr>
                <w:p w14:paraId="1C22C06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bl>
          <w:p w14:paraId="39C2B9C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E5CDBA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466" w:type="dxa"/>
            <w:gridSpan w:val="2"/>
            <w:shd w:val="clear" w:color="auto" w:fill="auto"/>
            <w:vAlign w:val="center"/>
          </w:tcPr>
          <w:p w14:paraId="4B62AA5F"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Single</w:t>
            </w:r>
          </w:p>
        </w:tc>
        <w:tc>
          <w:tcPr>
            <w:tcW w:w="1466" w:type="dxa"/>
            <w:shd w:val="clear" w:color="auto" w:fill="auto"/>
            <w:vAlign w:val="center"/>
          </w:tcPr>
          <w:p w14:paraId="232ED42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Double</w:t>
            </w:r>
          </w:p>
        </w:tc>
        <w:tc>
          <w:tcPr>
            <w:tcW w:w="1466" w:type="dxa"/>
            <w:shd w:val="clear" w:color="auto" w:fill="auto"/>
            <w:vAlign w:val="center"/>
          </w:tcPr>
          <w:p w14:paraId="568DCD9C"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481" w:type="dxa"/>
            <w:shd w:val="clear" w:color="auto" w:fill="auto"/>
            <w:vAlign w:val="center"/>
          </w:tcPr>
          <w:p w14:paraId="1915B3AA"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42D24050" w14:textId="77777777" w:rsidTr="00851525">
        <w:trPr>
          <w:trHeight w:hRule="exact" w:val="288"/>
        </w:trPr>
        <w:tc>
          <w:tcPr>
            <w:tcW w:w="3456" w:type="dxa"/>
            <w:gridSpan w:val="2"/>
            <w:vAlign w:val="center"/>
          </w:tcPr>
          <w:p w14:paraId="67B00982"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769B5A3"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D6A2041"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B6448F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150D08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745D855D"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1433633F" w14:textId="77777777" w:rsidTr="00851525">
        <w:trPr>
          <w:trHeight w:hRule="exact" w:val="403"/>
        </w:trPr>
        <w:tc>
          <w:tcPr>
            <w:tcW w:w="10800" w:type="dxa"/>
            <w:gridSpan w:val="8"/>
            <w:vAlign w:val="center"/>
          </w:tcPr>
          <w:p w14:paraId="16FA1CE6"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70FCE386" w14:textId="77777777" w:rsidTr="00851525">
        <w:trPr>
          <w:trHeight w:hRule="exact" w:val="288"/>
        </w:trPr>
        <w:tc>
          <w:tcPr>
            <w:tcW w:w="3456" w:type="dxa"/>
            <w:gridSpan w:val="2"/>
            <w:vAlign w:val="center"/>
          </w:tcPr>
          <w:p w14:paraId="12732A80"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r w:rsidRPr="00851525">
              <w:rPr>
                <w:rFonts w:ascii="Arial" w:eastAsia="Times New Roman" w:hAnsi="Arial" w:cs="Times New Roman"/>
                <w:b/>
                <w:sz w:val="16"/>
                <w:szCs w:val="24"/>
                <w:lang w:val="en-US"/>
              </w:rPr>
              <w:t>Shaving Cabinet</w:t>
            </w:r>
          </w:p>
        </w:tc>
        <w:tc>
          <w:tcPr>
            <w:tcW w:w="1465" w:type="dxa"/>
            <w:shd w:val="clear" w:color="auto" w:fill="auto"/>
            <w:vAlign w:val="center"/>
          </w:tcPr>
          <w:p w14:paraId="67323655"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Eco</w:t>
            </w:r>
          </w:p>
        </w:tc>
        <w:tc>
          <w:tcPr>
            <w:tcW w:w="1466" w:type="dxa"/>
            <w:gridSpan w:val="2"/>
            <w:shd w:val="clear" w:color="auto" w:fill="auto"/>
            <w:vAlign w:val="center"/>
          </w:tcPr>
          <w:p w14:paraId="0C5B3FD0"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Standard</w:t>
            </w:r>
          </w:p>
        </w:tc>
        <w:tc>
          <w:tcPr>
            <w:tcW w:w="1466" w:type="dxa"/>
            <w:shd w:val="clear" w:color="auto" w:fill="auto"/>
            <w:vAlign w:val="center"/>
          </w:tcPr>
          <w:p w14:paraId="23ABB561"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Pull Out</w:t>
            </w:r>
          </w:p>
        </w:tc>
        <w:tc>
          <w:tcPr>
            <w:tcW w:w="1466" w:type="dxa"/>
            <w:shd w:val="clear" w:color="auto" w:fill="auto"/>
            <w:vAlign w:val="center"/>
          </w:tcPr>
          <w:p w14:paraId="0D5A012A"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Soft Close</w:t>
            </w:r>
          </w:p>
        </w:tc>
        <w:tc>
          <w:tcPr>
            <w:tcW w:w="1481" w:type="dxa"/>
            <w:shd w:val="clear" w:color="auto" w:fill="auto"/>
            <w:vAlign w:val="center"/>
          </w:tcPr>
          <w:p w14:paraId="50EB6134"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sz w:val="16"/>
                <w:szCs w:val="24"/>
                <w:lang w:val="en-US"/>
              </w:rPr>
              <w:t>Touch to open</w:t>
            </w:r>
          </w:p>
        </w:tc>
      </w:tr>
      <w:tr w:rsidR="00851525" w:rsidRPr="00851525" w14:paraId="131C22B7" w14:textId="77777777" w:rsidTr="00851525">
        <w:trPr>
          <w:trHeight w:hRule="exact" w:val="288"/>
        </w:trPr>
        <w:tc>
          <w:tcPr>
            <w:tcW w:w="3456" w:type="dxa"/>
            <w:gridSpan w:val="2"/>
            <w:vAlign w:val="center"/>
          </w:tcPr>
          <w:p w14:paraId="30B19181" w14:textId="77777777" w:rsidR="00851525" w:rsidRPr="00851525" w:rsidRDefault="00851525" w:rsidP="00851525">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727C53A"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3BC600DC"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61BDA01"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5872949"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0D47B5F5" w14:textId="77777777" w:rsidR="00851525" w:rsidRPr="00851525" w:rsidRDefault="00851525" w:rsidP="00851525">
            <w:pPr>
              <w:tabs>
                <w:tab w:val="clear" w:pos="284"/>
              </w:tabs>
              <w:spacing w:before="40" w:after="0" w:line="240" w:lineRule="auto"/>
              <w:jc w:val="center"/>
              <w:rPr>
                <w:rFonts w:ascii="Arial" w:eastAsia="Times New Roman" w:hAnsi="Arial" w:cs="Times New Roman"/>
                <w:color w:val="999999"/>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r>
      <w:tr w:rsidR="00851525" w:rsidRPr="00851525" w14:paraId="14A31A3E" w14:textId="77777777" w:rsidTr="00851525">
        <w:trPr>
          <w:trHeight w:hRule="exact" w:val="403"/>
        </w:trPr>
        <w:tc>
          <w:tcPr>
            <w:tcW w:w="10800" w:type="dxa"/>
            <w:gridSpan w:val="8"/>
            <w:vAlign w:val="center"/>
          </w:tcPr>
          <w:p w14:paraId="396C8E7D"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Comments:</w:t>
            </w:r>
          </w:p>
        </w:tc>
      </w:tr>
      <w:tr w:rsidR="00851525" w:rsidRPr="00851525" w14:paraId="3D2FDCF2" w14:textId="77777777" w:rsidTr="00851525">
        <w:trPr>
          <w:trHeight w:hRule="exact" w:val="403"/>
        </w:trPr>
        <w:tc>
          <w:tcPr>
            <w:tcW w:w="10800" w:type="dxa"/>
            <w:gridSpan w:val="8"/>
            <w:vAlign w:val="center"/>
          </w:tcPr>
          <w:p w14:paraId="5032854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bl>
    <w:p w14:paraId="5F06F625"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Likes &amp; Dislikes</w:t>
      </w:r>
    </w:p>
    <w:tbl>
      <w:tblPr>
        <w:tblW w:w="5074"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24"/>
        <w:gridCol w:w="1786"/>
        <w:gridCol w:w="423"/>
        <w:gridCol w:w="974"/>
        <w:gridCol w:w="480"/>
        <w:gridCol w:w="133"/>
        <w:gridCol w:w="480"/>
        <w:gridCol w:w="134"/>
        <w:gridCol w:w="134"/>
        <w:gridCol w:w="113"/>
        <w:gridCol w:w="112"/>
        <w:gridCol w:w="127"/>
        <w:gridCol w:w="8"/>
        <w:gridCol w:w="736"/>
        <w:gridCol w:w="66"/>
        <w:gridCol w:w="294"/>
        <w:gridCol w:w="134"/>
        <w:gridCol w:w="159"/>
        <w:gridCol w:w="81"/>
        <w:gridCol w:w="7"/>
        <w:gridCol w:w="368"/>
        <w:gridCol w:w="139"/>
        <w:gridCol w:w="220"/>
        <w:gridCol w:w="129"/>
        <w:gridCol w:w="367"/>
        <w:gridCol w:w="6"/>
        <w:gridCol w:w="122"/>
        <w:gridCol w:w="368"/>
        <w:gridCol w:w="105"/>
        <w:gridCol w:w="8"/>
        <w:gridCol w:w="990"/>
        <w:gridCol w:w="29"/>
        <w:gridCol w:w="138"/>
      </w:tblGrid>
      <w:tr w:rsidR="00851525" w:rsidRPr="00851525" w14:paraId="36C5241D" w14:textId="77777777" w:rsidTr="00851525">
        <w:trPr>
          <w:gridBefore w:val="1"/>
          <w:gridAfter w:val="2"/>
          <w:wBefore w:w="124" w:type="dxa"/>
          <w:wAfter w:w="167" w:type="dxa"/>
          <w:trHeight w:val="373"/>
        </w:trPr>
        <w:tc>
          <w:tcPr>
            <w:tcW w:w="9203" w:type="dxa"/>
            <w:gridSpan w:val="30"/>
          </w:tcPr>
          <w:p w14:paraId="4752653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Idears for new Bathroom</w:t>
            </w:r>
          </w:p>
          <w:p w14:paraId="3F00AB7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A6A6A6"/>
                <w:sz w:val="16"/>
                <w:szCs w:val="24"/>
                <w:lang w:val="en-US"/>
              </w:rPr>
            </w:pPr>
            <w:r w:rsidRPr="00851525">
              <w:rPr>
                <w:rFonts w:ascii="Arial" w:eastAsia="Times New Roman" w:hAnsi="Arial" w:cs="Times New Roman"/>
                <w:caps/>
                <w:color w:val="A6A6A6"/>
                <w:sz w:val="16"/>
                <w:szCs w:val="24"/>
                <w:lang w:val="en-US"/>
              </w:rPr>
              <w:t>(client should provide images where possible)</w:t>
            </w:r>
          </w:p>
          <w:p w14:paraId="17BFDE7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w:t>
            </w:r>
          </w:p>
        </w:tc>
      </w:tr>
      <w:tr w:rsidR="00851525" w:rsidRPr="00851525" w14:paraId="6115DBB1" w14:textId="77777777" w:rsidTr="00851525">
        <w:trPr>
          <w:gridBefore w:val="1"/>
          <w:gridAfter w:val="1"/>
          <w:wBefore w:w="124" w:type="dxa"/>
          <w:wAfter w:w="138" w:type="dxa"/>
          <w:trHeight w:val="393"/>
        </w:trPr>
        <w:tc>
          <w:tcPr>
            <w:tcW w:w="9203" w:type="dxa"/>
            <w:gridSpan w:val="30"/>
          </w:tcPr>
          <w:p w14:paraId="44073391"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Natural light in ceiling</w:t>
            </w:r>
          </w:p>
        </w:tc>
        <w:tc>
          <w:tcPr>
            <w:tcW w:w="29" w:type="dxa"/>
          </w:tcPr>
          <w:p w14:paraId="63522301" w14:textId="77777777" w:rsidR="00851525" w:rsidRPr="00851525" w:rsidRDefault="00851525" w:rsidP="00851525">
            <w:pPr>
              <w:tabs>
                <w:tab w:val="clear" w:pos="284"/>
              </w:tabs>
              <w:spacing w:before="40" w:after="0" w:line="240" w:lineRule="auto"/>
              <w:ind w:left="3" w:hanging="3"/>
              <w:rPr>
                <w:rFonts w:ascii="Arial" w:eastAsia="Times New Roman" w:hAnsi="Arial" w:cs="Times New Roman"/>
                <w:sz w:val="16"/>
                <w:szCs w:val="24"/>
                <w:lang w:val="en-US"/>
              </w:rPr>
            </w:pPr>
          </w:p>
        </w:tc>
      </w:tr>
      <w:tr w:rsidR="00851525" w:rsidRPr="00851525" w14:paraId="68C3025C" w14:textId="77777777" w:rsidTr="00851525">
        <w:trPr>
          <w:gridBefore w:val="1"/>
          <w:gridAfter w:val="1"/>
          <w:wBefore w:w="124" w:type="dxa"/>
          <w:wAfter w:w="138" w:type="dxa"/>
          <w:trHeight w:val="393"/>
        </w:trPr>
        <w:tc>
          <w:tcPr>
            <w:tcW w:w="9203" w:type="dxa"/>
            <w:gridSpan w:val="30"/>
          </w:tcPr>
          <w:p w14:paraId="1E99F895"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color w:val="FF0000"/>
                <w:szCs w:val="24"/>
                <w:lang w:val="en-US"/>
              </w:rPr>
            </w:pPr>
          </w:p>
        </w:tc>
        <w:tc>
          <w:tcPr>
            <w:tcW w:w="29" w:type="dxa"/>
          </w:tcPr>
          <w:p w14:paraId="13E23975" w14:textId="77777777" w:rsidR="00851525" w:rsidRPr="00851525" w:rsidRDefault="00851525" w:rsidP="00851525">
            <w:pPr>
              <w:tabs>
                <w:tab w:val="clear" w:pos="284"/>
              </w:tabs>
              <w:spacing w:before="40" w:after="0" w:line="240" w:lineRule="auto"/>
              <w:ind w:left="3" w:hanging="3"/>
              <w:rPr>
                <w:rFonts w:ascii="Arial" w:eastAsia="Times New Roman" w:hAnsi="Arial" w:cs="Times New Roman"/>
                <w:sz w:val="16"/>
                <w:szCs w:val="24"/>
                <w:lang w:val="en-US"/>
              </w:rPr>
            </w:pPr>
          </w:p>
        </w:tc>
      </w:tr>
      <w:tr w:rsidR="00851525" w:rsidRPr="00851525" w14:paraId="0E49B78C" w14:textId="77777777" w:rsidTr="00851525">
        <w:trPr>
          <w:gridBefore w:val="1"/>
          <w:gridAfter w:val="1"/>
          <w:wBefore w:w="124" w:type="dxa"/>
          <w:wAfter w:w="138" w:type="dxa"/>
          <w:trHeight w:val="393"/>
        </w:trPr>
        <w:tc>
          <w:tcPr>
            <w:tcW w:w="9203" w:type="dxa"/>
            <w:gridSpan w:val="30"/>
          </w:tcPr>
          <w:p w14:paraId="1C3E80D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Desired overall look</w:t>
            </w:r>
          </w:p>
        </w:tc>
        <w:tc>
          <w:tcPr>
            <w:tcW w:w="29" w:type="dxa"/>
          </w:tcPr>
          <w:p w14:paraId="24E20795" w14:textId="77777777" w:rsidR="00851525" w:rsidRPr="00851525" w:rsidRDefault="00851525" w:rsidP="00851525">
            <w:pPr>
              <w:tabs>
                <w:tab w:val="clear" w:pos="284"/>
              </w:tabs>
              <w:spacing w:before="40" w:after="0" w:line="240" w:lineRule="auto"/>
              <w:ind w:left="3" w:hanging="3"/>
              <w:rPr>
                <w:rFonts w:ascii="Arial" w:eastAsia="Times New Roman" w:hAnsi="Arial" w:cs="Times New Roman"/>
                <w:sz w:val="16"/>
                <w:szCs w:val="24"/>
                <w:lang w:val="en-US"/>
              </w:rPr>
            </w:pPr>
          </w:p>
        </w:tc>
      </w:tr>
      <w:tr w:rsidR="00851525" w:rsidRPr="00851525" w14:paraId="0BDDA498" w14:textId="77777777" w:rsidTr="00851525">
        <w:trPr>
          <w:gridBefore w:val="1"/>
          <w:gridAfter w:val="1"/>
          <w:wBefore w:w="124" w:type="dxa"/>
          <w:wAfter w:w="138" w:type="dxa"/>
          <w:trHeight w:val="393"/>
        </w:trPr>
        <w:tc>
          <w:tcPr>
            <w:tcW w:w="9203" w:type="dxa"/>
            <w:gridSpan w:val="30"/>
          </w:tcPr>
          <w:p w14:paraId="3D133639"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Bright, modern, functional</w:t>
            </w:r>
          </w:p>
        </w:tc>
        <w:tc>
          <w:tcPr>
            <w:tcW w:w="29" w:type="dxa"/>
          </w:tcPr>
          <w:p w14:paraId="251403AC" w14:textId="77777777" w:rsidR="00851525" w:rsidRPr="00851525" w:rsidRDefault="00851525" w:rsidP="00851525">
            <w:pPr>
              <w:tabs>
                <w:tab w:val="clear" w:pos="284"/>
              </w:tabs>
              <w:spacing w:before="40" w:after="0" w:line="240" w:lineRule="auto"/>
              <w:ind w:left="3" w:hanging="3"/>
              <w:rPr>
                <w:rFonts w:ascii="Arial" w:eastAsia="Times New Roman" w:hAnsi="Arial" w:cs="Times New Roman"/>
                <w:sz w:val="16"/>
                <w:szCs w:val="24"/>
                <w:lang w:val="en-US"/>
              </w:rPr>
            </w:pPr>
          </w:p>
        </w:tc>
      </w:tr>
      <w:tr w:rsidR="00851525" w:rsidRPr="00851525" w14:paraId="0D9D5588" w14:textId="77777777" w:rsidTr="00851525">
        <w:trPr>
          <w:gridBefore w:val="1"/>
          <w:gridAfter w:val="1"/>
          <w:wBefore w:w="124" w:type="dxa"/>
          <w:wAfter w:w="138" w:type="dxa"/>
          <w:trHeight w:val="393"/>
        </w:trPr>
        <w:tc>
          <w:tcPr>
            <w:tcW w:w="9203" w:type="dxa"/>
            <w:gridSpan w:val="30"/>
          </w:tcPr>
          <w:p w14:paraId="51001D2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29" w:type="dxa"/>
          </w:tcPr>
          <w:p w14:paraId="0C6B5B61" w14:textId="77777777" w:rsidR="00851525" w:rsidRPr="00851525" w:rsidRDefault="00851525" w:rsidP="00851525">
            <w:pPr>
              <w:tabs>
                <w:tab w:val="clear" w:pos="284"/>
              </w:tabs>
              <w:spacing w:before="40" w:after="0" w:line="240" w:lineRule="auto"/>
              <w:ind w:left="3" w:hanging="3"/>
              <w:rPr>
                <w:rFonts w:ascii="Arial" w:eastAsia="Times New Roman" w:hAnsi="Arial" w:cs="Times New Roman"/>
                <w:sz w:val="16"/>
                <w:szCs w:val="24"/>
                <w:lang w:val="en-US"/>
              </w:rPr>
            </w:pPr>
          </w:p>
        </w:tc>
      </w:tr>
      <w:tr w:rsidR="00851525" w:rsidRPr="00851525" w14:paraId="25CC4A3C" w14:textId="77777777" w:rsidTr="00851525">
        <w:trPr>
          <w:gridBefore w:val="1"/>
          <w:gridAfter w:val="2"/>
          <w:wBefore w:w="124" w:type="dxa"/>
          <w:wAfter w:w="167" w:type="dxa"/>
          <w:trHeight w:val="393"/>
        </w:trPr>
        <w:tc>
          <w:tcPr>
            <w:tcW w:w="9203" w:type="dxa"/>
            <w:gridSpan w:val="30"/>
          </w:tcPr>
          <w:p w14:paraId="67E70C3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lastRenderedPageBreak/>
              <w:t>Has anything been selected and/or purchased</w:t>
            </w:r>
          </w:p>
        </w:tc>
      </w:tr>
      <w:tr w:rsidR="00851525" w:rsidRPr="00851525" w14:paraId="754BAE2A" w14:textId="77777777" w:rsidTr="00851525">
        <w:trPr>
          <w:gridBefore w:val="1"/>
          <w:gridAfter w:val="1"/>
          <w:wBefore w:w="124" w:type="dxa"/>
          <w:wAfter w:w="138" w:type="dxa"/>
          <w:trHeight w:val="393"/>
        </w:trPr>
        <w:tc>
          <w:tcPr>
            <w:tcW w:w="9203" w:type="dxa"/>
            <w:gridSpan w:val="30"/>
          </w:tcPr>
          <w:p w14:paraId="2948B8BD" w14:textId="77777777" w:rsidR="00851525" w:rsidRPr="00851525" w:rsidRDefault="00851525" w:rsidP="00851525">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b/>
              <w:t>All tap fitting</w:t>
            </w:r>
          </w:p>
        </w:tc>
        <w:tc>
          <w:tcPr>
            <w:tcW w:w="29" w:type="dxa"/>
          </w:tcPr>
          <w:p w14:paraId="65E3F57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2902621B" w14:textId="77777777" w:rsidTr="00851525">
        <w:trPr>
          <w:gridBefore w:val="1"/>
          <w:gridAfter w:val="1"/>
          <w:wBefore w:w="124" w:type="dxa"/>
          <w:wAfter w:w="138" w:type="dxa"/>
          <w:trHeight w:val="393"/>
        </w:trPr>
        <w:tc>
          <w:tcPr>
            <w:tcW w:w="9203" w:type="dxa"/>
            <w:gridSpan w:val="30"/>
          </w:tcPr>
          <w:p w14:paraId="73657159"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p>
        </w:tc>
        <w:tc>
          <w:tcPr>
            <w:tcW w:w="29" w:type="dxa"/>
          </w:tcPr>
          <w:p w14:paraId="15BA5959"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67059690" w14:textId="77777777" w:rsidTr="00851525">
        <w:trPr>
          <w:gridBefore w:val="1"/>
          <w:gridAfter w:val="1"/>
          <w:wBefore w:w="124" w:type="dxa"/>
          <w:wAfter w:w="138" w:type="dxa"/>
          <w:trHeight w:val="393"/>
        </w:trPr>
        <w:tc>
          <w:tcPr>
            <w:tcW w:w="9203" w:type="dxa"/>
            <w:gridSpan w:val="30"/>
          </w:tcPr>
          <w:p w14:paraId="5B7A772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29" w:type="dxa"/>
          </w:tcPr>
          <w:p w14:paraId="043B0398"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03733E87" w14:textId="77777777" w:rsidTr="00851525">
        <w:trPr>
          <w:gridBefore w:val="1"/>
          <w:gridAfter w:val="2"/>
          <w:wBefore w:w="124" w:type="dxa"/>
          <w:wAfter w:w="167" w:type="dxa"/>
          <w:trHeight w:val="393"/>
        </w:trPr>
        <w:tc>
          <w:tcPr>
            <w:tcW w:w="9203" w:type="dxa"/>
            <w:gridSpan w:val="30"/>
          </w:tcPr>
          <w:p w14:paraId="5C6E02E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Likes about current Bathroom</w:t>
            </w:r>
          </w:p>
        </w:tc>
      </w:tr>
      <w:tr w:rsidR="00851525" w:rsidRPr="00851525" w14:paraId="6F758BB6" w14:textId="77777777" w:rsidTr="00851525">
        <w:trPr>
          <w:gridBefore w:val="1"/>
          <w:gridAfter w:val="1"/>
          <w:wBefore w:w="124" w:type="dxa"/>
          <w:wAfter w:w="138" w:type="dxa"/>
          <w:trHeight w:val="393"/>
        </w:trPr>
        <w:tc>
          <w:tcPr>
            <w:tcW w:w="9203" w:type="dxa"/>
            <w:gridSpan w:val="30"/>
          </w:tcPr>
          <w:p w14:paraId="77328141"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Nothing</w:t>
            </w:r>
          </w:p>
        </w:tc>
        <w:tc>
          <w:tcPr>
            <w:tcW w:w="29" w:type="dxa"/>
          </w:tcPr>
          <w:p w14:paraId="67958E0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6F55F728" w14:textId="77777777" w:rsidTr="00851525">
        <w:tblPrEx>
          <w:tblBorders>
            <w:insideV w:val="single" w:sz="4" w:space="0" w:color="D9D9D9"/>
          </w:tblBorders>
        </w:tblPrEx>
        <w:trPr>
          <w:gridAfter w:val="1"/>
          <w:wAfter w:w="138" w:type="dxa"/>
          <w:trHeight w:val="366"/>
        </w:trPr>
        <w:tc>
          <w:tcPr>
            <w:tcW w:w="9356" w:type="dxa"/>
            <w:gridSpan w:val="32"/>
            <w:vAlign w:val="center"/>
          </w:tcPr>
          <w:p w14:paraId="0B7DACAC"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Storage Needs</w:t>
            </w:r>
          </w:p>
        </w:tc>
      </w:tr>
      <w:tr w:rsidR="00851525" w:rsidRPr="00851525" w14:paraId="6BD9E76C" w14:textId="77777777" w:rsidTr="00851525">
        <w:tblPrEx>
          <w:tblBorders>
            <w:insideV w:val="single" w:sz="4" w:space="0" w:color="D9D9D9"/>
          </w:tblBorders>
        </w:tblPrEx>
        <w:trPr>
          <w:gridAfter w:val="1"/>
          <w:wAfter w:w="138" w:type="dxa"/>
          <w:trHeight w:val="366"/>
        </w:trPr>
        <w:tc>
          <w:tcPr>
            <w:tcW w:w="9356" w:type="dxa"/>
            <w:gridSpan w:val="32"/>
            <w:vAlign w:val="center"/>
          </w:tcPr>
          <w:p w14:paraId="4FF7ADF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 you have isues with your current storage</w:t>
            </w:r>
          </w:p>
        </w:tc>
      </w:tr>
      <w:tr w:rsidR="00851525" w:rsidRPr="00851525" w14:paraId="2BD2605F" w14:textId="77777777" w:rsidTr="00851525">
        <w:tblPrEx>
          <w:tblBorders>
            <w:insideV w:val="single" w:sz="4" w:space="0" w:color="D9D9D9"/>
          </w:tblBorders>
        </w:tblPrEx>
        <w:trPr>
          <w:gridAfter w:val="1"/>
          <w:wAfter w:w="138" w:type="dxa"/>
          <w:trHeight w:val="366"/>
        </w:trPr>
        <w:tc>
          <w:tcPr>
            <w:tcW w:w="9356" w:type="dxa"/>
            <w:gridSpan w:val="32"/>
            <w:vAlign w:val="center"/>
          </w:tcPr>
          <w:p w14:paraId="218FFC65"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There is none</w:t>
            </w:r>
          </w:p>
        </w:tc>
      </w:tr>
      <w:tr w:rsidR="00851525" w:rsidRPr="00851525" w14:paraId="4EF87242" w14:textId="77777777" w:rsidTr="00851525">
        <w:tblPrEx>
          <w:tblBorders>
            <w:insideV w:val="single" w:sz="4" w:space="0" w:color="D9D9D9"/>
          </w:tblBorders>
        </w:tblPrEx>
        <w:trPr>
          <w:gridAfter w:val="1"/>
          <w:wAfter w:w="138" w:type="dxa"/>
          <w:trHeight w:val="366"/>
        </w:trPr>
        <w:tc>
          <w:tcPr>
            <w:tcW w:w="9356" w:type="dxa"/>
            <w:gridSpan w:val="32"/>
            <w:vAlign w:val="center"/>
          </w:tcPr>
          <w:p w14:paraId="40C7E066"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4D8549C7" w14:textId="77777777" w:rsidTr="00851525">
        <w:tblPrEx>
          <w:tblBorders>
            <w:insideV w:val="single" w:sz="4" w:space="0" w:color="D9D9D9"/>
          </w:tblBorders>
        </w:tblPrEx>
        <w:trPr>
          <w:gridAfter w:val="1"/>
          <w:wAfter w:w="138" w:type="dxa"/>
          <w:trHeight w:val="366"/>
        </w:trPr>
        <w:tc>
          <w:tcPr>
            <w:tcW w:w="6124" w:type="dxa"/>
            <w:gridSpan w:val="16"/>
            <w:vAlign w:val="center"/>
          </w:tcPr>
          <w:p w14:paraId="2C44399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Shaving CABINET PREFERENCES</w:t>
            </w:r>
          </w:p>
        </w:tc>
        <w:tc>
          <w:tcPr>
            <w:tcW w:w="1108" w:type="dxa"/>
            <w:gridSpan w:val="7"/>
            <w:vAlign w:val="center"/>
          </w:tcPr>
          <w:p w14:paraId="50618FF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Door</w:t>
            </w:r>
          </w:p>
        </w:tc>
        <w:tc>
          <w:tcPr>
            <w:tcW w:w="1105" w:type="dxa"/>
            <w:gridSpan w:val="7"/>
            <w:vAlign w:val="center"/>
          </w:tcPr>
          <w:p w14:paraId="49DC250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Lift up</w:t>
            </w:r>
          </w:p>
        </w:tc>
        <w:tc>
          <w:tcPr>
            <w:tcW w:w="1019" w:type="dxa"/>
            <w:gridSpan w:val="2"/>
            <w:vAlign w:val="center"/>
          </w:tcPr>
          <w:p w14:paraId="1D868AB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Mirrored</w:t>
            </w:r>
          </w:p>
        </w:tc>
      </w:tr>
      <w:tr w:rsidR="00851525" w:rsidRPr="00851525" w14:paraId="11412A67" w14:textId="77777777" w:rsidTr="00851525">
        <w:tblPrEx>
          <w:tblBorders>
            <w:insideV w:val="single" w:sz="4" w:space="0" w:color="D9D9D9"/>
          </w:tblBorders>
        </w:tblPrEx>
        <w:trPr>
          <w:gridAfter w:val="1"/>
          <w:wAfter w:w="138" w:type="dxa"/>
          <w:trHeight w:val="366"/>
        </w:trPr>
        <w:tc>
          <w:tcPr>
            <w:tcW w:w="6124" w:type="dxa"/>
            <w:gridSpan w:val="16"/>
            <w:vAlign w:val="center"/>
          </w:tcPr>
          <w:p w14:paraId="0D6C3E53"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108" w:type="dxa"/>
            <w:gridSpan w:val="7"/>
            <w:vAlign w:val="center"/>
          </w:tcPr>
          <w:p w14:paraId="0C9FA044"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851525">
              <w:rPr>
                <w:rFonts w:ascii="Arial" w:eastAsia="Times New Roman" w:hAnsi="Arial" w:cs="Times New Roman"/>
                <w:i/>
                <w:color w:val="FF0000"/>
                <w:sz w:val="16"/>
                <w:szCs w:val="24"/>
                <w:lang w:val="en-US"/>
              </w:rPr>
              <w:fldChar w:fldCharType="end"/>
            </w:r>
          </w:p>
        </w:tc>
        <w:tc>
          <w:tcPr>
            <w:tcW w:w="1105" w:type="dxa"/>
            <w:gridSpan w:val="7"/>
            <w:vAlign w:val="center"/>
          </w:tcPr>
          <w:p w14:paraId="62D40753"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i/>
                <w:color w:val="999999"/>
                <w:sz w:val="16"/>
                <w:szCs w:val="24"/>
                <w:lang w:val="en-US"/>
              </w:rPr>
              <w:instrText xml:space="preserve"> FORMCHECKBOX </w:instrText>
            </w:r>
            <w:r w:rsidR="00EB6A0D">
              <w:rPr>
                <w:rFonts w:ascii="Arial" w:eastAsia="Times New Roman" w:hAnsi="Arial" w:cs="Times New Roman"/>
                <w:i/>
                <w:color w:val="999999"/>
                <w:sz w:val="16"/>
                <w:szCs w:val="24"/>
                <w:lang w:val="en-US"/>
              </w:rPr>
            </w:r>
            <w:r w:rsidR="00EB6A0D">
              <w:rPr>
                <w:rFonts w:ascii="Arial" w:eastAsia="Times New Roman" w:hAnsi="Arial" w:cs="Times New Roman"/>
                <w:i/>
                <w:color w:val="999999"/>
                <w:sz w:val="16"/>
                <w:szCs w:val="24"/>
                <w:lang w:val="en-US"/>
              </w:rPr>
              <w:fldChar w:fldCharType="separate"/>
            </w:r>
            <w:r w:rsidRPr="00851525">
              <w:rPr>
                <w:rFonts w:ascii="Arial" w:eastAsia="Times New Roman" w:hAnsi="Arial" w:cs="Times New Roman"/>
                <w:i/>
                <w:color w:val="999999"/>
                <w:sz w:val="16"/>
                <w:szCs w:val="24"/>
                <w:lang w:val="en-US"/>
              </w:rPr>
              <w:fldChar w:fldCharType="end"/>
            </w:r>
          </w:p>
        </w:tc>
        <w:tc>
          <w:tcPr>
            <w:tcW w:w="1019" w:type="dxa"/>
            <w:gridSpan w:val="2"/>
            <w:vAlign w:val="center"/>
          </w:tcPr>
          <w:p w14:paraId="7B29E4F3" w14:textId="77777777" w:rsidR="00851525" w:rsidRPr="00851525" w:rsidRDefault="00851525" w:rsidP="00851525">
            <w:pPr>
              <w:tabs>
                <w:tab w:val="clear" w:pos="284"/>
              </w:tabs>
              <w:spacing w:before="40" w:after="0" w:line="240" w:lineRule="auto"/>
              <w:jc w:val="center"/>
              <w:outlineLvl w:val="3"/>
              <w:rPr>
                <w:rFonts w:ascii="Arial" w:eastAsia="Times New Roman" w:hAnsi="Arial" w:cs="Times New Roman"/>
                <w:i/>
                <w:sz w:val="16"/>
                <w:szCs w:val="24"/>
                <w:lang w:val="en-US"/>
              </w:rPr>
            </w:pPr>
            <w:r w:rsidRPr="0085152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i/>
                <w:color w:val="FF0000"/>
                <w:sz w:val="16"/>
                <w:szCs w:val="24"/>
                <w:lang w:val="en-US"/>
              </w:rPr>
              <w:instrText xml:space="preserve"> FORMCHECKBOX </w:instrText>
            </w:r>
            <w:r w:rsidR="00EB6A0D">
              <w:rPr>
                <w:rFonts w:ascii="Arial" w:eastAsia="Times New Roman" w:hAnsi="Arial" w:cs="Times New Roman"/>
                <w:i/>
                <w:color w:val="FF0000"/>
                <w:sz w:val="16"/>
                <w:szCs w:val="24"/>
                <w:lang w:val="en-US"/>
              </w:rPr>
            </w:r>
            <w:r w:rsidR="00EB6A0D">
              <w:rPr>
                <w:rFonts w:ascii="Arial" w:eastAsia="Times New Roman" w:hAnsi="Arial" w:cs="Times New Roman"/>
                <w:i/>
                <w:color w:val="FF0000"/>
                <w:sz w:val="16"/>
                <w:szCs w:val="24"/>
                <w:lang w:val="en-US"/>
              </w:rPr>
              <w:fldChar w:fldCharType="separate"/>
            </w:r>
            <w:r w:rsidRPr="00851525">
              <w:rPr>
                <w:rFonts w:ascii="Arial" w:eastAsia="Times New Roman" w:hAnsi="Arial" w:cs="Times New Roman"/>
                <w:i/>
                <w:color w:val="FF0000"/>
                <w:sz w:val="16"/>
                <w:szCs w:val="24"/>
                <w:lang w:val="en-US"/>
              </w:rPr>
              <w:fldChar w:fldCharType="end"/>
            </w:r>
          </w:p>
        </w:tc>
      </w:tr>
      <w:tr w:rsidR="00851525" w:rsidRPr="00851525" w14:paraId="20406FA0" w14:textId="77777777" w:rsidTr="00851525">
        <w:tblPrEx>
          <w:tblBorders>
            <w:insideV w:val="single" w:sz="4" w:space="0" w:color="D9D9D9"/>
          </w:tblBorders>
        </w:tblPrEx>
        <w:trPr>
          <w:gridAfter w:val="1"/>
          <w:wAfter w:w="138" w:type="dxa"/>
          <w:trHeight w:val="366"/>
        </w:trPr>
        <w:tc>
          <w:tcPr>
            <w:tcW w:w="9356" w:type="dxa"/>
            <w:gridSpan w:val="32"/>
            <w:vAlign w:val="center"/>
          </w:tcPr>
          <w:p w14:paraId="0C04691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3C5CF2E3" w14:textId="77777777" w:rsidTr="00851525">
        <w:tblPrEx>
          <w:tblBorders>
            <w:insideV w:val="single" w:sz="4" w:space="0" w:color="D9D9D9"/>
          </w:tblBorders>
        </w:tblPrEx>
        <w:trPr>
          <w:gridAfter w:val="1"/>
          <w:wAfter w:w="138" w:type="dxa"/>
          <w:trHeight w:val="366"/>
        </w:trPr>
        <w:tc>
          <w:tcPr>
            <w:tcW w:w="3787" w:type="dxa"/>
            <w:gridSpan w:val="5"/>
            <w:vAlign w:val="center"/>
          </w:tcPr>
          <w:p w14:paraId="6306FF8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Base Cabinets</w:t>
            </w:r>
          </w:p>
        </w:tc>
        <w:tc>
          <w:tcPr>
            <w:tcW w:w="1106" w:type="dxa"/>
            <w:gridSpan w:val="6"/>
            <w:vAlign w:val="center"/>
          </w:tcPr>
          <w:p w14:paraId="1E86A76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Drawers</w:t>
            </w:r>
          </w:p>
        </w:tc>
        <w:tc>
          <w:tcPr>
            <w:tcW w:w="1231" w:type="dxa"/>
            <w:gridSpan w:val="5"/>
            <w:vAlign w:val="center"/>
          </w:tcPr>
          <w:p w14:paraId="2ED1ED5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Doors</w:t>
            </w:r>
          </w:p>
        </w:tc>
        <w:tc>
          <w:tcPr>
            <w:tcW w:w="1108" w:type="dxa"/>
            <w:gridSpan w:val="7"/>
            <w:vAlign w:val="center"/>
          </w:tcPr>
          <w:p w14:paraId="468A2BC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Storeage</w:t>
            </w:r>
          </w:p>
        </w:tc>
        <w:tc>
          <w:tcPr>
            <w:tcW w:w="2124" w:type="dxa"/>
            <w:gridSpan w:val="9"/>
            <w:vAlign w:val="center"/>
          </w:tcPr>
          <w:p w14:paraId="3DBDFB4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Compartmentised</w:t>
            </w:r>
          </w:p>
        </w:tc>
      </w:tr>
      <w:tr w:rsidR="00851525" w:rsidRPr="00851525" w14:paraId="05BC2F10" w14:textId="77777777" w:rsidTr="00851525">
        <w:tblPrEx>
          <w:tblBorders>
            <w:insideV w:val="single" w:sz="4" w:space="0" w:color="D9D9D9"/>
          </w:tblBorders>
        </w:tblPrEx>
        <w:trPr>
          <w:gridAfter w:val="1"/>
          <w:wAfter w:w="138" w:type="dxa"/>
          <w:trHeight w:val="366"/>
        </w:trPr>
        <w:tc>
          <w:tcPr>
            <w:tcW w:w="3787" w:type="dxa"/>
            <w:gridSpan w:val="5"/>
            <w:vAlign w:val="center"/>
          </w:tcPr>
          <w:p w14:paraId="54DEB51F"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c>
          <w:tcPr>
            <w:tcW w:w="1106" w:type="dxa"/>
            <w:gridSpan w:val="6"/>
          </w:tcPr>
          <w:p w14:paraId="7ED74B1D"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231" w:type="dxa"/>
            <w:gridSpan w:val="5"/>
          </w:tcPr>
          <w:p w14:paraId="2469841C"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1108" w:type="dxa"/>
            <w:gridSpan w:val="7"/>
          </w:tcPr>
          <w:p w14:paraId="7EFDE14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olor w:val="999999"/>
                <w:sz w:val="16"/>
                <w:szCs w:val="24"/>
                <w:lang w:val="en-US"/>
              </w:rPr>
              <w:instrText xml:space="preserve"> FORMCHECKBOX </w:instrText>
            </w:r>
            <w:r w:rsidR="00EB6A0D">
              <w:rPr>
                <w:rFonts w:ascii="Arial" w:eastAsia="Times New Roman" w:hAnsi="Arial" w:cs="Times New Roman"/>
                <w:color w:val="999999"/>
                <w:sz w:val="16"/>
                <w:szCs w:val="24"/>
                <w:lang w:val="en-US"/>
              </w:rPr>
            </w:r>
            <w:r w:rsidR="00EB6A0D">
              <w:rPr>
                <w:rFonts w:ascii="Arial" w:eastAsia="Times New Roman" w:hAnsi="Arial" w:cs="Times New Roman"/>
                <w:color w:val="999999"/>
                <w:sz w:val="16"/>
                <w:szCs w:val="24"/>
                <w:lang w:val="en-US"/>
              </w:rPr>
              <w:fldChar w:fldCharType="separate"/>
            </w:r>
            <w:r w:rsidRPr="00851525">
              <w:rPr>
                <w:rFonts w:ascii="Arial" w:eastAsia="Times New Roman" w:hAnsi="Arial" w:cs="Times New Roman"/>
                <w:color w:val="999999"/>
                <w:sz w:val="16"/>
                <w:szCs w:val="24"/>
                <w:lang w:val="en-US"/>
              </w:rPr>
              <w:fldChar w:fldCharType="end"/>
            </w:r>
          </w:p>
        </w:tc>
        <w:tc>
          <w:tcPr>
            <w:tcW w:w="2124" w:type="dxa"/>
            <w:gridSpan w:val="9"/>
          </w:tcPr>
          <w:p w14:paraId="6CB8B9C8"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r>
      <w:tr w:rsidR="00851525" w:rsidRPr="00851525" w14:paraId="7F626D9B" w14:textId="77777777" w:rsidTr="00851525">
        <w:tblPrEx>
          <w:tblBorders>
            <w:insideV w:val="single" w:sz="4" w:space="0" w:color="D9D9D9"/>
          </w:tblBorders>
        </w:tblPrEx>
        <w:trPr>
          <w:gridAfter w:val="1"/>
          <w:wAfter w:w="138" w:type="dxa"/>
          <w:trHeight w:val="1643"/>
        </w:trPr>
        <w:tc>
          <w:tcPr>
            <w:tcW w:w="9356"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906"/>
              <w:gridCol w:w="1230"/>
              <w:gridCol w:w="1107"/>
              <w:gridCol w:w="1106"/>
              <w:gridCol w:w="1007"/>
            </w:tblGrid>
            <w:tr w:rsidR="00851525" w:rsidRPr="00851525" w14:paraId="3D74881C" w14:textId="77777777" w:rsidTr="00851525">
              <w:trPr>
                <w:trHeight w:val="366"/>
              </w:trPr>
              <w:tc>
                <w:tcPr>
                  <w:tcW w:w="5669" w:type="dxa"/>
                  <w:vAlign w:val="center"/>
                </w:tcPr>
                <w:p w14:paraId="1F66209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special items</w:t>
                  </w:r>
                </w:p>
              </w:tc>
              <w:tc>
                <w:tcPr>
                  <w:tcW w:w="1418" w:type="dxa"/>
                  <w:vAlign w:val="center"/>
                </w:tcPr>
                <w:p w14:paraId="2BFD78B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Drawer Storage</w:t>
                  </w:r>
                </w:p>
              </w:tc>
              <w:tc>
                <w:tcPr>
                  <w:tcW w:w="1276" w:type="dxa"/>
                  <w:vAlign w:val="center"/>
                </w:tcPr>
                <w:p w14:paraId="360D6E0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Shaving Equipment</w:t>
                  </w:r>
                </w:p>
              </w:tc>
              <w:tc>
                <w:tcPr>
                  <w:tcW w:w="1275" w:type="dxa"/>
                  <w:vAlign w:val="center"/>
                </w:tcPr>
                <w:p w14:paraId="3C43096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towel      Rails</w:t>
                  </w:r>
                </w:p>
              </w:tc>
              <w:tc>
                <w:tcPr>
                  <w:tcW w:w="1161" w:type="dxa"/>
                  <w:vAlign w:val="center"/>
                </w:tcPr>
                <w:p w14:paraId="72CCFF8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Skylight</w:t>
                  </w:r>
                </w:p>
              </w:tc>
            </w:tr>
            <w:tr w:rsidR="00851525" w:rsidRPr="00851525" w14:paraId="7D001070" w14:textId="77777777" w:rsidTr="00851525">
              <w:trPr>
                <w:trHeight w:val="366"/>
              </w:trPr>
              <w:tc>
                <w:tcPr>
                  <w:tcW w:w="5669" w:type="dxa"/>
                  <w:vAlign w:val="center"/>
                </w:tcPr>
                <w:p w14:paraId="3A96638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1418" w:type="dxa"/>
                </w:tcPr>
                <w:p w14:paraId="36750537"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276" w:type="dxa"/>
                </w:tcPr>
                <w:p w14:paraId="4255DA4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275" w:type="dxa"/>
                </w:tcPr>
                <w:p w14:paraId="72A3EB0C"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c>
                <w:tcPr>
                  <w:tcW w:w="1161" w:type="dxa"/>
                </w:tcPr>
                <w:p w14:paraId="157D24F9" w14:textId="77777777" w:rsidR="00851525" w:rsidRPr="00851525" w:rsidRDefault="00851525" w:rsidP="00851525">
                  <w:pPr>
                    <w:tabs>
                      <w:tab w:val="clear" w:pos="284"/>
                    </w:tabs>
                    <w:spacing w:before="40" w:after="0" w:line="240" w:lineRule="auto"/>
                    <w:jc w:val="center"/>
                    <w:rPr>
                      <w:rFonts w:ascii="Arial" w:eastAsia="Times New Roman" w:hAnsi="Arial" w:cs="Times New Roman"/>
                      <w:sz w:val="16"/>
                      <w:szCs w:val="24"/>
                      <w:lang w:val="en-US"/>
                    </w:rPr>
                  </w:pPr>
                  <w:r w:rsidRPr="0085152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olor w:val="FF0000"/>
                      <w:sz w:val="16"/>
                      <w:szCs w:val="24"/>
                      <w:lang w:val="en-US"/>
                    </w:rPr>
                    <w:instrText xml:space="preserve"> FORMCHECKBOX </w:instrText>
                  </w:r>
                  <w:r w:rsidR="00EB6A0D">
                    <w:rPr>
                      <w:rFonts w:ascii="Arial" w:eastAsia="Times New Roman" w:hAnsi="Arial" w:cs="Times New Roman"/>
                      <w:color w:val="FF0000"/>
                      <w:sz w:val="16"/>
                      <w:szCs w:val="24"/>
                      <w:lang w:val="en-US"/>
                    </w:rPr>
                  </w:r>
                  <w:r w:rsidR="00EB6A0D">
                    <w:rPr>
                      <w:rFonts w:ascii="Arial" w:eastAsia="Times New Roman" w:hAnsi="Arial" w:cs="Times New Roman"/>
                      <w:color w:val="FF0000"/>
                      <w:sz w:val="16"/>
                      <w:szCs w:val="24"/>
                      <w:lang w:val="en-US"/>
                    </w:rPr>
                    <w:fldChar w:fldCharType="separate"/>
                  </w:r>
                  <w:r w:rsidRPr="00851525">
                    <w:rPr>
                      <w:rFonts w:ascii="Arial" w:eastAsia="Times New Roman" w:hAnsi="Arial" w:cs="Times New Roman"/>
                      <w:color w:val="FF0000"/>
                      <w:sz w:val="16"/>
                      <w:szCs w:val="24"/>
                      <w:lang w:val="en-US"/>
                    </w:rPr>
                    <w:fldChar w:fldCharType="end"/>
                  </w:r>
                </w:p>
              </w:tc>
            </w:tr>
          </w:tbl>
          <w:p w14:paraId="06838A6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A21B4D9" w14:textId="77777777" w:rsidTr="00851525">
        <w:tblPrEx>
          <w:tblBorders>
            <w:insideV w:val="single" w:sz="4" w:space="0" w:color="D9D9D9"/>
          </w:tblBorders>
        </w:tblPrEx>
        <w:trPr>
          <w:gridAfter w:val="1"/>
          <w:wAfter w:w="138" w:type="dxa"/>
          <w:trHeight w:val="366"/>
        </w:trPr>
        <w:tc>
          <w:tcPr>
            <w:tcW w:w="9356" w:type="dxa"/>
            <w:gridSpan w:val="32"/>
            <w:vAlign w:val="center"/>
          </w:tcPr>
          <w:p w14:paraId="7E13D6B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are there items to be displayed</w:t>
            </w:r>
          </w:p>
        </w:tc>
      </w:tr>
      <w:tr w:rsidR="00851525" w:rsidRPr="00851525" w14:paraId="2D28E188" w14:textId="77777777" w:rsidTr="00851525">
        <w:tblPrEx>
          <w:tblBorders>
            <w:insideV w:val="single" w:sz="4" w:space="0" w:color="D9D9D9"/>
          </w:tblBorders>
        </w:tblPrEx>
        <w:trPr>
          <w:gridAfter w:val="1"/>
          <w:wAfter w:w="138" w:type="dxa"/>
          <w:trHeight w:val="366"/>
        </w:trPr>
        <w:tc>
          <w:tcPr>
            <w:tcW w:w="9356" w:type="dxa"/>
            <w:gridSpan w:val="32"/>
            <w:vAlign w:val="center"/>
          </w:tcPr>
          <w:p w14:paraId="5A23DED8"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Small pot plant </w:t>
            </w:r>
          </w:p>
        </w:tc>
      </w:tr>
      <w:tr w:rsidR="00851525" w:rsidRPr="00851525" w14:paraId="64D03533" w14:textId="77777777" w:rsidTr="00851525">
        <w:tblPrEx>
          <w:tblBorders>
            <w:insideV w:val="single" w:sz="4" w:space="0" w:color="D9D9D9"/>
          </w:tblBorders>
        </w:tblPrEx>
        <w:trPr>
          <w:gridAfter w:val="1"/>
          <w:wAfter w:w="138" w:type="dxa"/>
          <w:trHeight w:val="366"/>
        </w:trPr>
        <w:tc>
          <w:tcPr>
            <w:tcW w:w="9356" w:type="dxa"/>
            <w:gridSpan w:val="32"/>
            <w:vAlign w:val="center"/>
          </w:tcPr>
          <w:p w14:paraId="1460E8D0"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6687C30F" w14:textId="77777777" w:rsidTr="00851525">
        <w:tblPrEx>
          <w:tblBorders>
            <w:insideV w:val="single" w:sz="4" w:space="0" w:color="D9D9D9"/>
          </w:tblBorders>
        </w:tblPrEx>
        <w:trPr>
          <w:gridAfter w:val="1"/>
          <w:wAfter w:w="138" w:type="dxa"/>
          <w:trHeight w:val="366"/>
        </w:trPr>
        <w:tc>
          <w:tcPr>
            <w:tcW w:w="9356" w:type="dxa"/>
            <w:gridSpan w:val="32"/>
            <w:vAlign w:val="center"/>
          </w:tcPr>
          <w:p w14:paraId="2295C3DD"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Storage needs</w:t>
            </w:r>
          </w:p>
        </w:tc>
      </w:tr>
      <w:tr w:rsidR="00851525" w:rsidRPr="00851525" w14:paraId="68F8349A" w14:textId="77777777" w:rsidTr="00851525">
        <w:tblPrEx>
          <w:tblBorders>
            <w:insideV w:val="single" w:sz="4" w:space="0" w:color="D9D9D9"/>
          </w:tblBorders>
        </w:tblPrEx>
        <w:trPr>
          <w:gridAfter w:val="1"/>
          <w:wAfter w:w="138" w:type="dxa"/>
          <w:trHeight w:val="366"/>
        </w:trPr>
        <w:tc>
          <w:tcPr>
            <w:tcW w:w="9356" w:type="dxa"/>
            <w:gridSpan w:val="32"/>
            <w:vAlign w:val="center"/>
          </w:tcPr>
          <w:p w14:paraId="0153051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additional storage required </w:t>
            </w:r>
          </w:p>
        </w:tc>
      </w:tr>
      <w:tr w:rsidR="00851525" w:rsidRPr="00851525" w14:paraId="4262E0E1" w14:textId="77777777" w:rsidTr="00851525">
        <w:tblPrEx>
          <w:tblBorders>
            <w:insideV w:val="single" w:sz="4" w:space="0" w:color="D9D9D9"/>
          </w:tblBorders>
        </w:tblPrEx>
        <w:trPr>
          <w:gridAfter w:val="1"/>
          <w:wAfter w:w="138" w:type="dxa"/>
          <w:trHeight w:val="366"/>
        </w:trPr>
        <w:tc>
          <w:tcPr>
            <w:tcW w:w="9356" w:type="dxa"/>
            <w:gridSpan w:val="32"/>
            <w:vAlign w:val="center"/>
          </w:tcPr>
          <w:p w14:paraId="1506D695" w14:textId="77777777" w:rsidR="00851525" w:rsidRPr="00851525" w:rsidRDefault="00851525" w:rsidP="00851525">
            <w:pPr>
              <w:tabs>
                <w:tab w:val="clear" w:pos="284"/>
              </w:tabs>
              <w:spacing w:before="40" w:after="0" w:line="240" w:lineRule="auto"/>
              <w:outlineLvl w:val="3"/>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As much as possible</w:t>
            </w:r>
          </w:p>
        </w:tc>
      </w:tr>
      <w:tr w:rsidR="00851525" w:rsidRPr="00851525" w14:paraId="77ABDB71" w14:textId="77777777" w:rsidTr="00851525">
        <w:tblPrEx>
          <w:tblBorders>
            <w:insideV w:val="single" w:sz="4" w:space="0" w:color="D9D9D9"/>
          </w:tblBorders>
        </w:tblPrEx>
        <w:trPr>
          <w:gridAfter w:val="1"/>
          <w:wAfter w:w="138" w:type="dxa"/>
          <w:trHeight w:val="366"/>
        </w:trPr>
        <w:tc>
          <w:tcPr>
            <w:tcW w:w="9356" w:type="dxa"/>
            <w:gridSpan w:val="32"/>
            <w:vAlign w:val="center"/>
          </w:tcPr>
          <w:p w14:paraId="6659EDE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2308B2C7"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Site Information</w:t>
            </w:r>
          </w:p>
          <w:p w14:paraId="1FBF3970"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060B398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A0F56DA" w14:textId="77777777" w:rsidTr="00851525">
        <w:tblPrEx>
          <w:tblBorders>
            <w:insideV w:val="single" w:sz="4" w:space="0" w:color="D9D9D9"/>
          </w:tblBorders>
        </w:tblPrEx>
        <w:trPr>
          <w:gridAfter w:val="1"/>
          <w:wAfter w:w="138" w:type="dxa"/>
          <w:trHeight w:val="366"/>
        </w:trPr>
        <w:tc>
          <w:tcPr>
            <w:tcW w:w="5020" w:type="dxa"/>
            <w:gridSpan w:val="12"/>
            <w:vAlign w:val="center"/>
          </w:tcPr>
          <w:p w14:paraId="170E7C9C"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House Construction</w:t>
            </w:r>
          </w:p>
        </w:tc>
        <w:tc>
          <w:tcPr>
            <w:tcW w:w="1478" w:type="dxa"/>
            <w:gridSpan w:val="7"/>
            <w:vAlign w:val="center"/>
          </w:tcPr>
          <w:p w14:paraId="21CF183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Brick Veneer</w:t>
            </w:r>
          </w:p>
        </w:tc>
        <w:tc>
          <w:tcPr>
            <w:tcW w:w="1230" w:type="dxa"/>
            <w:gridSpan w:val="6"/>
            <w:vAlign w:val="center"/>
          </w:tcPr>
          <w:p w14:paraId="20E0713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Double Brick</w:t>
            </w:r>
          </w:p>
        </w:tc>
        <w:tc>
          <w:tcPr>
            <w:tcW w:w="1628" w:type="dxa"/>
            <w:gridSpan w:val="7"/>
            <w:vAlign w:val="center"/>
          </w:tcPr>
          <w:p w14:paraId="5D63004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252CE5C1" w14:textId="77777777" w:rsidTr="00851525">
        <w:tblPrEx>
          <w:tblBorders>
            <w:insideV w:val="single" w:sz="4" w:space="0" w:color="D9D9D9"/>
          </w:tblBorders>
        </w:tblPrEx>
        <w:trPr>
          <w:gridAfter w:val="1"/>
          <w:wAfter w:w="138" w:type="dxa"/>
          <w:trHeight w:val="366"/>
        </w:trPr>
        <w:tc>
          <w:tcPr>
            <w:tcW w:w="5020" w:type="dxa"/>
            <w:gridSpan w:val="12"/>
            <w:vAlign w:val="center"/>
          </w:tcPr>
          <w:p w14:paraId="7983AA9B" w14:textId="77777777" w:rsidR="00851525" w:rsidRPr="00851525" w:rsidRDefault="00851525" w:rsidP="00851525">
            <w:pPr>
              <w:tabs>
                <w:tab w:val="clear" w:pos="284"/>
              </w:tabs>
              <w:spacing w:before="40" w:after="0" w:line="240" w:lineRule="auto"/>
              <w:rPr>
                <w:rFonts w:ascii="Arial" w:eastAsia="Times New Roman" w:hAnsi="Arial" w:cs="Times New Roman"/>
                <w:szCs w:val="24"/>
                <w:lang w:val="en-US"/>
              </w:rPr>
            </w:pPr>
            <w:r w:rsidRPr="00851525">
              <w:rPr>
                <w:rFonts w:ascii="Arial" w:eastAsia="Times New Roman" w:hAnsi="Arial" w:cs="Times New Roman"/>
                <w:color w:val="FF0000"/>
                <w:szCs w:val="24"/>
                <w:lang w:val="en-US"/>
              </w:rPr>
              <w:t>Downstairs is brick veneer, upstairs is timber frame</w:t>
            </w:r>
          </w:p>
        </w:tc>
        <w:tc>
          <w:tcPr>
            <w:tcW w:w="1478" w:type="dxa"/>
            <w:gridSpan w:val="7"/>
            <w:vAlign w:val="center"/>
          </w:tcPr>
          <w:p w14:paraId="4B34EC1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230" w:type="dxa"/>
            <w:gridSpan w:val="6"/>
            <w:vAlign w:val="center"/>
          </w:tcPr>
          <w:p w14:paraId="48527B9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628" w:type="dxa"/>
            <w:gridSpan w:val="7"/>
            <w:vAlign w:val="center"/>
          </w:tcPr>
          <w:p w14:paraId="1F5BF0AD"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5B68B1C5" w14:textId="77777777" w:rsidTr="00851525">
        <w:tblPrEx>
          <w:tblBorders>
            <w:insideV w:val="single" w:sz="4" w:space="0" w:color="D9D9D9"/>
          </w:tblBorders>
        </w:tblPrEx>
        <w:trPr>
          <w:gridAfter w:val="1"/>
          <w:wAfter w:w="138" w:type="dxa"/>
          <w:trHeight w:val="366"/>
        </w:trPr>
        <w:tc>
          <w:tcPr>
            <w:tcW w:w="9356" w:type="dxa"/>
            <w:gridSpan w:val="32"/>
            <w:vAlign w:val="center"/>
          </w:tcPr>
          <w:p w14:paraId="4676ECD6" w14:textId="77777777" w:rsidR="00851525" w:rsidRPr="00851525" w:rsidRDefault="00851525" w:rsidP="00851525">
            <w:pPr>
              <w:tabs>
                <w:tab w:val="clear" w:pos="284"/>
              </w:tabs>
              <w:spacing w:before="40" w:after="0" w:line="240" w:lineRule="auto"/>
              <w:rPr>
                <w:rFonts w:ascii="Arial" w:eastAsia="Times New Roman" w:hAnsi="Arial" w:cs="Times New Roman"/>
                <w:szCs w:val="24"/>
                <w:lang w:val="en-US"/>
              </w:rPr>
            </w:pPr>
            <w:r w:rsidRPr="00851525">
              <w:rPr>
                <w:rFonts w:ascii="Arial" w:eastAsia="Times New Roman" w:hAnsi="Arial" w:cs="Times New Roman"/>
                <w:color w:val="FF0000"/>
                <w:szCs w:val="24"/>
                <w:lang w:val="en-US"/>
              </w:rPr>
              <w:t>With cladding</w:t>
            </w:r>
          </w:p>
        </w:tc>
      </w:tr>
      <w:tr w:rsidR="00851525" w:rsidRPr="00851525" w14:paraId="0AEA113A" w14:textId="77777777" w:rsidTr="00851525">
        <w:tblPrEx>
          <w:tblBorders>
            <w:insideV w:val="single" w:sz="4" w:space="0" w:color="D9D9D9"/>
          </w:tblBorders>
        </w:tblPrEx>
        <w:trPr>
          <w:gridAfter w:val="2"/>
          <w:wAfter w:w="167" w:type="dxa"/>
          <w:trHeight w:val="366"/>
        </w:trPr>
        <w:tc>
          <w:tcPr>
            <w:tcW w:w="5020" w:type="dxa"/>
            <w:gridSpan w:val="12"/>
            <w:vAlign w:val="center"/>
          </w:tcPr>
          <w:p w14:paraId="5A78BF3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Style Of House</w:t>
            </w:r>
          </w:p>
        </w:tc>
        <w:tc>
          <w:tcPr>
            <w:tcW w:w="1478" w:type="dxa"/>
            <w:gridSpan w:val="7"/>
            <w:vAlign w:val="center"/>
          </w:tcPr>
          <w:p w14:paraId="654C62F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Single Storey</w:t>
            </w:r>
          </w:p>
        </w:tc>
        <w:tc>
          <w:tcPr>
            <w:tcW w:w="1230" w:type="dxa"/>
            <w:gridSpan w:val="6"/>
            <w:vAlign w:val="center"/>
          </w:tcPr>
          <w:p w14:paraId="3E7E8516"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Double Storey</w:t>
            </w:r>
          </w:p>
        </w:tc>
        <w:tc>
          <w:tcPr>
            <w:tcW w:w="1599" w:type="dxa"/>
            <w:gridSpan w:val="6"/>
            <w:vAlign w:val="center"/>
          </w:tcPr>
          <w:p w14:paraId="16C47C8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465B2737" w14:textId="77777777" w:rsidTr="00851525">
        <w:tblPrEx>
          <w:tblBorders>
            <w:insideV w:val="single" w:sz="4" w:space="0" w:color="D9D9D9"/>
          </w:tblBorders>
        </w:tblPrEx>
        <w:trPr>
          <w:gridAfter w:val="1"/>
          <w:wAfter w:w="138" w:type="dxa"/>
          <w:trHeight w:val="366"/>
        </w:trPr>
        <w:tc>
          <w:tcPr>
            <w:tcW w:w="9356" w:type="dxa"/>
            <w:gridSpan w:val="32"/>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5028"/>
              <w:gridCol w:w="1476"/>
              <w:gridCol w:w="1230"/>
              <w:gridCol w:w="1620"/>
            </w:tblGrid>
            <w:tr w:rsidR="00851525" w:rsidRPr="00851525" w14:paraId="0861BEF0" w14:textId="77777777" w:rsidTr="00851525">
              <w:trPr>
                <w:trHeight w:val="366"/>
              </w:trPr>
              <w:tc>
                <w:tcPr>
                  <w:tcW w:w="5809" w:type="dxa"/>
                  <w:vAlign w:val="center"/>
                </w:tcPr>
                <w:p w14:paraId="50A38ACD" w14:textId="77777777" w:rsidR="00851525" w:rsidRPr="00851525" w:rsidRDefault="00851525" w:rsidP="00851525">
                  <w:pPr>
                    <w:tabs>
                      <w:tab w:val="clear" w:pos="284"/>
                    </w:tabs>
                    <w:spacing w:before="40" w:after="0" w:line="240" w:lineRule="auto"/>
                    <w:rPr>
                      <w:rFonts w:ascii="Arial" w:eastAsia="Times New Roman" w:hAnsi="Arial" w:cs="Times New Roman"/>
                      <w:szCs w:val="24"/>
                      <w:lang w:val="en-US"/>
                    </w:rPr>
                  </w:pPr>
                  <w:r w:rsidRPr="00851525">
                    <w:rPr>
                      <w:rFonts w:ascii="Arial" w:eastAsia="Times New Roman" w:hAnsi="Arial" w:cs="Times New Roman"/>
                      <w:color w:val="FF0000"/>
                      <w:szCs w:val="24"/>
                      <w:lang w:val="en-US"/>
                    </w:rPr>
                    <w:t>Upstairs is forever boards cladding</w:t>
                  </w:r>
                </w:p>
              </w:tc>
              <w:tc>
                <w:tcPr>
                  <w:tcW w:w="1702" w:type="dxa"/>
                  <w:vAlign w:val="center"/>
                </w:tcPr>
                <w:p w14:paraId="2D10C52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417" w:type="dxa"/>
                  <w:vAlign w:val="center"/>
                </w:tcPr>
                <w:p w14:paraId="7768F5A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869" w:type="dxa"/>
                  <w:vAlign w:val="center"/>
                </w:tcPr>
                <w:p w14:paraId="10A4411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bl>
          <w:p w14:paraId="28E6BDC7"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p w14:paraId="370B44CC"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37F22910" w14:textId="77777777" w:rsidTr="00851525">
        <w:tblPrEx>
          <w:tblBorders>
            <w:insideV w:val="single" w:sz="4" w:space="0" w:color="D9D9D9"/>
          </w:tblBorders>
        </w:tblPrEx>
        <w:trPr>
          <w:gridAfter w:val="1"/>
          <w:wAfter w:w="138" w:type="dxa"/>
          <w:trHeight w:val="366"/>
        </w:trPr>
        <w:tc>
          <w:tcPr>
            <w:tcW w:w="9356" w:type="dxa"/>
            <w:gridSpan w:val="32"/>
            <w:vAlign w:val="center"/>
          </w:tcPr>
          <w:p w14:paraId="31FC5268"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7D65C3E0" w14:textId="77777777" w:rsidTr="00851525">
        <w:tblPrEx>
          <w:tblBorders>
            <w:insideV w:val="single" w:sz="4" w:space="0" w:color="D9D9D9"/>
          </w:tblBorders>
        </w:tblPrEx>
        <w:trPr>
          <w:gridAfter w:val="1"/>
          <w:wAfter w:w="138" w:type="dxa"/>
          <w:trHeight w:val="366"/>
        </w:trPr>
        <w:tc>
          <w:tcPr>
            <w:tcW w:w="9356" w:type="dxa"/>
            <w:gridSpan w:val="32"/>
            <w:vAlign w:val="center"/>
          </w:tcPr>
          <w:p w14:paraId="601E1703"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74CA6608" w14:textId="77777777" w:rsidTr="00851525">
        <w:tblPrEx>
          <w:tblBorders>
            <w:insideV w:val="single" w:sz="4" w:space="0" w:color="D9D9D9"/>
          </w:tblBorders>
        </w:tblPrEx>
        <w:trPr>
          <w:gridAfter w:val="1"/>
          <w:wAfter w:w="138" w:type="dxa"/>
          <w:trHeight w:val="366"/>
        </w:trPr>
        <w:tc>
          <w:tcPr>
            <w:tcW w:w="9356" w:type="dxa"/>
            <w:gridSpan w:val="32"/>
            <w:vAlign w:val="center"/>
          </w:tcPr>
          <w:p w14:paraId="441856E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Access to site/House</w:t>
            </w:r>
          </w:p>
        </w:tc>
      </w:tr>
      <w:tr w:rsidR="00851525" w:rsidRPr="00851525" w14:paraId="424360AE" w14:textId="77777777" w:rsidTr="00851525">
        <w:tblPrEx>
          <w:tblBorders>
            <w:insideV w:val="single" w:sz="4" w:space="0" w:color="D9D9D9"/>
          </w:tblBorders>
        </w:tblPrEx>
        <w:trPr>
          <w:gridAfter w:val="1"/>
          <w:wAfter w:w="138" w:type="dxa"/>
          <w:trHeight w:val="366"/>
        </w:trPr>
        <w:tc>
          <w:tcPr>
            <w:tcW w:w="9356" w:type="dxa"/>
            <w:gridSpan w:val="32"/>
            <w:vAlign w:val="center"/>
          </w:tcPr>
          <w:p w14:paraId="13B92EC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Side entrance has stairs to upstairs</w:t>
            </w:r>
          </w:p>
        </w:tc>
      </w:tr>
      <w:tr w:rsidR="00851525" w:rsidRPr="00851525" w14:paraId="22417341" w14:textId="77777777" w:rsidTr="00851525">
        <w:tblPrEx>
          <w:tblBorders>
            <w:insideV w:val="single" w:sz="4" w:space="0" w:color="D9D9D9"/>
          </w:tblBorders>
        </w:tblPrEx>
        <w:trPr>
          <w:gridAfter w:val="1"/>
          <w:wAfter w:w="138" w:type="dxa"/>
          <w:trHeight w:val="366"/>
        </w:trPr>
        <w:tc>
          <w:tcPr>
            <w:tcW w:w="9356" w:type="dxa"/>
            <w:gridSpan w:val="32"/>
            <w:vAlign w:val="center"/>
          </w:tcPr>
          <w:p w14:paraId="2DE0C06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color w:val="FF0000"/>
                <w:szCs w:val="24"/>
                <w:lang w:val="en-US"/>
              </w:rPr>
            </w:pPr>
          </w:p>
        </w:tc>
      </w:tr>
      <w:tr w:rsidR="00851525" w:rsidRPr="00851525" w14:paraId="4C197296" w14:textId="77777777" w:rsidTr="00851525">
        <w:tblPrEx>
          <w:tblBorders>
            <w:insideV w:val="single" w:sz="4" w:space="0" w:color="D9D9D9"/>
          </w:tblBorders>
        </w:tblPrEx>
        <w:trPr>
          <w:gridAfter w:val="1"/>
          <w:wAfter w:w="138" w:type="dxa"/>
          <w:trHeight w:val="366"/>
        </w:trPr>
        <w:tc>
          <w:tcPr>
            <w:tcW w:w="9356" w:type="dxa"/>
            <w:gridSpan w:val="32"/>
            <w:vAlign w:val="center"/>
          </w:tcPr>
          <w:p w14:paraId="43EF3D8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0ACEDA79" w14:textId="77777777" w:rsidTr="00851525">
        <w:tblPrEx>
          <w:tblBorders>
            <w:insideV w:val="single" w:sz="4" w:space="0" w:color="D9D9D9"/>
          </w:tblBorders>
        </w:tblPrEx>
        <w:trPr>
          <w:gridAfter w:val="1"/>
          <w:wAfter w:w="138" w:type="dxa"/>
          <w:trHeight w:val="366"/>
        </w:trPr>
        <w:tc>
          <w:tcPr>
            <w:tcW w:w="5020" w:type="dxa"/>
            <w:gridSpan w:val="12"/>
            <w:vAlign w:val="center"/>
          </w:tcPr>
          <w:p w14:paraId="074DC3F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walls to Bathroom</w:t>
            </w:r>
          </w:p>
        </w:tc>
        <w:tc>
          <w:tcPr>
            <w:tcW w:w="2341" w:type="dxa"/>
            <w:gridSpan w:val="12"/>
            <w:vAlign w:val="center"/>
          </w:tcPr>
          <w:p w14:paraId="4D632AD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stud wall</w:t>
            </w:r>
          </w:p>
        </w:tc>
        <w:tc>
          <w:tcPr>
            <w:tcW w:w="1995" w:type="dxa"/>
            <w:gridSpan w:val="8"/>
            <w:vAlign w:val="center"/>
          </w:tcPr>
          <w:p w14:paraId="706FC46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brick/masonary</w:t>
            </w:r>
          </w:p>
        </w:tc>
      </w:tr>
      <w:tr w:rsidR="00851525" w:rsidRPr="00851525" w14:paraId="3970FED1" w14:textId="77777777" w:rsidTr="00851525">
        <w:tblPrEx>
          <w:tblBorders>
            <w:insideV w:val="single" w:sz="4" w:space="0" w:color="D9D9D9"/>
          </w:tblBorders>
        </w:tblPrEx>
        <w:trPr>
          <w:gridAfter w:val="1"/>
          <w:wAfter w:w="138" w:type="dxa"/>
          <w:trHeight w:val="366"/>
        </w:trPr>
        <w:tc>
          <w:tcPr>
            <w:tcW w:w="5028" w:type="dxa"/>
            <w:gridSpan w:val="13"/>
            <w:vAlign w:val="center"/>
          </w:tcPr>
          <w:p w14:paraId="3C9FFDD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2333" w:type="dxa"/>
            <w:gridSpan w:val="11"/>
            <w:vAlign w:val="center"/>
          </w:tcPr>
          <w:p w14:paraId="60DA0F8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995" w:type="dxa"/>
            <w:gridSpan w:val="8"/>
            <w:vAlign w:val="center"/>
          </w:tcPr>
          <w:p w14:paraId="28936406"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0C48E6BF" w14:textId="77777777" w:rsidTr="00851525">
        <w:tblPrEx>
          <w:tblBorders>
            <w:insideV w:val="single" w:sz="4" w:space="0" w:color="D9D9D9"/>
          </w:tblBorders>
        </w:tblPrEx>
        <w:trPr>
          <w:gridAfter w:val="1"/>
          <w:wAfter w:w="138" w:type="dxa"/>
          <w:trHeight w:val="366"/>
        </w:trPr>
        <w:tc>
          <w:tcPr>
            <w:tcW w:w="9356" w:type="dxa"/>
            <w:gridSpan w:val="32"/>
            <w:vAlign w:val="center"/>
          </w:tcPr>
          <w:p w14:paraId="3EEC5A1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A9033BA" w14:textId="77777777" w:rsidTr="00851525">
        <w:tblPrEx>
          <w:tblBorders>
            <w:insideV w:val="single" w:sz="4" w:space="0" w:color="D9D9D9"/>
          </w:tblBorders>
        </w:tblPrEx>
        <w:trPr>
          <w:gridAfter w:val="1"/>
          <w:wAfter w:w="138" w:type="dxa"/>
          <w:trHeight w:val="366"/>
        </w:trPr>
        <w:tc>
          <w:tcPr>
            <w:tcW w:w="5028" w:type="dxa"/>
            <w:gridSpan w:val="13"/>
            <w:vAlign w:val="center"/>
          </w:tcPr>
          <w:p w14:paraId="63C8DE5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Flooring</w:t>
            </w:r>
          </w:p>
        </w:tc>
        <w:tc>
          <w:tcPr>
            <w:tcW w:w="1477" w:type="dxa"/>
            <w:gridSpan w:val="7"/>
            <w:vAlign w:val="center"/>
          </w:tcPr>
          <w:p w14:paraId="2C05945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Concrete</w:t>
            </w:r>
          </w:p>
        </w:tc>
        <w:tc>
          <w:tcPr>
            <w:tcW w:w="1351" w:type="dxa"/>
            <w:gridSpan w:val="7"/>
            <w:vAlign w:val="center"/>
          </w:tcPr>
          <w:p w14:paraId="6D19331C"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timber</w:t>
            </w:r>
          </w:p>
        </w:tc>
        <w:tc>
          <w:tcPr>
            <w:tcW w:w="1500" w:type="dxa"/>
            <w:gridSpan w:val="5"/>
            <w:vAlign w:val="center"/>
          </w:tcPr>
          <w:p w14:paraId="7ACAA10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05328D9C" w14:textId="77777777" w:rsidTr="00851525">
        <w:tblPrEx>
          <w:tblBorders>
            <w:insideV w:val="single" w:sz="4" w:space="0" w:color="D9D9D9"/>
          </w:tblBorders>
        </w:tblPrEx>
        <w:trPr>
          <w:gridAfter w:val="1"/>
          <w:wAfter w:w="138" w:type="dxa"/>
          <w:trHeight w:val="366"/>
        </w:trPr>
        <w:tc>
          <w:tcPr>
            <w:tcW w:w="5028" w:type="dxa"/>
            <w:gridSpan w:val="13"/>
            <w:vAlign w:val="center"/>
          </w:tcPr>
          <w:p w14:paraId="191D4A9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477" w:type="dxa"/>
            <w:gridSpan w:val="7"/>
            <w:vAlign w:val="center"/>
          </w:tcPr>
          <w:p w14:paraId="13C3BC3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351" w:type="dxa"/>
            <w:gridSpan w:val="7"/>
            <w:vAlign w:val="center"/>
          </w:tcPr>
          <w:p w14:paraId="5718E572"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500" w:type="dxa"/>
            <w:gridSpan w:val="5"/>
            <w:vAlign w:val="center"/>
          </w:tcPr>
          <w:p w14:paraId="7127213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69999760" w14:textId="77777777" w:rsidTr="00851525">
        <w:tblPrEx>
          <w:tblBorders>
            <w:insideV w:val="single" w:sz="4" w:space="0" w:color="D9D9D9"/>
          </w:tblBorders>
        </w:tblPrEx>
        <w:trPr>
          <w:gridAfter w:val="1"/>
          <w:wAfter w:w="138" w:type="dxa"/>
          <w:trHeight w:val="366"/>
        </w:trPr>
        <w:tc>
          <w:tcPr>
            <w:tcW w:w="9356" w:type="dxa"/>
            <w:gridSpan w:val="32"/>
            <w:vAlign w:val="center"/>
          </w:tcPr>
          <w:p w14:paraId="7F6F3D8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236AB38" w14:textId="77777777" w:rsidTr="00851525">
        <w:tblPrEx>
          <w:tblBorders>
            <w:insideV w:val="single" w:sz="4" w:space="0" w:color="D9D9D9"/>
          </w:tblBorders>
        </w:tblPrEx>
        <w:trPr>
          <w:gridAfter w:val="1"/>
          <w:wAfter w:w="138" w:type="dxa"/>
          <w:trHeight w:val="366"/>
        </w:trPr>
        <w:tc>
          <w:tcPr>
            <w:tcW w:w="4534" w:type="dxa"/>
            <w:gridSpan w:val="8"/>
            <w:vAlign w:val="center"/>
          </w:tcPr>
          <w:p w14:paraId="4451249A"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floor coverings</w:t>
            </w:r>
          </w:p>
        </w:tc>
        <w:tc>
          <w:tcPr>
            <w:tcW w:w="1230" w:type="dxa"/>
            <w:gridSpan w:val="6"/>
            <w:vAlign w:val="center"/>
          </w:tcPr>
          <w:p w14:paraId="77F602E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timber</w:t>
            </w:r>
          </w:p>
        </w:tc>
        <w:tc>
          <w:tcPr>
            <w:tcW w:w="1109" w:type="dxa"/>
            <w:gridSpan w:val="7"/>
            <w:vAlign w:val="center"/>
          </w:tcPr>
          <w:p w14:paraId="33DA6BC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tiles</w:t>
            </w:r>
          </w:p>
        </w:tc>
        <w:tc>
          <w:tcPr>
            <w:tcW w:w="1351" w:type="dxa"/>
            <w:gridSpan w:val="7"/>
            <w:vAlign w:val="center"/>
          </w:tcPr>
          <w:p w14:paraId="5D648D2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vinyl</w:t>
            </w:r>
          </w:p>
        </w:tc>
        <w:tc>
          <w:tcPr>
            <w:tcW w:w="1132" w:type="dxa"/>
            <w:gridSpan w:val="4"/>
            <w:vAlign w:val="center"/>
          </w:tcPr>
          <w:p w14:paraId="7586DF6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7F593112" w14:textId="77777777" w:rsidTr="00851525">
        <w:tblPrEx>
          <w:tblBorders>
            <w:insideV w:val="single" w:sz="4" w:space="0" w:color="D9D9D9"/>
          </w:tblBorders>
        </w:tblPrEx>
        <w:trPr>
          <w:gridAfter w:val="1"/>
          <w:wAfter w:w="138" w:type="dxa"/>
          <w:trHeight w:val="366"/>
        </w:trPr>
        <w:tc>
          <w:tcPr>
            <w:tcW w:w="4534" w:type="dxa"/>
            <w:gridSpan w:val="8"/>
            <w:vAlign w:val="center"/>
          </w:tcPr>
          <w:p w14:paraId="165373F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230" w:type="dxa"/>
            <w:gridSpan w:val="6"/>
            <w:vAlign w:val="center"/>
          </w:tcPr>
          <w:p w14:paraId="1A947E6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109" w:type="dxa"/>
            <w:gridSpan w:val="7"/>
            <w:vAlign w:val="center"/>
          </w:tcPr>
          <w:p w14:paraId="4DC3288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351" w:type="dxa"/>
            <w:gridSpan w:val="7"/>
            <w:vAlign w:val="center"/>
          </w:tcPr>
          <w:p w14:paraId="52F7032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1132" w:type="dxa"/>
            <w:gridSpan w:val="4"/>
            <w:vAlign w:val="center"/>
          </w:tcPr>
          <w:p w14:paraId="69410B3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29A5ABF6" w14:textId="77777777" w:rsidTr="00851525">
        <w:tblPrEx>
          <w:tblBorders>
            <w:insideV w:val="single" w:sz="4" w:space="0" w:color="D9D9D9"/>
          </w:tblBorders>
        </w:tblPrEx>
        <w:trPr>
          <w:gridAfter w:val="1"/>
          <w:wAfter w:w="138" w:type="dxa"/>
          <w:trHeight w:val="366"/>
        </w:trPr>
        <w:tc>
          <w:tcPr>
            <w:tcW w:w="9356" w:type="dxa"/>
            <w:gridSpan w:val="32"/>
            <w:vAlign w:val="center"/>
          </w:tcPr>
          <w:p w14:paraId="1BBC80C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2B4F70A" w14:textId="77777777" w:rsidTr="00851525">
        <w:tblPrEx>
          <w:tblBorders>
            <w:insideV w:val="single" w:sz="4" w:space="0" w:color="D9D9D9"/>
          </w:tblBorders>
        </w:tblPrEx>
        <w:trPr>
          <w:gridAfter w:val="1"/>
          <w:wAfter w:w="138" w:type="dxa"/>
          <w:trHeight w:val="366"/>
        </w:trPr>
        <w:tc>
          <w:tcPr>
            <w:tcW w:w="9356" w:type="dxa"/>
            <w:gridSpan w:val="32"/>
            <w:vAlign w:val="center"/>
          </w:tcPr>
          <w:p w14:paraId="53C2C96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are existing floor coverings to stay?</w:t>
            </w:r>
          </w:p>
        </w:tc>
      </w:tr>
      <w:tr w:rsidR="00851525" w:rsidRPr="00851525" w14:paraId="060A401E" w14:textId="77777777" w:rsidTr="00851525">
        <w:tblPrEx>
          <w:tblBorders>
            <w:insideV w:val="single" w:sz="4" w:space="0" w:color="D9D9D9"/>
          </w:tblBorders>
        </w:tblPrEx>
        <w:trPr>
          <w:gridAfter w:val="1"/>
          <w:wAfter w:w="138" w:type="dxa"/>
          <w:trHeight w:val="366"/>
        </w:trPr>
        <w:tc>
          <w:tcPr>
            <w:tcW w:w="9356" w:type="dxa"/>
            <w:gridSpan w:val="32"/>
            <w:vAlign w:val="center"/>
          </w:tcPr>
          <w:p w14:paraId="2376223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No. Old tiles will need to be removed</w:t>
            </w:r>
          </w:p>
        </w:tc>
      </w:tr>
      <w:tr w:rsidR="00851525" w:rsidRPr="00851525" w14:paraId="0B4F52DB" w14:textId="77777777" w:rsidTr="00851525">
        <w:tblPrEx>
          <w:tblBorders>
            <w:insideV w:val="single" w:sz="4" w:space="0" w:color="D9D9D9"/>
          </w:tblBorders>
        </w:tblPrEx>
        <w:trPr>
          <w:gridAfter w:val="1"/>
          <w:wAfter w:w="138" w:type="dxa"/>
          <w:trHeight w:val="366"/>
        </w:trPr>
        <w:tc>
          <w:tcPr>
            <w:tcW w:w="9356" w:type="dxa"/>
            <w:gridSpan w:val="32"/>
            <w:vAlign w:val="center"/>
          </w:tcPr>
          <w:p w14:paraId="524A669C"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Measurements</w:t>
            </w:r>
          </w:p>
        </w:tc>
      </w:tr>
      <w:tr w:rsidR="00851525" w:rsidRPr="00851525" w14:paraId="2E7C3A38" w14:textId="77777777" w:rsidTr="00851525">
        <w:tblPrEx>
          <w:tblBorders>
            <w:insideV w:val="single" w:sz="4" w:space="0" w:color="D9D9D9"/>
          </w:tblBorders>
        </w:tblPrEx>
        <w:trPr>
          <w:gridAfter w:val="1"/>
          <w:wAfter w:w="138" w:type="dxa"/>
          <w:trHeight w:val="366"/>
        </w:trPr>
        <w:tc>
          <w:tcPr>
            <w:tcW w:w="3920" w:type="dxa"/>
            <w:gridSpan w:val="6"/>
            <w:vAlign w:val="center"/>
          </w:tcPr>
          <w:p w14:paraId="7D2A496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ceiling height</w:t>
            </w:r>
          </w:p>
        </w:tc>
        <w:tc>
          <w:tcPr>
            <w:tcW w:w="5436" w:type="dxa"/>
            <w:gridSpan w:val="26"/>
            <w:vAlign w:val="center"/>
          </w:tcPr>
          <w:p w14:paraId="5A4F47A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2410mm</w:t>
            </w:r>
          </w:p>
        </w:tc>
      </w:tr>
      <w:tr w:rsidR="00851525" w:rsidRPr="00851525" w14:paraId="1E0672A2" w14:textId="77777777" w:rsidTr="00851525">
        <w:tblPrEx>
          <w:tblBorders>
            <w:insideV w:val="single" w:sz="4" w:space="0" w:color="D9D9D9"/>
          </w:tblBorders>
        </w:tblPrEx>
        <w:trPr>
          <w:gridAfter w:val="1"/>
          <w:wAfter w:w="138" w:type="dxa"/>
          <w:trHeight w:val="366"/>
        </w:trPr>
        <w:tc>
          <w:tcPr>
            <w:tcW w:w="3920" w:type="dxa"/>
            <w:gridSpan w:val="6"/>
            <w:vAlign w:val="center"/>
          </w:tcPr>
          <w:p w14:paraId="6ED22F7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window height</w:t>
            </w:r>
          </w:p>
        </w:tc>
        <w:tc>
          <w:tcPr>
            <w:tcW w:w="5436" w:type="dxa"/>
            <w:gridSpan w:val="26"/>
            <w:vAlign w:val="center"/>
          </w:tcPr>
          <w:p w14:paraId="1072C54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600mm</w:t>
            </w:r>
          </w:p>
        </w:tc>
      </w:tr>
      <w:tr w:rsidR="00851525" w:rsidRPr="00851525" w14:paraId="44A0CEAE" w14:textId="77777777" w:rsidTr="00851525">
        <w:tblPrEx>
          <w:tblBorders>
            <w:insideV w:val="single" w:sz="4" w:space="0" w:color="D9D9D9"/>
          </w:tblBorders>
        </w:tblPrEx>
        <w:trPr>
          <w:gridAfter w:val="1"/>
          <w:wAfter w:w="138" w:type="dxa"/>
          <w:trHeight w:val="366"/>
        </w:trPr>
        <w:tc>
          <w:tcPr>
            <w:tcW w:w="3920" w:type="dxa"/>
            <w:gridSpan w:val="6"/>
            <w:vAlign w:val="center"/>
          </w:tcPr>
          <w:p w14:paraId="78687BC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window sill height</w:t>
            </w:r>
          </w:p>
        </w:tc>
        <w:tc>
          <w:tcPr>
            <w:tcW w:w="5436" w:type="dxa"/>
            <w:gridSpan w:val="26"/>
            <w:vAlign w:val="center"/>
          </w:tcPr>
          <w:p w14:paraId="5B6173B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1200mm</w:t>
            </w:r>
          </w:p>
        </w:tc>
      </w:tr>
      <w:tr w:rsidR="00851525" w:rsidRPr="00851525" w14:paraId="0D1AA4B1" w14:textId="77777777" w:rsidTr="00851525">
        <w:tblPrEx>
          <w:tblBorders>
            <w:insideV w:val="single" w:sz="4" w:space="0" w:color="D9D9D9"/>
          </w:tblBorders>
        </w:tblPrEx>
        <w:trPr>
          <w:gridAfter w:val="1"/>
          <w:wAfter w:w="138" w:type="dxa"/>
          <w:trHeight w:val="366"/>
        </w:trPr>
        <w:tc>
          <w:tcPr>
            <w:tcW w:w="3920" w:type="dxa"/>
            <w:gridSpan w:val="6"/>
            <w:vAlign w:val="center"/>
          </w:tcPr>
          <w:p w14:paraId="6825C09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entrance minimum width</w:t>
            </w:r>
          </w:p>
        </w:tc>
        <w:tc>
          <w:tcPr>
            <w:tcW w:w="5436" w:type="dxa"/>
            <w:gridSpan w:val="26"/>
            <w:vAlign w:val="center"/>
          </w:tcPr>
          <w:p w14:paraId="0B59BFA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790mm</w:t>
            </w:r>
          </w:p>
        </w:tc>
      </w:tr>
      <w:tr w:rsidR="00851525" w:rsidRPr="00851525" w14:paraId="0E367421" w14:textId="77777777" w:rsidTr="00851525">
        <w:tblPrEx>
          <w:tblBorders>
            <w:insideV w:val="single" w:sz="4" w:space="0" w:color="D9D9D9"/>
          </w:tblBorders>
        </w:tblPrEx>
        <w:trPr>
          <w:gridAfter w:val="1"/>
          <w:wAfter w:w="138" w:type="dxa"/>
          <w:trHeight w:val="366"/>
        </w:trPr>
        <w:tc>
          <w:tcPr>
            <w:tcW w:w="3920" w:type="dxa"/>
            <w:gridSpan w:val="6"/>
            <w:vAlign w:val="center"/>
          </w:tcPr>
          <w:p w14:paraId="522CDC2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existing bench height</w:t>
            </w:r>
          </w:p>
        </w:tc>
        <w:tc>
          <w:tcPr>
            <w:tcW w:w="5436" w:type="dxa"/>
            <w:gridSpan w:val="26"/>
            <w:vAlign w:val="center"/>
          </w:tcPr>
          <w:p w14:paraId="1E07042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850mm</w:t>
            </w:r>
          </w:p>
        </w:tc>
      </w:tr>
      <w:tr w:rsidR="00851525" w:rsidRPr="00851525" w14:paraId="08E8C847" w14:textId="77777777" w:rsidTr="00851525">
        <w:tblPrEx>
          <w:tblBorders>
            <w:insideV w:val="single" w:sz="4" w:space="0" w:color="D9D9D9"/>
          </w:tblBorders>
        </w:tblPrEx>
        <w:trPr>
          <w:gridAfter w:val="1"/>
          <w:wAfter w:w="138" w:type="dxa"/>
          <w:trHeight w:val="366"/>
        </w:trPr>
        <w:tc>
          <w:tcPr>
            <w:tcW w:w="3920" w:type="dxa"/>
            <w:gridSpan w:val="6"/>
            <w:vAlign w:val="center"/>
          </w:tcPr>
          <w:p w14:paraId="5A11DF6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c>
          <w:tcPr>
            <w:tcW w:w="5436" w:type="dxa"/>
            <w:gridSpan w:val="26"/>
            <w:vAlign w:val="center"/>
          </w:tcPr>
          <w:p w14:paraId="7AB4E60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7964E8B4" w14:textId="77777777" w:rsidTr="00851525">
        <w:tblPrEx>
          <w:tblBorders>
            <w:insideV w:val="single" w:sz="4" w:space="0" w:color="D9D9D9"/>
          </w:tblBorders>
        </w:tblPrEx>
        <w:trPr>
          <w:gridAfter w:val="1"/>
          <w:wAfter w:w="138" w:type="dxa"/>
          <w:trHeight w:val="366"/>
        </w:trPr>
        <w:tc>
          <w:tcPr>
            <w:tcW w:w="9356" w:type="dxa"/>
            <w:gridSpan w:val="32"/>
            <w:vAlign w:val="center"/>
          </w:tcPr>
          <w:p w14:paraId="6557EE7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4F6BF29A" w14:textId="77777777" w:rsidTr="00851525">
        <w:tblPrEx>
          <w:tblBorders>
            <w:insideV w:val="single" w:sz="4" w:space="0" w:color="D9D9D9"/>
          </w:tblBorders>
        </w:tblPrEx>
        <w:trPr>
          <w:gridAfter w:val="1"/>
          <w:wAfter w:w="138" w:type="dxa"/>
          <w:trHeight w:val="366"/>
        </w:trPr>
        <w:tc>
          <w:tcPr>
            <w:tcW w:w="9356" w:type="dxa"/>
            <w:gridSpan w:val="32"/>
            <w:vAlign w:val="center"/>
          </w:tcPr>
          <w:p w14:paraId="2F40438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Cs w:val="24"/>
                <w:lang w:val="en-US"/>
              </w:rPr>
              <w:t>Installation Requirements</w:t>
            </w:r>
          </w:p>
        </w:tc>
      </w:tr>
      <w:tr w:rsidR="00851525" w:rsidRPr="00851525" w14:paraId="7CD033A9" w14:textId="77777777" w:rsidTr="00851525">
        <w:tblPrEx>
          <w:tblBorders>
            <w:insideV w:val="single" w:sz="4" w:space="0" w:color="D9D9D9"/>
          </w:tblBorders>
        </w:tblPrEx>
        <w:trPr>
          <w:gridAfter w:val="1"/>
          <w:wAfter w:w="138" w:type="dxa"/>
          <w:trHeight w:val="366"/>
        </w:trPr>
        <w:tc>
          <w:tcPr>
            <w:tcW w:w="3920" w:type="dxa"/>
            <w:gridSpan w:val="6"/>
            <w:vAlign w:val="center"/>
          </w:tcPr>
          <w:p w14:paraId="7B46E63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Remove existing Bathroom</w:t>
            </w:r>
          </w:p>
        </w:tc>
        <w:tc>
          <w:tcPr>
            <w:tcW w:w="5436" w:type="dxa"/>
            <w:gridSpan w:val="26"/>
            <w:vAlign w:val="center"/>
          </w:tcPr>
          <w:p w14:paraId="69FBD2B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yes   </w:t>
            </w: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sz w:val="16"/>
                <w:szCs w:val="24"/>
                <w:lang w:val="en-US"/>
              </w:rPr>
              <w:t>no</w:t>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5071D6F9" w14:textId="77777777" w:rsidTr="00851525">
        <w:tblPrEx>
          <w:tblBorders>
            <w:insideV w:val="single" w:sz="4" w:space="0" w:color="D9D9D9"/>
          </w:tblBorders>
        </w:tblPrEx>
        <w:trPr>
          <w:gridAfter w:val="1"/>
          <w:wAfter w:w="138" w:type="dxa"/>
          <w:trHeight w:val="366"/>
        </w:trPr>
        <w:tc>
          <w:tcPr>
            <w:tcW w:w="3920" w:type="dxa"/>
            <w:gridSpan w:val="6"/>
            <w:vAlign w:val="center"/>
          </w:tcPr>
          <w:p w14:paraId="5A5AD187"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remove existing flooring</w:t>
            </w:r>
          </w:p>
        </w:tc>
        <w:tc>
          <w:tcPr>
            <w:tcW w:w="5436" w:type="dxa"/>
            <w:gridSpan w:val="26"/>
            <w:vAlign w:val="center"/>
          </w:tcPr>
          <w:p w14:paraId="6925210D"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 xml:space="preserve">  yes   </w:t>
            </w: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sz w:val="16"/>
                <w:szCs w:val="24"/>
                <w:lang w:val="en-US"/>
              </w:rPr>
              <w:t>no</w:t>
            </w:r>
            <w:r w:rsidRPr="00851525">
              <w:rPr>
                <w:rFonts w:ascii="Arial" w:eastAsia="Times New Roman" w:hAnsi="Arial" w:cs="Times New Roman"/>
                <w:caps/>
                <w:color w:val="999999"/>
                <w:sz w:val="16"/>
                <w:szCs w:val="24"/>
                <w:lang w:val="en-US"/>
              </w:rPr>
              <w:t xml:space="preserve">   </w:t>
            </w: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020CD2B4" w14:textId="77777777" w:rsidTr="00851525">
        <w:tblPrEx>
          <w:tblBorders>
            <w:insideV w:val="single" w:sz="4" w:space="0" w:color="D9D9D9"/>
          </w:tblBorders>
        </w:tblPrEx>
        <w:trPr>
          <w:gridAfter w:val="1"/>
          <w:wAfter w:w="138" w:type="dxa"/>
          <w:trHeight w:val="366"/>
        </w:trPr>
        <w:tc>
          <w:tcPr>
            <w:tcW w:w="3307" w:type="dxa"/>
            <w:gridSpan w:val="4"/>
            <w:vAlign w:val="center"/>
          </w:tcPr>
          <w:p w14:paraId="3A50F3D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trades</w:t>
            </w:r>
          </w:p>
        </w:tc>
        <w:tc>
          <w:tcPr>
            <w:tcW w:w="1474" w:type="dxa"/>
            <w:gridSpan w:val="6"/>
            <w:vAlign w:val="center"/>
          </w:tcPr>
          <w:p w14:paraId="4EA7295D"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plumber</w:t>
            </w:r>
          </w:p>
        </w:tc>
        <w:tc>
          <w:tcPr>
            <w:tcW w:w="1477" w:type="dxa"/>
            <w:gridSpan w:val="7"/>
            <w:vAlign w:val="center"/>
          </w:tcPr>
          <w:p w14:paraId="7DEABFB4"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electrician</w:t>
            </w:r>
          </w:p>
        </w:tc>
        <w:tc>
          <w:tcPr>
            <w:tcW w:w="1476" w:type="dxa"/>
            <w:gridSpan w:val="9"/>
            <w:vAlign w:val="center"/>
          </w:tcPr>
          <w:p w14:paraId="31C9645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tiler</w:t>
            </w:r>
          </w:p>
        </w:tc>
        <w:tc>
          <w:tcPr>
            <w:tcW w:w="1622" w:type="dxa"/>
            <w:gridSpan w:val="6"/>
            <w:vAlign w:val="center"/>
          </w:tcPr>
          <w:p w14:paraId="161A17B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14AA3D4B" w14:textId="77777777" w:rsidTr="00851525">
        <w:tblPrEx>
          <w:tblBorders>
            <w:insideV w:val="single" w:sz="4" w:space="0" w:color="D9D9D9"/>
          </w:tblBorders>
        </w:tblPrEx>
        <w:trPr>
          <w:gridAfter w:val="1"/>
          <w:wAfter w:w="138" w:type="dxa"/>
          <w:trHeight w:val="366"/>
        </w:trPr>
        <w:tc>
          <w:tcPr>
            <w:tcW w:w="3307" w:type="dxa"/>
            <w:gridSpan w:val="4"/>
            <w:vAlign w:val="center"/>
          </w:tcPr>
          <w:p w14:paraId="40FBE33C"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c>
          <w:tcPr>
            <w:tcW w:w="1474" w:type="dxa"/>
            <w:gridSpan w:val="6"/>
            <w:vAlign w:val="center"/>
          </w:tcPr>
          <w:p w14:paraId="1A49563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477" w:type="dxa"/>
            <w:gridSpan w:val="7"/>
            <w:vAlign w:val="center"/>
          </w:tcPr>
          <w:p w14:paraId="0A7CFED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476" w:type="dxa"/>
            <w:gridSpan w:val="9"/>
            <w:vAlign w:val="center"/>
          </w:tcPr>
          <w:p w14:paraId="7848E11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1622" w:type="dxa"/>
            <w:gridSpan w:val="6"/>
            <w:vAlign w:val="center"/>
          </w:tcPr>
          <w:p w14:paraId="1EF0BDB3"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6D61320A" w14:textId="77777777" w:rsidTr="00851525">
        <w:tblPrEx>
          <w:tblBorders>
            <w:insideV w:val="single" w:sz="4" w:space="0" w:color="D9D9D9"/>
          </w:tblBorders>
        </w:tblPrEx>
        <w:trPr>
          <w:gridAfter w:val="1"/>
          <w:wAfter w:w="138" w:type="dxa"/>
          <w:trHeight w:val="366"/>
        </w:trPr>
        <w:tc>
          <w:tcPr>
            <w:tcW w:w="9356" w:type="dxa"/>
            <w:gridSpan w:val="32"/>
            <w:vAlign w:val="center"/>
          </w:tcPr>
          <w:p w14:paraId="61FE21B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Cabinetmaker, Carpenter, Roofing plumber</w:t>
            </w:r>
          </w:p>
        </w:tc>
      </w:tr>
      <w:tr w:rsidR="00851525" w:rsidRPr="00851525" w14:paraId="049CC9EA" w14:textId="77777777" w:rsidTr="00851525">
        <w:tblPrEx>
          <w:tblBorders>
            <w:insideV w:val="single" w:sz="4" w:space="0" w:color="D9D9D9"/>
          </w:tblBorders>
        </w:tblPrEx>
        <w:trPr>
          <w:gridAfter w:val="1"/>
          <w:wAfter w:w="138" w:type="dxa"/>
          <w:trHeight w:val="366"/>
        </w:trPr>
        <w:tc>
          <w:tcPr>
            <w:tcW w:w="9356" w:type="dxa"/>
            <w:gridSpan w:val="32"/>
            <w:vAlign w:val="center"/>
          </w:tcPr>
          <w:p w14:paraId="44C9966E"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67F99843" w14:textId="77777777" w:rsidTr="00851525">
        <w:tblPrEx>
          <w:tblBorders>
            <w:insideV w:val="single" w:sz="4" w:space="0" w:color="D9D9D9"/>
          </w:tblBorders>
        </w:tblPrEx>
        <w:trPr>
          <w:gridAfter w:val="1"/>
          <w:wAfter w:w="138" w:type="dxa"/>
          <w:trHeight w:val="366"/>
        </w:trPr>
        <w:tc>
          <w:tcPr>
            <w:tcW w:w="9356" w:type="dxa"/>
            <w:gridSpan w:val="32"/>
            <w:vAlign w:val="center"/>
          </w:tcPr>
          <w:p w14:paraId="0DFAC238"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2AC5A75B" w14:textId="77777777" w:rsidTr="00851525">
        <w:tblPrEx>
          <w:tblBorders>
            <w:insideV w:val="single" w:sz="4" w:space="0" w:color="D9D9D9"/>
          </w:tblBorders>
        </w:tblPrEx>
        <w:trPr>
          <w:gridAfter w:val="1"/>
          <w:wAfter w:w="138" w:type="dxa"/>
          <w:trHeight w:val="366"/>
        </w:trPr>
        <w:tc>
          <w:tcPr>
            <w:tcW w:w="9356" w:type="dxa"/>
            <w:gridSpan w:val="32"/>
            <w:vAlign w:val="center"/>
          </w:tcPr>
          <w:p w14:paraId="6D532BD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A0B12BF" w14:textId="77777777" w:rsidTr="00851525">
        <w:tblPrEx>
          <w:tblBorders>
            <w:insideV w:val="single" w:sz="4" w:space="0" w:color="D9D9D9"/>
          </w:tblBorders>
        </w:tblPrEx>
        <w:trPr>
          <w:gridAfter w:val="1"/>
          <w:wAfter w:w="138" w:type="dxa"/>
          <w:trHeight w:val="366"/>
        </w:trPr>
        <w:tc>
          <w:tcPr>
            <w:tcW w:w="9356" w:type="dxa"/>
            <w:gridSpan w:val="32"/>
            <w:vAlign w:val="center"/>
          </w:tcPr>
          <w:p w14:paraId="7BB21636"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will there be any structual changes:</w:t>
            </w:r>
          </w:p>
        </w:tc>
      </w:tr>
      <w:tr w:rsidR="00851525" w:rsidRPr="00851525" w14:paraId="1011830F" w14:textId="77777777" w:rsidTr="00851525">
        <w:tblPrEx>
          <w:tblBorders>
            <w:insideV w:val="single" w:sz="4" w:space="0" w:color="D9D9D9"/>
          </w:tblBorders>
        </w:tblPrEx>
        <w:trPr>
          <w:gridAfter w:val="1"/>
          <w:wAfter w:w="138" w:type="dxa"/>
          <w:trHeight w:val="366"/>
        </w:trPr>
        <w:tc>
          <w:tcPr>
            <w:tcW w:w="9356" w:type="dxa"/>
            <w:gridSpan w:val="32"/>
            <w:vAlign w:val="center"/>
          </w:tcPr>
          <w:p w14:paraId="15DB106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Framing will be removed for the new skylight so some bracing and new framework will </w:t>
            </w:r>
          </w:p>
        </w:tc>
      </w:tr>
      <w:tr w:rsidR="00851525" w:rsidRPr="00851525" w14:paraId="7185294F" w14:textId="77777777" w:rsidTr="00851525">
        <w:tblPrEx>
          <w:tblBorders>
            <w:insideV w:val="single" w:sz="4" w:space="0" w:color="D9D9D9"/>
          </w:tblBorders>
        </w:tblPrEx>
        <w:trPr>
          <w:gridAfter w:val="1"/>
          <w:wAfter w:w="138" w:type="dxa"/>
          <w:trHeight w:val="366"/>
        </w:trPr>
        <w:tc>
          <w:tcPr>
            <w:tcW w:w="9356" w:type="dxa"/>
            <w:gridSpan w:val="32"/>
            <w:vAlign w:val="center"/>
          </w:tcPr>
          <w:p w14:paraId="0ADD940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 xml:space="preserve"> need to be Installed.</w:t>
            </w:r>
          </w:p>
        </w:tc>
      </w:tr>
      <w:tr w:rsidR="00851525" w:rsidRPr="00851525" w14:paraId="27D7609B" w14:textId="77777777" w:rsidTr="00851525">
        <w:tblPrEx>
          <w:tblBorders>
            <w:insideV w:val="single" w:sz="4" w:space="0" w:color="D9D9D9"/>
          </w:tblBorders>
        </w:tblPrEx>
        <w:trPr>
          <w:gridAfter w:val="1"/>
          <w:wAfter w:w="138" w:type="dxa"/>
          <w:trHeight w:val="366"/>
        </w:trPr>
        <w:tc>
          <w:tcPr>
            <w:tcW w:w="9356" w:type="dxa"/>
            <w:gridSpan w:val="32"/>
            <w:vAlign w:val="center"/>
          </w:tcPr>
          <w:p w14:paraId="1C8EA83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2F20A92F" w14:textId="77777777" w:rsidTr="00851525">
        <w:tblPrEx>
          <w:tblBorders>
            <w:insideV w:val="single" w:sz="4" w:space="0" w:color="D9D9D9"/>
          </w:tblBorders>
        </w:tblPrEx>
        <w:trPr>
          <w:gridAfter w:val="1"/>
          <w:wAfter w:w="138" w:type="dxa"/>
          <w:trHeight w:val="366"/>
        </w:trPr>
        <w:tc>
          <w:tcPr>
            <w:tcW w:w="2333" w:type="dxa"/>
            <w:gridSpan w:val="3"/>
            <w:vAlign w:val="center"/>
          </w:tcPr>
          <w:p w14:paraId="0CA1D70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walls</w:t>
            </w:r>
          </w:p>
        </w:tc>
        <w:tc>
          <w:tcPr>
            <w:tcW w:w="2335" w:type="dxa"/>
            <w:gridSpan w:val="6"/>
            <w:vAlign w:val="center"/>
          </w:tcPr>
          <w:p w14:paraId="37C1F9C9"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ceilings</w:t>
            </w:r>
          </w:p>
        </w:tc>
        <w:tc>
          <w:tcPr>
            <w:tcW w:w="2344" w:type="dxa"/>
            <w:gridSpan w:val="13"/>
            <w:vAlign w:val="center"/>
          </w:tcPr>
          <w:p w14:paraId="2798653E"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windows</w:t>
            </w:r>
          </w:p>
        </w:tc>
        <w:tc>
          <w:tcPr>
            <w:tcW w:w="2344" w:type="dxa"/>
            <w:gridSpan w:val="10"/>
            <w:vAlign w:val="center"/>
          </w:tcPr>
          <w:p w14:paraId="1C70D178"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skylights</w:t>
            </w:r>
          </w:p>
        </w:tc>
      </w:tr>
      <w:tr w:rsidR="00851525" w:rsidRPr="00851525" w14:paraId="154D6673" w14:textId="77777777" w:rsidTr="00851525">
        <w:tblPrEx>
          <w:tblBorders>
            <w:insideV w:val="single" w:sz="4" w:space="0" w:color="D9D9D9"/>
          </w:tblBorders>
        </w:tblPrEx>
        <w:trPr>
          <w:gridAfter w:val="1"/>
          <w:wAfter w:w="138" w:type="dxa"/>
          <w:trHeight w:val="366"/>
        </w:trPr>
        <w:tc>
          <w:tcPr>
            <w:tcW w:w="2333" w:type="dxa"/>
            <w:gridSpan w:val="3"/>
            <w:vAlign w:val="center"/>
          </w:tcPr>
          <w:p w14:paraId="13073995"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2335" w:type="dxa"/>
            <w:gridSpan w:val="6"/>
            <w:vAlign w:val="center"/>
          </w:tcPr>
          <w:p w14:paraId="1738C3E0"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c>
          <w:tcPr>
            <w:tcW w:w="2344" w:type="dxa"/>
            <w:gridSpan w:val="13"/>
            <w:vAlign w:val="center"/>
          </w:tcPr>
          <w:p w14:paraId="77BF2B6F"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2344" w:type="dxa"/>
            <w:gridSpan w:val="10"/>
            <w:vAlign w:val="center"/>
          </w:tcPr>
          <w:p w14:paraId="7BF230F7"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851525">
              <w:rPr>
                <w:rFonts w:ascii="Arial" w:eastAsia="Times New Roman" w:hAnsi="Arial" w:cs="Times New Roman"/>
                <w:caps/>
                <w:color w:val="FF0000"/>
                <w:sz w:val="16"/>
                <w:szCs w:val="24"/>
                <w:lang w:val="en-US"/>
              </w:rPr>
              <w:instrText xml:space="preserve"> FORMCHECKBOX </w:instrText>
            </w:r>
            <w:r w:rsidR="00EB6A0D">
              <w:rPr>
                <w:rFonts w:ascii="Arial" w:eastAsia="Times New Roman" w:hAnsi="Arial" w:cs="Times New Roman"/>
                <w:caps/>
                <w:color w:val="FF0000"/>
                <w:sz w:val="16"/>
                <w:szCs w:val="24"/>
                <w:lang w:val="en-US"/>
              </w:rPr>
            </w:r>
            <w:r w:rsidR="00EB6A0D">
              <w:rPr>
                <w:rFonts w:ascii="Arial" w:eastAsia="Times New Roman" w:hAnsi="Arial" w:cs="Times New Roman"/>
                <w:caps/>
                <w:color w:val="FF0000"/>
                <w:sz w:val="16"/>
                <w:szCs w:val="24"/>
                <w:lang w:val="en-US"/>
              </w:rPr>
              <w:fldChar w:fldCharType="separate"/>
            </w:r>
            <w:r w:rsidRPr="00851525">
              <w:rPr>
                <w:rFonts w:ascii="Arial" w:eastAsia="Times New Roman" w:hAnsi="Arial" w:cs="Times New Roman"/>
                <w:caps/>
                <w:color w:val="FF0000"/>
                <w:sz w:val="16"/>
                <w:szCs w:val="24"/>
                <w:lang w:val="en-US"/>
              </w:rPr>
              <w:fldChar w:fldCharType="end"/>
            </w:r>
          </w:p>
        </w:tc>
      </w:tr>
      <w:tr w:rsidR="00851525" w:rsidRPr="00851525" w14:paraId="5F0D7213" w14:textId="77777777" w:rsidTr="00851525">
        <w:tblPrEx>
          <w:tblBorders>
            <w:insideV w:val="single" w:sz="4" w:space="0" w:color="D9D9D9"/>
          </w:tblBorders>
        </w:tblPrEx>
        <w:trPr>
          <w:gridAfter w:val="1"/>
          <w:wAfter w:w="138" w:type="dxa"/>
          <w:trHeight w:val="366"/>
        </w:trPr>
        <w:tc>
          <w:tcPr>
            <w:tcW w:w="9356" w:type="dxa"/>
            <w:gridSpan w:val="32"/>
            <w:vAlign w:val="center"/>
          </w:tcPr>
          <w:p w14:paraId="556000D9"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2A09B01" w14:textId="77777777" w:rsidTr="00851525">
        <w:tblPrEx>
          <w:tblBorders>
            <w:insideV w:val="single" w:sz="4" w:space="0" w:color="D9D9D9"/>
          </w:tblBorders>
        </w:tblPrEx>
        <w:trPr>
          <w:gridAfter w:val="1"/>
          <w:wAfter w:w="138" w:type="dxa"/>
          <w:trHeight w:val="366"/>
        </w:trPr>
        <w:tc>
          <w:tcPr>
            <w:tcW w:w="2333" w:type="dxa"/>
            <w:gridSpan w:val="3"/>
            <w:vAlign w:val="center"/>
          </w:tcPr>
          <w:p w14:paraId="21DE3CA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doors</w:t>
            </w:r>
          </w:p>
        </w:tc>
        <w:tc>
          <w:tcPr>
            <w:tcW w:w="2335" w:type="dxa"/>
            <w:gridSpan w:val="6"/>
            <w:vAlign w:val="center"/>
          </w:tcPr>
          <w:p w14:paraId="65C9FF9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door swing</w:t>
            </w:r>
          </w:p>
        </w:tc>
        <w:tc>
          <w:tcPr>
            <w:tcW w:w="2344" w:type="dxa"/>
            <w:gridSpan w:val="13"/>
            <w:vAlign w:val="center"/>
          </w:tcPr>
          <w:p w14:paraId="115F997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caverty slider</w:t>
            </w:r>
          </w:p>
        </w:tc>
        <w:tc>
          <w:tcPr>
            <w:tcW w:w="2344" w:type="dxa"/>
            <w:gridSpan w:val="10"/>
            <w:vAlign w:val="center"/>
          </w:tcPr>
          <w:p w14:paraId="1B8FB1B1"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other</w:t>
            </w:r>
          </w:p>
        </w:tc>
      </w:tr>
      <w:tr w:rsidR="00851525" w:rsidRPr="00851525" w14:paraId="5D0F6FF9" w14:textId="77777777" w:rsidTr="00851525">
        <w:tblPrEx>
          <w:tblBorders>
            <w:insideV w:val="single" w:sz="4" w:space="0" w:color="D9D9D9"/>
          </w:tblBorders>
        </w:tblPrEx>
        <w:trPr>
          <w:gridAfter w:val="1"/>
          <w:wAfter w:w="138" w:type="dxa"/>
          <w:trHeight w:val="366"/>
        </w:trPr>
        <w:tc>
          <w:tcPr>
            <w:tcW w:w="2333" w:type="dxa"/>
            <w:gridSpan w:val="3"/>
            <w:vAlign w:val="center"/>
          </w:tcPr>
          <w:p w14:paraId="16676F0D"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2335" w:type="dxa"/>
            <w:gridSpan w:val="6"/>
            <w:vAlign w:val="center"/>
          </w:tcPr>
          <w:p w14:paraId="191BF89A"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2344" w:type="dxa"/>
            <w:gridSpan w:val="13"/>
            <w:vAlign w:val="center"/>
          </w:tcPr>
          <w:p w14:paraId="611CEC3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c>
          <w:tcPr>
            <w:tcW w:w="2344" w:type="dxa"/>
            <w:gridSpan w:val="10"/>
            <w:vAlign w:val="center"/>
          </w:tcPr>
          <w:p w14:paraId="2D9F8DCB" w14:textId="77777777" w:rsidR="00851525" w:rsidRPr="00851525" w:rsidRDefault="00851525" w:rsidP="00851525">
            <w:pPr>
              <w:tabs>
                <w:tab w:val="clear" w:pos="284"/>
              </w:tabs>
              <w:spacing w:before="40" w:after="0" w:line="240" w:lineRule="auto"/>
              <w:jc w:val="center"/>
              <w:outlineLvl w:val="4"/>
              <w:rPr>
                <w:rFonts w:ascii="Arial" w:eastAsia="Times New Roman" w:hAnsi="Arial" w:cs="Times New Roman"/>
                <w:caps/>
                <w:sz w:val="16"/>
                <w:szCs w:val="24"/>
                <w:lang w:val="en-US"/>
              </w:rPr>
            </w:pPr>
            <w:r w:rsidRPr="0085152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51525">
              <w:rPr>
                <w:rFonts w:ascii="Arial" w:eastAsia="Times New Roman" w:hAnsi="Arial" w:cs="Times New Roman"/>
                <w:caps/>
                <w:color w:val="999999"/>
                <w:sz w:val="16"/>
                <w:szCs w:val="24"/>
                <w:lang w:val="en-US"/>
              </w:rPr>
              <w:instrText xml:space="preserve"> FORMCHECKBOX </w:instrText>
            </w:r>
            <w:r w:rsidR="00EB6A0D">
              <w:rPr>
                <w:rFonts w:ascii="Arial" w:eastAsia="Times New Roman" w:hAnsi="Arial" w:cs="Times New Roman"/>
                <w:caps/>
                <w:color w:val="999999"/>
                <w:sz w:val="16"/>
                <w:szCs w:val="24"/>
                <w:lang w:val="en-US"/>
              </w:rPr>
            </w:r>
            <w:r w:rsidR="00EB6A0D">
              <w:rPr>
                <w:rFonts w:ascii="Arial" w:eastAsia="Times New Roman" w:hAnsi="Arial" w:cs="Times New Roman"/>
                <w:caps/>
                <w:color w:val="999999"/>
                <w:sz w:val="16"/>
                <w:szCs w:val="24"/>
                <w:lang w:val="en-US"/>
              </w:rPr>
              <w:fldChar w:fldCharType="separate"/>
            </w:r>
            <w:r w:rsidRPr="00851525">
              <w:rPr>
                <w:rFonts w:ascii="Arial" w:eastAsia="Times New Roman" w:hAnsi="Arial" w:cs="Times New Roman"/>
                <w:caps/>
                <w:color w:val="999999"/>
                <w:sz w:val="16"/>
                <w:szCs w:val="24"/>
                <w:lang w:val="en-US"/>
              </w:rPr>
              <w:fldChar w:fldCharType="end"/>
            </w:r>
          </w:p>
        </w:tc>
      </w:tr>
      <w:tr w:rsidR="00851525" w:rsidRPr="00851525" w14:paraId="37BB05F8" w14:textId="77777777" w:rsidTr="00851525">
        <w:tblPrEx>
          <w:tblBorders>
            <w:insideV w:val="single" w:sz="4" w:space="0" w:color="D9D9D9"/>
          </w:tblBorders>
        </w:tblPrEx>
        <w:trPr>
          <w:gridAfter w:val="1"/>
          <w:wAfter w:w="138" w:type="dxa"/>
          <w:trHeight w:val="366"/>
        </w:trPr>
        <w:tc>
          <w:tcPr>
            <w:tcW w:w="9356" w:type="dxa"/>
            <w:gridSpan w:val="32"/>
            <w:vAlign w:val="center"/>
          </w:tcPr>
          <w:p w14:paraId="34478B62"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724F434" w14:textId="77777777" w:rsidTr="00851525">
        <w:tblPrEx>
          <w:tblBorders>
            <w:insideV w:val="single" w:sz="4" w:space="0" w:color="D9D9D9"/>
          </w:tblBorders>
        </w:tblPrEx>
        <w:trPr>
          <w:gridAfter w:val="1"/>
          <w:wAfter w:w="138" w:type="dxa"/>
          <w:trHeight w:val="366"/>
        </w:trPr>
        <w:tc>
          <w:tcPr>
            <w:tcW w:w="9356" w:type="dxa"/>
            <w:gridSpan w:val="32"/>
            <w:vAlign w:val="center"/>
          </w:tcPr>
          <w:p w14:paraId="1CE0CCF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Door swing will need to clear shower recess</w:t>
            </w:r>
          </w:p>
        </w:tc>
      </w:tr>
      <w:tr w:rsidR="00851525" w:rsidRPr="00851525" w14:paraId="644FE6D9" w14:textId="77777777" w:rsidTr="00851525">
        <w:tblPrEx>
          <w:tblBorders>
            <w:insideV w:val="single" w:sz="4" w:space="0" w:color="D9D9D9"/>
          </w:tblBorders>
        </w:tblPrEx>
        <w:trPr>
          <w:gridAfter w:val="1"/>
          <w:wAfter w:w="138" w:type="dxa"/>
          <w:trHeight w:val="366"/>
        </w:trPr>
        <w:tc>
          <w:tcPr>
            <w:tcW w:w="9356" w:type="dxa"/>
            <w:gridSpan w:val="32"/>
            <w:vAlign w:val="center"/>
          </w:tcPr>
          <w:p w14:paraId="5FB9571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13415014" w14:textId="77777777" w:rsidTr="00851525">
        <w:tblPrEx>
          <w:tblBorders>
            <w:insideV w:val="single" w:sz="4" w:space="0" w:color="D9D9D9"/>
          </w:tblBorders>
        </w:tblPrEx>
        <w:trPr>
          <w:gridAfter w:val="1"/>
          <w:wAfter w:w="138" w:type="dxa"/>
          <w:trHeight w:val="366"/>
        </w:trPr>
        <w:tc>
          <w:tcPr>
            <w:tcW w:w="9356" w:type="dxa"/>
            <w:gridSpan w:val="32"/>
            <w:vAlign w:val="center"/>
          </w:tcPr>
          <w:p w14:paraId="6858019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ABAA388" w14:textId="77777777" w:rsidTr="00851525">
        <w:tblPrEx>
          <w:tblBorders>
            <w:insideV w:val="single" w:sz="4" w:space="0" w:color="D9D9D9"/>
          </w:tblBorders>
        </w:tblPrEx>
        <w:trPr>
          <w:gridAfter w:val="1"/>
          <w:wAfter w:w="138" w:type="dxa"/>
          <w:trHeight w:val="366"/>
        </w:trPr>
        <w:tc>
          <w:tcPr>
            <w:tcW w:w="9356" w:type="dxa"/>
            <w:gridSpan w:val="32"/>
            <w:vAlign w:val="center"/>
          </w:tcPr>
          <w:p w14:paraId="4BA9C36A" w14:textId="77777777" w:rsidR="00851525" w:rsidRPr="00851525" w:rsidRDefault="00851525" w:rsidP="0085152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51525">
              <w:rPr>
                <w:rFonts w:ascii="Arial" w:eastAsia="Times New Roman" w:hAnsi="Arial" w:cs="Times New Roman"/>
                <w:b/>
                <w:color w:val="FFFFFF"/>
                <w:sz w:val="22"/>
                <w:lang w:val="en-US"/>
              </w:rPr>
              <w:t>Clients Preferred Building Professionals</w:t>
            </w:r>
          </w:p>
        </w:tc>
      </w:tr>
      <w:tr w:rsidR="00851525" w:rsidRPr="00851525" w14:paraId="78EB4B22" w14:textId="77777777" w:rsidTr="00851525">
        <w:tblPrEx>
          <w:tblBorders>
            <w:insideV w:val="single" w:sz="4" w:space="0" w:color="D9D9D9"/>
          </w:tblBorders>
        </w:tblPrEx>
        <w:trPr>
          <w:gridAfter w:val="1"/>
          <w:wAfter w:w="138" w:type="dxa"/>
          <w:trHeight w:val="366"/>
        </w:trPr>
        <w:tc>
          <w:tcPr>
            <w:tcW w:w="9356" w:type="dxa"/>
            <w:gridSpan w:val="32"/>
            <w:vAlign w:val="center"/>
          </w:tcPr>
          <w:p w14:paraId="75207311"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Patto</w:t>
            </w:r>
          </w:p>
        </w:tc>
      </w:tr>
      <w:tr w:rsidR="00851525" w:rsidRPr="00851525" w14:paraId="545B7807" w14:textId="77777777" w:rsidTr="00851525">
        <w:tblPrEx>
          <w:tblBorders>
            <w:insideV w:val="single" w:sz="4" w:space="0" w:color="D9D9D9"/>
          </w:tblBorders>
        </w:tblPrEx>
        <w:trPr>
          <w:gridAfter w:val="1"/>
          <w:wAfter w:w="138" w:type="dxa"/>
          <w:trHeight w:val="366"/>
        </w:trPr>
        <w:tc>
          <w:tcPr>
            <w:tcW w:w="4400" w:type="dxa"/>
            <w:gridSpan w:val="7"/>
            <w:vAlign w:val="center"/>
          </w:tcPr>
          <w:p w14:paraId="75AE503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123456789</w:t>
            </w:r>
          </w:p>
        </w:tc>
        <w:tc>
          <w:tcPr>
            <w:tcW w:w="4956" w:type="dxa"/>
            <w:gridSpan w:val="25"/>
            <w:vAlign w:val="center"/>
          </w:tcPr>
          <w:p w14:paraId="3B48010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email: </w:t>
            </w:r>
            <w:r w:rsidRPr="00851525">
              <w:rPr>
                <w:rFonts w:ascii="Arial" w:eastAsia="Times New Roman" w:hAnsi="Arial" w:cs="Times New Roman"/>
                <w:color w:val="FF0000"/>
                <w:szCs w:val="24"/>
                <w:lang w:val="en-US"/>
              </w:rPr>
              <w:t>sparkiesareus@coldmail.yel</w:t>
            </w:r>
          </w:p>
        </w:tc>
      </w:tr>
      <w:tr w:rsidR="00851525" w:rsidRPr="00851525" w14:paraId="49A4338F" w14:textId="77777777" w:rsidTr="00851525">
        <w:tblPrEx>
          <w:tblBorders>
            <w:insideV w:val="single" w:sz="4" w:space="0" w:color="D9D9D9"/>
          </w:tblBorders>
        </w:tblPrEx>
        <w:trPr>
          <w:gridAfter w:val="1"/>
          <w:wAfter w:w="138" w:type="dxa"/>
          <w:trHeight w:val="366"/>
        </w:trPr>
        <w:tc>
          <w:tcPr>
            <w:tcW w:w="9356" w:type="dxa"/>
            <w:gridSpan w:val="32"/>
            <w:vAlign w:val="center"/>
          </w:tcPr>
          <w:p w14:paraId="5418774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Electrician</w:t>
            </w:r>
          </w:p>
        </w:tc>
      </w:tr>
      <w:tr w:rsidR="00851525" w:rsidRPr="00851525" w14:paraId="26D88041" w14:textId="77777777" w:rsidTr="00851525">
        <w:tblPrEx>
          <w:tblBorders>
            <w:insideV w:val="single" w:sz="4" w:space="0" w:color="D9D9D9"/>
          </w:tblBorders>
        </w:tblPrEx>
        <w:trPr>
          <w:gridAfter w:val="1"/>
          <w:wAfter w:w="138" w:type="dxa"/>
          <w:trHeight w:val="366"/>
        </w:trPr>
        <w:tc>
          <w:tcPr>
            <w:tcW w:w="9356" w:type="dxa"/>
            <w:gridSpan w:val="32"/>
            <w:vAlign w:val="center"/>
          </w:tcPr>
          <w:p w14:paraId="3B5AD635"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1F82199F" w14:textId="77777777" w:rsidTr="00851525">
        <w:tblPrEx>
          <w:tblBorders>
            <w:insideV w:val="single" w:sz="4" w:space="0" w:color="D9D9D9"/>
          </w:tblBorders>
        </w:tblPrEx>
        <w:trPr>
          <w:gridAfter w:val="1"/>
          <w:wAfter w:w="138" w:type="dxa"/>
          <w:trHeight w:val="366"/>
        </w:trPr>
        <w:tc>
          <w:tcPr>
            <w:tcW w:w="9356" w:type="dxa"/>
            <w:gridSpan w:val="32"/>
            <w:vAlign w:val="center"/>
          </w:tcPr>
          <w:p w14:paraId="5ABCFEA6"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Ant</w:t>
            </w:r>
          </w:p>
        </w:tc>
      </w:tr>
      <w:tr w:rsidR="00851525" w:rsidRPr="00851525" w14:paraId="3FADA944" w14:textId="77777777" w:rsidTr="00851525">
        <w:tblPrEx>
          <w:tblBorders>
            <w:insideV w:val="single" w:sz="4" w:space="0" w:color="D9D9D9"/>
          </w:tblBorders>
        </w:tblPrEx>
        <w:trPr>
          <w:gridAfter w:val="1"/>
          <w:wAfter w:w="138" w:type="dxa"/>
          <w:trHeight w:val="366"/>
        </w:trPr>
        <w:tc>
          <w:tcPr>
            <w:tcW w:w="4400" w:type="dxa"/>
            <w:gridSpan w:val="7"/>
            <w:vAlign w:val="center"/>
          </w:tcPr>
          <w:p w14:paraId="5D1DB12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1011121314</w:t>
            </w:r>
          </w:p>
        </w:tc>
        <w:tc>
          <w:tcPr>
            <w:tcW w:w="4956" w:type="dxa"/>
            <w:gridSpan w:val="25"/>
            <w:vAlign w:val="center"/>
          </w:tcPr>
          <w:p w14:paraId="57219DC0"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email:</w:t>
            </w:r>
            <w:r w:rsidRPr="00851525">
              <w:rPr>
                <w:rFonts w:ascii="Arial" w:eastAsia="Times New Roman" w:hAnsi="Arial" w:cs="Times New Roman"/>
                <w:color w:val="FF0000"/>
                <w:szCs w:val="24"/>
                <w:lang w:val="en-US"/>
              </w:rPr>
              <w:t xml:space="preserve"> plumbersleak@wetmail.drip</w:t>
            </w:r>
          </w:p>
        </w:tc>
      </w:tr>
      <w:tr w:rsidR="00851525" w:rsidRPr="00851525" w14:paraId="26C81F73" w14:textId="77777777" w:rsidTr="00851525">
        <w:tblPrEx>
          <w:tblBorders>
            <w:insideV w:val="single" w:sz="4" w:space="0" w:color="D9D9D9"/>
          </w:tblBorders>
        </w:tblPrEx>
        <w:trPr>
          <w:gridAfter w:val="1"/>
          <w:wAfter w:w="138" w:type="dxa"/>
          <w:trHeight w:val="366"/>
        </w:trPr>
        <w:tc>
          <w:tcPr>
            <w:tcW w:w="9356" w:type="dxa"/>
            <w:gridSpan w:val="32"/>
            <w:vAlign w:val="center"/>
          </w:tcPr>
          <w:p w14:paraId="0443595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role:</w:t>
            </w:r>
            <w:r w:rsidRPr="00851525">
              <w:rPr>
                <w:rFonts w:ascii="Arial" w:eastAsia="Times New Roman" w:hAnsi="Arial" w:cs="Times New Roman"/>
                <w:color w:val="FF0000"/>
                <w:szCs w:val="24"/>
                <w:lang w:val="en-US"/>
              </w:rPr>
              <w:t xml:space="preserve"> Plumber</w:t>
            </w:r>
          </w:p>
        </w:tc>
      </w:tr>
      <w:tr w:rsidR="00851525" w:rsidRPr="00851525" w14:paraId="3DF7454C" w14:textId="77777777" w:rsidTr="00851525">
        <w:tblPrEx>
          <w:tblBorders>
            <w:insideV w:val="single" w:sz="4" w:space="0" w:color="D9D9D9"/>
          </w:tblBorders>
        </w:tblPrEx>
        <w:trPr>
          <w:gridAfter w:val="1"/>
          <w:wAfter w:w="138" w:type="dxa"/>
          <w:trHeight w:val="366"/>
        </w:trPr>
        <w:tc>
          <w:tcPr>
            <w:tcW w:w="9356" w:type="dxa"/>
            <w:gridSpan w:val="32"/>
            <w:vAlign w:val="center"/>
          </w:tcPr>
          <w:p w14:paraId="666B505F"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AF0F062" w14:textId="77777777" w:rsidTr="00851525">
        <w:tblPrEx>
          <w:tblBorders>
            <w:insideV w:val="single" w:sz="4" w:space="0" w:color="D9D9D9"/>
          </w:tblBorders>
        </w:tblPrEx>
        <w:trPr>
          <w:gridAfter w:val="1"/>
          <w:wAfter w:w="138" w:type="dxa"/>
          <w:trHeight w:val="366"/>
        </w:trPr>
        <w:tc>
          <w:tcPr>
            <w:tcW w:w="9356" w:type="dxa"/>
            <w:gridSpan w:val="32"/>
            <w:vAlign w:val="center"/>
          </w:tcPr>
          <w:p w14:paraId="522A46F4"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Hilly</w:t>
            </w:r>
          </w:p>
        </w:tc>
      </w:tr>
      <w:tr w:rsidR="00851525" w:rsidRPr="00851525" w14:paraId="737A7EAF" w14:textId="77777777" w:rsidTr="00851525">
        <w:tblPrEx>
          <w:tblBorders>
            <w:insideV w:val="single" w:sz="4" w:space="0" w:color="D9D9D9"/>
          </w:tblBorders>
        </w:tblPrEx>
        <w:trPr>
          <w:gridAfter w:val="4"/>
          <w:wAfter w:w="1165" w:type="dxa"/>
          <w:trHeight w:val="366"/>
        </w:trPr>
        <w:tc>
          <w:tcPr>
            <w:tcW w:w="4400" w:type="dxa"/>
            <w:gridSpan w:val="7"/>
            <w:vAlign w:val="center"/>
          </w:tcPr>
          <w:p w14:paraId="4842AF1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1567283948</w:t>
            </w:r>
          </w:p>
        </w:tc>
        <w:tc>
          <w:tcPr>
            <w:tcW w:w="3929" w:type="dxa"/>
            <w:gridSpan w:val="22"/>
            <w:vAlign w:val="center"/>
          </w:tcPr>
          <w:p w14:paraId="4144479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 w:val="16"/>
                <w:szCs w:val="24"/>
                <w:lang w:val="en-US"/>
              </w:rPr>
            </w:pPr>
            <w:r w:rsidRPr="00851525">
              <w:rPr>
                <w:rFonts w:ascii="Arial" w:eastAsia="Times New Roman" w:hAnsi="Arial" w:cs="Times New Roman"/>
                <w:sz w:val="16"/>
                <w:szCs w:val="24"/>
                <w:lang w:val="en-US"/>
              </w:rPr>
              <w:t>email:</w:t>
            </w:r>
            <w:r w:rsidRPr="00851525">
              <w:rPr>
                <w:rFonts w:ascii="Arial" w:eastAsia="Times New Roman" w:hAnsi="Arial" w:cs="Times New Roman"/>
                <w:color w:val="FF0000"/>
                <w:szCs w:val="24"/>
                <w:lang w:val="en-US"/>
              </w:rPr>
              <w:t xml:space="preserve"> plasterersset@hardmail.co</w:t>
            </w:r>
          </w:p>
        </w:tc>
      </w:tr>
      <w:tr w:rsidR="00851525" w:rsidRPr="00851525" w14:paraId="6356122E" w14:textId="77777777" w:rsidTr="00851525">
        <w:tblPrEx>
          <w:tblBorders>
            <w:insideV w:val="single" w:sz="4" w:space="0" w:color="D9D9D9"/>
          </w:tblBorders>
        </w:tblPrEx>
        <w:trPr>
          <w:gridAfter w:val="1"/>
          <w:wAfter w:w="138" w:type="dxa"/>
          <w:trHeight w:val="366"/>
        </w:trPr>
        <w:tc>
          <w:tcPr>
            <w:tcW w:w="9356" w:type="dxa"/>
            <w:gridSpan w:val="32"/>
            <w:vAlign w:val="center"/>
          </w:tcPr>
          <w:p w14:paraId="3D5AE6D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Plasterer</w:t>
            </w:r>
          </w:p>
        </w:tc>
      </w:tr>
      <w:tr w:rsidR="00851525" w:rsidRPr="00851525" w14:paraId="581532BF" w14:textId="77777777" w:rsidTr="00851525">
        <w:tblPrEx>
          <w:tblBorders>
            <w:insideV w:val="single" w:sz="4" w:space="0" w:color="D9D9D9"/>
          </w:tblBorders>
        </w:tblPrEx>
        <w:trPr>
          <w:gridAfter w:val="1"/>
          <w:wAfter w:w="138" w:type="dxa"/>
          <w:trHeight w:val="366"/>
        </w:trPr>
        <w:tc>
          <w:tcPr>
            <w:tcW w:w="9356" w:type="dxa"/>
            <w:gridSpan w:val="32"/>
            <w:vAlign w:val="center"/>
          </w:tcPr>
          <w:p w14:paraId="78044D44"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EF26B00" w14:textId="77777777" w:rsidTr="00851525">
        <w:tblPrEx>
          <w:tblBorders>
            <w:insideV w:val="single" w:sz="4" w:space="0" w:color="D9D9D9"/>
          </w:tblBorders>
        </w:tblPrEx>
        <w:trPr>
          <w:gridAfter w:val="1"/>
          <w:wAfter w:w="138" w:type="dxa"/>
          <w:trHeight w:val="366"/>
        </w:trPr>
        <w:tc>
          <w:tcPr>
            <w:tcW w:w="9356" w:type="dxa"/>
            <w:gridSpan w:val="32"/>
            <w:vAlign w:val="center"/>
          </w:tcPr>
          <w:p w14:paraId="4048ABC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Tony</w:t>
            </w:r>
          </w:p>
        </w:tc>
      </w:tr>
      <w:tr w:rsidR="00851525" w:rsidRPr="00851525" w14:paraId="3D2DCF44" w14:textId="77777777" w:rsidTr="00851525">
        <w:tblPrEx>
          <w:tblBorders>
            <w:insideV w:val="single" w:sz="4" w:space="0" w:color="D9D9D9"/>
          </w:tblBorders>
        </w:tblPrEx>
        <w:trPr>
          <w:gridAfter w:val="1"/>
          <w:wAfter w:w="138" w:type="dxa"/>
          <w:trHeight w:val="366"/>
        </w:trPr>
        <w:tc>
          <w:tcPr>
            <w:tcW w:w="4400" w:type="dxa"/>
            <w:gridSpan w:val="7"/>
            <w:vAlign w:val="center"/>
          </w:tcPr>
          <w:p w14:paraId="74FFAEF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03487925466</w:t>
            </w:r>
          </w:p>
        </w:tc>
        <w:tc>
          <w:tcPr>
            <w:tcW w:w="4956" w:type="dxa"/>
            <w:gridSpan w:val="25"/>
            <w:vAlign w:val="center"/>
          </w:tcPr>
          <w:p w14:paraId="0FE772DA"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email:  </w:t>
            </w:r>
            <w:r w:rsidRPr="00851525">
              <w:rPr>
                <w:rFonts w:ascii="Arial" w:eastAsia="Times New Roman" w:hAnsi="Arial" w:cs="Times New Roman"/>
                <w:color w:val="FF0000"/>
                <w:szCs w:val="24"/>
                <w:lang w:val="en-US"/>
              </w:rPr>
              <w:t>showersrus@clearmail.to</w:t>
            </w:r>
          </w:p>
        </w:tc>
      </w:tr>
      <w:tr w:rsidR="00851525" w:rsidRPr="00851525" w14:paraId="28767E4D" w14:textId="77777777" w:rsidTr="00851525">
        <w:tblPrEx>
          <w:tblBorders>
            <w:insideV w:val="single" w:sz="4" w:space="0" w:color="D9D9D9"/>
          </w:tblBorders>
        </w:tblPrEx>
        <w:trPr>
          <w:gridAfter w:val="1"/>
          <w:wAfter w:w="138" w:type="dxa"/>
          <w:trHeight w:val="366"/>
        </w:trPr>
        <w:tc>
          <w:tcPr>
            <w:tcW w:w="9356" w:type="dxa"/>
            <w:gridSpan w:val="32"/>
            <w:vAlign w:val="center"/>
          </w:tcPr>
          <w:p w14:paraId="217534C7"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Glazier (shower screen)</w:t>
            </w:r>
          </w:p>
        </w:tc>
      </w:tr>
      <w:tr w:rsidR="00851525" w:rsidRPr="00851525" w14:paraId="513C5F97" w14:textId="77777777" w:rsidTr="00851525">
        <w:tblPrEx>
          <w:tblBorders>
            <w:insideV w:val="single" w:sz="4" w:space="0" w:color="D9D9D9"/>
          </w:tblBorders>
        </w:tblPrEx>
        <w:trPr>
          <w:gridAfter w:val="1"/>
          <w:wAfter w:w="138" w:type="dxa"/>
          <w:trHeight w:val="366"/>
        </w:trPr>
        <w:tc>
          <w:tcPr>
            <w:tcW w:w="9356" w:type="dxa"/>
            <w:gridSpan w:val="32"/>
            <w:vAlign w:val="center"/>
          </w:tcPr>
          <w:p w14:paraId="64D818CD"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78D56EA2" w14:textId="77777777" w:rsidTr="00851525">
        <w:tblPrEx>
          <w:tblBorders>
            <w:insideV w:val="single" w:sz="4" w:space="0" w:color="D9D9D9"/>
          </w:tblBorders>
        </w:tblPrEx>
        <w:trPr>
          <w:gridAfter w:val="1"/>
          <w:wAfter w:w="138" w:type="dxa"/>
          <w:trHeight w:val="366"/>
        </w:trPr>
        <w:tc>
          <w:tcPr>
            <w:tcW w:w="9356" w:type="dxa"/>
            <w:gridSpan w:val="32"/>
            <w:vAlign w:val="center"/>
          </w:tcPr>
          <w:p w14:paraId="142C0C0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Glen</w:t>
            </w:r>
          </w:p>
        </w:tc>
      </w:tr>
      <w:tr w:rsidR="00851525" w:rsidRPr="00851525" w14:paraId="7C91BA7E" w14:textId="77777777" w:rsidTr="00851525">
        <w:tblPrEx>
          <w:tblBorders>
            <w:insideV w:val="single" w:sz="4" w:space="0" w:color="D9D9D9"/>
          </w:tblBorders>
        </w:tblPrEx>
        <w:trPr>
          <w:gridAfter w:val="4"/>
          <w:wAfter w:w="1165" w:type="dxa"/>
          <w:trHeight w:val="366"/>
        </w:trPr>
        <w:tc>
          <w:tcPr>
            <w:tcW w:w="4400" w:type="dxa"/>
            <w:gridSpan w:val="7"/>
            <w:vAlign w:val="center"/>
          </w:tcPr>
          <w:p w14:paraId="2F0228C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0968457321</w:t>
            </w:r>
          </w:p>
        </w:tc>
        <w:tc>
          <w:tcPr>
            <w:tcW w:w="3929" w:type="dxa"/>
            <w:gridSpan w:val="22"/>
            <w:vAlign w:val="center"/>
          </w:tcPr>
          <w:p w14:paraId="00E216CF"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email: </w:t>
            </w:r>
            <w:r w:rsidRPr="00851525">
              <w:rPr>
                <w:rFonts w:ascii="Arial" w:eastAsia="Times New Roman" w:hAnsi="Arial" w:cs="Times New Roman"/>
                <w:color w:val="FF0000"/>
                <w:szCs w:val="24"/>
                <w:lang w:val="en-US"/>
              </w:rPr>
              <w:t>chippesrus@woodstuff.com</w:t>
            </w:r>
          </w:p>
        </w:tc>
      </w:tr>
      <w:tr w:rsidR="00851525" w:rsidRPr="00851525" w14:paraId="5C34D7BE" w14:textId="77777777" w:rsidTr="00851525">
        <w:tblPrEx>
          <w:tblBorders>
            <w:insideV w:val="single" w:sz="4" w:space="0" w:color="D9D9D9"/>
          </w:tblBorders>
        </w:tblPrEx>
        <w:trPr>
          <w:gridAfter w:val="1"/>
          <w:wAfter w:w="138" w:type="dxa"/>
          <w:trHeight w:val="366"/>
        </w:trPr>
        <w:tc>
          <w:tcPr>
            <w:tcW w:w="9356" w:type="dxa"/>
            <w:gridSpan w:val="32"/>
            <w:vAlign w:val="center"/>
          </w:tcPr>
          <w:p w14:paraId="7DAC75EC"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Carpenter</w:t>
            </w:r>
          </w:p>
        </w:tc>
      </w:tr>
      <w:tr w:rsidR="00851525" w:rsidRPr="00851525" w14:paraId="0A322D3C" w14:textId="77777777" w:rsidTr="00851525">
        <w:tblPrEx>
          <w:tblBorders>
            <w:insideV w:val="single" w:sz="4" w:space="0" w:color="D9D9D9"/>
          </w:tblBorders>
        </w:tblPrEx>
        <w:trPr>
          <w:gridAfter w:val="1"/>
          <w:wAfter w:w="138" w:type="dxa"/>
          <w:trHeight w:val="366"/>
        </w:trPr>
        <w:tc>
          <w:tcPr>
            <w:tcW w:w="9356" w:type="dxa"/>
            <w:gridSpan w:val="32"/>
            <w:vAlign w:val="center"/>
          </w:tcPr>
          <w:p w14:paraId="22D96CDD"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lastRenderedPageBreak/>
              <w:t xml:space="preserve">name: </w:t>
            </w:r>
            <w:r w:rsidRPr="00851525">
              <w:rPr>
                <w:rFonts w:ascii="Arial" w:eastAsia="Times New Roman" w:hAnsi="Arial" w:cs="Times New Roman"/>
                <w:color w:val="FF0000"/>
                <w:szCs w:val="24"/>
                <w:lang w:val="en-US"/>
              </w:rPr>
              <w:t>Cammo</w:t>
            </w:r>
          </w:p>
        </w:tc>
      </w:tr>
      <w:tr w:rsidR="00851525" w:rsidRPr="00851525" w14:paraId="08D46D93" w14:textId="77777777" w:rsidTr="00851525">
        <w:tblPrEx>
          <w:tblBorders>
            <w:insideV w:val="single" w:sz="4" w:space="0" w:color="D9D9D9"/>
          </w:tblBorders>
        </w:tblPrEx>
        <w:trPr>
          <w:gridAfter w:val="1"/>
          <w:wAfter w:w="138" w:type="dxa"/>
          <w:trHeight w:val="366"/>
        </w:trPr>
        <w:tc>
          <w:tcPr>
            <w:tcW w:w="4400" w:type="dxa"/>
            <w:gridSpan w:val="7"/>
            <w:vAlign w:val="center"/>
          </w:tcPr>
          <w:p w14:paraId="41FE0D32"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2518587895</w:t>
            </w:r>
          </w:p>
        </w:tc>
        <w:tc>
          <w:tcPr>
            <w:tcW w:w="4956" w:type="dxa"/>
            <w:gridSpan w:val="25"/>
            <w:vAlign w:val="center"/>
          </w:tcPr>
          <w:p w14:paraId="4A4D0C0F"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email:  </w:t>
            </w:r>
            <w:r w:rsidRPr="00851525">
              <w:rPr>
                <w:rFonts w:ascii="Arial" w:eastAsia="Times New Roman" w:hAnsi="Arial" w:cs="Times New Roman"/>
                <w:color w:val="FF0000"/>
                <w:szCs w:val="24"/>
                <w:lang w:val="en-US"/>
              </w:rPr>
              <w:t>cabbiesrus@jointmail.to</w:t>
            </w:r>
          </w:p>
        </w:tc>
      </w:tr>
      <w:tr w:rsidR="00851525" w:rsidRPr="00851525" w14:paraId="351DAB3D" w14:textId="77777777" w:rsidTr="00851525">
        <w:tblPrEx>
          <w:tblBorders>
            <w:insideV w:val="single" w:sz="4" w:space="0" w:color="D9D9D9"/>
          </w:tblBorders>
        </w:tblPrEx>
        <w:trPr>
          <w:gridAfter w:val="1"/>
          <w:wAfter w:w="138" w:type="dxa"/>
          <w:trHeight w:val="366"/>
        </w:trPr>
        <w:tc>
          <w:tcPr>
            <w:tcW w:w="9356" w:type="dxa"/>
            <w:gridSpan w:val="32"/>
            <w:vAlign w:val="center"/>
          </w:tcPr>
          <w:p w14:paraId="587C56E0"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Cabinetmaker</w:t>
            </w:r>
          </w:p>
        </w:tc>
      </w:tr>
      <w:tr w:rsidR="00851525" w:rsidRPr="00851525" w14:paraId="64822F1A" w14:textId="77777777" w:rsidTr="00851525">
        <w:tblPrEx>
          <w:tblBorders>
            <w:insideV w:val="single" w:sz="4" w:space="0" w:color="D9D9D9"/>
          </w:tblBorders>
        </w:tblPrEx>
        <w:trPr>
          <w:gridAfter w:val="1"/>
          <w:wAfter w:w="138" w:type="dxa"/>
          <w:trHeight w:val="366"/>
        </w:trPr>
        <w:tc>
          <w:tcPr>
            <w:tcW w:w="9356" w:type="dxa"/>
            <w:gridSpan w:val="32"/>
            <w:vAlign w:val="center"/>
          </w:tcPr>
          <w:p w14:paraId="4E3F1129" w14:textId="77777777" w:rsidR="00851525" w:rsidRPr="00851525" w:rsidRDefault="00851525" w:rsidP="00851525">
            <w:pPr>
              <w:tabs>
                <w:tab w:val="clear" w:pos="284"/>
              </w:tabs>
              <w:spacing w:before="40" w:after="0" w:line="240" w:lineRule="auto"/>
              <w:outlineLvl w:val="3"/>
              <w:rPr>
                <w:rFonts w:ascii="Arial" w:eastAsia="Times New Roman" w:hAnsi="Arial" w:cs="Times New Roman"/>
                <w:i/>
                <w:sz w:val="16"/>
                <w:szCs w:val="24"/>
                <w:lang w:val="en-US"/>
              </w:rPr>
            </w:pPr>
          </w:p>
        </w:tc>
      </w:tr>
      <w:tr w:rsidR="00851525" w:rsidRPr="00851525" w14:paraId="09F74C91" w14:textId="77777777" w:rsidTr="00851525">
        <w:tblPrEx>
          <w:tblBorders>
            <w:insideV w:val="single" w:sz="4" w:space="0" w:color="D9D9D9"/>
          </w:tblBorders>
        </w:tblPrEx>
        <w:trPr>
          <w:gridAfter w:val="1"/>
          <w:wAfter w:w="138" w:type="dxa"/>
          <w:trHeight w:val="366"/>
        </w:trPr>
        <w:tc>
          <w:tcPr>
            <w:tcW w:w="9356" w:type="dxa"/>
            <w:gridSpan w:val="32"/>
            <w:vAlign w:val="center"/>
          </w:tcPr>
          <w:p w14:paraId="7155F725"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name: </w:t>
            </w:r>
            <w:r w:rsidRPr="00851525">
              <w:rPr>
                <w:rFonts w:ascii="Arial" w:eastAsia="Times New Roman" w:hAnsi="Arial" w:cs="Times New Roman"/>
                <w:color w:val="FF0000"/>
                <w:szCs w:val="24"/>
                <w:lang w:val="en-US"/>
              </w:rPr>
              <w:t>Grant</w:t>
            </w:r>
          </w:p>
        </w:tc>
      </w:tr>
      <w:tr w:rsidR="00851525" w:rsidRPr="00851525" w14:paraId="0E4B18C7" w14:textId="77777777" w:rsidTr="00851525">
        <w:tblPrEx>
          <w:tblBorders>
            <w:insideV w:val="single" w:sz="4" w:space="0" w:color="D9D9D9"/>
          </w:tblBorders>
        </w:tblPrEx>
        <w:trPr>
          <w:gridAfter w:val="4"/>
          <w:wAfter w:w="1165" w:type="dxa"/>
          <w:trHeight w:val="366"/>
        </w:trPr>
        <w:tc>
          <w:tcPr>
            <w:tcW w:w="4400" w:type="dxa"/>
            <w:gridSpan w:val="7"/>
            <w:vAlign w:val="center"/>
          </w:tcPr>
          <w:p w14:paraId="6F410F8B"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mobile: </w:t>
            </w:r>
            <w:r w:rsidRPr="00851525">
              <w:rPr>
                <w:rFonts w:ascii="Arial" w:eastAsia="Times New Roman" w:hAnsi="Arial" w:cs="Times New Roman"/>
                <w:color w:val="FF0000"/>
                <w:szCs w:val="24"/>
                <w:lang w:val="en-US"/>
              </w:rPr>
              <w:t>046579123</w:t>
            </w:r>
          </w:p>
        </w:tc>
        <w:tc>
          <w:tcPr>
            <w:tcW w:w="3929" w:type="dxa"/>
            <w:gridSpan w:val="22"/>
            <w:vAlign w:val="center"/>
          </w:tcPr>
          <w:p w14:paraId="2DFE428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email: </w:t>
            </w:r>
            <w:r w:rsidRPr="00851525">
              <w:rPr>
                <w:rFonts w:ascii="Arial" w:eastAsia="Times New Roman" w:hAnsi="Arial" w:cs="Times New Roman"/>
                <w:color w:val="FF0000"/>
                <w:szCs w:val="24"/>
                <w:lang w:val="en-US"/>
              </w:rPr>
              <w:t>roofsrus@skyview.com</w:t>
            </w:r>
          </w:p>
        </w:tc>
      </w:tr>
      <w:tr w:rsidR="00851525" w:rsidRPr="00851525" w14:paraId="59ACAFE3" w14:textId="77777777" w:rsidTr="00851525">
        <w:tblPrEx>
          <w:tblBorders>
            <w:insideV w:val="single" w:sz="4" w:space="0" w:color="D9D9D9"/>
          </w:tblBorders>
        </w:tblPrEx>
        <w:trPr>
          <w:gridAfter w:val="1"/>
          <w:wAfter w:w="138" w:type="dxa"/>
          <w:trHeight w:val="366"/>
        </w:trPr>
        <w:tc>
          <w:tcPr>
            <w:tcW w:w="9356" w:type="dxa"/>
            <w:gridSpan w:val="32"/>
            <w:vAlign w:val="center"/>
          </w:tcPr>
          <w:p w14:paraId="720234B3"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sz w:val="16"/>
                <w:szCs w:val="24"/>
                <w:lang w:val="en-US"/>
              </w:rPr>
              <w:t xml:space="preserve">role: </w:t>
            </w:r>
            <w:r w:rsidRPr="00851525">
              <w:rPr>
                <w:rFonts w:ascii="Arial" w:eastAsia="Times New Roman" w:hAnsi="Arial" w:cs="Times New Roman"/>
                <w:color w:val="FF0000"/>
                <w:szCs w:val="24"/>
                <w:lang w:val="en-US"/>
              </w:rPr>
              <w:t>Roof Plumber</w:t>
            </w:r>
          </w:p>
        </w:tc>
      </w:tr>
      <w:tr w:rsidR="00851525" w:rsidRPr="00851525" w14:paraId="66CA4FC8" w14:textId="77777777" w:rsidTr="00851525">
        <w:tblPrEx>
          <w:tblBorders>
            <w:insideV w:val="single" w:sz="4" w:space="0" w:color="D9D9D9"/>
          </w:tblBorders>
        </w:tblPrEx>
        <w:trPr>
          <w:gridAfter w:val="1"/>
          <w:wAfter w:w="138" w:type="dxa"/>
          <w:trHeight w:val="366"/>
        </w:trPr>
        <w:tc>
          <w:tcPr>
            <w:tcW w:w="9356" w:type="dxa"/>
            <w:gridSpan w:val="32"/>
            <w:vAlign w:val="center"/>
          </w:tcPr>
          <w:p w14:paraId="50E470DB"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5AA880E8" w14:textId="77777777" w:rsidTr="00851525">
        <w:tblPrEx>
          <w:tblBorders>
            <w:insideV w:val="single" w:sz="4" w:space="0" w:color="D9D9D9"/>
          </w:tblBorders>
        </w:tblPrEx>
        <w:trPr>
          <w:gridAfter w:val="1"/>
          <w:wAfter w:w="138" w:type="dxa"/>
          <w:trHeight w:val="366"/>
        </w:trPr>
        <w:tc>
          <w:tcPr>
            <w:tcW w:w="9356" w:type="dxa"/>
            <w:gridSpan w:val="32"/>
            <w:vAlign w:val="center"/>
          </w:tcPr>
          <w:p w14:paraId="7A639DC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client coments</w:t>
            </w:r>
          </w:p>
        </w:tc>
      </w:tr>
      <w:tr w:rsidR="00851525" w:rsidRPr="00851525" w14:paraId="22B25085" w14:textId="77777777" w:rsidTr="00851525">
        <w:tblPrEx>
          <w:tblBorders>
            <w:insideV w:val="single" w:sz="4" w:space="0" w:color="D9D9D9"/>
          </w:tblBorders>
        </w:tblPrEx>
        <w:trPr>
          <w:gridAfter w:val="1"/>
          <w:wAfter w:w="138" w:type="dxa"/>
          <w:trHeight w:val="366"/>
        </w:trPr>
        <w:tc>
          <w:tcPr>
            <w:tcW w:w="9356" w:type="dxa"/>
            <w:gridSpan w:val="32"/>
            <w:vAlign w:val="center"/>
          </w:tcPr>
          <w:p w14:paraId="0D66255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64DF1DAB" w14:textId="77777777" w:rsidTr="00851525">
        <w:tblPrEx>
          <w:tblBorders>
            <w:insideV w:val="single" w:sz="4" w:space="0" w:color="D9D9D9"/>
          </w:tblBorders>
        </w:tblPrEx>
        <w:trPr>
          <w:gridAfter w:val="1"/>
          <w:wAfter w:w="138" w:type="dxa"/>
          <w:trHeight w:val="366"/>
        </w:trPr>
        <w:tc>
          <w:tcPr>
            <w:tcW w:w="9356" w:type="dxa"/>
            <w:gridSpan w:val="32"/>
            <w:vAlign w:val="center"/>
          </w:tcPr>
          <w:p w14:paraId="2DC7CBB8"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r w:rsidRPr="00851525">
              <w:rPr>
                <w:rFonts w:ascii="Arial" w:eastAsia="Times New Roman" w:hAnsi="Arial" w:cs="Times New Roman"/>
                <w:color w:val="FF0000"/>
                <w:szCs w:val="24"/>
                <w:lang w:val="en-US"/>
              </w:rPr>
              <w:t>It is the only bathroom, so access to shower each night is a requirement</w:t>
            </w:r>
          </w:p>
        </w:tc>
      </w:tr>
      <w:tr w:rsidR="00851525" w:rsidRPr="00851525" w14:paraId="416FB2B9" w14:textId="77777777" w:rsidTr="00851525">
        <w:tblPrEx>
          <w:tblBorders>
            <w:insideV w:val="single" w:sz="4" w:space="0" w:color="D9D9D9"/>
          </w:tblBorders>
        </w:tblPrEx>
        <w:trPr>
          <w:gridAfter w:val="1"/>
          <w:wAfter w:w="138" w:type="dxa"/>
          <w:trHeight w:val="366"/>
        </w:trPr>
        <w:tc>
          <w:tcPr>
            <w:tcW w:w="9356" w:type="dxa"/>
            <w:gridSpan w:val="32"/>
            <w:vAlign w:val="center"/>
          </w:tcPr>
          <w:p w14:paraId="5E82226E"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22FD0F92" w14:textId="77777777" w:rsidTr="00851525">
        <w:tblPrEx>
          <w:tblBorders>
            <w:insideV w:val="single" w:sz="4" w:space="0" w:color="D9D9D9"/>
          </w:tblBorders>
        </w:tblPrEx>
        <w:trPr>
          <w:gridAfter w:val="1"/>
          <w:wAfter w:w="138" w:type="dxa"/>
          <w:trHeight w:val="366"/>
        </w:trPr>
        <w:tc>
          <w:tcPr>
            <w:tcW w:w="9356" w:type="dxa"/>
            <w:gridSpan w:val="32"/>
            <w:vAlign w:val="center"/>
          </w:tcPr>
          <w:p w14:paraId="75283819" w14:textId="77777777" w:rsidR="00851525" w:rsidRPr="00851525" w:rsidRDefault="00851525" w:rsidP="00851525">
            <w:pPr>
              <w:tabs>
                <w:tab w:val="clear" w:pos="284"/>
              </w:tabs>
              <w:spacing w:before="40" w:after="0" w:line="240" w:lineRule="auto"/>
              <w:rPr>
                <w:rFonts w:ascii="Arial" w:eastAsia="Times New Roman" w:hAnsi="Arial" w:cs="Times New Roman"/>
                <w:color w:val="FF0000"/>
                <w:szCs w:val="24"/>
                <w:lang w:val="en-US"/>
              </w:rPr>
            </w:pPr>
          </w:p>
        </w:tc>
      </w:tr>
      <w:tr w:rsidR="00851525" w:rsidRPr="00851525" w14:paraId="16DF1F74" w14:textId="77777777" w:rsidTr="00851525">
        <w:tblPrEx>
          <w:tblBorders>
            <w:insideV w:val="single" w:sz="4" w:space="0" w:color="D9D9D9"/>
          </w:tblBorders>
        </w:tblPrEx>
        <w:trPr>
          <w:trHeight w:val="366"/>
        </w:trPr>
        <w:tc>
          <w:tcPr>
            <w:tcW w:w="9494" w:type="dxa"/>
            <w:gridSpan w:val="33"/>
            <w:vAlign w:val="center"/>
          </w:tcPr>
          <w:p w14:paraId="614B0A83"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r w:rsidRPr="00851525">
              <w:rPr>
                <w:rFonts w:ascii="Arial" w:eastAsia="Times New Roman" w:hAnsi="Arial" w:cs="Times New Roman"/>
                <w:caps/>
                <w:sz w:val="16"/>
                <w:szCs w:val="24"/>
                <w:lang w:val="en-US"/>
              </w:rPr>
              <w:t>Designer Review</w:t>
            </w:r>
          </w:p>
        </w:tc>
      </w:tr>
      <w:tr w:rsidR="00851525" w:rsidRPr="00851525" w14:paraId="403C094A" w14:textId="77777777" w:rsidTr="00851525">
        <w:tblPrEx>
          <w:tblBorders>
            <w:insideV w:val="single" w:sz="4" w:space="0" w:color="D9D9D9"/>
          </w:tblBorders>
        </w:tblPrEx>
        <w:trPr>
          <w:trHeight w:val="366"/>
        </w:trPr>
        <w:tc>
          <w:tcPr>
            <w:tcW w:w="9494" w:type="dxa"/>
            <w:gridSpan w:val="33"/>
            <w:vAlign w:val="center"/>
          </w:tcPr>
          <w:p w14:paraId="08C67325"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79094E76" w14:textId="77777777" w:rsidTr="00851525">
        <w:tblPrEx>
          <w:tblBorders>
            <w:insideV w:val="single" w:sz="4" w:space="0" w:color="D9D9D9"/>
          </w:tblBorders>
        </w:tblPrEx>
        <w:trPr>
          <w:trHeight w:val="366"/>
        </w:trPr>
        <w:tc>
          <w:tcPr>
            <w:tcW w:w="9494" w:type="dxa"/>
            <w:gridSpan w:val="33"/>
            <w:vAlign w:val="center"/>
          </w:tcPr>
          <w:p w14:paraId="5A3D3439" w14:textId="77777777" w:rsidR="00851525" w:rsidRPr="00851525" w:rsidRDefault="00851525" w:rsidP="00851525">
            <w:pPr>
              <w:rPr>
                <w:color w:val="FF0000"/>
                <w:lang w:val="en-US"/>
              </w:rPr>
            </w:pPr>
            <w:r w:rsidRPr="00851525">
              <w:rPr>
                <w:color w:val="FF0000"/>
                <w:lang w:val="en-US"/>
              </w:rPr>
              <w:t>All materials selected for this design meet the outcome design required.</w:t>
            </w:r>
          </w:p>
        </w:tc>
      </w:tr>
      <w:tr w:rsidR="00851525" w:rsidRPr="00851525" w14:paraId="1CDC8C3C" w14:textId="77777777" w:rsidTr="00851525">
        <w:tblPrEx>
          <w:tblBorders>
            <w:insideV w:val="single" w:sz="4" w:space="0" w:color="D9D9D9"/>
          </w:tblBorders>
        </w:tblPrEx>
        <w:trPr>
          <w:trHeight w:val="366"/>
        </w:trPr>
        <w:tc>
          <w:tcPr>
            <w:tcW w:w="9494" w:type="dxa"/>
            <w:gridSpan w:val="33"/>
            <w:vAlign w:val="center"/>
          </w:tcPr>
          <w:p w14:paraId="75140A50"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4EBD51B1" w14:textId="77777777" w:rsidTr="00851525">
        <w:tblPrEx>
          <w:tblBorders>
            <w:insideV w:val="single" w:sz="4" w:space="0" w:color="D9D9D9"/>
          </w:tblBorders>
        </w:tblPrEx>
        <w:trPr>
          <w:gridAfter w:val="1"/>
          <w:wAfter w:w="138" w:type="dxa"/>
          <w:trHeight w:val="366"/>
        </w:trPr>
        <w:tc>
          <w:tcPr>
            <w:tcW w:w="9356" w:type="dxa"/>
            <w:gridSpan w:val="32"/>
            <w:vAlign w:val="center"/>
          </w:tcPr>
          <w:p w14:paraId="60844E51" w14:textId="77777777" w:rsidR="00851525" w:rsidRPr="00851525" w:rsidRDefault="00851525" w:rsidP="00851525">
            <w:pPr>
              <w:tabs>
                <w:tab w:val="clear" w:pos="284"/>
              </w:tabs>
              <w:spacing w:before="40" w:after="0" w:line="240" w:lineRule="auto"/>
              <w:outlineLvl w:val="4"/>
              <w:rPr>
                <w:rFonts w:ascii="Arial" w:eastAsia="Times New Roman" w:hAnsi="Arial" w:cs="Times New Roman"/>
                <w:caps/>
                <w:sz w:val="16"/>
                <w:szCs w:val="24"/>
                <w:lang w:val="en-US"/>
              </w:rPr>
            </w:pPr>
          </w:p>
        </w:tc>
      </w:tr>
      <w:tr w:rsidR="00851525" w:rsidRPr="00851525" w14:paraId="379C7DEC" w14:textId="77777777" w:rsidTr="00851525">
        <w:tblPrEx>
          <w:tblBorders>
            <w:insideV w:val="single" w:sz="4" w:space="0" w:color="D9D9D9"/>
          </w:tblBorders>
        </w:tblPrEx>
        <w:trPr>
          <w:gridAfter w:val="1"/>
          <w:wAfter w:w="138" w:type="dxa"/>
          <w:trHeight w:val="403"/>
        </w:trPr>
        <w:tc>
          <w:tcPr>
            <w:tcW w:w="1910" w:type="dxa"/>
            <w:gridSpan w:val="2"/>
            <w:vAlign w:val="bottom"/>
          </w:tcPr>
          <w:p w14:paraId="4FF3CC17"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Client Signature</w:t>
            </w:r>
          </w:p>
        </w:tc>
        <w:tc>
          <w:tcPr>
            <w:tcW w:w="3920" w:type="dxa"/>
            <w:gridSpan w:val="13"/>
            <w:vAlign w:val="bottom"/>
          </w:tcPr>
          <w:p w14:paraId="56E9718F"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c>
          <w:tcPr>
            <w:tcW w:w="587" w:type="dxa"/>
            <w:gridSpan w:val="3"/>
            <w:vAlign w:val="bottom"/>
          </w:tcPr>
          <w:p w14:paraId="54B667AB"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Date</w:t>
            </w:r>
          </w:p>
        </w:tc>
        <w:tc>
          <w:tcPr>
            <w:tcW w:w="2939" w:type="dxa"/>
            <w:gridSpan w:val="14"/>
            <w:vAlign w:val="bottom"/>
          </w:tcPr>
          <w:p w14:paraId="74B3FA76"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p>
        </w:tc>
      </w:tr>
      <w:tr w:rsidR="00851525" w:rsidRPr="00851525" w14:paraId="3A1E87F8" w14:textId="77777777" w:rsidTr="00851525">
        <w:tblPrEx>
          <w:tblBorders>
            <w:insideV w:val="single" w:sz="4" w:space="0" w:color="D9D9D9"/>
          </w:tblBorders>
        </w:tblPrEx>
        <w:trPr>
          <w:gridAfter w:val="1"/>
          <w:wAfter w:w="138" w:type="dxa"/>
          <w:trHeight w:val="403"/>
        </w:trPr>
        <w:tc>
          <w:tcPr>
            <w:tcW w:w="1910" w:type="dxa"/>
            <w:gridSpan w:val="2"/>
            <w:vAlign w:val="bottom"/>
          </w:tcPr>
          <w:p w14:paraId="0997A6B9"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Designer Signature</w:t>
            </w:r>
          </w:p>
        </w:tc>
        <w:tc>
          <w:tcPr>
            <w:tcW w:w="3920" w:type="dxa"/>
            <w:gridSpan w:val="13"/>
            <w:vAlign w:val="bottom"/>
          </w:tcPr>
          <w:p w14:paraId="19E3AE79"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Kunstler Script" w:eastAsia="Times New Roman" w:hAnsi="Kunstler Script" w:cs="Times New Roman"/>
                <w:color w:val="FF0000"/>
                <w:sz w:val="40"/>
                <w:szCs w:val="40"/>
                <w:lang w:val="en-US"/>
              </w:rPr>
              <w:t>Fred Flintstone</w:t>
            </w:r>
          </w:p>
        </w:tc>
        <w:tc>
          <w:tcPr>
            <w:tcW w:w="587" w:type="dxa"/>
            <w:gridSpan w:val="3"/>
            <w:vAlign w:val="bottom"/>
          </w:tcPr>
          <w:p w14:paraId="4EA91253"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sz w:val="16"/>
                <w:szCs w:val="24"/>
                <w:lang w:val="en-US"/>
              </w:rPr>
              <w:t>Date</w:t>
            </w:r>
          </w:p>
        </w:tc>
        <w:tc>
          <w:tcPr>
            <w:tcW w:w="2939" w:type="dxa"/>
            <w:gridSpan w:val="14"/>
            <w:vAlign w:val="bottom"/>
          </w:tcPr>
          <w:p w14:paraId="4730E719" w14:textId="77777777" w:rsidR="00851525" w:rsidRPr="00851525" w:rsidRDefault="00851525" w:rsidP="00851525">
            <w:pPr>
              <w:tabs>
                <w:tab w:val="clear" w:pos="284"/>
              </w:tabs>
              <w:spacing w:before="40" w:after="0" w:line="240" w:lineRule="auto"/>
              <w:rPr>
                <w:rFonts w:ascii="Arial" w:eastAsia="Times New Roman" w:hAnsi="Arial" w:cs="Times New Roman"/>
                <w:sz w:val="16"/>
                <w:szCs w:val="24"/>
                <w:lang w:val="en-US"/>
              </w:rPr>
            </w:pPr>
            <w:r w:rsidRPr="00851525">
              <w:rPr>
                <w:rFonts w:ascii="Arial" w:eastAsia="Times New Roman" w:hAnsi="Arial" w:cs="Times New Roman"/>
                <w:color w:val="FF0000"/>
                <w:szCs w:val="24"/>
                <w:lang w:val="en-US"/>
              </w:rPr>
              <w:t>12/1/2034</w:t>
            </w:r>
          </w:p>
        </w:tc>
      </w:tr>
    </w:tbl>
    <w:p w14:paraId="38243C87" w14:textId="77777777" w:rsidR="00E753C2" w:rsidRDefault="00E753C2" w:rsidP="00926E6F">
      <w:pPr>
        <w:pStyle w:val="Body"/>
        <w:rPr>
          <w:noProof/>
          <w:lang w:eastAsia="en-AU"/>
        </w:rPr>
      </w:pPr>
    </w:p>
    <w:p w14:paraId="54FACCAC" w14:textId="28A1394B" w:rsidR="00145AB9" w:rsidRPr="00145AB9" w:rsidRDefault="00926E6F" w:rsidP="00926E6F">
      <w:pPr>
        <w:tabs>
          <w:tab w:val="clear" w:pos="284"/>
        </w:tabs>
        <w:spacing w:before="0" w:after="200" w:line="276" w:lineRule="auto"/>
      </w:pPr>
      <w:r>
        <w:br w:type="page"/>
      </w:r>
    </w:p>
    <w:p w14:paraId="0DAA4A9F" w14:textId="77777777" w:rsidR="00FE4D48" w:rsidRDefault="00FE4D48" w:rsidP="00FE4D48">
      <w:pPr>
        <w:pStyle w:val="Heading4"/>
      </w:pPr>
      <w:r>
        <w:lastRenderedPageBreak/>
        <w:t>Identify</w:t>
      </w:r>
    </w:p>
    <w:p w14:paraId="58FD6976" w14:textId="2F02A23E" w:rsidR="00FE4D48" w:rsidRDefault="00FE4D48" w:rsidP="00FE4D48">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p w14:paraId="1316E9FC" w14:textId="703A579E" w:rsidR="006C7E38" w:rsidRDefault="006C7E38" w:rsidP="006C7E38">
      <w:pPr>
        <w:pStyle w:val="Caption"/>
      </w:pPr>
      <w:r w:rsidRPr="00E172E4">
        <w:t xml:space="preserve">Table </w:t>
      </w:r>
      <w:fldSimple w:instr=" SEQ Table \* ARABIC ">
        <w:r>
          <w:rPr>
            <w:noProof/>
          </w:rPr>
          <w:t>5</w:t>
        </w:r>
      </w:fldSimple>
      <w:r w:rsidRPr="00E172E4">
        <w:t xml:space="preserve"> </w:t>
      </w:r>
      <w:r>
        <w:t>Confirmation with Client</w:t>
      </w:r>
    </w:p>
    <w:tbl>
      <w:tblPr>
        <w:tblStyle w:val="TableGrid"/>
        <w:tblW w:w="0" w:type="auto"/>
        <w:tblLook w:val="04A0" w:firstRow="1" w:lastRow="0" w:firstColumn="1" w:lastColumn="0" w:noHBand="0" w:noVBand="1"/>
      </w:tblPr>
      <w:tblGrid>
        <w:gridCol w:w="4468"/>
        <w:gridCol w:w="4878"/>
      </w:tblGrid>
      <w:tr w:rsidR="00FE4D48" w:rsidRPr="00372DF0" w14:paraId="4BD47471" w14:textId="77777777" w:rsidTr="00FE4D48">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0CC3BA73" w14:textId="77777777" w:rsidR="00FE4D48" w:rsidRPr="00372DF0" w:rsidRDefault="00FE4D4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Pr="00372DF0">
              <w:rPr>
                <w:rFonts w:eastAsia="Times New Roman"/>
                <w:noProof/>
                <w:kern w:val="22"/>
                <w:sz w:val="32"/>
                <w:szCs w:val="32"/>
                <w:lang w:eastAsia="en-AU"/>
              </w:rPr>
              <w:t>Main points to be confirmed with Client</w:t>
            </w:r>
          </w:p>
        </w:tc>
      </w:tr>
      <w:tr w:rsidR="00FE4D48" w:rsidRPr="00372DF0" w14:paraId="36E7F733" w14:textId="77777777" w:rsidTr="00FE4D48">
        <w:tc>
          <w:tcPr>
            <w:tcW w:w="4531" w:type="dxa"/>
          </w:tcPr>
          <w:p w14:paraId="3083E267" w14:textId="77777777" w:rsidR="00FE4D48" w:rsidRPr="00372DF0" w:rsidRDefault="00FE4D48" w:rsidP="00FE4D48">
            <w:pPr>
              <w:rPr>
                <w:b/>
              </w:rPr>
            </w:pPr>
            <w:r w:rsidRPr="00372DF0">
              <w:rPr>
                <w:b/>
              </w:rPr>
              <w:t>Point/Item to be confirmed</w:t>
            </w:r>
          </w:p>
        </w:tc>
        <w:tc>
          <w:tcPr>
            <w:tcW w:w="4955" w:type="dxa"/>
          </w:tcPr>
          <w:p w14:paraId="4E914A9B" w14:textId="77777777" w:rsidR="00FE4D48" w:rsidRPr="00372DF0" w:rsidRDefault="00FE4D48" w:rsidP="00FE4D48">
            <w:pPr>
              <w:rPr>
                <w:b/>
              </w:rPr>
            </w:pPr>
            <w:r w:rsidRPr="00372DF0">
              <w:rPr>
                <w:b/>
              </w:rPr>
              <w:t>Changes to be made</w:t>
            </w:r>
          </w:p>
        </w:tc>
      </w:tr>
      <w:tr w:rsidR="00FE4D48" w:rsidRPr="00372DF0" w14:paraId="6290D0EA" w14:textId="77777777" w:rsidTr="00FE4D48">
        <w:trPr>
          <w:trHeight w:val="2011"/>
        </w:trPr>
        <w:tc>
          <w:tcPr>
            <w:tcW w:w="4531" w:type="dxa"/>
          </w:tcPr>
          <w:p w14:paraId="7C031FAA" w14:textId="77777777" w:rsidR="00FE4D48" w:rsidRPr="00372DF0" w:rsidRDefault="00FE4D48" w:rsidP="00FE4D48"/>
          <w:p w14:paraId="1EE2A92E" w14:textId="77777777" w:rsidR="00FE4D48" w:rsidRPr="00372DF0" w:rsidRDefault="00FE4D48" w:rsidP="00FE4D48">
            <w:pPr>
              <w:rPr>
                <w:lang w:eastAsia="en-AU"/>
              </w:rPr>
            </w:pPr>
          </w:p>
          <w:p w14:paraId="78811D41" w14:textId="77777777" w:rsidR="00FE4D48" w:rsidRPr="00372DF0" w:rsidRDefault="00FE4D48" w:rsidP="00FE4D48">
            <w:pPr>
              <w:rPr>
                <w:lang w:eastAsia="en-AU"/>
              </w:rPr>
            </w:pPr>
          </w:p>
        </w:tc>
        <w:tc>
          <w:tcPr>
            <w:tcW w:w="4955" w:type="dxa"/>
          </w:tcPr>
          <w:p w14:paraId="0C4C34C3" w14:textId="77777777" w:rsidR="00FE4D48" w:rsidRPr="00372DF0" w:rsidRDefault="00FE4D48" w:rsidP="00FE4D48"/>
        </w:tc>
      </w:tr>
    </w:tbl>
    <w:p w14:paraId="68AB8410" w14:textId="77777777" w:rsidR="00FE4D48" w:rsidRDefault="00FE4D48" w:rsidP="00FE4D48">
      <w:pPr>
        <w:pStyle w:val="Heading4"/>
      </w:pPr>
      <w:r>
        <w:t>Confirmation</w:t>
      </w:r>
    </w:p>
    <w:p w14:paraId="16F6389A" w14:textId="77777777" w:rsidR="00FE4D48" w:rsidRDefault="00FE4D48" w:rsidP="00FE4D48">
      <w:r>
        <w:rPr>
          <w:lang w:eastAsia="en-AU"/>
        </w:rPr>
        <w:t>During the face-to-face meeting, you will clarify the design brief, explore the client’s requirements and identify inclusions and complexities to confirm these details.</w:t>
      </w:r>
    </w:p>
    <w:p w14:paraId="7EE616CD" w14:textId="77777777" w:rsidR="00FE4D48" w:rsidRDefault="00FE4D48" w:rsidP="00FE4D48">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5C05B2C7" w14:textId="77777777" w:rsidR="00FE4D48" w:rsidRDefault="00FE4D48" w:rsidP="00FE4D48">
      <w:r>
        <w:rPr>
          <w:lang w:eastAsia="en-AU"/>
        </w:rPr>
        <w:t xml:space="preserve">You will need to document any changes the Client indicates in the right hand column of the table Step 2: </w:t>
      </w:r>
      <w:r w:rsidRPr="00FE4D48">
        <w:rPr>
          <w:lang w:eastAsia="en-AU"/>
        </w:rPr>
        <w:t>Main Points to be Confirmed with Client.</w:t>
      </w:r>
      <w:r>
        <w:rPr>
          <w:lang w:eastAsia="en-AU"/>
        </w:rPr>
        <w:t xml:space="preserve"> </w:t>
      </w:r>
    </w:p>
    <w:p w14:paraId="61A86351" w14:textId="00024BE5" w:rsidR="00FE4D48" w:rsidRDefault="006C7E38" w:rsidP="006C7E38">
      <w:pPr>
        <w:pStyle w:val="Caption"/>
      </w:pPr>
      <w:r w:rsidRPr="00E172E4">
        <w:t xml:space="preserve">Table </w:t>
      </w:r>
      <w:fldSimple w:instr=" SEQ Table \* ARABIC ">
        <w:r>
          <w:rPr>
            <w:noProof/>
          </w:rPr>
          <w:t>6</w:t>
        </w:r>
      </w:fldSimple>
      <w:r w:rsidRPr="00E172E4">
        <w:t xml:space="preserve"> </w:t>
      </w:r>
      <w:r>
        <w:t>Confirmation with Client</w:t>
      </w:r>
    </w:p>
    <w:tbl>
      <w:tblPr>
        <w:tblStyle w:val="TableGrid"/>
        <w:tblW w:w="0" w:type="auto"/>
        <w:jc w:val="center"/>
        <w:tblLook w:val="04A0" w:firstRow="1" w:lastRow="0" w:firstColumn="1" w:lastColumn="0" w:noHBand="0" w:noVBand="1"/>
      </w:tblPr>
      <w:tblGrid>
        <w:gridCol w:w="4468"/>
        <w:gridCol w:w="4878"/>
      </w:tblGrid>
      <w:tr w:rsidR="00FE4D48" w:rsidRPr="00372DF0" w14:paraId="085E1454" w14:textId="77777777" w:rsidTr="00FE4D48">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13F71144" w14:textId="77777777" w:rsidR="00FE4D48" w:rsidRPr="00372DF0" w:rsidRDefault="00FE4D48" w:rsidP="00FE4D48">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FE4D48" w:rsidRPr="00372DF0" w14:paraId="58DEAA03" w14:textId="77777777" w:rsidTr="00FE4D48">
        <w:trPr>
          <w:jc w:val="center"/>
        </w:trPr>
        <w:tc>
          <w:tcPr>
            <w:tcW w:w="4531" w:type="dxa"/>
          </w:tcPr>
          <w:p w14:paraId="1C3E9DF4" w14:textId="77777777" w:rsidR="00FE4D48" w:rsidRPr="00372DF0" w:rsidRDefault="00FE4D48" w:rsidP="00FE4D48">
            <w:pPr>
              <w:rPr>
                <w:b/>
              </w:rPr>
            </w:pPr>
            <w:r w:rsidRPr="00372DF0">
              <w:rPr>
                <w:b/>
              </w:rPr>
              <w:t>Point/Item to be confirmed</w:t>
            </w:r>
          </w:p>
        </w:tc>
        <w:tc>
          <w:tcPr>
            <w:tcW w:w="4955" w:type="dxa"/>
          </w:tcPr>
          <w:p w14:paraId="293E5F67" w14:textId="77777777" w:rsidR="00FE4D48" w:rsidRPr="00372DF0" w:rsidRDefault="00FE4D48" w:rsidP="00FE4D48">
            <w:pPr>
              <w:rPr>
                <w:b/>
              </w:rPr>
            </w:pPr>
            <w:r w:rsidRPr="00372DF0">
              <w:rPr>
                <w:b/>
              </w:rPr>
              <w:t>Changes to be made</w:t>
            </w:r>
          </w:p>
        </w:tc>
      </w:tr>
      <w:tr w:rsidR="00FE4D48" w:rsidRPr="00372DF0" w14:paraId="19F0F5BC" w14:textId="77777777" w:rsidTr="00FE4D48">
        <w:trPr>
          <w:trHeight w:val="2246"/>
          <w:jc w:val="center"/>
        </w:trPr>
        <w:tc>
          <w:tcPr>
            <w:tcW w:w="4531" w:type="dxa"/>
          </w:tcPr>
          <w:p w14:paraId="712D2CBF" w14:textId="77777777" w:rsidR="00FE4D48" w:rsidRPr="00372DF0" w:rsidRDefault="00FE4D48" w:rsidP="00FE4D48"/>
          <w:p w14:paraId="6D1A9EA9" w14:textId="77777777" w:rsidR="00FE4D48" w:rsidRPr="00372DF0" w:rsidRDefault="00FE4D48" w:rsidP="00FE4D48">
            <w:pPr>
              <w:rPr>
                <w:lang w:eastAsia="en-AU"/>
              </w:rPr>
            </w:pPr>
          </w:p>
          <w:p w14:paraId="31459C3A" w14:textId="77777777" w:rsidR="00FE4D48" w:rsidRPr="00372DF0" w:rsidRDefault="00FE4D48" w:rsidP="00FE4D48">
            <w:pPr>
              <w:rPr>
                <w:lang w:eastAsia="en-AU"/>
              </w:rPr>
            </w:pPr>
          </w:p>
        </w:tc>
        <w:tc>
          <w:tcPr>
            <w:tcW w:w="4955" w:type="dxa"/>
          </w:tcPr>
          <w:p w14:paraId="56872706" w14:textId="77777777" w:rsidR="00FE4D48" w:rsidRPr="00372DF0" w:rsidRDefault="00FE4D48" w:rsidP="00FE4D48"/>
        </w:tc>
      </w:tr>
    </w:tbl>
    <w:p w14:paraId="4C0FFDFF" w14:textId="77777777" w:rsidR="00FE4D48" w:rsidRDefault="00FE4D48" w:rsidP="00FE4D48">
      <w:pPr>
        <w:pStyle w:val="Body"/>
        <w:rPr>
          <w:noProof/>
          <w:lang w:eastAsia="en-AU"/>
        </w:rPr>
      </w:pPr>
    </w:p>
    <w:p w14:paraId="1967C2B0" w14:textId="77777777" w:rsidR="00926E6F" w:rsidRDefault="00926E6F" w:rsidP="00926E6F">
      <w:pPr>
        <w:pStyle w:val="Body"/>
      </w:pPr>
    </w:p>
    <w:p w14:paraId="1319476B" w14:textId="77777777" w:rsidR="00926E6F" w:rsidRDefault="00926E6F">
      <w:pPr>
        <w:tabs>
          <w:tab w:val="clear" w:pos="284"/>
        </w:tabs>
        <w:spacing w:before="0" w:after="200" w:line="276" w:lineRule="auto"/>
      </w:pPr>
      <w:r>
        <w:br w:type="page"/>
      </w:r>
    </w:p>
    <w:p w14:paraId="039E56B6" w14:textId="3FE960AF" w:rsidR="00145AB9" w:rsidRDefault="00145AB9" w:rsidP="00145AB9">
      <w:pPr>
        <w:pStyle w:val="Heading3"/>
      </w:pPr>
      <w:r>
        <w:lastRenderedPageBreak/>
        <w:t>Quote Document Template</w:t>
      </w:r>
      <w:r w:rsidR="00933B69">
        <w:t xml:space="preserve"> Step 3 #1</w:t>
      </w:r>
    </w:p>
    <w:p w14:paraId="6C7136B1" w14:textId="77777777" w:rsidR="00145AB9" w:rsidRPr="00851525" w:rsidRDefault="00145AB9" w:rsidP="00145AB9">
      <w:pPr>
        <w:rPr>
          <w:lang w:eastAsia="en-AU"/>
        </w:rPr>
      </w:pPr>
      <w:r w:rsidRPr="00851525">
        <w:rPr>
          <w:lang w:eastAsia="en-AU"/>
        </w:rPr>
        <w:t>Use the template below or create your own.</w:t>
      </w:r>
    </w:p>
    <w:p w14:paraId="29AEE7D3" w14:textId="11C5E67A" w:rsidR="00851525" w:rsidRPr="00851525" w:rsidRDefault="00851525" w:rsidP="00851525">
      <w:pPr>
        <w:rPr>
          <w:rFonts w:ascii="Calibri" w:eastAsia="Calibri" w:hAnsi="Calibri" w:cs="Calibri"/>
          <w:b/>
          <w:sz w:val="48"/>
          <w:szCs w:val="48"/>
          <w:lang w:eastAsia="en-AU"/>
        </w:rPr>
      </w:pPr>
      <w:r w:rsidRPr="00851525">
        <w:rPr>
          <w:rFonts w:ascii="Freestyle Script" w:eastAsia="Calibri" w:hAnsi="Freestyle Script" w:cs="Calibri"/>
          <w:b/>
          <w:sz w:val="72"/>
          <w:szCs w:val="72"/>
          <w:lang w:eastAsia="en-AU"/>
        </w:rPr>
        <w:t>Bathrooms by TAFE</w:t>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Calibri" w:eastAsia="Calibri" w:hAnsi="Calibri" w:cs="Calibri"/>
          <w:b/>
          <w:sz w:val="48"/>
          <w:szCs w:val="48"/>
          <w:lang w:eastAsia="en-AU"/>
        </w:rPr>
        <w:t>Quote</w:t>
      </w:r>
    </w:p>
    <w:tbl>
      <w:tblPr>
        <w:tblStyle w:val="TableGrid3"/>
        <w:tblW w:w="0" w:type="auto"/>
        <w:tblLook w:val="04A0" w:firstRow="1" w:lastRow="0" w:firstColumn="1" w:lastColumn="0" w:noHBand="0" w:noVBand="1"/>
      </w:tblPr>
      <w:tblGrid>
        <w:gridCol w:w="956"/>
        <w:gridCol w:w="791"/>
        <w:gridCol w:w="3356"/>
        <w:gridCol w:w="1440"/>
        <w:gridCol w:w="1251"/>
        <w:gridCol w:w="728"/>
        <w:gridCol w:w="499"/>
      </w:tblGrid>
      <w:tr w:rsidR="00851525" w:rsidRPr="00851525" w14:paraId="392D0995" w14:textId="77777777" w:rsidTr="00851525">
        <w:trPr>
          <w:gridAfter w:val="1"/>
          <w:cnfStyle w:val="100000000000" w:firstRow="1" w:lastRow="0" w:firstColumn="0" w:lastColumn="0" w:oddVBand="0" w:evenVBand="0" w:oddHBand="0" w:evenHBand="0" w:firstRowFirstColumn="0" w:firstRowLastColumn="0" w:lastRowFirstColumn="0" w:lastRowLastColumn="0"/>
          <w:wAfter w:w="499" w:type="dxa"/>
          <w:trHeight w:hRule="exact" w:val="397"/>
        </w:trPr>
        <w:tc>
          <w:tcPr>
            <w:tcW w:w="5103" w:type="dxa"/>
            <w:gridSpan w:val="3"/>
            <w:tcBorders>
              <w:top w:val="nil"/>
              <w:left w:val="nil"/>
              <w:bottom w:val="nil"/>
              <w:right w:val="nil"/>
            </w:tcBorders>
            <w:shd w:val="clear" w:color="auto" w:fill="auto"/>
          </w:tcPr>
          <w:p w14:paraId="20E526F7" w14:textId="77777777" w:rsidR="00851525" w:rsidRPr="00851525" w:rsidRDefault="00851525" w:rsidP="00851525">
            <w:pPr>
              <w:rPr>
                <w:rFonts w:ascii="Calibri" w:eastAsia="Calibri" w:hAnsi="Calibri" w:cs="Calibri"/>
                <w:color w:val="FFFFFF"/>
                <w:sz w:val="22"/>
                <w:szCs w:val="22"/>
                <w:lang w:eastAsia="en-AU"/>
              </w:rPr>
            </w:pPr>
          </w:p>
        </w:tc>
        <w:tc>
          <w:tcPr>
            <w:tcW w:w="3419" w:type="dxa"/>
            <w:gridSpan w:val="3"/>
            <w:tcBorders>
              <w:top w:val="nil"/>
              <w:left w:val="nil"/>
              <w:bottom w:val="nil"/>
              <w:right w:val="nil"/>
            </w:tcBorders>
            <w:shd w:val="clear" w:color="auto" w:fill="auto"/>
          </w:tcPr>
          <w:p w14:paraId="12148B34" w14:textId="115994E6" w:rsidR="00851525" w:rsidRPr="00E753C2" w:rsidRDefault="00851525" w:rsidP="00E753C2">
            <w:pPr>
              <w:jc w:val="right"/>
              <w:rPr>
                <w:rFonts w:ascii="Calibri" w:eastAsia="Calibri" w:hAnsi="Calibri" w:cs="Calibri"/>
                <w:color w:val="auto"/>
                <w:sz w:val="22"/>
                <w:szCs w:val="22"/>
                <w:lang w:eastAsia="en-AU"/>
              </w:rPr>
            </w:pPr>
            <w:r w:rsidRPr="00E753C2">
              <w:rPr>
                <w:rFonts w:ascii="Calibri" w:eastAsia="Calibri" w:hAnsi="Calibri" w:cs="Calibri"/>
                <w:color w:val="auto"/>
                <w:sz w:val="22"/>
                <w:szCs w:val="22"/>
                <w:lang w:eastAsia="en-AU"/>
              </w:rPr>
              <w:t xml:space="preserve">                             Quote #: </w:t>
            </w:r>
            <w:r w:rsidR="00E753C2">
              <w:rPr>
                <w:rFonts w:ascii="Calibri" w:eastAsia="Calibri" w:hAnsi="Calibri" w:cs="Calibri"/>
                <w:color w:val="auto"/>
                <w:sz w:val="22"/>
                <w:szCs w:val="22"/>
                <w:lang w:eastAsia="en-AU"/>
              </w:rPr>
              <w:t xml:space="preserve">                  </w:t>
            </w:r>
          </w:p>
        </w:tc>
      </w:tr>
      <w:tr w:rsidR="00851525" w:rsidRPr="00851525" w14:paraId="7010AF7C" w14:textId="77777777" w:rsidTr="00851525">
        <w:trPr>
          <w:gridAfter w:val="1"/>
          <w:wAfter w:w="499" w:type="dxa"/>
          <w:trHeight w:hRule="exact" w:val="340"/>
        </w:trPr>
        <w:tc>
          <w:tcPr>
            <w:tcW w:w="5103" w:type="dxa"/>
            <w:gridSpan w:val="3"/>
            <w:tcBorders>
              <w:top w:val="nil"/>
              <w:left w:val="nil"/>
              <w:bottom w:val="nil"/>
              <w:right w:val="nil"/>
            </w:tcBorders>
          </w:tcPr>
          <w:p w14:paraId="0FD55BBE" w14:textId="77777777" w:rsidR="00851525" w:rsidRPr="00851525" w:rsidRDefault="00851525" w:rsidP="00851525">
            <w:pPr>
              <w:rPr>
                <w:rFonts w:ascii="Calibri" w:eastAsia="Calibri" w:hAnsi="Calibri" w:cs="Calibri"/>
                <w:color w:val="FF0000"/>
                <w:sz w:val="22"/>
                <w:szCs w:val="22"/>
                <w:lang w:eastAsia="en-AU"/>
              </w:rPr>
            </w:pPr>
            <w:r w:rsidRPr="00851525">
              <w:rPr>
                <w:b/>
                <w:sz w:val="22"/>
                <w:szCs w:val="22"/>
                <w:lang w:eastAsia="en-AU"/>
              </w:rPr>
              <w:t>Quote for the scope of works for:</w:t>
            </w:r>
          </w:p>
        </w:tc>
        <w:tc>
          <w:tcPr>
            <w:tcW w:w="3419" w:type="dxa"/>
            <w:gridSpan w:val="3"/>
            <w:tcBorders>
              <w:top w:val="nil"/>
              <w:left w:val="nil"/>
              <w:bottom w:val="nil"/>
              <w:right w:val="nil"/>
            </w:tcBorders>
          </w:tcPr>
          <w:p w14:paraId="072D4DDC" w14:textId="07EA04B9" w:rsidR="00851525" w:rsidRPr="00E753C2" w:rsidRDefault="00851525" w:rsidP="00E753C2">
            <w:pPr>
              <w:jc w:val="right"/>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         Date :  </w:t>
            </w:r>
            <w:r w:rsidR="00E753C2">
              <w:rPr>
                <w:rFonts w:ascii="Calibri" w:eastAsia="Calibri" w:hAnsi="Calibri" w:cs="Calibri"/>
                <w:sz w:val="22"/>
                <w:szCs w:val="22"/>
                <w:lang w:eastAsia="en-AU"/>
              </w:rPr>
              <w:t xml:space="preserve">                  </w:t>
            </w:r>
          </w:p>
        </w:tc>
      </w:tr>
      <w:tr w:rsidR="00851525" w:rsidRPr="00851525" w14:paraId="5158E65E" w14:textId="77777777" w:rsidTr="00851525">
        <w:trPr>
          <w:gridAfter w:val="1"/>
          <w:wAfter w:w="499" w:type="dxa"/>
          <w:trHeight w:hRule="exact" w:val="340"/>
        </w:trPr>
        <w:tc>
          <w:tcPr>
            <w:tcW w:w="1747" w:type="dxa"/>
            <w:gridSpan w:val="2"/>
            <w:tcBorders>
              <w:top w:val="nil"/>
              <w:left w:val="nil"/>
              <w:bottom w:val="nil"/>
              <w:right w:val="nil"/>
            </w:tcBorders>
          </w:tcPr>
          <w:p w14:paraId="4B291B96"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 xml:space="preserve">Name: </w:t>
            </w:r>
          </w:p>
        </w:tc>
        <w:tc>
          <w:tcPr>
            <w:tcW w:w="3356" w:type="dxa"/>
            <w:tcBorders>
              <w:top w:val="nil"/>
              <w:left w:val="nil"/>
              <w:bottom w:val="nil"/>
              <w:right w:val="nil"/>
            </w:tcBorders>
          </w:tcPr>
          <w:p w14:paraId="031426EF" w14:textId="4F205ED6"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37263F58" w14:textId="77777777" w:rsidR="00851525" w:rsidRPr="00E753C2" w:rsidRDefault="00851525" w:rsidP="00851525">
            <w:pPr>
              <w:rPr>
                <w:rFonts w:ascii="Calibri" w:eastAsia="Calibri" w:hAnsi="Calibri" w:cs="Calibri"/>
                <w:sz w:val="22"/>
                <w:szCs w:val="22"/>
                <w:lang w:eastAsia="en-AU"/>
              </w:rPr>
            </w:pPr>
            <w:r w:rsidRPr="00E753C2">
              <w:rPr>
                <w:rFonts w:ascii="Calibri" w:eastAsia="Calibri" w:hAnsi="Calibri" w:cs="Calibri"/>
                <w:sz w:val="22"/>
                <w:szCs w:val="22"/>
                <w:lang w:eastAsia="en-AU"/>
              </w:rPr>
              <w:t>Quote Expiration Date : 01/02/2034</w:t>
            </w:r>
          </w:p>
        </w:tc>
      </w:tr>
      <w:tr w:rsidR="00851525" w:rsidRPr="00851525" w14:paraId="7510C135" w14:textId="77777777" w:rsidTr="00851525">
        <w:trPr>
          <w:gridAfter w:val="1"/>
          <w:wAfter w:w="499" w:type="dxa"/>
          <w:trHeight w:hRule="exact" w:val="340"/>
        </w:trPr>
        <w:tc>
          <w:tcPr>
            <w:tcW w:w="1747" w:type="dxa"/>
            <w:gridSpan w:val="2"/>
            <w:tcBorders>
              <w:top w:val="nil"/>
              <w:left w:val="nil"/>
              <w:bottom w:val="nil"/>
              <w:right w:val="nil"/>
            </w:tcBorders>
          </w:tcPr>
          <w:p w14:paraId="5A8A74FF"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Street Address:</w:t>
            </w:r>
          </w:p>
        </w:tc>
        <w:tc>
          <w:tcPr>
            <w:tcW w:w="3356" w:type="dxa"/>
            <w:tcBorders>
              <w:top w:val="nil"/>
              <w:left w:val="nil"/>
              <w:bottom w:val="nil"/>
              <w:right w:val="nil"/>
            </w:tcBorders>
          </w:tcPr>
          <w:p w14:paraId="0CB7341B" w14:textId="27E3254A"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6B569EA3" w14:textId="0C359A56" w:rsidR="00851525" w:rsidRPr="00E753C2" w:rsidRDefault="00851525" w:rsidP="00E753C2">
            <w:pPr>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Job Title :  </w:t>
            </w:r>
          </w:p>
        </w:tc>
      </w:tr>
      <w:tr w:rsidR="00851525" w:rsidRPr="00851525" w14:paraId="469AF147" w14:textId="77777777" w:rsidTr="00851525">
        <w:trPr>
          <w:gridAfter w:val="1"/>
          <w:wAfter w:w="499" w:type="dxa"/>
          <w:trHeight w:hRule="exact" w:val="340"/>
        </w:trPr>
        <w:tc>
          <w:tcPr>
            <w:tcW w:w="1747" w:type="dxa"/>
            <w:gridSpan w:val="2"/>
            <w:tcBorders>
              <w:top w:val="nil"/>
              <w:left w:val="nil"/>
              <w:bottom w:val="nil"/>
              <w:right w:val="nil"/>
            </w:tcBorders>
          </w:tcPr>
          <w:p w14:paraId="1ED100F9"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Suburb:</w:t>
            </w:r>
          </w:p>
        </w:tc>
        <w:tc>
          <w:tcPr>
            <w:tcW w:w="3356" w:type="dxa"/>
            <w:tcBorders>
              <w:top w:val="nil"/>
              <w:left w:val="nil"/>
              <w:bottom w:val="nil"/>
              <w:right w:val="nil"/>
            </w:tcBorders>
          </w:tcPr>
          <w:p w14:paraId="531F0787" w14:textId="608E60D6"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6870B349" w14:textId="1DE22580" w:rsidR="00851525" w:rsidRPr="00E753C2" w:rsidRDefault="00851525" w:rsidP="00E753C2">
            <w:pPr>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Designer: </w:t>
            </w:r>
          </w:p>
        </w:tc>
      </w:tr>
      <w:tr w:rsidR="00851525" w:rsidRPr="00851525" w14:paraId="101BA201" w14:textId="77777777" w:rsidTr="00851525">
        <w:trPr>
          <w:gridAfter w:val="1"/>
          <w:wAfter w:w="499" w:type="dxa"/>
          <w:trHeight w:hRule="exact" w:val="340"/>
        </w:trPr>
        <w:tc>
          <w:tcPr>
            <w:tcW w:w="1747" w:type="dxa"/>
            <w:gridSpan w:val="2"/>
            <w:tcBorders>
              <w:top w:val="nil"/>
              <w:left w:val="nil"/>
              <w:bottom w:val="nil"/>
              <w:right w:val="nil"/>
            </w:tcBorders>
          </w:tcPr>
          <w:p w14:paraId="41271100"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State:</w:t>
            </w:r>
          </w:p>
        </w:tc>
        <w:tc>
          <w:tcPr>
            <w:tcW w:w="3356" w:type="dxa"/>
            <w:tcBorders>
              <w:top w:val="nil"/>
              <w:left w:val="nil"/>
              <w:bottom w:val="nil"/>
              <w:right w:val="nil"/>
            </w:tcBorders>
          </w:tcPr>
          <w:p w14:paraId="12C40F89" w14:textId="6003386B"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0694A8C8" w14:textId="77777777" w:rsidR="00851525" w:rsidRPr="00851525" w:rsidRDefault="00851525" w:rsidP="00851525">
            <w:pPr>
              <w:rPr>
                <w:rFonts w:ascii="Calibri" w:eastAsia="Calibri" w:hAnsi="Calibri" w:cs="Calibri"/>
                <w:sz w:val="22"/>
                <w:szCs w:val="22"/>
                <w:lang w:eastAsia="en-AU"/>
              </w:rPr>
            </w:pPr>
          </w:p>
        </w:tc>
      </w:tr>
      <w:tr w:rsidR="00851525" w:rsidRPr="00851525" w14:paraId="6DA07528" w14:textId="77777777" w:rsidTr="00851525">
        <w:trPr>
          <w:gridAfter w:val="1"/>
          <w:wAfter w:w="499" w:type="dxa"/>
          <w:trHeight w:hRule="exact" w:val="340"/>
        </w:trPr>
        <w:tc>
          <w:tcPr>
            <w:tcW w:w="1747" w:type="dxa"/>
            <w:gridSpan w:val="2"/>
            <w:tcBorders>
              <w:top w:val="nil"/>
              <w:left w:val="nil"/>
              <w:bottom w:val="nil"/>
              <w:right w:val="nil"/>
            </w:tcBorders>
          </w:tcPr>
          <w:p w14:paraId="0F22AD53"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Phone:</w:t>
            </w:r>
          </w:p>
        </w:tc>
        <w:tc>
          <w:tcPr>
            <w:tcW w:w="3356" w:type="dxa"/>
            <w:tcBorders>
              <w:top w:val="nil"/>
              <w:left w:val="nil"/>
              <w:bottom w:val="nil"/>
              <w:right w:val="nil"/>
            </w:tcBorders>
          </w:tcPr>
          <w:p w14:paraId="405FFC07" w14:textId="76984067"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3D547F32" w14:textId="77777777" w:rsidR="00851525" w:rsidRPr="00851525" w:rsidRDefault="00851525" w:rsidP="00851525">
            <w:pPr>
              <w:rPr>
                <w:rFonts w:ascii="Calibri" w:eastAsia="Calibri" w:hAnsi="Calibri" w:cs="Calibri"/>
                <w:sz w:val="22"/>
                <w:szCs w:val="22"/>
                <w:lang w:eastAsia="en-AU"/>
              </w:rPr>
            </w:pPr>
          </w:p>
        </w:tc>
      </w:tr>
      <w:tr w:rsidR="00851525" w:rsidRPr="00851525" w14:paraId="257482BC" w14:textId="77777777" w:rsidTr="00E753C2">
        <w:trPr>
          <w:gridAfter w:val="1"/>
          <w:wAfter w:w="499" w:type="dxa"/>
          <w:trHeight w:hRule="exact" w:val="424"/>
        </w:trPr>
        <w:tc>
          <w:tcPr>
            <w:tcW w:w="1747" w:type="dxa"/>
            <w:gridSpan w:val="2"/>
            <w:tcBorders>
              <w:top w:val="nil"/>
              <w:left w:val="nil"/>
              <w:bottom w:val="nil"/>
              <w:right w:val="nil"/>
            </w:tcBorders>
          </w:tcPr>
          <w:p w14:paraId="3FBB711F"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Email:</w:t>
            </w:r>
          </w:p>
        </w:tc>
        <w:tc>
          <w:tcPr>
            <w:tcW w:w="3356" w:type="dxa"/>
            <w:tcBorders>
              <w:top w:val="nil"/>
              <w:left w:val="nil"/>
              <w:bottom w:val="nil"/>
              <w:right w:val="nil"/>
            </w:tcBorders>
            <w:vAlign w:val="bottom"/>
          </w:tcPr>
          <w:p w14:paraId="14EF9A31" w14:textId="49EB9FF6" w:rsidR="00851525" w:rsidRPr="00E753C2" w:rsidRDefault="00851525" w:rsidP="00851525">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46FAFACE" w14:textId="77777777" w:rsidR="00851525" w:rsidRPr="00851525" w:rsidRDefault="00851525" w:rsidP="00851525">
            <w:pPr>
              <w:rPr>
                <w:rFonts w:ascii="Calibri" w:eastAsia="Calibri" w:hAnsi="Calibri" w:cs="Calibri"/>
                <w:sz w:val="22"/>
                <w:szCs w:val="22"/>
                <w:lang w:eastAsia="en-AU"/>
              </w:rPr>
            </w:pPr>
          </w:p>
        </w:tc>
      </w:tr>
      <w:tr w:rsidR="00851525" w:rsidRPr="00851525" w14:paraId="57CB0740"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1C82E3B"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QTY</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7A24F4B"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Description</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8C8E37D"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Unit Price</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DCC0AE7"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Line Total</w:t>
            </w:r>
          </w:p>
        </w:tc>
      </w:tr>
      <w:tr w:rsidR="00851525" w:rsidRPr="00851525" w14:paraId="347EB7B7"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2E1F918" w14:textId="75C8BB1C"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21DD533" w14:textId="72D523BB"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D88EA4E"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89197F0" w14:textId="5F2D95B5" w:rsidR="00851525" w:rsidRPr="00E753C2" w:rsidRDefault="00851525" w:rsidP="00851525">
            <w:pPr>
              <w:rPr>
                <w:rFonts w:ascii="Calibri" w:eastAsia="Calibri" w:hAnsi="Calibri" w:cs="Calibri"/>
                <w:sz w:val="22"/>
                <w:szCs w:val="22"/>
                <w:lang w:eastAsia="en-AU"/>
              </w:rPr>
            </w:pPr>
          </w:p>
        </w:tc>
      </w:tr>
      <w:tr w:rsidR="00851525" w:rsidRPr="00851525" w14:paraId="3D4F8AC8"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C5AC609" w14:textId="25ABAFAF"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16C5050" w14:textId="2EC3B962"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351EF71"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95BAED9" w14:textId="30BF1CE1" w:rsidR="00851525" w:rsidRPr="00E753C2" w:rsidRDefault="00851525" w:rsidP="00851525">
            <w:pPr>
              <w:rPr>
                <w:rFonts w:ascii="Calibri" w:eastAsia="Calibri" w:hAnsi="Calibri" w:cs="Calibri"/>
                <w:sz w:val="22"/>
                <w:szCs w:val="22"/>
                <w:lang w:eastAsia="en-AU"/>
              </w:rPr>
            </w:pPr>
          </w:p>
        </w:tc>
      </w:tr>
      <w:tr w:rsidR="00851525" w:rsidRPr="00851525" w14:paraId="75646896"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F8BED3B" w14:textId="78B983DC"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618AA5B" w14:textId="24660423"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B4C2832"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3AED669" w14:textId="467F8033" w:rsidR="00851525" w:rsidRPr="00E753C2" w:rsidRDefault="00851525" w:rsidP="00851525">
            <w:pPr>
              <w:rPr>
                <w:rFonts w:ascii="Calibri" w:eastAsia="Calibri" w:hAnsi="Calibri" w:cs="Calibri"/>
                <w:sz w:val="22"/>
                <w:szCs w:val="22"/>
                <w:lang w:eastAsia="en-AU"/>
              </w:rPr>
            </w:pPr>
          </w:p>
        </w:tc>
      </w:tr>
      <w:tr w:rsidR="00851525" w:rsidRPr="00851525" w14:paraId="1358F4C7"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80D38A8" w14:textId="2A175299"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E4349BE" w14:textId="4852C333"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670C728"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F9507CB" w14:textId="00048444" w:rsidR="00851525" w:rsidRPr="00E753C2" w:rsidRDefault="00851525" w:rsidP="00851525">
            <w:pPr>
              <w:rPr>
                <w:rFonts w:ascii="Calibri" w:eastAsia="Calibri" w:hAnsi="Calibri" w:cs="Calibri"/>
                <w:sz w:val="22"/>
                <w:szCs w:val="22"/>
                <w:lang w:eastAsia="en-AU"/>
              </w:rPr>
            </w:pPr>
          </w:p>
        </w:tc>
      </w:tr>
      <w:tr w:rsidR="00851525" w:rsidRPr="00851525" w14:paraId="01E9226D"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6B33DD9" w14:textId="5EA844B4"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5589994" w14:textId="353573CD"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308A440"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D91EACB" w14:textId="5BC87B77" w:rsidR="00851525" w:rsidRPr="00E753C2" w:rsidRDefault="00851525" w:rsidP="00851525">
            <w:pPr>
              <w:rPr>
                <w:rFonts w:ascii="Calibri" w:eastAsia="Calibri" w:hAnsi="Calibri" w:cs="Calibri"/>
                <w:sz w:val="22"/>
                <w:szCs w:val="22"/>
                <w:lang w:eastAsia="en-AU"/>
              </w:rPr>
            </w:pPr>
          </w:p>
        </w:tc>
      </w:tr>
      <w:tr w:rsidR="00851525" w:rsidRPr="00851525" w14:paraId="0985E23C"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130AB49" w14:textId="20CEFCC5"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327D49A" w14:textId="6BBF3130"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A1403EC"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CE71E65" w14:textId="2DF3598D" w:rsidR="00851525" w:rsidRPr="00E753C2" w:rsidRDefault="00851525" w:rsidP="00851525">
            <w:pPr>
              <w:rPr>
                <w:rFonts w:ascii="Calibri" w:eastAsia="Calibri" w:hAnsi="Calibri" w:cs="Calibri"/>
                <w:sz w:val="22"/>
                <w:szCs w:val="22"/>
                <w:lang w:eastAsia="en-AU"/>
              </w:rPr>
            </w:pPr>
          </w:p>
        </w:tc>
      </w:tr>
      <w:tr w:rsidR="00851525" w:rsidRPr="00851525" w14:paraId="0995F731"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044CD98" w14:textId="1929C6C6"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7ABA786" w14:textId="77777777"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F467A1F"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DC7EB2D" w14:textId="3FC3CEA2" w:rsidR="00851525" w:rsidRPr="00E753C2" w:rsidRDefault="00851525" w:rsidP="00851525">
            <w:pPr>
              <w:rPr>
                <w:rFonts w:ascii="Calibri" w:eastAsia="Calibri" w:hAnsi="Calibri" w:cs="Calibri"/>
                <w:sz w:val="22"/>
                <w:szCs w:val="22"/>
                <w:lang w:eastAsia="en-AU"/>
              </w:rPr>
            </w:pPr>
          </w:p>
        </w:tc>
      </w:tr>
      <w:tr w:rsidR="00851525" w:rsidRPr="00851525" w14:paraId="11590C72"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938BE1C" w14:textId="23214A3E"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0E2118F" w14:textId="15E8E837"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BC88F8A"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8376CE3" w14:textId="72BB48E8" w:rsidR="00851525" w:rsidRPr="00E753C2" w:rsidRDefault="00851525" w:rsidP="00851525">
            <w:pPr>
              <w:rPr>
                <w:rFonts w:ascii="Calibri" w:eastAsia="Calibri" w:hAnsi="Calibri" w:cs="Calibri"/>
                <w:sz w:val="22"/>
                <w:szCs w:val="22"/>
                <w:lang w:eastAsia="en-AU"/>
              </w:rPr>
            </w:pPr>
          </w:p>
        </w:tc>
      </w:tr>
      <w:tr w:rsidR="00851525" w:rsidRPr="00851525" w14:paraId="39483D86"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03F2BEF" w14:textId="34EBF04E"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2854458" w14:textId="173DB240"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D9BB99D"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A2C871E" w14:textId="4F29F235" w:rsidR="00851525" w:rsidRPr="00E753C2" w:rsidRDefault="00851525" w:rsidP="00851525">
            <w:pPr>
              <w:rPr>
                <w:rFonts w:ascii="Calibri" w:eastAsia="Calibri" w:hAnsi="Calibri" w:cs="Calibri"/>
                <w:sz w:val="22"/>
                <w:szCs w:val="22"/>
                <w:lang w:eastAsia="en-AU"/>
              </w:rPr>
            </w:pPr>
          </w:p>
        </w:tc>
      </w:tr>
      <w:tr w:rsidR="00851525" w:rsidRPr="00851525" w14:paraId="1A5BCCB2"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36D1D4A" w14:textId="60B1D745"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C097108" w14:textId="65509D5D"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1420EE3"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E41B8CF" w14:textId="5A6EBCDF" w:rsidR="00851525" w:rsidRPr="00E753C2" w:rsidRDefault="00851525" w:rsidP="00851525">
            <w:pPr>
              <w:rPr>
                <w:rFonts w:ascii="Calibri" w:eastAsia="Calibri" w:hAnsi="Calibri" w:cs="Calibri"/>
                <w:sz w:val="22"/>
                <w:szCs w:val="22"/>
                <w:lang w:eastAsia="en-AU"/>
              </w:rPr>
            </w:pPr>
          </w:p>
        </w:tc>
      </w:tr>
      <w:tr w:rsidR="00851525" w:rsidRPr="00851525" w14:paraId="4313C07F"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EC89265" w14:textId="0C8EC54D"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FA4FC56" w14:textId="0460B1B9"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77172AA"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648D4AC" w14:textId="219C4DC8" w:rsidR="00851525" w:rsidRPr="00E753C2" w:rsidRDefault="00851525" w:rsidP="00851525">
            <w:pPr>
              <w:rPr>
                <w:rFonts w:ascii="Calibri" w:eastAsia="Calibri" w:hAnsi="Calibri" w:cs="Calibri"/>
                <w:sz w:val="22"/>
                <w:szCs w:val="22"/>
                <w:lang w:eastAsia="en-AU"/>
              </w:rPr>
            </w:pPr>
          </w:p>
        </w:tc>
      </w:tr>
      <w:tr w:rsidR="00851525" w:rsidRPr="00851525" w14:paraId="7CD44EAA" w14:textId="77777777" w:rsidTr="00851525">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7CCA532" w14:textId="54792372" w:rsidR="00851525" w:rsidRPr="00E753C2" w:rsidRDefault="00851525" w:rsidP="00851525">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0EA5FEF" w14:textId="4A2DA754" w:rsidR="00851525" w:rsidRPr="00E753C2" w:rsidRDefault="00851525" w:rsidP="00851525">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A6F1577" w14:textId="77777777" w:rsidR="00851525" w:rsidRPr="00E753C2" w:rsidRDefault="00851525" w:rsidP="00851525">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2972E35" w14:textId="5C33CC33" w:rsidR="00851525" w:rsidRPr="00E753C2" w:rsidRDefault="00851525" w:rsidP="00851525">
            <w:pPr>
              <w:rPr>
                <w:rFonts w:ascii="Calibri" w:eastAsia="Calibri" w:hAnsi="Calibri" w:cs="Calibri"/>
                <w:sz w:val="22"/>
                <w:szCs w:val="22"/>
                <w:lang w:eastAsia="en-AU"/>
              </w:rPr>
            </w:pPr>
          </w:p>
        </w:tc>
      </w:tr>
      <w:tr w:rsidR="00851525" w:rsidRPr="00851525" w14:paraId="6129CC54" w14:textId="77777777" w:rsidTr="00851525">
        <w:trPr>
          <w:trHeight w:hRule="exact" w:val="397"/>
        </w:trPr>
        <w:tc>
          <w:tcPr>
            <w:tcW w:w="956" w:type="dxa"/>
            <w:tcBorders>
              <w:top w:val="single" w:sz="4" w:space="0" w:color="auto"/>
              <w:left w:val="nil"/>
              <w:bottom w:val="nil"/>
              <w:right w:val="nil"/>
            </w:tcBorders>
            <w:shd w:val="clear" w:color="auto" w:fill="auto"/>
          </w:tcPr>
          <w:p w14:paraId="77DABE6D"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single" w:sz="4" w:space="0" w:color="auto"/>
              <w:left w:val="nil"/>
              <w:bottom w:val="nil"/>
              <w:right w:val="nil"/>
            </w:tcBorders>
            <w:shd w:val="clear" w:color="auto" w:fill="auto"/>
          </w:tcPr>
          <w:p w14:paraId="1DC8574F" w14:textId="77777777" w:rsidR="00851525" w:rsidRPr="00851525" w:rsidRDefault="00851525" w:rsidP="00851525">
            <w:pPr>
              <w:rPr>
                <w:rFonts w:ascii="Calibri" w:eastAsia="Calibri" w:hAnsi="Calibri" w:cs="Calibri"/>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29CA20FB"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Subtotal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A600843" w14:textId="3822E1BD" w:rsidR="00851525" w:rsidRPr="00E753C2" w:rsidRDefault="00851525" w:rsidP="00851525">
            <w:pPr>
              <w:rPr>
                <w:rFonts w:ascii="Calibri" w:eastAsia="Calibri" w:hAnsi="Calibri" w:cs="Calibri"/>
                <w:sz w:val="22"/>
                <w:szCs w:val="22"/>
                <w:lang w:eastAsia="en-AU"/>
              </w:rPr>
            </w:pPr>
          </w:p>
        </w:tc>
      </w:tr>
      <w:tr w:rsidR="00851525" w:rsidRPr="00851525" w14:paraId="50DCD90C" w14:textId="77777777" w:rsidTr="00851525">
        <w:trPr>
          <w:trHeight w:hRule="exact" w:val="397"/>
        </w:trPr>
        <w:tc>
          <w:tcPr>
            <w:tcW w:w="956" w:type="dxa"/>
            <w:tcBorders>
              <w:top w:val="nil"/>
              <w:left w:val="nil"/>
              <w:bottom w:val="nil"/>
              <w:right w:val="nil"/>
            </w:tcBorders>
            <w:shd w:val="clear" w:color="auto" w:fill="auto"/>
          </w:tcPr>
          <w:p w14:paraId="1B909220" w14:textId="77777777" w:rsidR="00851525" w:rsidRPr="00851525" w:rsidRDefault="00851525" w:rsidP="00851525">
            <w:pPr>
              <w:rPr>
                <w:rFonts w:ascii="Calibri" w:eastAsia="Calibri" w:hAnsi="Calibri" w:cs="Calibri"/>
                <w:sz w:val="22"/>
                <w:szCs w:val="22"/>
                <w:lang w:eastAsia="en-AU"/>
              </w:rPr>
            </w:pPr>
          </w:p>
          <w:p w14:paraId="1442A6C6"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5C04C8E7" w14:textId="77777777" w:rsidR="00851525" w:rsidRPr="00851525" w:rsidRDefault="00851525" w:rsidP="00851525">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3E9C30FE"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GST</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9104968" w14:textId="2D3AD412" w:rsidR="00851525" w:rsidRPr="00E753C2" w:rsidRDefault="00851525" w:rsidP="00851525">
            <w:pPr>
              <w:rPr>
                <w:rFonts w:ascii="Calibri" w:eastAsia="Calibri" w:hAnsi="Calibri" w:cs="Calibri"/>
                <w:sz w:val="22"/>
                <w:szCs w:val="22"/>
                <w:lang w:eastAsia="en-AU"/>
              </w:rPr>
            </w:pPr>
          </w:p>
        </w:tc>
      </w:tr>
      <w:tr w:rsidR="00851525" w:rsidRPr="00851525" w14:paraId="74EEE2EE" w14:textId="77777777" w:rsidTr="00851525">
        <w:trPr>
          <w:trHeight w:hRule="exact" w:val="397"/>
        </w:trPr>
        <w:tc>
          <w:tcPr>
            <w:tcW w:w="956" w:type="dxa"/>
            <w:tcBorders>
              <w:top w:val="nil"/>
              <w:left w:val="nil"/>
              <w:bottom w:val="nil"/>
              <w:right w:val="nil"/>
            </w:tcBorders>
            <w:shd w:val="clear" w:color="auto" w:fill="auto"/>
          </w:tcPr>
          <w:p w14:paraId="437F7907" w14:textId="77777777" w:rsidR="00851525" w:rsidRPr="00851525" w:rsidRDefault="00851525" w:rsidP="00851525">
            <w:pPr>
              <w:rPr>
                <w:rFonts w:ascii="Calibri" w:eastAsia="Calibri" w:hAnsi="Calibri" w:cs="Calibri"/>
                <w:sz w:val="22"/>
                <w:szCs w:val="22"/>
                <w:lang w:eastAsia="en-AU"/>
              </w:rPr>
            </w:pPr>
          </w:p>
          <w:p w14:paraId="0C52C8F4" w14:textId="77777777" w:rsidR="00851525" w:rsidRPr="00851525" w:rsidRDefault="00851525" w:rsidP="00851525">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5EF3F016" w14:textId="77777777" w:rsidR="00851525" w:rsidRPr="00851525" w:rsidRDefault="00851525" w:rsidP="00851525">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4F4E65B7" w14:textId="77777777" w:rsidR="00851525" w:rsidRPr="00851525" w:rsidRDefault="00851525" w:rsidP="00851525">
            <w:pPr>
              <w:rPr>
                <w:rFonts w:ascii="Calibri" w:eastAsia="Calibri" w:hAnsi="Calibri" w:cs="Calibri"/>
                <w:sz w:val="22"/>
                <w:szCs w:val="22"/>
                <w:lang w:eastAsia="en-AU"/>
              </w:rPr>
            </w:pPr>
            <w:r w:rsidRPr="00851525">
              <w:rPr>
                <w:rFonts w:ascii="Calibri" w:eastAsia="Calibri" w:hAnsi="Calibri" w:cs="Calibri"/>
                <w:sz w:val="22"/>
                <w:szCs w:val="22"/>
                <w:lang w:eastAsia="en-AU"/>
              </w:rPr>
              <w:t>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DA102A3" w14:textId="44E68A29" w:rsidR="00851525" w:rsidRPr="00E753C2" w:rsidRDefault="00851525" w:rsidP="00851525">
            <w:pPr>
              <w:rPr>
                <w:rFonts w:ascii="Calibri" w:eastAsia="Times New Roman" w:hAnsi="Calibri" w:cs="Calibri"/>
                <w:sz w:val="22"/>
                <w:szCs w:val="22"/>
                <w:lang w:eastAsia="en-AU"/>
              </w:rPr>
            </w:pPr>
          </w:p>
        </w:tc>
      </w:tr>
    </w:tbl>
    <w:p w14:paraId="0B84BBC0" w14:textId="77777777" w:rsidR="00851525" w:rsidRPr="00851525" w:rsidRDefault="00851525" w:rsidP="00851525">
      <w:pPr>
        <w:tabs>
          <w:tab w:val="left" w:pos="7797"/>
          <w:tab w:val="left" w:pos="8080"/>
          <w:tab w:val="left" w:pos="8222"/>
          <w:tab w:val="left" w:pos="8364"/>
          <w:tab w:val="left" w:pos="8647"/>
        </w:tabs>
        <w:rPr>
          <w:rFonts w:ascii="Calibri" w:eastAsia="Calibri" w:hAnsi="Calibri" w:cs="Calibri"/>
          <w:lang w:eastAsia="en-AU"/>
        </w:rPr>
      </w:pPr>
      <w:r w:rsidRPr="00851525">
        <w:rPr>
          <w:rFonts w:ascii="Calibri" w:eastAsia="Calibri" w:hAnsi="Calibri" w:cs="Calibri"/>
          <w:lang w:eastAsia="en-AU"/>
        </w:rPr>
        <w:t>Quotation prepared by: ………………………………………………………………………</w:t>
      </w:r>
    </w:p>
    <w:p w14:paraId="5F39E4A2" w14:textId="77777777" w:rsidR="000464F3" w:rsidRDefault="000464F3" w:rsidP="00851525">
      <w:pPr>
        <w:rPr>
          <w:b/>
          <w:noProof/>
        </w:rPr>
      </w:pPr>
    </w:p>
    <w:p w14:paraId="3845DF44" w14:textId="13CC1AC6" w:rsidR="00851525" w:rsidRDefault="000464F3" w:rsidP="00851525">
      <w:pPr>
        <w:rPr>
          <w:rFonts w:ascii="Calibri" w:eastAsia="Calibri" w:hAnsi="Calibri" w:cs="Calibri"/>
          <w:lang w:val="en-US" w:eastAsia="en-AU"/>
        </w:rPr>
      </w:pPr>
      <w:r>
        <w:rPr>
          <w:b/>
          <w:noProof/>
        </w:rPr>
        <w:t xml:space="preserve">Assessor Changes: </w:t>
      </w:r>
      <w:r>
        <w:t xml:space="preserve"> </w:t>
      </w:r>
    </w:p>
    <w:p w14:paraId="17EB262C" w14:textId="62C1D5DA" w:rsidR="00AF612E" w:rsidRDefault="00AF612E" w:rsidP="00AF612E">
      <w:pPr>
        <w:pStyle w:val="Heading5"/>
        <w:rPr>
          <w:rFonts w:eastAsia="Calibri"/>
          <w:lang w:val="en-US"/>
        </w:rPr>
      </w:pPr>
      <w:r>
        <w:rPr>
          <w:rFonts w:eastAsia="Calibri"/>
          <w:lang w:val="en-US"/>
        </w:rPr>
        <w:t>Students response:</w:t>
      </w:r>
    </w:p>
    <w:p w14:paraId="4135E97B" w14:textId="77777777" w:rsidR="006C7E38" w:rsidRPr="006C7E38" w:rsidRDefault="006C7E38" w:rsidP="006C7E38">
      <w:pPr>
        <w:pStyle w:val="Body"/>
        <w:rPr>
          <w:lang w:val="en-US" w:eastAsia="en-AU"/>
        </w:rPr>
      </w:pPr>
    </w:p>
    <w:p w14:paraId="35DAEC69" w14:textId="3B386AE8" w:rsidR="00933B69" w:rsidRDefault="00933B69" w:rsidP="00933B69">
      <w:pPr>
        <w:pStyle w:val="Heading3"/>
      </w:pPr>
      <w:r>
        <w:lastRenderedPageBreak/>
        <w:t>Quote Document Template Step 3 #2</w:t>
      </w:r>
    </w:p>
    <w:p w14:paraId="2F48086D" w14:textId="77777777" w:rsidR="00933B69" w:rsidRPr="00851525" w:rsidRDefault="00933B69" w:rsidP="00933B69">
      <w:pPr>
        <w:rPr>
          <w:rFonts w:ascii="Calibri" w:eastAsia="Calibri" w:hAnsi="Calibri" w:cs="Calibri"/>
          <w:b/>
          <w:sz w:val="48"/>
          <w:szCs w:val="48"/>
          <w:lang w:eastAsia="en-AU"/>
        </w:rPr>
      </w:pPr>
      <w:r w:rsidRPr="00851525">
        <w:rPr>
          <w:rFonts w:ascii="Freestyle Script" w:eastAsia="Calibri" w:hAnsi="Freestyle Script" w:cs="Calibri"/>
          <w:b/>
          <w:sz w:val="72"/>
          <w:szCs w:val="72"/>
          <w:lang w:eastAsia="en-AU"/>
        </w:rPr>
        <w:t>Bathrooms by TAFE</w:t>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Freestyle Script" w:eastAsia="Calibri" w:hAnsi="Freestyle Script" w:cs="Calibri"/>
          <w:b/>
          <w:sz w:val="72"/>
          <w:szCs w:val="72"/>
          <w:lang w:eastAsia="en-AU"/>
        </w:rPr>
        <w:tab/>
      </w:r>
      <w:r w:rsidRPr="00851525">
        <w:rPr>
          <w:rFonts w:ascii="Calibri" w:eastAsia="Calibri" w:hAnsi="Calibri" w:cs="Calibri"/>
          <w:b/>
          <w:sz w:val="48"/>
          <w:szCs w:val="48"/>
          <w:lang w:eastAsia="en-AU"/>
        </w:rPr>
        <w:t>Quote</w:t>
      </w:r>
    </w:p>
    <w:tbl>
      <w:tblPr>
        <w:tblStyle w:val="TableGrid3"/>
        <w:tblW w:w="0" w:type="auto"/>
        <w:tblLook w:val="04A0" w:firstRow="1" w:lastRow="0" w:firstColumn="1" w:lastColumn="0" w:noHBand="0" w:noVBand="1"/>
      </w:tblPr>
      <w:tblGrid>
        <w:gridCol w:w="956"/>
        <w:gridCol w:w="791"/>
        <w:gridCol w:w="3356"/>
        <w:gridCol w:w="1440"/>
        <w:gridCol w:w="1251"/>
        <w:gridCol w:w="728"/>
        <w:gridCol w:w="499"/>
      </w:tblGrid>
      <w:tr w:rsidR="00933B69" w:rsidRPr="00851525" w14:paraId="6B573FB8" w14:textId="77777777" w:rsidTr="00CA39CE">
        <w:trPr>
          <w:gridAfter w:val="1"/>
          <w:cnfStyle w:val="100000000000" w:firstRow="1" w:lastRow="0" w:firstColumn="0" w:lastColumn="0" w:oddVBand="0" w:evenVBand="0" w:oddHBand="0" w:evenHBand="0" w:firstRowFirstColumn="0" w:firstRowLastColumn="0" w:lastRowFirstColumn="0" w:lastRowLastColumn="0"/>
          <w:wAfter w:w="499" w:type="dxa"/>
          <w:trHeight w:hRule="exact" w:val="397"/>
        </w:trPr>
        <w:tc>
          <w:tcPr>
            <w:tcW w:w="5103" w:type="dxa"/>
            <w:gridSpan w:val="3"/>
            <w:tcBorders>
              <w:top w:val="nil"/>
              <w:left w:val="nil"/>
              <w:bottom w:val="nil"/>
              <w:right w:val="nil"/>
            </w:tcBorders>
            <w:shd w:val="clear" w:color="auto" w:fill="auto"/>
          </w:tcPr>
          <w:p w14:paraId="79781CFA" w14:textId="77777777" w:rsidR="00933B69" w:rsidRPr="00851525" w:rsidRDefault="00933B69" w:rsidP="00CA39CE">
            <w:pPr>
              <w:rPr>
                <w:rFonts w:ascii="Calibri" w:eastAsia="Calibri" w:hAnsi="Calibri" w:cs="Calibri"/>
                <w:color w:val="FFFFFF"/>
                <w:sz w:val="22"/>
                <w:szCs w:val="22"/>
                <w:lang w:eastAsia="en-AU"/>
              </w:rPr>
            </w:pPr>
          </w:p>
        </w:tc>
        <w:tc>
          <w:tcPr>
            <w:tcW w:w="3419" w:type="dxa"/>
            <w:gridSpan w:val="3"/>
            <w:tcBorders>
              <w:top w:val="nil"/>
              <w:left w:val="nil"/>
              <w:bottom w:val="nil"/>
              <w:right w:val="nil"/>
            </w:tcBorders>
            <w:shd w:val="clear" w:color="auto" w:fill="auto"/>
          </w:tcPr>
          <w:p w14:paraId="0FFCABCB" w14:textId="77777777" w:rsidR="00933B69" w:rsidRPr="00E753C2" w:rsidRDefault="00933B69" w:rsidP="00CA39CE">
            <w:pPr>
              <w:jc w:val="right"/>
              <w:rPr>
                <w:rFonts w:ascii="Calibri" w:eastAsia="Calibri" w:hAnsi="Calibri" w:cs="Calibri"/>
                <w:color w:val="auto"/>
                <w:sz w:val="22"/>
                <w:szCs w:val="22"/>
                <w:lang w:eastAsia="en-AU"/>
              </w:rPr>
            </w:pPr>
            <w:r w:rsidRPr="00E753C2">
              <w:rPr>
                <w:rFonts w:ascii="Calibri" w:eastAsia="Calibri" w:hAnsi="Calibri" w:cs="Calibri"/>
                <w:color w:val="auto"/>
                <w:sz w:val="22"/>
                <w:szCs w:val="22"/>
                <w:lang w:eastAsia="en-AU"/>
              </w:rPr>
              <w:t xml:space="preserve">                             Quote #: </w:t>
            </w:r>
            <w:r>
              <w:rPr>
                <w:rFonts w:ascii="Calibri" w:eastAsia="Calibri" w:hAnsi="Calibri" w:cs="Calibri"/>
                <w:color w:val="auto"/>
                <w:sz w:val="22"/>
                <w:szCs w:val="22"/>
                <w:lang w:eastAsia="en-AU"/>
              </w:rPr>
              <w:t xml:space="preserve">                  </w:t>
            </w:r>
          </w:p>
        </w:tc>
      </w:tr>
      <w:tr w:rsidR="00933B69" w:rsidRPr="00851525" w14:paraId="4E74FE82" w14:textId="77777777" w:rsidTr="00CA39CE">
        <w:trPr>
          <w:gridAfter w:val="1"/>
          <w:wAfter w:w="499" w:type="dxa"/>
          <w:trHeight w:hRule="exact" w:val="340"/>
        </w:trPr>
        <w:tc>
          <w:tcPr>
            <w:tcW w:w="5103" w:type="dxa"/>
            <w:gridSpan w:val="3"/>
            <w:tcBorders>
              <w:top w:val="nil"/>
              <w:left w:val="nil"/>
              <w:bottom w:val="nil"/>
              <w:right w:val="nil"/>
            </w:tcBorders>
          </w:tcPr>
          <w:p w14:paraId="0D345FCC" w14:textId="77777777" w:rsidR="00933B69" w:rsidRPr="00851525" w:rsidRDefault="00933B69" w:rsidP="00CA39CE">
            <w:pPr>
              <w:rPr>
                <w:rFonts w:ascii="Calibri" w:eastAsia="Calibri" w:hAnsi="Calibri" w:cs="Calibri"/>
                <w:color w:val="FF0000"/>
                <w:sz w:val="22"/>
                <w:szCs w:val="22"/>
                <w:lang w:eastAsia="en-AU"/>
              </w:rPr>
            </w:pPr>
            <w:r w:rsidRPr="00851525">
              <w:rPr>
                <w:b/>
                <w:sz w:val="22"/>
                <w:szCs w:val="22"/>
                <w:lang w:eastAsia="en-AU"/>
              </w:rPr>
              <w:t>Quote for the scope of works for:</w:t>
            </w:r>
          </w:p>
        </w:tc>
        <w:tc>
          <w:tcPr>
            <w:tcW w:w="3419" w:type="dxa"/>
            <w:gridSpan w:val="3"/>
            <w:tcBorders>
              <w:top w:val="nil"/>
              <w:left w:val="nil"/>
              <w:bottom w:val="nil"/>
              <w:right w:val="nil"/>
            </w:tcBorders>
          </w:tcPr>
          <w:p w14:paraId="2D4BC298" w14:textId="77777777" w:rsidR="00933B69" w:rsidRPr="00E753C2" w:rsidRDefault="00933B69" w:rsidP="00CA39CE">
            <w:pPr>
              <w:jc w:val="right"/>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         Date :  </w:t>
            </w:r>
            <w:r>
              <w:rPr>
                <w:rFonts w:ascii="Calibri" w:eastAsia="Calibri" w:hAnsi="Calibri" w:cs="Calibri"/>
                <w:sz w:val="22"/>
                <w:szCs w:val="22"/>
                <w:lang w:eastAsia="en-AU"/>
              </w:rPr>
              <w:t xml:space="preserve">                  </w:t>
            </w:r>
          </w:p>
        </w:tc>
      </w:tr>
      <w:tr w:rsidR="00933B69" w:rsidRPr="00851525" w14:paraId="3FD1E75B" w14:textId="77777777" w:rsidTr="00CA39CE">
        <w:trPr>
          <w:gridAfter w:val="1"/>
          <w:wAfter w:w="499" w:type="dxa"/>
          <w:trHeight w:hRule="exact" w:val="340"/>
        </w:trPr>
        <w:tc>
          <w:tcPr>
            <w:tcW w:w="1747" w:type="dxa"/>
            <w:gridSpan w:val="2"/>
            <w:tcBorders>
              <w:top w:val="nil"/>
              <w:left w:val="nil"/>
              <w:bottom w:val="nil"/>
              <w:right w:val="nil"/>
            </w:tcBorders>
          </w:tcPr>
          <w:p w14:paraId="7954B164"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 xml:space="preserve">Name: </w:t>
            </w:r>
          </w:p>
        </w:tc>
        <w:tc>
          <w:tcPr>
            <w:tcW w:w="3356" w:type="dxa"/>
            <w:tcBorders>
              <w:top w:val="nil"/>
              <w:left w:val="nil"/>
              <w:bottom w:val="nil"/>
              <w:right w:val="nil"/>
            </w:tcBorders>
          </w:tcPr>
          <w:p w14:paraId="4126464F"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74641DA3" w14:textId="77777777" w:rsidR="00933B69" w:rsidRPr="00E753C2" w:rsidRDefault="00933B69" w:rsidP="00CA39CE">
            <w:pPr>
              <w:rPr>
                <w:rFonts w:ascii="Calibri" w:eastAsia="Calibri" w:hAnsi="Calibri" w:cs="Calibri"/>
                <w:sz w:val="22"/>
                <w:szCs w:val="22"/>
                <w:lang w:eastAsia="en-AU"/>
              </w:rPr>
            </w:pPr>
            <w:r w:rsidRPr="00E753C2">
              <w:rPr>
                <w:rFonts w:ascii="Calibri" w:eastAsia="Calibri" w:hAnsi="Calibri" w:cs="Calibri"/>
                <w:sz w:val="22"/>
                <w:szCs w:val="22"/>
                <w:lang w:eastAsia="en-AU"/>
              </w:rPr>
              <w:t>Quote Expiration Date : 01/02/2034</w:t>
            </w:r>
          </w:p>
        </w:tc>
      </w:tr>
      <w:tr w:rsidR="00933B69" w:rsidRPr="00851525" w14:paraId="1218D009" w14:textId="77777777" w:rsidTr="00CA39CE">
        <w:trPr>
          <w:gridAfter w:val="1"/>
          <w:wAfter w:w="499" w:type="dxa"/>
          <w:trHeight w:hRule="exact" w:val="340"/>
        </w:trPr>
        <w:tc>
          <w:tcPr>
            <w:tcW w:w="1747" w:type="dxa"/>
            <w:gridSpan w:val="2"/>
            <w:tcBorders>
              <w:top w:val="nil"/>
              <w:left w:val="nil"/>
              <w:bottom w:val="nil"/>
              <w:right w:val="nil"/>
            </w:tcBorders>
          </w:tcPr>
          <w:p w14:paraId="72A572AF"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Street Address:</w:t>
            </w:r>
          </w:p>
        </w:tc>
        <w:tc>
          <w:tcPr>
            <w:tcW w:w="3356" w:type="dxa"/>
            <w:tcBorders>
              <w:top w:val="nil"/>
              <w:left w:val="nil"/>
              <w:bottom w:val="nil"/>
              <w:right w:val="nil"/>
            </w:tcBorders>
          </w:tcPr>
          <w:p w14:paraId="502DA19A"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019D7EDF" w14:textId="77777777" w:rsidR="00933B69" w:rsidRPr="00E753C2" w:rsidRDefault="00933B69" w:rsidP="00CA39CE">
            <w:pPr>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Job Title :  </w:t>
            </w:r>
          </w:p>
        </w:tc>
      </w:tr>
      <w:tr w:rsidR="00933B69" w:rsidRPr="00851525" w14:paraId="7E66864A" w14:textId="77777777" w:rsidTr="00CA39CE">
        <w:trPr>
          <w:gridAfter w:val="1"/>
          <w:wAfter w:w="499" w:type="dxa"/>
          <w:trHeight w:hRule="exact" w:val="340"/>
        </w:trPr>
        <w:tc>
          <w:tcPr>
            <w:tcW w:w="1747" w:type="dxa"/>
            <w:gridSpan w:val="2"/>
            <w:tcBorders>
              <w:top w:val="nil"/>
              <w:left w:val="nil"/>
              <w:bottom w:val="nil"/>
              <w:right w:val="nil"/>
            </w:tcBorders>
          </w:tcPr>
          <w:p w14:paraId="5CF1A463"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Suburb:</w:t>
            </w:r>
          </w:p>
        </w:tc>
        <w:tc>
          <w:tcPr>
            <w:tcW w:w="3356" w:type="dxa"/>
            <w:tcBorders>
              <w:top w:val="nil"/>
              <w:left w:val="nil"/>
              <w:bottom w:val="nil"/>
              <w:right w:val="nil"/>
            </w:tcBorders>
          </w:tcPr>
          <w:p w14:paraId="3D3C5B5F"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4F8A0ECC" w14:textId="77777777" w:rsidR="00933B69" w:rsidRPr="00E753C2" w:rsidRDefault="00933B69" w:rsidP="00CA39CE">
            <w:pPr>
              <w:rPr>
                <w:rFonts w:ascii="Calibri" w:eastAsia="Calibri" w:hAnsi="Calibri" w:cs="Calibri"/>
                <w:sz w:val="22"/>
                <w:szCs w:val="22"/>
                <w:lang w:eastAsia="en-AU"/>
              </w:rPr>
            </w:pPr>
            <w:r w:rsidRPr="00E753C2">
              <w:rPr>
                <w:rFonts w:ascii="Calibri" w:eastAsia="Calibri" w:hAnsi="Calibri" w:cs="Calibri"/>
                <w:sz w:val="22"/>
                <w:szCs w:val="22"/>
                <w:lang w:eastAsia="en-AU"/>
              </w:rPr>
              <w:t xml:space="preserve">Designer: </w:t>
            </w:r>
          </w:p>
        </w:tc>
      </w:tr>
      <w:tr w:rsidR="00933B69" w:rsidRPr="00851525" w14:paraId="109DF6A4" w14:textId="77777777" w:rsidTr="00CA39CE">
        <w:trPr>
          <w:gridAfter w:val="1"/>
          <w:wAfter w:w="499" w:type="dxa"/>
          <w:trHeight w:hRule="exact" w:val="340"/>
        </w:trPr>
        <w:tc>
          <w:tcPr>
            <w:tcW w:w="1747" w:type="dxa"/>
            <w:gridSpan w:val="2"/>
            <w:tcBorders>
              <w:top w:val="nil"/>
              <w:left w:val="nil"/>
              <w:bottom w:val="nil"/>
              <w:right w:val="nil"/>
            </w:tcBorders>
          </w:tcPr>
          <w:p w14:paraId="3E3AD173"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State:</w:t>
            </w:r>
          </w:p>
        </w:tc>
        <w:tc>
          <w:tcPr>
            <w:tcW w:w="3356" w:type="dxa"/>
            <w:tcBorders>
              <w:top w:val="nil"/>
              <w:left w:val="nil"/>
              <w:bottom w:val="nil"/>
              <w:right w:val="nil"/>
            </w:tcBorders>
          </w:tcPr>
          <w:p w14:paraId="7181F953"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2246C91C" w14:textId="77777777" w:rsidR="00933B69" w:rsidRPr="00851525" w:rsidRDefault="00933B69" w:rsidP="00CA39CE">
            <w:pPr>
              <w:rPr>
                <w:rFonts w:ascii="Calibri" w:eastAsia="Calibri" w:hAnsi="Calibri" w:cs="Calibri"/>
                <w:sz w:val="22"/>
                <w:szCs w:val="22"/>
                <w:lang w:eastAsia="en-AU"/>
              </w:rPr>
            </w:pPr>
          </w:p>
        </w:tc>
      </w:tr>
      <w:tr w:rsidR="00933B69" w:rsidRPr="00851525" w14:paraId="16F04543" w14:textId="77777777" w:rsidTr="00CA39CE">
        <w:trPr>
          <w:gridAfter w:val="1"/>
          <w:wAfter w:w="499" w:type="dxa"/>
          <w:trHeight w:hRule="exact" w:val="340"/>
        </w:trPr>
        <w:tc>
          <w:tcPr>
            <w:tcW w:w="1747" w:type="dxa"/>
            <w:gridSpan w:val="2"/>
            <w:tcBorders>
              <w:top w:val="nil"/>
              <w:left w:val="nil"/>
              <w:bottom w:val="nil"/>
              <w:right w:val="nil"/>
            </w:tcBorders>
          </w:tcPr>
          <w:p w14:paraId="170B9F4A"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Phone:</w:t>
            </w:r>
          </w:p>
        </w:tc>
        <w:tc>
          <w:tcPr>
            <w:tcW w:w="3356" w:type="dxa"/>
            <w:tcBorders>
              <w:top w:val="nil"/>
              <w:left w:val="nil"/>
              <w:bottom w:val="nil"/>
              <w:right w:val="nil"/>
            </w:tcBorders>
          </w:tcPr>
          <w:p w14:paraId="33EA85B8"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4718A149" w14:textId="77777777" w:rsidR="00933B69" w:rsidRPr="00851525" w:rsidRDefault="00933B69" w:rsidP="00CA39CE">
            <w:pPr>
              <w:rPr>
                <w:rFonts w:ascii="Calibri" w:eastAsia="Calibri" w:hAnsi="Calibri" w:cs="Calibri"/>
                <w:sz w:val="22"/>
                <w:szCs w:val="22"/>
                <w:lang w:eastAsia="en-AU"/>
              </w:rPr>
            </w:pPr>
          </w:p>
        </w:tc>
      </w:tr>
      <w:tr w:rsidR="00933B69" w:rsidRPr="00851525" w14:paraId="071D067B" w14:textId="77777777" w:rsidTr="00CA39CE">
        <w:trPr>
          <w:gridAfter w:val="1"/>
          <w:wAfter w:w="499" w:type="dxa"/>
          <w:trHeight w:hRule="exact" w:val="424"/>
        </w:trPr>
        <w:tc>
          <w:tcPr>
            <w:tcW w:w="1747" w:type="dxa"/>
            <w:gridSpan w:val="2"/>
            <w:tcBorders>
              <w:top w:val="nil"/>
              <w:left w:val="nil"/>
              <w:bottom w:val="nil"/>
              <w:right w:val="nil"/>
            </w:tcBorders>
          </w:tcPr>
          <w:p w14:paraId="1A9DE9B8"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Email:</w:t>
            </w:r>
          </w:p>
        </w:tc>
        <w:tc>
          <w:tcPr>
            <w:tcW w:w="3356" w:type="dxa"/>
            <w:tcBorders>
              <w:top w:val="nil"/>
              <w:left w:val="nil"/>
              <w:bottom w:val="nil"/>
              <w:right w:val="nil"/>
            </w:tcBorders>
            <w:vAlign w:val="bottom"/>
          </w:tcPr>
          <w:p w14:paraId="371BEB2C" w14:textId="77777777" w:rsidR="00933B69" w:rsidRPr="00E753C2" w:rsidRDefault="00933B69" w:rsidP="00CA39CE">
            <w:pPr>
              <w:rPr>
                <w:rFonts w:ascii="Calibri" w:eastAsia="Calibri" w:hAnsi="Calibri" w:cs="Calibri"/>
                <w:sz w:val="22"/>
                <w:szCs w:val="22"/>
                <w:lang w:eastAsia="en-AU"/>
              </w:rPr>
            </w:pPr>
          </w:p>
        </w:tc>
        <w:tc>
          <w:tcPr>
            <w:tcW w:w="3419" w:type="dxa"/>
            <w:gridSpan w:val="3"/>
            <w:tcBorders>
              <w:top w:val="nil"/>
              <w:left w:val="nil"/>
              <w:bottom w:val="nil"/>
              <w:right w:val="nil"/>
            </w:tcBorders>
          </w:tcPr>
          <w:p w14:paraId="4519BAB8" w14:textId="77777777" w:rsidR="00933B69" w:rsidRPr="00851525" w:rsidRDefault="00933B69" w:rsidP="00CA39CE">
            <w:pPr>
              <w:rPr>
                <w:rFonts w:ascii="Calibri" w:eastAsia="Calibri" w:hAnsi="Calibri" w:cs="Calibri"/>
                <w:sz w:val="22"/>
                <w:szCs w:val="22"/>
                <w:lang w:eastAsia="en-AU"/>
              </w:rPr>
            </w:pPr>
          </w:p>
        </w:tc>
      </w:tr>
      <w:tr w:rsidR="00933B69" w:rsidRPr="00851525" w14:paraId="1FFFD92E"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F8E43CB"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QTY</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0FCBBBE9"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Description</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5F4822F"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Unit Price</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03302D0"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Line Total</w:t>
            </w:r>
          </w:p>
        </w:tc>
      </w:tr>
      <w:tr w:rsidR="00933B69" w:rsidRPr="00851525" w14:paraId="561BB32D"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53B779A"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5682A22"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4825365D"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6A369B9" w14:textId="77777777" w:rsidR="00933B69" w:rsidRPr="00E753C2" w:rsidRDefault="00933B69" w:rsidP="00CA39CE">
            <w:pPr>
              <w:rPr>
                <w:rFonts w:ascii="Calibri" w:eastAsia="Calibri" w:hAnsi="Calibri" w:cs="Calibri"/>
                <w:sz w:val="22"/>
                <w:szCs w:val="22"/>
                <w:lang w:eastAsia="en-AU"/>
              </w:rPr>
            </w:pPr>
          </w:p>
        </w:tc>
      </w:tr>
      <w:tr w:rsidR="00933B69" w:rsidRPr="00851525" w14:paraId="32620B11"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FB59E6F"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58C0766"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804D6A8"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CABB597" w14:textId="77777777" w:rsidR="00933B69" w:rsidRPr="00E753C2" w:rsidRDefault="00933B69" w:rsidP="00CA39CE">
            <w:pPr>
              <w:rPr>
                <w:rFonts w:ascii="Calibri" w:eastAsia="Calibri" w:hAnsi="Calibri" w:cs="Calibri"/>
                <w:sz w:val="22"/>
                <w:szCs w:val="22"/>
                <w:lang w:eastAsia="en-AU"/>
              </w:rPr>
            </w:pPr>
          </w:p>
        </w:tc>
      </w:tr>
      <w:tr w:rsidR="00933B69" w:rsidRPr="00851525" w14:paraId="5FE05283"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64F6144"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E536297"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FFA227B"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A09AA89" w14:textId="77777777" w:rsidR="00933B69" w:rsidRPr="00E753C2" w:rsidRDefault="00933B69" w:rsidP="00CA39CE">
            <w:pPr>
              <w:rPr>
                <w:rFonts w:ascii="Calibri" w:eastAsia="Calibri" w:hAnsi="Calibri" w:cs="Calibri"/>
                <w:sz w:val="22"/>
                <w:szCs w:val="22"/>
                <w:lang w:eastAsia="en-AU"/>
              </w:rPr>
            </w:pPr>
          </w:p>
        </w:tc>
      </w:tr>
      <w:tr w:rsidR="00933B69" w:rsidRPr="00851525" w14:paraId="1ABBEF61"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BCA5876"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CB07DC8"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9D65677"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EC01A41" w14:textId="77777777" w:rsidR="00933B69" w:rsidRPr="00E753C2" w:rsidRDefault="00933B69" w:rsidP="00CA39CE">
            <w:pPr>
              <w:rPr>
                <w:rFonts w:ascii="Calibri" w:eastAsia="Calibri" w:hAnsi="Calibri" w:cs="Calibri"/>
                <w:sz w:val="22"/>
                <w:szCs w:val="22"/>
                <w:lang w:eastAsia="en-AU"/>
              </w:rPr>
            </w:pPr>
          </w:p>
        </w:tc>
      </w:tr>
      <w:tr w:rsidR="00933B69" w:rsidRPr="00851525" w14:paraId="2A36F1F5"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6DB25D2"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046AB01"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21B044F"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180EDFD" w14:textId="77777777" w:rsidR="00933B69" w:rsidRPr="00E753C2" w:rsidRDefault="00933B69" w:rsidP="00CA39CE">
            <w:pPr>
              <w:rPr>
                <w:rFonts w:ascii="Calibri" w:eastAsia="Calibri" w:hAnsi="Calibri" w:cs="Calibri"/>
                <w:sz w:val="22"/>
                <w:szCs w:val="22"/>
                <w:lang w:eastAsia="en-AU"/>
              </w:rPr>
            </w:pPr>
          </w:p>
        </w:tc>
      </w:tr>
      <w:tr w:rsidR="00933B69" w:rsidRPr="00851525" w14:paraId="02B18F90"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8ED15D4"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A6B26FA"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BC3312A"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A420B1F" w14:textId="77777777" w:rsidR="00933B69" w:rsidRPr="00E753C2" w:rsidRDefault="00933B69" w:rsidP="00CA39CE">
            <w:pPr>
              <w:rPr>
                <w:rFonts w:ascii="Calibri" w:eastAsia="Calibri" w:hAnsi="Calibri" w:cs="Calibri"/>
                <w:sz w:val="22"/>
                <w:szCs w:val="22"/>
                <w:lang w:eastAsia="en-AU"/>
              </w:rPr>
            </w:pPr>
          </w:p>
        </w:tc>
      </w:tr>
      <w:tr w:rsidR="00933B69" w:rsidRPr="00851525" w14:paraId="15C1F679"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0DD3EFB"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2C621D0"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60C186E"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9121526" w14:textId="77777777" w:rsidR="00933B69" w:rsidRPr="00E753C2" w:rsidRDefault="00933B69" w:rsidP="00CA39CE">
            <w:pPr>
              <w:rPr>
                <w:rFonts w:ascii="Calibri" w:eastAsia="Calibri" w:hAnsi="Calibri" w:cs="Calibri"/>
                <w:sz w:val="22"/>
                <w:szCs w:val="22"/>
                <w:lang w:eastAsia="en-AU"/>
              </w:rPr>
            </w:pPr>
          </w:p>
        </w:tc>
      </w:tr>
      <w:tr w:rsidR="00933B69" w:rsidRPr="00851525" w14:paraId="5F3F8066"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D19451E"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D7D5C79"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D518039"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AB0E49F" w14:textId="77777777" w:rsidR="00933B69" w:rsidRPr="00E753C2" w:rsidRDefault="00933B69" w:rsidP="00CA39CE">
            <w:pPr>
              <w:rPr>
                <w:rFonts w:ascii="Calibri" w:eastAsia="Calibri" w:hAnsi="Calibri" w:cs="Calibri"/>
                <w:sz w:val="22"/>
                <w:szCs w:val="22"/>
                <w:lang w:eastAsia="en-AU"/>
              </w:rPr>
            </w:pPr>
          </w:p>
        </w:tc>
      </w:tr>
      <w:tr w:rsidR="00933B69" w:rsidRPr="00851525" w14:paraId="589BDA12"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22DC4B0"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0DF6289"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4D4105E"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6849D84" w14:textId="77777777" w:rsidR="00933B69" w:rsidRPr="00E753C2" w:rsidRDefault="00933B69" w:rsidP="00CA39CE">
            <w:pPr>
              <w:rPr>
                <w:rFonts w:ascii="Calibri" w:eastAsia="Calibri" w:hAnsi="Calibri" w:cs="Calibri"/>
                <w:sz w:val="22"/>
                <w:szCs w:val="22"/>
                <w:lang w:eastAsia="en-AU"/>
              </w:rPr>
            </w:pPr>
          </w:p>
        </w:tc>
      </w:tr>
      <w:tr w:rsidR="00933B69" w:rsidRPr="00851525" w14:paraId="35BD9393"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E09CDF6"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092F4604"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59DAD70"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D13A569" w14:textId="77777777" w:rsidR="00933B69" w:rsidRPr="00E753C2" w:rsidRDefault="00933B69" w:rsidP="00CA39CE">
            <w:pPr>
              <w:rPr>
                <w:rFonts w:ascii="Calibri" w:eastAsia="Calibri" w:hAnsi="Calibri" w:cs="Calibri"/>
                <w:sz w:val="22"/>
                <w:szCs w:val="22"/>
                <w:lang w:eastAsia="en-AU"/>
              </w:rPr>
            </w:pPr>
          </w:p>
        </w:tc>
      </w:tr>
      <w:tr w:rsidR="00933B69" w:rsidRPr="00851525" w14:paraId="0B56E496"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4D32D7E"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485125D"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01E6097"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86C3C6D" w14:textId="77777777" w:rsidR="00933B69" w:rsidRPr="00E753C2" w:rsidRDefault="00933B69" w:rsidP="00CA39CE">
            <w:pPr>
              <w:rPr>
                <w:rFonts w:ascii="Calibri" w:eastAsia="Calibri" w:hAnsi="Calibri" w:cs="Calibri"/>
                <w:sz w:val="22"/>
                <w:szCs w:val="22"/>
                <w:lang w:eastAsia="en-AU"/>
              </w:rPr>
            </w:pPr>
          </w:p>
        </w:tc>
      </w:tr>
      <w:tr w:rsidR="00933B69" w:rsidRPr="00851525" w14:paraId="51D3453A"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F8C10CE"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B6D7F28"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2B416F2"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1E10D98" w14:textId="77777777" w:rsidR="00933B69" w:rsidRPr="00E753C2" w:rsidRDefault="00933B69" w:rsidP="00CA39CE">
            <w:pPr>
              <w:rPr>
                <w:rFonts w:ascii="Calibri" w:eastAsia="Calibri" w:hAnsi="Calibri" w:cs="Calibri"/>
                <w:sz w:val="22"/>
                <w:szCs w:val="22"/>
                <w:lang w:eastAsia="en-AU"/>
              </w:rPr>
            </w:pPr>
          </w:p>
        </w:tc>
      </w:tr>
      <w:tr w:rsidR="00933B69" w:rsidRPr="00851525" w14:paraId="3A4EB0E7"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113A713"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9FD580C"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67279D86"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5D2FD5C" w14:textId="77777777" w:rsidR="00933B69" w:rsidRPr="00E753C2" w:rsidRDefault="00933B69" w:rsidP="00CA39CE">
            <w:pPr>
              <w:rPr>
                <w:rFonts w:ascii="Calibri" w:eastAsia="Calibri" w:hAnsi="Calibri" w:cs="Calibri"/>
                <w:sz w:val="22"/>
                <w:szCs w:val="22"/>
                <w:lang w:eastAsia="en-AU"/>
              </w:rPr>
            </w:pPr>
          </w:p>
        </w:tc>
      </w:tr>
      <w:tr w:rsidR="00933B69" w:rsidRPr="00851525" w14:paraId="0781A411"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7E558C5"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48B6904"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63488436"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004E993" w14:textId="77777777" w:rsidR="00933B69" w:rsidRPr="00E753C2" w:rsidRDefault="00933B69" w:rsidP="00CA39CE">
            <w:pPr>
              <w:rPr>
                <w:rFonts w:ascii="Calibri" w:eastAsia="Calibri" w:hAnsi="Calibri" w:cs="Calibri"/>
                <w:sz w:val="22"/>
                <w:szCs w:val="22"/>
                <w:lang w:eastAsia="en-AU"/>
              </w:rPr>
            </w:pPr>
          </w:p>
        </w:tc>
      </w:tr>
      <w:tr w:rsidR="00933B69" w:rsidRPr="00851525" w14:paraId="009BA08A" w14:textId="77777777" w:rsidTr="00CA39C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37FD6CD" w14:textId="77777777" w:rsidR="00933B69" w:rsidRPr="00E753C2" w:rsidRDefault="00933B69" w:rsidP="00CA39CE">
            <w:pPr>
              <w:jc w:val="center"/>
              <w:rPr>
                <w:rFonts w:ascii="Calibri" w:eastAsia="Calibri" w:hAnsi="Calibri" w:cs="Calibri"/>
                <w:sz w:val="22"/>
                <w:szCs w:val="22"/>
                <w:lang w:eastAsia="en-AU"/>
              </w:rPr>
            </w:pP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A6039E9" w14:textId="77777777" w:rsidR="00933B69" w:rsidRPr="00E753C2" w:rsidRDefault="00933B69" w:rsidP="00CA39CE">
            <w:pPr>
              <w:rPr>
                <w:rFonts w:ascii="Calibri" w:eastAsia="Calibri" w:hAnsi="Calibri" w:cs="Calibri"/>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489A6567" w14:textId="77777777" w:rsidR="00933B69" w:rsidRPr="00E753C2" w:rsidRDefault="00933B69" w:rsidP="00CA39C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630FE60" w14:textId="77777777" w:rsidR="00933B69" w:rsidRPr="00E753C2" w:rsidRDefault="00933B69" w:rsidP="00CA39CE">
            <w:pPr>
              <w:rPr>
                <w:rFonts w:ascii="Calibri" w:eastAsia="Calibri" w:hAnsi="Calibri" w:cs="Calibri"/>
                <w:sz w:val="22"/>
                <w:szCs w:val="22"/>
                <w:lang w:eastAsia="en-AU"/>
              </w:rPr>
            </w:pPr>
          </w:p>
        </w:tc>
      </w:tr>
      <w:tr w:rsidR="00933B69" w:rsidRPr="00851525" w14:paraId="44527E3D" w14:textId="77777777" w:rsidTr="00CA39CE">
        <w:trPr>
          <w:trHeight w:hRule="exact" w:val="397"/>
        </w:trPr>
        <w:tc>
          <w:tcPr>
            <w:tcW w:w="956" w:type="dxa"/>
            <w:tcBorders>
              <w:top w:val="single" w:sz="4" w:space="0" w:color="auto"/>
              <w:left w:val="nil"/>
              <w:bottom w:val="nil"/>
              <w:right w:val="nil"/>
            </w:tcBorders>
            <w:shd w:val="clear" w:color="auto" w:fill="auto"/>
          </w:tcPr>
          <w:p w14:paraId="6D6A84AE" w14:textId="77777777" w:rsidR="00933B69" w:rsidRPr="00851525" w:rsidRDefault="00933B69" w:rsidP="00CA39CE">
            <w:pPr>
              <w:rPr>
                <w:rFonts w:ascii="Calibri" w:eastAsia="Calibri" w:hAnsi="Calibri" w:cs="Calibri"/>
                <w:sz w:val="22"/>
                <w:szCs w:val="22"/>
                <w:lang w:eastAsia="en-AU"/>
              </w:rPr>
            </w:pPr>
          </w:p>
        </w:tc>
        <w:tc>
          <w:tcPr>
            <w:tcW w:w="5587" w:type="dxa"/>
            <w:gridSpan w:val="3"/>
            <w:tcBorders>
              <w:top w:val="single" w:sz="4" w:space="0" w:color="auto"/>
              <w:left w:val="nil"/>
              <w:bottom w:val="nil"/>
              <w:right w:val="nil"/>
            </w:tcBorders>
            <w:shd w:val="clear" w:color="auto" w:fill="auto"/>
          </w:tcPr>
          <w:p w14:paraId="2A70EA0B" w14:textId="77777777" w:rsidR="00933B69" w:rsidRPr="00851525" w:rsidRDefault="00933B69" w:rsidP="00CA39CE">
            <w:pPr>
              <w:rPr>
                <w:rFonts w:ascii="Calibri" w:eastAsia="Calibri" w:hAnsi="Calibri" w:cs="Calibri"/>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48CF7D7D"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Subtotal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B0E07EA" w14:textId="77777777" w:rsidR="00933B69" w:rsidRPr="00E753C2" w:rsidRDefault="00933B69" w:rsidP="00CA39CE">
            <w:pPr>
              <w:rPr>
                <w:rFonts w:ascii="Calibri" w:eastAsia="Calibri" w:hAnsi="Calibri" w:cs="Calibri"/>
                <w:sz w:val="22"/>
                <w:szCs w:val="22"/>
                <w:lang w:eastAsia="en-AU"/>
              </w:rPr>
            </w:pPr>
          </w:p>
        </w:tc>
      </w:tr>
      <w:tr w:rsidR="00933B69" w:rsidRPr="00851525" w14:paraId="5671EBE3" w14:textId="77777777" w:rsidTr="00CA39CE">
        <w:trPr>
          <w:trHeight w:hRule="exact" w:val="397"/>
        </w:trPr>
        <w:tc>
          <w:tcPr>
            <w:tcW w:w="956" w:type="dxa"/>
            <w:tcBorders>
              <w:top w:val="nil"/>
              <w:left w:val="nil"/>
              <w:bottom w:val="nil"/>
              <w:right w:val="nil"/>
            </w:tcBorders>
            <w:shd w:val="clear" w:color="auto" w:fill="auto"/>
          </w:tcPr>
          <w:p w14:paraId="2BC1C905" w14:textId="77777777" w:rsidR="00933B69" w:rsidRPr="00851525" w:rsidRDefault="00933B69" w:rsidP="00CA39CE">
            <w:pPr>
              <w:rPr>
                <w:rFonts w:ascii="Calibri" w:eastAsia="Calibri" w:hAnsi="Calibri" w:cs="Calibri"/>
                <w:sz w:val="22"/>
                <w:szCs w:val="22"/>
                <w:lang w:eastAsia="en-AU"/>
              </w:rPr>
            </w:pPr>
          </w:p>
          <w:p w14:paraId="44499D02" w14:textId="77777777" w:rsidR="00933B69" w:rsidRPr="00851525" w:rsidRDefault="00933B69" w:rsidP="00CA39CE">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5719278C" w14:textId="77777777" w:rsidR="00933B69" w:rsidRPr="00851525" w:rsidRDefault="00933B69" w:rsidP="00CA39CE">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7B0F0D2F"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GST</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B79B06D" w14:textId="77777777" w:rsidR="00933B69" w:rsidRPr="00E753C2" w:rsidRDefault="00933B69" w:rsidP="00CA39CE">
            <w:pPr>
              <w:rPr>
                <w:rFonts w:ascii="Calibri" w:eastAsia="Calibri" w:hAnsi="Calibri" w:cs="Calibri"/>
                <w:sz w:val="22"/>
                <w:szCs w:val="22"/>
                <w:lang w:eastAsia="en-AU"/>
              </w:rPr>
            </w:pPr>
          </w:p>
        </w:tc>
      </w:tr>
      <w:tr w:rsidR="00933B69" w:rsidRPr="00851525" w14:paraId="273B0032" w14:textId="77777777" w:rsidTr="00CA39CE">
        <w:trPr>
          <w:trHeight w:hRule="exact" w:val="397"/>
        </w:trPr>
        <w:tc>
          <w:tcPr>
            <w:tcW w:w="956" w:type="dxa"/>
            <w:tcBorders>
              <w:top w:val="nil"/>
              <w:left w:val="nil"/>
              <w:bottom w:val="nil"/>
              <w:right w:val="nil"/>
            </w:tcBorders>
            <w:shd w:val="clear" w:color="auto" w:fill="auto"/>
          </w:tcPr>
          <w:p w14:paraId="6B733655" w14:textId="77777777" w:rsidR="00933B69" w:rsidRPr="00851525" w:rsidRDefault="00933B69" w:rsidP="00CA39CE">
            <w:pPr>
              <w:rPr>
                <w:rFonts w:ascii="Calibri" w:eastAsia="Calibri" w:hAnsi="Calibri" w:cs="Calibri"/>
                <w:sz w:val="22"/>
                <w:szCs w:val="22"/>
                <w:lang w:eastAsia="en-AU"/>
              </w:rPr>
            </w:pPr>
          </w:p>
          <w:p w14:paraId="3DF85709" w14:textId="77777777" w:rsidR="00933B69" w:rsidRPr="00851525" w:rsidRDefault="00933B69" w:rsidP="00CA39CE">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7B2FCD5B" w14:textId="77777777" w:rsidR="00933B69" w:rsidRPr="00851525" w:rsidRDefault="00933B69" w:rsidP="00CA39CE">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73E61B22" w14:textId="77777777" w:rsidR="00933B69" w:rsidRPr="00851525" w:rsidRDefault="00933B69" w:rsidP="00CA39CE">
            <w:pPr>
              <w:rPr>
                <w:rFonts w:ascii="Calibri" w:eastAsia="Calibri" w:hAnsi="Calibri" w:cs="Calibri"/>
                <w:sz w:val="22"/>
                <w:szCs w:val="22"/>
                <w:lang w:eastAsia="en-AU"/>
              </w:rPr>
            </w:pPr>
            <w:r w:rsidRPr="00851525">
              <w:rPr>
                <w:rFonts w:ascii="Calibri" w:eastAsia="Calibri" w:hAnsi="Calibri" w:cs="Calibri"/>
                <w:sz w:val="22"/>
                <w:szCs w:val="22"/>
                <w:lang w:eastAsia="en-AU"/>
              </w:rPr>
              <w:t>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DABE9F3" w14:textId="77777777" w:rsidR="00933B69" w:rsidRPr="00E753C2" w:rsidRDefault="00933B69" w:rsidP="00CA39CE">
            <w:pPr>
              <w:rPr>
                <w:rFonts w:ascii="Calibri" w:eastAsia="Times New Roman" w:hAnsi="Calibri" w:cs="Calibri"/>
                <w:sz w:val="22"/>
                <w:szCs w:val="22"/>
                <w:lang w:eastAsia="en-AU"/>
              </w:rPr>
            </w:pPr>
          </w:p>
        </w:tc>
      </w:tr>
    </w:tbl>
    <w:p w14:paraId="1D834DBE" w14:textId="77777777" w:rsidR="00933B69" w:rsidRPr="00851525" w:rsidRDefault="00933B69" w:rsidP="00933B69">
      <w:pPr>
        <w:tabs>
          <w:tab w:val="left" w:pos="7797"/>
          <w:tab w:val="left" w:pos="8080"/>
          <w:tab w:val="left" w:pos="8222"/>
          <w:tab w:val="left" w:pos="8364"/>
          <w:tab w:val="left" w:pos="8647"/>
        </w:tabs>
        <w:rPr>
          <w:rFonts w:ascii="Calibri" w:eastAsia="Calibri" w:hAnsi="Calibri" w:cs="Calibri"/>
          <w:lang w:eastAsia="en-AU"/>
        </w:rPr>
      </w:pPr>
      <w:r w:rsidRPr="00851525">
        <w:rPr>
          <w:rFonts w:ascii="Calibri" w:eastAsia="Calibri" w:hAnsi="Calibri" w:cs="Calibri"/>
          <w:lang w:eastAsia="en-AU"/>
        </w:rPr>
        <w:t>Quotation prepared by: ………………………………………………………………………</w:t>
      </w:r>
    </w:p>
    <w:p w14:paraId="496D7C54" w14:textId="77777777" w:rsidR="00933B69" w:rsidRDefault="00933B69" w:rsidP="00851525">
      <w:pPr>
        <w:rPr>
          <w:rFonts w:ascii="Calibri" w:eastAsia="Calibri" w:hAnsi="Calibri" w:cs="Calibri"/>
          <w:lang w:val="en-US" w:eastAsia="en-AU"/>
        </w:rPr>
      </w:pPr>
    </w:p>
    <w:p w14:paraId="6FF5FDD3" w14:textId="6A5DD524" w:rsidR="00E753C2" w:rsidRDefault="00E753C2" w:rsidP="00851525">
      <w:pPr>
        <w:rPr>
          <w:rFonts w:ascii="Calibri" w:eastAsia="Calibri" w:hAnsi="Calibri" w:cs="Calibri"/>
          <w:lang w:val="en-US" w:eastAsia="en-AU"/>
        </w:rPr>
      </w:pPr>
    </w:p>
    <w:p w14:paraId="2CC6BECA" w14:textId="4293FBB9" w:rsidR="00E753C2" w:rsidRDefault="00E753C2" w:rsidP="00851525">
      <w:pPr>
        <w:rPr>
          <w:rFonts w:ascii="Calibri" w:eastAsia="Calibri" w:hAnsi="Calibri" w:cs="Calibri"/>
          <w:lang w:val="en-US" w:eastAsia="en-AU"/>
        </w:rPr>
      </w:pPr>
    </w:p>
    <w:p w14:paraId="40F84565" w14:textId="77777777" w:rsidR="004F04CE" w:rsidRPr="004F04CE" w:rsidRDefault="004F04CE" w:rsidP="004F04CE">
      <w:pPr>
        <w:rPr>
          <w:rFonts w:ascii="Calibri" w:eastAsia="Calibri" w:hAnsi="Calibri" w:cs="Calibri"/>
          <w:i/>
          <w:lang w:val="en-US" w:eastAsia="en-AU"/>
        </w:rPr>
      </w:pPr>
      <w:r w:rsidRPr="004F04CE">
        <w:rPr>
          <w:rFonts w:ascii="Calibri" w:eastAsia="Calibri" w:hAnsi="Calibri" w:cs="Calibri"/>
          <w:i/>
          <w:lang w:val="en-US" w:eastAsia="en-AU"/>
        </w:rPr>
        <w:lastRenderedPageBreak/>
        <w:t>Page 2 of Quote</w:t>
      </w:r>
    </w:p>
    <w:p w14:paraId="6B930A2B" w14:textId="243FD36C" w:rsidR="00851525" w:rsidRPr="00851525" w:rsidRDefault="00851525" w:rsidP="004F04CE">
      <w:pPr>
        <w:rPr>
          <w:rFonts w:ascii="Calibri" w:eastAsia="Calibri" w:hAnsi="Calibri" w:cs="Calibri"/>
          <w:b/>
          <w:u w:val="single"/>
          <w:lang w:val="en-US" w:eastAsia="en-AU"/>
        </w:rPr>
      </w:pPr>
      <w:r w:rsidRPr="00851525">
        <w:rPr>
          <w:rFonts w:ascii="Calibri" w:eastAsia="Calibri" w:hAnsi="Calibri" w:cs="Calibri"/>
          <w:b/>
          <w:u w:val="single"/>
          <w:lang w:val="en-US" w:eastAsia="en-AU"/>
        </w:rPr>
        <w:t>Client</w:t>
      </w:r>
    </w:p>
    <w:p w14:paraId="02FA04FE" w14:textId="77777777" w:rsidR="00851525" w:rsidRPr="006C7E38" w:rsidRDefault="00851525" w:rsidP="00851525">
      <w:pPr>
        <w:rPr>
          <w:rFonts w:ascii="Calibri" w:eastAsia="Calibri" w:hAnsi="Calibri" w:cs="Calibri"/>
          <w:lang w:val="en-US" w:eastAsia="en-AU"/>
        </w:rPr>
      </w:pPr>
    </w:p>
    <w:p w14:paraId="2CEF49A6" w14:textId="71DC23AF" w:rsidR="00851525" w:rsidRPr="006C7E38" w:rsidRDefault="00851525" w:rsidP="00851525">
      <w:pPr>
        <w:rPr>
          <w:rFonts w:ascii="Calibri" w:eastAsia="Calibri" w:hAnsi="Calibri" w:cs="Calibri"/>
          <w:lang w:val="en-US" w:eastAsia="en-AU"/>
        </w:rPr>
      </w:pPr>
    </w:p>
    <w:p w14:paraId="2551E58A" w14:textId="293A220B" w:rsidR="00E753C2" w:rsidRPr="006C7E38" w:rsidRDefault="00E753C2" w:rsidP="00851525">
      <w:pPr>
        <w:rPr>
          <w:rFonts w:ascii="Calibri" w:eastAsia="Calibri" w:hAnsi="Calibri" w:cs="Calibri"/>
          <w:lang w:val="en-US" w:eastAsia="en-AU"/>
        </w:rPr>
      </w:pPr>
    </w:p>
    <w:p w14:paraId="3638C3F5" w14:textId="1A751DF8" w:rsidR="00E753C2" w:rsidRPr="006C7E38" w:rsidRDefault="00E753C2" w:rsidP="00851525">
      <w:pPr>
        <w:rPr>
          <w:rFonts w:ascii="Calibri" w:eastAsia="Calibri" w:hAnsi="Calibri" w:cs="Calibri"/>
          <w:lang w:val="en-US" w:eastAsia="en-AU"/>
        </w:rPr>
      </w:pPr>
    </w:p>
    <w:p w14:paraId="1A0B7FBF" w14:textId="1BA9FFE5" w:rsidR="00E753C2" w:rsidRPr="006C7E38" w:rsidRDefault="00E753C2" w:rsidP="00851525">
      <w:pPr>
        <w:rPr>
          <w:rFonts w:ascii="Calibri" w:eastAsia="Calibri" w:hAnsi="Calibri" w:cs="Calibri"/>
          <w:lang w:val="en-US" w:eastAsia="en-AU"/>
        </w:rPr>
      </w:pPr>
    </w:p>
    <w:p w14:paraId="63CAA7F7" w14:textId="77777777" w:rsidR="00E753C2" w:rsidRPr="006C7E38" w:rsidRDefault="00E753C2" w:rsidP="00851525">
      <w:pPr>
        <w:rPr>
          <w:rFonts w:ascii="Calibri" w:eastAsia="Calibri" w:hAnsi="Calibri" w:cs="Calibri"/>
          <w:lang w:val="en-US" w:eastAsia="en-AU"/>
        </w:rPr>
      </w:pPr>
    </w:p>
    <w:p w14:paraId="7E640E34" w14:textId="77777777" w:rsidR="00851525" w:rsidRPr="00851525" w:rsidRDefault="00851525" w:rsidP="00851525">
      <w:pPr>
        <w:rPr>
          <w:rFonts w:ascii="Calibri" w:eastAsia="Calibri" w:hAnsi="Calibri" w:cs="Calibri"/>
          <w:b/>
          <w:u w:val="single"/>
          <w:lang w:val="en-US" w:eastAsia="en-AU"/>
        </w:rPr>
      </w:pPr>
      <w:r w:rsidRPr="00851525">
        <w:rPr>
          <w:rFonts w:ascii="Calibri" w:eastAsia="Calibri" w:hAnsi="Calibri" w:cs="Calibri"/>
          <w:b/>
          <w:u w:val="single"/>
          <w:lang w:val="en-US" w:eastAsia="en-AU"/>
        </w:rPr>
        <w:t>Terms of Payments:</w:t>
      </w:r>
    </w:p>
    <w:p w14:paraId="4BEE76CF" w14:textId="5B270507" w:rsidR="00851525" w:rsidRDefault="00851525" w:rsidP="00851525">
      <w:pPr>
        <w:rPr>
          <w:rFonts w:ascii="Calibri" w:eastAsia="Calibri" w:hAnsi="Calibri" w:cs="Calibri"/>
          <w:lang w:val="en-US" w:eastAsia="en-AU"/>
        </w:rPr>
      </w:pPr>
    </w:p>
    <w:p w14:paraId="02F8BD3B" w14:textId="7F208C0D" w:rsidR="00E753C2" w:rsidRDefault="00E753C2" w:rsidP="00851525">
      <w:pPr>
        <w:rPr>
          <w:rFonts w:ascii="Calibri" w:eastAsia="Calibri" w:hAnsi="Calibri" w:cs="Calibri"/>
          <w:lang w:val="en-US" w:eastAsia="en-AU"/>
        </w:rPr>
      </w:pPr>
    </w:p>
    <w:p w14:paraId="1EA9CE07" w14:textId="1F30DC1E" w:rsidR="00E753C2" w:rsidRDefault="00E753C2" w:rsidP="00851525">
      <w:pPr>
        <w:rPr>
          <w:rFonts w:ascii="Calibri" w:eastAsia="Calibri" w:hAnsi="Calibri" w:cs="Calibri"/>
          <w:lang w:val="en-US" w:eastAsia="en-AU"/>
        </w:rPr>
      </w:pPr>
    </w:p>
    <w:p w14:paraId="30793946" w14:textId="429D756D" w:rsidR="00E753C2" w:rsidRDefault="00E753C2" w:rsidP="00851525">
      <w:pPr>
        <w:rPr>
          <w:rFonts w:ascii="Calibri" w:eastAsia="Calibri" w:hAnsi="Calibri" w:cs="Calibri"/>
          <w:lang w:val="en-US" w:eastAsia="en-AU"/>
        </w:rPr>
      </w:pPr>
    </w:p>
    <w:p w14:paraId="2DAEA8F2" w14:textId="435B4466" w:rsidR="00E753C2" w:rsidRDefault="00E753C2" w:rsidP="00851525">
      <w:pPr>
        <w:rPr>
          <w:rFonts w:ascii="Calibri" w:eastAsia="Calibri" w:hAnsi="Calibri" w:cs="Calibri"/>
          <w:lang w:val="en-US" w:eastAsia="en-AU"/>
        </w:rPr>
      </w:pPr>
    </w:p>
    <w:p w14:paraId="1F5BD5C6" w14:textId="62A20AD5" w:rsidR="00E753C2" w:rsidRDefault="00E753C2" w:rsidP="00851525">
      <w:pPr>
        <w:rPr>
          <w:rFonts w:ascii="Calibri" w:eastAsia="Calibri" w:hAnsi="Calibri" w:cs="Calibri"/>
          <w:lang w:val="en-US" w:eastAsia="en-AU"/>
        </w:rPr>
      </w:pPr>
    </w:p>
    <w:p w14:paraId="7D866B09" w14:textId="34D47FE0" w:rsidR="00E753C2" w:rsidRDefault="00E753C2" w:rsidP="00851525">
      <w:pPr>
        <w:rPr>
          <w:rFonts w:ascii="Calibri" w:eastAsia="Calibri" w:hAnsi="Calibri" w:cs="Calibri"/>
          <w:lang w:val="en-US" w:eastAsia="en-AU"/>
        </w:rPr>
      </w:pPr>
    </w:p>
    <w:p w14:paraId="573A8B84" w14:textId="77777777" w:rsidR="00E753C2" w:rsidRPr="00851525" w:rsidRDefault="00E753C2" w:rsidP="00851525">
      <w:pPr>
        <w:rPr>
          <w:rFonts w:ascii="Calibri" w:eastAsia="Calibri" w:hAnsi="Calibri" w:cs="Calibri"/>
          <w:lang w:val="en-US" w:eastAsia="en-AU"/>
        </w:rPr>
      </w:pPr>
    </w:p>
    <w:p w14:paraId="1650C356" w14:textId="77777777" w:rsidR="00851525" w:rsidRPr="00851525" w:rsidRDefault="00851525" w:rsidP="00851525">
      <w:pPr>
        <w:rPr>
          <w:rFonts w:ascii="Calibri" w:eastAsia="Calibri" w:hAnsi="Calibri" w:cs="Calibri"/>
          <w:lang w:val="en-US" w:eastAsia="en-AU"/>
        </w:rPr>
      </w:pPr>
    </w:p>
    <w:p w14:paraId="33626F71" w14:textId="77777777"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 xml:space="preserve">Clients Name……………………………………………………… </w:t>
      </w:r>
    </w:p>
    <w:p w14:paraId="625A1A8A" w14:textId="77777777" w:rsidR="00851525" w:rsidRPr="00851525" w:rsidRDefault="00851525" w:rsidP="00851525">
      <w:pPr>
        <w:rPr>
          <w:rFonts w:ascii="Calibri" w:eastAsia="Calibri" w:hAnsi="Calibri" w:cs="Calibri"/>
          <w:lang w:val="en-US" w:eastAsia="en-AU"/>
        </w:rPr>
      </w:pPr>
    </w:p>
    <w:p w14:paraId="35B90DD4" w14:textId="4380C44B" w:rsidR="00851525" w:rsidRPr="00851525" w:rsidRDefault="00851525" w:rsidP="00851525">
      <w:pPr>
        <w:rPr>
          <w:rFonts w:ascii="Calibri" w:eastAsia="Calibri" w:hAnsi="Calibri" w:cs="Calibri"/>
          <w:lang w:val="en-US" w:eastAsia="en-AU"/>
        </w:rPr>
      </w:pPr>
      <w:r w:rsidRPr="00851525">
        <w:rPr>
          <w:rFonts w:ascii="Calibri" w:eastAsia="Calibri" w:hAnsi="Calibri" w:cs="Calibri"/>
          <w:lang w:val="en-US" w:eastAsia="en-AU"/>
        </w:rPr>
        <w:t>Signatur</w:t>
      </w:r>
      <w:r w:rsidR="00E964E4">
        <w:rPr>
          <w:rFonts w:ascii="Calibri" w:eastAsia="Calibri" w:hAnsi="Calibri" w:cs="Calibri"/>
          <w:lang w:val="en-US" w:eastAsia="en-AU"/>
        </w:rPr>
        <w:t>e………………………………………Date……/……./………</w:t>
      </w:r>
    </w:p>
    <w:p w14:paraId="175454DC" w14:textId="77777777" w:rsidR="00851525" w:rsidRPr="00851525" w:rsidRDefault="00851525" w:rsidP="00851525">
      <w:pPr>
        <w:rPr>
          <w:rFonts w:ascii="Calibri" w:eastAsia="Calibri" w:hAnsi="Calibri" w:cs="Calibri"/>
          <w:lang w:val="en-US" w:eastAsia="en-AU"/>
        </w:rPr>
      </w:pPr>
    </w:p>
    <w:p w14:paraId="19484368" w14:textId="77777777" w:rsidR="00851525" w:rsidRPr="00851525" w:rsidRDefault="00851525" w:rsidP="00851525">
      <w:pPr>
        <w:rPr>
          <w:rFonts w:ascii="Calibri" w:eastAsia="Calibri" w:hAnsi="Calibri" w:cs="Calibri"/>
          <w:lang w:val="en-US" w:eastAsia="en-AU"/>
        </w:rPr>
      </w:pPr>
    </w:p>
    <w:p w14:paraId="590A82C4" w14:textId="5A66C4E7" w:rsidR="00851525" w:rsidRDefault="00851525" w:rsidP="00851525">
      <w:pPr>
        <w:rPr>
          <w:lang w:eastAsia="en-AU"/>
        </w:rPr>
      </w:pPr>
    </w:p>
    <w:p w14:paraId="339CCB3A" w14:textId="5365E333" w:rsidR="00E753C2" w:rsidRDefault="00E753C2" w:rsidP="00851525">
      <w:pPr>
        <w:rPr>
          <w:lang w:eastAsia="en-AU"/>
        </w:rPr>
      </w:pPr>
    </w:p>
    <w:p w14:paraId="06CA0F25" w14:textId="77777777" w:rsidR="00933B69" w:rsidRDefault="00933B69" w:rsidP="00851525">
      <w:pPr>
        <w:rPr>
          <w:lang w:eastAsia="en-AU"/>
        </w:rPr>
      </w:pPr>
    </w:p>
    <w:p w14:paraId="3D9A106B" w14:textId="2524FA1E" w:rsidR="00E753C2" w:rsidRDefault="00E753C2" w:rsidP="00851525">
      <w:pPr>
        <w:rPr>
          <w:lang w:eastAsia="en-AU"/>
        </w:rPr>
      </w:pPr>
    </w:p>
    <w:p w14:paraId="169C1B61" w14:textId="376ABE1C" w:rsidR="000F3933" w:rsidRDefault="000F3933" w:rsidP="00851525">
      <w:pPr>
        <w:rPr>
          <w:lang w:eastAsia="en-AU"/>
        </w:rPr>
      </w:pPr>
    </w:p>
    <w:tbl>
      <w:tblPr>
        <w:tblStyle w:val="TableGrid"/>
        <w:tblW w:w="0" w:type="auto"/>
        <w:tblLook w:val="04A0" w:firstRow="1" w:lastRow="0" w:firstColumn="1" w:lastColumn="0" w:noHBand="0" w:noVBand="1"/>
      </w:tblPr>
      <w:tblGrid>
        <w:gridCol w:w="9346"/>
      </w:tblGrid>
      <w:tr w:rsidR="00451B27" w14:paraId="1EA6629F" w14:textId="77777777" w:rsidTr="00EC5BE6">
        <w:trPr>
          <w:cnfStyle w:val="100000000000" w:firstRow="1" w:lastRow="0" w:firstColumn="0" w:lastColumn="0" w:oddVBand="0" w:evenVBand="0" w:oddHBand="0" w:evenHBand="0" w:firstRowFirstColumn="0" w:firstRowLastColumn="0" w:lastRowFirstColumn="0" w:lastRowLastColumn="0"/>
        </w:trPr>
        <w:tc>
          <w:tcPr>
            <w:tcW w:w="9346" w:type="dxa"/>
          </w:tcPr>
          <w:p w14:paraId="01F4928A" w14:textId="77777777" w:rsidR="00451B27" w:rsidRDefault="00451B27" w:rsidP="009936A3">
            <w:r>
              <w:rPr>
                <w:szCs w:val="24"/>
              </w:rPr>
              <w:lastRenderedPageBreak/>
              <w:t>Identify any legal expertise required to create the design and contractual documents.</w:t>
            </w:r>
          </w:p>
        </w:tc>
      </w:tr>
      <w:tr w:rsidR="00451B27" w14:paraId="6853AA7B" w14:textId="77777777" w:rsidTr="00EC5BE6">
        <w:tc>
          <w:tcPr>
            <w:tcW w:w="9346" w:type="dxa"/>
          </w:tcPr>
          <w:p w14:paraId="42492DC4" w14:textId="77777777" w:rsidR="00451B27" w:rsidRDefault="00451B27" w:rsidP="009936A3">
            <w:pPr>
              <w:pStyle w:val="Heading3"/>
              <w:outlineLvl w:val="2"/>
            </w:pPr>
          </w:p>
          <w:p w14:paraId="75B03909" w14:textId="77777777" w:rsidR="00EC5BE6" w:rsidRDefault="00EC5BE6" w:rsidP="00EC5BE6">
            <w:pPr>
              <w:rPr>
                <w:lang w:eastAsia="en-AU"/>
              </w:rPr>
            </w:pPr>
          </w:p>
          <w:p w14:paraId="3F331DE2" w14:textId="77777777" w:rsidR="00EC5BE6" w:rsidRDefault="00EC5BE6" w:rsidP="00EC5BE6">
            <w:pPr>
              <w:rPr>
                <w:lang w:eastAsia="en-AU"/>
              </w:rPr>
            </w:pPr>
          </w:p>
          <w:p w14:paraId="7327107C" w14:textId="77777777" w:rsidR="00EC5BE6" w:rsidRDefault="00EC5BE6" w:rsidP="00EC5BE6">
            <w:pPr>
              <w:rPr>
                <w:lang w:eastAsia="en-AU"/>
              </w:rPr>
            </w:pPr>
          </w:p>
          <w:p w14:paraId="702220DD" w14:textId="6F24D5B2" w:rsidR="00EC5BE6" w:rsidRPr="00EC5BE6" w:rsidRDefault="00EC5BE6" w:rsidP="00EC5BE6">
            <w:pPr>
              <w:rPr>
                <w:lang w:eastAsia="en-AU"/>
              </w:rPr>
            </w:pPr>
          </w:p>
        </w:tc>
      </w:tr>
    </w:tbl>
    <w:p w14:paraId="7A233E61" w14:textId="77777777" w:rsidR="00EC5BE6" w:rsidRDefault="00EC5BE6" w:rsidP="006C7E38">
      <w:pPr>
        <w:pStyle w:val="Body"/>
        <w:rPr>
          <w:noProof/>
          <w:lang w:eastAsia="en-AU"/>
        </w:rPr>
      </w:pPr>
    </w:p>
    <w:p w14:paraId="2AC2E98C" w14:textId="77777777" w:rsidR="006C7E38" w:rsidRDefault="006C7E38" w:rsidP="006C7E38">
      <w:pPr>
        <w:pStyle w:val="Body"/>
        <w:rPr>
          <w:noProof/>
          <w:lang w:eastAsia="en-AU"/>
        </w:rPr>
      </w:pPr>
    </w:p>
    <w:p w14:paraId="496DF6ED" w14:textId="77777777" w:rsidR="006C7E38" w:rsidRDefault="006C7E38">
      <w:pPr>
        <w:tabs>
          <w:tab w:val="clear" w:pos="284"/>
        </w:tabs>
        <w:spacing w:before="0" w:after="200" w:line="276" w:lineRule="auto"/>
        <w:rPr>
          <w:noProof/>
          <w:lang w:eastAsia="en-AU"/>
        </w:rPr>
      </w:pPr>
      <w:r>
        <w:rPr>
          <w:noProof/>
          <w:lang w:eastAsia="en-AU"/>
        </w:rPr>
        <w:br w:type="page"/>
      </w:r>
    </w:p>
    <w:p w14:paraId="4E06B590" w14:textId="128668C5" w:rsidR="00EC5BE6" w:rsidRDefault="00EC5BE6" w:rsidP="006C7E38">
      <w:pPr>
        <w:pStyle w:val="Body"/>
        <w:rPr>
          <w:noProof/>
          <w:lang w:eastAsia="en-AU"/>
        </w:rPr>
      </w:pPr>
    </w:p>
    <w:p w14:paraId="11050974" w14:textId="781B6536" w:rsidR="00851525" w:rsidRPr="00851525" w:rsidRDefault="00851525" w:rsidP="00851525">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t>Contract Document Template</w:t>
      </w:r>
    </w:p>
    <w:tbl>
      <w:tblPr>
        <w:tblW w:w="10490" w:type="dxa"/>
        <w:jc w:val="center"/>
        <w:tblLook w:val="0000" w:firstRow="0" w:lastRow="0" w:firstColumn="0" w:lastColumn="0" w:noHBand="0" w:noVBand="0"/>
      </w:tblPr>
      <w:tblGrid>
        <w:gridCol w:w="10490"/>
      </w:tblGrid>
      <w:tr w:rsidR="00851525" w:rsidRPr="00851525" w14:paraId="3F904365" w14:textId="77777777" w:rsidTr="00851525">
        <w:trPr>
          <w:trHeight w:val="1325"/>
          <w:jc w:val="center"/>
        </w:trPr>
        <w:tc>
          <w:tcPr>
            <w:tcW w:w="10490" w:type="dxa"/>
            <w:tcMar>
              <w:top w:w="115" w:type="dxa"/>
              <w:left w:w="115" w:type="dxa"/>
              <w:bottom w:w="115" w:type="dxa"/>
              <w:right w:w="115" w:type="dxa"/>
            </w:tcMar>
            <w:vAlign w:val="bottom"/>
          </w:tcPr>
          <w:p w14:paraId="19C387B4" w14:textId="77777777" w:rsidR="00851525" w:rsidRPr="00851525" w:rsidRDefault="00851525" w:rsidP="00851525">
            <w:pPr>
              <w:tabs>
                <w:tab w:val="clear" w:pos="284"/>
              </w:tabs>
              <w:spacing w:before="140" w:after="0" w:line="264" w:lineRule="auto"/>
              <w:rPr>
                <w:rFonts w:ascii="Tahoma" w:eastAsia="Times New Roman" w:hAnsi="Tahoma" w:cs="Times New Roman"/>
                <w:b/>
                <w:i/>
                <w:spacing w:val="4"/>
                <w:sz w:val="36"/>
                <w:szCs w:val="36"/>
                <w:lang w:val="en-US"/>
              </w:rPr>
            </w:pPr>
            <w:r w:rsidRPr="00851525">
              <w:rPr>
                <w:rFonts w:ascii="Freestyle Script" w:eastAsia="Times New Roman" w:hAnsi="Freestyle Script" w:cs="Times New Roman"/>
                <w:b/>
                <w:i/>
                <w:spacing w:val="4"/>
                <w:sz w:val="72"/>
                <w:szCs w:val="72"/>
                <w:lang w:val="en-US"/>
              </w:rPr>
              <w:t>Bathroom’s by TAFE</w:t>
            </w:r>
            <w:r w:rsidRPr="00851525">
              <w:rPr>
                <w:rFonts w:ascii="Tahoma" w:eastAsia="Times New Roman" w:hAnsi="Tahoma" w:cs="Times New Roman"/>
                <w:b/>
                <w:i/>
                <w:spacing w:val="4"/>
                <w:sz w:val="36"/>
                <w:szCs w:val="36"/>
                <w:lang w:val="en-US"/>
              </w:rPr>
              <w:t xml:space="preserve">                     Bathroom Contract</w:t>
            </w:r>
          </w:p>
          <w:p w14:paraId="7D39B65D" w14:textId="77777777" w:rsidR="00851525" w:rsidRPr="00851525" w:rsidRDefault="00851525" w:rsidP="00851525">
            <w:pPr>
              <w:tabs>
                <w:tab w:val="clear" w:pos="284"/>
              </w:tabs>
              <w:spacing w:before="0" w:after="0" w:line="264" w:lineRule="auto"/>
              <w:outlineLvl w:val="2"/>
              <w:rPr>
                <w:rFonts w:ascii="Tahoma" w:eastAsia="Times New Roman" w:hAnsi="Tahoma" w:cs="Times New Roman"/>
                <w:i/>
                <w:spacing w:val="4"/>
                <w:sz w:val="17"/>
                <w:szCs w:val="18"/>
                <w:lang w:val="en-US"/>
              </w:rPr>
            </w:pPr>
            <w:r w:rsidRPr="00851525">
              <w:rPr>
                <w:rFonts w:ascii="Tahoma" w:eastAsia="Times New Roman" w:hAnsi="Tahoma" w:cs="Times New Roman"/>
                <w:i/>
                <w:spacing w:val="4"/>
                <w:sz w:val="17"/>
                <w:szCs w:val="18"/>
                <w:lang w:val="en-US"/>
              </w:rPr>
              <w:t>ABN : 1112222333344</w:t>
            </w:r>
          </w:p>
          <w:p w14:paraId="2A1613E9"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r w:rsidRPr="00851525">
              <w:rPr>
                <w:rFonts w:ascii="Tahoma" w:eastAsia="Times New Roman" w:hAnsi="Tahoma" w:cs="Times New Roman"/>
                <w:spacing w:val="4"/>
                <w:sz w:val="17"/>
                <w:szCs w:val="18"/>
                <w:lang w:val="en-US"/>
              </w:rPr>
              <w:t xml:space="preserve">       </w:t>
            </w:r>
          </w:p>
          <w:p w14:paraId="2C068A84" w14:textId="77777777" w:rsidR="00851525" w:rsidRPr="00851525" w:rsidRDefault="00851525" w:rsidP="00851525"/>
          <w:p w14:paraId="2829BD58" w14:textId="4035F517" w:rsidR="00851525" w:rsidRPr="00851525" w:rsidRDefault="00851525" w:rsidP="00E753C2">
            <w:r w:rsidRPr="00851525">
              <w:rPr>
                <w:rFonts w:ascii="Arial" w:hAnsi="Arial" w:cs="Arial"/>
                <w:szCs w:val="24"/>
              </w:rPr>
              <w:t>This contract is for the scope of works for …</w:t>
            </w:r>
            <w:r w:rsidR="00E753C2">
              <w:rPr>
                <w:rFonts w:ascii="Arial" w:hAnsi="Arial" w:cs="Arial"/>
                <w:szCs w:val="24"/>
              </w:rPr>
              <w:t>………………...........</w:t>
            </w:r>
            <w:r w:rsidR="00E753C2" w:rsidRPr="00851525">
              <w:rPr>
                <w:rFonts w:ascii="Arial" w:hAnsi="Arial" w:cs="Arial"/>
                <w:szCs w:val="24"/>
              </w:rPr>
              <w:t xml:space="preserve"> </w:t>
            </w:r>
            <w:r w:rsidRPr="00851525">
              <w:rPr>
                <w:rFonts w:ascii="Arial" w:hAnsi="Arial" w:cs="Arial"/>
                <w:szCs w:val="24"/>
              </w:rPr>
              <w:t>………At …………</w:t>
            </w:r>
            <w:r w:rsidR="00E753C2">
              <w:rPr>
                <w:rFonts w:ascii="Arial" w:hAnsi="Arial" w:cs="Arial"/>
                <w:szCs w:val="24"/>
              </w:rPr>
              <w:t>……….</w:t>
            </w:r>
          </w:p>
          <w:p w14:paraId="1FFCC7F8" w14:textId="6FD26FE0" w:rsidR="00851525" w:rsidRPr="00851525" w:rsidRDefault="00851525" w:rsidP="00851525">
            <w:pPr>
              <w:tabs>
                <w:tab w:val="clear" w:pos="284"/>
              </w:tabs>
              <w:spacing w:before="0" w:after="0" w:line="264" w:lineRule="auto"/>
              <w:jc w:val="right"/>
              <w:rPr>
                <w:rFonts w:ascii="Tahoma" w:eastAsia="Times New Roman" w:hAnsi="Tahoma" w:cs="Times New Roman"/>
                <w:spacing w:val="4"/>
                <w:sz w:val="32"/>
                <w:szCs w:val="32"/>
                <w:u w:val="single"/>
                <w:lang w:val="en-US"/>
              </w:rPr>
            </w:pPr>
          </w:p>
        </w:tc>
      </w:tr>
      <w:tr w:rsidR="00851525" w:rsidRPr="00851525" w14:paraId="015E465E" w14:textId="77777777" w:rsidTr="00851525">
        <w:trPr>
          <w:trHeight w:val="194"/>
          <w:jc w:val="center"/>
        </w:trPr>
        <w:tc>
          <w:tcPr>
            <w:tcW w:w="10490" w:type="dxa"/>
            <w:tcMar>
              <w:top w:w="115" w:type="dxa"/>
              <w:left w:w="115" w:type="dxa"/>
              <w:bottom w:w="115" w:type="dxa"/>
              <w:right w:w="115" w:type="dxa"/>
            </w:tcMar>
            <w:vAlign w:val="bottom"/>
          </w:tcPr>
          <w:p w14:paraId="1C764C6A" w14:textId="77777777" w:rsidR="00851525" w:rsidRPr="00851525" w:rsidRDefault="00851525" w:rsidP="00851525">
            <w:pPr>
              <w:tabs>
                <w:tab w:val="clear" w:pos="284"/>
              </w:tabs>
              <w:spacing w:before="0" w:after="0" w:line="264" w:lineRule="auto"/>
              <w:rPr>
                <w:rFonts w:ascii="Tahoma" w:eastAsia="Times New Roman" w:hAnsi="Tahoma" w:cs="Times New Roman"/>
                <w:b/>
                <w:spacing w:val="4"/>
                <w:sz w:val="36"/>
                <w:szCs w:val="36"/>
                <w:lang w:val="en-US"/>
              </w:rPr>
            </w:pPr>
            <w:r w:rsidRPr="00851525">
              <w:rPr>
                <w:rFonts w:ascii="Arial" w:eastAsia="Times New Roman" w:hAnsi="Arial" w:cs="Arial"/>
                <w:b/>
                <w:spacing w:val="4"/>
                <w:sz w:val="36"/>
                <w:szCs w:val="36"/>
                <w:lang w:val="en-US"/>
              </w:rPr>
              <w:t>Contract Conditions</w:t>
            </w:r>
          </w:p>
        </w:tc>
      </w:tr>
    </w:tbl>
    <w:p w14:paraId="18BE3F0B" w14:textId="05A24AC3" w:rsidR="00851525" w:rsidRPr="00851525" w:rsidRDefault="00851525" w:rsidP="00DD3224">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1. Description of Services</w:t>
      </w:r>
    </w:p>
    <w:p w14:paraId="1E92F00E" w14:textId="77777777" w:rsidR="00E753C2" w:rsidRDefault="00E753C2" w:rsidP="00926E6F">
      <w:pPr>
        <w:pStyle w:val="Body"/>
        <w:rPr>
          <w:lang w:val="en-US"/>
        </w:rPr>
      </w:pPr>
    </w:p>
    <w:p w14:paraId="336FA10C" w14:textId="77777777" w:rsidR="00E753C2" w:rsidRDefault="00E753C2" w:rsidP="00926E6F">
      <w:pPr>
        <w:pStyle w:val="Body"/>
        <w:rPr>
          <w:lang w:val="en-US"/>
        </w:rPr>
      </w:pPr>
    </w:p>
    <w:p w14:paraId="37DAE1E1" w14:textId="77777777" w:rsidR="00E753C2" w:rsidRDefault="00E753C2" w:rsidP="00926E6F">
      <w:pPr>
        <w:pStyle w:val="Body"/>
        <w:rPr>
          <w:lang w:val="en-US"/>
        </w:rPr>
      </w:pPr>
    </w:p>
    <w:p w14:paraId="18C93CCA" w14:textId="77777777" w:rsidR="00E753C2" w:rsidRDefault="00E753C2" w:rsidP="00926E6F">
      <w:pPr>
        <w:pStyle w:val="Body"/>
        <w:rPr>
          <w:lang w:val="en-US"/>
        </w:rPr>
      </w:pPr>
    </w:p>
    <w:p w14:paraId="67BF75C9" w14:textId="57D4C653"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2. Construction Codes</w:t>
      </w:r>
    </w:p>
    <w:p w14:paraId="75A5BCC1" w14:textId="77777777" w:rsidR="00E753C2" w:rsidRDefault="00E753C2" w:rsidP="00926E6F">
      <w:pPr>
        <w:pStyle w:val="Body"/>
        <w:rPr>
          <w:lang w:val="en-US"/>
        </w:rPr>
      </w:pPr>
    </w:p>
    <w:p w14:paraId="042B41AA" w14:textId="77777777" w:rsidR="00E753C2" w:rsidRDefault="00E753C2" w:rsidP="00926E6F">
      <w:pPr>
        <w:pStyle w:val="Body"/>
        <w:rPr>
          <w:lang w:val="en-US"/>
        </w:rPr>
      </w:pPr>
    </w:p>
    <w:p w14:paraId="019DB595" w14:textId="77777777" w:rsidR="00E753C2" w:rsidRDefault="00E753C2" w:rsidP="00926E6F">
      <w:pPr>
        <w:pStyle w:val="Body"/>
        <w:rPr>
          <w:lang w:val="en-US"/>
        </w:rPr>
      </w:pPr>
    </w:p>
    <w:p w14:paraId="7BC81E06" w14:textId="77777777" w:rsidR="00E753C2" w:rsidRPr="00926E6F" w:rsidRDefault="00E753C2" w:rsidP="00926E6F">
      <w:pPr>
        <w:pStyle w:val="Body"/>
      </w:pPr>
    </w:p>
    <w:p w14:paraId="74238908" w14:textId="4BE71973"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3. Payments</w:t>
      </w:r>
    </w:p>
    <w:p w14:paraId="2AF45D3B" w14:textId="76EB6AF0"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0727CC3" w14:textId="1C5B2823"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01F8055" w14:textId="3F628823"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151FEF7" w14:textId="77777777"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5D6187B" w14:textId="77777777" w:rsidR="00E753C2" w:rsidRPr="00851525"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BA978B2"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4. Changes</w:t>
      </w:r>
    </w:p>
    <w:p w14:paraId="05B758A9" w14:textId="135DEBE9" w:rsidR="00851525" w:rsidRPr="006C7E38"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5300CC9" w14:textId="287BEB3E" w:rsidR="00E753C2" w:rsidRPr="006C7E38"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4FC6BFC" w14:textId="421C2AAD" w:rsidR="00926E6F" w:rsidRPr="006C7E38" w:rsidRDefault="00926E6F">
      <w:pPr>
        <w:tabs>
          <w:tab w:val="clear" w:pos="284"/>
        </w:tabs>
        <w:spacing w:before="0" w:after="200" w:line="276" w:lineRule="auto"/>
        <w:rPr>
          <w:rFonts w:ascii="Calibri" w:eastAsia="Times New Roman" w:hAnsi="Calibri" w:cs="Calibri"/>
          <w:spacing w:val="4"/>
          <w:szCs w:val="24"/>
          <w:lang w:val="en-US"/>
        </w:rPr>
      </w:pPr>
      <w:r w:rsidRPr="006C7E38">
        <w:rPr>
          <w:rFonts w:ascii="Calibri" w:eastAsia="Times New Roman" w:hAnsi="Calibri" w:cs="Calibri"/>
          <w:spacing w:val="4"/>
          <w:szCs w:val="24"/>
          <w:lang w:val="en-US"/>
        </w:rPr>
        <w:br w:type="page"/>
      </w:r>
    </w:p>
    <w:p w14:paraId="65D0F308" w14:textId="30DEE9A3"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lastRenderedPageBreak/>
        <w:t xml:space="preserve">5. </w:t>
      </w:r>
      <w:r w:rsidR="00E964E4">
        <w:rPr>
          <w:rFonts w:ascii="Calibri Light" w:eastAsia="Times New Roman" w:hAnsi="Calibri Light" w:cs="Times New Roman"/>
          <w:color w:val="2E74B5"/>
          <w:spacing w:val="4"/>
          <w:sz w:val="26"/>
          <w:szCs w:val="26"/>
          <w:lang w:val="en-US"/>
        </w:rPr>
        <w:t>Indemnity in f</w:t>
      </w:r>
      <w:r w:rsidR="00E964E4" w:rsidRPr="00851525">
        <w:rPr>
          <w:rFonts w:ascii="Calibri Light" w:eastAsia="Times New Roman" w:hAnsi="Calibri Light" w:cs="Times New Roman"/>
          <w:color w:val="2E74B5"/>
          <w:spacing w:val="4"/>
          <w:sz w:val="26"/>
          <w:szCs w:val="26"/>
          <w:lang w:val="en-US"/>
        </w:rPr>
        <w:t>avor</w:t>
      </w:r>
      <w:r w:rsidRPr="00851525">
        <w:rPr>
          <w:rFonts w:ascii="Calibri Light" w:eastAsia="Times New Roman" w:hAnsi="Calibri Light" w:cs="Times New Roman"/>
          <w:color w:val="2E74B5"/>
          <w:spacing w:val="4"/>
          <w:sz w:val="26"/>
          <w:szCs w:val="26"/>
          <w:lang w:val="en-US"/>
        </w:rPr>
        <w:t xml:space="preserve"> of Owner</w:t>
      </w:r>
    </w:p>
    <w:p w14:paraId="365A83AC" w14:textId="77777777" w:rsidR="00E753C2" w:rsidRDefault="00E753C2" w:rsidP="00926E6F">
      <w:pPr>
        <w:pStyle w:val="Body"/>
        <w:rPr>
          <w:lang w:val="en-US"/>
        </w:rPr>
      </w:pPr>
    </w:p>
    <w:p w14:paraId="28B962E2" w14:textId="77777777" w:rsidR="00E753C2" w:rsidRDefault="00E753C2" w:rsidP="00926E6F">
      <w:pPr>
        <w:pStyle w:val="Body"/>
        <w:rPr>
          <w:lang w:val="en-US"/>
        </w:rPr>
      </w:pPr>
    </w:p>
    <w:p w14:paraId="1713EDEC" w14:textId="22F83FEE"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6. Damage to Property</w:t>
      </w:r>
    </w:p>
    <w:p w14:paraId="4678623C" w14:textId="1BA336DE"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F7CB5AB" w14:textId="25C182F1"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F3B725B" w14:textId="77777777" w:rsidR="00E753C2" w:rsidRPr="00851525"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35D839F"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58F2CDA"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7. Site Access</w:t>
      </w:r>
    </w:p>
    <w:p w14:paraId="1CABFC73" w14:textId="52745F09"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56ECB16" w14:textId="6342D9D2"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B19B29B" w14:textId="77777777" w:rsidR="00E753C2" w:rsidRPr="00851525"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D009256"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9FA9673"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8. Site Completion</w:t>
      </w:r>
    </w:p>
    <w:p w14:paraId="11DDEA53" w14:textId="5F851EBF"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7796DD1" w14:textId="1FC61D95"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E69AB35" w14:textId="6337BD4E"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C663904" w14:textId="77777777" w:rsidR="00E753C2" w:rsidRPr="00851525"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973336B" w14:textId="589F2BFA" w:rsidR="00851525" w:rsidRPr="00851525" w:rsidRDefault="00E753C2"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9. Amendments</w:t>
      </w:r>
    </w:p>
    <w:p w14:paraId="3EC0112B" w14:textId="2DAB7F78"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B2D8935" w14:textId="12A2B83A"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5B1C89D" w14:textId="386208D1" w:rsidR="00E753C2"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3F9114B" w14:textId="77777777" w:rsidR="00E753C2" w:rsidRPr="00851525" w:rsidRDefault="00E753C2"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A861DD8" w14:textId="1DD8BE6A" w:rsidR="00851525" w:rsidRDefault="00851525" w:rsidP="0056388A">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10. Communication</w:t>
      </w:r>
    </w:p>
    <w:p w14:paraId="1F0DB78F" w14:textId="2273E83B" w:rsidR="0056388A" w:rsidRDefault="0056388A" w:rsidP="0056388A">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p>
    <w:p w14:paraId="53A0ECFC" w14:textId="77777777" w:rsidR="0056388A" w:rsidRPr="0056388A" w:rsidRDefault="0056388A" w:rsidP="0056388A">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p>
    <w:p w14:paraId="7633A163"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33A9DEC" w14:textId="77777777" w:rsidR="0056388A" w:rsidRPr="00AC375A" w:rsidRDefault="0056388A" w:rsidP="0056388A">
      <w:pPr>
        <w:pStyle w:val="Body"/>
        <w:rPr>
          <w:rFonts w:ascii="Calibri Light" w:hAnsi="Calibri Light" w:cs="Calibri Light"/>
          <w:bCs/>
          <w:iCs/>
          <w:color w:val="4F81BD" w:themeColor="accent1"/>
          <w:sz w:val="26"/>
          <w:szCs w:val="26"/>
        </w:rPr>
      </w:pPr>
      <w:r w:rsidRPr="00AC375A">
        <w:rPr>
          <w:rFonts w:ascii="Calibri Light" w:hAnsi="Calibri Light" w:cs="Calibri Light"/>
          <w:bCs/>
          <w:iCs/>
          <w:color w:val="4F81BD" w:themeColor="accent1"/>
          <w:sz w:val="26"/>
          <w:szCs w:val="26"/>
        </w:rPr>
        <w:t>Contract Explanation</w:t>
      </w:r>
    </w:p>
    <w:p w14:paraId="45C298FF" w14:textId="77777777" w:rsidR="00851525" w:rsidRPr="00851525" w:rsidRDefault="00851525" w:rsidP="00851525">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B40A8A4" w14:textId="77777777" w:rsidR="00851525" w:rsidRDefault="00851525" w:rsidP="00851525">
      <w:pPr>
        <w:tabs>
          <w:tab w:val="clear" w:pos="284"/>
        </w:tabs>
        <w:autoSpaceDE w:val="0"/>
        <w:autoSpaceDN w:val="0"/>
        <w:adjustRightInd w:val="0"/>
        <w:spacing w:before="0" w:after="0" w:line="264" w:lineRule="auto"/>
        <w:rPr>
          <w:rFonts w:ascii="Calibri" w:eastAsia="Times New Roman" w:hAnsi="Calibri" w:cs="Calibri"/>
          <w:b/>
          <w:bCs/>
          <w:i/>
          <w:iCs/>
          <w:spacing w:val="4"/>
          <w:szCs w:val="24"/>
          <w:lang w:val="en-US"/>
        </w:rPr>
      </w:pPr>
    </w:p>
    <w:p w14:paraId="59E78A04" w14:textId="2850D592" w:rsidR="0056388A" w:rsidRDefault="0056388A" w:rsidP="00851525">
      <w:pPr>
        <w:tabs>
          <w:tab w:val="clear" w:pos="284"/>
        </w:tabs>
        <w:autoSpaceDE w:val="0"/>
        <w:autoSpaceDN w:val="0"/>
        <w:adjustRightInd w:val="0"/>
        <w:spacing w:before="0" w:after="0" w:line="264" w:lineRule="auto"/>
        <w:rPr>
          <w:rFonts w:ascii="Calibri" w:eastAsia="Times New Roman" w:hAnsi="Calibri" w:cs="Calibri"/>
          <w:b/>
          <w:bCs/>
          <w:i/>
          <w:iCs/>
          <w:spacing w:val="4"/>
          <w:szCs w:val="24"/>
          <w:lang w:val="en-US"/>
        </w:rPr>
      </w:pPr>
    </w:p>
    <w:p w14:paraId="401E0553" w14:textId="77777777" w:rsidR="0056388A" w:rsidRPr="00851525" w:rsidRDefault="0056388A" w:rsidP="00851525">
      <w:pPr>
        <w:tabs>
          <w:tab w:val="clear" w:pos="284"/>
        </w:tabs>
        <w:autoSpaceDE w:val="0"/>
        <w:autoSpaceDN w:val="0"/>
        <w:adjustRightInd w:val="0"/>
        <w:spacing w:before="0" w:after="0" w:line="264" w:lineRule="auto"/>
        <w:rPr>
          <w:rFonts w:ascii="Calibri" w:eastAsia="Times New Roman" w:hAnsi="Calibri" w:cs="Calibri"/>
          <w:b/>
          <w:bCs/>
          <w:i/>
          <w:iCs/>
          <w:spacing w:val="4"/>
          <w:szCs w:val="24"/>
          <w:lang w:val="en-US"/>
        </w:rPr>
      </w:pPr>
    </w:p>
    <w:p w14:paraId="6A4D7920" w14:textId="77777777" w:rsidR="00851525" w:rsidRPr="00851525" w:rsidRDefault="00851525" w:rsidP="00851525">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51525">
        <w:rPr>
          <w:rFonts w:ascii="Calibri Light" w:eastAsia="Times New Roman" w:hAnsi="Calibri Light" w:cs="Times New Roman"/>
          <w:color w:val="2E74B5"/>
          <w:spacing w:val="4"/>
          <w:sz w:val="26"/>
          <w:szCs w:val="26"/>
          <w:lang w:val="en-US"/>
        </w:rPr>
        <w:t>Statutory Warranties</w:t>
      </w:r>
    </w:p>
    <w:p w14:paraId="6AD63A9D" w14:textId="77777777" w:rsidR="00851525" w:rsidRPr="00851525" w:rsidRDefault="00851525" w:rsidP="00851525">
      <w:pPr>
        <w:tabs>
          <w:tab w:val="clear" w:pos="284"/>
        </w:tabs>
        <w:spacing w:before="0" w:after="0" w:line="264" w:lineRule="auto"/>
        <w:rPr>
          <w:rFonts w:ascii="Calibri" w:eastAsia="Times New Roman" w:hAnsi="Calibri" w:cs="Calibri"/>
          <w:spacing w:val="4"/>
          <w:szCs w:val="24"/>
          <w:lang w:val="en-US"/>
        </w:rPr>
      </w:pPr>
    </w:p>
    <w:p w14:paraId="37939B56"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34BB0749" w14:textId="72EE6E38" w:rsid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p w14:paraId="40075B39" w14:textId="77777777" w:rsidR="0056388A" w:rsidRPr="00851525" w:rsidRDefault="0056388A" w:rsidP="00851525">
      <w:pPr>
        <w:tabs>
          <w:tab w:val="clear" w:pos="284"/>
        </w:tabs>
        <w:spacing w:before="0" w:after="0" w:line="264" w:lineRule="auto"/>
        <w:rPr>
          <w:rFonts w:ascii="Tahoma" w:eastAsia="Times New Roman" w:hAnsi="Tahoma" w:cs="Times New Roman"/>
          <w:spacing w:val="4"/>
          <w:sz w:val="17"/>
          <w:szCs w:val="18"/>
          <w:lang w:val="en-US"/>
        </w:rPr>
        <w:sectPr w:rsidR="0056388A" w:rsidRPr="00851525" w:rsidSect="007E1A81">
          <w:pgSz w:w="11907" w:h="16839" w:code="9"/>
          <w:pgMar w:top="720" w:right="1417" w:bottom="720" w:left="1134" w:header="567" w:footer="720" w:gutter="0"/>
          <w:cols w:space="887"/>
          <w:docGrid w:linePitch="360"/>
        </w:sectPr>
      </w:pPr>
    </w:p>
    <w:p w14:paraId="06135B95"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p>
    <w:tbl>
      <w:tblPr>
        <w:tblW w:w="10490" w:type="dxa"/>
        <w:jc w:val="center"/>
        <w:tblLook w:val="0000" w:firstRow="0" w:lastRow="0" w:firstColumn="0" w:lastColumn="0" w:noHBand="0" w:noVBand="0"/>
      </w:tblPr>
      <w:tblGrid>
        <w:gridCol w:w="10490"/>
      </w:tblGrid>
      <w:tr w:rsidR="00851525" w:rsidRPr="00851525" w14:paraId="10F58272" w14:textId="77777777" w:rsidTr="00851525">
        <w:trPr>
          <w:trHeight w:val="1325"/>
          <w:jc w:val="center"/>
        </w:trPr>
        <w:tc>
          <w:tcPr>
            <w:tcW w:w="10490" w:type="dxa"/>
            <w:tcMar>
              <w:top w:w="115" w:type="dxa"/>
              <w:left w:w="115" w:type="dxa"/>
              <w:bottom w:w="115" w:type="dxa"/>
              <w:right w:w="115" w:type="dxa"/>
            </w:tcMar>
            <w:vAlign w:val="bottom"/>
          </w:tcPr>
          <w:p w14:paraId="2FAD115C" w14:textId="77777777" w:rsidR="00851525" w:rsidRPr="00851525" w:rsidRDefault="00851525" w:rsidP="00851525">
            <w:pPr>
              <w:tabs>
                <w:tab w:val="clear" w:pos="284"/>
              </w:tabs>
              <w:spacing w:before="140" w:after="0" w:line="264" w:lineRule="auto"/>
              <w:rPr>
                <w:rFonts w:ascii="Tahoma" w:eastAsia="Times New Roman" w:hAnsi="Tahoma" w:cs="Times New Roman"/>
                <w:b/>
                <w:i/>
                <w:spacing w:val="4"/>
                <w:sz w:val="36"/>
                <w:szCs w:val="36"/>
                <w:lang w:val="en-US"/>
              </w:rPr>
            </w:pPr>
            <w:r w:rsidRPr="00851525">
              <w:rPr>
                <w:rFonts w:ascii="Freestyle Script" w:eastAsia="Times New Roman" w:hAnsi="Freestyle Script" w:cs="Times New Roman"/>
                <w:b/>
                <w:i/>
                <w:spacing w:val="4"/>
                <w:sz w:val="72"/>
                <w:szCs w:val="72"/>
                <w:lang w:val="en-US"/>
              </w:rPr>
              <w:t>Bathroom’s by TAFE</w:t>
            </w:r>
            <w:r w:rsidRPr="00851525">
              <w:rPr>
                <w:rFonts w:ascii="Tahoma" w:eastAsia="Times New Roman" w:hAnsi="Tahoma" w:cs="Times New Roman"/>
                <w:b/>
                <w:i/>
                <w:spacing w:val="4"/>
                <w:sz w:val="36"/>
                <w:szCs w:val="36"/>
                <w:lang w:val="en-US"/>
              </w:rPr>
              <w:t xml:space="preserve">                      Bathroom Contract</w:t>
            </w:r>
          </w:p>
          <w:p w14:paraId="1D7FD309" w14:textId="77777777" w:rsidR="00851525" w:rsidRPr="00851525" w:rsidRDefault="00851525" w:rsidP="00851525">
            <w:pPr>
              <w:tabs>
                <w:tab w:val="clear" w:pos="284"/>
              </w:tabs>
              <w:spacing w:before="0" w:after="0" w:line="264" w:lineRule="auto"/>
              <w:outlineLvl w:val="2"/>
              <w:rPr>
                <w:rFonts w:ascii="Tahoma" w:eastAsia="Times New Roman" w:hAnsi="Tahoma" w:cs="Times New Roman"/>
                <w:i/>
                <w:spacing w:val="4"/>
                <w:sz w:val="17"/>
                <w:szCs w:val="18"/>
                <w:lang w:val="en-US"/>
              </w:rPr>
            </w:pPr>
            <w:r w:rsidRPr="00851525">
              <w:rPr>
                <w:rFonts w:ascii="Tahoma" w:eastAsia="Times New Roman" w:hAnsi="Tahoma" w:cs="Times New Roman"/>
                <w:i/>
                <w:spacing w:val="4"/>
                <w:sz w:val="17"/>
                <w:szCs w:val="18"/>
                <w:lang w:val="en-US"/>
              </w:rPr>
              <w:t>ABN : 1112222333344</w:t>
            </w:r>
          </w:p>
          <w:p w14:paraId="4BCFC73A" w14:textId="77777777" w:rsidR="00851525" w:rsidRPr="00851525" w:rsidRDefault="00851525" w:rsidP="00851525">
            <w:pPr>
              <w:tabs>
                <w:tab w:val="clear" w:pos="284"/>
              </w:tabs>
              <w:spacing w:before="0" w:after="0" w:line="264" w:lineRule="auto"/>
              <w:rPr>
                <w:rFonts w:ascii="Tahoma" w:eastAsia="Times New Roman" w:hAnsi="Tahoma" w:cs="Times New Roman"/>
                <w:spacing w:val="4"/>
                <w:sz w:val="17"/>
                <w:szCs w:val="18"/>
                <w:lang w:val="en-US"/>
              </w:rPr>
            </w:pPr>
            <w:r w:rsidRPr="00851525">
              <w:rPr>
                <w:rFonts w:ascii="Tahoma" w:eastAsia="Times New Roman" w:hAnsi="Tahoma" w:cs="Times New Roman"/>
                <w:spacing w:val="4"/>
                <w:sz w:val="17"/>
                <w:szCs w:val="18"/>
                <w:lang w:val="en-US"/>
              </w:rPr>
              <w:t xml:space="preserve">       </w:t>
            </w:r>
          </w:p>
          <w:p w14:paraId="09976B21" w14:textId="110C7149" w:rsidR="00851525" w:rsidRPr="00851525" w:rsidRDefault="00851525" w:rsidP="00851525">
            <w:pPr>
              <w:tabs>
                <w:tab w:val="clear" w:pos="284"/>
              </w:tabs>
              <w:spacing w:before="0" w:after="0" w:line="264" w:lineRule="auto"/>
              <w:jc w:val="right"/>
              <w:rPr>
                <w:rFonts w:ascii="Tahoma" w:eastAsia="Times New Roman" w:hAnsi="Tahoma" w:cs="Times New Roman"/>
                <w:spacing w:val="4"/>
                <w:sz w:val="32"/>
                <w:szCs w:val="32"/>
                <w:u w:val="single"/>
                <w:lang w:val="en-US"/>
              </w:rPr>
            </w:pPr>
          </w:p>
        </w:tc>
      </w:tr>
    </w:tbl>
    <w:p w14:paraId="3209C344" w14:textId="77777777" w:rsidR="00520BE2" w:rsidRDefault="00520BE2" w:rsidP="00926E6F">
      <w:pPr>
        <w:pStyle w:val="Body"/>
        <w:rPr>
          <w:lang w:val="en-US"/>
        </w:rPr>
      </w:pPr>
    </w:p>
    <w:p w14:paraId="61E29322" w14:textId="77777777" w:rsidR="00520BE2" w:rsidRDefault="00520BE2" w:rsidP="00926E6F">
      <w:pPr>
        <w:pStyle w:val="Body"/>
        <w:rPr>
          <w:lang w:val="en-US"/>
        </w:rPr>
      </w:pPr>
    </w:p>
    <w:p w14:paraId="007A9DF7" w14:textId="512DB76C" w:rsidR="00851525" w:rsidRPr="00851525" w:rsidRDefault="00851525" w:rsidP="00851525">
      <w:pPr>
        <w:tabs>
          <w:tab w:val="clear" w:pos="284"/>
        </w:tabs>
        <w:spacing w:before="0" w:after="0" w:line="264" w:lineRule="auto"/>
        <w:rPr>
          <w:rFonts w:ascii="Arial" w:eastAsia="Times New Roman" w:hAnsi="Arial" w:cs="Arial"/>
          <w:b/>
          <w:spacing w:val="4"/>
          <w:sz w:val="32"/>
          <w:szCs w:val="32"/>
          <w:u w:val="single"/>
          <w:lang w:val="en-US"/>
        </w:rPr>
      </w:pPr>
      <w:r w:rsidRPr="00851525">
        <w:rPr>
          <w:rFonts w:ascii="Arial" w:eastAsia="Times New Roman" w:hAnsi="Arial" w:cs="Arial"/>
          <w:b/>
          <w:spacing w:val="4"/>
          <w:sz w:val="32"/>
          <w:szCs w:val="32"/>
          <w:u w:val="single"/>
          <w:lang w:val="en-US"/>
        </w:rPr>
        <w:t>Client</w:t>
      </w:r>
    </w:p>
    <w:p w14:paraId="7B0ACC91" w14:textId="77777777" w:rsidR="00851525" w:rsidRPr="00851525" w:rsidRDefault="00851525" w:rsidP="00926E6F">
      <w:pPr>
        <w:pStyle w:val="Body"/>
        <w:rPr>
          <w:lang w:val="en-US"/>
        </w:rPr>
      </w:pPr>
    </w:p>
    <w:p w14:paraId="5F4E1887" w14:textId="4586EED5" w:rsidR="00851525" w:rsidRDefault="00851525" w:rsidP="00926E6F">
      <w:pPr>
        <w:pStyle w:val="Body"/>
        <w:rPr>
          <w:lang w:val="en-US"/>
        </w:rPr>
      </w:pPr>
    </w:p>
    <w:p w14:paraId="64853CB7" w14:textId="21F3DEC9" w:rsidR="00520BE2" w:rsidRDefault="00520BE2" w:rsidP="00926E6F">
      <w:pPr>
        <w:pStyle w:val="Body"/>
        <w:rPr>
          <w:lang w:val="en-US"/>
        </w:rPr>
      </w:pPr>
    </w:p>
    <w:p w14:paraId="23B6956C" w14:textId="61065A1A" w:rsidR="00520BE2" w:rsidRDefault="00520BE2" w:rsidP="00926E6F">
      <w:pPr>
        <w:pStyle w:val="Body"/>
        <w:rPr>
          <w:lang w:val="en-US"/>
        </w:rPr>
      </w:pPr>
    </w:p>
    <w:p w14:paraId="4BBB878A" w14:textId="3098687F" w:rsidR="00520BE2" w:rsidRDefault="00520BE2" w:rsidP="00926E6F">
      <w:pPr>
        <w:pStyle w:val="Body"/>
        <w:rPr>
          <w:lang w:val="en-US"/>
        </w:rPr>
      </w:pPr>
    </w:p>
    <w:p w14:paraId="61ED937F" w14:textId="6F3413FE" w:rsidR="00520BE2" w:rsidRDefault="00520BE2" w:rsidP="00926E6F">
      <w:pPr>
        <w:pStyle w:val="Body"/>
        <w:rPr>
          <w:lang w:val="en-US"/>
        </w:rPr>
      </w:pPr>
    </w:p>
    <w:p w14:paraId="62AE0F43" w14:textId="77777777" w:rsidR="00851525" w:rsidRPr="00851525" w:rsidRDefault="00851525" w:rsidP="00851525">
      <w:pPr>
        <w:tabs>
          <w:tab w:val="clear" w:pos="284"/>
        </w:tabs>
        <w:spacing w:before="0" w:after="0" w:line="264" w:lineRule="auto"/>
        <w:outlineLvl w:val="0"/>
        <w:rPr>
          <w:rFonts w:ascii="Arial" w:eastAsia="Times New Roman" w:hAnsi="Arial" w:cs="Arial"/>
          <w:b/>
          <w:spacing w:val="4"/>
          <w:sz w:val="32"/>
          <w:szCs w:val="32"/>
          <w:u w:val="single"/>
          <w:lang w:val="en-US"/>
        </w:rPr>
      </w:pPr>
      <w:r w:rsidRPr="00851525">
        <w:rPr>
          <w:rFonts w:ascii="Arial" w:eastAsia="Times New Roman" w:hAnsi="Arial" w:cs="Arial"/>
          <w:b/>
          <w:spacing w:val="4"/>
          <w:sz w:val="32"/>
          <w:szCs w:val="32"/>
          <w:u w:val="single"/>
          <w:lang w:val="en-US"/>
        </w:rPr>
        <w:t>Contractor</w:t>
      </w:r>
    </w:p>
    <w:p w14:paraId="4A8C6304" w14:textId="77777777" w:rsidR="00851525" w:rsidRPr="00851525" w:rsidRDefault="00851525" w:rsidP="00926E6F">
      <w:pPr>
        <w:pStyle w:val="Body"/>
        <w:rPr>
          <w:lang w:val="en-US"/>
        </w:rPr>
      </w:pPr>
    </w:p>
    <w:p w14:paraId="70556C4F" w14:textId="6BC7E7E5" w:rsidR="00851525" w:rsidRPr="00926E6F" w:rsidRDefault="00851525" w:rsidP="00926E6F">
      <w:pPr>
        <w:pStyle w:val="Body"/>
      </w:pPr>
    </w:p>
    <w:p w14:paraId="6F181CB2" w14:textId="05D61443" w:rsidR="00520BE2" w:rsidRPr="00926E6F" w:rsidRDefault="00520BE2" w:rsidP="00926E6F">
      <w:pPr>
        <w:pStyle w:val="Body"/>
      </w:pPr>
    </w:p>
    <w:p w14:paraId="00D414A0" w14:textId="7D958E0C" w:rsidR="00520BE2" w:rsidRPr="00926E6F" w:rsidRDefault="00520BE2" w:rsidP="00926E6F">
      <w:pPr>
        <w:pStyle w:val="Body"/>
      </w:pPr>
    </w:p>
    <w:p w14:paraId="6D774E2E" w14:textId="3597F104" w:rsidR="00520BE2" w:rsidRPr="00926E6F" w:rsidRDefault="00520BE2" w:rsidP="00926E6F">
      <w:pPr>
        <w:pStyle w:val="Body"/>
      </w:pPr>
    </w:p>
    <w:p w14:paraId="2105E937" w14:textId="10B0A500" w:rsidR="00520BE2" w:rsidRPr="00926E6F" w:rsidRDefault="00520BE2" w:rsidP="00926E6F">
      <w:pPr>
        <w:pStyle w:val="Body"/>
      </w:pPr>
    </w:p>
    <w:p w14:paraId="63B6A586" w14:textId="5D3D4E74" w:rsidR="00520BE2" w:rsidRPr="00926E6F" w:rsidRDefault="00520BE2" w:rsidP="00926E6F">
      <w:pPr>
        <w:pStyle w:val="Body"/>
      </w:pPr>
    </w:p>
    <w:p w14:paraId="13F79DF9" w14:textId="7006D76A" w:rsidR="00520BE2" w:rsidRPr="00926E6F" w:rsidRDefault="00520BE2" w:rsidP="00926E6F">
      <w:pPr>
        <w:pStyle w:val="Body"/>
      </w:pPr>
    </w:p>
    <w:p w14:paraId="5182E702" w14:textId="69ADAAE2" w:rsidR="00520BE2" w:rsidRPr="00926E6F" w:rsidRDefault="00520BE2" w:rsidP="00926E6F">
      <w:pPr>
        <w:pStyle w:val="Body"/>
      </w:pPr>
    </w:p>
    <w:p w14:paraId="46818315" w14:textId="54EB7A20" w:rsidR="00520BE2" w:rsidRDefault="00520BE2" w:rsidP="00926E6F">
      <w:pPr>
        <w:pStyle w:val="Body"/>
      </w:pPr>
    </w:p>
    <w:p w14:paraId="68B90E77" w14:textId="099BF752" w:rsidR="00926E6F" w:rsidRDefault="00926E6F" w:rsidP="00926E6F">
      <w:pPr>
        <w:pStyle w:val="Body"/>
      </w:pPr>
    </w:p>
    <w:p w14:paraId="3F6BBFD5" w14:textId="2EF68166" w:rsidR="00926E6F" w:rsidRDefault="00926E6F" w:rsidP="00926E6F">
      <w:pPr>
        <w:pStyle w:val="Body"/>
      </w:pPr>
    </w:p>
    <w:p w14:paraId="2FCF8D06" w14:textId="77777777" w:rsidR="00926E6F" w:rsidRDefault="00926E6F">
      <w:pPr>
        <w:tabs>
          <w:tab w:val="clear" w:pos="284"/>
        </w:tabs>
        <w:spacing w:before="0" w:after="200" w:line="276" w:lineRule="auto"/>
      </w:pPr>
      <w:r>
        <w:br w:type="page"/>
      </w:r>
    </w:p>
    <w:p w14:paraId="03E64A54" w14:textId="77777777" w:rsidR="00851525" w:rsidRPr="007E1A81" w:rsidRDefault="00851525" w:rsidP="00851525">
      <w:pPr>
        <w:tabs>
          <w:tab w:val="clear" w:pos="284"/>
        </w:tabs>
        <w:spacing w:before="240" w:line="240" w:lineRule="auto"/>
        <w:contextualSpacing/>
        <w:outlineLvl w:val="1"/>
        <w:rPr>
          <w:rFonts w:eastAsia="Times New Roman"/>
          <w:b/>
          <w:noProof/>
          <w:color w:val="464748"/>
          <w:kern w:val="22"/>
          <w:sz w:val="28"/>
          <w:szCs w:val="28"/>
          <w:lang w:eastAsia="en-AU"/>
        </w:rPr>
      </w:pPr>
      <w:r w:rsidRPr="007E1A81">
        <w:rPr>
          <w:rFonts w:eastAsia="Times New Roman"/>
          <w:b/>
          <w:noProof/>
          <w:color w:val="464748"/>
          <w:kern w:val="22"/>
          <w:sz w:val="28"/>
          <w:szCs w:val="28"/>
          <w:lang w:eastAsia="en-AU"/>
        </w:rPr>
        <w:lastRenderedPageBreak/>
        <w:t>Finished Bathroom images</w:t>
      </w:r>
    </w:p>
    <w:p w14:paraId="7FE4F0BC" w14:textId="5BA81D24" w:rsidR="00851525" w:rsidRPr="00851525" w:rsidRDefault="00851525" w:rsidP="007E1A81">
      <w:r w:rsidRPr="00851525">
        <w:rPr>
          <w:noProof/>
          <w:lang w:eastAsia="en-AU"/>
        </w:rPr>
        <w:drawing>
          <wp:inline distT="0" distB="0" distL="0" distR="0" wp14:anchorId="16B983CB" wp14:editId="6601C37B">
            <wp:extent cx="2578100" cy="19335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C0001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579115" cy="1934336"/>
                    </a:xfrm>
                    <a:prstGeom prst="rect">
                      <a:avLst/>
                    </a:prstGeom>
                  </pic:spPr>
                </pic:pic>
              </a:graphicData>
            </a:graphic>
          </wp:inline>
        </w:drawing>
      </w:r>
      <w:r w:rsidRPr="00851525">
        <w:rPr>
          <w:lang w:eastAsia="en-AU"/>
        </w:rPr>
        <w:t xml:space="preserve">             </w:t>
      </w:r>
      <w:r w:rsidRPr="00851525">
        <w:rPr>
          <w:noProof/>
          <w:lang w:eastAsia="en-AU"/>
        </w:rPr>
        <w:drawing>
          <wp:inline distT="0" distB="0" distL="0" distR="0" wp14:anchorId="6CB5437C" wp14:editId="00EAEB48">
            <wp:extent cx="2581275" cy="1935956"/>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0012.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598127" cy="1948595"/>
                    </a:xfrm>
                    <a:prstGeom prst="rect">
                      <a:avLst/>
                    </a:prstGeom>
                  </pic:spPr>
                </pic:pic>
              </a:graphicData>
            </a:graphic>
          </wp:inline>
        </w:drawing>
      </w:r>
    </w:p>
    <w:p w14:paraId="3C8468E4" w14:textId="11D917B6" w:rsidR="00851525" w:rsidRPr="00851525" w:rsidRDefault="00851525" w:rsidP="007E1A81">
      <w:r w:rsidRPr="00851525">
        <w:rPr>
          <w:sz w:val="16"/>
          <w:szCs w:val="16"/>
        </w:rPr>
        <w:t>© TAFE NSW 2019</w:t>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t>© TAFE NSW 2019</w:t>
      </w:r>
    </w:p>
    <w:p w14:paraId="12D8AB7E" w14:textId="77777777" w:rsidR="00851525" w:rsidRPr="00851525" w:rsidRDefault="00851525" w:rsidP="007E1A81">
      <w:r w:rsidRPr="00851525">
        <w:rPr>
          <w:noProof/>
          <w:lang w:eastAsia="en-AU"/>
        </w:rPr>
        <w:drawing>
          <wp:inline distT="0" distB="0" distL="0" distR="0" wp14:anchorId="4F50C6C1" wp14:editId="68E5AA49">
            <wp:extent cx="2577465" cy="3350678"/>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2.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609649" cy="3392517"/>
                    </a:xfrm>
                    <a:prstGeom prst="rect">
                      <a:avLst/>
                    </a:prstGeom>
                  </pic:spPr>
                </pic:pic>
              </a:graphicData>
            </a:graphic>
          </wp:inline>
        </w:drawing>
      </w:r>
      <w:r w:rsidRPr="00851525">
        <w:rPr>
          <w:lang w:eastAsia="en-AU"/>
        </w:rPr>
        <w:t xml:space="preserve">             </w:t>
      </w:r>
      <w:r w:rsidRPr="00851525">
        <w:rPr>
          <w:noProof/>
          <w:lang w:eastAsia="en-AU"/>
        </w:rPr>
        <w:drawing>
          <wp:inline distT="0" distB="0" distL="0" distR="0" wp14:anchorId="4DC2A576" wp14:editId="3F526BC5">
            <wp:extent cx="2514667" cy="3352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0383.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540462" cy="3387192"/>
                    </a:xfrm>
                    <a:prstGeom prst="rect">
                      <a:avLst/>
                    </a:prstGeom>
                  </pic:spPr>
                </pic:pic>
              </a:graphicData>
            </a:graphic>
          </wp:inline>
        </w:drawing>
      </w:r>
    </w:p>
    <w:p w14:paraId="1D37BD78" w14:textId="20626C25" w:rsidR="00851525" w:rsidRPr="00851525" w:rsidRDefault="00851525" w:rsidP="00851525">
      <w:r w:rsidRPr="00851525">
        <w:rPr>
          <w:sz w:val="16"/>
          <w:szCs w:val="16"/>
        </w:rPr>
        <w:t>© TAFE NSW 2019</w:t>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t>© TAFE NSW 2019</w:t>
      </w:r>
      <w:r w:rsidRPr="00851525">
        <w:rPr>
          <w:noProof/>
          <w:lang w:eastAsia="en-AU"/>
        </w:rPr>
        <w:drawing>
          <wp:inline distT="0" distB="0" distL="0" distR="0" wp14:anchorId="57FD3E7B" wp14:editId="2952CD53">
            <wp:extent cx="2577465" cy="193309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SC00387.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590882" cy="1943162"/>
                    </a:xfrm>
                    <a:prstGeom prst="rect">
                      <a:avLst/>
                    </a:prstGeom>
                  </pic:spPr>
                </pic:pic>
              </a:graphicData>
            </a:graphic>
          </wp:inline>
        </w:drawing>
      </w:r>
      <w:r w:rsidRPr="00851525">
        <w:t xml:space="preserve">         </w:t>
      </w:r>
      <w:r w:rsidRPr="00851525">
        <w:rPr>
          <w:noProof/>
          <w:lang w:eastAsia="en-AU"/>
        </w:rPr>
        <w:drawing>
          <wp:inline distT="0" distB="0" distL="0" distR="0" wp14:anchorId="689BBE6B" wp14:editId="39E503D6">
            <wp:extent cx="2524125" cy="189309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SC00388.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528903" cy="1896677"/>
                    </a:xfrm>
                    <a:prstGeom prst="rect">
                      <a:avLst/>
                    </a:prstGeom>
                  </pic:spPr>
                </pic:pic>
              </a:graphicData>
            </a:graphic>
          </wp:inline>
        </w:drawing>
      </w:r>
    </w:p>
    <w:p w14:paraId="57226385" w14:textId="504E5BDB" w:rsidR="00851525" w:rsidRPr="00851525" w:rsidRDefault="00851525" w:rsidP="00851525">
      <w:r w:rsidRPr="00851525">
        <w:rPr>
          <w:sz w:val="16"/>
          <w:szCs w:val="16"/>
        </w:rPr>
        <w:t>© TAFE NSW 2019</w:t>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r>
      <w:r w:rsidRPr="00851525">
        <w:rPr>
          <w:sz w:val="16"/>
          <w:szCs w:val="16"/>
        </w:rPr>
        <w:tab/>
        <w:t>© TAFE NSW 2019</w:t>
      </w:r>
    </w:p>
    <w:p w14:paraId="10CCDCFD" w14:textId="77777777" w:rsidR="00851525" w:rsidRPr="00851525" w:rsidRDefault="00851525" w:rsidP="00851525">
      <w:pPr>
        <w:tabs>
          <w:tab w:val="clear" w:pos="284"/>
        </w:tabs>
        <w:spacing w:before="0" w:after="200" w:line="276" w:lineRule="auto"/>
        <w:sectPr w:rsidR="00851525" w:rsidRPr="00851525" w:rsidSect="00851525">
          <w:pgSz w:w="11906" w:h="16838"/>
          <w:pgMar w:top="1418" w:right="992" w:bottom="1418" w:left="1418" w:header="57" w:footer="284" w:gutter="0"/>
          <w:cols w:space="4253"/>
          <w:docGrid w:linePitch="360"/>
        </w:sectPr>
      </w:pPr>
    </w:p>
    <w:p w14:paraId="494351AC" w14:textId="35CB6CBB" w:rsidR="00851525" w:rsidRPr="00851525" w:rsidRDefault="00851525" w:rsidP="00851525">
      <w:pPr>
        <w:tabs>
          <w:tab w:val="clear" w:pos="284"/>
        </w:tabs>
        <w:spacing w:before="240" w:line="240" w:lineRule="auto"/>
        <w:contextualSpacing/>
        <w:outlineLvl w:val="1"/>
        <w:rPr>
          <w:rFonts w:eastAsia="Times New Roman"/>
          <w:b/>
          <w:noProof/>
          <w:color w:val="464748"/>
          <w:kern w:val="22"/>
          <w:sz w:val="36"/>
          <w:szCs w:val="36"/>
          <w:lang w:eastAsia="en-AU"/>
        </w:rPr>
      </w:pPr>
      <w:r w:rsidRPr="00851525">
        <w:rPr>
          <w:rFonts w:eastAsia="Times New Roman"/>
          <w:b/>
          <w:noProof/>
          <w:color w:val="464748"/>
          <w:kern w:val="22"/>
          <w:sz w:val="36"/>
          <w:szCs w:val="36"/>
          <w:lang w:eastAsia="en-AU"/>
        </w:rPr>
        <w:lastRenderedPageBreak/>
        <w:t>Part 2: Assessment Checklist</w:t>
      </w:r>
    </w:p>
    <w:p w14:paraId="1E4AD0CF" w14:textId="1EF8D28D" w:rsidR="00851525" w:rsidRDefault="00851525" w:rsidP="00851525">
      <w:pPr>
        <w:tabs>
          <w:tab w:val="clear" w:pos="284"/>
          <w:tab w:val="left" w:pos="720"/>
        </w:tabs>
        <w:spacing w:before="0" w:after="200" w:line="276" w:lineRule="auto"/>
      </w:pPr>
      <w:r w:rsidRPr="00851525">
        <w:t>The student’s copy of the Assessment Checklist will be used by you to capture evidence of their performance in any type of project. This checklist outlines all the required criteria you will be marking the student on. All criteria must be met. The following checklist contains benchmark responses for you to use when assessing to ensure reliability of judgement. You may ask questions during the demonstration or if appropriate directly after the assessment has been completed noting that both the question and student response needs to b</w:t>
      </w:r>
      <w:r w:rsidR="006C7E38">
        <w:t>e captured on the checklist.</w:t>
      </w:r>
    </w:p>
    <w:p w14:paraId="4AB237CD" w14:textId="4ABC88C9" w:rsidR="006C7E38" w:rsidRPr="00851525" w:rsidRDefault="006C7E38" w:rsidP="006C7E38">
      <w:pPr>
        <w:pStyle w:val="Caption"/>
      </w:pPr>
      <w:r w:rsidRPr="00E172E4">
        <w:t xml:space="preserve">Table </w:t>
      </w:r>
      <w:fldSimple w:instr=" SEQ Table \* ARABIC ">
        <w:r>
          <w:rPr>
            <w:noProof/>
          </w:rPr>
          <w:t>7</w:t>
        </w:r>
      </w:fldSimple>
      <w:r w:rsidRPr="00E172E4">
        <w:t xml:space="preserve"> </w:t>
      </w:r>
      <w:r w:rsidRPr="006C7E38">
        <w:t>Assessment Checklist</w:t>
      </w:r>
    </w:p>
    <w:tbl>
      <w:tblPr>
        <w:tblStyle w:val="TableGrid4"/>
        <w:tblW w:w="5463" w:type="pct"/>
        <w:jc w:val="center"/>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ayout w:type="fixed"/>
        <w:tblLook w:val="04A0" w:firstRow="1" w:lastRow="0" w:firstColumn="1" w:lastColumn="0" w:noHBand="0" w:noVBand="1"/>
        <w:tblDescription w:val="Assessment instructions"/>
      </w:tblPr>
      <w:tblGrid>
        <w:gridCol w:w="987"/>
        <w:gridCol w:w="4232"/>
        <w:gridCol w:w="306"/>
        <w:gridCol w:w="245"/>
        <w:gridCol w:w="290"/>
        <w:gridCol w:w="394"/>
        <w:gridCol w:w="141"/>
        <w:gridCol w:w="416"/>
        <w:gridCol w:w="119"/>
        <w:gridCol w:w="431"/>
        <w:gridCol w:w="104"/>
        <w:gridCol w:w="535"/>
        <w:gridCol w:w="46"/>
        <w:gridCol w:w="190"/>
        <w:gridCol w:w="300"/>
        <w:gridCol w:w="64"/>
        <w:gridCol w:w="187"/>
        <w:gridCol w:w="284"/>
        <w:gridCol w:w="79"/>
        <w:gridCol w:w="187"/>
        <w:gridCol w:w="269"/>
        <w:gridCol w:w="229"/>
        <w:gridCol w:w="52"/>
        <w:gridCol w:w="254"/>
        <w:gridCol w:w="251"/>
        <w:gridCol w:w="180"/>
        <w:gridCol w:w="4363"/>
        <w:gridCol w:w="153"/>
      </w:tblGrid>
      <w:tr w:rsidR="00EC5BE6" w:rsidRPr="00A779AC" w14:paraId="51231876" w14:textId="77777777" w:rsidTr="00F1748C">
        <w:trPr>
          <w:gridAfter w:val="1"/>
          <w:cnfStyle w:val="100000000000" w:firstRow="1" w:lastRow="0" w:firstColumn="0" w:lastColumn="0" w:oddVBand="0" w:evenVBand="0" w:oddHBand="0" w:evenHBand="0" w:firstRowFirstColumn="0" w:firstRowLastColumn="0" w:lastRowFirstColumn="0" w:lastRowLastColumn="0"/>
          <w:wAfter w:w="50" w:type="pct"/>
          <w:cantSplit w:val="0"/>
          <w:trHeight w:hRule="exact" w:val="510"/>
          <w:tblHeader/>
          <w:jc w:val="center"/>
        </w:trPr>
        <w:tc>
          <w:tcPr>
            <w:tcW w:w="323" w:type="pct"/>
            <w:vMerge w:val="restart"/>
            <w:tcBorders>
              <w:top w:val="single" w:sz="4" w:space="0" w:color="2D739F"/>
              <w:left w:val="single" w:sz="4" w:space="0" w:color="2D739F"/>
              <w:right w:val="single" w:sz="4" w:space="0" w:color="2D739F"/>
            </w:tcBorders>
            <w:vAlign w:val="top"/>
            <w:hideMark/>
          </w:tcPr>
          <w:p w14:paraId="165F50DB" w14:textId="6954A7A5" w:rsidR="00EC5BE6" w:rsidRPr="00A779AC" w:rsidRDefault="00EC5BE6" w:rsidP="00F1748C">
            <w:pPr>
              <w:ind w:right="113"/>
              <w:jc w:val="center"/>
              <w:rPr>
                <w:b w:val="0"/>
                <w:sz w:val="28"/>
                <w:lang w:eastAsia="en-AU"/>
              </w:rPr>
            </w:pPr>
            <w:r w:rsidRPr="003867E3">
              <w:rPr>
                <w:sz w:val="28"/>
                <w:lang w:eastAsia="en-AU"/>
              </w:rPr>
              <w:t>TASK</w:t>
            </w:r>
          </w:p>
        </w:tc>
        <w:tc>
          <w:tcPr>
            <w:tcW w:w="1384" w:type="pct"/>
            <w:tcBorders>
              <w:top w:val="single" w:sz="4" w:space="0" w:color="2D739F"/>
              <w:left w:val="single" w:sz="4" w:space="0" w:color="2D739F"/>
              <w:right w:val="single" w:sz="4" w:space="0" w:color="2D739F"/>
            </w:tcBorders>
            <w:vAlign w:val="top"/>
            <w:hideMark/>
          </w:tcPr>
          <w:p w14:paraId="61ADA0F2" w14:textId="4372DAAA" w:rsidR="00EC5BE6" w:rsidRPr="00A779AC" w:rsidRDefault="00EC5BE6" w:rsidP="00F1748C">
            <w:pPr>
              <w:jc w:val="center"/>
              <w:rPr>
                <w:b w:val="0"/>
                <w:sz w:val="28"/>
                <w:lang w:eastAsia="en-AU"/>
              </w:rPr>
            </w:pPr>
            <w:r w:rsidRPr="003867E3">
              <w:rPr>
                <w:sz w:val="28"/>
                <w:lang w:eastAsia="en-AU"/>
              </w:rPr>
              <w:t>Instructions</w:t>
            </w:r>
          </w:p>
        </w:tc>
        <w:tc>
          <w:tcPr>
            <w:tcW w:w="586" w:type="pct"/>
            <w:gridSpan w:val="6"/>
            <w:tcBorders>
              <w:top w:val="single" w:sz="4" w:space="0" w:color="2D739F"/>
              <w:left w:val="single" w:sz="4" w:space="0" w:color="2D739F"/>
              <w:bottom w:val="single" w:sz="4" w:space="0" w:color="2D739F"/>
              <w:right w:val="single" w:sz="4" w:space="0" w:color="2D739F"/>
            </w:tcBorders>
            <w:vAlign w:val="top"/>
          </w:tcPr>
          <w:p w14:paraId="5D045761" w14:textId="0C9B461D" w:rsidR="00EC5BE6" w:rsidRPr="00A779AC" w:rsidRDefault="00EC5BE6" w:rsidP="00F1748C">
            <w:pPr>
              <w:jc w:val="center"/>
              <w:rPr>
                <w:b w:val="0"/>
                <w:sz w:val="28"/>
                <w:lang w:eastAsia="en-AU"/>
              </w:rPr>
            </w:pPr>
            <w:r>
              <w:rPr>
                <w:sz w:val="28"/>
                <w:lang w:eastAsia="en-AU"/>
              </w:rPr>
              <w:t>Kitchen</w:t>
            </w:r>
          </w:p>
        </w:tc>
        <w:tc>
          <w:tcPr>
            <w:tcW w:w="585" w:type="pct"/>
            <w:gridSpan w:val="8"/>
            <w:tcBorders>
              <w:top w:val="single" w:sz="4" w:space="0" w:color="2D739F"/>
              <w:left w:val="single" w:sz="4" w:space="0" w:color="2D739F"/>
              <w:right w:val="single" w:sz="4" w:space="0" w:color="2D739F"/>
            </w:tcBorders>
            <w:vAlign w:val="top"/>
          </w:tcPr>
          <w:p w14:paraId="0A98FA8F" w14:textId="3B706D52" w:rsidR="00EC5BE6" w:rsidRPr="00A779AC" w:rsidRDefault="00EC5BE6" w:rsidP="00F1748C">
            <w:pPr>
              <w:jc w:val="center"/>
              <w:rPr>
                <w:b w:val="0"/>
                <w:sz w:val="28"/>
                <w:lang w:eastAsia="en-AU"/>
              </w:rPr>
            </w:pPr>
            <w:r>
              <w:rPr>
                <w:sz w:val="28"/>
                <w:lang w:eastAsia="en-AU"/>
              </w:rPr>
              <w:t>Laundry</w:t>
            </w:r>
          </w:p>
        </w:tc>
        <w:tc>
          <w:tcPr>
            <w:tcW w:w="586" w:type="pct"/>
            <w:gridSpan w:val="9"/>
            <w:tcBorders>
              <w:top w:val="single" w:sz="4" w:space="0" w:color="2D739F"/>
              <w:left w:val="single" w:sz="4" w:space="0" w:color="2D739F"/>
              <w:right w:val="single" w:sz="4" w:space="0" w:color="2D739F"/>
            </w:tcBorders>
            <w:vAlign w:val="top"/>
            <w:hideMark/>
          </w:tcPr>
          <w:p w14:paraId="29D0FD04" w14:textId="2E0ED476" w:rsidR="00EC5BE6" w:rsidRPr="00A779AC" w:rsidRDefault="00EC5BE6" w:rsidP="00F1748C">
            <w:pPr>
              <w:jc w:val="center"/>
              <w:rPr>
                <w:b w:val="0"/>
                <w:sz w:val="28"/>
                <w:lang w:eastAsia="en-AU"/>
              </w:rPr>
            </w:pPr>
            <w:r>
              <w:rPr>
                <w:sz w:val="28"/>
                <w:lang w:eastAsia="en-AU"/>
              </w:rPr>
              <w:t>Bathroom</w:t>
            </w:r>
          </w:p>
        </w:tc>
        <w:tc>
          <w:tcPr>
            <w:tcW w:w="1486" w:type="pct"/>
            <w:gridSpan w:val="2"/>
            <w:tcBorders>
              <w:top w:val="single" w:sz="4" w:space="0" w:color="2D739F"/>
              <w:left w:val="single" w:sz="4" w:space="0" w:color="2D739F"/>
              <w:right w:val="single" w:sz="4" w:space="0" w:color="2D739F"/>
            </w:tcBorders>
            <w:vAlign w:val="top"/>
            <w:hideMark/>
          </w:tcPr>
          <w:p w14:paraId="51875DB7" w14:textId="6B7FA663" w:rsidR="00EC5BE6" w:rsidRPr="00A779AC" w:rsidRDefault="00EC5BE6" w:rsidP="00F1748C">
            <w:pPr>
              <w:jc w:val="center"/>
              <w:rPr>
                <w:b w:val="0"/>
                <w:sz w:val="28"/>
                <w:lang w:eastAsia="en-AU"/>
              </w:rPr>
            </w:pPr>
            <w:r w:rsidRPr="003867E3">
              <w:rPr>
                <w:sz w:val="28"/>
                <w:lang w:eastAsia="en-AU"/>
              </w:rPr>
              <w:t>Assessor Comments</w:t>
            </w:r>
          </w:p>
        </w:tc>
      </w:tr>
      <w:tr w:rsidR="00EC5BE6" w:rsidRPr="00A779AC" w14:paraId="609742E0" w14:textId="77777777" w:rsidTr="00F1748C">
        <w:trPr>
          <w:gridAfter w:val="1"/>
          <w:cnfStyle w:val="100000000000" w:firstRow="1" w:lastRow="0" w:firstColumn="0" w:lastColumn="0" w:oddVBand="0" w:evenVBand="0" w:oddHBand="0" w:evenHBand="0" w:firstRowFirstColumn="0" w:firstRowLastColumn="0" w:lastRowFirstColumn="0" w:lastRowLastColumn="0"/>
          <w:wAfter w:w="50" w:type="pct"/>
          <w:trHeight w:val="567"/>
          <w:tblHeader/>
          <w:jc w:val="center"/>
        </w:trPr>
        <w:tc>
          <w:tcPr>
            <w:tcW w:w="323" w:type="pct"/>
            <w:vMerge/>
            <w:tcBorders>
              <w:left w:val="single" w:sz="4" w:space="0" w:color="2D739F"/>
              <w:bottom w:val="single" w:sz="4" w:space="0" w:color="2D739F"/>
              <w:right w:val="single" w:sz="4" w:space="0" w:color="2D739F"/>
            </w:tcBorders>
            <w:vAlign w:val="bottom"/>
          </w:tcPr>
          <w:p w14:paraId="4A6E3EAF" w14:textId="77777777" w:rsidR="00EC5BE6" w:rsidRPr="00A779AC" w:rsidRDefault="00EC5BE6" w:rsidP="00EC5BE6">
            <w:pPr>
              <w:jc w:val="center"/>
              <w:rPr>
                <w:b w:val="0"/>
                <w:color w:val="auto"/>
                <w:sz w:val="28"/>
                <w:lang w:eastAsia="en-AU"/>
              </w:rPr>
            </w:pPr>
          </w:p>
        </w:tc>
        <w:tc>
          <w:tcPr>
            <w:tcW w:w="1484" w:type="pct"/>
            <w:gridSpan w:val="2"/>
            <w:tcBorders>
              <w:left w:val="single" w:sz="4" w:space="0" w:color="2D739F"/>
              <w:bottom w:val="single" w:sz="4" w:space="0" w:color="2D739F"/>
              <w:right w:val="single" w:sz="4" w:space="0" w:color="2D739F"/>
            </w:tcBorders>
            <w:vAlign w:val="top"/>
          </w:tcPr>
          <w:p w14:paraId="026794EC" w14:textId="77777777" w:rsidR="00EC5BE6" w:rsidRPr="00A779AC" w:rsidRDefault="00EC5BE6" w:rsidP="00EC5BE6">
            <w:pPr>
              <w:rPr>
                <w:b w:val="0"/>
                <w:color w:val="auto"/>
                <w:sz w:val="28"/>
                <w:lang w:eastAsia="en-AU"/>
              </w:rPr>
            </w:pPr>
          </w:p>
        </w:tc>
        <w:tc>
          <w:tcPr>
            <w:tcW w:w="175" w:type="pct"/>
            <w:gridSpan w:val="2"/>
            <w:tcBorders>
              <w:top w:val="single" w:sz="4" w:space="0" w:color="2D739F"/>
              <w:left w:val="single" w:sz="4" w:space="0" w:color="2D739F"/>
              <w:bottom w:val="single" w:sz="4" w:space="0" w:color="2D739F"/>
              <w:right w:val="single" w:sz="4" w:space="0" w:color="2D739F"/>
            </w:tcBorders>
            <w:vAlign w:val="top"/>
          </w:tcPr>
          <w:p w14:paraId="5AC8D0F0" w14:textId="453331F4" w:rsidR="00EC5BE6" w:rsidRPr="00A779AC" w:rsidRDefault="00EC5BE6" w:rsidP="00EC5BE6">
            <w:pPr>
              <w:jc w:val="center"/>
              <w:rPr>
                <w:sz w:val="28"/>
                <w:lang w:eastAsia="en-AU"/>
              </w:rPr>
            </w:pPr>
            <w:r w:rsidRPr="003867E3">
              <w:rPr>
                <w:sz w:val="28"/>
                <w:lang w:eastAsia="en-AU"/>
              </w:rPr>
              <w:t>S</w:t>
            </w:r>
          </w:p>
        </w:tc>
        <w:tc>
          <w:tcPr>
            <w:tcW w:w="175" w:type="pct"/>
            <w:gridSpan w:val="2"/>
            <w:tcBorders>
              <w:top w:val="single" w:sz="4" w:space="0" w:color="2D739F"/>
              <w:left w:val="single" w:sz="4" w:space="0" w:color="2D739F"/>
              <w:bottom w:val="single" w:sz="4" w:space="0" w:color="2D739F"/>
              <w:right w:val="single" w:sz="4" w:space="0" w:color="2D739F"/>
            </w:tcBorders>
            <w:vAlign w:val="top"/>
          </w:tcPr>
          <w:p w14:paraId="650471A9" w14:textId="7FBA6C09" w:rsidR="00EC5BE6" w:rsidRPr="00AF612E" w:rsidRDefault="00EC5BE6" w:rsidP="00EC5BE6">
            <w:pPr>
              <w:jc w:val="center"/>
              <w:rPr>
                <w:szCs w:val="24"/>
                <w:lang w:eastAsia="en-AU"/>
              </w:rPr>
            </w:pPr>
            <w:r w:rsidRPr="00AF612E">
              <w:rPr>
                <w:szCs w:val="24"/>
                <w:lang w:eastAsia="en-AU"/>
              </w:rPr>
              <w:t>U/S</w:t>
            </w:r>
          </w:p>
        </w:tc>
        <w:tc>
          <w:tcPr>
            <w:tcW w:w="175" w:type="pct"/>
            <w:gridSpan w:val="2"/>
            <w:tcBorders>
              <w:top w:val="single" w:sz="4" w:space="0" w:color="2D739F"/>
              <w:left w:val="single" w:sz="4" w:space="0" w:color="2D739F"/>
              <w:bottom w:val="single" w:sz="4" w:space="0" w:color="2D739F"/>
              <w:right w:val="single" w:sz="4" w:space="0" w:color="2D739F"/>
            </w:tcBorders>
            <w:textDirection w:val="btLr"/>
            <w:vAlign w:val="top"/>
          </w:tcPr>
          <w:p w14:paraId="76895581" w14:textId="0EC2FED9" w:rsidR="00EC5BE6" w:rsidRPr="00A779AC" w:rsidRDefault="00EC5BE6" w:rsidP="00EC5BE6">
            <w:pPr>
              <w:ind w:left="113" w:right="113"/>
              <w:jc w:val="right"/>
              <w:rPr>
                <w:b w:val="0"/>
                <w:sz w:val="28"/>
                <w:lang w:eastAsia="en-AU"/>
              </w:rPr>
            </w:pPr>
            <w:r w:rsidRPr="003867E3">
              <w:rPr>
                <w:sz w:val="28"/>
                <w:lang w:eastAsia="en-AU"/>
              </w:rPr>
              <w:t>Date</w:t>
            </w:r>
          </w:p>
        </w:tc>
        <w:tc>
          <w:tcPr>
            <w:tcW w:w="175" w:type="pct"/>
            <w:gridSpan w:val="2"/>
            <w:tcBorders>
              <w:left w:val="single" w:sz="4" w:space="0" w:color="2D739F"/>
              <w:bottom w:val="single" w:sz="4" w:space="0" w:color="2D739F"/>
              <w:right w:val="single" w:sz="4" w:space="0" w:color="2D739F"/>
            </w:tcBorders>
            <w:vAlign w:val="top"/>
          </w:tcPr>
          <w:p w14:paraId="0DA23266" w14:textId="422FEEF2" w:rsidR="00EC5BE6" w:rsidRPr="00A779AC" w:rsidRDefault="00EC5BE6" w:rsidP="00EC5BE6">
            <w:pPr>
              <w:jc w:val="center"/>
              <w:rPr>
                <w:sz w:val="28"/>
                <w:lang w:eastAsia="en-AU"/>
              </w:rPr>
            </w:pPr>
            <w:r w:rsidRPr="003867E3">
              <w:rPr>
                <w:sz w:val="28"/>
                <w:lang w:eastAsia="en-AU"/>
              </w:rPr>
              <w:t>S</w:t>
            </w:r>
          </w:p>
        </w:tc>
        <w:tc>
          <w:tcPr>
            <w:tcW w:w="175" w:type="pct"/>
            <w:tcBorders>
              <w:left w:val="single" w:sz="4" w:space="0" w:color="2D739F"/>
              <w:bottom w:val="single" w:sz="4" w:space="0" w:color="2D739F"/>
              <w:right w:val="single" w:sz="4" w:space="0" w:color="2D739F"/>
            </w:tcBorders>
            <w:vAlign w:val="top"/>
          </w:tcPr>
          <w:p w14:paraId="22742256" w14:textId="31FD8C6B" w:rsidR="00EC5BE6" w:rsidRPr="00AF612E" w:rsidRDefault="00EC5BE6" w:rsidP="00EC5BE6">
            <w:pPr>
              <w:jc w:val="center"/>
              <w:rPr>
                <w:szCs w:val="24"/>
                <w:lang w:eastAsia="en-AU"/>
              </w:rPr>
            </w:pPr>
            <w:r w:rsidRPr="00AF612E">
              <w:rPr>
                <w:szCs w:val="24"/>
                <w:lang w:eastAsia="en-AU"/>
              </w:rPr>
              <w:t>U/S</w:t>
            </w:r>
          </w:p>
        </w:tc>
        <w:tc>
          <w:tcPr>
            <w:tcW w:w="175" w:type="pct"/>
            <w:gridSpan w:val="3"/>
            <w:tcBorders>
              <w:left w:val="single" w:sz="4" w:space="0" w:color="2D739F"/>
              <w:bottom w:val="single" w:sz="4" w:space="0" w:color="2D739F"/>
              <w:right w:val="single" w:sz="4" w:space="0" w:color="2D739F"/>
            </w:tcBorders>
            <w:textDirection w:val="btLr"/>
            <w:vAlign w:val="top"/>
          </w:tcPr>
          <w:p w14:paraId="5C560852" w14:textId="1EC16A69" w:rsidR="00EC5BE6" w:rsidRPr="00A779AC" w:rsidRDefault="00EC5BE6" w:rsidP="00EC5BE6">
            <w:pPr>
              <w:ind w:left="113" w:right="113"/>
              <w:jc w:val="right"/>
              <w:rPr>
                <w:b w:val="0"/>
                <w:sz w:val="28"/>
                <w:lang w:eastAsia="en-AU"/>
              </w:rPr>
            </w:pPr>
            <w:r w:rsidRPr="003867E3">
              <w:rPr>
                <w:sz w:val="28"/>
                <w:lang w:eastAsia="en-AU"/>
              </w:rPr>
              <w:t>Date</w:t>
            </w:r>
          </w:p>
        </w:tc>
        <w:tc>
          <w:tcPr>
            <w:tcW w:w="175" w:type="pct"/>
            <w:gridSpan w:val="3"/>
            <w:tcBorders>
              <w:left w:val="single" w:sz="4" w:space="0" w:color="2D739F"/>
              <w:bottom w:val="single" w:sz="4" w:space="0" w:color="2D739F"/>
              <w:right w:val="single" w:sz="4" w:space="0" w:color="2D739F"/>
            </w:tcBorders>
            <w:vAlign w:val="top"/>
          </w:tcPr>
          <w:p w14:paraId="6B8A0BC7" w14:textId="34590F34" w:rsidR="00EC5BE6" w:rsidRPr="00A779AC" w:rsidRDefault="00EC5BE6" w:rsidP="00EC5BE6">
            <w:pPr>
              <w:jc w:val="center"/>
              <w:rPr>
                <w:sz w:val="28"/>
                <w:lang w:eastAsia="en-AU"/>
              </w:rPr>
            </w:pPr>
            <w:r w:rsidRPr="003867E3">
              <w:rPr>
                <w:sz w:val="28"/>
                <w:lang w:eastAsia="en-AU"/>
              </w:rPr>
              <w:t>S</w:t>
            </w:r>
          </w:p>
        </w:tc>
        <w:tc>
          <w:tcPr>
            <w:tcW w:w="175" w:type="pct"/>
            <w:gridSpan w:val="3"/>
            <w:tcBorders>
              <w:left w:val="single" w:sz="4" w:space="0" w:color="2D739F"/>
              <w:bottom w:val="single" w:sz="4" w:space="0" w:color="2D739F"/>
              <w:right w:val="single" w:sz="4" w:space="0" w:color="2D739F"/>
            </w:tcBorders>
            <w:vAlign w:val="top"/>
          </w:tcPr>
          <w:p w14:paraId="29F2B0E7" w14:textId="0900E0A6" w:rsidR="00EC5BE6" w:rsidRPr="00AF612E" w:rsidRDefault="00EC5BE6" w:rsidP="00EC5BE6">
            <w:pPr>
              <w:jc w:val="center"/>
              <w:rPr>
                <w:szCs w:val="24"/>
                <w:lang w:eastAsia="en-AU"/>
              </w:rPr>
            </w:pPr>
            <w:r w:rsidRPr="00AF612E">
              <w:rPr>
                <w:szCs w:val="24"/>
                <w:lang w:eastAsia="en-AU"/>
              </w:rPr>
              <w:t>U/S</w:t>
            </w:r>
          </w:p>
        </w:tc>
        <w:tc>
          <w:tcPr>
            <w:tcW w:w="175" w:type="pct"/>
            <w:gridSpan w:val="3"/>
            <w:tcBorders>
              <w:left w:val="single" w:sz="4" w:space="0" w:color="2D739F"/>
              <w:bottom w:val="single" w:sz="4" w:space="0" w:color="2D739F"/>
              <w:right w:val="single" w:sz="4" w:space="0" w:color="2D739F"/>
            </w:tcBorders>
            <w:textDirection w:val="btLr"/>
            <w:vAlign w:val="top"/>
          </w:tcPr>
          <w:p w14:paraId="5E795F10" w14:textId="64064211" w:rsidR="00EC5BE6" w:rsidRPr="00A779AC" w:rsidRDefault="00EC5BE6" w:rsidP="00EC5BE6">
            <w:pPr>
              <w:ind w:left="113" w:right="113"/>
              <w:jc w:val="right"/>
              <w:rPr>
                <w:b w:val="0"/>
                <w:sz w:val="28"/>
                <w:lang w:eastAsia="en-AU"/>
              </w:rPr>
            </w:pPr>
            <w:r w:rsidRPr="003867E3">
              <w:rPr>
                <w:sz w:val="28"/>
                <w:lang w:eastAsia="en-AU"/>
              </w:rPr>
              <w:t>Date</w:t>
            </w:r>
          </w:p>
        </w:tc>
        <w:tc>
          <w:tcPr>
            <w:tcW w:w="1568" w:type="pct"/>
            <w:gridSpan w:val="3"/>
            <w:tcBorders>
              <w:left w:val="single" w:sz="4" w:space="0" w:color="2D739F"/>
              <w:bottom w:val="single" w:sz="4" w:space="0" w:color="2D739F"/>
              <w:right w:val="single" w:sz="4" w:space="0" w:color="2D739F"/>
            </w:tcBorders>
            <w:vAlign w:val="top"/>
          </w:tcPr>
          <w:p w14:paraId="7140DE26" w14:textId="77777777" w:rsidR="00EC5BE6" w:rsidRPr="00A779AC" w:rsidRDefault="00EC5BE6" w:rsidP="00EC5BE6">
            <w:pPr>
              <w:rPr>
                <w:b w:val="0"/>
                <w:sz w:val="28"/>
                <w:lang w:eastAsia="en-AU"/>
              </w:rPr>
            </w:pPr>
          </w:p>
        </w:tc>
      </w:tr>
      <w:tr w:rsidR="00AF612E" w:rsidRPr="00A779AC" w14:paraId="477AE5F4" w14:textId="77777777" w:rsidTr="00AF612E">
        <w:trPr>
          <w:gridAfter w:val="1"/>
          <w:wAfter w:w="50" w:type="pct"/>
          <w:trHeight w:val="1134"/>
          <w:jc w:val="center"/>
        </w:trPr>
        <w:tc>
          <w:tcPr>
            <w:tcW w:w="323" w:type="pct"/>
            <w:tcBorders>
              <w:top w:val="single" w:sz="4" w:space="0" w:color="2D739F"/>
              <w:left w:val="single" w:sz="4" w:space="0" w:color="2D739F"/>
              <w:bottom w:val="single" w:sz="4" w:space="0" w:color="2D739F"/>
              <w:right w:val="single" w:sz="4" w:space="0" w:color="2D739F"/>
            </w:tcBorders>
          </w:tcPr>
          <w:p w14:paraId="25ED7AF2" w14:textId="0D7F19BE" w:rsidR="00AF612E" w:rsidRPr="00A779AC" w:rsidRDefault="00AF612E" w:rsidP="00AF612E">
            <w:pPr>
              <w:jc w:val="center"/>
              <w:rPr>
                <w:b/>
                <w:sz w:val="52"/>
                <w:szCs w:val="52"/>
                <w:lang w:eastAsia="en-AU"/>
              </w:rPr>
            </w:pPr>
            <w:r>
              <w:rPr>
                <w:b/>
                <w:sz w:val="52"/>
                <w:szCs w:val="52"/>
                <w:lang w:eastAsia="en-AU"/>
              </w:rPr>
              <w:t>1</w:t>
            </w:r>
          </w:p>
        </w:tc>
        <w:tc>
          <w:tcPr>
            <w:tcW w:w="1484" w:type="pct"/>
            <w:gridSpan w:val="2"/>
            <w:tcBorders>
              <w:top w:val="single" w:sz="4" w:space="0" w:color="2D739F"/>
              <w:left w:val="single" w:sz="4" w:space="0" w:color="2D739F"/>
              <w:bottom w:val="single" w:sz="4" w:space="0" w:color="2D739F"/>
              <w:right w:val="single" w:sz="4" w:space="0" w:color="2D739F"/>
            </w:tcBorders>
            <w:vAlign w:val="top"/>
          </w:tcPr>
          <w:p w14:paraId="30918DA7" w14:textId="77777777" w:rsidR="00AF612E" w:rsidRPr="006B6A66" w:rsidRDefault="00AF612E" w:rsidP="00AF612E">
            <w:pPr>
              <w:pStyle w:val="Body"/>
              <w:rPr>
                <w:i/>
                <w:szCs w:val="24"/>
                <w:lang w:eastAsia="en-AU"/>
              </w:rPr>
            </w:pPr>
            <w:r w:rsidRPr="006B6A66">
              <w:rPr>
                <w:i/>
                <w:szCs w:val="24"/>
                <w:lang w:eastAsia="en-AU"/>
              </w:rPr>
              <w:t xml:space="preserve">For </w:t>
            </w:r>
            <w:r>
              <w:rPr>
                <w:i/>
                <w:szCs w:val="24"/>
                <w:lang w:eastAsia="en-AU"/>
              </w:rPr>
              <w:t>each</w:t>
            </w:r>
            <w:r w:rsidRPr="006B6A66">
              <w:rPr>
                <w:i/>
                <w:szCs w:val="24"/>
                <w:lang w:eastAsia="en-AU"/>
              </w:rPr>
              <w:t xml:space="preserve"> of the three projects. The student needs to </w:t>
            </w:r>
            <w:r>
              <w:rPr>
                <w:i/>
                <w:szCs w:val="24"/>
                <w:lang w:eastAsia="en-AU"/>
              </w:rPr>
              <w:t>confirm with the</w:t>
            </w:r>
            <w:r w:rsidRPr="006B6A66">
              <w:rPr>
                <w:i/>
                <w:szCs w:val="24"/>
                <w:lang w:eastAsia="en-AU"/>
              </w:rPr>
              <w:t xml:space="preserve"> client</w:t>
            </w:r>
            <w:r>
              <w:rPr>
                <w:i/>
                <w:szCs w:val="24"/>
                <w:lang w:eastAsia="en-AU"/>
              </w:rPr>
              <w:t xml:space="preserve"> face to face</w:t>
            </w:r>
            <w:r w:rsidRPr="006B6A66">
              <w:rPr>
                <w:i/>
                <w:szCs w:val="24"/>
                <w:lang w:eastAsia="en-AU"/>
              </w:rPr>
              <w:t xml:space="preserve"> about the design brief and explore their requirements and Identify inclusions and complexities to prepare the quote.</w:t>
            </w:r>
            <w:r>
              <w:rPr>
                <w:i/>
                <w:szCs w:val="24"/>
                <w:lang w:eastAsia="en-AU"/>
              </w:rPr>
              <w:t xml:space="preserve"> Using the table to identify the following:</w:t>
            </w:r>
          </w:p>
          <w:p w14:paraId="5AF41349" w14:textId="77777777" w:rsidR="00AF612E" w:rsidRPr="006B6A66" w:rsidRDefault="00AF612E" w:rsidP="00AF612E">
            <w:pPr>
              <w:pStyle w:val="Body"/>
              <w:numPr>
                <w:ilvl w:val="0"/>
                <w:numId w:val="63"/>
              </w:numPr>
              <w:rPr>
                <w:i/>
                <w:szCs w:val="24"/>
                <w:lang w:eastAsia="en-AU"/>
              </w:rPr>
            </w:pPr>
            <w:r w:rsidRPr="006B6A66">
              <w:rPr>
                <w:i/>
                <w:szCs w:val="24"/>
                <w:lang w:eastAsia="en-AU"/>
              </w:rPr>
              <w:t>Use digital media to present to client</w:t>
            </w:r>
          </w:p>
          <w:p w14:paraId="6094CCA1" w14:textId="77777777" w:rsidR="00AF612E" w:rsidRPr="006B6A66" w:rsidRDefault="00AF612E" w:rsidP="00AF612E">
            <w:pPr>
              <w:pStyle w:val="Body"/>
              <w:numPr>
                <w:ilvl w:val="0"/>
                <w:numId w:val="63"/>
              </w:numPr>
              <w:rPr>
                <w:i/>
                <w:szCs w:val="24"/>
                <w:lang w:eastAsia="en-AU"/>
              </w:rPr>
            </w:pPr>
            <w:r w:rsidRPr="006B6A66">
              <w:rPr>
                <w:i/>
                <w:szCs w:val="24"/>
                <w:lang w:eastAsia="en-AU"/>
              </w:rPr>
              <w:t>Establish Design Outcomes</w:t>
            </w:r>
          </w:p>
          <w:p w14:paraId="477B3905" w14:textId="77777777" w:rsidR="00AF612E" w:rsidRPr="006B6A66" w:rsidRDefault="00AF612E" w:rsidP="00AF612E">
            <w:pPr>
              <w:pStyle w:val="Body"/>
              <w:numPr>
                <w:ilvl w:val="0"/>
                <w:numId w:val="63"/>
              </w:numPr>
              <w:rPr>
                <w:i/>
                <w:szCs w:val="24"/>
                <w:lang w:eastAsia="en-AU"/>
              </w:rPr>
            </w:pPr>
            <w:r w:rsidRPr="006B6A66">
              <w:rPr>
                <w:i/>
                <w:szCs w:val="24"/>
                <w:lang w:eastAsia="en-AU"/>
              </w:rPr>
              <w:t>Identify complexities</w:t>
            </w:r>
          </w:p>
          <w:p w14:paraId="5D474A4F" w14:textId="77777777" w:rsidR="00AF612E" w:rsidRPr="006B6A66" w:rsidRDefault="00AF612E" w:rsidP="00AF612E">
            <w:pPr>
              <w:pStyle w:val="Body"/>
              <w:numPr>
                <w:ilvl w:val="0"/>
                <w:numId w:val="63"/>
              </w:numPr>
              <w:rPr>
                <w:i/>
                <w:szCs w:val="24"/>
                <w:lang w:eastAsia="en-AU"/>
              </w:rPr>
            </w:pPr>
            <w:r w:rsidRPr="006B6A66">
              <w:rPr>
                <w:i/>
                <w:szCs w:val="24"/>
                <w:lang w:eastAsia="en-AU"/>
              </w:rPr>
              <w:t>Confirm material options</w:t>
            </w:r>
          </w:p>
          <w:p w14:paraId="12FA9C35" w14:textId="77777777" w:rsidR="00AF612E" w:rsidRPr="006B6A66" w:rsidRDefault="00AF612E" w:rsidP="00AF612E">
            <w:pPr>
              <w:pStyle w:val="Body"/>
              <w:numPr>
                <w:ilvl w:val="0"/>
                <w:numId w:val="63"/>
              </w:numPr>
              <w:rPr>
                <w:i/>
                <w:szCs w:val="24"/>
                <w:lang w:eastAsia="en-AU"/>
              </w:rPr>
            </w:pPr>
            <w:r w:rsidRPr="006B6A66">
              <w:rPr>
                <w:i/>
                <w:szCs w:val="24"/>
                <w:lang w:eastAsia="en-AU"/>
              </w:rPr>
              <w:t xml:space="preserve">Provide material options </w:t>
            </w:r>
          </w:p>
          <w:p w14:paraId="2AE7579E" w14:textId="3347591F" w:rsidR="00AF612E" w:rsidRPr="00A779AC" w:rsidDel="00A83235" w:rsidRDefault="00AF612E" w:rsidP="00AF612E">
            <w:pPr>
              <w:numPr>
                <w:ilvl w:val="0"/>
                <w:numId w:val="63"/>
              </w:numPr>
              <w:rPr>
                <w:i/>
                <w:szCs w:val="24"/>
                <w:lang w:eastAsia="en-AU"/>
              </w:rPr>
            </w:pPr>
            <w:r w:rsidRPr="006B6A66">
              <w:rPr>
                <w:i/>
                <w:szCs w:val="24"/>
                <w:lang w:eastAsia="en-AU"/>
              </w:rPr>
              <w:t>Discuss to confirm inclusions</w:t>
            </w:r>
            <w:r>
              <w:rPr>
                <w:i/>
                <w:szCs w:val="24"/>
                <w:lang w:eastAsia="en-AU"/>
              </w:rPr>
              <w:t xml:space="preserve"> or modifications</w:t>
            </w:r>
          </w:p>
        </w:tc>
        <w:tc>
          <w:tcPr>
            <w:tcW w:w="175"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2141414476"/>
              <w14:checkbox>
                <w14:checked w14:val="0"/>
                <w14:checkedState w14:val="2612" w14:font="MS Gothic"/>
                <w14:uncheckedState w14:val="2610" w14:font="MS Gothic"/>
              </w14:checkbox>
            </w:sdtPr>
            <w:sdtEndPr/>
            <w:sdtContent>
              <w:p w14:paraId="08192563"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75"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947429148"/>
              <w14:checkbox>
                <w14:checked w14:val="0"/>
                <w14:checkedState w14:val="2612" w14:font="MS Gothic"/>
                <w14:uncheckedState w14:val="2610" w14:font="MS Gothic"/>
              </w14:checkbox>
            </w:sdtPr>
            <w:sdtEndPr/>
            <w:sdtContent>
              <w:p w14:paraId="47BC0A66"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75" w:type="pct"/>
            <w:gridSpan w:val="2"/>
            <w:tcBorders>
              <w:top w:val="single" w:sz="4" w:space="0" w:color="2D739F"/>
              <w:left w:val="single" w:sz="4" w:space="0" w:color="2D739F"/>
              <w:bottom w:val="single" w:sz="4" w:space="0" w:color="2D739F"/>
              <w:right w:val="single" w:sz="4" w:space="0" w:color="2D739F"/>
            </w:tcBorders>
          </w:tcPr>
          <w:p w14:paraId="13E7D72E" w14:textId="77777777" w:rsidR="00AF612E" w:rsidRPr="00A779AC" w:rsidRDefault="00AF612E" w:rsidP="00AF612E">
            <w:pPr>
              <w:jc w:val="center"/>
              <w:rPr>
                <w:sz w:val="28"/>
                <w:lang w:eastAsia="en-AU"/>
              </w:rPr>
            </w:pPr>
          </w:p>
        </w:tc>
        <w:tc>
          <w:tcPr>
            <w:tcW w:w="175"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932352949"/>
              <w14:checkbox>
                <w14:checked w14:val="0"/>
                <w14:checkedState w14:val="2612" w14:font="MS Gothic"/>
                <w14:uncheckedState w14:val="2610" w14:font="MS Gothic"/>
              </w14:checkbox>
            </w:sdtPr>
            <w:sdtEndPr/>
            <w:sdtContent>
              <w:p w14:paraId="4036B74F" w14:textId="41FDC797" w:rsidR="00AF612E" w:rsidRPr="00A779AC" w:rsidRDefault="00AF612E" w:rsidP="00AF612E">
                <w:pPr>
                  <w:jc w:val="center"/>
                  <w:rPr>
                    <w:sz w:val="28"/>
                    <w:lang w:eastAsia="en-AU"/>
                  </w:rPr>
                </w:pPr>
                <w:r>
                  <w:rPr>
                    <w:rFonts w:ascii="MS Gothic" w:eastAsia="MS Gothic" w:hAnsi="MS Gothic" w:hint="eastAsia"/>
                    <w:sz w:val="28"/>
                    <w:lang w:eastAsia="en-AU"/>
                  </w:rPr>
                  <w:t>☐</w:t>
                </w:r>
              </w:p>
            </w:sdtContent>
          </w:sdt>
        </w:tc>
        <w:tc>
          <w:tcPr>
            <w:tcW w:w="175" w:type="pct"/>
            <w:tcBorders>
              <w:top w:val="single" w:sz="4" w:space="0" w:color="2D739F"/>
              <w:left w:val="single" w:sz="4" w:space="0" w:color="2D739F"/>
              <w:bottom w:val="single" w:sz="4" w:space="0" w:color="2D739F"/>
              <w:right w:val="single" w:sz="4" w:space="0" w:color="2D739F"/>
            </w:tcBorders>
          </w:tcPr>
          <w:sdt>
            <w:sdtPr>
              <w:rPr>
                <w:sz w:val="28"/>
                <w:lang w:eastAsia="en-AU"/>
              </w:rPr>
              <w:id w:val="-867601492"/>
              <w14:checkbox>
                <w14:checked w14:val="0"/>
                <w14:checkedState w14:val="2612" w14:font="MS Gothic"/>
                <w14:uncheckedState w14:val="2610" w14:font="MS Gothic"/>
              </w14:checkbox>
            </w:sdtPr>
            <w:sdtEndPr/>
            <w:sdtContent>
              <w:p w14:paraId="0E232300"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75" w:type="pct"/>
            <w:gridSpan w:val="3"/>
            <w:tcBorders>
              <w:top w:val="single" w:sz="4" w:space="0" w:color="2D739F"/>
              <w:left w:val="single" w:sz="4" w:space="0" w:color="2D739F"/>
              <w:bottom w:val="single" w:sz="4" w:space="0" w:color="2D739F"/>
              <w:right w:val="single" w:sz="4" w:space="0" w:color="2D739F"/>
            </w:tcBorders>
          </w:tcPr>
          <w:p w14:paraId="75026D8B" w14:textId="77777777" w:rsidR="00AF612E" w:rsidRPr="00A779AC" w:rsidRDefault="00AF612E" w:rsidP="00AF612E">
            <w:pPr>
              <w:jc w:val="center"/>
              <w:rPr>
                <w:sz w:val="28"/>
                <w:lang w:eastAsia="en-AU"/>
              </w:rPr>
            </w:pPr>
          </w:p>
        </w:tc>
        <w:tc>
          <w:tcPr>
            <w:tcW w:w="175"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377286866"/>
              <w14:checkbox>
                <w14:checked w14:val="0"/>
                <w14:checkedState w14:val="2612" w14:font="MS Gothic"/>
                <w14:uncheckedState w14:val="2610" w14:font="MS Gothic"/>
              </w14:checkbox>
            </w:sdtPr>
            <w:sdtEndPr/>
            <w:sdtContent>
              <w:p w14:paraId="793176B0"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75"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542026037"/>
              <w14:checkbox>
                <w14:checked w14:val="0"/>
                <w14:checkedState w14:val="2612" w14:font="MS Gothic"/>
                <w14:uncheckedState w14:val="2610" w14:font="MS Gothic"/>
              </w14:checkbox>
            </w:sdtPr>
            <w:sdtEndPr/>
            <w:sdtContent>
              <w:p w14:paraId="79A32E40"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75" w:type="pct"/>
            <w:gridSpan w:val="3"/>
            <w:tcBorders>
              <w:top w:val="single" w:sz="4" w:space="0" w:color="2D739F"/>
              <w:left w:val="single" w:sz="4" w:space="0" w:color="2D739F"/>
              <w:bottom w:val="single" w:sz="4" w:space="0" w:color="2D739F"/>
              <w:right w:val="single" w:sz="4" w:space="0" w:color="2D739F"/>
            </w:tcBorders>
          </w:tcPr>
          <w:p w14:paraId="0432583F" w14:textId="77777777" w:rsidR="00AF612E" w:rsidRPr="00A779AC" w:rsidRDefault="00AF612E" w:rsidP="00AF612E">
            <w:pPr>
              <w:jc w:val="center"/>
              <w:rPr>
                <w:i/>
                <w:color w:val="808080" w:themeColor="background1" w:themeShade="80"/>
                <w:sz w:val="28"/>
                <w:lang w:eastAsia="en-AU"/>
              </w:rPr>
            </w:pPr>
          </w:p>
        </w:tc>
        <w:tc>
          <w:tcPr>
            <w:tcW w:w="1568" w:type="pct"/>
            <w:gridSpan w:val="3"/>
            <w:tcBorders>
              <w:top w:val="single" w:sz="4" w:space="0" w:color="2D739F"/>
              <w:left w:val="single" w:sz="4" w:space="0" w:color="2D739F"/>
              <w:bottom w:val="single" w:sz="4" w:space="0" w:color="2D739F"/>
              <w:right w:val="single" w:sz="4" w:space="0" w:color="2D739F"/>
            </w:tcBorders>
          </w:tcPr>
          <w:p w14:paraId="1A701A44" w14:textId="77777777" w:rsidR="00AF612E" w:rsidRPr="00A779AC" w:rsidRDefault="00AF612E" w:rsidP="00AF612E">
            <w:pPr>
              <w:rPr>
                <w:i/>
                <w:color w:val="FF0000"/>
                <w:szCs w:val="24"/>
                <w:lang w:eastAsia="en-AU"/>
              </w:rPr>
            </w:pPr>
            <w:r w:rsidRPr="00A779AC">
              <w:rPr>
                <w:i/>
                <w:color w:val="FF0000"/>
                <w:szCs w:val="24"/>
                <w:lang w:eastAsia="en-AU"/>
              </w:rPr>
              <w:t>Comments:</w:t>
            </w:r>
          </w:p>
          <w:p w14:paraId="59AC7114" w14:textId="2DA0A183" w:rsidR="00AF612E" w:rsidRPr="00A779AC" w:rsidRDefault="00AF612E" w:rsidP="00AF612E">
            <w:pPr>
              <w:rPr>
                <w:i/>
                <w:color w:val="FF0000"/>
                <w:szCs w:val="24"/>
                <w:lang w:eastAsia="en-AU"/>
              </w:rPr>
            </w:pPr>
          </w:p>
        </w:tc>
      </w:tr>
      <w:tr w:rsidR="00AF612E" w:rsidRPr="00A779AC" w14:paraId="3D274012" w14:textId="77777777" w:rsidTr="00AF612E">
        <w:trPr>
          <w:gridAfter w:val="1"/>
          <w:wAfter w:w="50" w:type="pct"/>
          <w:trHeight w:val="1134"/>
          <w:jc w:val="center"/>
        </w:trPr>
        <w:tc>
          <w:tcPr>
            <w:tcW w:w="323" w:type="pct"/>
            <w:tcBorders>
              <w:top w:val="single" w:sz="4" w:space="0" w:color="2D739F"/>
              <w:left w:val="single" w:sz="4" w:space="0" w:color="2D739F"/>
              <w:bottom w:val="single" w:sz="4" w:space="0" w:color="2D739F"/>
              <w:right w:val="single" w:sz="4" w:space="0" w:color="2D739F"/>
            </w:tcBorders>
          </w:tcPr>
          <w:p w14:paraId="50D4ABBD" w14:textId="739ACEF6" w:rsidR="00AF612E" w:rsidRPr="00A779AC" w:rsidRDefault="00AF612E" w:rsidP="00AF612E">
            <w:pPr>
              <w:ind w:right="113"/>
              <w:jc w:val="center"/>
              <w:rPr>
                <w:b/>
                <w:sz w:val="52"/>
                <w:szCs w:val="52"/>
                <w:lang w:eastAsia="en-AU"/>
              </w:rPr>
            </w:pPr>
            <w:r>
              <w:rPr>
                <w:b/>
                <w:sz w:val="52"/>
                <w:szCs w:val="52"/>
                <w:lang w:eastAsia="en-AU"/>
              </w:rPr>
              <w:lastRenderedPageBreak/>
              <w:t>2</w:t>
            </w:r>
          </w:p>
        </w:tc>
        <w:tc>
          <w:tcPr>
            <w:tcW w:w="1384" w:type="pct"/>
            <w:tcBorders>
              <w:top w:val="single" w:sz="4" w:space="0" w:color="2D739F"/>
              <w:left w:val="single" w:sz="4" w:space="0" w:color="2D739F"/>
              <w:bottom w:val="single" w:sz="4" w:space="0" w:color="2D739F"/>
              <w:right w:val="single" w:sz="4" w:space="0" w:color="2D739F"/>
            </w:tcBorders>
            <w:vAlign w:val="top"/>
          </w:tcPr>
          <w:p w14:paraId="6A439506" w14:textId="77777777" w:rsidR="00AF612E" w:rsidRDefault="00AF612E" w:rsidP="00AF612E">
            <w:pPr>
              <w:pStyle w:val="Body"/>
              <w:rPr>
                <w:i/>
                <w:szCs w:val="24"/>
                <w:lang w:eastAsia="en-AU"/>
              </w:rPr>
            </w:pPr>
            <w:r w:rsidRPr="006B6A66">
              <w:rPr>
                <w:i/>
                <w:szCs w:val="24"/>
                <w:lang w:eastAsia="en-AU"/>
              </w:rPr>
              <w:t xml:space="preserve">For </w:t>
            </w:r>
            <w:r>
              <w:rPr>
                <w:i/>
                <w:szCs w:val="24"/>
                <w:lang w:eastAsia="en-AU"/>
              </w:rPr>
              <w:t>each</w:t>
            </w:r>
            <w:r w:rsidRPr="006B6A66">
              <w:rPr>
                <w:i/>
                <w:szCs w:val="24"/>
                <w:lang w:eastAsia="en-AU"/>
              </w:rPr>
              <w:t xml:space="preserve"> of the three projects. The student needs to</w:t>
            </w:r>
            <w:r w:rsidRPr="003F2E52">
              <w:rPr>
                <w:lang w:eastAsia="en-AU"/>
              </w:rPr>
              <w:t xml:space="preserve"> </w:t>
            </w:r>
            <w:r w:rsidRPr="003F2E52">
              <w:rPr>
                <w:i/>
                <w:szCs w:val="24"/>
                <w:lang w:eastAsia="en-AU"/>
              </w:rPr>
              <w:t xml:space="preserve">hold a face-to-face meeting with the Client to discuss and confirm the requirements. </w:t>
            </w:r>
            <w:r>
              <w:rPr>
                <w:i/>
                <w:szCs w:val="24"/>
                <w:lang w:eastAsia="en-AU"/>
              </w:rPr>
              <w:t xml:space="preserve">The student will refer </w:t>
            </w:r>
            <w:r w:rsidRPr="003F2E52">
              <w:rPr>
                <w:i/>
                <w:szCs w:val="24"/>
                <w:lang w:eastAsia="en-AU"/>
              </w:rPr>
              <w:t>to the Main Points to be Confirmed with Client table.</w:t>
            </w:r>
            <w:r>
              <w:rPr>
                <w:i/>
                <w:szCs w:val="24"/>
                <w:lang w:eastAsia="en-AU"/>
              </w:rPr>
              <w:t xml:space="preserve"> </w:t>
            </w:r>
          </w:p>
          <w:p w14:paraId="7D693391" w14:textId="3DB90715" w:rsidR="00AF612E" w:rsidRPr="00A779AC" w:rsidRDefault="00AF612E" w:rsidP="00AF612E">
            <w:pPr>
              <w:rPr>
                <w:i/>
                <w:szCs w:val="24"/>
                <w:lang w:eastAsia="en-AU"/>
              </w:rPr>
            </w:pPr>
            <w:r>
              <w:rPr>
                <w:i/>
                <w:szCs w:val="24"/>
                <w:lang w:eastAsia="en-AU"/>
              </w:rPr>
              <w:t xml:space="preserve">Your assessor will make a change to some part of the project. This will need to be documented and a response to the change will be required. The change will need to be documented </w:t>
            </w:r>
            <w:r w:rsidRPr="00923AA0">
              <w:rPr>
                <w:i/>
                <w:szCs w:val="24"/>
                <w:lang w:eastAsia="en-AU"/>
              </w:rPr>
              <w:t>in the right hand column of the table Main Points to be Confirmed with Client.</w:t>
            </w:r>
            <w:r>
              <w:rPr>
                <w:i/>
                <w:szCs w:val="24"/>
                <w:lang w:eastAsia="en-AU"/>
              </w:rPr>
              <w:t xml:space="preserve"> </w:t>
            </w: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177424893"/>
              <w14:checkbox>
                <w14:checked w14:val="0"/>
                <w14:checkedState w14:val="2612" w14:font="MS Gothic"/>
                <w14:uncheckedState w14:val="2610" w14:font="MS Gothic"/>
              </w14:checkbox>
            </w:sdtPr>
            <w:sdtEndPr/>
            <w:sdtContent>
              <w:p w14:paraId="47EC4BEB" w14:textId="5EB8EB67" w:rsidR="00AF612E" w:rsidRPr="00A779AC" w:rsidRDefault="00472D12" w:rsidP="00AF612E">
                <w:pPr>
                  <w:jc w:val="center"/>
                  <w:rPr>
                    <w:sz w:val="28"/>
                    <w:lang w:eastAsia="en-AU"/>
                  </w:rPr>
                </w:pPr>
                <w:r>
                  <w:rPr>
                    <w:rFonts w:ascii="MS Gothic" w:eastAsia="MS Gothic" w:hAnsi="MS Gothic" w:hint="eastAsia"/>
                    <w:sz w:val="28"/>
                    <w:lang w:eastAsia="en-AU"/>
                  </w:rPr>
                  <w:t>☐</w:t>
                </w:r>
              </w:p>
            </w:sdtContent>
          </w:sdt>
        </w:tc>
        <w:tc>
          <w:tcPr>
            <w:tcW w:w="224"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686973299"/>
              <w14:checkbox>
                <w14:checked w14:val="0"/>
                <w14:checkedState w14:val="2612" w14:font="MS Gothic"/>
                <w14:uncheckedState w14:val="2610" w14:font="MS Gothic"/>
              </w14:checkbox>
            </w:sdtPr>
            <w:sdtEndPr/>
            <w:sdtContent>
              <w:p w14:paraId="4F295528"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82" w:type="pct"/>
            <w:gridSpan w:val="2"/>
            <w:tcBorders>
              <w:top w:val="single" w:sz="4" w:space="0" w:color="2D739F"/>
              <w:left w:val="single" w:sz="4" w:space="0" w:color="2D739F"/>
              <w:bottom w:val="single" w:sz="4" w:space="0" w:color="2D739F"/>
              <w:right w:val="single" w:sz="4" w:space="0" w:color="2D739F"/>
            </w:tcBorders>
          </w:tcPr>
          <w:p w14:paraId="7FB4B0C0" w14:textId="77777777" w:rsidR="00AF612E" w:rsidRPr="00A779AC" w:rsidRDefault="00AF612E" w:rsidP="00AF612E">
            <w:pPr>
              <w:jc w:val="center"/>
              <w:rPr>
                <w:sz w:val="28"/>
                <w:lang w:eastAsia="en-AU"/>
              </w:rPr>
            </w:pP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786649258"/>
              <w14:checkbox>
                <w14:checked w14:val="0"/>
                <w14:checkedState w14:val="2612" w14:font="MS Gothic"/>
                <w14:uncheckedState w14:val="2610" w14:font="MS Gothic"/>
              </w14:checkbox>
            </w:sdtPr>
            <w:sdtEndPr/>
            <w:sdtContent>
              <w:p w14:paraId="51EDB20E"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224"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1839569429"/>
              <w14:checkbox>
                <w14:checked w14:val="0"/>
                <w14:checkedState w14:val="2612" w14:font="MS Gothic"/>
                <w14:uncheckedState w14:val="2610" w14:font="MS Gothic"/>
              </w14:checkbox>
            </w:sdtPr>
            <w:sdtEndPr/>
            <w:sdtContent>
              <w:p w14:paraId="26D4AA1D" w14:textId="5A2B5680" w:rsidR="00AF612E" w:rsidRPr="00A779AC" w:rsidRDefault="00AF612E" w:rsidP="00AF612E">
                <w:pPr>
                  <w:jc w:val="center"/>
                  <w:rPr>
                    <w:sz w:val="28"/>
                    <w:lang w:eastAsia="en-AU"/>
                  </w:rPr>
                </w:pPr>
                <w:r>
                  <w:rPr>
                    <w:rFonts w:ascii="MS Gothic" w:eastAsia="MS Gothic" w:hAnsi="MS Gothic" w:hint="eastAsia"/>
                    <w:sz w:val="28"/>
                    <w:lang w:eastAsia="en-AU"/>
                  </w:rPr>
                  <w:t>☐</w:t>
                </w:r>
              </w:p>
            </w:sdtContent>
          </w:sdt>
        </w:tc>
        <w:tc>
          <w:tcPr>
            <w:tcW w:w="181" w:type="pct"/>
            <w:gridSpan w:val="3"/>
            <w:tcBorders>
              <w:top w:val="single" w:sz="4" w:space="0" w:color="2D739F"/>
              <w:left w:val="single" w:sz="4" w:space="0" w:color="2D739F"/>
              <w:bottom w:val="single" w:sz="4" w:space="0" w:color="2D739F"/>
              <w:right w:val="single" w:sz="4" w:space="0" w:color="2D739F"/>
            </w:tcBorders>
          </w:tcPr>
          <w:p w14:paraId="478EEB02" w14:textId="77777777" w:rsidR="00AF612E" w:rsidRPr="00A779AC" w:rsidRDefault="00AF612E" w:rsidP="00AF612E">
            <w:pPr>
              <w:jc w:val="center"/>
              <w:rPr>
                <w:sz w:val="28"/>
                <w:lang w:eastAsia="en-AU"/>
              </w:rPr>
            </w:pPr>
          </w:p>
        </w:tc>
        <w:tc>
          <w:tcPr>
            <w:tcW w:w="180"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2096702711"/>
              <w14:checkbox>
                <w14:checked w14:val="0"/>
                <w14:checkedState w14:val="2612" w14:font="MS Gothic"/>
                <w14:uncheckedState w14:val="2610" w14:font="MS Gothic"/>
              </w14:checkbox>
            </w:sdtPr>
            <w:sdtEndPr/>
            <w:sdtContent>
              <w:p w14:paraId="50DA88B6"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224"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1110011483"/>
              <w14:checkbox>
                <w14:checked w14:val="0"/>
                <w14:checkedState w14:val="2612" w14:font="MS Gothic"/>
                <w14:uncheckedState w14:val="2610" w14:font="MS Gothic"/>
              </w14:checkbox>
            </w:sdtPr>
            <w:sdtEndPr/>
            <w:sdtContent>
              <w:p w14:paraId="6ABB97EA" w14:textId="77777777" w:rsidR="00AF612E" w:rsidRPr="00A779AC" w:rsidRDefault="00AF612E" w:rsidP="00AF612E">
                <w:pPr>
                  <w:jc w:val="center"/>
                  <w:rPr>
                    <w:sz w:val="28"/>
                    <w:lang w:eastAsia="en-AU"/>
                  </w:rPr>
                </w:pPr>
                <w:r w:rsidRPr="00A779AC">
                  <w:rPr>
                    <w:rFonts w:ascii="Segoe UI Symbol" w:hAnsi="Segoe UI Symbol" w:cs="Segoe UI Symbol"/>
                    <w:sz w:val="28"/>
                    <w:lang w:eastAsia="en-AU"/>
                  </w:rPr>
                  <w:t>☐</w:t>
                </w:r>
              </w:p>
            </w:sdtContent>
          </w:sdt>
        </w:tc>
        <w:tc>
          <w:tcPr>
            <w:tcW w:w="182" w:type="pct"/>
            <w:gridSpan w:val="3"/>
            <w:tcBorders>
              <w:top w:val="single" w:sz="4" w:space="0" w:color="2D739F"/>
              <w:left w:val="single" w:sz="4" w:space="0" w:color="2D739F"/>
              <w:bottom w:val="single" w:sz="4" w:space="0" w:color="2D739F"/>
              <w:right w:val="single" w:sz="4" w:space="0" w:color="2D739F"/>
            </w:tcBorders>
          </w:tcPr>
          <w:p w14:paraId="39BFD821" w14:textId="77777777" w:rsidR="00AF612E" w:rsidRPr="00A779AC" w:rsidRDefault="00AF612E" w:rsidP="00AF612E">
            <w:pPr>
              <w:jc w:val="center"/>
              <w:rPr>
                <w:i/>
                <w:color w:val="808080" w:themeColor="background1" w:themeShade="80"/>
                <w:sz w:val="28"/>
                <w:lang w:eastAsia="en-AU"/>
              </w:rPr>
            </w:pPr>
          </w:p>
        </w:tc>
        <w:tc>
          <w:tcPr>
            <w:tcW w:w="1486" w:type="pct"/>
            <w:gridSpan w:val="2"/>
            <w:tcBorders>
              <w:top w:val="single" w:sz="4" w:space="0" w:color="2D739F"/>
              <w:left w:val="single" w:sz="4" w:space="0" w:color="2D739F"/>
              <w:bottom w:val="single" w:sz="4" w:space="0" w:color="2D739F"/>
              <w:right w:val="single" w:sz="4" w:space="0" w:color="2D739F"/>
            </w:tcBorders>
          </w:tcPr>
          <w:p w14:paraId="3F6C69E5" w14:textId="641DF2FB" w:rsidR="00AF612E" w:rsidRPr="00A779AC" w:rsidRDefault="00AF612E" w:rsidP="00AF612E">
            <w:pPr>
              <w:rPr>
                <w:i/>
                <w:color w:val="FF0000"/>
                <w:szCs w:val="24"/>
                <w:lang w:eastAsia="en-AU"/>
              </w:rPr>
            </w:pPr>
            <w:r w:rsidRPr="00A779AC">
              <w:rPr>
                <w:i/>
                <w:color w:val="FF0000"/>
                <w:szCs w:val="24"/>
                <w:lang w:eastAsia="en-AU"/>
              </w:rPr>
              <w:t>Comments:</w:t>
            </w:r>
          </w:p>
        </w:tc>
      </w:tr>
      <w:tr w:rsidR="00F1748C" w:rsidRPr="00A779AC" w14:paraId="5FDC50B0" w14:textId="77777777" w:rsidTr="00AF612E">
        <w:trPr>
          <w:gridAfter w:val="1"/>
          <w:wAfter w:w="50" w:type="pct"/>
          <w:trHeight w:val="1134"/>
          <w:jc w:val="center"/>
        </w:trPr>
        <w:tc>
          <w:tcPr>
            <w:tcW w:w="323" w:type="pct"/>
            <w:tcBorders>
              <w:top w:val="single" w:sz="4" w:space="0" w:color="2D739F"/>
              <w:left w:val="single" w:sz="4" w:space="0" w:color="2D739F"/>
              <w:bottom w:val="single" w:sz="4" w:space="0" w:color="2D739F"/>
              <w:right w:val="single" w:sz="4" w:space="0" w:color="2D739F"/>
            </w:tcBorders>
          </w:tcPr>
          <w:p w14:paraId="25D1D020" w14:textId="33B0C644" w:rsidR="00F1748C" w:rsidRPr="00A779AC" w:rsidRDefault="00F1748C" w:rsidP="00F1748C">
            <w:pPr>
              <w:ind w:right="113"/>
              <w:jc w:val="center"/>
              <w:rPr>
                <w:b/>
                <w:sz w:val="52"/>
                <w:szCs w:val="52"/>
                <w:lang w:eastAsia="en-AU"/>
              </w:rPr>
            </w:pPr>
            <w:r>
              <w:rPr>
                <w:b/>
                <w:sz w:val="52"/>
                <w:szCs w:val="52"/>
                <w:lang w:eastAsia="en-AU"/>
              </w:rPr>
              <w:lastRenderedPageBreak/>
              <w:t>3</w:t>
            </w:r>
          </w:p>
        </w:tc>
        <w:tc>
          <w:tcPr>
            <w:tcW w:w="1384" w:type="pct"/>
            <w:tcBorders>
              <w:top w:val="single" w:sz="4" w:space="0" w:color="2D739F"/>
              <w:left w:val="single" w:sz="4" w:space="0" w:color="2D739F"/>
              <w:bottom w:val="single" w:sz="4" w:space="0" w:color="2D739F"/>
              <w:right w:val="single" w:sz="4" w:space="0" w:color="2D739F"/>
            </w:tcBorders>
            <w:vAlign w:val="top"/>
          </w:tcPr>
          <w:p w14:paraId="63C94C12" w14:textId="77777777" w:rsidR="00F1748C" w:rsidRDefault="00F1748C" w:rsidP="00F1748C">
            <w:pPr>
              <w:pStyle w:val="Body"/>
              <w:rPr>
                <w:i/>
                <w:szCs w:val="24"/>
                <w:lang w:eastAsia="en-AU"/>
              </w:rPr>
            </w:pPr>
            <w:r>
              <w:rPr>
                <w:i/>
                <w:szCs w:val="24"/>
                <w:lang w:eastAsia="en-AU"/>
              </w:rPr>
              <w:t xml:space="preserve">The </w:t>
            </w:r>
            <w:r w:rsidRPr="006B6A66">
              <w:rPr>
                <w:i/>
                <w:szCs w:val="24"/>
                <w:lang w:eastAsia="en-AU"/>
              </w:rPr>
              <w:t xml:space="preserve">Student will need to evaluate the Design Brief, detail drawings and the client survey, </w:t>
            </w:r>
            <w:r>
              <w:rPr>
                <w:i/>
                <w:szCs w:val="24"/>
                <w:lang w:eastAsia="en-AU"/>
              </w:rPr>
              <w:t xml:space="preserve">the face to face meetings and the modifications </w:t>
            </w:r>
            <w:r w:rsidRPr="006B6A66">
              <w:rPr>
                <w:i/>
                <w:szCs w:val="24"/>
                <w:lang w:eastAsia="en-AU"/>
              </w:rPr>
              <w:t>to</w:t>
            </w:r>
            <w:r>
              <w:rPr>
                <w:i/>
                <w:szCs w:val="24"/>
                <w:lang w:eastAsia="en-AU"/>
              </w:rPr>
              <w:t xml:space="preserve"> c</w:t>
            </w:r>
            <w:r w:rsidRPr="006B6A66">
              <w:rPr>
                <w:i/>
                <w:szCs w:val="24"/>
                <w:lang w:eastAsia="en-AU"/>
              </w:rPr>
              <w:t xml:space="preserve">reate a quote for the scope of works for the </w:t>
            </w:r>
            <w:r>
              <w:rPr>
                <w:i/>
                <w:szCs w:val="24"/>
                <w:lang w:eastAsia="en-AU"/>
              </w:rPr>
              <w:t>three</w:t>
            </w:r>
            <w:r w:rsidRPr="006B6A66">
              <w:rPr>
                <w:i/>
                <w:szCs w:val="24"/>
                <w:lang w:eastAsia="en-AU"/>
              </w:rPr>
              <w:t xml:space="preserve"> renovation project</w:t>
            </w:r>
            <w:r>
              <w:rPr>
                <w:i/>
                <w:szCs w:val="24"/>
                <w:lang w:eastAsia="en-AU"/>
              </w:rPr>
              <w:t xml:space="preserve">s, using the </w:t>
            </w:r>
            <w:r w:rsidRPr="00530E1D">
              <w:rPr>
                <w:i/>
                <w:szCs w:val="24"/>
                <w:lang w:eastAsia="en-AU"/>
              </w:rPr>
              <w:t>Quote Document Template Step 3 #1</w:t>
            </w:r>
            <w:r w:rsidRPr="006B6A66">
              <w:rPr>
                <w:i/>
                <w:szCs w:val="24"/>
                <w:lang w:eastAsia="en-AU"/>
              </w:rPr>
              <w:t xml:space="preserve">. </w:t>
            </w:r>
          </w:p>
          <w:p w14:paraId="3C783E1C" w14:textId="77777777" w:rsidR="00F1748C" w:rsidRPr="006B6A66" w:rsidRDefault="00F1748C" w:rsidP="00F1748C">
            <w:pPr>
              <w:pStyle w:val="Body"/>
              <w:rPr>
                <w:i/>
                <w:szCs w:val="24"/>
                <w:lang w:eastAsia="en-AU"/>
              </w:rPr>
            </w:pPr>
            <w:r>
              <w:rPr>
                <w:i/>
                <w:szCs w:val="24"/>
                <w:lang w:eastAsia="en-AU"/>
              </w:rPr>
              <w:t xml:space="preserve">Your assessor will make a change to some part of the project. This will need to be documented and a response to the change will be required. The change will need to be documented by making the change to the quote in both </w:t>
            </w:r>
            <w:r w:rsidRPr="00530E1D">
              <w:rPr>
                <w:i/>
                <w:szCs w:val="24"/>
                <w:lang w:eastAsia="en-AU"/>
              </w:rPr>
              <w:t>Quote Document</w:t>
            </w:r>
            <w:r>
              <w:rPr>
                <w:i/>
                <w:szCs w:val="24"/>
                <w:lang w:eastAsia="en-AU"/>
              </w:rPr>
              <w:t>s</w:t>
            </w:r>
            <w:r w:rsidRPr="00530E1D">
              <w:rPr>
                <w:i/>
                <w:szCs w:val="24"/>
                <w:lang w:eastAsia="en-AU"/>
              </w:rPr>
              <w:t xml:space="preserve"> Template Step 3 #</w:t>
            </w:r>
            <w:r>
              <w:rPr>
                <w:i/>
                <w:szCs w:val="24"/>
                <w:lang w:eastAsia="en-AU"/>
              </w:rPr>
              <w:t xml:space="preserve">1 &amp; </w:t>
            </w:r>
            <w:r w:rsidRPr="00530E1D">
              <w:rPr>
                <w:i/>
                <w:szCs w:val="24"/>
                <w:lang w:eastAsia="en-AU"/>
              </w:rPr>
              <w:t>2</w:t>
            </w:r>
            <w:r>
              <w:rPr>
                <w:i/>
                <w:szCs w:val="24"/>
                <w:lang w:eastAsia="en-AU"/>
              </w:rPr>
              <w:t xml:space="preserve"> provided.</w:t>
            </w:r>
          </w:p>
          <w:p w14:paraId="6BF37D67" w14:textId="77777777" w:rsidR="00F1748C" w:rsidRPr="006B6A66" w:rsidRDefault="00F1748C" w:rsidP="00F1748C">
            <w:pPr>
              <w:pStyle w:val="Body"/>
              <w:tabs>
                <w:tab w:val="clear" w:pos="284"/>
                <w:tab w:val="left" w:pos="168"/>
              </w:tabs>
              <w:ind w:left="27"/>
              <w:rPr>
                <w:i/>
                <w:szCs w:val="24"/>
                <w:lang w:eastAsia="en-AU"/>
              </w:rPr>
            </w:pPr>
            <w:r w:rsidRPr="006B6A66">
              <w:rPr>
                <w:i/>
                <w:szCs w:val="24"/>
                <w:lang w:eastAsia="en-AU"/>
              </w:rPr>
              <w:t>This will need to include:</w:t>
            </w:r>
          </w:p>
          <w:p w14:paraId="771ED253" w14:textId="77777777" w:rsidR="00F1748C" w:rsidRPr="006B6A66" w:rsidRDefault="00F1748C" w:rsidP="00F1748C">
            <w:pPr>
              <w:pStyle w:val="Body"/>
              <w:numPr>
                <w:ilvl w:val="0"/>
                <w:numId w:val="71"/>
              </w:numPr>
              <w:rPr>
                <w:i/>
                <w:szCs w:val="24"/>
                <w:lang w:eastAsia="en-AU"/>
              </w:rPr>
            </w:pPr>
            <w:r w:rsidRPr="006B6A66">
              <w:rPr>
                <w:i/>
                <w:szCs w:val="24"/>
                <w:lang w:eastAsia="en-AU"/>
              </w:rPr>
              <w:t>Client Details &amp; contact information</w:t>
            </w:r>
          </w:p>
          <w:p w14:paraId="7477A85E" w14:textId="77777777" w:rsidR="00F1748C" w:rsidRPr="006B6A66" w:rsidRDefault="00F1748C" w:rsidP="00F1748C">
            <w:pPr>
              <w:pStyle w:val="Body"/>
              <w:numPr>
                <w:ilvl w:val="0"/>
                <w:numId w:val="71"/>
              </w:numPr>
              <w:rPr>
                <w:i/>
                <w:szCs w:val="24"/>
                <w:lang w:eastAsia="en-AU"/>
              </w:rPr>
            </w:pPr>
            <w:r w:rsidRPr="006B6A66">
              <w:rPr>
                <w:i/>
                <w:szCs w:val="24"/>
                <w:lang w:eastAsia="en-AU"/>
              </w:rPr>
              <w:t>Project description</w:t>
            </w:r>
          </w:p>
          <w:p w14:paraId="2D8325D8" w14:textId="77777777" w:rsidR="00F1748C" w:rsidRPr="006B6A66" w:rsidRDefault="00F1748C" w:rsidP="00F1748C">
            <w:pPr>
              <w:pStyle w:val="Body"/>
              <w:numPr>
                <w:ilvl w:val="0"/>
                <w:numId w:val="71"/>
              </w:numPr>
              <w:rPr>
                <w:i/>
                <w:szCs w:val="24"/>
                <w:lang w:eastAsia="en-AU"/>
              </w:rPr>
            </w:pPr>
            <w:r w:rsidRPr="006B6A66">
              <w:rPr>
                <w:i/>
                <w:szCs w:val="24"/>
                <w:lang w:eastAsia="en-AU"/>
              </w:rPr>
              <w:t>Reference to plan numbers/details</w:t>
            </w:r>
          </w:p>
          <w:p w14:paraId="1B4FA783" w14:textId="77777777" w:rsidR="00F1748C" w:rsidRPr="006B6A66" w:rsidRDefault="00F1748C" w:rsidP="00F1748C">
            <w:pPr>
              <w:pStyle w:val="Body"/>
              <w:numPr>
                <w:ilvl w:val="0"/>
                <w:numId w:val="71"/>
              </w:numPr>
              <w:rPr>
                <w:i/>
                <w:szCs w:val="24"/>
                <w:lang w:eastAsia="en-AU"/>
              </w:rPr>
            </w:pPr>
            <w:r w:rsidRPr="006B6A66">
              <w:rPr>
                <w:i/>
                <w:szCs w:val="24"/>
                <w:lang w:eastAsia="en-AU"/>
              </w:rPr>
              <w:t>Quote number</w:t>
            </w:r>
          </w:p>
          <w:p w14:paraId="59DA1079" w14:textId="77777777" w:rsidR="00F1748C" w:rsidRPr="006B6A66" w:rsidRDefault="00F1748C" w:rsidP="00F1748C">
            <w:pPr>
              <w:pStyle w:val="Body"/>
              <w:numPr>
                <w:ilvl w:val="0"/>
                <w:numId w:val="71"/>
              </w:numPr>
              <w:rPr>
                <w:i/>
                <w:szCs w:val="24"/>
                <w:lang w:eastAsia="en-AU"/>
              </w:rPr>
            </w:pPr>
            <w:r w:rsidRPr="006B6A66">
              <w:rPr>
                <w:i/>
                <w:szCs w:val="24"/>
                <w:lang w:eastAsia="en-AU"/>
              </w:rPr>
              <w:t>Date &amp; quote expiration</w:t>
            </w:r>
          </w:p>
          <w:p w14:paraId="1DB6E187" w14:textId="77777777" w:rsidR="00F1748C" w:rsidRPr="006B6A66" w:rsidRDefault="00F1748C" w:rsidP="00F1748C">
            <w:pPr>
              <w:pStyle w:val="Body"/>
              <w:numPr>
                <w:ilvl w:val="0"/>
                <w:numId w:val="71"/>
              </w:numPr>
              <w:rPr>
                <w:i/>
                <w:szCs w:val="24"/>
                <w:lang w:eastAsia="en-AU"/>
              </w:rPr>
            </w:pPr>
            <w:r w:rsidRPr="006B6A66">
              <w:rPr>
                <w:i/>
                <w:szCs w:val="24"/>
                <w:lang w:eastAsia="en-AU"/>
              </w:rPr>
              <w:t>A table with items &amp; services</w:t>
            </w:r>
          </w:p>
          <w:p w14:paraId="0BF6BD48" w14:textId="77777777" w:rsidR="00F1748C" w:rsidRPr="006B6A66" w:rsidRDefault="00F1748C" w:rsidP="00F1748C">
            <w:pPr>
              <w:pStyle w:val="Body"/>
              <w:numPr>
                <w:ilvl w:val="0"/>
                <w:numId w:val="71"/>
              </w:numPr>
              <w:rPr>
                <w:i/>
                <w:szCs w:val="24"/>
                <w:lang w:eastAsia="en-AU"/>
              </w:rPr>
            </w:pPr>
            <w:r w:rsidRPr="006B6A66">
              <w:rPr>
                <w:i/>
                <w:szCs w:val="24"/>
                <w:lang w:eastAsia="en-AU"/>
              </w:rPr>
              <w:lastRenderedPageBreak/>
              <w:t>GST component</w:t>
            </w:r>
          </w:p>
          <w:p w14:paraId="13C82057" w14:textId="77777777" w:rsidR="00F1748C" w:rsidRPr="006B6A66" w:rsidRDefault="00F1748C" w:rsidP="00F1748C">
            <w:pPr>
              <w:pStyle w:val="Body"/>
              <w:numPr>
                <w:ilvl w:val="0"/>
                <w:numId w:val="71"/>
              </w:numPr>
              <w:rPr>
                <w:i/>
                <w:szCs w:val="24"/>
                <w:lang w:eastAsia="en-AU"/>
              </w:rPr>
            </w:pPr>
            <w:r w:rsidRPr="006B6A66">
              <w:rPr>
                <w:i/>
                <w:szCs w:val="24"/>
                <w:lang w:eastAsia="en-AU"/>
              </w:rPr>
              <w:t xml:space="preserve">Estimator </w:t>
            </w:r>
          </w:p>
          <w:p w14:paraId="7F8D7162" w14:textId="77777777" w:rsidR="00F1748C" w:rsidRPr="006B6A66" w:rsidRDefault="00F1748C" w:rsidP="00F1748C">
            <w:pPr>
              <w:pStyle w:val="Body"/>
              <w:numPr>
                <w:ilvl w:val="0"/>
                <w:numId w:val="71"/>
              </w:numPr>
              <w:rPr>
                <w:i/>
                <w:szCs w:val="24"/>
                <w:lang w:eastAsia="en-AU"/>
              </w:rPr>
            </w:pPr>
            <w:r w:rsidRPr="006B6A66">
              <w:rPr>
                <w:i/>
                <w:szCs w:val="24"/>
                <w:lang w:eastAsia="en-AU"/>
              </w:rPr>
              <w:t>Signatory to confirm quote</w:t>
            </w:r>
          </w:p>
          <w:p w14:paraId="7043BD40" w14:textId="77777777" w:rsidR="00F1748C" w:rsidRPr="006B6A66" w:rsidRDefault="00F1748C" w:rsidP="00F1748C">
            <w:pPr>
              <w:pStyle w:val="Body"/>
              <w:numPr>
                <w:ilvl w:val="0"/>
                <w:numId w:val="71"/>
              </w:numPr>
              <w:rPr>
                <w:i/>
                <w:szCs w:val="24"/>
                <w:lang w:eastAsia="en-AU"/>
              </w:rPr>
            </w:pPr>
            <w:r w:rsidRPr="006B6A66">
              <w:rPr>
                <w:i/>
                <w:szCs w:val="24"/>
                <w:lang w:eastAsia="en-AU"/>
              </w:rPr>
              <w:t>Terms of quote</w:t>
            </w:r>
          </w:p>
          <w:p w14:paraId="71C03BCE" w14:textId="77777777" w:rsidR="00F1748C" w:rsidRDefault="00F1748C" w:rsidP="00F1748C">
            <w:pPr>
              <w:pStyle w:val="Body"/>
              <w:numPr>
                <w:ilvl w:val="0"/>
                <w:numId w:val="71"/>
              </w:numPr>
              <w:rPr>
                <w:i/>
                <w:szCs w:val="24"/>
                <w:lang w:eastAsia="en-AU"/>
              </w:rPr>
            </w:pPr>
            <w:r w:rsidRPr="006B6A66">
              <w:rPr>
                <w:i/>
                <w:szCs w:val="24"/>
                <w:lang w:eastAsia="en-AU"/>
              </w:rPr>
              <w:t>Special notes</w:t>
            </w:r>
          </w:p>
          <w:p w14:paraId="474898D0" w14:textId="76C33BE7" w:rsidR="00F1748C" w:rsidRPr="00A779AC" w:rsidDel="00A83235" w:rsidRDefault="00F1748C" w:rsidP="00F1748C">
            <w:pPr>
              <w:numPr>
                <w:ilvl w:val="0"/>
                <w:numId w:val="56"/>
              </w:numPr>
              <w:rPr>
                <w:i/>
                <w:szCs w:val="24"/>
                <w:lang w:eastAsia="en-AU"/>
              </w:rPr>
            </w:pPr>
            <w:r>
              <w:rPr>
                <w:i/>
                <w:szCs w:val="24"/>
                <w:lang w:eastAsia="en-AU"/>
              </w:rPr>
              <w:t>Changes to any part of the quote</w:t>
            </w: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467548778"/>
              <w14:checkbox>
                <w14:checked w14:val="0"/>
                <w14:checkedState w14:val="2612" w14:font="MS Gothic"/>
                <w14:uncheckedState w14:val="2610" w14:font="MS Gothic"/>
              </w14:checkbox>
            </w:sdtPr>
            <w:sdtEndPr/>
            <w:sdtContent>
              <w:p w14:paraId="471B3130"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224"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346708870"/>
              <w14:checkbox>
                <w14:checked w14:val="0"/>
                <w14:checkedState w14:val="2612" w14:font="MS Gothic"/>
                <w14:uncheckedState w14:val="2610" w14:font="MS Gothic"/>
              </w14:checkbox>
            </w:sdtPr>
            <w:sdtEndPr/>
            <w:sdtContent>
              <w:p w14:paraId="793ADF2B"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182" w:type="pct"/>
            <w:gridSpan w:val="2"/>
            <w:tcBorders>
              <w:top w:val="single" w:sz="4" w:space="0" w:color="2D739F"/>
              <w:left w:val="single" w:sz="4" w:space="0" w:color="2D739F"/>
              <w:bottom w:val="single" w:sz="4" w:space="0" w:color="2D739F"/>
              <w:right w:val="single" w:sz="4" w:space="0" w:color="2D739F"/>
            </w:tcBorders>
          </w:tcPr>
          <w:p w14:paraId="62906191" w14:textId="77777777" w:rsidR="00F1748C" w:rsidRPr="00A779AC" w:rsidRDefault="00F1748C" w:rsidP="00F1748C">
            <w:pPr>
              <w:jc w:val="center"/>
              <w:rPr>
                <w:sz w:val="28"/>
                <w:lang w:eastAsia="en-AU"/>
              </w:rPr>
            </w:pP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85131928"/>
              <w14:checkbox>
                <w14:checked w14:val="0"/>
                <w14:checkedState w14:val="2612" w14:font="MS Gothic"/>
                <w14:uncheckedState w14:val="2610" w14:font="MS Gothic"/>
              </w14:checkbox>
            </w:sdtPr>
            <w:sdtEndPr/>
            <w:sdtContent>
              <w:p w14:paraId="57FBD5B6"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224"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264037901"/>
              <w14:checkbox>
                <w14:checked w14:val="0"/>
                <w14:checkedState w14:val="2612" w14:font="MS Gothic"/>
                <w14:uncheckedState w14:val="2610" w14:font="MS Gothic"/>
              </w14:checkbox>
            </w:sdtPr>
            <w:sdtEndPr/>
            <w:sdtContent>
              <w:p w14:paraId="73427F61"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181" w:type="pct"/>
            <w:gridSpan w:val="3"/>
            <w:tcBorders>
              <w:top w:val="single" w:sz="4" w:space="0" w:color="2D739F"/>
              <w:left w:val="single" w:sz="4" w:space="0" w:color="2D739F"/>
              <w:bottom w:val="single" w:sz="4" w:space="0" w:color="2D739F"/>
              <w:right w:val="single" w:sz="4" w:space="0" w:color="2D739F"/>
            </w:tcBorders>
          </w:tcPr>
          <w:p w14:paraId="591DAB64" w14:textId="77777777" w:rsidR="00F1748C" w:rsidRPr="00A779AC" w:rsidRDefault="00F1748C" w:rsidP="00F1748C">
            <w:pPr>
              <w:jc w:val="center"/>
              <w:rPr>
                <w:sz w:val="28"/>
                <w:lang w:eastAsia="en-AU"/>
              </w:rPr>
            </w:pPr>
          </w:p>
        </w:tc>
        <w:tc>
          <w:tcPr>
            <w:tcW w:w="180"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230847348"/>
              <w14:checkbox>
                <w14:checked w14:val="0"/>
                <w14:checkedState w14:val="2612" w14:font="MS Gothic"/>
                <w14:uncheckedState w14:val="2610" w14:font="MS Gothic"/>
              </w14:checkbox>
            </w:sdtPr>
            <w:sdtEndPr/>
            <w:sdtContent>
              <w:p w14:paraId="6244FE9B"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224"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915973940"/>
              <w14:checkbox>
                <w14:checked w14:val="0"/>
                <w14:checkedState w14:val="2612" w14:font="MS Gothic"/>
                <w14:uncheckedState w14:val="2610" w14:font="MS Gothic"/>
              </w14:checkbox>
            </w:sdtPr>
            <w:sdtEndPr/>
            <w:sdtContent>
              <w:p w14:paraId="0BE87400" w14:textId="77777777" w:rsidR="00F1748C" w:rsidRPr="00A779AC" w:rsidRDefault="00F1748C" w:rsidP="00F1748C">
                <w:pPr>
                  <w:jc w:val="center"/>
                  <w:rPr>
                    <w:sz w:val="28"/>
                    <w:lang w:eastAsia="en-AU"/>
                  </w:rPr>
                </w:pPr>
                <w:r w:rsidRPr="00A779AC">
                  <w:rPr>
                    <w:rFonts w:ascii="Segoe UI Symbol" w:hAnsi="Segoe UI Symbol" w:cs="Segoe UI Symbol"/>
                    <w:sz w:val="28"/>
                    <w:lang w:eastAsia="en-AU"/>
                  </w:rPr>
                  <w:t>☐</w:t>
                </w:r>
              </w:p>
            </w:sdtContent>
          </w:sdt>
        </w:tc>
        <w:tc>
          <w:tcPr>
            <w:tcW w:w="182" w:type="pct"/>
            <w:gridSpan w:val="3"/>
            <w:tcBorders>
              <w:top w:val="single" w:sz="4" w:space="0" w:color="2D739F"/>
              <w:left w:val="single" w:sz="4" w:space="0" w:color="2D739F"/>
              <w:bottom w:val="single" w:sz="4" w:space="0" w:color="2D739F"/>
              <w:right w:val="single" w:sz="4" w:space="0" w:color="2D739F"/>
            </w:tcBorders>
          </w:tcPr>
          <w:p w14:paraId="6FB6E8DB" w14:textId="77777777" w:rsidR="00F1748C" w:rsidRPr="00A779AC" w:rsidRDefault="00F1748C" w:rsidP="00F1748C">
            <w:pPr>
              <w:jc w:val="center"/>
              <w:rPr>
                <w:i/>
                <w:color w:val="808080" w:themeColor="background1" w:themeShade="80"/>
                <w:sz w:val="28"/>
                <w:lang w:eastAsia="en-AU"/>
              </w:rPr>
            </w:pPr>
          </w:p>
        </w:tc>
        <w:tc>
          <w:tcPr>
            <w:tcW w:w="1486" w:type="pct"/>
            <w:gridSpan w:val="2"/>
            <w:tcBorders>
              <w:top w:val="single" w:sz="4" w:space="0" w:color="2D739F"/>
              <w:left w:val="single" w:sz="4" w:space="0" w:color="2D739F"/>
              <w:bottom w:val="single" w:sz="4" w:space="0" w:color="2D739F"/>
              <w:right w:val="single" w:sz="4" w:space="0" w:color="2D739F"/>
            </w:tcBorders>
          </w:tcPr>
          <w:p w14:paraId="571016FD" w14:textId="77777777" w:rsidR="00F1748C" w:rsidRPr="00A779AC" w:rsidRDefault="00F1748C" w:rsidP="00F1748C">
            <w:pPr>
              <w:rPr>
                <w:i/>
                <w:color w:val="FF0000"/>
                <w:szCs w:val="24"/>
                <w:lang w:eastAsia="en-AU"/>
              </w:rPr>
            </w:pPr>
            <w:r w:rsidRPr="00A779AC">
              <w:rPr>
                <w:i/>
                <w:color w:val="FF0000"/>
                <w:szCs w:val="24"/>
                <w:lang w:eastAsia="en-AU"/>
              </w:rPr>
              <w:t>Comments:</w:t>
            </w:r>
          </w:p>
          <w:p w14:paraId="1F4EC473" w14:textId="77777777" w:rsidR="00F1748C" w:rsidRPr="00A779AC" w:rsidRDefault="00F1748C" w:rsidP="00F1748C">
            <w:pPr>
              <w:rPr>
                <w:i/>
                <w:color w:val="FF0000"/>
                <w:szCs w:val="24"/>
                <w:lang w:eastAsia="en-AU"/>
              </w:rPr>
            </w:pPr>
          </w:p>
          <w:p w14:paraId="2BD32FC5" w14:textId="0B44DDE2" w:rsidR="00F1748C" w:rsidRPr="00A779AC" w:rsidRDefault="00F1748C" w:rsidP="00F1748C">
            <w:pPr>
              <w:rPr>
                <w:i/>
                <w:color w:val="FF0000"/>
                <w:szCs w:val="24"/>
                <w:lang w:eastAsia="en-AU"/>
              </w:rPr>
            </w:pPr>
          </w:p>
        </w:tc>
      </w:tr>
      <w:tr w:rsidR="00B83DB6" w:rsidRPr="00A779AC" w14:paraId="094F28E3" w14:textId="77777777" w:rsidTr="00F1748C">
        <w:trPr>
          <w:trHeight w:val="1134"/>
          <w:jc w:val="center"/>
        </w:trPr>
        <w:tc>
          <w:tcPr>
            <w:tcW w:w="323" w:type="pct"/>
            <w:tcBorders>
              <w:top w:val="single" w:sz="4" w:space="0" w:color="2D739F"/>
              <w:left w:val="single" w:sz="4" w:space="0" w:color="2D739F"/>
              <w:bottom w:val="single" w:sz="4" w:space="0" w:color="2D739F"/>
              <w:right w:val="single" w:sz="4" w:space="0" w:color="2D739F"/>
            </w:tcBorders>
          </w:tcPr>
          <w:p w14:paraId="22104BA7" w14:textId="0ACDDE8A" w:rsidR="00B83DB6" w:rsidRPr="00A779AC" w:rsidRDefault="00B83DB6" w:rsidP="00B83DB6">
            <w:pPr>
              <w:jc w:val="center"/>
              <w:rPr>
                <w:b/>
                <w:sz w:val="52"/>
                <w:szCs w:val="52"/>
                <w:lang w:eastAsia="en-AU"/>
              </w:rPr>
            </w:pPr>
            <w:r>
              <w:rPr>
                <w:b/>
                <w:sz w:val="52"/>
                <w:szCs w:val="52"/>
                <w:lang w:eastAsia="en-AU"/>
              </w:rPr>
              <w:lastRenderedPageBreak/>
              <w:t>4</w:t>
            </w:r>
          </w:p>
        </w:tc>
        <w:tc>
          <w:tcPr>
            <w:tcW w:w="1384" w:type="pct"/>
            <w:tcBorders>
              <w:top w:val="single" w:sz="4" w:space="0" w:color="2D739F"/>
              <w:left w:val="single" w:sz="4" w:space="0" w:color="2D739F"/>
              <w:bottom w:val="single" w:sz="4" w:space="0" w:color="2D739F"/>
              <w:right w:val="single" w:sz="4" w:space="0" w:color="2D739F"/>
            </w:tcBorders>
            <w:vAlign w:val="top"/>
          </w:tcPr>
          <w:p w14:paraId="68FCB02A" w14:textId="77777777" w:rsidR="00B83DB6" w:rsidRPr="006B6A66" w:rsidRDefault="00B83DB6" w:rsidP="00B83DB6">
            <w:pPr>
              <w:pStyle w:val="Body"/>
              <w:rPr>
                <w:i/>
                <w:szCs w:val="24"/>
                <w:lang w:eastAsia="en-AU"/>
              </w:rPr>
            </w:pPr>
            <w:r w:rsidRPr="006B6A66">
              <w:rPr>
                <w:i/>
                <w:szCs w:val="24"/>
                <w:lang w:eastAsia="en-AU"/>
              </w:rPr>
              <w:t xml:space="preserve">The student will need to assess the Project Brief, Survey and Quote to prepare a Contract for the scope of works for </w:t>
            </w:r>
            <w:r>
              <w:rPr>
                <w:i/>
                <w:szCs w:val="24"/>
                <w:lang w:eastAsia="en-AU"/>
              </w:rPr>
              <w:t>each</w:t>
            </w:r>
            <w:r w:rsidRPr="006B6A66">
              <w:rPr>
                <w:i/>
                <w:szCs w:val="24"/>
                <w:lang w:eastAsia="en-AU"/>
              </w:rPr>
              <w:t xml:space="preserve"> renovation project.</w:t>
            </w:r>
            <w:r>
              <w:rPr>
                <w:i/>
                <w:szCs w:val="24"/>
                <w:lang w:eastAsia="en-AU"/>
              </w:rPr>
              <w:t xml:space="preserve"> The student will need to </w:t>
            </w:r>
            <w:r w:rsidRPr="008C730F">
              <w:rPr>
                <w:i/>
                <w:szCs w:val="24"/>
                <w:lang w:eastAsia="en-AU"/>
              </w:rPr>
              <w:t>identif</w:t>
            </w:r>
            <w:r>
              <w:rPr>
                <w:i/>
                <w:szCs w:val="24"/>
                <w:lang w:eastAsia="en-AU"/>
              </w:rPr>
              <w:t>y</w:t>
            </w:r>
            <w:r w:rsidRPr="008C730F">
              <w:rPr>
                <w:i/>
                <w:szCs w:val="24"/>
                <w:lang w:eastAsia="en-AU"/>
              </w:rPr>
              <w:t xml:space="preserve"> and legal expertise required to create the design and contractual documents</w:t>
            </w:r>
          </w:p>
          <w:p w14:paraId="40FF1ACB" w14:textId="77777777" w:rsidR="00B83DB6" w:rsidRPr="006B6A66" w:rsidRDefault="00B83DB6" w:rsidP="00B83DB6">
            <w:pPr>
              <w:pStyle w:val="Body"/>
              <w:ind w:left="27" w:hanging="27"/>
              <w:rPr>
                <w:i/>
                <w:szCs w:val="24"/>
                <w:lang w:eastAsia="en-AU"/>
              </w:rPr>
            </w:pPr>
            <w:r w:rsidRPr="006B6A66">
              <w:rPr>
                <w:i/>
                <w:szCs w:val="24"/>
                <w:lang w:eastAsia="en-AU"/>
              </w:rPr>
              <w:t>This will need to include details about:</w:t>
            </w:r>
          </w:p>
          <w:p w14:paraId="15B3A7EE" w14:textId="77777777" w:rsidR="00B83DB6" w:rsidRPr="006B6A66" w:rsidRDefault="00B83DB6" w:rsidP="00B83DB6">
            <w:pPr>
              <w:pStyle w:val="Body"/>
              <w:numPr>
                <w:ilvl w:val="0"/>
                <w:numId w:val="73"/>
              </w:numPr>
              <w:rPr>
                <w:i/>
                <w:szCs w:val="24"/>
                <w:lang w:eastAsia="en-AU"/>
              </w:rPr>
            </w:pPr>
            <w:r w:rsidRPr="006B6A66">
              <w:rPr>
                <w:i/>
                <w:szCs w:val="24"/>
                <w:lang w:eastAsia="en-AU"/>
              </w:rPr>
              <w:t>Description of Services</w:t>
            </w:r>
          </w:p>
          <w:p w14:paraId="283E0232" w14:textId="77777777" w:rsidR="00B83DB6" w:rsidRPr="006B6A66" w:rsidRDefault="00B83DB6" w:rsidP="00B83DB6">
            <w:pPr>
              <w:pStyle w:val="Body"/>
              <w:numPr>
                <w:ilvl w:val="0"/>
                <w:numId w:val="73"/>
              </w:numPr>
              <w:rPr>
                <w:i/>
                <w:szCs w:val="24"/>
                <w:lang w:eastAsia="en-AU"/>
              </w:rPr>
            </w:pPr>
            <w:r w:rsidRPr="006B6A66">
              <w:rPr>
                <w:i/>
                <w:szCs w:val="24"/>
                <w:lang w:eastAsia="en-AU"/>
              </w:rPr>
              <w:t>Construction Codes</w:t>
            </w:r>
          </w:p>
          <w:p w14:paraId="6DE6FC7F" w14:textId="77777777" w:rsidR="00B83DB6" w:rsidRPr="006B6A66" w:rsidRDefault="00B83DB6" w:rsidP="00B83DB6">
            <w:pPr>
              <w:pStyle w:val="Body"/>
              <w:numPr>
                <w:ilvl w:val="0"/>
                <w:numId w:val="73"/>
              </w:numPr>
              <w:rPr>
                <w:i/>
                <w:szCs w:val="24"/>
                <w:lang w:eastAsia="en-AU"/>
              </w:rPr>
            </w:pPr>
            <w:r w:rsidRPr="006B6A66">
              <w:rPr>
                <w:i/>
                <w:szCs w:val="24"/>
                <w:lang w:eastAsia="en-AU"/>
              </w:rPr>
              <w:t>Payments</w:t>
            </w:r>
          </w:p>
          <w:p w14:paraId="51718727" w14:textId="77777777" w:rsidR="00B83DB6" w:rsidRPr="006B6A66" w:rsidRDefault="00B83DB6" w:rsidP="00B83DB6">
            <w:pPr>
              <w:pStyle w:val="Body"/>
              <w:numPr>
                <w:ilvl w:val="0"/>
                <w:numId w:val="73"/>
              </w:numPr>
              <w:rPr>
                <w:i/>
                <w:szCs w:val="24"/>
                <w:lang w:eastAsia="en-AU"/>
              </w:rPr>
            </w:pPr>
            <w:r w:rsidRPr="006B6A66">
              <w:rPr>
                <w:i/>
                <w:szCs w:val="24"/>
                <w:lang w:eastAsia="en-AU"/>
              </w:rPr>
              <w:t>Changes</w:t>
            </w:r>
          </w:p>
          <w:p w14:paraId="0B5AB61E" w14:textId="77777777" w:rsidR="00B83DB6" w:rsidRPr="006B6A66" w:rsidRDefault="00B83DB6" w:rsidP="00B83DB6">
            <w:pPr>
              <w:pStyle w:val="Body"/>
              <w:numPr>
                <w:ilvl w:val="0"/>
                <w:numId w:val="73"/>
              </w:numPr>
              <w:rPr>
                <w:i/>
                <w:szCs w:val="24"/>
                <w:lang w:eastAsia="en-AU"/>
              </w:rPr>
            </w:pPr>
            <w:r w:rsidRPr="006B6A66">
              <w:rPr>
                <w:i/>
                <w:szCs w:val="24"/>
                <w:lang w:eastAsia="en-AU"/>
              </w:rPr>
              <w:t>Indemnity</w:t>
            </w:r>
          </w:p>
          <w:p w14:paraId="3209534C" w14:textId="77777777" w:rsidR="00B83DB6" w:rsidRPr="006B6A66" w:rsidRDefault="00B83DB6" w:rsidP="00B83DB6">
            <w:pPr>
              <w:pStyle w:val="Body"/>
              <w:numPr>
                <w:ilvl w:val="0"/>
                <w:numId w:val="73"/>
              </w:numPr>
              <w:rPr>
                <w:i/>
                <w:szCs w:val="24"/>
                <w:lang w:eastAsia="en-AU"/>
              </w:rPr>
            </w:pPr>
            <w:r w:rsidRPr="006B6A66">
              <w:rPr>
                <w:i/>
                <w:szCs w:val="24"/>
                <w:lang w:eastAsia="en-AU"/>
              </w:rPr>
              <w:t>Damage</w:t>
            </w:r>
          </w:p>
          <w:p w14:paraId="2ACD5F81" w14:textId="77777777" w:rsidR="00B83DB6" w:rsidRPr="006B6A66" w:rsidRDefault="00B83DB6" w:rsidP="00B83DB6">
            <w:pPr>
              <w:pStyle w:val="Body"/>
              <w:numPr>
                <w:ilvl w:val="0"/>
                <w:numId w:val="73"/>
              </w:numPr>
              <w:rPr>
                <w:i/>
                <w:szCs w:val="24"/>
                <w:lang w:eastAsia="en-AU"/>
              </w:rPr>
            </w:pPr>
            <w:r w:rsidRPr="006B6A66">
              <w:rPr>
                <w:i/>
                <w:szCs w:val="24"/>
                <w:lang w:eastAsia="en-AU"/>
              </w:rPr>
              <w:t>Access</w:t>
            </w:r>
          </w:p>
          <w:p w14:paraId="23D5A9FD" w14:textId="77777777" w:rsidR="00B83DB6" w:rsidRPr="006B6A66" w:rsidRDefault="00B83DB6" w:rsidP="00B83DB6">
            <w:pPr>
              <w:pStyle w:val="Body"/>
              <w:numPr>
                <w:ilvl w:val="0"/>
                <w:numId w:val="73"/>
              </w:numPr>
              <w:rPr>
                <w:i/>
                <w:szCs w:val="24"/>
                <w:lang w:eastAsia="en-AU"/>
              </w:rPr>
            </w:pPr>
            <w:r w:rsidRPr="006B6A66">
              <w:rPr>
                <w:i/>
                <w:szCs w:val="24"/>
                <w:lang w:eastAsia="en-AU"/>
              </w:rPr>
              <w:t>Rubbish</w:t>
            </w:r>
          </w:p>
          <w:p w14:paraId="56E70562" w14:textId="77777777" w:rsidR="00B83DB6" w:rsidRPr="006B6A66" w:rsidRDefault="00B83DB6" w:rsidP="00B83DB6">
            <w:pPr>
              <w:pStyle w:val="Body"/>
              <w:numPr>
                <w:ilvl w:val="0"/>
                <w:numId w:val="73"/>
              </w:numPr>
              <w:rPr>
                <w:i/>
                <w:szCs w:val="24"/>
                <w:lang w:eastAsia="en-AU"/>
              </w:rPr>
            </w:pPr>
            <w:r w:rsidRPr="006B6A66">
              <w:rPr>
                <w:i/>
                <w:szCs w:val="24"/>
                <w:lang w:eastAsia="en-AU"/>
              </w:rPr>
              <w:t>Defects</w:t>
            </w:r>
          </w:p>
          <w:p w14:paraId="77C65C76" w14:textId="77777777" w:rsidR="00B83DB6" w:rsidRPr="006B6A66" w:rsidRDefault="00B83DB6" w:rsidP="00B83DB6">
            <w:pPr>
              <w:pStyle w:val="Body"/>
              <w:numPr>
                <w:ilvl w:val="0"/>
                <w:numId w:val="73"/>
              </w:numPr>
              <w:rPr>
                <w:i/>
                <w:szCs w:val="24"/>
                <w:lang w:eastAsia="en-AU"/>
              </w:rPr>
            </w:pPr>
            <w:r w:rsidRPr="006B6A66">
              <w:rPr>
                <w:i/>
                <w:szCs w:val="24"/>
                <w:lang w:eastAsia="en-AU"/>
              </w:rPr>
              <w:t>Disputes</w:t>
            </w:r>
          </w:p>
          <w:p w14:paraId="0FD60F3C" w14:textId="77777777" w:rsidR="00B83DB6" w:rsidRPr="006B6A66" w:rsidRDefault="00B83DB6" w:rsidP="00B83DB6">
            <w:pPr>
              <w:pStyle w:val="Body"/>
              <w:numPr>
                <w:ilvl w:val="0"/>
                <w:numId w:val="73"/>
              </w:numPr>
              <w:rPr>
                <w:i/>
                <w:szCs w:val="24"/>
                <w:lang w:eastAsia="en-AU"/>
              </w:rPr>
            </w:pPr>
            <w:r w:rsidRPr="006B6A66">
              <w:rPr>
                <w:i/>
                <w:szCs w:val="24"/>
                <w:lang w:eastAsia="en-AU"/>
              </w:rPr>
              <w:t>Statutory Warranties</w:t>
            </w:r>
          </w:p>
          <w:p w14:paraId="221327B9" w14:textId="77777777" w:rsidR="00B83DB6" w:rsidRPr="006B6A66" w:rsidRDefault="00B83DB6" w:rsidP="00B83DB6">
            <w:pPr>
              <w:pStyle w:val="Body"/>
              <w:numPr>
                <w:ilvl w:val="0"/>
                <w:numId w:val="73"/>
              </w:numPr>
              <w:rPr>
                <w:i/>
                <w:szCs w:val="24"/>
                <w:lang w:eastAsia="en-AU"/>
              </w:rPr>
            </w:pPr>
            <w:r w:rsidRPr="006B6A66">
              <w:rPr>
                <w:i/>
                <w:szCs w:val="24"/>
                <w:lang w:eastAsia="en-AU"/>
              </w:rPr>
              <w:t>Sign off for plans</w:t>
            </w:r>
          </w:p>
          <w:p w14:paraId="53E79D27" w14:textId="77777777" w:rsidR="00B83DB6" w:rsidRPr="006B6A66" w:rsidRDefault="00B83DB6" w:rsidP="00B83DB6">
            <w:pPr>
              <w:pStyle w:val="Body"/>
              <w:numPr>
                <w:ilvl w:val="0"/>
                <w:numId w:val="73"/>
              </w:numPr>
              <w:rPr>
                <w:i/>
                <w:szCs w:val="24"/>
                <w:lang w:eastAsia="en-AU"/>
              </w:rPr>
            </w:pPr>
            <w:r w:rsidRPr="006B6A66">
              <w:rPr>
                <w:i/>
                <w:szCs w:val="24"/>
                <w:lang w:eastAsia="en-AU"/>
              </w:rPr>
              <w:t>Clients confirmation</w:t>
            </w:r>
          </w:p>
          <w:p w14:paraId="7784BCCD" w14:textId="77777777" w:rsidR="00B83DB6" w:rsidRPr="006B6A66" w:rsidRDefault="00B83DB6" w:rsidP="00B83DB6">
            <w:pPr>
              <w:pStyle w:val="Body"/>
              <w:numPr>
                <w:ilvl w:val="0"/>
                <w:numId w:val="73"/>
              </w:numPr>
              <w:rPr>
                <w:i/>
                <w:szCs w:val="24"/>
                <w:lang w:eastAsia="en-AU"/>
              </w:rPr>
            </w:pPr>
            <w:r w:rsidRPr="006B6A66">
              <w:rPr>
                <w:i/>
                <w:szCs w:val="24"/>
                <w:lang w:eastAsia="en-AU"/>
              </w:rPr>
              <w:lastRenderedPageBreak/>
              <w:t>Terms</w:t>
            </w:r>
          </w:p>
          <w:p w14:paraId="2E85239D" w14:textId="487F287B" w:rsidR="00B83DB6" w:rsidRPr="00B83DB6" w:rsidRDefault="00B83DB6" w:rsidP="00B83DB6">
            <w:pPr>
              <w:pStyle w:val="ListParagraph"/>
              <w:numPr>
                <w:ilvl w:val="0"/>
                <w:numId w:val="73"/>
              </w:numPr>
              <w:rPr>
                <w:szCs w:val="24"/>
                <w:lang w:eastAsia="en-AU"/>
              </w:rPr>
            </w:pPr>
            <w:r w:rsidRPr="00B83DB6">
              <w:rPr>
                <w:i/>
                <w:szCs w:val="24"/>
                <w:lang w:eastAsia="en-AU"/>
              </w:rPr>
              <w:t>Client and contractor sign off</w:t>
            </w: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1018702049"/>
              <w14:checkbox>
                <w14:checked w14:val="0"/>
                <w14:checkedState w14:val="2612" w14:font="MS Gothic"/>
                <w14:uncheckedState w14:val="2610" w14:font="MS Gothic"/>
              </w14:checkbox>
            </w:sdtPr>
            <w:sdtEndPr/>
            <w:sdtContent>
              <w:p w14:paraId="44B4030B" w14:textId="77777777" w:rsidR="00B83DB6" w:rsidRPr="00A779AC" w:rsidRDefault="00B83DB6" w:rsidP="00B83DB6">
                <w:pPr>
                  <w:rPr>
                    <w:sz w:val="28"/>
                    <w:lang w:eastAsia="en-AU"/>
                  </w:rPr>
                </w:pPr>
                <w:r w:rsidRPr="00A779AC">
                  <w:rPr>
                    <w:rFonts w:ascii="Segoe UI Symbol" w:hAnsi="Segoe UI Symbol" w:cs="Segoe UI Symbol"/>
                    <w:sz w:val="28"/>
                    <w:lang w:eastAsia="en-AU"/>
                  </w:rPr>
                  <w:t>☐</w:t>
                </w:r>
              </w:p>
            </w:sdtContent>
          </w:sdt>
        </w:tc>
        <w:tc>
          <w:tcPr>
            <w:tcW w:w="224"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781838161"/>
              <w14:checkbox>
                <w14:checked w14:val="0"/>
                <w14:checkedState w14:val="2612" w14:font="MS Gothic"/>
                <w14:uncheckedState w14:val="2610" w14:font="MS Gothic"/>
              </w14:checkbox>
            </w:sdtPr>
            <w:sdtEndPr/>
            <w:sdtContent>
              <w:p w14:paraId="48E5A200" w14:textId="77777777" w:rsidR="00B83DB6" w:rsidRPr="00A779AC" w:rsidRDefault="00B83DB6" w:rsidP="00B83DB6">
                <w:pPr>
                  <w:rPr>
                    <w:sz w:val="28"/>
                    <w:lang w:eastAsia="en-AU"/>
                  </w:rPr>
                </w:pPr>
                <w:r w:rsidRPr="00A779AC">
                  <w:rPr>
                    <w:rFonts w:ascii="Segoe UI Symbol" w:hAnsi="Segoe UI Symbol" w:cs="Segoe UI Symbol"/>
                    <w:sz w:val="28"/>
                    <w:lang w:eastAsia="en-AU"/>
                  </w:rPr>
                  <w:t>☐</w:t>
                </w:r>
              </w:p>
            </w:sdtContent>
          </w:sdt>
        </w:tc>
        <w:tc>
          <w:tcPr>
            <w:tcW w:w="182" w:type="pct"/>
            <w:gridSpan w:val="2"/>
            <w:tcBorders>
              <w:top w:val="single" w:sz="4" w:space="0" w:color="2D739F"/>
              <w:left w:val="single" w:sz="4" w:space="0" w:color="2D739F"/>
              <w:bottom w:val="single" w:sz="4" w:space="0" w:color="2D739F"/>
              <w:right w:val="single" w:sz="4" w:space="0" w:color="2D739F"/>
            </w:tcBorders>
          </w:tcPr>
          <w:p w14:paraId="2C84AE25" w14:textId="77777777" w:rsidR="00B83DB6" w:rsidRPr="00A779AC" w:rsidRDefault="00B83DB6" w:rsidP="00B83DB6">
            <w:pPr>
              <w:rPr>
                <w:sz w:val="28"/>
                <w:lang w:eastAsia="en-AU"/>
              </w:rPr>
            </w:pPr>
          </w:p>
        </w:tc>
        <w:tc>
          <w:tcPr>
            <w:tcW w:w="180" w:type="pct"/>
            <w:gridSpan w:val="2"/>
            <w:tcBorders>
              <w:top w:val="single" w:sz="4" w:space="0" w:color="2D739F"/>
              <w:left w:val="single" w:sz="4" w:space="0" w:color="2D739F"/>
              <w:bottom w:val="single" w:sz="4" w:space="0" w:color="2D739F"/>
              <w:right w:val="single" w:sz="4" w:space="0" w:color="2D739F"/>
            </w:tcBorders>
          </w:tcPr>
          <w:sdt>
            <w:sdtPr>
              <w:rPr>
                <w:sz w:val="28"/>
                <w:lang w:eastAsia="en-AU"/>
              </w:rPr>
              <w:id w:val="-861430503"/>
              <w14:checkbox>
                <w14:checked w14:val="0"/>
                <w14:checkedState w14:val="2612" w14:font="MS Gothic"/>
                <w14:uncheckedState w14:val="2610" w14:font="MS Gothic"/>
              </w14:checkbox>
            </w:sdtPr>
            <w:sdtEndPr/>
            <w:sdtContent>
              <w:p w14:paraId="79199A9A" w14:textId="77777777" w:rsidR="00B83DB6" w:rsidRPr="00A779AC" w:rsidRDefault="00B83DB6" w:rsidP="00B83DB6">
                <w:pPr>
                  <w:rPr>
                    <w:sz w:val="28"/>
                    <w:lang w:eastAsia="en-AU"/>
                  </w:rPr>
                </w:pPr>
                <w:r w:rsidRPr="00A779AC">
                  <w:rPr>
                    <w:rFonts w:ascii="Segoe UI Symbol" w:hAnsi="Segoe UI Symbol" w:cs="Segoe UI Symbol"/>
                    <w:sz w:val="28"/>
                    <w:lang w:eastAsia="en-AU"/>
                  </w:rPr>
                  <w:t>☐</w:t>
                </w:r>
              </w:p>
            </w:sdtContent>
          </w:sdt>
        </w:tc>
        <w:tc>
          <w:tcPr>
            <w:tcW w:w="286" w:type="pct"/>
            <w:gridSpan w:val="4"/>
            <w:tcBorders>
              <w:top w:val="single" w:sz="4" w:space="0" w:color="2D739F"/>
              <w:left w:val="single" w:sz="4" w:space="0" w:color="2D739F"/>
              <w:bottom w:val="single" w:sz="4" w:space="0" w:color="2D739F"/>
              <w:right w:val="single" w:sz="4" w:space="0" w:color="2D739F"/>
            </w:tcBorders>
          </w:tcPr>
          <w:sdt>
            <w:sdtPr>
              <w:rPr>
                <w:sz w:val="28"/>
                <w:lang w:eastAsia="en-AU"/>
              </w:rPr>
              <w:id w:val="418610006"/>
              <w14:checkbox>
                <w14:checked w14:val="0"/>
                <w14:checkedState w14:val="2612" w14:font="MS Gothic"/>
                <w14:uncheckedState w14:val="2610" w14:font="MS Gothic"/>
              </w14:checkbox>
            </w:sdtPr>
            <w:sdtEndPr/>
            <w:sdtContent>
              <w:p w14:paraId="664D0BFD" w14:textId="77777777" w:rsidR="00B83DB6" w:rsidRPr="00A779AC" w:rsidRDefault="00B83DB6" w:rsidP="00B83DB6">
                <w:pPr>
                  <w:rPr>
                    <w:sz w:val="28"/>
                    <w:lang w:eastAsia="en-AU"/>
                  </w:rPr>
                </w:pPr>
                <w:r w:rsidRPr="00A779AC">
                  <w:rPr>
                    <w:rFonts w:ascii="Segoe UI Symbol" w:hAnsi="Segoe UI Symbol" w:cs="Segoe UI Symbol"/>
                    <w:sz w:val="28"/>
                    <w:lang w:eastAsia="en-AU"/>
                  </w:rPr>
                  <w:t>☐</w:t>
                </w:r>
              </w:p>
            </w:sdtContent>
          </w:sdt>
        </w:tc>
        <w:tc>
          <w:tcPr>
            <w:tcW w:w="180" w:type="pct"/>
            <w:gridSpan w:val="3"/>
            <w:tcBorders>
              <w:top w:val="single" w:sz="4" w:space="0" w:color="2D739F"/>
              <w:left w:val="single" w:sz="4" w:space="0" w:color="2D739F"/>
              <w:bottom w:val="single" w:sz="4" w:space="0" w:color="2D739F"/>
              <w:right w:val="single" w:sz="4" w:space="0" w:color="2D739F"/>
            </w:tcBorders>
          </w:tcPr>
          <w:p w14:paraId="34D1E777" w14:textId="77777777" w:rsidR="00B83DB6" w:rsidRPr="00A779AC" w:rsidRDefault="00B83DB6" w:rsidP="00B83DB6">
            <w:pPr>
              <w:rPr>
                <w:sz w:val="28"/>
                <w:lang w:eastAsia="en-AU"/>
              </w:rPr>
            </w:pPr>
          </w:p>
        </w:tc>
        <w:tc>
          <w:tcPr>
            <w:tcW w:w="180"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43757210"/>
              <w14:checkbox>
                <w14:checked w14:val="0"/>
                <w14:checkedState w14:val="2612" w14:font="MS Gothic"/>
                <w14:uncheckedState w14:val="2610" w14:font="MS Gothic"/>
              </w14:checkbox>
            </w:sdtPr>
            <w:sdtEndPr/>
            <w:sdtContent>
              <w:p w14:paraId="73A9920D" w14:textId="77777777" w:rsidR="00B83DB6" w:rsidRPr="00A779AC" w:rsidRDefault="00B83DB6" w:rsidP="00B83DB6">
                <w:pPr>
                  <w:rPr>
                    <w:i/>
                    <w:color w:val="FF0000"/>
                    <w:sz w:val="28"/>
                    <w:lang w:eastAsia="en-AU"/>
                  </w:rPr>
                </w:pPr>
                <w:r w:rsidRPr="00A779AC">
                  <w:rPr>
                    <w:rFonts w:ascii="Segoe UI Symbol" w:hAnsi="Segoe UI Symbol" w:cs="Segoe UI Symbol"/>
                    <w:sz w:val="28"/>
                    <w:lang w:eastAsia="en-AU"/>
                  </w:rPr>
                  <w:t>☐</w:t>
                </w:r>
              </w:p>
            </w:sdtContent>
          </w:sdt>
        </w:tc>
        <w:tc>
          <w:tcPr>
            <w:tcW w:w="180" w:type="pct"/>
            <w:gridSpan w:val="3"/>
            <w:tcBorders>
              <w:top w:val="single" w:sz="4" w:space="0" w:color="2D739F"/>
              <w:left w:val="single" w:sz="4" w:space="0" w:color="2D739F"/>
              <w:bottom w:val="single" w:sz="4" w:space="0" w:color="2D739F"/>
              <w:right w:val="single" w:sz="4" w:space="0" w:color="2D739F"/>
            </w:tcBorders>
          </w:tcPr>
          <w:sdt>
            <w:sdtPr>
              <w:rPr>
                <w:sz w:val="28"/>
                <w:lang w:eastAsia="en-AU"/>
              </w:rPr>
              <w:id w:val="8961092"/>
              <w14:checkbox>
                <w14:checked w14:val="0"/>
                <w14:checkedState w14:val="2612" w14:font="MS Gothic"/>
                <w14:uncheckedState w14:val="2610" w14:font="MS Gothic"/>
              </w14:checkbox>
            </w:sdtPr>
            <w:sdtEndPr/>
            <w:sdtContent>
              <w:p w14:paraId="4B54E40C" w14:textId="77777777" w:rsidR="00B83DB6" w:rsidRPr="00A779AC" w:rsidRDefault="00B83DB6" w:rsidP="00B83DB6">
                <w:pPr>
                  <w:rPr>
                    <w:i/>
                    <w:color w:val="FF0000"/>
                    <w:sz w:val="28"/>
                    <w:lang w:eastAsia="en-AU"/>
                  </w:rPr>
                </w:pPr>
                <w:r w:rsidRPr="00A779AC">
                  <w:rPr>
                    <w:rFonts w:ascii="Segoe UI Symbol" w:hAnsi="Segoe UI Symbol" w:cs="Segoe UI Symbol"/>
                    <w:sz w:val="28"/>
                    <w:lang w:eastAsia="en-AU"/>
                  </w:rPr>
                  <w:t>☐</w:t>
                </w:r>
              </w:p>
            </w:sdtContent>
          </w:sdt>
        </w:tc>
        <w:tc>
          <w:tcPr>
            <w:tcW w:w="224" w:type="pct"/>
            <w:gridSpan w:val="3"/>
            <w:tcBorders>
              <w:top w:val="single" w:sz="4" w:space="0" w:color="2D739F"/>
              <w:left w:val="single" w:sz="4" w:space="0" w:color="2D739F"/>
              <w:bottom w:val="single" w:sz="4" w:space="0" w:color="2D739F"/>
              <w:right w:val="single" w:sz="4" w:space="0" w:color="2D739F"/>
            </w:tcBorders>
          </w:tcPr>
          <w:p w14:paraId="12BD8CC9" w14:textId="77777777" w:rsidR="00B83DB6" w:rsidRPr="00A779AC" w:rsidRDefault="00B83DB6" w:rsidP="00B83DB6">
            <w:pPr>
              <w:rPr>
                <w:i/>
                <w:color w:val="808080" w:themeColor="background1" w:themeShade="80"/>
                <w:sz w:val="28"/>
                <w:lang w:eastAsia="en-AU"/>
              </w:rPr>
            </w:pPr>
          </w:p>
        </w:tc>
        <w:tc>
          <w:tcPr>
            <w:tcW w:w="1477" w:type="pct"/>
            <w:gridSpan w:val="2"/>
            <w:tcBorders>
              <w:top w:val="single" w:sz="4" w:space="0" w:color="2D739F"/>
              <w:left w:val="single" w:sz="4" w:space="0" w:color="2D739F"/>
              <w:bottom w:val="single" w:sz="4" w:space="0" w:color="2D739F"/>
              <w:right w:val="single" w:sz="4" w:space="0" w:color="2D739F"/>
            </w:tcBorders>
          </w:tcPr>
          <w:p w14:paraId="0CCEA821" w14:textId="77777777" w:rsidR="00B83DB6" w:rsidRPr="00A779AC" w:rsidRDefault="00B83DB6" w:rsidP="00B83DB6">
            <w:pPr>
              <w:rPr>
                <w:i/>
                <w:color w:val="FF0000"/>
                <w:szCs w:val="24"/>
                <w:lang w:eastAsia="en-AU"/>
              </w:rPr>
            </w:pPr>
            <w:r w:rsidRPr="00A779AC">
              <w:rPr>
                <w:i/>
                <w:color w:val="FF0000"/>
                <w:szCs w:val="24"/>
                <w:lang w:eastAsia="en-AU"/>
              </w:rPr>
              <w:t>Comments:</w:t>
            </w:r>
          </w:p>
          <w:p w14:paraId="6F14BACC" w14:textId="06F89DE4" w:rsidR="00B83DB6" w:rsidRPr="00A779AC" w:rsidRDefault="00B83DB6" w:rsidP="00B83DB6">
            <w:pPr>
              <w:rPr>
                <w:i/>
                <w:color w:val="FF0000"/>
                <w:szCs w:val="24"/>
                <w:lang w:eastAsia="en-AU"/>
              </w:rPr>
            </w:pPr>
          </w:p>
        </w:tc>
      </w:tr>
    </w:tbl>
    <w:p w14:paraId="6D1977D9" w14:textId="77777777" w:rsidR="00851525" w:rsidRPr="00851525" w:rsidRDefault="00851525" w:rsidP="00851525">
      <w:pPr>
        <w:tabs>
          <w:tab w:val="clear" w:pos="284"/>
          <w:tab w:val="left" w:pos="720"/>
        </w:tabs>
        <w:spacing w:before="0" w:after="200" w:line="276" w:lineRule="auto"/>
      </w:pPr>
    </w:p>
    <w:p w14:paraId="6E7C09C0" w14:textId="67CD869D" w:rsidR="00851525" w:rsidRPr="00851525" w:rsidRDefault="00851525" w:rsidP="00851525">
      <w:pPr>
        <w:rPr>
          <w:sz w:val="22"/>
          <w:szCs w:val="22"/>
          <w:lang w:eastAsia="en-AU"/>
        </w:rPr>
      </w:pPr>
    </w:p>
    <w:p w14:paraId="37B752B6" w14:textId="77777777" w:rsidR="007B0052" w:rsidRDefault="007B0052" w:rsidP="00114B11">
      <w:pPr>
        <w:pStyle w:val="Heading2"/>
        <w:sectPr w:rsidR="007B0052" w:rsidSect="008544E8">
          <w:headerReference w:type="even" r:id="rId54"/>
          <w:headerReference w:type="default" r:id="rId55"/>
          <w:footerReference w:type="even" r:id="rId56"/>
          <w:headerReference w:type="first" r:id="rId57"/>
          <w:footerReference w:type="first" r:id="rId58"/>
          <w:pgSz w:w="16838" w:h="11906" w:orient="landscape"/>
          <w:pgMar w:top="851" w:right="1418" w:bottom="851" w:left="1418" w:header="0" w:footer="283" w:gutter="0"/>
          <w:cols w:space="4253"/>
          <w:docGrid w:linePitch="360"/>
        </w:sectPr>
      </w:pPr>
    </w:p>
    <w:p w14:paraId="6E7C09C1" w14:textId="3D6DC8A6" w:rsidR="00114B11" w:rsidRDefault="00114B11" w:rsidP="00114B11">
      <w:pPr>
        <w:pStyle w:val="Heading2"/>
      </w:pPr>
      <w:r w:rsidRPr="008F6497">
        <w:lastRenderedPageBreak/>
        <w:t>Assessment Feedback</w:t>
      </w:r>
    </w:p>
    <w:p w14:paraId="6E7C09C2" w14:textId="77777777" w:rsidR="00114B11" w:rsidRDefault="00114B11" w:rsidP="00114B11">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6E7C09C3" w14:textId="77777777" w:rsidR="00114B11" w:rsidRDefault="00114B11" w:rsidP="00114B11">
      <w:pPr>
        <w:pStyle w:val="Heading3"/>
      </w:pPr>
      <w:r>
        <w:t>Assessment outcome</w:t>
      </w:r>
    </w:p>
    <w:p w14:paraId="6E7C09C4" w14:textId="4B5A9F78" w:rsidR="00114B11" w:rsidRDefault="00EB6A0D" w:rsidP="00114B11">
      <w:sdt>
        <w:sdtPr>
          <w:id w:val="-231164987"/>
          <w14:checkbox>
            <w14:checked w14:val="0"/>
            <w14:checkedState w14:val="2612" w14:font="MS Gothic"/>
            <w14:uncheckedState w14:val="2610" w14:font="MS Gothic"/>
          </w14:checkbox>
        </w:sdtPr>
        <w:sdtEndPr/>
        <w:sdtContent>
          <w:r w:rsidR="00114B11">
            <w:rPr>
              <w:rFonts w:ascii="MS Gothic" w:eastAsia="MS Gothic" w:hAnsi="MS Gothic" w:hint="eastAsia"/>
            </w:rPr>
            <w:t>☐</w:t>
          </w:r>
        </w:sdtContent>
      </w:sdt>
      <w:r w:rsidR="00114B11">
        <w:t xml:space="preserve"> Satisfactory</w:t>
      </w:r>
    </w:p>
    <w:p w14:paraId="6E7C09C5" w14:textId="429E3170" w:rsidR="00114B11" w:rsidRPr="00A7239E" w:rsidRDefault="00EB6A0D" w:rsidP="00114B11">
      <w:pPr>
        <w:rPr>
          <w:lang w:eastAsia="en-AU"/>
        </w:rPr>
      </w:pPr>
      <w:sdt>
        <w:sdtPr>
          <w:id w:val="356084546"/>
          <w14:checkbox>
            <w14:checked w14:val="0"/>
            <w14:checkedState w14:val="2612" w14:font="MS Gothic"/>
            <w14:uncheckedState w14:val="2610" w14:font="MS Gothic"/>
          </w14:checkbox>
        </w:sdtPr>
        <w:sdtEndPr/>
        <w:sdtContent>
          <w:r w:rsidR="00114B11">
            <w:rPr>
              <w:rFonts w:ascii="MS Gothic" w:eastAsia="MS Gothic" w:hAnsi="MS Gothic" w:hint="eastAsia"/>
            </w:rPr>
            <w:t>☐</w:t>
          </w:r>
        </w:sdtContent>
      </w:sdt>
      <w:r w:rsidR="00114B11">
        <w:t xml:space="preserve"> Unsatisfactory</w:t>
      </w:r>
    </w:p>
    <w:p w14:paraId="6E7C09C6" w14:textId="77777777" w:rsidR="00114B11" w:rsidRDefault="00114B11" w:rsidP="00114B11">
      <w:pPr>
        <w:pStyle w:val="Heading3"/>
      </w:pPr>
      <w:r>
        <w:t>Assessor Feedback</w:t>
      </w:r>
    </w:p>
    <w:p w14:paraId="6E7C09C7" w14:textId="0D6B37C1" w:rsidR="00114B11" w:rsidRDefault="00EB6A0D" w:rsidP="00114B11">
      <w:pPr>
        <w:rPr>
          <w:sz w:val="22"/>
          <w:szCs w:val="22"/>
        </w:rPr>
      </w:pPr>
      <w:sdt>
        <w:sdtPr>
          <w:id w:val="2141906576"/>
          <w14:checkbox>
            <w14:checked w14:val="0"/>
            <w14:checkedState w14:val="2612" w14:font="MS Gothic"/>
            <w14:uncheckedState w14:val="2610" w14:font="MS Gothic"/>
          </w14:checkbox>
        </w:sdtPr>
        <w:sdtEndPr/>
        <w:sdtContent>
          <w:r w:rsidR="00114B11">
            <w:rPr>
              <w:rFonts w:ascii="MS Gothic" w:eastAsia="MS Gothic" w:hAnsi="MS Gothic" w:hint="eastAsia"/>
            </w:rPr>
            <w:t>☐</w:t>
          </w:r>
        </w:sdtContent>
      </w:sdt>
      <w:r w:rsidR="00114B11">
        <w:t xml:space="preserve"> Was the assessment event successfully completed?</w:t>
      </w:r>
    </w:p>
    <w:p w14:paraId="6E7C09C8" w14:textId="43121FD7" w:rsidR="00114B11" w:rsidRDefault="00EB6A0D" w:rsidP="00114B11">
      <w:pPr>
        <w:rPr>
          <w:sz w:val="22"/>
          <w:szCs w:val="22"/>
        </w:rPr>
      </w:pPr>
      <w:sdt>
        <w:sdtPr>
          <w:id w:val="-1118449215"/>
          <w14:checkbox>
            <w14:checked w14:val="0"/>
            <w14:checkedState w14:val="2612" w14:font="MS Gothic"/>
            <w14:uncheckedState w14:val="2610" w14:font="MS Gothic"/>
          </w14:checkbox>
        </w:sdtPr>
        <w:sdtEndPr/>
        <w:sdtContent>
          <w:r w:rsidR="00114B11">
            <w:rPr>
              <w:rFonts w:ascii="MS Gothic" w:eastAsia="MS Gothic" w:hAnsi="MS Gothic" w:hint="eastAsia"/>
            </w:rPr>
            <w:t>☐</w:t>
          </w:r>
        </w:sdtContent>
      </w:sdt>
      <w:r w:rsidR="00114B11">
        <w:t xml:space="preserve"> If no, was the resubmission/re-assessment successfully completed?</w:t>
      </w:r>
    </w:p>
    <w:p w14:paraId="6E7C09C9" w14:textId="167B73F3" w:rsidR="00114B11" w:rsidRPr="00A7239E" w:rsidRDefault="00EB6A0D" w:rsidP="00114B11">
      <w:sdt>
        <w:sdtPr>
          <w:id w:val="284931228"/>
          <w14:checkbox>
            <w14:checked w14:val="0"/>
            <w14:checkedState w14:val="2612" w14:font="MS Gothic"/>
            <w14:uncheckedState w14:val="2610" w14:font="MS Gothic"/>
          </w14:checkbox>
        </w:sdtPr>
        <w:sdtEndPr/>
        <w:sdtContent>
          <w:r w:rsidR="00114B11">
            <w:rPr>
              <w:rFonts w:ascii="MS Gothic" w:eastAsia="MS Gothic" w:hAnsi="MS Gothic" w:hint="eastAsia"/>
            </w:rPr>
            <w:t>☐</w:t>
          </w:r>
        </w:sdtContent>
      </w:sdt>
      <w:r w:rsidR="00114B11">
        <w:t xml:space="preserve"> Was reasonable adjustment in place for this assessment event?</w:t>
      </w:r>
      <w:r w:rsidR="00114B11">
        <w:br/>
      </w:r>
      <w:r w:rsidR="00114B11">
        <w:rPr>
          <w:i/>
          <w:color w:val="A6A6A6" w:themeColor="background1" w:themeShade="A6"/>
        </w:rPr>
        <w:t>If yes, ensure it is detailed on the assessment document.</w:t>
      </w:r>
    </w:p>
    <w:p w14:paraId="6E7C09CA" w14:textId="77777777" w:rsidR="00114B11" w:rsidRDefault="00114B11" w:rsidP="00114B11">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6E7C09CB" w14:textId="77777777" w:rsidR="00114B11" w:rsidRPr="00A7239E"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CC" w14:textId="77777777" w:rsidR="00114B11" w:rsidRDefault="00114B11" w:rsidP="00114B11">
      <w:pPr>
        <w:pStyle w:val="Heading3"/>
        <w:rPr>
          <w:i/>
          <w:color w:val="808080" w:themeColor="background1" w:themeShade="80"/>
        </w:rPr>
      </w:pPr>
      <w:r>
        <w:t>Assessor name, signature and date:</w:t>
      </w:r>
    </w:p>
    <w:p w14:paraId="6E7C09CD" w14:textId="77777777" w:rsidR="00114B11"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CE" w14:textId="77777777" w:rsidR="00114B11" w:rsidRPr="00A7239E"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CF" w14:textId="77777777" w:rsidR="00114B11" w:rsidRDefault="00114B11" w:rsidP="00114B11">
      <w:pPr>
        <w:pStyle w:val="Heading3"/>
        <w:rPr>
          <w:i/>
          <w:color w:val="808080" w:themeColor="background1" w:themeShade="80"/>
        </w:rPr>
      </w:pPr>
      <w:r w:rsidRPr="00492E16">
        <w:t>Student acknowledgement of assessment outcome</w:t>
      </w:r>
    </w:p>
    <w:p w14:paraId="6E7C09D0" w14:textId="77777777" w:rsidR="00114B11"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6E7C09D1" w14:textId="77777777" w:rsidR="00114B11" w:rsidRPr="00A7239E"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D2" w14:textId="77777777" w:rsidR="00114B11" w:rsidRDefault="00114B11" w:rsidP="00114B11">
      <w:pPr>
        <w:pStyle w:val="Heading3"/>
        <w:rPr>
          <w:i/>
          <w:color w:val="808080" w:themeColor="background1" w:themeShade="80"/>
        </w:rPr>
      </w:pPr>
      <w:r w:rsidRPr="00492E16">
        <w:t>Student name, signature and date</w:t>
      </w:r>
    </w:p>
    <w:p w14:paraId="6E7C09D3" w14:textId="77777777" w:rsidR="00114B11"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D4" w14:textId="77777777" w:rsidR="00114B11" w:rsidRPr="00A7239E" w:rsidRDefault="00114B11" w:rsidP="00114B11">
      <w:pPr>
        <w:pBdr>
          <w:top w:val="single" w:sz="4" w:space="1" w:color="2D739F"/>
          <w:left w:val="single" w:sz="4" w:space="4" w:color="2D739F"/>
          <w:bottom w:val="single" w:sz="4" w:space="1" w:color="2D739F"/>
          <w:right w:val="single" w:sz="4" w:space="4" w:color="2D739F"/>
        </w:pBdr>
        <w:rPr>
          <w:sz w:val="22"/>
          <w:szCs w:val="22"/>
          <w:lang w:eastAsia="en-AU"/>
        </w:rPr>
      </w:pPr>
    </w:p>
    <w:p w14:paraId="6E7C09D5" w14:textId="77777777" w:rsidR="00114B11" w:rsidRPr="000D179A" w:rsidRDefault="00114B11" w:rsidP="00114B11">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6E7C09D6" w14:textId="77777777" w:rsidR="00114B11" w:rsidRPr="000D179A" w:rsidRDefault="00114B11" w:rsidP="00114B11">
      <w:pPr>
        <w:rPr>
          <w:b/>
          <w:i/>
          <w:lang w:eastAsia="en-AU"/>
        </w:rPr>
      </w:pPr>
    </w:p>
    <w:sectPr w:rsidR="00114B11" w:rsidRPr="000D179A" w:rsidSect="007B0052">
      <w:pgSz w:w="11906" w:h="16838"/>
      <w:pgMar w:top="1418" w:right="851" w:bottom="1418" w:left="851" w:header="0" w:footer="28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AF1971" w14:textId="77777777" w:rsidR="00A30783" w:rsidRDefault="00A30783">
      <w:pPr>
        <w:spacing w:before="0" w:after="0" w:line="240" w:lineRule="auto"/>
      </w:pPr>
      <w:r>
        <w:separator/>
      </w:r>
    </w:p>
  </w:endnote>
  <w:endnote w:type="continuationSeparator" w:id="0">
    <w:p w14:paraId="0358BFC2" w14:textId="77777777" w:rsidR="00A30783" w:rsidRDefault="00A30783">
      <w:pPr>
        <w:spacing w:before="0" w:after="0" w:line="240" w:lineRule="auto"/>
      </w:pPr>
      <w:r>
        <w:continuationSeparator/>
      </w:r>
    </w:p>
  </w:endnote>
  <w:endnote w:type="continuationNotice" w:id="1">
    <w:p w14:paraId="521F17E4" w14:textId="77777777" w:rsidR="00A30783" w:rsidRDefault="00A3078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Freestyle Script">
    <w:panose1 w:val="030804020302050B0404"/>
    <w:charset w:val="00"/>
    <w:family w:val="script"/>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Brush Script MT">
    <w:panose1 w:val="03060802040406070304"/>
    <w:charset w:val="00"/>
    <w:family w:val="script"/>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DA" w14:textId="77777777" w:rsidR="00A30783" w:rsidRPr="004820C4" w:rsidRDefault="00A30783" w:rsidP="00114B11">
    <w:pPr>
      <w:pStyle w:val="Footer-DocumentTitleLeft"/>
    </w:pPr>
  </w:p>
  <w:p w14:paraId="6E7C09DB" w14:textId="77777777" w:rsidR="00A30783" w:rsidRDefault="00A30783" w:rsidP="00114B11">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7C09DC" w14:textId="77777777" w:rsidR="00A30783" w:rsidRPr="0006452B" w:rsidRDefault="00A30783" w:rsidP="00114B11"/>
  <w:p w14:paraId="6E7C09DD" w14:textId="77777777" w:rsidR="00A30783" w:rsidRDefault="00A30783" w:rsidP="00114B11"/>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DE" w14:textId="09570067" w:rsidR="00A30783" w:rsidRDefault="00A30783" w:rsidP="00114B11">
    <w:pPr>
      <w:pStyle w:val="Bodyfooter"/>
      <w:tabs>
        <w:tab w:val="clear" w:pos="4536"/>
        <w:tab w:val="clear" w:pos="9554"/>
        <w:tab w:val="right" w:pos="9781"/>
      </w:tabs>
      <w:rPr>
        <w:noProof/>
      </w:rPr>
    </w:pPr>
    <w:r w:rsidRPr="008D467A">
      <w:t>Document title</w:t>
    </w:r>
    <w:r>
      <w:t xml:space="preserve">: </w:t>
    </w:r>
    <w:fldSimple w:instr=" FILENAME   \* MERGEFORMAT ">
      <w:r>
        <w:rPr>
          <w:noProof/>
        </w:rPr>
        <w:t>MSFID4022_AE_Pro_2of2</w:t>
      </w:r>
    </w:fldSimple>
    <w:r w:rsidRPr="008D467A">
      <w:tab/>
      <w:t xml:space="preserve">Page </w:t>
    </w:r>
    <w:r w:rsidRPr="008D467A">
      <w:fldChar w:fldCharType="begin"/>
    </w:r>
    <w:r w:rsidRPr="008D467A">
      <w:instrText xml:space="preserve"> PAGE  \* Arabic  \* MERGEFORMAT </w:instrText>
    </w:r>
    <w:r w:rsidRPr="008D467A">
      <w:fldChar w:fldCharType="separate"/>
    </w:r>
    <w:r w:rsidR="00EB6A0D">
      <w:rPr>
        <w:noProof/>
      </w:rPr>
      <w:t>5</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EB6A0D">
      <w:rPr>
        <w:noProof/>
      </w:rPr>
      <w:t>68</w:t>
    </w:r>
    <w:r>
      <w:rPr>
        <w:noProof/>
      </w:rPr>
      <w:fldChar w:fldCharType="end"/>
    </w:r>
  </w:p>
  <w:p w14:paraId="6E7C09DF" w14:textId="02804491" w:rsidR="00A30783" w:rsidRDefault="00A30783" w:rsidP="00114B11">
    <w:pPr>
      <w:pStyle w:val="Bodyfooter"/>
      <w:tabs>
        <w:tab w:val="clear" w:pos="4536"/>
        <w:tab w:val="clear" w:pos="9554"/>
        <w:tab w:val="right" w:pos="9781"/>
      </w:tabs>
    </w:pPr>
    <w:r>
      <w:rPr>
        <w:noProof/>
      </w:rPr>
      <w:t xml:space="preserve">Resource ID: MRS_18_14_MSFID4022_AE_Pro_2of2                                                                            </w:t>
    </w:r>
    <w:r w:rsidRPr="00192323">
      <w:t>STUDENT NAME:</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2" w14:textId="77777777" w:rsidR="00A30783" w:rsidRPr="008D467A" w:rsidRDefault="00A30783" w:rsidP="00114B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E7C09E3" w14:textId="77777777" w:rsidR="00A30783" w:rsidRPr="008948B1" w:rsidRDefault="00A30783" w:rsidP="00114B11">
    <w:pPr>
      <w:pStyle w:val="Bodyfooter"/>
    </w:pPr>
    <w:r w:rsidRPr="008D467A">
      <w:t>Disclaimer:  Printed copies of this document are regarded as uncontrolled.</w:t>
    </w:r>
    <w:r>
      <w:t xml:space="preserve"> </w:t>
    </w:r>
    <w:r w:rsidRPr="008D467A">
      <w:t>Please check to ensure this is the latest version.</w:t>
    </w:r>
  </w:p>
  <w:p w14:paraId="6E7C09E4" w14:textId="77777777" w:rsidR="00A30783" w:rsidRPr="00AA3155" w:rsidRDefault="00A30783" w:rsidP="00114B11">
    <w:pPr>
      <w:pStyle w:val="Footer"/>
    </w:pPr>
  </w:p>
  <w:p w14:paraId="6E7C09E5" w14:textId="77777777" w:rsidR="00A30783" w:rsidRDefault="00A30783" w:rsidP="00114B11"/>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8" w14:textId="77777777" w:rsidR="00A30783" w:rsidRPr="004820C4" w:rsidRDefault="00A30783" w:rsidP="00114B11">
    <w:pPr>
      <w:pStyle w:val="Footer-DocumentTitleLeft"/>
    </w:pPr>
  </w:p>
  <w:p w14:paraId="6E7C09E9" w14:textId="77777777" w:rsidR="00A30783" w:rsidRDefault="00A30783" w:rsidP="00114B11">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7C09EA" w14:textId="77777777" w:rsidR="00A30783" w:rsidRPr="0006452B" w:rsidRDefault="00A30783" w:rsidP="00114B11"/>
  <w:p w14:paraId="6E7C09EB" w14:textId="77777777" w:rsidR="00A30783" w:rsidRDefault="00A30783" w:rsidP="00114B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E" w14:textId="77777777" w:rsidR="00A30783" w:rsidRPr="008D467A" w:rsidRDefault="00A30783" w:rsidP="00114B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E7C09EF" w14:textId="77777777" w:rsidR="00A30783" w:rsidRPr="008948B1" w:rsidRDefault="00A30783" w:rsidP="00114B11">
    <w:pPr>
      <w:pStyle w:val="Bodyfooter"/>
    </w:pPr>
    <w:r w:rsidRPr="008D467A">
      <w:t>Disclaimer:  Printed copies of this document are regarded as uncontrolled.</w:t>
    </w:r>
    <w:r>
      <w:t xml:space="preserve"> </w:t>
    </w:r>
    <w:r w:rsidRPr="008D467A">
      <w:t>Please check to ensure this is the latest version.</w:t>
    </w:r>
  </w:p>
  <w:p w14:paraId="6E7C09F0" w14:textId="77777777" w:rsidR="00A30783" w:rsidRPr="00AA3155" w:rsidRDefault="00A30783" w:rsidP="00114B11">
    <w:pPr>
      <w:pStyle w:val="Footer"/>
    </w:pPr>
  </w:p>
  <w:p w14:paraId="6E7C09F1" w14:textId="77777777" w:rsidR="00A30783" w:rsidRDefault="00A30783" w:rsidP="00114B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75BB6" w14:textId="77777777" w:rsidR="00A30783" w:rsidRPr="004820C4" w:rsidRDefault="00A30783" w:rsidP="00851525">
    <w:pPr>
      <w:pStyle w:val="Footer-DocumentTitleLeft"/>
    </w:pPr>
  </w:p>
  <w:p w14:paraId="30261482" w14:textId="77777777" w:rsidR="00A30783" w:rsidRDefault="00A30783" w:rsidP="00851525">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FED8C54" w14:textId="77777777" w:rsidR="00A30783" w:rsidRPr="0006452B" w:rsidRDefault="00A30783" w:rsidP="00851525"/>
  <w:p w14:paraId="172D48D6" w14:textId="77777777" w:rsidR="00A30783" w:rsidRDefault="00A30783" w:rsidP="00851525"/>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51085" w14:textId="77777777" w:rsidR="00A30783" w:rsidRPr="008D467A" w:rsidRDefault="00A30783" w:rsidP="00851525">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73</w:t>
    </w:r>
    <w:r>
      <w:rPr>
        <w:noProof/>
      </w:rPr>
      <w:fldChar w:fldCharType="end"/>
    </w:r>
  </w:p>
  <w:p w14:paraId="42078FC3" w14:textId="77777777" w:rsidR="00A30783" w:rsidRPr="008948B1" w:rsidRDefault="00A30783" w:rsidP="00851525">
    <w:pPr>
      <w:pStyle w:val="Bodyfooter"/>
    </w:pPr>
    <w:r w:rsidRPr="008D467A">
      <w:t>Disclaimer:  Printed copies of this document are regarded as uncontrolled.</w:t>
    </w:r>
    <w:r>
      <w:t xml:space="preserve"> </w:t>
    </w:r>
    <w:r w:rsidRPr="008D467A">
      <w:t>Please check to ensure this is the latest version.</w:t>
    </w:r>
  </w:p>
  <w:p w14:paraId="372316B0" w14:textId="77777777" w:rsidR="00A30783" w:rsidRPr="00AA3155" w:rsidRDefault="00A30783" w:rsidP="00851525">
    <w:pPr>
      <w:pStyle w:val="Footer"/>
    </w:pPr>
  </w:p>
  <w:p w14:paraId="582A3886" w14:textId="77777777" w:rsidR="00A30783" w:rsidRDefault="00A30783" w:rsidP="00851525"/>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0054DA" w14:textId="77777777" w:rsidR="00A30783" w:rsidRPr="004820C4" w:rsidRDefault="00A30783" w:rsidP="00851525">
    <w:pPr>
      <w:pStyle w:val="Footer-DocumentTitleLeft"/>
    </w:pPr>
  </w:p>
  <w:p w14:paraId="73C40AD4" w14:textId="77777777" w:rsidR="00A30783" w:rsidRDefault="00A30783" w:rsidP="00851525">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2E06CD6" w14:textId="77777777" w:rsidR="00A30783" w:rsidRPr="0006452B" w:rsidRDefault="00A30783" w:rsidP="00851525"/>
  <w:p w14:paraId="36BC3778" w14:textId="77777777" w:rsidR="00A30783" w:rsidRDefault="00A30783" w:rsidP="00851525"/>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CB7DF" w14:textId="77777777" w:rsidR="00A30783" w:rsidRPr="008D467A" w:rsidRDefault="00A30783" w:rsidP="00851525">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73</w:t>
    </w:r>
    <w:r>
      <w:rPr>
        <w:noProof/>
      </w:rPr>
      <w:fldChar w:fldCharType="end"/>
    </w:r>
  </w:p>
  <w:p w14:paraId="0F86D0A3" w14:textId="77777777" w:rsidR="00A30783" w:rsidRPr="008948B1" w:rsidRDefault="00A30783" w:rsidP="00851525">
    <w:pPr>
      <w:pStyle w:val="Bodyfooter"/>
    </w:pPr>
    <w:r w:rsidRPr="008D467A">
      <w:t>Disclaimer:  Printed copies of this document are regarded as uncontrolled.</w:t>
    </w:r>
    <w:r>
      <w:t xml:space="preserve"> </w:t>
    </w:r>
    <w:r w:rsidRPr="008D467A">
      <w:t>Please check to ensure this is the latest version.</w:t>
    </w:r>
  </w:p>
  <w:p w14:paraId="41FEC2E6" w14:textId="77777777" w:rsidR="00A30783" w:rsidRPr="00AA3155" w:rsidRDefault="00A30783" w:rsidP="00851525">
    <w:pPr>
      <w:pStyle w:val="Footer"/>
    </w:pPr>
  </w:p>
  <w:p w14:paraId="6587C88B" w14:textId="77777777" w:rsidR="00A30783" w:rsidRDefault="00A30783" w:rsidP="00851525"/>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69F9B1" w14:textId="77777777" w:rsidR="00A30783" w:rsidRPr="004820C4" w:rsidRDefault="00A30783" w:rsidP="00114B11">
    <w:pPr>
      <w:pStyle w:val="Footer-DocumentTitleLeft"/>
    </w:pPr>
  </w:p>
  <w:p w14:paraId="539CDDAE" w14:textId="77777777" w:rsidR="00A30783" w:rsidRDefault="00A30783" w:rsidP="00114B11">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3F14902" w14:textId="77777777" w:rsidR="00A30783" w:rsidRPr="0006452B" w:rsidRDefault="00A30783" w:rsidP="00114B11"/>
  <w:p w14:paraId="1A8AA1AD" w14:textId="77777777" w:rsidR="00A30783" w:rsidRDefault="00A30783" w:rsidP="00114B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8EC697" w14:textId="77777777" w:rsidR="00A30783" w:rsidRPr="008D467A" w:rsidRDefault="00A30783" w:rsidP="00114B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p w14:paraId="2665852B" w14:textId="77777777" w:rsidR="00A30783" w:rsidRPr="008948B1" w:rsidRDefault="00A30783" w:rsidP="00114B11">
    <w:pPr>
      <w:pStyle w:val="Bodyfooter"/>
    </w:pPr>
    <w:r w:rsidRPr="008D467A">
      <w:t>Disclaimer:  Printed copies of this document are regarded as uncontrolled.</w:t>
    </w:r>
    <w:r>
      <w:t xml:space="preserve"> </w:t>
    </w:r>
    <w:r w:rsidRPr="008D467A">
      <w:t>Please check to ensure this is the latest version.</w:t>
    </w:r>
  </w:p>
  <w:p w14:paraId="1FB29532" w14:textId="77777777" w:rsidR="00A30783" w:rsidRPr="00AA3155" w:rsidRDefault="00A30783" w:rsidP="00114B11">
    <w:pPr>
      <w:pStyle w:val="Footer"/>
    </w:pPr>
  </w:p>
  <w:p w14:paraId="21125916" w14:textId="77777777" w:rsidR="00A30783" w:rsidRDefault="00A30783" w:rsidP="00114B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962CDF" w14:textId="77777777" w:rsidR="00A30783" w:rsidRDefault="00A30783">
      <w:pPr>
        <w:spacing w:before="0" w:after="0" w:line="240" w:lineRule="auto"/>
      </w:pPr>
      <w:r>
        <w:separator/>
      </w:r>
    </w:p>
  </w:footnote>
  <w:footnote w:type="continuationSeparator" w:id="0">
    <w:p w14:paraId="2FB7CE83" w14:textId="77777777" w:rsidR="00A30783" w:rsidRDefault="00A30783">
      <w:pPr>
        <w:spacing w:before="0" w:after="0" w:line="240" w:lineRule="auto"/>
      </w:pPr>
      <w:r>
        <w:continuationSeparator/>
      </w:r>
    </w:p>
  </w:footnote>
  <w:footnote w:type="continuationNotice" w:id="1">
    <w:p w14:paraId="24F1965E" w14:textId="77777777" w:rsidR="00A30783" w:rsidRDefault="00A30783">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D7" w14:textId="77777777" w:rsidR="00A30783" w:rsidRDefault="00EB6A0D" w:rsidP="00114B11">
    <w:r>
      <w:rPr>
        <w:noProof/>
      </w:rPr>
      <w:pict w14:anchorId="6E7C09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3" type="#_x0000_t136" style="position:absolute;margin-left:0;margin-top:0;width:449.55pt;height:269.75pt;rotation:315;z-index:-25165823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6E7C09D8" w14:textId="77777777" w:rsidR="00A30783" w:rsidRDefault="00A30783" w:rsidP="00114B11"/>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D9" w14:textId="77777777" w:rsidR="00A30783" w:rsidRDefault="00A30783" w:rsidP="00114B11">
    <w:pPr>
      <w:pStyle w:val="Header-SectionTitle"/>
    </w:pPr>
    <w:r>
      <w:rPr>
        <w:noProof/>
        <w:lang w:eastAsia="en-AU"/>
      </w:rPr>
      <w:tab/>
    </w:r>
    <w:r>
      <w:rPr>
        <w:noProof/>
        <w:lang w:eastAsia="en-AU"/>
      </w:rPr>
      <w:drawing>
        <wp:inline distT="0" distB="0" distL="0" distR="0" wp14:anchorId="6E7C09F3" wp14:editId="6E7C09F4">
          <wp:extent cx="1591359" cy="397840"/>
          <wp:effectExtent l="0" t="0" r="0" b="2540"/>
          <wp:docPr id="25" name="Picture 25"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0" w14:textId="77777777" w:rsidR="00A30783" w:rsidRDefault="00EB6A0D" w:rsidP="00114B11">
    <w:pPr>
      <w:pStyle w:val="Header"/>
    </w:pPr>
    <w:r>
      <w:rPr>
        <w:noProof/>
      </w:rPr>
      <w:pict w14:anchorId="6E7C09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4" type="#_x0000_t136" style="position:absolute;margin-left:0;margin-top:0;width:449.55pt;height:269.7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6E7C09E1" w14:textId="77777777" w:rsidR="00A30783" w:rsidRDefault="00A30783" w:rsidP="00114B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6" w14:textId="77777777" w:rsidR="00A30783" w:rsidRDefault="00A30783" w:rsidP="00114B11"/>
  <w:p w14:paraId="6E7C09E7" w14:textId="77777777" w:rsidR="00A30783" w:rsidRDefault="00A30783" w:rsidP="00114B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C09EC" w14:textId="77777777" w:rsidR="00A30783" w:rsidRDefault="00A30783" w:rsidP="00114B11">
    <w:pPr>
      <w:pStyle w:val="Header"/>
    </w:pPr>
  </w:p>
  <w:p w14:paraId="6E7C09ED" w14:textId="77777777" w:rsidR="00A30783" w:rsidRDefault="00A30783" w:rsidP="00114B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BA9A1" w14:textId="77777777" w:rsidR="00A30783" w:rsidRDefault="00EB6A0D" w:rsidP="00851525">
    <w:r>
      <w:rPr>
        <w:noProof/>
      </w:rPr>
      <w:pict w14:anchorId="21D0F0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9" type="#_x0000_t136" style="position:absolute;margin-left:0;margin-top:0;width:519.45pt;height:119.85pt;rotation:315;z-index:-251658238;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4A2759EF" w14:textId="77777777" w:rsidR="00A30783" w:rsidRDefault="00A30783" w:rsidP="00851525"/>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FDA1B3" w14:textId="77777777" w:rsidR="00A30783" w:rsidRPr="00F238AA" w:rsidRDefault="00A30783" w:rsidP="00851525">
    <w:pPr>
      <w:pStyle w:val="Header"/>
      <w:jc w:val="right"/>
    </w:pPr>
    <w:r>
      <w:rPr>
        <w:noProof/>
        <w:lang w:eastAsia="en-AU"/>
      </w:rPr>
      <w:drawing>
        <wp:inline distT="0" distB="0" distL="0" distR="0" wp14:anchorId="29841855" wp14:editId="4BA634DE">
          <wp:extent cx="1591310" cy="396240"/>
          <wp:effectExtent l="0" t="0" r="889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310" cy="396240"/>
                  </a:xfrm>
                  <a:prstGeom prst="rect">
                    <a:avLst/>
                  </a:prstGeom>
                  <a:noFill/>
                </pic:spPr>
              </pic:pic>
            </a:graphicData>
          </a:graphic>
        </wp:inline>
      </w:drawing>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C3E75" w14:textId="77777777" w:rsidR="00A30783" w:rsidRDefault="00EB6A0D" w:rsidP="00851525">
    <w:pPr>
      <w:pStyle w:val="Header"/>
    </w:pPr>
    <w:r>
      <w:rPr>
        <w:noProof/>
      </w:rPr>
      <w:pict w14:anchorId="67B95E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80" type="#_x0000_t136" style="position:absolute;margin-left:0;margin-top:0;width:519.45pt;height:119.85pt;rotation:315;z-index:-251658237;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45B517D9" w14:textId="77777777" w:rsidR="00A30783" w:rsidRDefault="00A30783" w:rsidP="00851525"/>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16608" w14:textId="77777777" w:rsidR="00A30783" w:rsidRDefault="00EB6A0D" w:rsidP="00851525">
    <w:r>
      <w:rPr>
        <w:noProof/>
      </w:rPr>
      <w:pict w14:anchorId="4D5F60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6" o:spid="_x0000_s3082" type="#_x0000_t136" style="position:absolute;margin-left:0;margin-top:0;width:543.95pt;height:125.5pt;rotation:315;z-index:-251658236;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7893EC83" w14:textId="77777777" w:rsidR="00A30783" w:rsidRDefault="00A30783" w:rsidP="00851525"/>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85960" w14:textId="77777777" w:rsidR="00A30783" w:rsidRPr="00F238AA" w:rsidRDefault="00A30783" w:rsidP="00851525">
    <w:pPr>
      <w:pStyle w:val="Header"/>
      <w:jc w:val="right"/>
    </w:pPr>
    <w:r>
      <w:rPr>
        <w:noProof/>
        <w:lang w:eastAsia="en-AU"/>
      </w:rPr>
      <w:drawing>
        <wp:inline distT="0" distB="0" distL="0" distR="0" wp14:anchorId="42470722" wp14:editId="39E97F11">
          <wp:extent cx="1591310" cy="396240"/>
          <wp:effectExtent l="0" t="0" r="889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310" cy="396240"/>
                  </a:xfrm>
                  <a:prstGeom prst="rect">
                    <a:avLst/>
                  </a:prstGeom>
                  <a:noFill/>
                </pic:spPr>
              </pic:pic>
            </a:graphicData>
          </a:graphic>
        </wp:inline>
      </w:drawing>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4352AE" w14:textId="77777777" w:rsidR="00A30783" w:rsidRDefault="00EB6A0D" w:rsidP="00851525">
    <w:pPr>
      <w:pStyle w:val="Header"/>
    </w:pPr>
    <w:r>
      <w:rPr>
        <w:noProof/>
      </w:rPr>
      <w:pict w14:anchorId="5F0810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5" o:spid="_x0000_s3081" type="#_x0000_t136" style="position:absolute;margin-left:0;margin-top:0;width:543.95pt;height:125.5pt;rotation:315;z-index:-251658235;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3DC7D492" w14:textId="77777777" w:rsidR="00A30783" w:rsidRDefault="00A30783" w:rsidP="00851525"/>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5837A" w14:textId="77777777" w:rsidR="00A30783" w:rsidRDefault="00EB6A0D" w:rsidP="00114B11">
    <w:r>
      <w:rPr>
        <w:noProof/>
      </w:rPr>
      <w:pict w14:anchorId="1A95D6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6910" o:spid="_x0000_s3078" type="#_x0000_t136" style="position:absolute;margin-left:0;margin-top:0;width:519.45pt;height:119.85pt;rotation:315;z-index:-251658234;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4B518888" w14:textId="77777777" w:rsidR="00A30783" w:rsidRDefault="00A30783" w:rsidP="00114B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C6C007" w14:textId="77777777" w:rsidR="00A30783" w:rsidRPr="00F238AA" w:rsidRDefault="00A30783" w:rsidP="00114B11">
    <w:pPr>
      <w:pStyle w:val="Header"/>
      <w:jc w:val="right"/>
    </w:pPr>
    <w:r>
      <w:rPr>
        <w:noProof/>
        <w:lang w:eastAsia="en-AU"/>
      </w:rPr>
      <w:drawing>
        <wp:inline distT="0" distB="0" distL="0" distR="0" wp14:anchorId="40121C53" wp14:editId="11D560CA">
          <wp:extent cx="1591310" cy="396240"/>
          <wp:effectExtent l="0" t="0" r="889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310" cy="396240"/>
                  </a:xfrm>
                  <a:prstGeom prst="rect">
                    <a:avLst/>
                  </a:prstGeom>
                  <a:noFill/>
                </pic:spPr>
              </pic:pic>
            </a:graphicData>
          </a:graphic>
        </wp:inline>
      </w:drawing>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FB528" w14:textId="77777777" w:rsidR="00A30783" w:rsidRDefault="00EB6A0D" w:rsidP="00114B11">
    <w:pPr>
      <w:pStyle w:val="Header"/>
    </w:pPr>
    <w:r>
      <w:rPr>
        <w:noProof/>
      </w:rPr>
      <w:pict w14:anchorId="0162C9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6909" o:spid="_x0000_s3077" type="#_x0000_t136" style="position:absolute;margin-left:0;margin-top:0;width:519.45pt;height:119.85pt;rotation:315;z-index:-251658233;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321582AB" w14:textId="77777777" w:rsidR="00A30783" w:rsidRDefault="00A30783" w:rsidP="00114B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BFE22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81C84E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760B91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3C8D2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03E1BE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07456B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97664C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14C35C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E54A73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5CE38B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F72BCD"/>
    <w:multiLevelType w:val="hybridMultilevel"/>
    <w:tmpl w:val="1F0A40EA"/>
    <w:lvl w:ilvl="0" w:tplc="C44887C8">
      <w:start w:val="1"/>
      <w:numFmt w:val="bullet"/>
      <w:lvlText w:val=""/>
      <w:lvlJc w:val="left"/>
      <w:pPr>
        <w:ind w:left="720" w:hanging="360"/>
      </w:pPr>
      <w:rPr>
        <w:rFonts w:ascii="Symbol" w:hAnsi="Symbol" w:hint="default"/>
      </w:rPr>
    </w:lvl>
    <w:lvl w:ilvl="1" w:tplc="AD80954C" w:tentative="1">
      <w:start w:val="1"/>
      <w:numFmt w:val="bullet"/>
      <w:lvlText w:val="o"/>
      <w:lvlJc w:val="left"/>
      <w:pPr>
        <w:ind w:left="1440" w:hanging="360"/>
      </w:pPr>
      <w:rPr>
        <w:rFonts w:ascii="Courier New" w:hAnsi="Courier New" w:cs="Courier New" w:hint="default"/>
      </w:rPr>
    </w:lvl>
    <w:lvl w:ilvl="2" w:tplc="25B02668" w:tentative="1">
      <w:start w:val="1"/>
      <w:numFmt w:val="bullet"/>
      <w:lvlText w:val=""/>
      <w:lvlJc w:val="left"/>
      <w:pPr>
        <w:ind w:left="2160" w:hanging="360"/>
      </w:pPr>
      <w:rPr>
        <w:rFonts w:ascii="Wingdings" w:hAnsi="Wingdings" w:hint="default"/>
      </w:rPr>
    </w:lvl>
    <w:lvl w:ilvl="3" w:tplc="E4EE188E" w:tentative="1">
      <w:start w:val="1"/>
      <w:numFmt w:val="bullet"/>
      <w:lvlText w:val=""/>
      <w:lvlJc w:val="left"/>
      <w:pPr>
        <w:ind w:left="2880" w:hanging="360"/>
      </w:pPr>
      <w:rPr>
        <w:rFonts w:ascii="Symbol" w:hAnsi="Symbol" w:hint="default"/>
      </w:rPr>
    </w:lvl>
    <w:lvl w:ilvl="4" w:tplc="4ECEBA42" w:tentative="1">
      <w:start w:val="1"/>
      <w:numFmt w:val="bullet"/>
      <w:lvlText w:val="o"/>
      <w:lvlJc w:val="left"/>
      <w:pPr>
        <w:ind w:left="3600" w:hanging="360"/>
      </w:pPr>
      <w:rPr>
        <w:rFonts w:ascii="Courier New" w:hAnsi="Courier New" w:cs="Courier New" w:hint="default"/>
      </w:rPr>
    </w:lvl>
    <w:lvl w:ilvl="5" w:tplc="0C3E065E" w:tentative="1">
      <w:start w:val="1"/>
      <w:numFmt w:val="bullet"/>
      <w:lvlText w:val=""/>
      <w:lvlJc w:val="left"/>
      <w:pPr>
        <w:ind w:left="4320" w:hanging="360"/>
      </w:pPr>
      <w:rPr>
        <w:rFonts w:ascii="Wingdings" w:hAnsi="Wingdings" w:hint="default"/>
      </w:rPr>
    </w:lvl>
    <w:lvl w:ilvl="6" w:tplc="ABEACFCA" w:tentative="1">
      <w:start w:val="1"/>
      <w:numFmt w:val="bullet"/>
      <w:lvlText w:val=""/>
      <w:lvlJc w:val="left"/>
      <w:pPr>
        <w:ind w:left="5040" w:hanging="360"/>
      </w:pPr>
      <w:rPr>
        <w:rFonts w:ascii="Symbol" w:hAnsi="Symbol" w:hint="default"/>
      </w:rPr>
    </w:lvl>
    <w:lvl w:ilvl="7" w:tplc="01965424" w:tentative="1">
      <w:start w:val="1"/>
      <w:numFmt w:val="bullet"/>
      <w:lvlText w:val="o"/>
      <w:lvlJc w:val="left"/>
      <w:pPr>
        <w:ind w:left="5760" w:hanging="360"/>
      </w:pPr>
      <w:rPr>
        <w:rFonts w:ascii="Courier New" w:hAnsi="Courier New" w:cs="Courier New" w:hint="default"/>
      </w:rPr>
    </w:lvl>
    <w:lvl w:ilvl="8" w:tplc="6B062E9A" w:tentative="1">
      <w:start w:val="1"/>
      <w:numFmt w:val="bullet"/>
      <w:lvlText w:val=""/>
      <w:lvlJc w:val="left"/>
      <w:pPr>
        <w:ind w:left="6480" w:hanging="360"/>
      </w:pPr>
      <w:rPr>
        <w:rFonts w:ascii="Wingdings" w:hAnsi="Wingdings" w:hint="default"/>
      </w:rPr>
    </w:lvl>
  </w:abstractNum>
  <w:abstractNum w:abstractNumId="11" w15:restartNumberingAfterBreak="0">
    <w:nsid w:val="02F1101D"/>
    <w:multiLevelType w:val="hybridMultilevel"/>
    <w:tmpl w:val="CA6C23CE"/>
    <w:lvl w:ilvl="0" w:tplc="7144DAFA">
      <w:start w:val="1"/>
      <w:numFmt w:val="bullet"/>
      <w:lvlText w:val=""/>
      <w:lvlJc w:val="left"/>
      <w:pPr>
        <w:ind w:left="720" w:hanging="360"/>
      </w:pPr>
      <w:rPr>
        <w:rFonts w:ascii="Symbol" w:hAnsi="Symbol" w:hint="default"/>
      </w:rPr>
    </w:lvl>
    <w:lvl w:ilvl="1" w:tplc="30AC9538" w:tentative="1">
      <w:start w:val="1"/>
      <w:numFmt w:val="bullet"/>
      <w:lvlText w:val="o"/>
      <w:lvlJc w:val="left"/>
      <w:pPr>
        <w:ind w:left="1440" w:hanging="360"/>
      </w:pPr>
      <w:rPr>
        <w:rFonts w:ascii="Courier New" w:hAnsi="Courier New" w:cs="Courier New" w:hint="default"/>
      </w:rPr>
    </w:lvl>
    <w:lvl w:ilvl="2" w:tplc="F5A682F2" w:tentative="1">
      <w:start w:val="1"/>
      <w:numFmt w:val="bullet"/>
      <w:lvlText w:val=""/>
      <w:lvlJc w:val="left"/>
      <w:pPr>
        <w:ind w:left="2160" w:hanging="360"/>
      </w:pPr>
      <w:rPr>
        <w:rFonts w:ascii="Wingdings" w:hAnsi="Wingdings" w:hint="default"/>
      </w:rPr>
    </w:lvl>
    <w:lvl w:ilvl="3" w:tplc="0C825DA4" w:tentative="1">
      <w:start w:val="1"/>
      <w:numFmt w:val="bullet"/>
      <w:lvlText w:val=""/>
      <w:lvlJc w:val="left"/>
      <w:pPr>
        <w:ind w:left="2880" w:hanging="360"/>
      </w:pPr>
      <w:rPr>
        <w:rFonts w:ascii="Symbol" w:hAnsi="Symbol" w:hint="default"/>
      </w:rPr>
    </w:lvl>
    <w:lvl w:ilvl="4" w:tplc="C8EED800" w:tentative="1">
      <w:start w:val="1"/>
      <w:numFmt w:val="bullet"/>
      <w:lvlText w:val="o"/>
      <w:lvlJc w:val="left"/>
      <w:pPr>
        <w:ind w:left="3600" w:hanging="360"/>
      </w:pPr>
      <w:rPr>
        <w:rFonts w:ascii="Courier New" w:hAnsi="Courier New" w:cs="Courier New" w:hint="default"/>
      </w:rPr>
    </w:lvl>
    <w:lvl w:ilvl="5" w:tplc="2246438C" w:tentative="1">
      <w:start w:val="1"/>
      <w:numFmt w:val="bullet"/>
      <w:lvlText w:val=""/>
      <w:lvlJc w:val="left"/>
      <w:pPr>
        <w:ind w:left="4320" w:hanging="360"/>
      </w:pPr>
      <w:rPr>
        <w:rFonts w:ascii="Wingdings" w:hAnsi="Wingdings" w:hint="default"/>
      </w:rPr>
    </w:lvl>
    <w:lvl w:ilvl="6" w:tplc="B5CE39A8" w:tentative="1">
      <w:start w:val="1"/>
      <w:numFmt w:val="bullet"/>
      <w:lvlText w:val=""/>
      <w:lvlJc w:val="left"/>
      <w:pPr>
        <w:ind w:left="5040" w:hanging="360"/>
      </w:pPr>
      <w:rPr>
        <w:rFonts w:ascii="Symbol" w:hAnsi="Symbol" w:hint="default"/>
      </w:rPr>
    </w:lvl>
    <w:lvl w:ilvl="7" w:tplc="6CD48BC2" w:tentative="1">
      <w:start w:val="1"/>
      <w:numFmt w:val="bullet"/>
      <w:lvlText w:val="o"/>
      <w:lvlJc w:val="left"/>
      <w:pPr>
        <w:ind w:left="5760" w:hanging="360"/>
      </w:pPr>
      <w:rPr>
        <w:rFonts w:ascii="Courier New" w:hAnsi="Courier New" w:cs="Courier New" w:hint="default"/>
      </w:rPr>
    </w:lvl>
    <w:lvl w:ilvl="8" w:tplc="0660EEA0" w:tentative="1">
      <w:start w:val="1"/>
      <w:numFmt w:val="bullet"/>
      <w:lvlText w:val=""/>
      <w:lvlJc w:val="left"/>
      <w:pPr>
        <w:ind w:left="6480" w:hanging="360"/>
      </w:pPr>
      <w:rPr>
        <w:rFonts w:ascii="Wingdings" w:hAnsi="Wingdings" w:hint="default"/>
      </w:rPr>
    </w:lvl>
  </w:abstractNum>
  <w:abstractNum w:abstractNumId="12" w15:restartNumberingAfterBreak="0">
    <w:nsid w:val="05537DCA"/>
    <w:multiLevelType w:val="hybridMultilevel"/>
    <w:tmpl w:val="479EF410"/>
    <w:lvl w:ilvl="0" w:tplc="A11AFB72">
      <w:start w:val="1"/>
      <w:numFmt w:val="upperLetter"/>
      <w:lvlText w:val="%1."/>
      <w:lvlJc w:val="left"/>
      <w:pPr>
        <w:ind w:left="1080" w:hanging="360"/>
      </w:pPr>
      <w:rPr>
        <w:rFonts w:hint="default"/>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3" w15:restartNumberingAfterBreak="0">
    <w:nsid w:val="06A04583"/>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0ADC4CEA"/>
    <w:multiLevelType w:val="hybridMultilevel"/>
    <w:tmpl w:val="0706E59E"/>
    <w:lvl w:ilvl="0" w:tplc="FFA88FEE">
      <w:start w:val="1"/>
      <w:numFmt w:val="bullet"/>
      <w:lvlText w:val=""/>
      <w:lvlJc w:val="left"/>
      <w:pPr>
        <w:ind w:left="720" w:hanging="360"/>
      </w:pPr>
      <w:rPr>
        <w:rFonts w:ascii="Symbol" w:hAnsi="Symbol" w:hint="default"/>
      </w:rPr>
    </w:lvl>
    <w:lvl w:ilvl="1" w:tplc="26C6072C" w:tentative="1">
      <w:start w:val="1"/>
      <w:numFmt w:val="bullet"/>
      <w:lvlText w:val="o"/>
      <w:lvlJc w:val="left"/>
      <w:pPr>
        <w:ind w:left="1440" w:hanging="360"/>
      </w:pPr>
      <w:rPr>
        <w:rFonts w:ascii="Courier New" w:hAnsi="Courier New" w:cs="Courier New" w:hint="default"/>
      </w:rPr>
    </w:lvl>
    <w:lvl w:ilvl="2" w:tplc="5EF207E8" w:tentative="1">
      <w:start w:val="1"/>
      <w:numFmt w:val="bullet"/>
      <w:lvlText w:val=""/>
      <w:lvlJc w:val="left"/>
      <w:pPr>
        <w:ind w:left="2160" w:hanging="360"/>
      </w:pPr>
      <w:rPr>
        <w:rFonts w:ascii="Wingdings" w:hAnsi="Wingdings" w:hint="default"/>
      </w:rPr>
    </w:lvl>
    <w:lvl w:ilvl="3" w:tplc="ADFC0F28" w:tentative="1">
      <w:start w:val="1"/>
      <w:numFmt w:val="bullet"/>
      <w:lvlText w:val=""/>
      <w:lvlJc w:val="left"/>
      <w:pPr>
        <w:ind w:left="2880" w:hanging="360"/>
      </w:pPr>
      <w:rPr>
        <w:rFonts w:ascii="Symbol" w:hAnsi="Symbol" w:hint="default"/>
      </w:rPr>
    </w:lvl>
    <w:lvl w:ilvl="4" w:tplc="E17869AC" w:tentative="1">
      <w:start w:val="1"/>
      <w:numFmt w:val="bullet"/>
      <w:lvlText w:val="o"/>
      <w:lvlJc w:val="left"/>
      <w:pPr>
        <w:ind w:left="3600" w:hanging="360"/>
      </w:pPr>
      <w:rPr>
        <w:rFonts w:ascii="Courier New" w:hAnsi="Courier New" w:cs="Courier New" w:hint="default"/>
      </w:rPr>
    </w:lvl>
    <w:lvl w:ilvl="5" w:tplc="4C049CBC" w:tentative="1">
      <w:start w:val="1"/>
      <w:numFmt w:val="bullet"/>
      <w:lvlText w:val=""/>
      <w:lvlJc w:val="left"/>
      <w:pPr>
        <w:ind w:left="4320" w:hanging="360"/>
      </w:pPr>
      <w:rPr>
        <w:rFonts w:ascii="Wingdings" w:hAnsi="Wingdings" w:hint="default"/>
      </w:rPr>
    </w:lvl>
    <w:lvl w:ilvl="6" w:tplc="3E6AECA2" w:tentative="1">
      <w:start w:val="1"/>
      <w:numFmt w:val="bullet"/>
      <w:lvlText w:val=""/>
      <w:lvlJc w:val="left"/>
      <w:pPr>
        <w:ind w:left="5040" w:hanging="360"/>
      </w:pPr>
      <w:rPr>
        <w:rFonts w:ascii="Symbol" w:hAnsi="Symbol" w:hint="default"/>
      </w:rPr>
    </w:lvl>
    <w:lvl w:ilvl="7" w:tplc="B6CA1770" w:tentative="1">
      <w:start w:val="1"/>
      <w:numFmt w:val="bullet"/>
      <w:lvlText w:val="o"/>
      <w:lvlJc w:val="left"/>
      <w:pPr>
        <w:ind w:left="5760" w:hanging="360"/>
      </w:pPr>
      <w:rPr>
        <w:rFonts w:ascii="Courier New" w:hAnsi="Courier New" w:cs="Courier New" w:hint="default"/>
      </w:rPr>
    </w:lvl>
    <w:lvl w:ilvl="8" w:tplc="8D6E344C" w:tentative="1">
      <w:start w:val="1"/>
      <w:numFmt w:val="bullet"/>
      <w:lvlText w:val=""/>
      <w:lvlJc w:val="left"/>
      <w:pPr>
        <w:ind w:left="6480" w:hanging="360"/>
      </w:pPr>
      <w:rPr>
        <w:rFonts w:ascii="Wingdings" w:hAnsi="Wingdings" w:hint="default"/>
      </w:rPr>
    </w:lvl>
  </w:abstractNum>
  <w:abstractNum w:abstractNumId="15" w15:restartNumberingAfterBreak="0">
    <w:nsid w:val="0C8217A2"/>
    <w:multiLevelType w:val="hybridMultilevel"/>
    <w:tmpl w:val="881E4A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0FEB509D"/>
    <w:multiLevelType w:val="hybridMultilevel"/>
    <w:tmpl w:val="C7D6E560"/>
    <w:lvl w:ilvl="0" w:tplc="C55CD596">
      <w:start w:val="1"/>
      <w:numFmt w:val="bullet"/>
      <w:pStyle w:val="Bulletlist"/>
      <w:lvlText w:val=""/>
      <w:lvlJc w:val="left"/>
      <w:pPr>
        <w:ind w:left="720" w:hanging="360"/>
      </w:pPr>
      <w:rPr>
        <w:rFonts w:ascii="Symbol" w:hAnsi="Symbol" w:hint="default"/>
      </w:rPr>
    </w:lvl>
    <w:lvl w:ilvl="1" w:tplc="898A1206">
      <w:start w:val="1"/>
      <w:numFmt w:val="bullet"/>
      <w:lvlText w:val="o"/>
      <w:lvlJc w:val="left"/>
      <w:pPr>
        <w:ind w:left="1440" w:hanging="360"/>
      </w:pPr>
      <w:rPr>
        <w:rFonts w:ascii="Courier New" w:hAnsi="Courier New" w:cs="Courier New" w:hint="default"/>
      </w:rPr>
    </w:lvl>
    <w:lvl w:ilvl="2" w:tplc="ED322C94">
      <w:start w:val="1"/>
      <w:numFmt w:val="bullet"/>
      <w:lvlText w:val=""/>
      <w:lvlJc w:val="left"/>
      <w:pPr>
        <w:ind w:left="2160" w:hanging="360"/>
      </w:pPr>
      <w:rPr>
        <w:rFonts w:ascii="Wingdings" w:hAnsi="Wingdings" w:hint="default"/>
      </w:rPr>
    </w:lvl>
    <w:lvl w:ilvl="3" w:tplc="71D69372" w:tentative="1">
      <w:start w:val="1"/>
      <w:numFmt w:val="bullet"/>
      <w:lvlText w:val=""/>
      <w:lvlJc w:val="left"/>
      <w:pPr>
        <w:ind w:left="2880" w:hanging="360"/>
      </w:pPr>
      <w:rPr>
        <w:rFonts w:ascii="Symbol" w:hAnsi="Symbol" w:hint="default"/>
      </w:rPr>
    </w:lvl>
    <w:lvl w:ilvl="4" w:tplc="E58EF6BC" w:tentative="1">
      <w:start w:val="1"/>
      <w:numFmt w:val="bullet"/>
      <w:lvlText w:val="o"/>
      <w:lvlJc w:val="left"/>
      <w:pPr>
        <w:ind w:left="3600" w:hanging="360"/>
      </w:pPr>
      <w:rPr>
        <w:rFonts w:ascii="Courier New" w:hAnsi="Courier New" w:cs="Courier New" w:hint="default"/>
      </w:rPr>
    </w:lvl>
    <w:lvl w:ilvl="5" w:tplc="1214D43E" w:tentative="1">
      <w:start w:val="1"/>
      <w:numFmt w:val="bullet"/>
      <w:lvlText w:val=""/>
      <w:lvlJc w:val="left"/>
      <w:pPr>
        <w:ind w:left="4320" w:hanging="360"/>
      </w:pPr>
      <w:rPr>
        <w:rFonts w:ascii="Wingdings" w:hAnsi="Wingdings" w:hint="default"/>
      </w:rPr>
    </w:lvl>
    <w:lvl w:ilvl="6" w:tplc="ED241FC0" w:tentative="1">
      <w:start w:val="1"/>
      <w:numFmt w:val="bullet"/>
      <w:lvlText w:val=""/>
      <w:lvlJc w:val="left"/>
      <w:pPr>
        <w:ind w:left="5040" w:hanging="360"/>
      </w:pPr>
      <w:rPr>
        <w:rFonts w:ascii="Symbol" w:hAnsi="Symbol" w:hint="default"/>
      </w:rPr>
    </w:lvl>
    <w:lvl w:ilvl="7" w:tplc="6192BBE6" w:tentative="1">
      <w:start w:val="1"/>
      <w:numFmt w:val="bullet"/>
      <w:lvlText w:val="o"/>
      <w:lvlJc w:val="left"/>
      <w:pPr>
        <w:ind w:left="5760" w:hanging="360"/>
      </w:pPr>
      <w:rPr>
        <w:rFonts w:ascii="Courier New" w:hAnsi="Courier New" w:cs="Courier New" w:hint="default"/>
      </w:rPr>
    </w:lvl>
    <w:lvl w:ilvl="8" w:tplc="F92233BE" w:tentative="1">
      <w:start w:val="1"/>
      <w:numFmt w:val="bullet"/>
      <w:lvlText w:val=""/>
      <w:lvlJc w:val="left"/>
      <w:pPr>
        <w:ind w:left="6480" w:hanging="360"/>
      </w:pPr>
      <w:rPr>
        <w:rFonts w:ascii="Wingdings" w:hAnsi="Wingdings" w:hint="default"/>
      </w:rPr>
    </w:lvl>
  </w:abstractNum>
  <w:abstractNum w:abstractNumId="17" w15:restartNumberingAfterBreak="0">
    <w:nsid w:val="121F5FF0"/>
    <w:multiLevelType w:val="hybridMultilevel"/>
    <w:tmpl w:val="FC087B3E"/>
    <w:lvl w:ilvl="0" w:tplc="63984266">
      <w:start w:val="1"/>
      <w:numFmt w:val="decimal"/>
      <w:lvlText w:val="%1."/>
      <w:lvlJc w:val="left"/>
      <w:pPr>
        <w:ind w:left="720" w:hanging="360"/>
      </w:pPr>
      <w:rPr>
        <w:rFonts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13136572"/>
    <w:multiLevelType w:val="hybridMultilevel"/>
    <w:tmpl w:val="479EF410"/>
    <w:lvl w:ilvl="0" w:tplc="A11AFB72">
      <w:start w:val="1"/>
      <w:numFmt w:val="upperLetter"/>
      <w:lvlText w:val="%1."/>
      <w:lvlJc w:val="left"/>
      <w:pPr>
        <w:ind w:left="1080" w:hanging="360"/>
      </w:pPr>
      <w:rPr>
        <w:rFonts w:hint="default"/>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9" w15:restartNumberingAfterBreak="0">
    <w:nsid w:val="15440FA4"/>
    <w:multiLevelType w:val="hybridMultilevel"/>
    <w:tmpl w:val="6AAA5AB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18176621"/>
    <w:multiLevelType w:val="hybridMultilevel"/>
    <w:tmpl w:val="74B81672"/>
    <w:lvl w:ilvl="0" w:tplc="798C87A0">
      <w:start w:val="1"/>
      <w:numFmt w:val="bullet"/>
      <w:lvlText w:val=""/>
      <w:lvlJc w:val="left"/>
      <w:pPr>
        <w:ind w:left="720" w:hanging="360"/>
      </w:pPr>
      <w:rPr>
        <w:rFonts w:ascii="Symbol" w:hAnsi="Symbol" w:hint="default"/>
      </w:rPr>
    </w:lvl>
    <w:lvl w:ilvl="1" w:tplc="6974F91C" w:tentative="1">
      <w:start w:val="1"/>
      <w:numFmt w:val="bullet"/>
      <w:lvlText w:val="o"/>
      <w:lvlJc w:val="left"/>
      <w:pPr>
        <w:ind w:left="1440" w:hanging="360"/>
      </w:pPr>
      <w:rPr>
        <w:rFonts w:ascii="Courier New" w:hAnsi="Courier New" w:cs="Courier New" w:hint="default"/>
      </w:rPr>
    </w:lvl>
    <w:lvl w:ilvl="2" w:tplc="545017AA" w:tentative="1">
      <w:start w:val="1"/>
      <w:numFmt w:val="bullet"/>
      <w:lvlText w:val=""/>
      <w:lvlJc w:val="left"/>
      <w:pPr>
        <w:ind w:left="2160" w:hanging="360"/>
      </w:pPr>
      <w:rPr>
        <w:rFonts w:ascii="Wingdings" w:hAnsi="Wingdings" w:hint="default"/>
      </w:rPr>
    </w:lvl>
    <w:lvl w:ilvl="3" w:tplc="1A548CEA" w:tentative="1">
      <w:start w:val="1"/>
      <w:numFmt w:val="bullet"/>
      <w:lvlText w:val=""/>
      <w:lvlJc w:val="left"/>
      <w:pPr>
        <w:ind w:left="2880" w:hanging="360"/>
      </w:pPr>
      <w:rPr>
        <w:rFonts w:ascii="Symbol" w:hAnsi="Symbol" w:hint="default"/>
      </w:rPr>
    </w:lvl>
    <w:lvl w:ilvl="4" w:tplc="83720A76" w:tentative="1">
      <w:start w:val="1"/>
      <w:numFmt w:val="bullet"/>
      <w:lvlText w:val="o"/>
      <w:lvlJc w:val="left"/>
      <w:pPr>
        <w:ind w:left="3600" w:hanging="360"/>
      </w:pPr>
      <w:rPr>
        <w:rFonts w:ascii="Courier New" w:hAnsi="Courier New" w:cs="Courier New" w:hint="default"/>
      </w:rPr>
    </w:lvl>
    <w:lvl w:ilvl="5" w:tplc="8DF20E72" w:tentative="1">
      <w:start w:val="1"/>
      <w:numFmt w:val="bullet"/>
      <w:lvlText w:val=""/>
      <w:lvlJc w:val="left"/>
      <w:pPr>
        <w:ind w:left="4320" w:hanging="360"/>
      </w:pPr>
      <w:rPr>
        <w:rFonts w:ascii="Wingdings" w:hAnsi="Wingdings" w:hint="default"/>
      </w:rPr>
    </w:lvl>
    <w:lvl w:ilvl="6" w:tplc="90DE0254" w:tentative="1">
      <w:start w:val="1"/>
      <w:numFmt w:val="bullet"/>
      <w:lvlText w:val=""/>
      <w:lvlJc w:val="left"/>
      <w:pPr>
        <w:ind w:left="5040" w:hanging="360"/>
      </w:pPr>
      <w:rPr>
        <w:rFonts w:ascii="Symbol" w:hAnsi="Symbol" w:hint="default"/>
      </w:rPr>
    </w:lvl>
    <w:lvl w:ilvl="7" w:tplc="98428A7C" w:tentative="1">
      <w:start w:val="1"/>
      <w:numFmt w:val="bullet"/>
      <w:lvlText w:val="o"/>
      <w:lvlJc w:val="left"/>
      <w:pPr>
        <w:ind w:left="5760" w:hanging="360"/>
      </w:pPr>
      <w:rPr>
        <w:rFonts w:ascii="Courier New" w:hAnsi="Courier New" w:cs="Courier New" w:hint="default"/>
      </w:rPr>
    </w:lvl>
    <w:lvl w:ilvl="8" w:tplc="33D838CE" w:tentative="1">
      <w:start w:val="1"/>
      <w:numFmt w:val="bullet"/>
      <w:lvlText w:val=""/>
      <w:lvlJc w:val="left"/>
      <w:pPr>
        <w:ind w:left="6480" w:hanging="360"/>
      </w:pPr>
      <w:rPr>
        <w:rFonts w:ascii="Wingdings" w:hAnsi="Wingdings" w:hint="default"/>
      </w:rPr>
    </w:lvl>
  </w:abstractNum>
  <w:abstractNum w:abstractNumId="21" w15:restartNumberingAfterBreak="0">
    <w:nsid w:val="199B01C4"/>
    <w:multiLevelType w:val="hybridMultilevel"/>
    <w:tmpl w:val="7E424F76"/>
    <w:lvl w:ilvl="0" w:tplc="B3EE450C">
      <w:start w:val="1"/>
      <w:numFmt w:val="upperLetter"/>
      <w:lvlText w:val="%1."/>
      <w:lvlJc w:val="left"/>
      <w:pPr>
        <w:ind w:left="1080" w:hanging="360"/>
      </w:pPr>
      <w:rPr>
        <w:rFonts w:hint="default"/>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2" w15:restartNumberingAfterBreak="0">
    <w:nsid w:val="1BE54E2C"/>
    <w:multiLevelType w:val="hybridMultilevel"/>
    <w:tmpl w:val="5440AD76"/>
    <w:lvl w:ilvl="0" w:tplc="FF6468E0">
      <w:start w:val="1"/>
      <w:numFmt w:val="bullet"/>
      <w:lvlText w:val=""/>
      <w:lvlJc w:val="left"/>
      <w:pPr>
        <w:ind w:left="720" w:hanging="360"/>
      </w:pPr>
      <w:rPr>
        <w:rFonts w:ascii="Symbol" w:hAnsi="Symbol" w:hint="default"/>
        <w:color w:val="auto"/>
      </w:rPr>
    </w:lvl>
    <w:lvl w:ilvl="1" w:tplc="B4E8DFC8" w:tentative="1">
      <w:start w:val="1"/>
      <w:numFmt w:val="bullet"/>
      <w:lvlText w:val="o"/>
      <w:lvlJc w:val="left"/>
      <w:pPr>
        <w:ind w:left="1440" w:hanging="360"/>
      </w:pPr>
      <w:rPr>
        <w:rFonts w:ascii="Courier New" w:hAnsi="Courier New" w:cs="Courier New" w:hint="default"/>
      </w:rPr>
    </w:lvl>
    <w:lvl w:ilvl="2" w:tplc="7B46CFBC" w:tentative="1">
      <w:start w:val="1"/>
      <w:numFmt w:val="bullet"/>
      <w:lvlText w:val=""/>
      <w:lvlJc w:val="left"/>
      <w:pPr>
        <w:ind w:left="2160" w:hanging="360"/>
      </w:pPr>
      <w:rPr>
        <w:rFonts w:ascii="Wingdings" w:hAnsi="Wingdings" w:hint="default"/>
      </w:rPr>
    </w:lvl>
    <w:lvl w:ilvl="3" w:tplc="1EC49318" w:tentative="1">
      <w:start w:val="1"/>
      <w:numFmt w:val="bullet"/>
      <w:lvlText w:val=""/>
      <w:lvlJc w:val="left"/>
      <w:pPr>
        <w:ind w:left="2880" w:hanging="360"/>
      </w:pPr>
      <w:rPr>
        <w:rFonts w:ascii="Symbol" w:hAnsi="Symbol" w:hint="default"/>
      </w:rPr>
    </w:lvl>
    <w:lvl w:ilvl="4" w:tplc="97C869E8" w:tentative="1">
      <w:start w:val="1"/>
      <w:numFmt w:val="bullet"/>
      <w:lvlText w:val="o"/>
      <w:lvlJc w:val="left"/>
      <w:pPr>
        <w:ind w:left="3600" w:hanging="360"/>
      </w:pPr>
      <w:rPr>
        <w:rFonts w:ascii="Courier New" w:hAnsi="Courier New" w:cs="Courier New" w:hint="default"/>
      </w:rPr>
    </w:lvl>
    <w:lvl w:ilvl="5" w:tplc="849E11E4" w:tentative="1">
      <w:start w:val="1"/>
      <w:numFmt w:val="bullet"/>
      <w:lvlText w:val=""/>
      <w:lvlJc w:val="left"/>
      <w:pPr>
        <w:ind w:left="4320" w:hanging="360"/>
      </w:pPr>
      <w:rPr>
        <w:rFonts w:ascii="Wingdings" w:hAnsi="Wingdings" w:hint="default"/>
      </w:rPr>
    </w:lvl>
    <w:lvl w:ilvl="6" w:tplc="C5B2D524" w:tentative="1">
      <w:start w:val="1"/>
      <w:numFmt w:val="bullet"/>
      <w:lvlText w:val=""/>
      <w:lvlJc w:val="left"/>
      <w:pPr>
        <w:ind w:left="5040" w:hanging="360"/>
      </w:pPr>
      <w:rPr>
        <w:rFonts w:ascii="Symbol" w:hAnsi="Symbol" w:hint="default"/>
      </w:rPr>
    </w:lvl>
    <w:lvl w:ilvl="7" w:tplc="40AA3DD8" w:tentative="1">
      <w:start w:val="1"/>
      <w:numFmt w:val="bullet"/>
      <w:lvlText w:val="o"/>
      <w:lvlJc w:val="left"/>
      <w:pPr>
        <w:ind w:left="5760" w:hanging="360"/>
      </w:pPr>
      <w:rPr>
        <w:rFonts w:ascii="Courier New" w:hAnsi="Courier New" w:cs="Courier New" w:hint="default"/>
      </w:rPr>
    </w:lvl>
    <w:lvl w:ilvl="8" w:tplc="1674A7BE" w:tentative="1">
      <w:start w:val="1"/>
      <w:numFmt w:val="bullet"/>
      <w:lvlText w:val=""/>
      <w:lvlJc w:val="left"/>
      <w:pPr>
        <w:ind w:left="6480" w:hanging="360"/>
      </w:pPr>
      <w:rPr>
        <w:rFonts w:ascii="Wingdings" w:hAnsi="Wingdings" w:hint="default"/>
      </w:rPr>
    </w:lvl>
  </w:abstractNum>
  <w:abstractNum w:abstractNumId="23" w15:restartNumberingAfterBreak="0">
    <w:nsid w:val="1D661BEB"/>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15:restartNumberingAfterBreak="0">
    <w:nsid w:val="1ECD4FA2"/>
    <w:multiLevelType w:val="hybridMultilevel"/>
    <w:tmpl w:val="7500F388"/>
    <w:lvl w:ilvl="0" w:tplc="66DA5866">
      <w:start w:val="1"/>
      <w:numFmt w:val="bullet"/>
      <w:lvlText w:val=""/>
      <w:lvlJc w:val="left"/>
      <w:pPr>
        <w:ind w:left="720" w:hanging="360"/>
      </w:pPr>
      <w:rPr>
        <w:rFonts w:ascii="Symbol" w:hAnsi="Symbol" w:hint="default"/>
      </w:rPr>
    </w:lvl>
    <w:lvl w:ilvl="1" w:tplc="A32A2FDE" w:tentative="1">
      <w:start w:val="1"/>
      <w:numFmt w:val="bullet"/>
      <w:lvlText w:val="o"/>
      <w:lvlJc w:val="left"/>
      <w:pPr>
        <w:ind w:left="1440" w:hanging="360"/>
      </w:pPr>
      <w:rPr>
        <w:rFonts w:ascii="Courier New" w:hAnsi="Courier New" w:cs="Courier New" w:hint="default"/>
      </w:rPr>
    </w:lvl>
    <w:lvl w:ilvl="2" w:tplc="C8A61D58" w:tentative="1">
      <w:start w:val="1"/>
      <w:numFmt w:val="bullet"/>
      <w:lvlText w:val=""/>
      <w:lvlJc w:val="left"/>
      <w:pPr>
        <w:ind w:left="2160" w:hanging="360"/>
      </w:pPr>
      <w:rPr>
        <w:rFonts w:ascii="Wingdings" w:hAnsi="Wingdings" w:hint="default"/>
      </w:rPr>
    </w:lvl>
    <w:lvl w:ilvl="3" w:tplc="07E2ECA6" w:tentative="1">
      <w:start w:val="1"/>
      <w:numFmt w:val="bullet"/>
      <w:lvlText w:val=""/>
      <w:lvlJc w:val="left"/>
      <w:pPr>
        <w:ind w:left="2880" w:hanging="360"/>
      </w:pPr>
      <w:rPr>
        <w:rFonts w:ascii="Symbol" w:hAnsi="Symbol" w:hint="default"/>
      </w:rPr>
    </w:lvl>
    <w:lvl w:ilvl="4" w:tplc="1DF0BFA8" w:tentative="1">
      <w:start w:val="1"/>
      <w:numFmt w:val="bullet"/>
      <w:lvlText w:val="o"/>
      <w:lvlJc w:val="left"/>
      <w:pPr>
        <w:ind w:left="3600" w:hanging="360"/>
      </w:pPr>
      <w:rPr>
        <w:rFonts w:ascii="Courier New" w:hAnsi="Courier New" w:cs="Courier New" w:hint="default"/>
      </w:rPr>
    </w:lvl>
    <w:lvl w:ilvl="5" w:tplc="1AE6583E" w:tentative="1">
      <w:start w:val="1"/>
      <w:numFmt w:val="bullet"/>
      <w:lvlText w:val=""/>
      <w:lvlJc w:val="left"/>
      <w:pPr>
        <w:ind w:left="4320" w:hanging="360"/>
      </w:pPr>
      <w:rPr>
        <w:rFonts w:ascii="Wingdings" w:hAnsi="Wingdings" w:hint="default"/>
      </w:rPr>
    </w:lvl>
    <w:lvl w:ilvl="6" w:tplc="98847076" w:tentative="1">
      <w:start w:val="1"/>
      <w:numFmt w:val="bullet"/>
      <w:lvlText w:val=""/>
      <w:lvlJc w:val="left"/>
      <w:pPr>
        <w:ind w:left="5040" w:hanging="360"/>
      </w:pPr>
      <w:rPr>
        <w:rFonts w:ascii="Symbol" w:hAnsi="Symbol" w:hint="default"/>
      </w:rPr>
    </w:lvl>
    <w:lvl w:ilvl="7" w:tplc="C7AEDBBC" w:tentative="1">
      <w:start w:val="1"/>
      <w:numFmt w:val="bullet"/>
      <w:lvlText w:val="o"/>
      <w:lvlJc w:val="left"/>
      <w:pPr>
        <w:ind w:left="5760" w:hanging="360"/>
      </w:pPr>
      <w:rPr>
        <w:rFonts w:ascii="Courier New" w:hAnsi="Courier New" w:cs="Courier New" w:hint="default"/>
      </w:rPr>
    </w:lvl>
    <w:lvl w:ilvl="8" w:tplc="4D1CC134" w:tentative="1">
      <w:start w:val="1"/>
      <w:numFmt w:val="bullet"/>
      <w:lvlText w:val=""/>
      <w:lvlJc w:val="left"/>
      <w:pPr>
        <w:ind w:left="6480" w:hanging="360"/>
      </w:pPr>
      <w:rPr>
        <w:rFonts w:ascii="Wingdings" w:hAnsi="Wingdings" w:hint="default"/>
      </w:rPr>
    </w:lvl>
  </w:abstractNum>
  <w:abstractNum w:abstractNumId="25" w15:restartNumberingAfterBreak="0">
    <w:nsid w:val="263F0183"/>
    <w:multiLevelType w:val="hybridMultilevel"/>
    <w:tmpl w:val="3AE60CFA"/>
    <w:lvl w:ilvl="0" w:tplc="2C5E95CA">
      <w:start w:val="1"/>
      <w:numFmt w:val="bullet"/>
      <w:lvlText w:val="o"/>
      <w:lvlJc w:val="left"/>
      <w:pPr>
        <w:ind w:left="1440" w:hanging="360"/>
      </w:pPr>
      <w:rPr>
        <w:rFonts w:ascii="Courier New" w:hAnsi="Courier New" w:cs="Courier New" w:hint="default"/>
      </w:rPr>
    </w:lvl>
    <w:lvl w:ilvl="1" w:tplc="154EA576" w:tentative="1">
      <w:start w:val="1"/>
      <w:numFmt w:val="bullet"/>
      <w:lvlText w:val="o"/>
      <w:lvlJc w:val="left"/>
      <w:pPr>
        <w:ind w:left="2160" w:hanging="360"/>
      </w:pPr>
      <w:rPr>
        <w:rFonts w:ascii="Courier New" w:hAnsi="Courier New" w:cs="Courier New" w:hint="default"/>
      </w:rPr>
    </w:lvl>
    <w:lvl w:ilvl="2" w:tplc="2620FAA8" w:tentative="1">
      <w:start w:val="1"/>
      <w:numFmt w:val="bullet"/>
      <w:lvlText w:val=""/>
      <w:lvlJc w:val="left"/>
      <w:pPr>
        <w:ind w:left="2880" w:hanging="360"/>
      </w:pPr>
      <w:rPr>
        <w:rFonts w:ascii="Wingdings" w:hAnsi="Wingdings" w:hint="default"/>
      </w:rPr>
    </w:lvl>
    <w:lvl w:ilvl="3" w:tplc="99A2859E" w:tentative="1">
      <w:start w:val="1"/>
      <w:numFmt w:val="bullet"/>
      <w:lvlText w:val=""/>
      <w:lvlJc w:val="left"/>
      <w:pPr>
        <w:ind w:left="3600" w:hanging="360"/>
      </w:pPr>
      <w:rPr>
        <w:rFonts w:ascii="Symbol" w:hAnsi="Symbol" w:hint="default"/>
      </w:rPr>
    </w:lvl>
    <w:lvl w:ilvl="4" w:tplc="7C0E8C7A" w:tentative="1">
      <w:start w:val="1"/>
      <w:numFmt w:val="bullet"/>
      <w:lvlText w:val="o"/>
      <w:lvlJc w:val="left"/>
      <w:pPr>
        <w:ind w:left="4320" w:hanging="360"/>
      </w:pPr>
      <w:rPr>
        <w:rFonts w:ascii="Courier New" w:hAnsi="Courier New" w:cs="Courier New" w:hint="default"/>
      </w:rPr>
    </w:lvl>
    <w:lvl w:ilvl="5" w:tplc="93080C3A" w:tentative="1">
      <w:start w:val="1"/>
      <w:numFmt w:val="bullet"/>
      <w:lvlText w:val=""/>
      <w:lvlJc w:val="left"/>
      <w:pPr>
        <w:ind w:left="5040" w:hanging="360"/>
      </w:pPr>
      <w:rPr>
        <w:rFonts w:ascii="Wingdings" w:hAnsi="Wingdings" w:hint="default"/>
      </w:rPr>
    </w:lvl>
    <w:lvl w:ilvl="6" w:tplc="48A0A656" w:tentative="1">
      <w:start w:val="1"/>
      <w:numFmt w:val="bullet"/>
      <w:lvlText w:val=""/>
      <w:lvlJc w:val="left"/>
      <w:pPr>
        <w:ind w:left="5760" w:hanging="360"/>
      </w:pPr>
      <w:rPr>
        <w:rFonts w:ascii="Symbol" w:hAnsi="Symbol" w:hint="default"/>
      </w:rPr>
    </w:lvl>
    <w:lvl w:ilvl="7" w:tplc="C62880E6" w:tentative="1">
      <w:start w:val="1"/>
      <w:numFmt w:val="bullet"/>
      <w:lvlText w:val="o"/>
      <w:lvlJc w:val="left"/>
      <w:pPr>
        <w:ind w:left="6480" w:hanging="360"/>
      </w:pPr>
      <w:rPr>
        <w:rFonts w:ascii="Courier New" w:hAnsi="Courier New" w:cs="Courier New" w:hint="default"/>
      </w:rPr>
    </w:lvl>
    <w:lvl w:ilvl="8" w:tplc="627210EC" w:tentative="1">
      <w:start w:val="1"/>
      <w:numFmt w:val="bullet"/>
      <w:lvlText w:val=""/>
      <w:lvlJc w:val="left"/>
      <w:pPr>
        <w:ind w:left="7200" w:hanging="360"/>
      </w:pPr>
      <w:rPr>
        <w:rFonts w:ascii="Wingdings" w:hAnsi="Wingdings" w:hint="default"/>
      </w:rPr>
    </w:lvl>
  </w:abstractNum>
  <w:abstractNum w:abstractNumId="26" w15:restartNumberingAfterBreak="0">
    <w:nsid w:val="289E6116"/>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7" w15:restartNumberingAfterBreak="0">
    <w:nsid w:val="2A832FBA"/>
    <w:multiLevelType w:val="hybridMultilevel"/>
    <w:tmpl w:val="6AAA5ABC"/>
    <w:lvl w:ilvl="0" w:tplc="0C09000F">
      <w:start w:val="1"/>
      <w:numFmt w:val="decimal"/>
      <w:lvlText w:val="%1."/>
      <w:lvlJc w:val="left"/>
      <w:pPr>
        <w:ind w:left="502"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2BB615FA"/>
    <w:multiLevelType w:val="hybridMultilevel"/>
    <w:tmpl w:val="F2DA347E"/>
    <w:lvl w:ilvl="0" w:tplc="07DE3D24">
      <w:start w:val="1"/>
      <w:numFmt w:val="decimal"/>
      <w:pStyle w:val="ListNumber"/>
      <w:lvlText w:val="%1."/>
      <w:lvlJc w:val="left"/>
      <w:pPr>
        <w:ind w:left="720" w:hanging="360"/>
      </w:pPr>
      <w:rPr>
        <w:rFonts w:hint="default"/>
      </w:rPr>
    </w:lvl>
    <w:lvl w:ilvl="1" w:tplc="EF286E5E">
      <w:start w:val="1"/>
      <w:numFmt w:val="bullet"/>
      <w:lvlText w:val="o"/>
      <w:lvlJc w:val="left"/>
      <w:pPr>
        <w:ind w:left="1440" w:hanging="360"/>
      </w:pPr>
      <w:rPr>
        <w:rFonts w:ascii="Courier New" w:hAnsi="Courier New" w:cs="Courier New" w:hint="default"/>
      </w:rPr>
    </w:lvl>
    <w:lvl w:ilvl="2" w:tplc="A056A55E" w:tentative="1">
      <w:start w:val="1"/>
      <w:numFmt w:val="bullet"/>
      <w:lvlText w:val=""/>
      <w:lvlJc w:val="left"/>
      <w:pPr>
        <w:ind w:left="2160" w:hanging="360"/>
      </w:pPr>
      <w:rPr>
        <w:rFonts w:ascii="Wingdings" w:hAnsi="Wingdings" w:hint="default"/>
      </w:rPr>
    </w:lvl>
    <w:lvl w:ilvl="3" w:tplc="9EC444B6" w:tentative="1">
      <w:start w:val="1"/>
      <w:numFmt w:val="bullet"/>
      <w:lvlText w:val=""/>
      <w:lvlJc w:val="left"/>
      <w:pPr>
        <w:ind w:left="2880" w:hanging="360"/>
      </w:pPr>
      <w:rPr>
        <w:rFonts w:ascii="Symbol" w:hAnsi="Symbol" w:hint="default"/>
      </w:rPr>
    </w:lvl>
    <w:lvl w:ilvl="4" w:tplc="83AE25FE" w:tentative="1">
      <w:start w:val="1"/>
      <w:numFmt w:val="bullet"/>
      <w:lvlText w:val="o"/>
      <w:lvlJc w:val="left"/>
      <w:pPr>
        <w:ind w:left="3600" w:hanging="360"/>
      </w:pPr>
      <w:rPr>
        <w:rFonts w:ascii="Courier New" w:hAnsi="Courier New" w:cs="Courier New" w:hint="default"/>
      </w:rPr>
    </w:lvl>
    <w:lvl w:ilvl="5" w:tplc="032022D2" w:tentative="1">
      <w:start w:val="1"/>
      <w:numFmt w:val="bullet"/>
      <w:lvlText w:val=""/>
      <w:lvlJc w:val="left"/>
      <w:pPr>
        <w:ind w:left="4320" w:hanging="360"/>
      </w:pPr>
      <w:rPr>
        <w:rFonts w:ascii="Wingdings" w:hAnsi="Wingdings" w:hint="default"/>
      </w:rPr>
    </w:lvl>
    <w:lvl w:ilvl="6" w:tplc="391E9C4E" w:tentative="1">
      <w:start w:val="1"/>
      <w:numFmt w:val="bullet"/>
      <w:lvlText w:val=""/>
      <w:lvlJc w:val="left"/>
      <w:pPr>
        <w:ind w:left="5040" w:hanging="360"/>
      </w:pPr>
      <w:rPr>
        <w:rFonts w:ascii="Symbol" w:hAnsi="Symbol" w:hint="default"/>
      </w:rPr>
    </w:lvl>
    <w:lvl w:ilvl="7" w:tplc="CB76E3EC" w:tentative="1">
      <w:start w:val="1"/>
      <w:numFmt w:val="bullet"/>
      <w:lvlText w:val="o"/>
      <w:lvlJc w:val="left"/>
      <w:pPr>
        <w:ind w:left="5760" w:hanging="360"/>
      </w:pPr>
      <w:rPr>
        <w:rFonts w:ascii="Courier New" w:hAnsi="Courier New" w:cs="Courier New" w:hint="default"/>
      </w:rPr>
    </w:lvl>
    <w:lvl w:ilvl="8" w:tplc="66AADE6A" w:tentative="1">
      <w:start w:val="1"/>
      <w:numFmt w:val="bullet"/>
      <w:lvlText w:val=""/>
      <w:lvlJc w:val="left"/>
      <w:pPr>
        <w:ind w:left="6480" w:hanging="360"/>
      </w:pPr>
      <w:rPr>
        <w:rFonts w:ascii="Wingdings" w:hAnsi="Wingdings" w:hint="default"/>
      </w:rPr>
    </w:lvl>
  </w:abstractNum>
  <w:abstractNum w:abstractNumId="29" w15:restartNumberingAfterBreak="0">
    <w:nsid w:val="2C7C5150"/>
    <w:multiLevelType w:val="hybridMultilevel"/>
    <w:tmpl w:val="72BAAC3E"/>
    <w:lvl w:ilvl="0" w:tplc="398AC484">
      <w:start w:val="1"/>
      <w:numFmt w:val="decimal"/>
      <w:lvlText w:val="%1."/>
      <w:lvlJc w:val="left"/>
      <w:pPr>
        <w:ind w:left="823" w:hanging="361"/>
      </w:pPr>
      <w:rPr>
        <w:rFonts w:ascii="Calibri" w:eastAsia="Calibri" w:hAnsi="Calibri" w:cs="Calibri" w:hint="default"/>
        <w:i w:val="0"/>
        <w:color w:val="000000" w:themeColor="text1"/>
        <w:w w:val="99"/>
        <w:sz w:val="22"/>
        <w:szCs w:val="22"/>
      </w:rPr>
    </w:lvl>
    <w:lvl w:ilvl="1" w:tplc="2BFA7206">
      <w:start w:val="1"/>
      <w:numFmt w:val="bullet"/>
      <w:lvlText w:val="•"/>
      <w:lvlJc w:val="left"/>
      <w:pPr>
        <w:ind w:left="1444" w:hanging="361"/>
      </w:pPr>
      <w:rPr>
        <w:rFonts w:hint="default"/>
      </w:rPr>
    </w:lvl>
    <w:lvl w:ilvl="2" w:tplc="C4FEB5AA">
      <w:start w:val="1"/>
      <w:numFmt w:val="bullet"/>
      <w:lvlText w:val="•"/>
      <w:lvlJc w:val="left"/>
      <w:pPr>
        <w:ind w:left="2069" w:hanging="361"/>
      </w:pPr>
      <w:rPr>
        <w:rFonts w:hint="default"/>
      </w:rPr>
    </w:lvl>
    <w:lvl w:ilvl="3" w:tplc="EACE79FC">
      <w:start w:val="1"/>
      <w:numFmt w:val="bullet"/>
      <w:lvlText w:val="•"/>
      <w:lvlJc w:val="left"/>
      <w:pPr>
        <w:ind w:left="2694" w:hanging="361"/>
      </w:pPr>
      <w:rPr>
        <w:rFonts w:hint="default"/>
      </w:rPr>
    </w:lvl>
    <w:lvl w:ilvl="4" w:tplc="37702486">
      <w:start w:val="1"/>
      <w:numFmt w:val="bullet"/>
      <w:lvlText w:val="•"/>
      <w:lvlJc w:val="left"/>
      <w:pPr>
        <w:ind w:left="3319" w:hanging="361"/>
      </w:pPr>
      <w:rPr>
        <w:rFonts w:hint="default"/>
      </w:rPr>
    </w:lvl>
    <w:lvl w:ilvl="5" w:tplc="9C64240C">
      <w:start w:val="1"/>
      <w:numFmt w:val="bullet"/>
      <w:lvlText w:val="•"/>
      <w:lvlJc w:val="left"/>
      <w:pPr>
        <w:ind w:left="3944" w:hanging="361"/>
      </w:pPr>
      <w:rPr>
        <w:rFonts w:hint="default"/>
      </w:rPr>
    </w:lvl>
    <w:lvl w:ilvl="6" w:tplc="577ED3E8">
      <w:start w:val="1"/>
      <w:numFmt w:val="bullet"/>
      <w:lvlText w:val="•"/>
      <w:lvlJc w:val="left"/>
      <w:pPr>
        <w:ind w:left="4569" w:hanging="361"/>
      </w:pPr>
      <w:rPr>
        <w:rFonts w:hint="default"/>
      </w:rPr>
    </w:lvl>
    <w:lvl w:ilvl="7" w:tplc="0F720B84">
      <w:start w:val="1"/>
      <w:numFmt w:val="bullet"/>
      <w:lvlText w:val="•"/>
      <w:lvlJc w:val="left"/>
      <w:pPr>
        <w:ind w:left="5194" w:hanging="361"/>
      </w:pPr>
      <w:rPr>
        <w:rFonts w:hint="default"/>
      </w:rPr>
    </w:lvl>
    <w:lvl w:ilvl="8" w:tplc="27EA8E04">
      <w:start w:val="1"/>
      <w:numFmt w:val="bullet"/>
      <w:lvlText w:val="•"/>
      <w:lvlJc w:val="left"/>
      <w:pPr>
        <w:ind w:left="5819" w:hanging="361"/>
      </w:pPr>
      <w:rPr>
        <w:rFonts w:hint="default"/>
      </w:rPr>
    </w:lvl>
  </w:abstractNum>
  <w:abstractNum w:abstractNumId="30" w15:restartNumberingAfterBreak="0">
    <w:nsid w:val="2CA746E4"/>
    <w:multiLevelType w:val="hybridMultilevel"/>
    <w:tmpl w:val="1C4CF6A2"/>
    <w:lvl w:ilvl="0" w:tplc="EC1A3FD0">
      <w:start w:val="1"/>
      <w:numFmt w:val="bullet"/>
      <w:lvlText w:val=""/>
      <w:lvlJc w:val="left"/>
      <w:pPr>
        <w:ind w:left="720" w:hanging="360"/>
      </w:pPr>
      <w:rPr>
        <w:rFonts w:ascii="Symbol" w:hAnsi="Symbol" w:hint="default"/>
      </w:rPr>
    </w:lvl>
    <w:lvl w:ilvl="1" w:tplc="85F23554" w:tentative="1">
      <w:start w:val="1"/>
      <w:numFmt w:val="bullet"/>
      <w:lvlText w:val="o"/>
      <w:lvlJc w:val="left"/>
      <w:pPr>
        <w:ind w:left="1440" w:hanging="360"/>
      </w:pPr>
      <w:rPr>
        <w:rFonts w:ascii="Courier New" w:hAnsi="Courier New" w:cs="Courier New" w:hint="default"/>
      </w:rPr>
    </w:lvl>
    <w:lvl w:ilvl="2" w:tplc="24F8B6CC" w:tentative="1">
      <w:start w:val="1"/>
      <w:numFmt w:val="bullet"/>
      <w:lvlText w:val=""/>
      <w:lvlJc w:val="left"/>
      <w:pPr>
        <w:ind w:left="2160" w:hanging="360"/>
      </w:pPr>
      <w:rPr>
        <w:rFonts w:ascii="Wingdings" w:hAnsi="Wingdings" w:hint="default"/>
      </w:rPr>
    </w:lvl>
    <w:lvl w:ilvl="3" w:tplc="4EE40568" w:tentative="1">
      <w:start w:val="1"/>
      <w:numFmt w:val="bullet"/>
      <w:lvlText w:val=""/>
      <w:lvlJc w:val="left"/>
      <w:pPr>
        <w:ind w:left="2880" w:hanging="360"/>
      </w:pPr>
      <w:rPr>
        <w:rFonts w:ascii="Symbol" w:hAnsi="Symbol" w:hint="default"/>
      </w:rPr>
    </w:lvl>
    <w:lvl w:ilvl="4" w:tplc="AF0025B8" w:tentative="1">
      <w:start w:val="1"/>
      <w:numFmt w:val="bullet"/>
      <w:lvlText w:val="o"/>
      <w:lvlJc w:val="left"/>
      <w:pPr>
        <w:ind w:left="3600" w:hanging="360"/>
      </w:pPr>
      <w:rPr>
        <w:rFonts w:ascii="Courier New" w:hAnsi="Courier New" w:cs="Courier New" w:hint="default"/>
      </w:rPr>
    </w:lvl>
    <w:lvl w:ilvl="5" w:tplc="6F5A61FE" w:tentative="1">
      <w:start w:val="1"/>
      <w:numFmt w:val="bullet"/>
      <w:lvlText w:val=""/>
      <w:lvlJc w:val="left"/>
      <w:pPr>
        <w:ind w:left="4320" w:hanging="360"/>
      </w:pPr>
      <w:rPr>
        <w:rFonts w:ascii="Wingdings" w:hAnsi="Wingdings" w:hint="default"/>
      </w:rPr>
    </w:lvl>
    <w:lvl w:ilvl="6" w:tplc="BDAAABC6" w:tentative="1">
      <w:start w:val="1"/>
      <w:numFmt w:val="bullet"/>
      <w:lvlText w:val=""/>
      <w:lvlJc w:val="left"/>
      <w:pPr>
        <w:ind w:left="5040" w:hanging="360"/>
      </w:pPr>
      <w:rPr>
        <w:rFonts w:ascii="Symbol" w:hAnsi="Symbol" w:hint="default"/>
      </w:rPr>
    </w:lvl>
    <w:lvl w:ilvl="7" w:tplc="4B905222" w:tentative="1">
      <w:start w:val="1"/>
      <w:numFmt w:val="bullet"/>
      <w:lvlText w:val="o"/>
      <w:lvlJc w:val="left"/>
      <w:pPr>
        <w:ind w:left="5760" w:hanging="360"/>
      </w:pPr>
      <w:rPr>
        <w:rFonts w:ascii="Courier New" w:hAnsi="Courier New" w:cs="Courier New" w:hint="default"/>
      </w:rPr>
    </w:lvl>
    <w:lvl w:ilvl="8" w:tplc="46FEEE06" w:tentative="1">
      <w:start w:val="1"/>
      <w:numFmt w:val="bullet"/>
      <w:lvlText w:val=""/>
      <w:lvlJc w:val="left"/>
      <w:pPr>
        <w:ind w:left="6480" w:hanging="360"/>
      </w:pPr>
      <w:rPr>
        <w:rFonts w:ascii="Wingdings" w:hAnsi="Wingdings" w:hint="default"/>
      </w:rPr>
    </w:lvl>
  </w:abstractNum>
  <w:abstractNum w:abstractNumId="3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32" w15:restartNumberingAfterBreak="0">
    <w:nsid w:val="31264159"/>
    <w:multiLevelType w:val="hybridMultilevel"/>
    <w:tmpl w:val="667C43EC"/>
    <w:lvl w:ilvl="0" w:tplc="60FAB51E">
      <w:start w:val="1"/>
      <w:numFmt w:val="bullet"/>
      <w:lvlText w:val=""/>
      <w:lvlJc w:val="left"/>
      <w:pPr>
        <w:ind w:left="770" w:hanging="360"/>
      </w:pPr>
      <w:rPr>
        <w:rFonts w:ascii="Symbol" w:hAnsi="Symbol" w:hint="default"/>
      </w:rPr>
    </w:lvl>
    <w:lvl w:ilvl="1" w:tplc="BF26CEF4">
      <w:start w:val="1"/>
      <w:numFmt w:val="bullet"/>
      <w:lvlText w:val="o"/>
      <w:lvlJc w:val="left"/>
      <w:pPr>
        <w:ind w:left="1490" w:hanging="360"/>
      </w:pPr>
      <w:rPr>
        <w:rFonts w:ascii="Courier New" w:hAnsi="Courier New" w:cs="Courier New" w:hint="default"/>
      </w:rPr>
    </w:lvl>
    <w:lvl w:ilvl="2" w:tplc="24C61EAE">
      <w:start w:val="1"/>
      <w:numFmt w:val="bullet"/>
      <w:lvlText w:val=""/>
      <w:lvlJc w:val="left"/>
      <w:pPr>
        <w:ind w:left="2210" w:hanging="360"/>
      </w:pPr>
      <w:rPr>
        <w:rFonts w:ascii="Wingdings" w:hAnsi="Wingdings" w:hint="default"/>
      </w:rPr>
    </w:lvl>
    <w:lvl w:ilvl="3" w:tplc="7F52EC7C">
      <w:start w:val="1"/>
      <w:numFmt w:val="bullet"/>
      <w:lvlText w:val=""/>
      <w:lvlJc w:val="left"/>
      <w:pPr>
        <w:ind w:left="2930" w:hanging="360"/>
      </w:pPr>
      <w:rPr>
        <w:rFonts w:ascii="Symbol" w:hAnsi="Symbol" w:hint="default"/>
      </w:rPr>
    </w:lvl>
    <w:lvl w:ilvl="4" w:tplc="E0768FFA">
      <w:start w:val="1"/>
      <w:numFmt w:val="bullet"/>
      <w:lvlText w:val="o"/>
      <w:lvlJc w:val="left"/>
      <w:pPr>
        <w:ind w:left="3650" w:hanging="360"/>
      </w:pPr>
      <w:rPr>
        <w:rFonts w:ascii="Courier New" w:hAnsi="Courier New" w:cs="Courier New" w:hint="default"/>
      </w:rPr>
    </w:lvl>
    <w:lvl w:ilvl="5" w:tplc="FDAAF6B2">
      <w:start w:val="1"/>
      <w:numFmt w:val="bullet"/>
      <w:lvlText w:val=""/>
      <w:lvlJc w:val="left"/>
      <w:pPr>
        <w:ind w:left="4370" w:hanging="360"/>
      </w:pPr>
      <w:rPr>
        <w:rFonts w:ascii="Wingdings" w:hAnsi="Wingdings" w:hint="default"/>
      </w:rPr>
    </w:lvl>
    <w:lvl w:ilvl="6" w:tplc="C9A0B9EE">
      <w:start w:val="1"/>
      <w:numFmt w:val="bullet"/>
      <w:lvlText w:val=""/>
      <w:lvlJc w:val="left"/>
      <w:pPr>
        <w:ind w:left="5090" w:hanging="360"/>
      </w:pPr>
      <w:rPr>
        <w:rFonts w:ascii="Symbol" w:hAnsi="Symbol" w:hint="default"/>
      </w:rPr>
    </w:lvl>
    <w:lvl w:ilvl="7" w:tplc="9384D9E2">
      <w:start w:val="1"/>
      <w:numFmt w:val="bullet"/>
      <w:lvlText w:val="o"/>
      <w:lvlJc w:val="left"/>
      <w:pPr>
        <w:ind w:left="5810" w:hanging="360"/>
      </w:pPr>
      <w:rPr>
        <w:rFonts w:ascii="Courier New" w:hAnsi="Courier New" w:cs="Courier New" w:hint="default"/>
      </w:rPr>
    </w:lvl>
    <w:lvl w:ilvl="8" w:tplc="64F69144">
      <w:start w:val="1"/>
      <w:numFmt w:val="bullet"/>
      <w:lvlText w:val=""/>
      <w:lvlJc w:val="left"/>
      <w:pPr>
        <w:ind w:left="6530" w:hanging="360"/>
      </w:pPr>
      <w:rPr>
        <w:rFonts w:ascii="Wingdings" w:hAnsi="Wingdings" w:hint="default"/>
      </w:rPr>
    </w:lvl>
  </w:abstractNum>
  <w:abstractNum w:abstractNumId="33" w15:restartNumberingAfterBreak="0">
    <w:nsid w:val="33AD3DEC"/>
    <w:multiLevelType w:val="hybridMultilevel"/>
    <w:tmpl w:val="37A0660C"/>
    <w:lvl w:ilvl="0" w:tplc="0A5E0C80">
      <w:start w:val="1"/>
      <w:numFmt w:val="bullet"/>
      <w:pStyle w:val="Bulletslist"/>
      <w:lvlText w:val=""/>
      <w:lvlJc w:val="left"/>
      <w:pPr>
        <w:ind w:left="717" w:hanging="360"/>
      </w:pPr>
      <w:rPr>
        <w:rFonts w:ascii="Wingdings" w:hAnsi="Wingdings" w:hint="default"/>
      </w:rPr>
    </w:lvl>
    <w:lvl w:ilvl="1" w:tplc="10642046">
      <w:start w:val="1"/>
      <w:numFmt w:val="bullet"/>
      <w:lvlText w:val="o"/>
      <w:lvlJc w:val="left"/>
      <w:pPr>
        <w:ind w:left="1440" w:hanging="360"/>
      </w:pPr>
      <w:rPr>
        <w:rFonts w:ascii="Courier New" w:hAnsi="Courier New" w:cs="Courier New" w:hint="default"/>
      </w:rPr>
    </w:lvl>
    <w:lvl w:ilvl="2" w:tplc="A80413CA" w:tentative="1">
      <w:start w:val="1"/>
      <w:numFmt w:val="bullet"/>
      <w:lvlText w:val=""/>
      <w:lvlJc w:val="left"/>
      <w:pPr>
        <w:ind w:left="2160" w:hanging="360"/>
      </w:pPr>
      <w:rPr>
        <w:rFonts w:ascii="Wingdings" w:hAnsi="Wingdings" w:hint="default"/>
      </w:rPr>
    </w:lvl>
    <w:lvl w:ilvl="3" w:tplc="A344DF84" w:tentative="1">
      <w:start w:val="1"/>
      <w:numFmt w:val="bullet"/>
      <w:lvlText w:val=""/>
      <w:lvlJc w:val="left"/>
      <w:pPr>
        <w:ind w:left="2880" w:hanging="360"/>
      </w:pPr>
      <w:rPr>
        <w:rFonts w:ascii="Symbol" w:hAnsi="Symbol" w:hint="default"/>
      </w:rPr>
    </w:lvl>
    <w:lvl w:ilvl="4" w:tplc="6EDEA438" w:tentative="1">
      <w:start w:val="1"/>
      <w:numFmt w:val="bullet"/>
      <w:lvlText w:val="o"/>
      <w:lvlJc w:val="left"/>
      <w:pPr>
        <w:ind w:left="3600" w:hanging="360"/>
      </w:pPr>
      <w:rPr>
        <w:rFonts w:ascii="Courier New" w:hAnsi="Courier New" w:cs="Courier New" w:hint="default"/>
      </w:rPr>
    </w:lvl>
    <w:lvl w:ilvl="5" w:tplc="70D04C2C" w:tentative="1">
      <w:start w:val="1"/>
      <w:numFmt w:val="bullet"/>
      <w:lvlText w:val=""/>
      <w:lvlJc w:val="left"/>
      <w:pPr>
        <w:ind w:left="4320" w:hanging="360"/>
      </w:pPr>
      <w:rPr>
        <w:rFonts w:ascii="Wingdings" w:hAnsi="Wingdings" w:hint="default"/>
      </w:rPr>
    </w:lvl>
    <w:lvl w:ilvl="6" w:tplc="BDD05768" w:tentative="1">
      <w:start w:val="1"/>
      <w:numFmt w:val="bullet"/>
      <w:lvlText w:val=""/>
      <w:lvlJc w:val="left"/>
      <w:pPr>
        <w:ind w:left="5040" w:hanging="360"/>
      </w:pPr>
      <w:rPr>
        <w:rFonts w:ascii="Symbol" w:hAnsi="Symbol" w:hint="default"/>
      </w:rPr>
    </w:lvl>
    <w:lvl w:ilvl="7" w:tplc="C848F2A6" w:tentative="1">
      <w:start w:val="1"/>
      <w:numFmt w:val="bullet"/>
      <w:lvlText w:val="o"/>
      <w:lvlJc w:val="left"/>
      <w:pPr>
        <w:ind w:left="5760" w:hanging="360"/>
      </w:pPr>
      <w:rPr>
        <w:rFonts w:ascii="Courier New" w:hAnsi="Courier New" w:cs="Courier New" w:hint="default"/>
      </w:rPr>
    </w:lvl>
    <w:lvl w:ilvl="8" w:tplc="79AC27DC" w:tentative="1">
      <w:start w:val="1"/>
      <w:numFmt w:val="bullet"/>
      <w:lvlText w:val=""/>
      <w:lvlJc w:val="left"/>
      <w:pPr>
        <w:ind w:left="6480" w:hanging="360"/>
      </w:pPr>
      <w:rPr>
        <w:rFonts w:ascii="Wingdings" w:hAnsi="Wingdings" w:hint="default"/>
      </w:rPr>
    </w:lvl>
  </w:abstractNum>
  <w:abstractNum w:abstractNumId="34" w15:restartNumberingAfterBreak="0">
    <w:nsid w:val="344E4481"/>
    <w:multiLevelType w:val="hybridMultilevel"/>
    <w:tmpl w:val="79CAB512"/>
    <w:lvl w:ilvl="0" w:tplc="AEE297CA">
      <w:start w:val="1"/>
      <w:numFmt w:val="bullet"/>
      <w:lvlText w:val=""/>
      <w:lvlJc w:val="left"/>
      <w:pPr>
        <w:ind w:left="720" w:hanging="360"/>
      </w:pPr>
      <w:rPr>
        <w:rFonts w:ascii="Symbol" w:hAnsi="Symbol" w:hint="default"/>
      </w:rPr>
    </w:lvl>
    <w:lvl w:ilvl="1" w:tplc="8C345382" w:tentative="1">
      <w:start w:val="1"/>
      <w:numFmt w:val="bullet"/>
      <w:lvlText w:val="o"/>
      <w:lvlJc w:val="left"/>
      <w:pPr>
        <w:ind w:left="1440" w:hanging="360"/>
      </w:pPr>
      <w:rPr>
        <w:rFonts w:ascii="Courier New" w:hAnsi="Courier New" w:cs="Courier New" w:hint="default"/>
      </w:rPr>
    </w:lvl>
    <w:lvl w:ilvl="2" w:tplc="088093F6" w:tentative="1">
      <w:start w:val="1"/>
      <w:numFmt w:val="bullet"/>
      <w:lvlText w:val=""/>
      <w:lvlJc w:val="left"/>
      <w:pPr>
        <w:ind w:left="2160" w:hanging="360"/>
      </w:pPr>
      <w:rPr>
        <w:rFonts w:ascii="Wingdings" w:hAnsi="Wingdings" w:hint="default"/>
      </w:rPr>
    </w:lvl>
    <w:lvl w:ilvl="3" w:tplc="BF28FD62" w:tentative="1">
      <w:start w:val="1"/>
      <w:numFmt w:val="bullet"/>
      <w:lvlText w:val=""/>
      <w:lvlJc w:val="left"/>
      <w:pPr>
        <w:ind w:left="2880" w:hanging="360"/>
      </w:pPr>
      <w:rPr>
        <w:rFonts w:ascii="Symbol" w:hAnsi="Symbol" w:hint="default"/>
      </w:rPr>
    </w:lvl>
    <w:lvl w:ilvl="4" w:tplc="41A01364" w:tentative="1">
      <w:start w:val="1"/>
      <w:numFmt w:val="bullet"/>
      <w:lvlText w:val="o"/>
      <w:lvlJc w:val="left"/>
      <w:pPr>
        <w:ind w:left="3600" w:hanging="360"/>
      </w:pPr>
      <w:rPr>
        <w:rFonts w:ascii="Courier New" w:hAnsi="Courier New" w:cs="Courier New" w:hint="default"/>
      </w:rPr>
    </w:lvl>
    <w:lvl w:ilvl="5" w:tplc="41327BCA" w:tentative="1">
      <w:start w:val="1"/>
      <w:numFmt w:val="bullet"/>
      <w:lvlText w:val=""/>
      <w:lvlJc w:val="left"/>
      <w:pPr>
        <w:ind w:left="4320" w:hanging="360"/>
      </w:pPr>
      <w:rPr>
        <w:rFonts w:ascii="Wingdings" w:hAnsi="Wingdings" w:hint="default"/>
      </w:rPr>
    </w:lvl>
    <w:lvl w:ilvl="6" w:tplc="748476D2" w:tentative="1">
      <w:start w:val="1"/>
      <w:numFmt w:val="bullet"/>
      <w:lvlText w:val=""/>
      <w:lvlJc w:val="left"/>
      <w:pPr>
        <w:ind w:left="5040" w:hanging="360"/>
      </w:pPr>
      <w:rPr>
        <w:rFonts w:ascii="Symbol" w:hAnsi="Symbol" w:hint="default"/>
      </w:rPr>
    </w:lvl>
    <w:lvl w:ilvl="7" w:tplc="B6880B18" w:tentative="1">
      <w:start w:val="1"/>
      <w:numFmt w:val="bullet"/>
      <w:lvlText w:val="o"/>
      <w:lvlJc w:val="left"/>
      <w:pPr>
        <w:ind w:left="5760" w:hanging="360"/>
      </w:pPr>
      <w:rPr>
        <w:rFonts w:ascii="Courier New" w:hAnsi="Courier New" w:cs="Courier New" w:hint="default"/>
      </w:rPr>
    </w:lvl>
    <w:lvl w:ilvl="8" w:tplc="0AB87B60" w:tentative="1">
      <w:start w:val="1"/>
      <w:numFmt w:val="bullet"/>
      <w:lvlText w:val=""/>
      <w:lvlJc w:val="left"/>
      <w:pPr>
        <w:ind w:left="6480" w:hanging="360"/>
      </w:pPr>
      <w:rPr>
        <w:rFonts w:ascii="Wingdings" w:hAnsi="Wingdings" w:hint="default"/>
      </w:rPr>
    </w:lvl>
  </w:abstractNum>
  <w:abstractNum w:abstractNumId="35" w15:restartNumberingAfterBreak="0">
    <w:nsid w:val="34F13F0F"/>
    <w:multiLevelType w:val="hybridMultilevel"/>
    <w:tmpl w:val="6AAA5AB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379D3AFE"/>
    <w:multiLevelType w:val="hybridMultilevel"/>
    <w:tmpl w:val="C49E9C1C"/>
    <w:lvl w:ilvl="0" w:tplc="0ED213E8">
      <w:start w:val="1"/>
      <w:numFmt w:val="bullet"/>
      <w:lvlText w:val=""/>
      <w:lvlJc w:val="left"/>
      <w:pPr>
        <w:ind w:left="720" w:hanging="360"/>
      </w:pPr>
      <w:rPr>
        <w:rFonts w:ascii="Symbol" w:hAnsi="Symbol" w:hint="default"/>
      </w:rPr>
    </w:lvl>
    <w:lvl w:ilvl="1" w:tplc="32F2F838" w:tentative="1">
      <w:start w:val="1"/>
      <w:numFmt w:val="bullet"/>
      <w:lvlText w:val="o"/>
      <w:lvlJc w:val="left"/>
      <w:pPr>
        <w:ind w:left="1440" w:hanging="360"/>
      </w:pPr>
      <w:rPr>
        <w:rFonts w:ascii="Courier New" w:hAnsi="Courier New" w:cs="Courier New" w:hint="default"/>
      </w:rPr>
    </w:lvl>
    <w:lvl w:ilvl="2" w:tplc="21E0F0DC" w:tentative="1">
      <w:start w:val="1"/>
      <w:numFmt w:val="bullet"/>
      <w:lvlText w:val=""/>
      <w:lvlJc w:val="left"/>
      <w:pPr>
        <w:ind w:left="2160" w:hanging="360"/>
      </w:pPr>
      <w:rPr>
        <w:rFonts w:ascii="Wingdings" w:hAnsi="Wingdings" w:hint="default"/>
      </w:rPr>
    </w:lvl>
    <w:lvl w:ilvl="3" w:tplc="DA28D52C" w:tentative="1">
      <w:start w:val="1"/>
      <w:numFmt w:val="bullet"/>
      <w:lvlText w:val=""/>
      <w:lvlJc w:val="left"/>
      <w:pPr>
        <w:ind w:left="2880" w:hanging="360"/>
      </w:pPr>
      <w:rPr>
        <w:rFonts w:ascii="Symbol" w:hAnsi="Symbol" w:hint="default"/>
      </w:rPr>
    </w:lvl>
    <w:lvl w:ilvl="4" w:tplc="9B6ADFEE" w:tentative="1">
      <w:start w:val="1"/>
      <w:numFmt w:val="bullet"/>
      <w:lvlText w:val="o"/>
      <w:lvlJc w:val="left"/>
      <w:pPr>
        <w:ind w:left="3600" w:hanging="360"/>
      </w:pPr>
      <w:rPr>
        <w:rFonts w:ascii="Courier New" w:hAnsi="Courier New" w:cs="Courier New" w:hint="default"/>
      </w:rPr>
    </w:lvl>
    <w:lvl w:ilvl="5" w:tplc="43D839AC" w:tentative="1">
      <w:start w:val="1"/>
      <w:numFmt w:val="bullet"/>
      <w:lvlText w:val=""/>
      <w:lvlJc w:val="left"/>
      <w:pPr>
        <w:ind w:left="4320" w:hanging="360"/>
      </w:pPr>
      <w:rPr>
        <w:rFonts w:ascii="Wingdings" w:hAnsi="Wingdings" w:hint="default"/>
      </w:rPr>
    </w:lvl>
    <w:lvl w:ilvl="6" w:tplc="D354D988" w:tentative="1">
      <w:start w:val="1"/>
      <w:numFmt w:val="bullet"/>
      <w:lvlText w:val=""/>
      <w:lvlJc w:val="left"/>
      <w:pPr>
        <w:ind w:left="5040" w:hanging="360"/>
      </w:pPr>
      <w:rPr>
        <w:rFonts w:ascii="Symbol" w:hAnsi="Symbol" w:hint="default"/>
      </w:rPr>
    </w:lvl>
    <w:lvl w:ilvl="7" w:tplc="E8E40570" w:tentative="1">
      <w:start w:val="1"/>
      <w:numFmt w:val="bullet"/>
      <w:lvlText w:val="o"/>
      <w:lvlJc w:val="left"/>
      <w:pPr>
        <w:ind w:left="5760" w:hanging="360"/>
      </w:pPr>
      <w:rPr>
        <w:rFonts w:ascii="Courier New" w:hAnsi="Courier New" w:cs="Courier New" w:hint="default"/>
      </w:rPr>
    </w:lvl>
    <w:lvl w:ilvl="8" w:tplc="FCBC687C" w:tentative="1">
      <w:start w:val="1"/>
      <w:numFmt w:val="bullet"/>
      <w:lvlText w:val=""/>
      <w:lvlJc w:val="left"/>
      <w:pPr>
        <w:ind w:left="6480" w:hanging="360"/>
      </w:pPr>
      <w:rPr>
        <w:rFonts w:ascii="Wingdings" w:hAnsi="Wingdings" w:hint="default"/>
      </w:rPr>
    </w:lvl>
  </w:abstractNum>
  <w:abstractNum w:abstractNumId="37" w15:restartNumberingAfterBreak="0">
    <w:nsid w:val="38195877"/>
    <w:multiLevelType w:val="hybridMultilevel"/>
    <w:tmpl w:val="171AC9B2"/>
    <w:lvl w:ilvl="0" w:tplc="B0C4EBA2">
      <w:start w:val="1"/>
      <w:numFmt w:val="bullet"/>
      <w:lvlText w:val=""/>
      <w:lvlJc w:val="left"/>
      <w:pPr>
        <w:ind w:left="720" w:hanging="360"/>
      </w:pPr>
      <w:rPr>
        <w:rFonts w:ascii="Symbol" w:hAnsi="Symbol" w:hint="default"/>
      </w:rPr>
    </w:lvl>
    <w:lvl w:ilvl="1" w:tplc="3EE67AA4" w:tentative="1">
      <w:start w:val="1"/>
      <w:numFmt w:val="bullet"/>
      <w:lvlText w:val="o"/>
      <w:lvlJc w:val="left"/>
      <w:pPr>
        <w:ind w:left="1440" w:hanging="360"/>
      </w:pPr>
      <w:rPr>
        <w:rFonts w:ascii="Courier New" w:hAnsi="Courier New" w:cs="Courier New" w:hint="default"/>
      </w:rPr>
    </w:lvl>
    <w:lvl w:ilvl="2" w:tplc="6B201510" w:tentative="1">
      <w:start w:val="1"/>
      <w:numFmt w:val="bullet"/>
      <w:lvlText w:val=""/>
      <w:lvlJc w:val="left"/>
      <w:pPr>
        <w:ind w:left="2160" w:hanging="360"/>
      </w:pPr>
      <w:rPr>
        <w:rFonts w:ascii="Wingdings" w:hAnsi="Wingdings" w:hint="default"/>
      </w:rPr>
    </w:lvl>
    <w:lvl w:ilvl="3" w:tplc="6FDCCF96" w:tentative="1">
      <w:start w:val="1"/>
      <w:numFmt w:val="bullet"/>
      <w:lvlText w:val=""/>
      <w:lvlJc w:val="left"/>
      <w:pPr>
        <w:ind w:left="2880" w:hanging="360"/>
      </w:pPr>
      <w:rPr>
        <w:rFonts w:ascii="Symbol" w:hAnsi="Symbol" w:hint="default"/>
      </w:rPr>
    </w:lvl>
    <w:lvl w:ilvl="4" w:tplc="43E04B96" w:tentative="1">
      <w:start w:val="1"/>
      <w:numFmt w:val="bullet"/>
      <w:lvlText w:val="o"/>
      <w:lvlJc w:val="left"/>
      <w:pPr>
        <w:ind w:left="3600" w:hanging="360"/>
      </w:pPr>
      <w:rPr>
        <w:rFonts w:ascii="Courier New" w:hAnsi="Courier New" w:cs="Courier New" w:hint="default"/>
      </w:rPr>
    </w:lvl>
    <w:lvl w:ilvl="5" w:tplc="2D7C6354" w:tentative="1">
      <w:start w:val="1"/>
      <w:numFmt w:val="bullet"/>
      <w:lvlText w:val=""/>
      <w:lvlJc w:val="left"/>
      <w:pPr>
        <w:ind w:left="4320" w:hanging="360"/>
      </w:pPr>
      <w:rPr>
        <w:rFonts w:ascii="Wingdings" w:hAnsi="Wingdings" w:hint="default"/>
      </w:rPr>
    </w:lvl>
    <w:lvl w:ilvl="6" w:tplc="0EECF9F8" w:tentative="1">
      <w:start w:val="1"/>
      <w:numFmt w:val="bullet"/>
      <w:lvlText w:val=""/>
      <w:lvlJc w:val="left"/>
      <w:pPr>
        <w:ind w:left="5040" w:hanging="360"/>
      </w:pPr>
      <w:rPr>
        <w:rFonts w:ascii="Symbol" w:hAnsi="Symbol" w:hint="default"/>
      </w:rPr>
    </w:lvl>
    <w:lvl w:ilvl="7" w:tplc="6088BFF4" w:tentative="1">
      <w:start w:val="1"/>
      <w:numFmt w:val="bullet"/>
      <w:lvlText w:val="o"/>
      <w:lvlJc w:val="left"/>
      <w:pPr>
        <w:ind w:left="5760" w:hanging="360"/>
      </w:pPr>
      <w:rPr>
        <w:rFonts w:ascii="Courier New" w:hAnsi="Courier New" w:cs="Courier New" w:hint="default"/>
      </w:rPr>
    </w:lvl>
    <w:lvl w:ilvl="8" w:tplc="9B7205F4" w:tentative="1">
      <w:start w:val="1"/>
      <w:numFmt w:val="bullet"/>
      <w:lvlText w:val=""/>
      <w:lvlJc w:val="left"/>
      <w:pPr>
        <w:ind w:left="6480" w:hanging="360"/>
      </w:pPr>
      <w:rPr>
        <w:rFonts w:ascii="Wingdings" w:hAnsi="Wingdings" w:hint="default"/>
      </w:rPr>
    </w:lvl>
  </w:abstractNum>
  <w:abstractNum w:abstractNumId="38" w15:restartNumberingAfterBreak="0">
    <w:nsid w:val="3BAB4039"/>
    <w:multiLevelType w:val="hybridMultilevel"/>
    <w:tmpl w:val="488E0178"/>
    <w:lvl w:ilvl="0" w:tplc="AEFED57E">
      <w:start w:val="1"/>
      <w:numFmt w:val="bullet"/>
      <w:lvlText w:val=""/>
      <w:lvlJc w:val="left"/>
      <w:pPr>
        <w:ind w:left="720" w:hanging="360"/>
      </w:pPr>
      <w:rPr>
        <w:rFonts w:ascii="Symbol" w:hAnsi="Symbol" w:hint="default"/>
        <w:color w:val="auto"/>
      </w:rPr>
    </w:lvl>
    <w:lvl w:ilvl="1" w:tplc="D35028C8" w:tentative="1">
      <w:start w:val="1"/>
      <w:numFmt w:val="bullet"/>
      <w:lvlText w:val="o"/>
      <w:lvlJc w:val="left"/>
      <w:pPr>
        <w:ind w:left="1440" w:hanging="360"/>
      </w:pPr>
      <w:rPr>
        <w:rFonts w:ascii="Courier New" w:hAnsi="Courier New" w:cs="Courier New" w:hint="default"/>
      </w:rPr>
    </w:lvl>
    <w:lvl w:ilvl="2" w:tplc="EE2EF48C" w:tentative="1">
      <w:start w:val="1"/>
      <w:numFmt w:val="bullet"/>
      <w:lvlText w:val=""/>
      <w:lvlJc w:val="left"/>
      <w:pPr>
        <w:ind w:left="2160" w:hanging="360"/>
      </w:pPr>
      <w:rPr>
        <w:rFonts w:ascii="Wingdings" w:hAnsi="Wingdings" w:hint="default"/>
      </w:rPr>
    </w:lvl>
    <w:lvl w:ilvl="3" w:tplc="675EE832" w:tentative="1">
      <w:start w:val="1"/>
      <w:numFmt w:val="bullet"/>
      <w:lvlText w:val=""/>
      <w:lvlJc w:val="left"/>
      <w:pPr>
        <w:ind w:left="2880" w:hanging="360"/>
      </w:pPr>
      <w:rPr>
        <w:rFonts w:ascii="Symbol" w:hAnsi="Symbol" w:hint="default"/>
      </w:rPr>
    </w:lvl>
    <w:lvl w:ilvl="4" w:tplc="8AF09F46" w:tentative="1">
      <w:start w:val="1"/>
      <w:numFmt w:val="bullet"/>
      <w:lvlText w:val="o"/>
      <w:lvlJc w:val="left"/>
      <w:pPr>
        <w:ind w:left="3600" w:hanging="360"/>
      </w:pPr>
      <w:rPr>
        <w:rFonts w:ascii="Courier New" w:hAnsi="Courier New" w:cs="Courier New" w:hint="default"/>
      </w:rPr>
    </w:lvl>
    <w:lvl w:ilvl="5" w:tplc="DB3ACB22" w:tentative="1">
      <w:start w:val="1"/>
      <w:numFmt w:val="bullet"/>
      <w:lvlText w:val=""/>
      <w:lvlJc w:val="left"/>
      <w:pPr>
        <w:ind w:left="4320" w:hanging="360"/>
      </w:pPr>
      <w:rPr>
        <w:rFonts w:ascii="Wingdings" w:hAnsi="Wingdings" w:hint="default"/>
      </w:rPr>
    </w:lvl>
    <w:lvl w:ilvl="6" w:tplc="7E72679A" w:tentative="1">
      <w:start w:val="1"/>
      <w:numFmt w:val="bullet"/>
      <w:lvlText w:val=""/>
      <w:lvlJc w:val="left"/>
      <w:pPr>
        <w:ind w:left="5040" w:hanging="360"/>
      </w:pPr>
      <w:rPr>
        <w:rFonts w:ascii="Symbol" w:hAnsi="Symbol" w:hint="default"/>
      </w:rPr>
    </w:lvl>
    <w:lvl w:ilvl="7" w:tplc="1D12B718" w:tentative="1">
      <w:start w:val="1"/>
      <w:numFmt w:val="bullet"/>
      <w:lvlText w:val="o"/>
      <w:lvlJc w:val="left"/>
      <w:pPr>
        <w:ind w:left="5760" w:hanging="360"/>
      </w:pPr>
      <w:rPr>
        <w:rFonts w:ascii="Courier New" w:hAnsi="Courier New" w:cs="Courier New" w:hint="default"/>
      </w:rPr>
    </w:lvl>
    <w:lvl w:ilvl="8" w:tplc="909C3718" w:tentative="1">
      <w:start w:val="1"/>
      <w:numFmt w:val="bullet"/>
      <w:lvlText w:val=""/>
      <w:lvlJc w:val="left"/>
      <w:pPr>
        <w:ind w:left="6480" w:hanging="360"/>
      </w:pPr>
      <w:rPr>
        <w:rFonts w:ascii="Wingdings" w:hAnsi="Wingdings" w:hint="default"/>
      </w:rPr>
    </w:lvl>
  </w:abstractNum>
  <w:abstractNum w:abstractNumId="39" w15:restartNumberingAfterBreak="0">
    <w:nsid w:val="43CA5358"/>
    <w:multiLevelType w:val="hybridMultilevel"/>
    <w:tmpl w:val="366E9E88"/>
    <w:lvl w:ilvl="0" w:tplc="BCBC3070">
      <w:start w:val="1"/>
      <w:numFmt w:val="bullet"/>
      <w:lvlText w:val=""/>
      <w:lvlJc w:val="left"/>
      <w:pPr>
        <w:ind w:left="720" w:hanging="360"/>
      </w:pPr>
      <w:rPr>
        <w:rFonts w:ascii="Symbol" w:hAnsi="Symbol" w:hint="default"/>
      </w:rPr>
    </w:lvl>
    <w:lvl w:ilvl="1" w:tplc="850EF9EE">
      <w:start w:val="1"/>
      <w:numFmt w:val="bullet"/>
      <w:lvlText w:val="o"/>
      <w:lvlJc w:val="left"/>
      <w:pPr>
        <w:ind w:left="1440" w:hanging="360"/>
      </w:pPr>
      <w:rPr>
        <w:rFonts w:ascii="Courier New" w:hAnsi="Courier New" w:cs="Courier New" w:hint="default"/>
      </w:rPr>
    </w:lvl>
    <w:lvl w:ilvl="2" w:tplc="BF9A30F0">
      <w:start w:val="1"/>
      <w:numFmt w:val="bullet"/>
      <w:lvlText w:val=""/>
      <w:lvlJc w:val="left"/>
      <w:pPr>
        <w:ind w:left="2160" w:hanging="360"/>
      </w:pPr>
      <w:rPr>
        <w:rFonts w:ascii="Wingdings" w:hAnsi="Wingdings" w:hint="default"/>
      </w:rPr>
    </w:lvl>
    <w:lvl w:ilvl="3" w:tplc="B724783E">
      <w:start w:val="1"/>
      <w:numFmt w:val="bullet"/>
      <w:lvlText w:val=""/>
      <w:lvlJc w:val="left"/>
      <w:pPr>
        <w:ind w:left="2880" w:hanging="360"/>
      </w:pPr>
      <w:rPr>
        <w:rFonts w:ascii="Symbol" w:hAnsi="Symbol" w:hint="default"/>
      </w:rPr>
    </w:lvl>
    <w:lvl w:ilvl="4" w:tplc="75B40306">
      <w:start w:val="1"/>
      <w:numFmt w:val="bullet"/>
      <w:lvlText w:val="o"/>
      <w:lvlJc w:val="left"/>
      <w:pPr>
        <w:ind w:left="3600" w:hanging="360"/>
      </w:pPr>
      <w:rPr>
        <w:rFonts w:ascii="Courier New" w:hAnsi="Courier New" w:cs="Courier New" w:hint="default"/>
      </w:rPr>
    </w:lvl>
    <w:lvl w:ilvl="5" w:tplc="3CB8E094">
      <w:start w:val="1"/>
      <w:numFmt w:val="bullet"/>
      <w:lvlText w:val=""/>
      <w:lvlJc w:val="left"/>
      <w:pPr>
        <w:ind w:left="4320" w:hanging="360"/>
      </w:pPr>
      <w:rPr>
        <w:rFonts w:ascii="Wingdings" w:hAnsi="Wingdings" w:hint="default"/>
      </w:rPr>
    </w:lvl>
    <w:lvl w:ilvl="6" w:tplc="398E5158">
      <w:start w:val="1"/>
      <w:numFmt w:val="bullet"/>
      <w:lvlText w:val=""/>
      <w:lvlJc w:val="left"/>
      <w:pPr>
        <w:ind w:left="5040" w:hanging="360"/>
      </w:pPr>
      <w:rPr>
        <w:rFonts w:ascii="Symbol" w:hAnsi="Symbol" w:hint="default"/>
      </w:rPr>
    </w:lvl>
    <w:lvl w:ilvl="7" w:tplc="30768B26">
      <w:start w:val="1"/>
      <w:numFmt w:val="bullet"/>
      <w:lvlText w:val="o"/>
      <w:lvlJc w:val="left"/>
      <w:pPr>
        <w:ind w:left="5760" w:hanging="360"/>
      </w:pPr>
      <w:rPr>
        <w:rFonts w:ascii="Courier New" w:hAnsi="Courier New" w:cs="Courier New" w:hint="default"/>
      </w:rPr>
    </w:lvl>
    <w:lvl w:ilvl="8" w:tplc="D7C06728">
      <w:start w:val="1"/>
      <w:numFmt w:val="bullet"/>
      <w:lvlText w:val=""/>
      <w:lvlJc w:val="left"/>
      <w:pPr>
        <w:ind w:left="6480" w:hanging="360"/>
      </w:pPr>
      <w:rPr>
        <w:rFonts w:ascii="Wingdings" w:hAnsi="Wingdings" w:hint="default"/>
      </w:rPr>
    </w:lvl>
  </w:abstractNum>
  <w:abstractNum w:abstractNumId="40" w15:restartNumberingAfterBreak="0">
    <w:nsid w:val="441647E9"/>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47A07D7C"/>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2" w15:restartNumberingAfterBreak="0">
    <w:nsid w:val="488965DC"/>
    <w:multiLevelType w:val="hybridMultilevel"/>
    <w:tmpl w:val="427E603C"/>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49D0754E"/>
    <w:multiLevelType w:val="hybridMultilevel"/>
    <w:tmpl w:val="1ADE0A8A"/>
    <w:lvl w:ilvl="0" w:tplc="3E440A52">
      <w:start w:val="1"/>
      <w:numFmt w:val="bullet"/>
      <w:lvlText w:val=""/>
      <w:lvlJc w:val="left"/>
      <w:pPr>
        <w:ind w:left="720" w:hanging="360"/>
      </w:pPr>
      <w:rPr>
        <w:rFonts w:ascii="Symbol" w:hAnsi="Symbol" w:hint="default"/>
      </w:rPr>
    </w:lvl>
    <w:lvl w:ilvl="1" w:tplc="575E1ED6" w:tentative="1">
      <w:start w:val="1"/>
      <w:numFmt w:val="bullet"/>
      <w:lvlText w:val="o"/>
      <w:lvlJc w:val="left"/>
      <w:pPr>
        <w:ind w:left="1440" w:hanging="360"/>
      </w:pPr>
      <w:rPr>
        <w:rFonts w:ascii="Courier New" w:hAnsi="Courier New" w:cs="Courier New" w:hint="default"/>
      </w:rPr>
    </w:lvl>
    <w:lvl w:ilvl="2" w:tplc="3B3A8E2E" w:tentative="1">
      <w:start w:val="1"/>
      <w:numFmt w:val="bullet"/>
      <w:lvlText w:val=""/>
      <w:lvlJc w:val="left"/>
      <w:pPr>
        <w:ind w:left="2160" w:hanging="360"/>
      </w:pPr>
      <w:rPr>
        <w:rFonts w:ascii="Wingdings" w:hAnsi="Wingdings" w:hint="default"/>
      </w:rPr>
    </w:lvl>
    <w:lvl w:ilvl="3" w:tplc="E84414D4" w:tentative="1">
      <w:start w:val="1"/>
      <w:numFmt w:val="bullet"/>
      <w:lvlText w:val=""/>
      <w:lvlJc w:val="left"/>
      <w:pPr>
        <w:ind w:left="2880" w:hanging="360"/>
      </w:pPr>
      <w:rPr>
        <w:rFonts w:ascii="Symbol" w:hAnsi="Symbol" w:hint="default"/>
      </w:rPr>
    </w:lvl>
    <w:lvl w:ilvl="4" w:tplc="883A7AEC" w:tentative="1">
      <w:start w:val="1"/>
      <w:numFmt w:val="bullet"/>
      <w:lvlText w:val="o"/>
      <w:lvlJc w:val="left"/>
      <w:pPr>
        <w:ind w:left="3600" w:hanging="360"/>
      </w:pPr>
      <w:rPr>
        <w:rFonts w:ascii="Courier New" w:hAnsi="Courier New" w:cs="Courier New" w:hint="default"/>
      </w:rPr>
    </w:lvl>
    <w:lvl w:ilvl="5" w:tplc="46D6012E" w:tentative="1">
      <w:start w:val="1"/>
      <w:numFmt w:val="bullet"/>
      <w:lvlText w:val=""/>
      <w:lvlJc w:val="left"/>
      <w:pPr>
        <w:ind w:left="4320" w:hanging="360"/>
      </w:pPr>
      <w:rPr>
        <w:rFonts w:ascii="Wingdings" w:hAnsi="Wingdings" w:hint="default"/>
      </w:rPr>
    </w:lvl>
    <w:lvl w:ilvl="6" w:tplc="87F0A006" w:tentative="1">
      <w:start w:val="1"/>
      <w:numFmt w:val="bullet"/>
      <w:lvlText w:val=""/>
      <w:lvlJc w:val="left"/>
      <w:pPr>
        <w:ind w:left="5040" w:hanging="360"/>
      </w:pPr>
      <w:rPr>
        <w:rFonts w:ascii="Symbol" w:hAnsi="Symbol" w:hint="default"/>
      </w:rPr>
    </w:lvl>
    <w:lvl w:ilvl="7" w:tplc="7B90CD46" w:tentative="1">
      <w:start w:val="1"/>
      <w:numFmt w:val="bullet"/>
      <w:lvlText w:val="o"/>
      <w:lvlJc w:val="left"/>
      <w:pPr>
        <w:ind w:left="5760" w:hanging="360"/>
      </w:pPr>
      <w:rPr>
        <w:rFonts w:ascii="Courier New" w:hAnsi="Courier New" w:cs="Courier New" w:hint="default"/>
      </w:rPr>
    </w:lvl>
    <w:lvl w:ilvl="8" w:tplc="B5CAAB0E" w:tentative="1">
      <w:start w:val="1"/>
      <w:numFmt w:val="bullet"/>
      <w:lvlText w:val=""/>
      <w:lvlJc w:val="left"/>
      <w:pPr>
        <w:ind w:left="6480" w:hanging="360"/>
      </w:pPr>
      <w:rPr>
        <w:rFonts w:ascii="Wingdings" w:hAnsi="Wingdings" w:hint="default"/>
      </w:rPr>
    </w:lvl>
  </w:abstractNum>
  <w:abstractNum w:abstractNumId="44" w15:restartNumberingAfterBreak="0">
    <w:nsid w:val="4AD47BDB"/>
    <w:multiLevelType w:val="hybridMultilevel"/>
    <w:tmpl w:val="CD408890"/>
    <w:lvl w:ilvl="0" w:tplc="C464BD9C">
      <w:start w:val="1"/>
      <w:numFmt w:val="bullet"/>
      <w:lvlText w:val=""/>
      <w:lvlJc w:val="left"/>
      <w:pPr>
        <w:ind w:left="720" w:hanging="360"/>
      </w:pPr>
      <w:rPr>
        <w:rFonts w:ascii="Symbol" w:hAnsi="Symbol" w:hint="default"/>
      </w:rPr>
    </w:lvl>
    <w:lvl w:ilvl="1" w:tplc="ACBC3700" w:tentative="1">
      <w:start w:val="1"/>
      <w:numFmt w:val="bullet"/>
      <w:lvlText w:val="o"/>
      <w:lvlJc w:val="left"/>
      <w:pPr>
        <w:ind w:left="1440" w:hanging="360"/>
      </w:pPr>
      <w:rPr>
        <w:rFonts w:ascii="Courier New" w:hAnsi="Courier New" w:cs="Courier New" w:hint="default"/>
      </w:rPr>
    </w:lvl>
    <w:lvl w:ilvl="2" w:tplc="63F65D62" w:tentative="1">
      <w:start w:val="1"/>
      <w:numFmt w:val="bullet"/>
      <w:lvlText w:val=""/>
      <w:lvlJc w:val="left"/>
      <w:pPr>
        <w:ind w:left="2160" w:hanging="360"/>
      </w:pPr>
      <w:rPr>
        <w:rFonts w:ascii="Wingdings" w:hAnsi="Wingdings" w:hint="default"/>
      </w:rPr>
    </w:lvl>
    <w:lvl w:ilvl="3" w:tplc="E9A02F4A" w:tentative="1">
      <w:start w:val="1"/>
      <w:numFmt w:val="bullet"/>
      <w:lvlText w:val=""/>
      <w:lvlJc w:val="left"/>
      <w:pPr>
        <w:ind w:left="2880" w:hanging="360"/>
      </w:pPr>
      <w:rPr>
        <w:rFonts w:ascii="Symbol" w:hAnsi="Symbol" w:hint="default"/>
      </w:rPr>
    </w:lvl>
    <w:lvl w:ilvl="4" w:tplc="B6AEB51C" w:tentative="1">
      <w:start w:val="1"/>
      <w:numFmt w:val="bullet"/>
      <w:lvlText w:val="o"/>
      <w:lvlJc w:val="left"/>
      <w:pPr>
        <w:ind w:left="3600" w:hanging="360"/>
      </w:pPr>
      <w:rPr>
        <w:rFonts w:ascii="Courier New" w:hAnsi="Courier New" w:cs="Courier New" w:hint="default"/>
      </w:rPr>
    </w:lvl>
    <w:lvl w:ilvl="5" w:tplc="756E5E46" w:tentative="1">
      <w:start w:val="1"/>
      <w:numFmt w:val="bullet"/>
      <w:lvlText w:val=""/>
      <w:lvlJc w:val="left"/>
      <w:pPr>
        <w:ind w:left="4320" w:hanging="360"/>
      </w:pPr>
      <w:rPr>
        <w:rFonts w:ascii="Wingdings" w:hAnsi="Wingdings" w:hint="default"/>
      </w:rPr>
    </w:lvl>
    <w:lvl w:ilvl="6" w:tplc="1DB04370" w:tentative="1">
      <w:start w:val="1"/>
      <w:numFmt w:val="bullet"/>
      <w:lvlText w:val=""/>
      <w:lvlJc w:val="left"/>
      <w:pPr>
        <w:ind w:left="5040" w:hanging="360"/>
      </w:pPr>
      <w:rPr>
        <w:rFonts w:ascii="Symbol" w:hAnsi="Symbol" w:hint="default"/>
      </w:rPr>
    </w:lvl>
    <w:lvl w:ilvl="7" w:tplc="B2AE2BC6" w:tentative="1">
      <w:start w:val="1"/>
      <w:numFmt w:val="bullet"/>
      <w:lvlText w:val="o"/>
      <w:lvlJc w:val="left"/>
      <w:pPr>
        <w:ind w:left="5760" w:hanging="360"/>
      </w:pPr>
      <w:rPr>
        <w:rFonts w:ascii="Courier New" w:hAnsi="Courier New" w:cs="Courier New" w:hint="default"/>
      </w:rPr>
    </w:lvl>
    <w:lvl w:ilvl="8" w:tplc="CE622D36" w:tentative="1">
      <w:start w:val="1"/>
      <w:numFmt w:val="bullet"/>
      <w:lvlText w:val=""/>
      <w:lvlJc w:val="left"/>
      <w:pPr>
        <w:ind w:left="6480" w:hanging="360"/>
      </w:pPr>
      <w:rPr>
        <w:rFonts w:ascii="Wingdings" w:hAnsi="Wingdings" w:hint="default"/>
      </w:rPr>
    </w:lvl>
  </w:abstractNum>
  <w:abstractNum w:abstractNumId="45" w15:restartNumberingAfterBreak="0">
    <w:nsid w:val="4EA97623"/>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6" w15:restartNumberingAfterBreak="0">
    <w:nsid w:val="4ED16329"/>
    <w:multiLevelType w:val="hybridMultilevel"/>
    <w:tmpl w:val="CB0AEB06"/>
    <w:lvl w:ilvl="0" w:tplc="C7DCE0C2">
      <w:start w:val="1"/>
      <w:numFmt w:val="bullet"/>
      <w:lvlText w:val=""/>
      <w:lvlJc w:val="left"/>
      <w:pPr>
        <w:ind w:left="720" w:hanging="360"/>
      </w:pPr>
      <w:rPr>
        <w:rFonts w:ascii="Symbol" w:hAnsi="Symbol" w:hint="default"/>
      </w:rPr>
    </w:lvl>
    <w:lvl w:ilvl="1" w:tplc="3746C2A0" w:tentative="1">
      <w:start w:val="1"/>
      <w:numFmt w:val="bullet"/>
      <w:lvlText w:val="o"/>
      <w:lvlJc w:val="left"/>
      <w:pPr>
        <w:ind w:left="1440" w:hanging="360"/>
      </w:pPr>
      <w:rPr>
        <w:rFonts w:ascii="Courier New" w:hAnsi="Courier New" w:cs="Courier New" w:hint="default"/>
      </w:rPr>
    </w:lvl>
    <w:lvl w:ilvl="2" w:tplc="257A2F1E" w:tentative="1">
      <w:start w:val="1"/>
      <w:numFmt w:val="bullet"/>
      <w:lvlText w:val=""/>
      <w:lvlJc w:val="left"/>
      <w:pPr>
        <w:ind w:left="2160" w:hanging="360"/>
      </w:pPr>
      <w:rPr>
        <w:rFonts w:ascii="Wingdings" w:hAnsi="Wingdings" w:hint="default"/>
      </w:rPr>
    </w:lvl>
    <w:lvl w:ilvl="3" w:tplc="01C2BA92" w:tentative="1">
      <w:start w:val="1"/>
      <w:numFmt w:val="bullet"/>
      <w:lvlText w:val=""/>
      <w:lvlJc w:val="left"/>
      <w:pPr>
        <w:ind w:left="2880" w:hanging="360"/>
      </w:pPr>
      <w:rPr>
        <w:rFonts w:ascii="Symbol" w:hAnsi="Symbol" w:hint="default"/>
      </w:rPr>
    </w:lvl>
    <w:lvl w:ilvl="4" w:tplc="1AD8578C" w:tentative="1">
      <w:start w:val="1"/>
      <w:numFmt w:val="bullet"/>
      <w:lvlText w:val="o"/>
      <w:lvlJc w:val="left"/>
      <w:pPr>
        <w:ind w:left="3600" w:hanging="360"/>
      </w:pPr>
      <w:rPr>
        <w:rFonts w:ascii="Courier New" w:hAnsi="Courier New" w:cs="Courier New" w:hint="default"/>
      </w:rPr>
    </w:lvl>
    <w:lvl w:ilvl="5" w:tplc="1E724028" w:tentative="1">
      <w:start w:val="1"/>
      <w:numFmt w:val="bullet"/>
      <w:lvlText w:val=""/>
      <w:lvlJc w:val="left"/>
      <w:pPr>
        <w:ind w:left="4320" w:hanging="360"/>
      </w:pPr>
      <w:rPr>
        <w:rFonts w:ascii="Wingdings" w:hAnsi="Wingdings" w:hint="default"/>
      </w:rPr>
    </w:lvl>
    <w:lvl w:ilvl="6" w:tplc="AC3E472A" w:tentative="1">
      <w:start w:val="1"/>
      <w:numFmt w:val="bullet"/>
      <w:lvlText w:val=""/>
      <w:lvlJc w:val="left"/>
      <w:pPr>
        <w:ind w:left="5040" w:hanging="360"/>
      </w:pPr>
      <w:rPr>
        <w:rFonts w:ascii="Symbol" w:hAnsi="Symbol" w:hint="default"/>
      </w:rPr>
    </w:lvl>
    <w:lvl w:ilvl="7" w:tplc="76A87FA8" w:tentative="1">
      <w:start w:val="1"/>
      <w:numFmt w:val="bullet"/>
      <w:lvlText w:val="o"/>
      <w:lvlJc w:val="left"/>
      <w:pPr>
        <w:ind w:left="5760" w:hanging="360"/>
      </w:pPr>
      <w:rPr>
        <w:rFonts w:ascii="Courier New" w:hAnsi="Courier New" w:cs="Courier New" w:hint="default"/>
      </w:rPr>
    </w:lvl>
    <w:lvl w:ilvl="8" w:tplc="B95A304C" w:tentative="1">
      <w:start w:val="1"/>
      <w:numFmt w:val="bullet"/>
      <w:lvlText w:val=""/>
      <w:lvlJc w:val="left"/>
      <w:pPr>
        <w:ind w:left="6480" w:hanging="360"/>
      </w:pPr>
      <w:rPr>
        <w:rFonts w:ascii="Wingdings" w:hAnsi="Wingdings" w:hint="default"/>
      </w:rPr>
    </w:lvl>
  </w:abstractNum>
  <w:abstractNum w:abstractNumId="47" w15:restartNumberingAfterBreak="0">
    <w:nsid w:val="4EF43628"/>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520F509A"/>
    <w:multiLevelType w:val="hybridMultilevel"/>
    <w:tmpl w:val="84727A1C"/>
    <w:lvl w:ilvl="0" w:tplc="D32013BE">
      <w:start w:val="1"/>
      <w:numFmt w:val="decimal"/>
      <w:lvlText w:val="%1."/>
      <w:lvlJc w:val="left"/>
      <w:pPr>
        <w:ind w:left="720" w:hanging="360"/>
      </w:pPr>
    </w:lvl>
    <w:lvl w:ilvl="1" w:tplc="AD6220F4">
      <w:start w:val="1"/>
      <w:numFmt w:val="lowerLetter"/>
      <w:lvlText w:val="%2."/>
      <w:lvlJc w:val="left"/>
      <w:pPr>
        <w:ind w:left="1440" w:hanging="360"/>
      </w:pPr>
    </w:lvl>
    <w:lvl w:ilvl="2" w:tplc="BC3E287A">
      <w:start w:val="1"/>
      <w:numFmt w:val="lowerRoman"/>
      <w:lvlText w:val="%3."/>
      <w:lvlJc w:val="right"/>
      <w:pPr>
        <w:ind w:left="2160" w:hanging="180"/>
      </w:pPr>
    </w:lvl>
    <w:lvl w:ilvl="3" w:tplc="536E10F4">
      <w:start w:val="1"/>
      <w:numFmt w:val="decimal"/>
      <w:lvlText w:val="%4."/>
      <w:lvlJc w:val="left"/>
      <w:pPr>
        <w:ind w:left="2880" w:hanging="360"/>
      </w:pPr>
    </w:lvl>
    <w:lvl w:ilvl="4" w:tplc="CDF27762">
      <w:start w:val="1"/>
      <w:numFmt w:val="lowerLetter"/>
      <w:lvlText w:val="%5."/>
      <w:lvlJc w:val="left"/>
      <w:pPr>
        <w:ind w:left="3600" w:hanging="360"/>
      </w:pPr>
    </w:lvl>
    <w:lvl w:ilvl="5" w:tplc="6D96A728">
      <w:start w:val="1"/>
      <w:numFmt w:val="lowerRoman"/>
      <w:lvlText w:val="%6."/>
      <w:lvlJc w:val="right"/>
      <w:pPr>
        <w:ind w:left="4320" w:hanging="180"/>
      </w:pPr>
    </w:lvl>
    <w:lvl w:ilvl="6" w:tplc="2B70EB78">
      <w:start w:val="1"/>
      <w:numFmt w:val="decimal"/>
      <w:lvlText w:val="%7."/>
      <w:lvlJc w:val="left"/>
      <w:pPr>
        <w:ind w:left="5040" w:hanging="360"/>
      </w:pPr>
    </w:lvl>
    <w:lvl w:ilvl="7" w:tplc="F31ABECE">
      <w:start w:val="1"/>
      <w:numFmt w:val="lowerLetter"/>
      <w:lvlText w:val="%8."/>
      <w:lvlJc w:val="left"/>
      <w:pPr>
        <w:ind w:left="5760" w:hanging="360"/>
      </w:pPr>
    </w:lvl>
    <w:lvl w:ilvl="8" w:tplc="866426CC">
      <w:start w:val="1"/>
      <w:numFmt w:val="lowerRoman"/>
      <w:lvlText w:val="%9."/>
      <w:lvlJc w:val="right"/>
      <w:pPr>
        <w:ind w:left="6480" w:hanging="180"/>
      </w:pPr>
    </w:lvl>
  </w:abstractNum>
  <w:abstractNum w:abstractNumId="49" w15:restartNumberingAfterBreak="0">
    <w:nsid w:val="527402EE"/>
    <w:multiLevelType w:val="hybridMultilevel"/>
    <w:tmpl w:val="1184421A"/>
    <w:lvl w:ilvl="0" w:tplc="739E0B82">
      <w:start w:val="1"/>
      <w:numFmt w:val="bullet"/>
      <w:lvlText w:val=""/>
      <w:lvlJc w:val="left"/>
      <w:pPr>
        <w:ind w:left="720" w:hanging="360"/>
      </w:pPr>
      <w:rPr>
        <w:rFonts w:ascii="Symbol" w:hAnsi="Symbol" w:hint="default"/>
      </w:rPr>
    </w:lvl>
    <w:lvl w:ilvl="1" w:tplc="D776805C">
      <w:start w:val="1"/>
      <w:numFmt w:val="bullet"/>
      <w:lvlText w:val="o"/>
      <w:lvlJc w:val="left"/>
      <w:pPr>
        <w:ind w:left="1440" w:hanging="360"/>
      </w:pPr>
      <w:rPr>
        <w:rFonts w:ascii="Courier New" w:hAnsi="Courier New" w:cs="Courier New" w:hint="default"/>
      </w:rPr>
    </w:lvl>
    <w:lvl w:ilvl="2" w:tplc="C97AE876">
      <w:start w:val="1"/>
      <w:numFmt w:val="bullet"/>
      <w:lvlText w:val=""/>
      <w:lvlJc w:val="left"/>
      <w:pPr>
        <w:ind w:left="2160" w:hanging="360"/>
      </w:pPr>
      <w:rPr>
        <w:rFonts w:ascii="Wingdings" w:hAnsi="Wingdings" w:hint="default"/>
      </w:rPr>
    </w:lvl>
    <w:lvl w:ilvl="3" w:tplc="A546DCD8" w:tentative="1">
      <w:start w:val="1"/>
      <w:numFmt w:val="bullet"/>
      <w:lvlText w:val=""/>
      <w:lvlJc w:val="left"/>
      <w:pPr>
        <w:ind w:left="2880" w:hanging="360"/>
      </w:pPr>
      <w:rPr>
        <w:rFonts w:ascii="Symbol" w:hAnsi="Symbol" w:hint="default"/>
      </w:rPr>
    </w:lvl>
    <w:lvl w:ilvl="4" w:tplc="CCDA7D9A" w:tentative="1">
      <w:start w:val="1"/>
      <w:numFmt w:val="bullet"/>
      <w:lvlText w:val="o"/>
      <w:lvlJc w:val="left"/>
      <w:pPr>
        <w:ind w:left="3600" w:hanging="360"/>
      </w:pPr>
      <w:rPr>
        <w:rFonts w:ascii="Courier New" w:hAnsi="Courier New" w:cs="Courier New" w:hint="default"/>
      </w:rPr>
    </w:lvl>
    <w:lvl w:ilvl="5" w:tplc="24D684A8" w:tentative="1">
      <w:start w:val="1"/>
      <w:numFmt w:val="bullet"/>
      <w:lvlText w:val=""/>
      <w:lvlJc w:val="left"/>
      <w:pPr>
        <w:ind w:left="4320" w:hanging="360"/>
      </w:pPr>
      <w:rPr>
        <w:rFonts w:ascii="Wingdings" w:hAnsi="Wingdings" w:hint="default"/>
      </w:rPr>
    </w:lvl>
    <w:lvl w:ilvl="6" w:tplc="8CAC29D2" w:tentative="1">
      <w:start w:val="1"/>
      <w:numFmt w:val="bullet"/>
      <w:lvlText w:val=""/>
      <w:lvlJc w:val="left"/>
      <w:pPr>
        <w:ind w:left="5040" w:hanging="360"/>
      </w:pPr>
      <w:rPr>
        <w:rFonts w:ascii="Symbol" w:hAnsi="Symbol" w:hint="default"/>
      </w:rPr>
    </w:lvl>
    <w:lvl w:ilvl="7" w:tplc="B330BB1C" w:tentative="1">
      <w:start w:val="1"/>
      <w:numFmt w:val="bullet"/>
      <w:lvlText w:val="o"/>
      <w:lvlJc w:val="left"/>
      <w:pPr>
        <w:ind w:left="5760" w:hanging="360"/>
      </w:pPr>
      <w:rPr>
        <w:rFonts w:ascii="Courier New" w:hAnsi="Courier New" w:cs="Courier New" w:hint="default"/>
      </w:rPr>
    </w:lvl>
    <w:lvl w:ilvl="8" w:tplc="DACAF462" w:tentative="1">
      <w:start w:val="1"/>
      <w:numFmt w:val="bullet"/>
      <w:lvlText w:val=""/>
      <w:lvlJc w:val="left"/>
      <w:pPr>
        <w:ind w:left="6480" w:hanging="360"/>
      </w:pPr>
      <w:rPr>
        <w:rFonts w:ascii="Wingdings" w:hAnsi="Wingdings" w:hint="default"/>
      </w:rPr>
    </w:lvl>
  </w:abstractNum>
  <w:abstractNum w:abstractNumId="50" w15:restartNumberingAfterBreak="0">
    <w:nsid w:val="52985C8C"/>
    <w:multiLevelType w:val="hybridMultilevel"/>
    <w:tmpl w:val="479EF410"/>
    <w:lvl w:ilvl="0" w:tplc="A11AFB72">
      <w:start w:val="1"/>
      <w:numFmt w:val="upperLetter"/>
      <w:lvlText w:val="%1."/>
      <w:lvlJc w:val="left"/>
      <w:pPr>
        <w:ind w:left="1080" w:hanging="360"/>
      </w:pPr>
      <w:rPr>
        <w:rFonts w:hint="default"/>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51" w15:restartNumberingAfterBreak="0">
    <w:nsid w:val="53331697"/>
    <w:multiLevelType w:val="hybridMultilevel"/>
    <w:tmpl w:val="A4665168"/>
    <w:lvl w:ilvl="0" w:tplc="B980D638">
      <w:start w:val="1"/>
      <w:numFmt w:val="decimal"/>
      <w:lvlText w:val="%1."/>
      <w:lvlJc w:val="left"/>
      <w:pPr>
        <w:ind w:left="720" w:hanging="360"/>
      </w:pPr>
    </w:lvl>
    <w:lvl w:ilvl="1" w:tplc="E5129C30">
      <w:start w:val="1"/>
      <w:numFmt w:val="lowerLetter"/>
      <w:lvlText w:val="%2."/>
      <w:lvlJc w:val="left"/>
      <w:pPr>
        <w:ind w:left="1440" w:hanging="360"/>
      </w:pPr>
    </w:lvl>
    <w:lvl w:ilvl="2" w:tplc="44480B52">
      <w:start w:val="1"/>
      <w:numFmt w:val="lowerRoman"/>
      <w:lvlText w:val="%3."/>
      <w:lvlJc w:val="right"/>
      <w:pPr>
        <w:ind w:left="2160" w:hanging="180"/>
      </w:pPr>
    </w:lvl>
    <w:lvl w:ilvl="3" w:tplc="B240CB04" w:tentative="1">
      <w:start w:val="1"/>
      <w:numFmt w:val="decimal"/>
      <w:lvlText w:val="%4."/>
      <w:lvlJc w:val="left"/>
      <w:pPr>
        <w:ind w:left="2880" w:hanging="360"/>
      </w:pPr>
    </w:lvl>
    <w:lvl w:ilvl="4" w:tplc="F1528644" w:tentative="1">
      <w:start w:val="1"/>
      <w:numFmt w:val="lowerLetter"/>
      <w:lvlText w:val="%5."/>
      <w:lvlJc w:val="left"/>
      <w:pPr>
        <w:ind w:left="3600" w:hanging="360"/>
      </w:pPr>
    </w:lvl>
    <w:lvl w:ilvl="5" w:tplc="55FC1108" w:tentative="1">
      <w:start w:val="1"/>
      <w:numFmt w:val="lowerRoman"/>
      <w:lvlText w:val="%6."/>
      <w:lvlJc w:val="right"/>
      <w:pPr>
        <w:ind w:left="4320" w:hanging="180"/>
      </w:pPr>
    </w:lvl>
    <w:lvl w:ilvl="6" w:tplc="DBDAE460" w:tentative="1">
      <w:start w:val="1"/>
      <w:numFmt w:val="decimal"/>
      <w:lvlText w:val="%7."/>
      <w:lvlJc w:val="left"/>
      <w:pPr>
        <w:ind w:left="5040" w:hanging="360"/>
      </w:pPr>
    </w:lvl>
    <w:lvl w:ilvl="7" w:tplc="FB28D2F0" w:tentative="1">
      <w:start w:val="1"/>
      <w:numFmt w:val="lowerLetter"/>
      <w:lvlText w:val="%8."/>
      <w:lvlJc w:val="left"/>
      <w:pPr>
        <w:ind w:left="5760" w:hanging="360"/>
      </w:pPr>
    </w:lvl>
    <w:lvl w:ilvl="8" w:tplc="FB4426B6" w:tentative="1">
      <w:start w:val="1"/>
      <w:numFmt w:val="lowerRoman"/>
      <w:lvlText w:val="%9."/>
      <w:lvlJc w:val="right"/>
      <w:pPr>
        <w:ind w:left="6480" w:hanging="180"/>
      </w:pPr>
    </w:lvl>
  </w:abstractNum>
  <w:abstractNum w:abstractNumId="52" w15:restartNumberingAfterBreak="0">
    <w:nsid w:val="55526097"/>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3" w15:restartNumberingAfterBreak="0">
    <w:nsid w:val="562E5810"/>
    <w:multiLevelType w:val="hybridMultilevel"/>
    <w:tmpl w:val="5DDC4ED0"/>
    <w:lvl w:ilvl="0" w:tplc="1B2832D6">
      <w:start w:val="1"/>
      <w:numFmt w:val="decimal"/>
      <w:lvlText w:val="%1."/>
      <w:lvlJc w:val="left"/>
      <w:pPr>
        <w:ind w:left="720" w:hanging="360"/>
      </w:pPr>
      <w:rPr>
        <w:rFonts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4" w15:restartNumberingAfterBreak="0">
    <w:nsid w:val="57D1319C"/>
    <w:multiLevelType w:val="hybridMultilevel"/>
    <w:tmpl w:val="614AE1C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15:restartNumberingAfterBreak="0">
    <w:nsid w:val="582B3FAE"/>
    <w:multiLevelType w:val="hybridMultilevel"/>
    <w:tmpl w:val="A89618B0"/>
    <w:lvl w:ilvl="0" w:tplc="79982210">
      <w:start w:val="1"/>
      <w:numFmt w:val="decimal"/>
      <w:lvlText w:val="%1."/>
      <w:lvlJc w:val="left"/>
      <w:pPr>
        <w:ind w:left="720" w:hanging="360"/>
      </w:pPr>
      <w:rPr>
        <w:rFonts w:hint="default"/>
      </w:rPr>
    </w:lvl>
    <w:lvl w:ilvl="1" w:tplc="1B40F002" w:tentative="1">
      <w:start w:val="1"/>
      <w:numFmt w:val="lowerLetter"/>
      <w:lvlText w:val="%2."/>
      <w:lvlJc w:val="left"/>
      <w:pPr>
        <w:ind w:left="1440" w:hanging="360"/>
      </w:pPr>
    </w:lvl>
    <w:lvl w:ilvl="2" w:tplc="0ED66DF8" w:tentative="1">
      <w:start w:val="1"/>
      <w:numFmt w:val="lowerRoman"/>
      <w:lvlText w:val="%3."/>
      <w:lvlJc w:val="right"/>
      <w:pPr>
        <w:ind w:left="2160" w:hanging="180"/>
      </w:pPr>
    </w:lvl>
    <w:lvl w:ilvl="3" w:tplc="42589A9A" w:tentative="1">
      <w:start w:val="1"/>
      <w:numFmt w:val="decimal"/>
      <w:lvlText w:val="%4."/>
      <w:lvlJc w:val="left"/>
      <w:pPr>
        <w:ind w:left="2880" w:hanging="360"/>
      </w:pPr>
    </w:lvl>
    <w:lvl w:ilvl="4" w:tplc="6FFA62B4" w:tentative="1">
      <w:start w:val="1"/>
      <w:numFmt w:val="lowerLetter"/>
      <w:lvlText w:val="%5."/>
      <w:lvlJc w:val="left"/>
      <w:pPr>
        <w:ind w:left="3600" w:hanging="360"/>
      </w:pPr>
    </w:lvl>
    <w:lvl w:ilvl="5" w:tplc="2F204220" w:tentative="1">
      <w:start w:val="1"/>
      <w:numFmt w:val="lowerRoman"/>
      <w:lvlText w:val="%6."/>
      <w:lvlJc w:val="right"/>
      <w:pPr>
        <w:ind w:left="4320" w:hanging="180"/>
      </w:pPr>
    </w:lvl>
    <w:lvl w:ilvl="6" w:tplc="2196D420" w:tentative="1">
      <w:start w:val="1"/>
      <w:numFmt w:val="decimal"/>
      <w:lvlText w:val="%7."/>
      <w:lvlJc w:val="left"/>
      <w:pPr>
        <w:ind w:left="5040" w:hanging="360"/>
      </w:pPr>
    </w:lvl>
    <w:lvl w:ilvl="7" w:tplc="87F6840E" w:tentative="1">
      <w:start w:val="1"/>
      <w:numFmt w:val="lowerLetter"/>
      <w:lvlText w:val="%8."/>
      <w:lvlJc w:val="left"/>
      <w:pPr>
        <w:ind w:left="5760" w:hanging="360"/>
      </w:pPr>
    </w:lvl>
    <w:lvl w:ilvl="8" w:tplc="8536EC3C" w:tentative="1">
      <w:start w:val="1"/>
      <w:numFmt w:val="lowerRoman"/>
      <w:lvlText w:val="%9."/>
      <w:lvlJc w:val="right"/>
      <w:pPr>
        <w:ind w:left="6480" w:hanging="180"/>
      </w:pPr>
    </w:lvl>
  </w:abstractNum>
  <w:abstractNum w:abstractNumId="56" w15:restartNumberingAfterBreak="0">
    <w:nsid w:val="5856185E"/>
    <w:multiLevelType w:val="hybridMultilevel"/>
    <w:tmpl w:val="FFDC3934"/>
    <w:lvl w:ilvl="0" w:tplc="5BE86D46">
      <w:start w:val="1"/>
      <w:numFmt w:val="bullet"/>
      <w:lvlText w:val=""/>
      <w:lvlJc w:val="left"/>
      <w:pPr>
        <w:ind w:left="720" w:hanging="360"/>
      </w:pPr>
      <w:rPr>
        <w:rFonts w:ascii="Symbol" w:hAnsi="Symbol" w:hint="default"/>
      </w:rPr>
    </w:lvl>
    <w:lvl w:ilvl="1" w:tplc="6EC4B2EE">
      <w:start w:val="1"/>
      <w:numFmt w:val="bullet"/>
      <w:lvlText w:val="o"/>
      <w:lvlJc w:val="left"/>
      <w:pPr>
        <w:ind w:left="1440" w:hanging="360"/>
      </w:pPr>
      <w:rPr>
        <w:rFonts w:ascii="Courier New" w:hAnsi="Courier New" w:cs="Courier New" w:hint="default"/>
      </w:rPr>
    </w:lvl>
    <w:lvl w:ilvl="2" w:tplc="ED22BF74" w:tentative="1">
      <w:start w:val="1"/>
      <w:numFmt w:val="bullet"/>
      <w:lvlText w:val=""/>
      <w:lvlJc w:val="left"/>
      <w:pPr>
        <w:ind w:left="2160" w:hanging="360"/>
      </w:pPr>
      <w:rPr>
        <w:rFonts w:ascii="Wingdings" w:hAnsi="Wingdings" w:hint="default"/>
      </w:rPr>
    </w:lvl>
    <w:lvl w:ilvl="3" w:tplc="64BE6CE2" w:tentative="1">
      <w:start w:val="1"/>
      <w:numFmt w:val="bullet"/>
      <w:lvlText w:val=""/>
      <w:lvlJc w:val="left"/>
      <w:pPr>
        <w:ind w:left="2880" w:hanging="360"/>
      </w:pPr>
      <w:rPr>
        <w:rFonts w:ascii="Symbol" w:hAnsi="Symbol" w:hint="default"/>
      </w:rPr>
    </w:lvl>
    <w:lvl w:ilvl="4" w:tplc="8188A0F8" w:tentative="1">
      <w:start w:val="1"/>
      <w:numFmt w:val="bullet"/>
      <w:lvlText w:val="o"/>
      <w:lvlJc w:val="left"/>
      <w:pPr>
        <w:ind w:left="3600" w:hanging="360"/>
      </w:pPr>
      <w:rPr>
        <w:rFonts w:ascii="Courier New" w:hAnsi="Courier New" w:cs="Courier New" w:hint="default"/>
      </w:rPr>
    </w:lvl>
    <w:lvl w:ilvl="5" w:tplc="B4386C02" w:tentative="1">
      <w:start w:val="1"/>
      <w:numFmt w:val="bullet"/>
      <w:lvlText w:val=""/>
      <w:lvlJc w:val="left"/>
      <w:pPr>
        <w:ind w:left="4320" w:hanging="360"/>
      </w:pPr>
      <w:rPr>
        <w:rFonts w:ascii="Wingdings" w:hAnsi="Wingdings" w:hint="default"/>
      </w:rPr>
    </w:lvl>
    <w:lvl w:ilvl="6" w:tplc="E4D20A8C" w:tentative="1">
      <w:start w:val="1"/>
      <w:numFmt w:val="bullet"/>
      <w:lvlText w:val=""/>
      <w:lvlJc w:val="left"/>
      <w:pPr>
        <w:ind w:left="5040" w:hanging="360"/>
      </w:pPr>
      <w:rPr>
        <w:rFonts w:ascii="Symbol" w:hAnsi="Symbol" w:hint="default"/>
      </w:rPr>
    </w:lvl>
    <w:lvl w:ilvl="7" w:tplc="FBFA35A0" w:tentative="1">
      <w:start w:val="1"/>
      <w:numFmt w:val="bullet"/>
      <w:lvlText w:val="o"/>
      <w:lvlJc w:val="left"/>
      <w:pPr>
        <w:ind w:left="5760" w:hanging="360"/>
      </w:pPr>
      <w:rPr>
        <w:rFonts w:ascii="Courier New" w:hAnsi="Courier New" w:cs="Courier New" w:hint="default"/>
      </w:rPr>
    </w:lvl>
    <w:lvl w:ilvl="8" w:tplc="C71AD41E" w:tentative="1">
      <w:start w:val="1"/>
      <w:numFmt w:val="bullet"/>
      <w:lvlText w:val=""/>
      <w:lvlJc w:val="left"/>
      <w:pPr>
        <w:ind w:left="6480" w:hanging="360"/>
      </w:pPr>
      <w:rPr>
        <w:rFonts w:ascii="Wingdings" w:hAnsi="Wingdings" w:hint="default"/>
      </w:rPr>
    </w:lvl>
  </w:abstractNum>
  <w:abstractNum w:abstractNumId="57" w15:restartNumberingAfterBreak="0">
    <w:nsid w:val="588B021C"/>
    <w:multiLevelType w:val="hybridMultilevel"/>
    <w:tmpl w:val="D90656D0"/>
    <w:lvl w:ilvl="0" w:tplc="E71A6DC6">
      <w:start w:val="1"/>
      <w:numFmt w:val="upperLetter"/>
      <w:lvlText w:val="%1."/>
      <w:lvlJc w:val="left"/>
      <w:pPr>
        <w:ind w:left="1080" w:hanging="360"/>
      </w:pPr>
      <w:rPr>
        <w:rFonts w:hint="default"/>
        <w:i/>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58" w15:restartNumberingAfterBreak="0">
    <w:nsid w:val="5F8A0E4D"/>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15:restartNumberingAfterBreak="0">
    <w:nsid w:val="60B418DD"/>
    <w:multiLevelType w:val="hybridMultilevel"/>
    <w:tmpl w:val="185249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63B85EF0"/>
    <w:multiLevelType w:val="hybridMultilevel"/>
    <w:tmpl w:val="CD6C1E34"/>
    <w:lvl w:ilvl="0" w:tplc="72C09E7C">
      <w:start w:val="1"/>
      <w:numFmt w:val="bullet"/>
      <w:lvlText w:val=""/>
      <w:lvlJc w:val="left"/>
      <w:pPr>
        <w:ind w:left="720" w:hanging="360"/>
      </w:pPr>
      <w:rPr>
        <w:rFonts w:ascii="Symbol" w:hAnsi="Symbol" w:hint="default"/>
      </w:rPr>
    </w:lvl>
    <w:lvl w:ilvl="1" w:tplc="99D4E7CA" w:tentative="1">
      <w:start w:val="1"/>
      <w:numFmt w:val="bullet"/>
      <w:lvlText w:val="o"/>
      <w:lvlJc w:val="left"/>
      <w:pPr>
        <w:ind w:left="1440" w:hanging="360"/>
      </w:pPr>
      <w:rPr>
        <w:rFonts w:ascii="Courier New" w:hAnsi="Courier New" w:cs="Courier New" w:hint="default"/>
      </w:rPr>
    </w:lvl>
    <w:lvl w:ilvl="2" w:tplc="EEFAACD8" w:tentative="1">
      <w:start w:val="1"/>
      <w:numFmt w:val="bullet"/>
      <w:lvlText w:val=""/>
      <w:lvlJc w:val="left"/>
      <w:pPr>
        <w:ind w:left="2160" w:hanging="360"/>
      </w:pPr>
      <w:rPr>
        <w:rFonts w:ascii="Wingdings" w:hAnsi="Wingdings" w:hint="default"/>
      </w:rPr>
    </w:lvl>
    <w:lvl w:ilvl="3" w:tplc="6882BF68" w:tentative="1">
      <w:start w:val="1"/>
      <w:numFmt w:val="bullet"/>
      <w:lvlText w:val=""/>
      <w:lvlJc w:val="left"/>
      <w:pPr>
        <w:ind w:left="2880" w:hanging="360"/>
      </w:pPr>
      <w:rPr>
        <w:rFonts w:ascii="Symbol" w:hAnsi="Symbol" w:hint="default"/>
      </w:rPr>
    </w:lvl>
    <w:lvl w:ilvl="4" w:tplc="B3D47A7E" w:tentative="1">
      <w:start w:val="1"/>
      <w:numFmt w:val="bullet"/>
      <w:lvlText w:val="o"/>
      <w:lvlJc w:val="left"/>
      <w:pPr>
        <w:ind w:left="3600" w:hanging="360"/>
      </w:pPr>
      <w:rPr>
        <w:rFonts w:ascii="Courier New" w:hAnsi="Courier New" w:cs="Courier New" w:hint="default"/>
      </w:rPr>
    </w:lvl>
    <w:lvl w:ilvl="5" w:tplc="AE5A270E" w:tentative="1">
      <w:start w:val="1"/>
      <w:numFmt w:val="bullet"/>
      <w:lvlText w:val=""/>
      <w:lvlJc w:val="left"/>
      <w:pPr>
        <w:ind w:left="4320" w:hanging="360"/>
      </w:pPr>
      <w:rPr>
        <w:rFonts w:ascii="Wingdings" w:hAnsi="Wingdings" w:hint="default"/>
      </w:rPr>
    </w:lvl>
    <w:lvl w:ilvl="6" w:tplc="BC6AC7AC" w:tentative="1">
      <w:start w:val="1"/>
      <w:numFmt w:val="bullet"/>
      <w:lvlText w:val=""/>
      <w:lvlJc w:val="left"/>
      <w:pPr>
        <w:ind w:left="5040" w:hanging="360"/>
      </w:pPr>
      <w:rPr>
        <w:rFonts w:ascii="Symbol" w:hAnsi="Symbol" w:hint="default"/>
      </w:rPr>
    </w:lvl>
    <w:lvl w:ilvl="7" w:tplc="8A7C2F4C" w:tentative="1">
      <w:start w:val="1"/>
      <w:numFmt w:val="bullet"/>
      <w:lvlText w:val="o"/>
      <w:lvlJc w:val="left"/>
      <w:pPr>
        <w:ind w:left="5760" w:hanging="360"/>
      </w:pPr>
      <w:rPr>
        <w:rFonts w:ascii="Courier New" w:hAnsi="Courier New" w:cs="Courier New" w:hint="default"/>
      </w:rPr>
    </w:lvl>
    <w:lvl w:ilvl="8" w:tplc="F3D0FFCE" w:tentative="1">
      <w:start w:val="1"/>
      <w:numFmt w:val="bullet"/>
      <w:lvlText w:val=""/>
      <w:lvlJc w:val="left"/>
      <w:pPr>
        <w:ind w:left="6480" w:hanging="360"/>
      </w:pPr>
      <w:rPr>
        <w:rFonts w:ascii="Wingdings" w:hAnsi="Wingdings" w:hint="default"/>
      </w:rPr>
    </w:lvl>
  </w:abstractNum>
  <w:abstractNum w:abstractNumId="61" w15:restartNumberingAfterBreak="0">
    <w:nsid w:val="64167E9D"/>
    <w:multiLevelType w:val="hybridMultilevel"/>
    <w:tmpl w:val="F17A9AE6"/>
    <w:lvl w:ilvl="0" w:tplc="E320FC18">
      <w:start w:val="1"/>
      <w:numFmt w:val="bullet"/>
      <w:lvlText w:val=""/>
      <w:lvlJc w:val="left"/>
      <w:pPr>
        <w:ind w:left="1440" w:hanging="360"/>
      </w:pPr>
      <w:rPr>
        <w:rFonts w:ascii="Symbol" w:hAnsi="Symbol" w:hint="default"/>
      </w:rPr>
    </w:lvl>
    <w:lvl w:ilvl="1" w:tplc="E056D91C" w:tentative="1">
      <w:start w:val="1"/>
      <w:numFmt w:val="bullet"/>
      <w:lvlText w:val="o"/>
      <w:lvlJc w:val="left"/>
      <w:pPr>
        <w:ind w:left="2160" w:hanging="360"/>
      </w:pPr>
      <w:rPr>
        <w:rFonts w:ascii="Courier New" w:hAnsi="Courier New" w:cs="Courier New" w:hint="default"/>
      </w:rPr>
    </w:lvl>
    <w:lvl w:ilvl="2" w:tplc="861094B8" w:tentative="1">
      <w:start w:val="1"/>
      <w:numFmt w:val="bullet"/>
      <w:lvlText w:val=""/>
      <w:lvlJc w:val="left"/>
      <w:pPr>
        <w:ind w:left="2880" w:hanging="360"/>
      </w:pPr>
      <w:rPr>
        <w:rFonts w:ascii="Wingdings" w:hAnsi="Wingdings" w:hint="default"/>
      </w:rPr>
    </w:lvl>
    <w:lvl w:ilvl="3" w:tplc="B9965518" w:tentative="1">
      <w:start w:val="1"/>
      <w:numFmt w:val="bullet"/>
      <w:lvlText w:val=""/>
      <w:lvlJc w:val="left"/>
      <w:pPr>
        <w:ind w:left="3600" w:hanging="360"/>
      </w:pPr>
      <w:rPr>
        <w:rFonts w:ascii="Symbol" w:hAnsi="Symbol" w:hint="default"/>
      </w:rPr>
    </w:lvl>
    <w:lvl w:ilvl="4" w:tplc="E118E024" w:tentative="1">
      <w:start w:val="1"/>
      <w:numFmt w:val="bullet"/>
      <w:lvlText w:val="o"/>
      <w:lvlJc w:val="left"/>
      <w:pPr>
        <w:ind w:left="4320" w:hanging="360"/>
      </w:pPr>
      <w:rPr>
        <w:rFonts w:ascii="Courier New" w:hAnsi="Courier New" w:cs="Courier New" w:hint="default"/>
      </w:rPr>
    </w:lvl>
    <w:lvl w:ilvl="5" w:tplc="6D5E3BB4" w:tentative="1">
      <w:start w:val="1"/>
      <w:numFmt w:val="bullet"/>
      <w:lvlText w:val=""/>
      <w:lvlJc w:val="left"/>
      <w:pPr>
        <w:ind w:left="5040" w:hanging="360"/>
      </w:pPr>
      <w:rPr>
        <w:rFonts w:ascii="Wingdings" w:hAnsi="Wingdings" w:hint="default"/>
      </w:rPr>
    </w:lvl>
    <w:lvl w:ilvl="6" w:tplc="D99E1226" w:tentative="1">
      <w:start w:val="1"/>
      <w:numFmt w:val="bullet"/>
      <w:lvlText w:val=""/>
      <w:lvlJc w:val="left"/>
      <w:pPr>
        <w:ind w:left="5760" w:hanging="360"/>
      </w:pPr>
      <w:rPr>
        <w:rFonts w:ascii="Symbol" w:hAnsi="Symbol" w:hint="default"/>
      </w:rPr>
    </w:lvl>
    <w:lvl w:ilvl="7" w:tplc="A2E49820" w:tentative="1">
      <w:start w:val="1"/>
      <w:numFmt w:val="bullet"/>
      <w:lvlText w:val="o"/>
      <w:lvlJc w:val="left"/>
      <w:pPr>
        <w:ind w:left="6480" w:hanging="360"/>
      </w:pPr>
      <w:rPr>
        <w:rFonts w:ascii="Courier New" w:hAnsi="Courier New" w:cs="Courier New" w:hint="default"/>
      </w:rPr>
    </w:lvl>
    <w:lvl w:ilvl="8" w:tplc="AEC427E2" w:tentative="1">
      <w:start w:val="1"/>
      <w:numFmt w:val="bullet"/>
      <w:lvlText w:val=""/>
      <w:lvlJc w:val="left"/>
      <w:pPr>
        <w:ind w:left="7200" w:hanging="360"/>
      </w:pPr>
      <w:rPr>
        <w:rFonts w:ascii="Wingdings" w:hAnsi="Wingdings" w:hint="default"/>
      </w:rPr>
    </w:lvl>
  </w:abstractNum>
  <w:abstractNum w:abstractNumId="62" w15:restartNumberingAfterBreak="0">
    <w:nsid w:val="653A3649"/>
    <w:multiLevelType w:val="hybridMultilevel"/>
    <w:tmpl w:val="FD74F82E"/>
    <w:lvl w:ilvl="0" w:tplc="C58E95A8">
      <w:start w:val="1"/>
      <w:numFmt w:val="upperLetter"/>
      <w:lvlText w:val="%1."/>
      <w:lvlJc w:val="left"/>
      <w:pPr>
        <w:ind w:left="1080" w:hanging="360"/>
      </w:pPr>
      <w:rPr>
        <w:rFonts w:hint="default"/>
        <w:i/>
        <w:color w:val="auto"/>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63" w15:restartNumberingAfterBreak="0">
    <w:nsid w:val="66AE6133"/>
    <w:multiLevelType w:val="hybridMultilevel"/>
    <w:tmpl w:val="6D84E280"/>
    <w:lvl w:ilvl="0" w:tplc="33BC24FA">
      <w:start w:val="1"/>
      <w:numFmt w:val="decimal"/>
      <w:lvlText w:val="%1."/>
      <w:lvlJc w:val="left"/>
      <w:pPr>
        <w:ind w:left="720" w:hanging="360"/>
      </w:pPr>
    </w:lvl>
    <w:lvl w:ilvl="1" w:tplc="1730CABE" w:tentative="1">
      <w:start w:val="1"/>
      <w:numFmt w:val="lowerLetter"/>
      <w:lvlText w:val="%2."/>
      <w:lvlJc w:val="left"/>
      <w:pPr>
        <w:ind w:left="1440" w:hanging="360"/>
      </w:pPr>
    </w:lvl>
    <w:lvl w:ilvl="2" w:tplc="5CEA1212" w:tentative="1">
      <w:start w:val="1"/>
      <w:numFmt w:val="lowerRoman"/>
      <w:lvlText w:val="%3."/>
      <w:lvlJc w:val="right"/>
      <w:pPr>
        <w:ind w:left="2160" w:hanging="180"/>
      </w:pPr>
    </w:lvl>
    <w:lvl w:ilvl="3" w:tplc="8D30E6EC" w:tentative="1">
      <w:start w:val="1"/>
      <w:numFmt w:val="decimal"/>
      <w:lvlText w:val="%4."/>
      <w:lvlJc w:val="left"/>
      <w:pPr>
        <w:ind w:left="2880" w:hanging="360"/>
      </w:pPr>
    </w:lvl>
    <w:lvl w:ilvl="4" w:tplc="9C60B73C" w:tentative="1">
      <w:start w:val="1"/>
      <w:numFmt w:val="lowerLetter"/>
      <w:lvlText w:val="%5."/>
      <w:lvlJc w:val="left"/>
      <w:pPr>
        <w:ind w:left="3600" w:hanging="360"/>
      </w:pPr>
    </w:lvl>
    <w:lvl w:ilvl="5" w:tplc="FFECC56A" w:tentative="1">
      <w:start w:val="1"/>
      <w:numFmt w:val="lowerRoman"/>
      <w:lvlText w:val="%6."/>
      <w:lvlJc w:val="right"/>
      <w:pPr>
        <w:ind w:left="4320" w:hanging="180"/>
      </w:pPr>
    </w:lvl>
    <w:lvl w:ilvl="6" w:tplc="1B62BF60" w:tentative="1">
      <w:start w:val="1"/>
      <w:numFmt w:val="decimal"/>
      <w:lvlText w:val="%7."/>
      <w:lvlJc w:val="left"/>
      <w:pPr>
        <w:ind w:left="5040" w:hanging="360"/>
      </w:pPr>
    </w:lvl>
    <w:lvl w:ilvl="7" w:tplc="7E9ED6B6" w:tentative="1">
      <w:start w:val="1"/>
      <w:numFmt w:val="lowerLetter"/>
      <w:lvlText w:val="%8."/>
      <w:lvlJc w:val="left"/>
      <w:pPr>
        <w:ind w:left="5760" w:hanging="360"/>
      </w:pPr>
    </w:lvl>
    <w:lvl w:ilvl="8" w:tplc="9A44CB48" w:tentative="1">
      <w:start w:val="1"/>
      <w:numFmt w:val="lowerRoman"/>
      <w:lvlText w:val="%9."/>
      <w:lvlJc w:val="right"/>
      <w:pPr>
        <w:ind w:left="6480" w:hanging="180"/>
      </w:pPr>
    </w:lvl>
  </w:abstractNum>
  <w:abstractNum w:abstractNumId="64" w15:restartNumberingAfterBreak="0">
    <w:nsid w:val="6C320FDB"/>
    <w:multiLevelType w:val="hybridMultilevel"/>
    <w:tmpl w:val="CA7CB0F0"/>
    <w:lvl w:ilvl="0" w:tplc="6F86EDD4">
      <w:start w:val="1"/>
      <w:numFmt w:val="bullet"/>
      <w:lvlText w:val=""/>
      <w:lvlJc w:val="left"/>
      <w:pPr>
        <w:ind w:left="720" w:hanging="360"/>
      </w:pPr>
      <w:rPr>
        <w:rFonts w:ascii="Symbol" w:hAnsi="Symbol" w:hint="default"/>
      </w:rPr>
    </w:lvl>
    <w:lvl w:ilvl="1" w:tplc="9D5A2D28" w:tentative="1">
      <w:start w:val="1"/>
      <w:numFmt w:val="bullet"/>
      <w:lvlText w:val="o"/>
      <w:lvlJc w:val="left"/>
      <w:pPr>
        <w:ind w:left="1440" w:hanging="360"/>
      </w:pPr>
      <w:rPr>
        <w:rFonts w:ascii="Courier New" w:hAnsi="Courier New" w:cs="Courier New" w:hint="default"/>
      </w:rPr>
    </w:lvl>
    <w:lvl w:ilvl="2" w:tplc="A8D68DE4" w:tentative="1">
      <w:start w:val="1"/>
      <w:numFmt w:val="bullet"/>
      <w:lvlText w:val=""/>
      <w:lvlJc w:val="left"/>
      <w:pPr>
        <w:ind w:left="2160" w:hanging="360"/>
      </w:pPr>
      <w:rPr>
        <w:rFonts w:ascii="Wingdings" w:hAnsi="Wingdings" w:hint="default"/>
      </w:rPr>
    </w:lvl>
    <w:lvl w:ilvl="3" w:tplc="E0FEEC22" w:tentative="1">
      <w:start w:val="1"/>
      <w:numFmt w:val="bullet"/>
      <w:lvlText w:val=""/>
      <w:lvlJc w:val="left"/>
      <w:pPr>
        <w:ind w:left="2880" w:hanging="360"/>
      </w:pPr>
      <w:rPr>
        <w:rFonts w:ascii="Symbol" w:hAnsi="Symbol" w:hint="default"/>
      </w:rPr>
    </w:lvl>
    <w:lvl w:ilvl="4" w:tplc="91DE59FA" w:tentative="1">
      <w:start w:val="1"/>
      <w:numFmt w:val="bullet"/>
      <w:lvlText w:val="o"/>
      <w:lvlJc w:val="left"/>
      <w:pPr>
        <w:ind w:left="3600" w:hanging="360"/>
      </w:pPr>
      <w:rPr>
        <w:rFonts w:ascii="Courier New" w:hAnsi="Courier New" w:cs="Courier New" w:hint="default"/>
      </w:rPr>
    </w:lvl>
    <w:lvl w:ilvl="5" w:tplc="3FCA7548" w:tentative="1">
      <w:start w:val="1"/>
      <w:numFmt w:val="bullet"/>
      <w:lvlText w:val=""/>
      <w:lvlJc w:val="left"/>
      <w:pPr>
        <w:ind w:left="4320" w:hanging="360"/>
      </w:pPr>
      <w:rPr>
        <w:rFonts w:ascii="Wingdings" w:hAnsi="Wingdings" w:hint="default"/>
      </w:rPr>
    </w:lvl>
    <w:lvl w:ilvl="6" w:tplc="D33086A0" w:tentative="1">
      <w:start w:val="1"/>
      <w:numFmt w:val="bullet"/>
      <w:lvlText w:val=""/>
      <w:lvlJc w:val="left"/>
      <w:pPr>
        <w:ind w:left="5040" w:hanging="360"/>
      </w:pPr>
      <w:rPr>
        <w:rFonts w:ascii="Symbol" w:hAnsi="Symbol" w:hint="default"/>
      </w:rPr>
    </w:lvl>
    <w:lvl w:ilvl="7" w:tplc="3FECCE5E" w:tentative="1">
      <w:start w:val="1"/>
      <w:numFmt w:val="bullet"/>
      <w:lvlText w:val="o"/>
      <w:lvlJc w:val="left"/>
      <w:pPr>
        <w:ind w:left="5760" w:hanging="360"/>
      </w:pPr>
      <w:rPr>
        <w:rFonts w:ascii="Courier New" w:hAnsi="Courier New" w:cs="Courier New" w:hint="default"/>
      </w:rPr>
    </w:lvl>
    <w:lvl w:ilvl="8" w:tplc="A4749648" w:tentative="1">
      <w:start w:val="1"/>
      <w:numFmt w:val="bullet"/>
      <w:lvlText w:val=""/>
      <w:lvlJc w:val="left"/>
      <w:pPr>
        <w:ind w:left="6480" w:hanging="360"/>
      </w:pPr>
      <w:rPr>
        <w:rFonts w:ascii="Wingdings" w:hAnsi="Wingdings" w:hint="default"/>
      </w:rPr>
    </w:lvl>
  </w:abstractNum>
  <w:abstractNum w:abstractNumId="65" w15:restartNumberingAfterBreak="0">
    <w:nsid w:val="6E186D61"/>
    <w:multiLevelType w:val="hybridMultilevel"/>
    <w:tmpl w:val="427E603C"/>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6" w15:restartNumberingAfterBreak="0">
    <w:nsid w:val="719B1A58"/>
    <w:multiLevelType w:val="hybridMultilevel"/>
    <w:tmpl w:val="CA1AC826"/>
    <w:lvl w:ilvl="0" w:tplc="0CC08D62">
      <w:start w:val="1"/>
      <w:numFmt w:val="bullet"/>
      <w:lvlText w:val=""/>
      <w:lvlJc w:val="left"/>
      <w:pPr>
        <w:ind w:left="720" w:hanging="360"/>
      </w:pPr>
      <w:rPr>
        <w:rFonts w:ascii="Symbol" w:hAnsi="Symbol" w:hint="default"/>
      </w:rPr>
    </w:lvl>
    <w:lvl w:ilvl="1" w:tplc="72324B82" w:tentative="1">
      <w:start w:val="1"/>
      <w:numFmt w:val="bullet"/>
      <w:lvlText w:val="o"/>
      <w:lvlJc w:val="left"/>
      <w:pPr>
        <w:ind w:left="1440" w:hanging="360"/>
      </w:pPr>
      <w:rPr>
        <w:rFonts w:ascii="Courier New" w:hAnsi="Courier New" w:cs="Courier New" w:hint="default"/>
      </w:rPr>
    </w:lvl>
    <w:lvl w:ilvl="2" w:tplc="0DB8C236" w:tentative="1">
      <w:start w:val="1"/>
      <w:numFmt w:val="bullet"/>
      <w:lvlText w:val=""/>
      <w:lvlJc w:val="left"/>
      <w:pPr>
        <w:ind w:left="2160" w:hanging="360"/>
      </w:pPr>
      <w:rPr>
        <w:rFonts w:ascii="Wingdings" w:hAnsi="Wingdings" w:hint="default"/>
      </w:rPr>
    </w:lvl>
    <w:lvl w:ilvl="3" w:tplc="2586D5E0" w:tentative="1">
      <w:start w:val="1"/>
      <w:numFmt w:val="bullet"/>
      <w:lvlText w:val=""/>
      <w:lvlJc w:val="left"/>
      <w:pPr>
        <w:ind w:left="2880" w:hanging="360"/>
      </w:pPr>
      <w:rPr>
        <w:rFonts w:ascii="Symbol" w:hAnsi="Symbol" w:hint="default"/>
      </w:rPr>
    </w:lvl>
    <w:lvl w:ilvl="4" w:tplc="75326A04" w:tentative="1">
      <w:start w:val="1"/>
      <w:numFmt w:val="bullet"/>
      <w:lvlText w:val="o"/>
      <w:lvlJc w:val="left"/>
      <w:pPr>
        <w:ind w:left="3600" w:hanging="360"/>
      </w:pPr>
      <w:rPr>
        <w:rFonts w:ascii="Courier New" w:hAnsi="Courier New" w:cs="Courier New" w:hint="default"/>
      </w:rPr>
    </w:lvl>
    <w:lvl w:ilvl="5" w:tplc="96C81704" w:tentative="1">
      <w:start w:val="1"/>
      <w:numFmt w:val="bullet"/>
      <w:lvlText w:val=""/>
      <w:lvlJc w:val="left"/>
      <w:pPr>
        <w:ind w:left="4320" w:hanging="360"/>
      </w:pPr>
      <w:rPr>
        <w:rFonts w:ascii="Wingdings" w:hAnsi="Wingdings" w:hint="default"/>
      </w:rPr>
    </w:lvl>
    <w:lvl w:ilvl="6" w:tplc="7B56F140" w:tentative="1">
      <w:start w:val="1"/>
      <w:numFmt w:val="bullet"/>
      <w:lvlText w:val=""/>
      <w:lvlJc w:val="left"/>
      <w:pPr>
        <w:ind w:left="5040" w:hanging="360"/>
      </w:pPr>
      <w:rPr>
        <w:rFonts w:ascii="Symbol" w:hAnsi="Symbol" w:hint="default"/>
      </w:rPr>
    </w:lvl>
    <w:lvl w:ilvl="7" w:tplc="CF6AB862" w:tentative="1">
      <w:start w:val="1"/>
      <w:numFmt w:val="bullet"/>
      <w:lvlText w:val="o"/>
      <w:lvlJc w:val="left"/>
      <w:pPr>
        <w:ind w:left="5760" w:hanging="360"/>
      </w:pPr>
      <w:rPr>
        <w:rFonts w:ascii="Courier New" w:hAnsi="Courier New" w:cs="Courier New" w:hint="default"/>
      </w:rPr>
    </w:lvl>
    <w:lvl w:ilvl="8" w:tplc="1BD660AE" w:tentative="1">
      <w:start w:val="1"/>
      <w:numFmt w:val="bullet"/>
      <w:lvlText w:val=""/>
      <w:lvlJc w:val="left"/>
      <w:pPr>
        <w:ind w:left="6480" w:hanging="360"/>
      </w:pPr>
      <w:rPr>
        <w:rFonts w:ascii="Wingdings" w:hAnsi="Wingdings" w:hint="default"/>
      </w:rPr>
    </w:lvl>
  </w:abstractNum>
  <w:abstractNum w:abstractNumId="67" w15:restartNumberingAfterBreak="0">
    <w:nsid w:val="7449539B"/>
    <w:multiLevelType w:val="hybridMultilevel"/>
    <w:tmpl w:val="F3E6516A"/>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8" w15:restartNumberingAfterBreak="0">
    <w:nsid w:val="749973CA"/>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15:restartNumberingAfterBreak="0">
    <w:nsid w:val="796E4E82"/>
    <w:multiLevelType w:val="hybridMultilevel"/>
    <w:tmpl w:val="A89618B0"/>
    <w:lvl w:ilvl="0" w:tplc="AB5C696E">
      <w:start w:val="1"/>
      <w:numFmt w:val="decimal"/>
      <w:lvlText w:val="%1."/>
      <w:lvlJc w:val="left"/>
      <w:pPr>
        <w:ind w:left="720" w:hanging="360"/>
      </w:pPr>
      <w:rPr>
        <w:rFonts w:hint="default"/>
      </w:rPr>
    </w:lvl>
    <w:lvl w:ilvl="1" w:tplc="0BE47958" w:tentative="1">
      <w:start w:val="1"/>
      <w:numFmt w:val="lowerLetter"/>
      <w:lvlText w:val="%2."/>
      <w:lvlJc w:val="left"/>
      <w:pPr>
        <w:ind w:left="1440" w:hanging="360"/>
      </w:pPr>
    </w:lvl>
    <w:lvl w:ilvl="2" w:tplc="B9DE14D4" w:tentative="1">
      <w:start w:val="1"/>
      <w:numFmt w:val="lowerRoman"/>
      <w:lvlText w:val="%3."/>
      <w:lvlJc w:val="right"/>
      <w:pPr>
        <w:ind w:left="2160" w:hanging="180"/>
      </w:pPr>
    </w:lvl>
    <w:lvl w:ilvl="3" w:tplc="514AE262" w:tentative="1">
      <w:start w:val="1"/>
      <w:numFmt w:val="decimal"/>
      <w:lvlText w:val="%4."/>
      <w:lvlJc w:val="left"/>
      <w:pPr>
        <w:ind w:left="2880" w:hanging="360"/>
      </w:pPr>
    </w:lvl>
    <w:lvl w:ilvl="4" w:tplc="45D0B8C4" w:tentative="1">
      <w:start w:val="1"/>
      <w:numFmt w:val="lowerLetter"/>
      <w:lvlText w:val="%5."/>
      <w:lvlJc w:val="left"/>
      <w:pPr>
        <w:ind w:left="3600" w:hanging="360"/>
      </w:pPr>
    </w:lvl>
    <w:lvl w:ilvl="5" w:tplc="E6780ECE" w:tentative="1">
      <w:start w:val="1"/>
      <w:numFmt w:val="lowerRoman"/>
      <w:lvlText w:val="%6."/>
      <w:lvlJc w:val="right"/>
      <w:pPr>
        <w:ind w:left="4320" w:hanging="180"/>
      </w:pPr>
    </w:lvl>
    <w:lvl w:ilvl="6" w:tplc="510EE874" w:tentative="1">
      <w:start w:val="1"/>
      <w:numFmt w:val="decimal"/>
      <w:lvlText w:val="%7."/>
      <w:lvlJc w:val="left"/>
      <w:pPr>
        <w:ind w:left="5040" w:hanging="360"/>
      </w:pPr>
    </w:lvl>
    <w:lvl w:ilvl="7" w:tplc="3F0E4E3A" w:tentative="1">
      <w:start w:val="1"/>
      <w:numFmt w:val="lowerLetter"/>
      <w:lvlText w:val="%8."/>
      <w:lvlJc w:val="left"/>
      <w:pPr>
        <w:ind w:left="5760" w:hanging="360"/>
      </w:pPr>
    </w:lvl>
    <w:lvl w:ilvl="8" w:tplc="7ACAFDC6" w:tentative="1">
      <w:start w:val="1"/>
      <w:numFmt w:val="lowerRoman"/>
      <w:lvlText w:val="%9."/>
      <w:lvlJc w:val="right"/>
      <w:pPr>
        <w:ind w:left="6480" w:hanging="180"/>
      </w:pPr>
    </w:lvl>
  </w:abstractNum>
  <w:abstractNum w:abstractNumId="70" w15:restartNumberingAfterBreak="0">
    <w:nsid w:val="7CA33CAB"/>
    <w:multiLevelType w:val="hybridMultilevel"/>
    <w:tmpl w:val="0C240B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1" w15:restartNumberingAfterBreak="0">
    <w:nsid w:val="7FA7750D"/>
    <w:multiLevelType w:val="hybridMultilevel"/>
    <w:tmpl w:val="7E7A8CBA"/>
    <w:lvl w:ilvl="0" w:tplc="9B0CC104">
      <w:start w:val="1"/>
      <w:numFmt w:val="bullet"/>
      <w:lvlText w:val=""/>
      <w:lvlJc w:val="left"/>
      <w:pPr>
        <w:ind w:left="720" w:hanging="360"/>
      </w:pPr>
      <w:rPr>
        <w:rFonts w:ascii="Symbol" w:hAnsi="Symbol" w:hint="default"/>
      </w:rPr>
    </w:lvl>
    <w:lvl w:ilvl="1" w:tplc="51A81172" w:tentative="1">
      <w:start w:val="1"/>
      <w:numFmt w:val="bullet"/>
      <w:lvlText w:val="o"/>
      <w:lvlJc w:val="left"/>
      <w:pPr>
        <w:ind w:left="1440" w:hanging="360"/>
      </w:pPr>
      <w:rPr>
        <w:rFonts w:ascii="Courier New" w:hAnsi="Courier New" w:cs="Courier New" w:hint="default"/>
      </w:rPr>
    </w:lvl>
    <w:lvl w:ilvl="2" w:tplc="AB649648" w:tentative="1">
      <w:start w:val="1"/>
      <w:numFmt w:val="bullet"/>
      <w:lvlText w:val=""/>
      <w:lvlJc w:val="left"/>
      <w:pPr>
        <w:ind w:left="2160" w:hanging="360"/>
      </w:pPr>
      <w:rPr>
        <w:rFonts w:ascii="Wingdings" w:hAnsi="Wingdings" w:hint="default"/>
      </w:rPr>
    </w:lvl>
    <w:lvl w:ilvl="3" w:tplc="B85C52F6" w:tentative="1">
      <w:start w:val="1"/>
      <w:numFmt w:val="bullet"/>
      <w:lvlText w:val=""/>
      <w:lvlJc w:val="left"/>
      <w:pPr>
        <w:ind w:left="2880" w:hanging="360"/>
      </w:pPr>
      <w:rPr>
        <w:rFonts w:ascii="Symbol" w:hAnsi="Symbol" w:hint="default"/>
      </w:rPr>
    </w:lvl>
    <w:lvl w:ilvl="4" w:tplc="15C47912" w:tentative="1">
      <w:start w:val="1"/>
      <w:numFmt w:val="bullet"/>
      <w:lvlText w:val="o"/>
      <w:lvlJc w:val="left"/>
      <w:pPr>
        <w:ind w:left="3600" w:hanging="360"/>
      </w:pPr>
      <w:rPr>
        <w:rFonts w:ascii="Courier New" w:hAnsi="Courier New" w:cs="Courier New" w:hint="default"/>
      </w:rPr>
    </w:lvl>
    <w:lvl w:ilvl="5" w:tplc="4DECC4EA" w:tentative="1">
      <w:start w:val="1"/>
      <w:numFmt w:val="bullet"/>
      <w:lvlText w:val=""/>
      <w:lvlJc w:val="left"/>
      <w:pPr>
        <w:ind w:left="4320" w:hanging="360"/>
      </w:pPr>
      <w:rPr>
        <w:rFonts w:ascii="Wingdings" w:hAnsi="Wingdings" w:hint="default"/>
      </w:rPr>
    </w:lvl>
    <w:lvl w:ilvl="6" w:tplc="C5A4CD1E" w:tentative="1">
      <w:start w:val="1"/>
      <w:numFmt w:val="bullet"/>
      <w:lvlText w:val=""/>
      <w:lvlJc w:val="left"/>
      <w:pPr>
        <w:ind w:left="5040" w:hanging="360"/>
      </w:pPr>
      <w:rPr>
        <w:rFonts w:ascii="Symbol" w:hAnsi="Symbol" w:hint="default"/>
      </w:rPr>
    </w:lvl>
    <w:lvl w:ilvl="7" w:tplc="9ACAD026" w:tentative="1">
      <w:start w:val="1"/>
      <w:numFmt w:val="bullet"/>
      <w:lvlText w:val="o"/>
      <w:lvlJc w:val="left"/>
      <w:pPr>
        <w:ind w:left="5760" w:hanging="360"/>
      </w:pPr>
      <w:rPr>
        <w:rFonts w:ascii="Courier New" w:hAnsi="Courier New" w:cs="Courier New" w:hint="default"/>
      </w:rPr>
    </w:lvl>
    <w:lvl w:ilvl="8" w:tplc="C730246C" w:tentative="1">
      <w:start w:val="1"/>
      <w:numFmt w:val="bullet"/>
      <w:lvlText w:val=""/>
      <w:lvlJc w:val="left"/>
      <w:pPr>
        <w:ind w:left="6480" w:hanging="360"/>
      </w:pPr>
      <w:rPr>
        <w:rFonts w:ascii="Wingdings" w:hAnsi="Wingdings" w:hint="default"/>
      </w:rPr>
    </w:lvl>
  </w:abstractNum>
  <w:num w:numId="1">
    <w:abstractNumId w:val="31"/>
  </w:num>
  <w:num w:numId="2">
    <w:abstractNumId w:val="16"/>
  </w:num>
  <w:num w:numId="3">
    <w:abstractNumId w:val="28"/>
  </w:num>
  <w:num w:numId="4">
    <w:abstractNumId w:val="33"/>
  </w:num>
  <w:num w:numId="5">
    <w:abstractNumId w:val="20"/>
  </w:num>
  <w:num w:numId="6">
    <w:abstractNumId w:val="63"/>
  </w:num>
  <w:num w:numId="7">
    <w:abstractNumId w:val="66"/>
  </w:num>
  <w:num w:numId="8">
    <w:abstractNumId w:val="24"/>
  </w:num>
  <w:num w:numId="9">
    <w:abstractNumId w:val="49"/>
  </w:num>
  <w:num w:numId="10">
    <w:abstractNumId w:val="51"/>
  </w:num>
  <w:num w:numId="11">
    <w:abstractNumId w:val="43"/>
  </w:num>
  <w:num w:numId="12">
    <w:abstractNumId w:val="46"/>
  </w:num>
  <w:num w:numId="13">
    <w:abstractNumId w:val="44"/>
  </w:num>
  <w:num w:numId="14">
    <w:abstractNumId w:val="61"/>
  </w:num>
  <w:num w:numId="15">
    <w:abstractNumId w:val="56"/>
  </w:num>
  <w:num w:numId="16">
    <w:abstractNumId w:val="34"/>
  </w:num>
  <w:num w:numId="17">
    <w:abstractNumId w:val="25"/>
  </w:num>
  <w:num w:numId="18">
    <w:abstractNumId w:val="11"/>
  </w:num>
  <w:num w:numId="19">
    <w:abstractNumId w:val="30"/>
  </w:num>
  <w:num w:numId="20">
    <w:abstractNumId w:val="64"/>
  </w:num>
  <w:num w:numId="21">
    <w:abstractNumId w:val="60"/>
  </w:num>
  <w:num w:numId="22">
    <w:abstractNumId w:val="71"/>
  </w:num>
  <w:num w:numId="2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9"/>
  </w:num>
  <w:num w:numId="25">
    <w:abstractNumId w:val="48"/>
  </w:num>
  <w:num w:numId="26">
    <w:abstractNumId w:val="37"/>
  </w:num>
  <w:num w:numId="27">
    <w:abstractNumId w:val="14"/>
  </w:num>
  <w:num w:numId="28">
    <w:abstractNumId w:val="36"/>
  </w:num>
  <w:num w:numId="29">
    <w:abstractNumId w:val="38"/>
  </w:num>
  <w:num w:numId="30">
    <w:abstractNumId w:val="22"/>
  </w:num>
  <w:num w:numId="31">
    <w:abstractNumId w:val="55"/>
  </w:num>
  <w:num w:numId="32">
    <w:abstractNumId w:val="10"/>
  </w:num>
  <w:num w:numId="33">
    <w:abstractNumId w:val="69"/>
  </w:num>
  <w:num w:numId="34">
    <w:abstractNumId w:val="29"/>
  </w:num>
  <w:num w:numId="35">
    <w:abstractNumId w:val="32"/>
  </w:num>
  <w:num w:numId="36">
    <w:abstractNumId w:val="19"/>
  </w:num>
  <w:num w:numId="37">
    <w:abstractNumId w:val="35"/>
  </w:num>
  <w:num w:numId="38">
    <w:abstractNumId w:val="17"/>
  </w:num>
  <w:num w:numId="39">
    <w:abstractNumId w:val="52"/>
  </w:num>
  <w:num w:numId="40">
    <w:abstractNumId w:val="58"/>
  </w:num>
  <w:num w:numId="41">
    <w:abstractNumId w:val="13"/>
  </w:num>
  <w:num w:numId="42">
    <w:abstractNumId w:val="59"/>
  </w:num>
  <w:num w:numId="43">
    <w:abstractNumId w:val="15"/>
  </w:num>
  <w:num w:numId="44">
    <w:abstractNumId w:val="9"/>
  </w:num>
  <w:num w:numId="45">
    <w:abstractNumId w:val="7"/>
  </w:num>
  <w:num w:numId="46">
    <w:abstractNumId w:val="6"/>
  </w:num>
  <w:num w:numId="47">
    <w:abstractNumId w:val="5"/>
  </w:num>
  <w:num w:numId="48">
    <w:abstractNumId w:val="4"/>
  </w:num>
  <w:num w:numId="49">
    <w:abstractNumId w:val="8"/>
  </w:num>
  <w:num w:numId="50">
    <w:abstractNumId w:val="3"/>
  </w:num>
  <w:num w:numId="51">
    <w:abstractNumId w:val="2"/>
  </w:num>
  <w:num w:numId="52">
    <w:abstractNumId w:val="1"/>
  </w:num>
  <w:num w:numId="53">
    <w:abstractNumId w:val="0"/>
  </w:num>
  <w:num w:numId="54">
    <w:abstractNumId w:val="68"/>
  </w:num>
  <w:num w:numId="55">
    <w:abstractNumId w:val="45"/>
  </w:num>
  <w:num w:numId="56">
    <w:abstractNumId w:val="50"/>
  </w:num>
  <w:num w:numId="57">
    <w:abstractNumId w:val="47"/>
  </w:num>
  <w:num w:numId="58">
    <w:abstractNumId w:val="41"/>
  </w:num>
  <w:num w:numId="59">
    <w:abstractNumId w:val="23"/>
  </w:num>
  <w:num w:numId="60">
    <w:abstractNumId w:val="57"/>
  </w:num>
  <w:num w:numId="61">
    <w:abstractNumId w:val="40"/>
  </w:num>
  <w:num w:numId="62">
    <w:abstractNumId w:val="62"/>
  </w:num>
  <w:num w:numId="63">
    <w:abstractNumId w:val="65"/>
  </w:num>
  <w:num w:numId="64">
    <w:abstractNumId w:val="67"/>
  </w:num>
  <w:num w:numId="65">
    <w:abstractNumId w:val="42"/>
  </w:num>
  <w:num w:numId="66">
    <w:abstractNumId w:val="54"/>
  </w:num>
  <w:num w:numId="67">
    <w:abstractNumId w:val="27"/>
  </w:num>
  <w:num w:numId="68">
    <w:abstractNumId w:val="53"/>
  </w:num>
  <w:num w:numId="69">
    <w:abstractNumId w:val="70"/>
  </w:num>
  <w:num w:numId="70">
    <w:abstractNumId w:val="21"/>
  </w:num>
  <w:num w:numId="71">
    <w:abstractNumId w:val="26"/>
  </w:num>
  <w:num w:numId="72">
    <w:abstractNumId w:val="18"/>
  </w:num>
  <w:num w:numId="73">
    <w:abstractNumId w:val="1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3083"/>
    <o:shapelayout v:ext="edit">
      <o:idmap v:ext="edit" data="2,3"/>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2464"/>
    <w:rsid w:val="000464F3"/>
    <w:rsid w:val="000D471E"/>
    <w:rsid w:val="000F3933"/>
    <w:rsid w:val="00113919"/>
    <w:rsid w:val="00114B11"/>
    <w:rsid w:val="001404AA"/>
    <w:rsid w:val="00145AB9"/>
    <w:rsid w:val="001B040B"/>
    <w:rsid w:val="001B44AF"/>
    <w:rsid w:val="00210568"/>
    <w:rsid w:val="00242F48"/>
    <w:rsid w:val="00247A68"/>
    <w:rsid w:val="00267818"/>
    <w:rsid w:val="00272FF8"/>
    <w:rsid w:val="002B39E2"/>
    <w:rsid w:val="002C2D10"/>
    <w:rsid w:val="002C56C2"/>
    <w:rsid w:val="002C7670"/>
    <w:rsid w:val="002D7288"/>
    <w:rsid w:val="00327CFB"/>
    <w:rsid w:val="0033287B"/>
    <w:rsid w:val="00372DF0"/>
    <w:rsid w:val="00413B50"/>
    <w:rsid w:val="00423046"/>
    <w:rsid w:val="00430F8A"/>
    <w:rsid w:val="00435AD3"/>
    <w:rsid w:val="00451B27"/>
    <w:rsid w:val="00472D12"/>
    <w:rsid w:val="00472D9D"/>
    <w:rsid w:val="004C664D"/>
    <w:rsid w:val="004F04CE"/>
    <w:rsid w:val="004F2F39"/>
    <w:rsid w:val="00501203"/>
    <w:rsid w:val="00516C74"/>
    <w:rsid w:val="00520BE2"/>
    <w:rsid w:val="005226D1"/>
    <w:rsid w:val="0056388A"/>
    <w:rsid w:val="0057279B"/>
    <w:rsid w:val="005A0C2D"/>
    <w:rsid w:val="005B0A04"/>
    <w:rsid w:val="005B229C"/>
    <w:rsid w:val="005B4B5B"/>
    <w:rsid w:val="005E497F"/>
    <w:rsid w:val="00652A2F"/>
    <w:rsid w:val="00662C12"/>
    <w:rsid w:val="00693A71"/>
    <w:rsid w:val="006C45E2"/>
    <w:rsid w:val="006C7E38"/>
    <w:rsid w:val="006F0720"/>
    <w:rsid w:val="00701EAC"/>
    <w:rsid w:val="007155A2"/>
    <w:rsid w:val="00790979"/>
    <w:rsid w:val="007B0052"/>
    <w:rsid w:val="007E1A81"/>
    <w:rsid w:val="008019F8"/>
    <w:rsid w:val="00847994"/>
    <w:rsid w:val="00851525"/>
    <w:rsid w:val="008544E8"/>
    <w:rsid w:val="00864C75"/>
    <w:rsid w:val="00885DF1"/>
    <w:rsid w:val="0089148B"/>
    <w:rsid w:val="008A346F"/>
    <w:rsid w:val="008E5A7C"/>
    <w:rsid w:val="00926E6F"/>
    <w:rsid w:val="00933B69"/>
    <w:rsid w:val="009936A3"/>
    <w:rsid w:val="00A03267"/>
    <w:rsid w:val="00A140CE"/>
    <w:rsid w:val="00A30783"/>
    <w:rsid w:val="00A420D7"/>
    <w:rsid w:val="00A610C4"/>
    <w:rsid w:val="00A7052B"/>
    <w:rsid w:val="00A779AC"/>
    <w:rsid w:val="00A9475F"/>
    <w:rsid w:val="00AC375A"/>
    <w:rsid w:val="00AD4D4A"/>
    <w:rsid w:val="00AF612E"/>
    <w:rsid w:val="00B22464"/>
    <w:rsid w:val="00B7156D"/>
    <w:rsid w:val="00B83DB6"/>
    <w:rsid w:val="00BE14CE"/>
    <w:rsid w:val="00C122ED"/>
    <w:rsid w:val="00C24349"/>
    <w:rsid w:val="00CA39CE"/>
    <w:rsid w:val="00D10C0E"/>
    <w:rsid w:val="00D732FC"/>
    <w:rsid w:val="00D9796F"/>
    <w:rsid w:val="00DA442F"/>
    <w:rsid w:val="00DD3224"/>
    <w:rsid w:val="00DD477B"/>
    <w:rsid w:val="00DF18A3"/>
    <w:rsid w:val="00E172E4"/>
    <w:rsid w:val="00E36113"/>
    <w:rsid w:val="00E40EC3"/>
    <w:rsid w:val="00E419FB"/>
    <w:rsid w:val="00E53600"/>
    <w:rsid w:val="00E753C2"/>
    <w:rsid w:val="00E964E4"/>
    <w:rsid w:val="00E967D1"/>
    <w:rsid w:val="00EB6A0D"/>
    <w:rsid w:val="00EC22BF"/>
    <w:rsid w:val="00EC5BE6"/>
    <w:rsid w:val="00EF6D75"/>
    <w:rsid w:val="00F1748C"/>
    <w:rsid w:val="00FD5D1D"/>
    <w:rsid w:val="00FE4D48"/>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3083"/>
    <o:shapelayout v:ext="edit">
      <o:idmap v:ext="edit" data="1"/>
    </o:shapelayout>
  </w:shapeDefaults>
  <w:decimalSymbol w:val="."/>
  <w:listSeparator w:val=","/>
  <w14:docId w14:val="6E7C0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semiHidden/>
    <w:unhideWhenUsed/>
    <w:rsid w:val="005A2FFA"/>
    <w:rPr>
      <w:rFonts w:ascii="Tahoma" w:hAnsi="Tahoma" w:cs="Tahoma"/>
      <w:sz w:val="16"/>
      <w:szCs w:val="16"/>
    </w:rPr>
  </w:style>
  <w:style w:type="character" w:customStyle="1" w:styleId="BalloonTextChar">
    <w:name w:val="Balloon Text Char"/>
    <w:basedOn w:val="DefaultParagraphFont"/>
    <w:link w:val="BalloonText"/>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E172E4"/>
    <w:pPr>
      <w:keepNext/>
      <w:spacing w:before="0"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9A0ED8"/>
    <w:pPr>
      <w:tabs>
        <w:tab w:val="center" w:pos="4536"/>
        <w:tab w:val="right" w:pos="9554"/>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E172E4"/>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19232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192323"/>
    <w:rPr>
      <w:rFonts w:ascii="Calibri" w:eastAsiaTheme="minorEastAsia" w:hAnsi="Calibri"/>
      <w:sz w:val="20"/>
      <w:szCs w:val="24"/>
      <w:lang w:val="en-US" w:bidi="en-US"/>
    </w:rPr>
  </w:style>
  <w:style w:type="paragraph" w:customStyle="1" w:styleId="TableParagraph">
    <w:name w:val="Table Paragraph"/>
    <w:basedOn w:val="Normal"/>
    <w:uiPriority w:val="1"/>
    <w:qFormat/>
    <w:rsid w:val="0083335B"/>
    <w:pPr>
      <w:widowControl w:val="0"/>
      <w:tabs>
        <w:tab w:val="clear" w:pos="284"/>
      </w:tabs>
      <w:spacing w:after="0" w:line="240" w:lineRule="auto"/>
      <w:ind w:left="103"/>
    </w:pPr>
    <w:rPr>
      <w:rFonts w:ascii="Calibri" w:eastAsia="Calibri" w:hAnsi="Calibri" w:cs="Calibri"/>
      <w:sz w:val="22"/>
      <w:szCs w:val="22"/>
      <w:lang w:val="en-US"/>
    </w:rPr>
  </w:style>
  <w:style w:type="character" w:styleId="PlaceholderText">
    <w:name w:val="Placeholder Text"/>
    <w:basedOn w:val="DefaultParagraphFont"/>
    <w:uiPriority w:val="99"/>
    <w:semiHidden/>
    <w:rsid w:val="00114B11"/>
    <w:rPr>
      <w:color w:val="808080"/>
    </w:rPr>
  </w:style>
  <w:style w:type="paragraph" w:customStyle="1" w:styleId="CheckBox">
    <w:name w:val="Check Box"/>
    <w:basedOn w:val="Normal"/>
    <w:link w:val="CheckBoxChar"/>
    <w:unhideWhenUsed/>
    <w:qFormat/>
    <w:rsid w:val="00114B11"/>
    <w:pPr>
      <w:tabs>
        <w:tab w:val="clear" w:pos="284"/>
      </w:tabs>
      <w:spacing w:before="40" w:after="0" w:line="240" w:lineRule="auto"/>
      <w:jc w:val="center"/>
    </w:pPr>
    <w:rPr>
      <w:rFonts w:eastAsia="Times New Roman" w:cs="Times New Roman"/>
      <w:color w:val="999999"/>
      <w:sz w:val="16"/>
      <w:szCs w:val="24"/>
      <w:lang w:val="en-US"/>
    </w:rPr>
  </w:style>
  <w:style w:type="character" w:customStyle="1" w:styleId="CheckBoxChar">
    <w:name w:val="Check Box Char"/>
    <w:basedOn w:val="DefaultParagraphFont"/>
    <w:link w:val="CheckBox"/>
    <w:rsid w:val="00114B11"/>
    <w:rPr>
      <w:rFonts w:eastAsia="Times New Roman" w:cs="Times New Roman"/>
      <w:color w:val="999999"/>
      <w:sz w:val="16"/>
      <w:szCs w:val="24"/>
      <w:lang w:val="en-US"/>
    </w:rPr>
  </w:style>
  <w:style w:type="paragraph" w:customStyle="1" w:styleId="CompanyName">
    <w:name w:val="Company Name"/>
    <w:basedOn w:val="Normal"/>
    <w:unhideWhenUsed/>
    <w:qFormat/>
    <w:rsid w:val="00114B11"/>
    <w:pPr>
      <w:tabs>
        <w:tab w:val="clear" w:pos="284"/>
      </w:tabs>
      <w:spacing w:before="0" w:after="0" w:line="240" w:lineRule="auto"/>
      <w:jc w:val="right"/>
    </w:pPr>
    <w:rPr>
      <w:rFonts w:asciiTheme="majorHAnsi" w:eastAsia="Times New Roman" w:hAnsiTheme="majorHAnsi" w:cs="Times New Roman"/>
      <w:b/>
      <w:color w:val="404040" w:themeColor="text1" w:themeTint="BF"/>
      <w:sz w:val="28"/>
      <w:szCs w:val="24"/>
      <w:lang w:val="en-US"/>
    </w:rPr>
  </w:style>
  <w:style w:type="paragraph" w:customStyle="1" w:styleId="Italic">
    <w:name w:val="Italic"/>
    <w:basedOn w:val="Heading4"/>
    <w:qFormat/>
    <w:rsid w:val="00114B11"/>
    <w:pPr>
      <w:spacing w:before="40" w:after="0"/>
      <w:contextualSpacing w:val="0"/>
    </w:pPr>
    <w:rPr>
      <w:rFonts w:cs="Times New Roman"/>
      <w:b w:val="0"/>
      <w:i/>
      <w:noProof w:val="0"/>
      <w:color w:val="auto"/>
      <w:kern w:val="0"/>
      <w:sz w:val="16"/>
      <w:szCs w:val="24"/>
      <w:lang w:val="en-US" w:eastAsia="en-US"/>
    </w:rPr>
  </w:style>
  <w:style w:type="numbering" w:customStyle="1" w:styleId="NoList1">
    <w:name w:val="No List1"/>
    <w:next w:val="NoList"/>
    <w:uiPriority w:val="99"/>
    <w:semiHidden/>
    <w:unhideWhenUsed/>
    <w:rsid w:val="00114B11"/>
  </w:style>
  <w:style w:type="table" w:customStyle="1" w:styleId="TableGrid10">
    <w:name w:val="Table Grid1"/>
    <w:basedOn w:val="TableNormal"/>
    <w:next w:val="TableGrid"/>
    <w:rsid w:val="00114B11"/>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anyname0">
    <w:name w:val="Company name"/>
    <w:basedOn w:val="Normal"/>
    <w:rsid w:val="00114B11"/>
    <w:pPr>
      <w:tabs>
        <w:tab w:val="clear" w:pos="284"/>
      </w:tabs>
      <w:spacing w:before="140" w:after="0" w:line="264" w:lineRule="auto"/>
    </w:pPr>
    <w:rPr>
      <w:rFonts w:ascii="Tahoma" w:eastAsia="Times New Roman" w:hAnsi="Tahoma" w:cs="Times New Roman"/>
      <w:b/>
      <w:spacing w:val="4"/>
      <w:szCs w:val="18"/>
      <w:lang w:val="en-US"/>
    </w:rPr>
  </w:style>
  <w:style w:type="character" w:customStyle="1" w:styleId="ng-scope">
    <w:name w:val="ng-scope"/>
    <w:basedOn w:val="DefaultParagraphFont"/>
    <w:rsid w:val="00114B11"/>
  </w:style>
  <w:style w:type="numbering" w:customStyle="1" w:styleId="NoList2">
    <w:name w:val="No List2"/>
    <w:next w:val="NoList"/>
    <w:uiPriority w:val="99"/>
    <w:semiHidden/>
    <w:unhideWhenUsed/>
    <w:rsid w:val="00114B11"/>
  </w:style>
  <w:style w:type="table" w:customStyle="1" w:styleId="TableGrid2">
    <w:name w:val="Table Grid2"/>
    <w:basedOn w:val="TableNormal"/>
    <w:next w:val="TableGrid"/>
    <w:rsid w:val="00114B11"/>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851525"/>
  </w:style>
  <w:style w:type="table" w:customStyle="1" w:styleId="eHUBTable-WithTopandSideHeadings1">
    <w:name w:val="eHUB Table - With Top and Side Headings1"/>
    <w:basedOn w:val="TableNormal"/>
    <w:rsid w:val="00851525"/>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table" w:customStyle="1" w:styleId="eHUBTable-WithTopHeadings1">
    <w:name w:val="eHUB Table - With Top Headings1"/>
    <w:basedOn w:val="TableNormal"/>
    <w:rsid w:val="00851525"/>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table" w:customStyle="1" w:styleId="TableGrid3">
    <w:name w:val="Table Grid3"/>
    <w:basedOn w:val="TableNormal"/>
    <w:next w:val="TableGrid"/>
    <w:rsid w:val="0085152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1">
    <w:name w:val="eHUB Table - With Side Headings1"/>
    <w:basedOn w:val="TableNormal"/>
    <w:rsid w:val="00851525"/>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table" w:customStyle="1" w:styleId="Style11">
    <w:name w:val="Style11"/>
    <w:basedOn w:val="TableNormal"/>
    <w:uiPriority w:val="99"/>
    <w:rsid w:val="00851525"/>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1">
    <w:name w:val="Style21"/>
    <w:basedOn w:val="TableGrid"/>
    <w:uiPriority w:val="99"/>
    <w:rsid w:val="00851525"/>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1">
    <w:name w:val="Style31"/>
    <w:basedOn w:val="TableNormal"/>
    <w:uiPriority w:val="99"/>
    <w:rsid w:val="0085152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1">
    <w:name w:val="Style41"/>
    <w:basedOn w:val="TableNormal"/>
    <w:uiPriority w:val="99"/>
    <w:rsid w:val="00851525"/>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table" w:customStyle="1" w:styleId="StyleTD1">
    <w:name w:val="StyleTD1"/>
    <w:basedOn w:val="TableNormal"/>
    <w:uiPriority w:val="99"/>
    <w:rsid w:val="00851525"/>
    <w:pPr>
      <w:spacing w:before="120" w:after="120" w:line="300" w:lineRule="auto"/>
    </w:pPr>
    <w:tblPr/>
    <w:tcPr>
      <w:vAlign w:val="center"/>
    </w:tcPr>
  </w:style>
  <w:style w:type="table" w:customStyle="1" w:styleId="GridTable1Light11">
    <w:name w:val="Grid Table 1 Light11"/>
    <w:basedOn w:val="TableNormal"/>
    <w:uiPriority w:val="46"/>
    <w:rsid w:val="0085152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1">
    <w:name w:val="StyleTD21"/>
    <w:basedOn w:val="TableNormal"/>
    <w:uiPriority w:val="99"/>
    <w:rsid w:val="00851525"/>
    <w:pPr>
      <w:spacing w:after="0" w:line="240" w:lineRule="auto"/>
    </w:pPr>
    <w:tblPr/>
  </w:style>
  <w:style w:type="table" w:customStyle="1" w:styleId="TableGridLight11">
    <w:name w:val="Table Grid Light11"/>
    <w:basedOn w:val="TableNormal"/>
    <w:uiPriority w:val="40"/>
    <w:rsid w:val="0085152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1">
    <w:name w:val="Table Grid 11"/>
    <w:basedOn w:val="TableNormal"/>
    <w:next w:val="TableGrid1"/>
    <w:uiPriority w:val="99"/>
    <w:semiHidden/>
    <w:unhideWhenUsed/>
    <w:rsid w:val="00851525"/>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NoList11">
    <w:name w:val="No List11"/>
    <w:next w:val="NoList"/>
    <w:uiPriority w:val="99"/>
    <w:semiHidden/>
    <w:unhideWhenUsed/>
    <w:rsid w:val="00851525"/>
  </w:style>
  <w:style w:type="table" w:customStyle="1" w:styleId="TableGrid110">
    <w:name w:val="Table Grid11"/>
    <w:basedOn w:val="TableNormal"/>
    <w:next w:val="TableGrid"/>
    <w:rsid w:val="00851525"/>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51525"/>
  </w:style>
  <w:style w:type="table" w:customStyle="1" w:styleId="TableGrid21">
    <w:name w:val="Table Grid21"/>
    <w:basedOn w:val="TableNormal"/>
    <w:next w:val="TableGrid"/>
    <w:rsid w:val="00851525"/>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851525"/>
  </w:style>
  <w:style w:type="table" w:customStyle="1" w:styleId="TableGrid31">
    <w:name w:val="Table Grid31"/>
    <w:basedOn w:val="TableNormal"/>
    <w:next w:val="TableGrid"/>
    <w:rsid w:val="00851525"/>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A779AC"/>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7.xml"/><Relationship Id="rId39" Type="http://schemas.openxmlformats.org/officeDocument/2006/relationships/image" Target="media/image8.jpeg"/><Relationship Id="rId21" Type="http://schemas.openxmlformats.org/officeDocument/2006/relationships/footer" Target="footer5.xml"/><Relationship Id="rId34" Type="http://schemas.openxmlformats.org/officeDocument/2006/relationships/footer" Target="footer8.xml"/><Relationship Id="rId42" Type="http://schemas.openxmlformats.org/officeDocument/2006/relationships/image" Target="media/image11.jpg"/><Relationship Id="rId47" Type="http://schemas.openxmlformats.org/officeDocument/2006/relationships/image" Target="media/image16.png"/><Relationship Id="rId50" Type="http://schemas.openxmlformats.org/officeDocument/2006/relationships/image" Target="media/image19.jpeg"/><Relationship Id="rId55" Type="http://schemas.openxmlformats.org/officeDocument/2006/relationships/header" Target="header1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header" Target="header6.xml"/><Relationship Id="rId33" Type="http://schemas.openxmlformats.org/officeDocument/2006/relationships/header" Target="header10.xml"/><Relationship Id="rId38" Type="http://schemas.openxmlformats.org/officeDocument/2006/relationships/image" Target="media/image7.jpeg"/><Relationship Id="rId46" Type="http://schemas.openxmlformats.org/officeDocument/2006/relationships/image" Target="media/image15.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footer" Target="footer7.xml"/><Relationship Id="rId41" Type="http://schemas.openxmlformats.org/officeDocument/2006/relationships/image" Target="media/image10.jpg"/><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2.jpg"/><Relationship Id="rId32" Type="http://schemas.openxmlformats.org/officeDocument/2006/relationships/header" Target="header9.xml"/><Relationship Id="rId37" Type="http://schemas.openxmlformats.org/officeDocument/2006/relationships/image" Target="media/image6.jpeg"/><Relationship Id="rId40" Type="http://schemas.openxmlformats.org/officeDocument/2006/relationships/image" Target="media/image9.jpeg"/><Relationship Id="rId45" Type="http://schemas.openxmlformats.org/officeDocument/2006/relationships/image" Target="media/image14.png"/><Relationship Id="rId53" Type="http://schemas.openxmlformats.org/officeDocument/2006/relationships/image" Target="media/image22.jpeg"/><Relationship Id="rId58" Type="http://schemas.openxmlformats.org/officeDocument/2006/relationships/footer" Target="foot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s://www.fairtrading.nsw.gov.au/housing-and-property/building-and-renovating/preparing-to-build-and-renovate/contracts" TargetMode="External"/><Relationship Id="rId28" Type="http://schemas.openxmlformats.org/officeDocument/2006/relationships/header" Target="header8.xml"/><Relationship Id="rId36" Type="http://schemas.openxmlformats.org/officeDocument/2006/relationships/footer" Target="footer9.xml"/><Relationship Id="rId49" Type="http://schemas.openxmlformats.org/officeDocument/2006/relationships/image" Target="media/image18.jpeg"/><Relationship Id="rId57" Type="http://schemas.openxmlformats.org/officeDocument/2006/relationships/header" Target="header14.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image" Target="media/image13.png"/><Relationship Id="rId52" Type="http://schemas.openxmlformats.org/officeDocument/2006/relationships/image" Target="media/image21.jpeg"/><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fairtrading.nsw.gov.au/housing-and-property/building-and-renovating/preparing-to-build-and-renovate/getting-quotes" TargetMode="External"/><Relationship Id="rId27" Type="http://schemas.openxmlformats.org/officeDocument/2006/relationships/footer" Target="footer6.xml"/><Relationship Id="rId30" Type="http://schemas.openxmlformats.org/officeDocument/2006/relationships/image" Target="media/image4.PNG"/><Relationship Id="rId35" Type="http://schemas.openxmlformats.org/officeDocument/2006/relationships/header" Target="header11.xml"/><Relationship Id="rId43" Type="http://schemas.openxmlformats.org/officeDocument/2006/relationships/image" Target="media/image12.jpg"/><Relationship Id="rId48" Type="http://schemas.openxmlformats.org/officeDocument/2006/relationships/image" Target="media/image17.jpeg"/><Relationship Id="rId56" Type="http://schemas.openxmlformats.org/officeDocument/2006/relationships/footer" Target="footer10.xml"/><Relationship Id="rId8" Type="http://schemas.openxmlformats.org/officeDocument/2006/relationships/webSettings" Target="webSettings.xml"/><Relationship Id="rId51" Type="http://schemas.openxmlformats.org/officeDocument/2006/relationships/image" Target="media/image20.jpe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purl.org/dc/dcmitype/"/>
    <ds:schemaRef ds:uri="1502bd91-4821-4a00-aa5e-8d420a883b7a"/>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http://purl.org/dc/terms/"/>
  </ds:schemaRefs>
</ds:datastoreItem>
</file>

<file path=customXml/itemProps3.xml><?xml version="1.0" encoding="utf-8"?>
<ds:datastoreItem xmlns:ds="http://schemas.openxmlformats.org/officeDocument/2006/customXml" ds:itemID="{41BD9E8D-853E-4DD4-87DD-9552149E1B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967002-059A-4F0C-8CF5-89357CDE18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68</Pages>
  <Words>6735</Words>
  <Characters>38392</Characters>
  <Application>Microsoft Office Word</Application>
  <DocSecurity>0</DocSecurity>
  <Lines>319</Lines>
  <Paragraphs>90</Paragraphs>
  <ScaleCrop>false</ScaleCrop>
  <HeadingPairs>
    <vt:vector size="2" baseType="variant">
      <vt:variant>
        <vt:lpstr>Title</vt:lpstr>
      </vt:variant>
      <vt:variant>
        <vt:i4>1</vt:i4>
      </vt:variant>
    </vt:vector>
  </HeadingPairs>
  <TitlesOfParts>
    <vt:vector size="1" baseType="lpstr">
      <vt:lpstr>Unit Code_AE_Pro_3of4_20181015</vt:lpstr>
    </vt:vector>
  </TitlesOfParts>
  <Company/>
  <LinksUpToDate>false</LinksUpToDate>
  <CharactersWithSpaces>45037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Code_AE_Pro_3of4_20181015</dc:title>
  <dc:subject/>
  <dc:creator/>
  <cp:keywords/>
  <dc:description/>
  <cp:lastModifiedBy/>
  <cp:revision>1</cp:revision>
  <dcterms:created xsi:type="dcterms:W3CDTF">2019-11-27T01:29:00Z</dcterms:created>
  <dcterms:modified xsi:type="dcterms:W3CDTF">2020-01-15T23:25:00Z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