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39D6D40" w14:textId="77777777" w:rsidR="00270480" w:rsidRDefault="004747EA" w:rsidP="00270480">
      <w:pPr>
        <w:pStyle w:val="Heading1"/>
      </w:pPr>
      <w:bookmarkStart w:id="0" w:name="_Toc511220124"/>
      <w:r>
        <w:t>Project A</w:t>
      </w:r>
      <w:r w:rsidRPr="00E2658C">
        <w:t>ssessment</w:t>
      </w:r>
    </w:p>
    <w:p w14:paraId="539D6D41" w14:textId="77777777" w:rsidR="00270480" w:rsidRDefault="004747EA" w:rsidP="00270480">
      <w:pPr>
        <w:pStyle w:val="Heading1"/>
      </w:pPr>
      <w:r w:rsidRPr="00E12662">
        <w:rPr>
          <w:rFonts w:eastAsia="MS Mincho"/>
        </w:rPr>
        <w:t>Trainer &amp; Assessor Marking Guide</w:t>
      </w:r>
    </w:p>
    <w:bookmarkEnd w:id="0"/>
    <w:p w14:paraId="539D6D42" w14:textId="77777777" w:rsidR="00270480" w:rsidRPr="00A56627" w:rsidRDefault="004747EA" w:rsidP="00270480">
      <w:pPr>
        <w:pStyle w:val="Heading2"/>
      </w:pPr>
      <w:r w:rsidRPr="00A56627">
        <w:t>Criteria</w:t>
      </w:r>
    </w:p>
    <w:p w14:paraId="539D6D43" w14:textId="77777777" w:rsidR="00270480" w:rsidRDefault="004747EA" w:rsidP="00270480">
      <w:pPr>
        <w:pStyle w:val="Heading3"/>
      </w:pPr>
      <w:r w:rsidRPr="007A6B4A">
        <w:t>Unit code, name and release number</w:t>
      </w:r>
    </w:p>
    <w:p w14:paraId="539D6D44" w14:textId="77777777" w:rsidR="00270480" w:rsidRPr="00D83795" w:rsidRDefault="004747EA" w:rsidP="00270480">
      <w:pPr>
        <w:pBdr>
          <w:top w:val="single" w:sz="4" w:space="1" w:color="2D739F"/>
          <w:left w:val="single" w:sz="4" w:space="4" w:color="2D739F"/>
          <w:bottom w:val="single" w:sz="4" w:space="1" w:color="2D739F"/>
          <w:right w:val="single" w:sz="4" w:space="4" w:color="2D739F"/>
        </w:pBdr>
        <w:rPr>
          <w:sz w:val="22"/>
          <w:szCs w:val="22"/>
          <w:lang w:eastAsia="en-AU"/>
        </w:rPr>
      </w:pPr>
      <w:bookmarkStart w:id="1" w:name="Unit"/>
      <w:r w:rsidRPr="00D83795">
        <w:rPr>
          <w:sz w:val="22"/>
          <w:szCs w:val="22"/>
          <w:lang w:eastAsia="en-AU"/>
        </w:rPr>
        <w:t>MSFID4022 - Prepare quotation and contract documentation for design projects (1)</w:t>
      </w:r>
      <w:bookmarkEnd w:id="1"/>
    </w:p>
    <w:p w14:paraId="539D6D45" w14:textId="77777777" w:rsidR="00270480" w:rsidRPr="00D83795" w:rsidRDefault="00270480" w:rsidP="00270480">
      <w:pPr>
        <w:pBdr>
          <w:top w:val="single" w:sz="4" w:space="1" w:color="2D739F"/>
          <w:left w:val="single" w:sz="4" w:space="4" w:color="2D739F"/>
          <w:bottom w:val="single" w:sz="4" w:space="1" w:color="2D739F"/>
          <w:right w:val="single" w:sz="4" w:space="4" w:color="2D739F"/>
        </w:pBdr>
        <w:rPr>
          <w:sz w:val="22"/>
          <w:szCs w:val="22"/>
          <w:lang w:eastAsia="en-AU"/>
        </w:rPr>
      </w:pPr>
    </w:p>
    <w:p w14:paraId="539D6D46" w14:textId="77777777" w:rsidR="00270480" w:rsidRDefault="004747EA" w:rsidP="00270480">
      <w:pPr>
        <w:pStyle w:val="Heading3"/>
      </w:pPr>
      <w:r w:rsidRPr="00A41E27">
        <w:t>Qualification</w:t>
      </w:r>
      <w:r>
        <w:t>/Course</w:t>
      </w:r>
      <w:r w:rsidRPr="00A41E27">
        <w:t xml:space="preserve"> code, name and release number</w:t>
      </w:r>
    </w:p>
    <w:p w14:paraId="539D6D47" w14:textId="77777777" w:rsidR="00270480" w:rsidRDefault="004747EA" w:rsidP="00270480">
      <w:pPr>
        <w:pBdr>
          <w:top w:val="single" w:sz="4" w:space="1" w:color="2D739F"/>
          <w:left w:val="single" w:sz="4" w:space="4" w:color="2D739F"/>
          <w:bottom w:val="single" w:sz="4" w:space="1" w:color="2D739F"/>
          <w:right w:val="single" w:sz="4" w:space="4" w:color="2D739F"/>
        </w:pBdr>
        <w:rPr>
          <w:sz w:val="22"/>
          <w:szCs w:val="22"/>
          <w:lang w:eastAsia="en-AU"/>
        </w:rPr>
      </w:pPr>
      <w:bookmarkStart w:id="2" w:name="Qualification"/>
      <w:r>
        <w:rPr>
          <w:sz w:val="22"/>
          <w:szCs w:val="22"/>
          <w:lang w:eastAsia="en-AU"/>
        </w:rPr>
        <w:t>MSF40318 - Certificate IV in Kitchen and Bathroom Design (1)</w:t>
      </w:r>
      <w:bookmarkEnd w:id="2"/>
    </w:p>
    <w:p w14:paraId="539D6D48" w14:textId="77777777" w:rsidR="00270480" w:rsidRPr="00D83795" w:rsidRDefault="00270480" w:rsidP="00270480">
      <w:pPr>
        <w:pBdr>
          <w:top w:val="single" w:sz="4" w:space="1" w:color="2D739F"/>
          <w:left w:val="single" w:sz="4" w:space="4" w:color="2D739F"/>
          <w:bottom w:val="single" w:sz="4" w:space="1" w:color="2D739F"/>
          <w:right w:val="single" w:sz="4" w:space="4" w:color="2D739F"/>
        </w:pBdr>
        <w:rPr>
          <w:sz w:val="22"/>
          <w:szCs w:val="22"/>
          <w:lang w:eastAsia="en-AU"/>
        </w:rPr>
      </w:pPr>
    </w:p>
    <w:p w14:paraId="539D6D49" w14:textId="77777777" w:rsidR="00270480" w:rsidRPr="00D83795" w:rsidRDefault="00270480" w:rsidP="00270480">
      <w:pPr>
        <w:pBdr>
          <w:top w:val="single" w:sz="4" w:space="1" w:color="2D739F"/>
          <w:left w:val="single" w:sz="4" w:space="4" w:color="2D739F"/>
          <w:bottom w:val="single" w:sz="4" w:space="1" w:color="2D739F"/>
          <w:right w:val="single" w:sz="4" w:space="4" w:color="2D739F"/>
        </w:pBdr>
        <w:rPr>
          <w:sz w:val="22"/>
          <w:szCs w:val="22"/>
          <w:lang w:eastAsia="en-AU"/>
        </w:rPr>
      </w:pPr>
    </w:p>
    <w:p w14:paraId="539D6D4A" w14:textId="77777777" w:rsidR="00270480" w:rsidRDefault="00270480" w:rsidP="00270480">
      <w:pPr>
        <w:tabs>
          <w:tab w:val="left" w:pos="2835"/>
        </w:tabs>
        <w:sectPr w:rsidR="00270480" w:rsidSect="00270480">
          <w:headerReference w:type="even" r:id="rId11"/>
          <w:headerReference w:type="default" r:id="rId12"/>
          <w:footerReference w:type="default" r:id="rId13"/>
          <w:headerReference w:type="first" r:id="rId14"/>
          <w:type w:val="continuous"/>
          <w:pgSz w:w="11906" w:h="16838" w:code="9"/>
          <w:pgMar w:top="1418" w:right="1418" w:bottom="1418" w:left="1418" w:header="567" w:footer="454" w:gutter="0"/>
          <w:cols w:space="4253"/>
          <w:docGrid w:linePitch="360"/>
        </w:sectPr>
      </w:pPr>
    </w:p>
    <w:p w14:paraId="539D6D4B" w14:textId="77777777" w:rsidR="00270480" w:rsidRDefault="00270480" w:rsidP="00270480">
      <w:pPr>
        <w:tabs>
          <w:tab w:val="left" w:pos="2835"/>
        </w:tabs>
      </w:pPr>
    </w:p>
    <w:p w14:paraId="539D6D4C" w14:textId="77777777" w:rsidR="00270480" w:rsidRPr="00C14A60" w:rsidRDefault="004747EA" w:rsidP="00270480">
      <w:pPr>
        <w:pStyle w:val="SmallerText-Black"/>
        <w:tabs>
          <w:tab w:val="left" w:pos="2127"/>
        </w:tabs>
        <w:rPr>
          <w:color w:val="808080" w:themeColor="background1" w:themeShade="80"/>
        </w:rPr>
      </w:pPr>
      <w:r w:rsidRPr="00A47DED">
        <w:t>Version</w:t>
      </w:r>
      <w:r>
        <w:t>:</w:t>
      </w:r>
      <w:r>
        <w:tab/>
      </w:r>
      <w:r w:rsidRPr="00C14A60">
        <w:rPr>
          <w:i/>
          <w:color w:val="808080" w:themeColor="background1" w:themeShade="80"/>
        </w:rPr>
        <w:t>1.0</w:t>
      </w:r>
    </w:p>
    <w:p w14:paraId="539D6D4D" w14:textId="2DB1B2B8" w:rsidR="00270480" w:rsidRPr="00867E80" w:rsidRDefault="004747EA" w:rsidP="00270480">
      <w:pPr>
        <w:pStyle w:val="SmallerText-Black"/>
        <w:tabs>
          <w:tab w:val="left" w:pos="2127"/>
        </w:tabs>
      </w:pPr>
      <w:r>
        <w:t>Date created:</w:t>
      </w:r>
      <w:r>
        <w:tab/>
      </w:r>
      <w:r w:rsidR="00174CD4" w:rsidRPr="00174CD4">
        <w:rPr>
          <w:i/>
          <w:noProof/>
          <w:color w:val="808080" w:themeColor="background1" w:themeShade="80"/>
        </w:rPr>
        <w:t>12/08/2019</w:t>
      </w:r>
    </w:p>
    <w:p w14:paraId="539D6D4E" w14:textId="74C51BCC" w:rsidR="00270480" w:rsidRPr="00867E80" w:rsidRDefault="004747EA" w:rsidP="00270480">
      <w:pPr>
        <w:pStyle w:val="SmallerText-Black"/>
        <w:tabs>
          <w:tab w:val="left" w:pos="2127"/>
        </w:tabs>
      </w:pPr>
      <w:r>
        <w:t>Date modified:</w:t>
      </w:r>
      <w:r>
        <w:tab/>
      </w:r>
      <w:r w:rsidRPr="00C14A60">
        <w:rPr>
          <w:i/>
          <w:color w:val="FF0000"/>
        </w:rPr>
        <w:fldChar w:fldCharType="begin"/>
      </w:r>
      <w:r w:rsidRPr="00C14A60">
        <w:rPr>
          <w:i/>
          <w:color w:val="FF0000"/>
        </w:rPr>
        <w:instrText xml:space="preserve"> DATE  \@ "dd/MM/yyyy"  \* MERGEFORMAT </w:instrText>
      </w:r>
      <w:r w:rsidRPr="00C14A60">
        <w:rPr>
          <w:i/>
          <w:color w:val="FF0000"/>
        </w:rPr>
        <w:fldChar w:fldCharType="separate"/>
      </w:r>
      <w:r w:rsidR="00174CD4" w:rsidRPr="00174CD4">
        <w:rPr>
          <w:i/>
          <w:noProof/>
          <w:color w:val="808080" w:themeColor="background1" w:themeShade="80"/>
        </w:rPr>
        <w:t>16/01/2020</w:t>
      </w:r>
      <w:r w:rsidRPr="00C14A60">
        <w:rPr>
          <w:i/>
          <w:color w:val="FF0000"/>
        </w:rPr>
        <w:fldChar w:fldCharType="end"/>
      </w:r>
    </w:p>
    <w:p w14:paraId="539D6D4F" w14:textId="77777777" w:rsidR="00270480" w:rsidRPr="00867E80" w:rsidRDefault="00270480" w:rsidP="00270480">
      <w:pPr>
        <w:pStyle w:val="SmallerText-Black"/>
      </w:pPr>
    </w:p>
    <w:p w14:paraId="539D6D50" w14:textId="77777777" w:rsidR="00270480" w:rsidRDefault="004747EA" w:rsidP="00270480">
      <w:r>
        <w:t>For queries, please contact:</w:t>
      </w:r>
    </w:p>
    <w:p w14:paraId="3D868948" w14:textId="77777777" w:rsidR="009626CF" w:rsidRPr="009626CF" w:rsidRDefault="009626CF" w:rsidP="009626CF">
      <w:pPr>
        <w:pStyle w:val="SmallerText-Black"/>
        <w:rPr>
          <w:i/>
          <w:color w:val="808080" w:themeColor="background1" w:themeShade="80"/>
        </w:rPr>
      </w:pPr>
      <w:r w:rsidRPr="009626CF">
        <w:rPr>
          <w:i/>
          <w:color w:val="808080" w:themeColor="background1" w:themeShade="80"/>
        </w:rPr>
        <w:t xml:space="preserve">Innovative Manufacturing, Robotics and Science SkillsPoint </w:t>
      </w:r>
    </w:p>
    <w:p w14:paraId="6D4D5BBB" w14:textId="77777777" w:rsidR="009626CF" w:rsidRPr="009626CF" w:rsidRDefault="009626CF" w:rsidP="009626CF">
      <w:pPr>
        <w:pStyle w:val="SmallerText-Black"/>
        <w:rPr>
          <w:i/>
          <w:color w:val="808080" w:themeColor="background1" w:themeShade="80"/>
        </w:rPr>
      </w:pPr>
      <w:r w:rsidRPr="009626CF">
        <w:rPr>
          <w:i/>
          <w:color w:val="808080" w:themeColor="background1" w:themeShade="80"/>
        </w:rPr>
        <w:t>TAFE NSW</w:t>
      </w:r>
    </w:p>
    <w:p w14:paraId="4BC50733" w14:textId="77777777" w:rsidR="009626CF" w:rsidRPr="009626CF" w:rsidRDefault="009626CF" w:rsidP="009626CF">
      <w:pPr>
        <w:pStyle w:val="SmallerText-Black"/>
        <w:rPr>
          <w:i/>
          <w:color w:val="808080" w:themeColor="background1" w:themeShade="80"/>
        </w:rPr>
      </w:pPr>
      <w:r w:rsidRPr="009626CF">
        <w:rPr>
          <w:i/>
          <w:color w:val="808080" w:themeColor="background1" w:themeShade="80"/>
        </w:rPr>
        <w:t>98 Parry Street</w:t>
      </w:r>
    </w:p>
    <w:p w14:paraId="60B20984" w14:textId="77777777" w:rsidR="009626CF" w:rsidRPr="009626CF" w:rsidRDefault="009626CF" w:rsidP="009626CF">
      <w:pPr>
        <w:pStyle w:val="SmallerText-Black"/>
        <w:rPr>
          <w:i/>
          <w:color w:val="808080" w:themeColor="background1" w:themeShade="80"/>
        </w:rPr>
      </w:pPr>
      <w:r w:rsidRPr="009626CF">
        <w:rPr>
          <w:i/>
          <w:color w:val="808080" w:themeColor="background1" w:themeShade="80"/>
        </w:rPr>
        <w:t>Newcastle West</w:t>
      </w:r>
    </w:p>
    <w:p w14:paraId="2923EC90" w14:textId="77777777" w:rsidR="009626CF" w:rsidRPr="009626CF" w:rsidRDefault="009626CF" w:rsidP="009626CF">
      <w:pPr>
        <w:pStyle w:val="SmallerText-Black"/>
        <w:rPr>
          <w:i/>
          <w:color w:val="808080" w:themeColor="background1" w:themeShade="80"/>
        </w:rPr>
      </w:pPr>
      <w:r w:rsidRPr="009626CF">
        <w:rPr>
          <w:i/>
          <w:color w:val="808080" w:themeColor="background1" w:themeShade="80"/>
        </w:rPr>
        <w:t>NSW 2302</w:t>
      </w:r>
    </w:p>
    <w:p w14:paraId="539D6D52" w14:textId="1F5A83B6" w:rsidR="00270480" w:rsidRPr="003D7461" w:rsidRDefault="004747EA" w:rsidP="00270480">
      <w:pPr>
        <w:pStyle w:val="SmallerText-Black"/>
        <w:rPr>
          <w:i/>
          <w:color w:val="808080" w:themeColor="background1" w:themeShade="80"/>
        </w:rPr>
      </w:pPr>
      <w:r>
        <w:rPr>
          <w:i/>
          <w:color w:val="808080" w:themeColor="background1" w:themeShade="80"/>
        </w:rPr>
        <w:t xml:space="preserve"> </w:t>
      </w:r>
    </w:p>
    <w:p w14:paraId="539D6D53" w14:textId="6314E612" w:rsidR="00270480" w:rsidRPr="000301F0" w:rsidRDefault="00174CD4" w:rsidP="00270480">
      <w:pPr>
        <w:pStyle w:val="SmallerText-Black"/>
        <w:spacing w:before="1440"/>
      </w:pPr>
      <w:r>
        <w:t>© 2020</w:t>
      </w:r>
      <w:r w:rsidR="004747EA" w:rsidRPr="000301F0">
        <w:t xml:space="preserve"> TAFE NSW, Sydney</w:t>
      </w:r>
      <w:r w:rsidR="004747EA" w:rsidRPr="000301F0">
        <w:rPr>
          <w:noProof/>
          <w:lang w:eastAsia="en-AU"/>
        </w:rPr>
        <w:br/>
      </w:r>
      <w:r w:rsidR="004747EA" w:rsidRPr="000301F0">
        <w:t>RTO Provider Number 90003 | CRICOS Provider Code: 00591E</w:t>
      </w:r>
    </w:p>
    <w:p w14:paraId="539D6D54" w14:textId="77777777" w:rsidR="00270480" w:rsidRPr="00D23A6C" w:rsidRDefault="004747EA" w:rsidP="00270480">
      <w:pPr>
        <w:pStyle w:val="SmallerText-Black"/>
      </w:pPr>
      <w:r>
        <w:t>This assessment can be found in the</w:t>
      </w:r>
      <w:r w:rsidRPr="00D23A6C">
        <w:t xml:space="preserve">: </w:t>
      </w:r>
      <w:hyperlink r:id="rId15" w:history="1">
        <w:r w:rsidRPr="00C036C0">
          <w:rPr>
            <w:rStyle w:val="Hyperlink"/>
          </w:rPr>
          <w:t>Learning Bank</w:t>
        </w:r>
      </w:hyperlink>
    </w:p>
    <w:p w14:paraId="539D6D55" w14:textId="1ED49715" w:rsidR="00270480" w:rsidRPr="000301F0" w:rsidRDefault="004747EA" w:rsidP="00270480">
      <w:pPr>
        <w:pStyle w:val="SmallerText-Black"/>
      </w:pPr>
      <w:r w:rsidRPr="000301F0">
        <w:t>The contents in this docum</w:t>
      </w:r>
      <w:r>
        <w:t xml:space="preserve">ent is copyright © </w:t>
      </w:r>
      <w:r w:rsidR="00174CD4">
        <w:t>TAFE NSW 2020</w:t>
      </w:r>
      <w:r w:rsidRPr="000301F0">
        <w:t xml:space="preserve">, and should not be reproduced without the permission of the TAFE NSW. Information contained in this document is correct at time of printing: </w:t>
      </w:r>
      <w:r w:rsidRPr="000301F0">
        <w:fldChar w:fldCharType="begin"/>
      </w:r>
      <w:r w:rsidRPr="000301F0">
        <w:instrText xml:space="preserve"> DATE  \@ "d MMMM yyyy"  \* MERGEFORMAT </w:instrText>
      </w:r>
      <w:r w:rsidRPr="000301F0">
        <w:fldChar w:fldCharType="separate"/>
      </w:r>
      <w:r w:rsidR="00174CD4">
        <w:rPr>
          <w:noProof/>
        </w:rPr>
        <w:t>16 January 2020</w:t>
      </w:r>
      <w:r w:rsidRPr="000301F0">
        <w:fldChar w:fldCharType="end"/>
      </w:r>
      <w:r w:rsidRPr="000301F0">
        <w:t>. For current information please refer to our website</w:t>
      </w:r>
      <w:r>
        <w:t xml:space="preserve"> or your teacher as appropriate</w:t>
      </w:r>
      <w:r w:rsidRPr="000301F0">
        <w:t>.</w:t>
      </w:r>
    </w:p>
    <w:p w14:paraId="539D6D56" w14:textId="77777777" w:rsidR="00270480" w:rsidRDefault="00270480" w:rsidP="00270480">
      <w:pPr>
        <w:sectPr w:rsidR="00270480" w:rsidSect="00F93381">
          <w:pgSz w:w="11906" w:h="16838" w:code="9"/>
          <w:pgMar w:top="1418" w:right="1418" w:bottom="1418" w:left="1418" w:header="57" w:footer="227" w:gutter="0"/>
          <w:cols w:space="4253"/>
          <w:vAlign w:val="bottom"/>
          <w:docGrid w:linePitch="360"/>
        </w:sectPr>
      </w:pPr>
    </w:p>
    <w:p w14:paraId="539D6D57" w14:textId="48C0AA03" w:rsidR="00270480" w:rsidRDefault="004747EA" w:rsidP="00270480">
      <w:pPr>
        <w:pStyle w:val="Heading2"/>
      </w:pPr>
      <w:r w:rsidRPr="00590A93">
        <w:lastRenderedPageBreak/>
        <w:t>Assessment instructions</w:t>
      </w:r>
    </w:p>
    <w:p w14:paraId="539D6D58" w14:textId="72232C10" w:rsidR="00270480" w:rsidRPr="00B01BBE" w:rsidRDefault="004747EA" w:rsidP="00B01BBE">
      <w:pPr>
        <w:pStyle w:val="Caption"/>
      </w:pPr>
      <w:r w:rsidRPr="00B01BBE">
        <w:t xml:space="preserve">Table </w:t>
      </w:r>
      <w:r w:rsidR="00174CD4">
        <w:fldChar w:fldCharType="begin"/>
      </w:r>
      <w:r w:rsidR="00174CD4">
        <w:instrText xml:space="preserve"> SEQ Table \* ARABIC </w:instrText>
      </w:r>
      <w:r w:rsidR="00174CD4">
        <w:fldChar w:fldCharType="separate"/>
      </w:r>
      <w:r w:rsidR="00F824A6" w:rsidRPr="00B01BBE">
        <w:t>1</w:t>
      </w:r>
      <w:r w:rsidR="00174CD4">
        <w:fldChar w:fldCharType="end"/>
      </w:r>
      <w:r w:rsidRPr="00B01BBE">
        <w:t xml:space="preserve"> Assessment instructions</w:t>
      </w:r>
    </w:p>
    <w:tbl>
      <w:tblPr>
        <w:tblStyle w:val="TableGrid"/>
        <w:tblW w:w="5000" w:type="pct"/>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Description w:val="Assessment instructions"/>
      </w:tblPr>
      <w:tblGrid>
        <w:gridCol w:w="2518"/>
        <w:gridCol w:w="6969"/>
      </w:tblGrid>
      <w:tr w:rsidR="005142C5" w:rsidRPr="00EA5483" w14:paraId="539D6D5B" w14:textId="77777777" w:rsidTr="005142C5">
        <w:trPr>
          <w:cnfStyle w:val="100000000000" w:firstRow="1" w:lastRow="0" w:firstColumn="0" w:lastColumn="0" w:oddVBand="0" w:evenVBand="0" w:oddHBand="0" w:evenHBand="0" w:firstRowFirstColumn="0" w:firstRowLastColumn="0" w:lastRowFirstColumn="0" w:lastRowLastColumn="0"/>
          <w:tblHeader/>
        </w:trPr>
        <w:tc>
          <w:tcPr>
            <w:tcW w:w="1327" w:type="pct"/>
            <w:vAlign w:val="top"/>
          </w:tcPr>
          <w:p w14:paraId="539D6D59" w14:textId="77777777" w:rsidR="00270480" w:rsidRPr="00EA5483" w:rsidRDefault="004747EA" w:rsidP="00270480">
            <w:pPr>
              <w:rPr>
                <w:sz w:val="22"/>
                <w:szCs w:val="22"/>
                <w:lang w:eastAsia="en-AU"/>
              </w:rPr>
            </w:pPr>
            <w:r w:rsidRPr="00EA5483">
              <w:rPr>
                <w:sz w:val="22"/>
                <w:szCs w:val="22"/>
                <w:lang w:eastAsia="en-AU"/>
              </w:rPr>
              <w:t>Assessment details</w:t>
            </w:r>
          </w:p>
        </w:tc>
        <w:tc>
          <w:tcPr>
            <w:tcW w:w="3673" w:type="pct"/>
            <w:vAlign w:val="top"/>
          </w:tcPr>
          <w:p w14:paraId="539D6D5A" w14:textId="77777777" w:rsidR="00270480" w:rsidRPr="00EA5483" w:rsidRDefault="004747EA" w:rsidP="00270480">
            <w:pPr>
              <w:rPr>
                <w:sz w:val="22"/>
                <w:szCs w:val="22"/>
                <w:lang w:eastAsia="en-AU"/>
              </w:rPr>
            </w:pPr>
            <w:r w:rsidRPr="00EA5483">
              <w:rPr>
                <w:sz w:val="22"/>
                <w:szCs w:val="22"/>
                <w:lang w:eastAsia="en-AU"/>
              </w:rPr>
              <w:t>Instructions</w:t>
            </w:r>
          </w:p>
        </w:tc>
      </w:tr>
      <w:tr w:rsidR="005142C5" w:rsidRPr="00EA5483" w14:paraId="539D6D6A" w14:textId="77777777" w:rsidTr="005142C5">
        <w:tc>
          <w:tcPr>
            <w:tcW w:w="1327" w:type="pct"/>
            <w:vAlign w:val="top"/>
          </w:tcPr>
          <w:p w14:paraId="539D6D5C" w14:textId="77777777" w:rsidR="00270480" w:rsidRPr="00EA5483" w:rsidRDefault="004747EA" w:rsidP="00270480">
            <w:pPr>
              <w:pStyle w:val="Body"/>
              <w:rPr>
                <w:b/>
                <w:sz w:val="22"/>
                <w:szCs w:val="22"/>
              </w:rPr>
            </w:pPr>
            <w:r w:rsidRPr="00EA5483">
              <w:rPr>
                <w:b/>
                <w:sz w:val="22"/>
                <w:szCs w:val="22"/>
              </w:rPr>
              <w:t>Instructions for the trainer and assessor</w:t>
            </w:r>
          </w:p>
        </w:tc>
        <w:tc>
          <w:tcPr>
            <w:tcW w:w="3673" w:type="pct"/>
            <w:vAlign w:val="top"/>
          </w:tcPr>
          <w:p w14:paraId="539D6D5D" w14:textId="0484E49C" w:rsidR="00270480" w:rsidRPr="00EA5483" w:rsidRDefault="004747EA" w:rsidP="00270480">
            <w:pPr>
              <w:pStyle w:val="Body"/>
              <w:rPr>
                <w:sz w:val="22"/>
                <w:szCs w:val="22"/>
              </w:rPr>
            </w:pPr>
            <w:r w:rsidRPr="00EA5483">
              <w:rPr>
                <w:sz w:val="22"/>
                <w:szCs w:val="22"/>
                <w:lang w:eastAsia="en-AU"/>
              </w:rPr>
              <w:t xml:space="preserve">This is a project based assessment and will be assessing the student on their knowledge and performance </w:t>
            </w:r>
            <w:r w:rsidR="00AF279B" w:rsidRPr="00EA5483">
              <w:rPr>
                <w:sz w:val="22"/>
                <w:szCs w:val="22"/>
                <w:lang w:eastAsia="en-AU"/>
              </w:rPr>
              <w:t>to produce quotation and contract documents</w:t>
            </w:r>
            <w:r w:rsidRPr="00EA5483">
              <w:rPr>
                <w:sz w:val="22"/>
                <w:szCs w:val="22"/>
                <w:lang w:eastAsia="en-AU"/>
              </w:rPr>
              <w:t>.</w:t>
            </w:r>
          </w:p>
          <w:p w14:paraId="539D6D5E" w14:textId="4CA7C330" w:rsidR="00270480" w:rsidRPr="00EA5483" w:rsidRDefault="004747EA" w:rsidP="00270480">
            <w:pPr>
              <w:pStyle w:val="Body"/>
              <w:rPr>
                <w:sz w:val="22"/>
                <w:szCs w:val="22"/>
              </w:rPr>
            </w:pPr>
            <w:r w:rsidRPr="00EA5483">
              <w:rPr>
                <w:sz w:val="22"/>
                <w:szCs w:val="22"/>
              </w:rPr>
              <w:t xml:space="preserve">This assessment is in </w:t>
            </w:r>
            <w:r w:rsidR="00415B2D">
              <w:rPr>
                <w:sz w:val="22"/>
                <w:szCs w:val="22"/>
              </w:rPr>
              <w:t>two</w:t>
            </w:r>
            <w:r w:rsidRPr="00EA5483">
              <w:rPr>
                <w:sz w:val="22"/>
                <w:szCs w:val="22"/>
              </w:rPr>
              <w:t xml:space="preserve"> parts:</w:t>
            </w:r>
          </w:p>
          <w:p w14:paraId="6F2F63A3" w14:textId="477E8DB7" w:rsidR="003E269E" w:rsidRPr="00EA5483" w:rsidRDefault="007A6984" w:rsidP="0061718D">
            <w:pPr>
              <w:pStyle w:val="TableParagraph"/>
              <w:numPr>
                <w:ilvl w:val="0"/>
                <w:numId w:val="6"/>
              </w:numPr>
              <w:tabs>
                <w:tab w:val="left" w:pos="824"/>
              </w:tabs>
              <w:spacing w:before="186"/>
              <w:ind w:hanging="360"/>
              <w:rPr>
                <w:rFonts w:asciiTheme="minorHAnsi" w:hAnsiTheme="minorHAnsi" w:cstheme="minorHAnsi"/>
              </w:rPr>
            </w:pPr>
            <w:r w:rsidRPr="00EA5483">
              <w:rPr>
                <w:rFonts w:asciiTheme="minorHAnsi" w:hAnsiTheme="minorHAnsi" w:cstheme="minorHAnsi"/>
              </w:rPr>
              <w:t>Project</w:t>
            </w:r>
          </w:p>
          <w:p w14:paraId="080E69BE" w14:textId="61565728" w:rsidR="003E269E" w:rsidRPr="00EA5483" w:rsidRDefault="003E269E" w:rsidP="0061718D">
            <w:pPr>
              <w:pStyle w:val="TableParagraph"/>
              <w:numPr>
                <w:ilvl w:val="0"/>
                <w:numId w:val="6"/>
              </w:numPr>
              <w:tabs>
                <w:tab w:val="left" w:pos="824"/>
              </w:tabs>
              <w:spacing w:before="186"/>
              <w:rPr>
                <w:rFonts w:asciiTheme="minorHAnsi" w:hAnsiTheme="minorHAnsi" w:cstheme="minorHAnsi"/>
              </w:rPr>
            </w:pPr>
            <w:r w:rsidRPr="00EA5483">
              <w:rPr>
                <w:rFonts w:asciiTheme="minorHAnsi" w:hAnsiTheme="minorHAnsi" w:cstheme="minorHAnsi"/>
              </w:rPr>
              <w:t xml:space="preserve">Assessment Checklist </w:t>
            </w:r>
          </w:p>
          <w:p w14:paraId="04094F2F" w14:textId="675C203B" w:rsidR="009854F0" w:rsidRPr="00EA5483" w:rsidRDefault="008A6CB1" w:rsidP="00270480">
            <w:pPr>
              <w:rPr>
                <w:sz w:val="22"/>
                <w:szCs w:val="22"/>
                <w:lang w:eastAsia="en-AU"/>
              </w:rPr>
            </w:pPr>
            <w:r w:rsidRPr="00EA5483">
              <w:rPr>
                <w:sz w:val="22"/>
                <w:szCs w:val="22"/>
                <w:lang w:eastAsia="en-AU"/>
              </w:rPr>
              <w:t>Students have 4</w:t>
            </w:r>
            <w:r w:rsidR="009854F0" w:rsidRPr="00EA5483">
              <w:rPr>
                <w:sz w:val="22"/>
                <w:szCs w:val="22"/>
                <w:lang w:eastAsia="en-AU"/>
              </w:rPr>
              <w:t xml:space="preserve"> steps in this Event for 3 different projects. These are set out with information for the student to determine and present information for each assessment.</w:t>
            </w:r>
            <w:bookmarkStart w:id="3" w:name="_GoBack"/>
            <w:bookmarkEnd w:id="3"/>
          </w:p>
          <w:p w14:paraId="4053F68F" w14:textId="4FDB23C7" w:rsidR="003A0ACE" w:rsidRPr="00EA5483" w:rsidRDefault="003A0ACE" w:rsidP="00270480">
            <w:pPr>
              <w:rPr>
                <w:sz w:val="22"/>
                <w:szCs w:val="22"/>
                <w:lang w:eastAsia="en-AU"/>
              </w:rPr>
            </w:pPr>
            <w:r w:rsidRPr="00EA5483">
              <w:rPr>
                <w:sz w:val="22"/>
                <w:szCs w:val="22"/>
                <w:lang w:eastAsia="en-AU"/>
              </w:rPr>
              <w:t>The 3 different projects will be completed</w:t>
            </w:r>
            <w:r w:rsidR="008A6CB1" w:rsidRPr="00EA5483">
              <w:rPr>
                <w:sz w:val="22"/>
                <w:szCs w:val="22"/>
                <w:lang w:eastAsia="en-AU"/>
              </w:rPr>
              <w:t xml:space="preserve"> on different dates and each will include the following steps:</w:t>
            </w:r>
          </w:p>
          <w:p w14:paraId="18660BAF" w14:textId="1DAE6720" w:rsidR="009854F0" w:rsidRPr="00EA5483" w:rsidRDefault="009854F0" w:rsidP="009854F0">
            <w:pPr>
              <w:rPr>
                <w:sz w:val="22"/>
                <w:szCs w:val="22"/>
                <w:lang w:eastAsia="en-AU"/>
              </w:rPr>
            </w:pPr>
            <w:r w:rsidRPr="00EA5483">
              <w:rPr>
                <w:sz w:val="22"/>
                <w:szCs w:val="22"/>
                <w:lang w:eastAsia="en-AU"/>
              </w:rPr>
              <w:t>Step 1: Review the client brief</w:t>
            </w:r>
            <w:r w:rsidR="00A65594" w:rsidRPr="00EA5483">
              <w:rPr>
                <w:sz w:val="22"/>
                <w:szCs w:val="22"/>
                <w:lang w:eastAsia="en-AU"/>
              </w:rPr>
              <w:t xml:space="preserve"> documents</w:t>
            </w:r>
          </w:p>
          <w:p w14:paraId="1DDB07C7" w14:textId="5FC011AD" w:rsidR="009854F0" w:rsidRPr="00EA5483" w:rsidRDefault="009854F0" w:rsidP="009854F0">
            <w:pPr>
              <w:rPr>
                <w:sz w:val="22"/>
                <w:szCs w:val="22"/>
                <w:lang w:eastAsia="en-AU"/>
              </w:rPr>
            </w:pPr>
            <w:r w:rsidRPr="00EA5483">
              <w:rPr>
                <w:sz w:val="22"/>
                <w:szCs w:val="22"/>
                <w:lang w:eastAsia="en-AU"/>
              </w:rPr>
              <w:t xml:space="preserve">Step 2: Client </w:t>
            </w:r>
            <w:r w:rsidR="008A6CB1" w:rsidRPr="00EA5483">
              <w:rPr>
                <w:sz w:val="22"/>
                <w:szCs w:val="22"/>
                <w:lang w:eastAsia="en-AU"/>
              </w:rPr>
              <w:t xml:space="preserve">Requirements </w:t>
            </w:r>
            <w:r w:rsidR="00A65594" w:rsidRPr="00EA5483">
              <w:rPr>
                <w:sz w:val="22"/>
                <w:szCs w:val="22"/>
                <w:lang w:eastAsia="en-AU"/>
              </w:rPr>
              <w:t>Confirmation</w:t>
            </w:r>
            <w:r w:rsidRPr="00EA5483">
              <w:rPr>
                <w:sz w:val="22"/>
                <w:szCs w:val="22"/>
                <w:lang w:eastAsia="en-AU"/>
              </w:rPr>
              <w:t xml:space="preserve"> </w:t>
            </w:r>
          </w:p>
          <w:p w14:paraId="76C6108A" w14:textId="602B2D95" w:rsidR="009854F0" w:rsidRPr="00EA5483" w:rsidRDefault="009854F0" w:rsidP="009854F0">
            <w:pPr>
              <w:rPr>
                <w:sz w:val="22"/>
                <w:szCs w:val="22"/>
                <w:lang w:eastAsia="en-AU"/>
              </w:rPr>
            </w:pPr>
            <w:r w:rsidRPr="00EA5483">
              <w:rPr>
                <w:sz w:val="22"/>
                <w:szCs w:val="22"/>
                <w:lang w:eastAsia="en-AU"/>
              </w:rPr>
              <w:t xml:space="preserve">Step 3: Prepare and </w:t>
            </w:r>
            <w:r w:rsidR="008A6CB1" w:rsidRPr="00EA5483">
              <w:rPr>
                <w:sz w:val="22"/>
                <w:szCs w:val="22"/>
                <w:lang w:eastAsia="en-AU"/>
              </w:rPr>
              <w:t>P</w:t>
            </w:r>
            <w:r w:rsidRPr="00EA5483">
              <w:rPr>
                <w:sz w:val="22"/>
                <w:szCs w:val="22"/>
                <w:lang w:eastAsia="en-AU"/>
              </w:rPr>
              <w:t xml:space="preserve">resent Quotation </w:t>
            </w:r>
            <w:r w:rsidR="008A6CB1" w:rsidRPr="00EA5483">
              <w:rPr>
                <w:sz w:val="22"/>
                <w:szCs w:val="22"/>
                <w:lang w:eastAsia="en-AU"/>
              </w:rPr>
              <w:t>and Modify</w:t>
            </w:r>
          </w:p>
          <w:p w14:paraId="62E0EAF3" w14:textId="6129C66A" w:rsidR="009854F0" w:rsidRPr="00EA5483" w:rsidRDefault="009854F0" w:rsidP="009854F0">
            <w:pPr>
              <w:rPr>
                <w:sz w:val="22"/>
                <w:szCs w:val="22"/>
                <w:lang w:eastAsia="en-AU"/>
              </w:rPr>
            </w:pPr>
            <w:r w:rsidRPr="00EA5483">
              <w:rPr>
                <w:sz w:val="22"/>
                <w:szCs w:val="22"/>
              </w:rPr>
              <w:t>Step 4: Prepare Contract Documents</w:t>
            </w:r>
            <w:r w:rsidRPr="00EA5483">
              <w:rPr>
                <w:sz w:val="22"/>
                <w:szCs w:val="22"/>
                <w:lang w:eastAsia="en-AU"/>
              </w:rPr>
              <w:t xml:space="preserve">  </w:t>
            </w:r>
          </w:p>
          <w:p w14:paraId="5A40545E" w14:textId="3D662748" w:rsidR="00194790" w:rsidRPr="00EA5483" w:rsidRDefault="008A6CB1" w:rsidP="00270480">
            <w:pPr>
              <w:rPr>
                <w:sz w:val="22"/>
                <w:szCs w:val="22"/>
                <w:lang w:eastAsia="en-AU"/>
              </w:rPr>
            </w:pPr>
            <w:r w:rsidRPr="00EA5483">
              <w:rPr>
                <w:sz w:val="22"/>
                <w:szCs w:val="22"/>
                <w:lang w:eastAsia="en-AU"/>
              </w:rPr>
              <w:t xml:space="preserve">Within these steps there are observable simulated interactions that the </w:t>
            </w:r>
            <w:r w:rsidR="00194790" w:rsidRPr="00EA5483">
              <w:rPr>
                <w:sz w:val="22"/>
                <w:szCs w:val="22"/>
                <w:lang w:eastAsia="en-AU"/>
              </w:rPr>
              <w:t xml:space="preserve">Assessor </w:t>
            </w:r>
            <w:r w:rsidR="00194790" w:rsidRPr="004F4A43">
              <w:rPr>
                <w:b/>
                <w:sz w:val="22"/>
                <w:szCs w:val="22"/>
                <w:lang w:eastAsia="en-AU"/>
              </w:rPr>
              <w:t>MUST</w:t>
            </w:r>
            <w:r w:rsidR="00194790" w:rsidRPr="00EA5483">
              <w:rPr>
                <w:sz w:val="22"/>
                <w:szCs w:val="22"/>
                <w:lang w:eastAsia="en-AU"/>
              </w:rPr>
              <w:t xml:space="preserve"> observe </w:t>
            </w:r>
            <w:r w:rsidRPr="00EA5483">
              <w:rPr>
                <w:sz w:val="22"/>
                <w:szCs w:val="22"/>
                <w:lang w:eastAsia="en-AU"/>
              </w:rPr>
              <w:t>using</w:t>
            </w:r>
            <w:r w:rsidR="00194790" w:rsidRPr="00EA5483">
              <w:rPr>
                <w:sz w:val="22"/>
                <w:szCs w:val="22"/>
                <w:lang w:eastAsia="en-AU"/>
              </w:rPr>
              <w:t xml:space="preserve"> </w:t>
            </w:r>
            <w:r w:rsidRPr="00EA5483">
              <w:rPr>
                <w:sz w:val="22"/>
                <w:szCs w:val="22"/>
                <w:lang w:eastAsia="en-AU"/>
              </w:rPr>
              <w:t>benchmarks</w:t>
            </w:r>
            <w:r w:rsidR="00194790" w:rsidRPr="00EA5483">
              <w:rPr>
                <w:sz w:val="22"/>
                <w:szCs w:val="22"/>
                <w:lang w:eastAsia="en-AU"/>
              </w:rPr>
              <w:t xml:space="preserve"> provided in the Observation Checklist. Assessor will also need to record the</w:t>
            </w:r>
            <w:r w:rsidRPr="00EA5483">
              <w:rPr>
                <w:sz w:val="22"/>
                <w:szCs w:val="22"/>
                <w:lang w:eastAsia="en-AU"/>
              </w:rPr>
              <w:t xml:space="preserve"> details of these interactions</w:t>
            </w:r>
            <w:r w:rsidR="00194790" w:rsidRPr="00EA5483">
              <w:rPr>
                <w:sz w:val="22"/>
                <w:szCs w:val="22"/>
                <w:lang w:eastAsia="en-AU"/>
              </w:rPr>
              <w:t xml:space="preserve"> in the Observation Checklist.</w:t>
            </w:r>
          </w:p>
          <w:p w14:paraId="539D6D65" w14:textId="406E159F" w:rsidR="00270480" w:rsidRPr="00EA5483" w:rsidRDefault="004747EA" w:rsidP="00270480">
            <w:pPr>
              <w:rPr>
                <w:sz w:val="22"/>
                <w:szCs w:val="22"/>
                <w:lang w:eastAsia="en-AU"/>
              </w:rPr>
            </w:pPr>
            <w:r w:rsidRPr="00EA5483">
              <w:rPr>
                <w:sz w:val="22"/>
                <w:szCs w:val="22"/>
                <w:lang w:eastAsia="en-AU"/>
              </w:rPr>
              <w:t>Model answers, sample responses or a criteria for each question are provided below.</w:t>
            </w:r>
          </w:p>
          <w:p w14:paraId="539D6D66" w14:textId="77777777" w:rsidR="00270480" w:rsidRPr="00EA5483" w:rsidRDefault="004747EA" w:rsidP="00270480">
            <w:pPr>
              <w:pStyle w:val="Body"/>
              <w:rPr>
                <w:sz w:val="22"/>
                <w:szCs w:val="22"/>
                <w:lang w:eastAsia="en-AU"/>
              </w:rPr>
            </w:pPr>
            <w:r w:rsidRPr="00EA5483">
              <w:rPr>
                <w:sz w:val="22"/>
                <w:szCs w:val="22"/>
                <w:lang w:eastAsia="en-AU"/>
              </w:rPr>
              <w:t>Use these to support your judgement when determining a satisfactory result.</w:t>
            </w:r>
          </w:p>
          <w:p w14:paraId="539D6D67" w14:textId="3D662748" w:rsidR="00270480" w:rsidRPr="00EA5483" w:rsidRDefault="004747EA" w:rsidP="00270480">
            <w:pPr>
              <w:pStyle w:val="Body"/>
              <w:rPr>
                <w:sz w:val="22"/>
                <w:szCs w:val="22"/>
                <w:lang w:eastAsia="en-AU"/>
              </w:rPr>
            </w:pPr>
            <w:r w:rsidRPr="00EA5483">
              <w:rPr>
                <w:sz w:val="22"/>
                <w:szCs w:val="22"/>
                <w:lang w:eastAsia="en-AU"/>
              </w:rPr>
              <w:t>The student’s project/product must contain the information indicated in this marking guide in order to deem it satisfactory. However, if a student provides information other than indicated below, and in the professional opinion of the assessor it is appropriate and meets the intent of the criteria, it may be considered correct.</w:t>
            </w:r>
          </w:p>
          <w:p w14:paraId="64D65D10" w14:textId="3C67E1F9" w:rsidR="00270480" w:rsidRPr="00EA5483" w:rsidRDefault="00270480" w:rsidP="00AF279B">
            <w:pPr>
              <w:pStyle w:val="Body"/>
              <w:rPr>
                <w:sz w:val="22"/>
                <w:szCs w:val="22"/>
                <w:lang w:eastAsia="en-AU"/>
              </w:rPr>
            </w:pPr>
          </w:p>
        </w:tc>
      </w:tr>
      <w:tr w:rsidR="00EA5483" w:rsidRPr="00EA5483" w14:paraId="310C0691" w14:textId="77777777" w:rsidTr="005142C5">
        <w:tc>
          <w:tcPr>
            <w:tcW w:w="1327" w:type="pct"/>
            <w:vAlign w:val="top"/>
          </w:tcPr>
          <w:p w14:paraId="0F61D9B9" w14:textId="77777777" w:rsidR="00EA5483" w:rsidRPr="00EA5483" w:rsidRDefault="00EA5483" w:rsidP="00270480">
            <w:pPr>
              <w:pStyle w:val="Body"/>
              <w:rPr>
                <w:b/>
                <w:sz w:val="22"/>
                <w:szCs w:val="22"/>
              </w:rPr>
            </w:pPr>
          </w:p>
        </w:tc>
        <w:tc>
          <w:tcPr>
            <w:tcW w:w="3673" w:type="pct"/>
            <w:vAlign w:val="top"/>
          </w:tcPr>
          <w:p w14:paraId="1AD2BA62" w14:textId="77777777" w:rsidR="00EA5483" w:rsidRPr="00EA5483" w:rsidRDefault="00EA5483" w:rsidP="00EA5483">
            <w:pPr>
              <w:pStyle w:val="Body"/>
              <w:rPr>
                <w:sz w:val="22"/>
                <w:szCs w:val="22"/>
                <w:lang w:eastAsia="en-AU"/>
              </w:rPr>
            </w:pPr>
            <w:r w:rsidRPr="00EA5483">
              <w:rPr>
                <w:sz w:val="22"/>
                <w:szCs w:val="22"/>
                <w:lang w:eastAsia="en-AU"/>
              </w:rPr>
              <w:t>The assessment feedback page must be signed by both the student and the assessor so the student displays that they have received, understood and accepted the feedback.</w:t>
            </w:r>
          </w:p>
          <w:p w14:paraId="37EA42A8" w14:textId="21450D95" w:rsidR="00EA5483" w:rsidRPr="00EA5483" w:rsidRDefault="00EA5483" w:rsidP="00EA5483">
            <w:pPr>
              <w:rPr>
                <w:sz w:val="22"/>
                <w:szCs w:val="22"/>
                <w:lang w:eastAsia="en-AU"/>
              </w:rPr>
            </w:pPr>
            <w:r w:rsidRPr="00EA5483">
              <w:rPr>
                <w:sz w:val="22"/>
                <w:szCs w:val="22"/>
                <w:lang w:eastAsia="en-AU"/>
              </w:rPr>
              <w:t>Complete the assessment feedback to the student and ensure you have taken a copy of the assessment prior to it being returned to the student.</w:t>
            </w:r>
          </w:p>
        </w:tc>
      </w:tr>
      <w:tr w:rsidR="005142C5" w:rsidRPr="00EA5483" w14:paraId="539D6D7D" w14:textId="77777777" w:rsidTr="005142C5">
        <w:tc>
          <w:tcPr>
            <w:tcW w:w="1327" w:type="pct"/>
            <w:vAlign w:val="top"/>
          </w:tcPr>
          <w:p w14:paraId="539D6D6B" w14:textId="77777777" w:rsidR="00270480" w:rsidRPr="00EA5483" w:rsidRDefault="004747EA" w:rsidP="00270480">
            <w:pPr>
              <w:pStyle w:val="Body"/>
              <w:rPr>
                <w:sz w:val="22"/>
                <w:szCs w:val="22"/>
              </w:rPr>
            </w:pPr>
            <w:r w:rsidRPr="00EA5483">
              <w:rPr>
                <w:b/>
                <w:sz w:val="22"/>
                <w:szCs w:val="22"/>
              </w:rPr>
              <w:t>About this marking guide</w:t>
            </w:r>
          </w:p>
        </w:tc>
        <w:tc>
          <w:tcPr>
            <w:tcW w:w="3673" w:type="pct"/>
            <w:vAlign w:val="top"/>
          </w:tcPr>
          <w:p w14:paraId="539D6D6C" w14:textId="77777777" w:rsidR="00270480" w:rsidRPr="00EA5483" w:rsidRDefault="004747EA" w:rsidP="00270480">
            <w:pPr>
              <w:rPr>
                <w:sz w:val="22"/>
                <w:szCs w:val="22"/>
                <w:lang w:eastAsia="en-AU"/>
              </w:rPr>
            </w:pPr>
            <w:r w:rsidRPr="00EA5483">
              <w:rPr>
                <w:sz w:val="22"/>
                <w:szCs w:val="22"/>
                <w:lang w:eastAsia="en-AU"/>
              </w:rPr>
              <w:t>All tasks and activities must responded to correctly in order to satisfactorily complete this assessment event.</w:t>
            </w:r>
          </w:p>
          <w:p w14:paraId="539D6D6D" w14:textId="77777777" w:rsidR="00270480" w:rsidRPr="00EA5483" w:rsidRDefault="004747EA" w:rsidP="00270480">
            <w:pPr>
              <w:rPr>
                <w:sz w:val="22"/>
                <w:szCs w:val="22"/>
                <w:lang w:val="en-GB" w:eastAsia="en-AU"/>
              </w:rPr>
            </w:pPr>
            <w:r w:rsidRPr="00EA5483">
              <w:rPr>
                <w:sz w:val="22"/>
                <w:szCs w:val="22"/>
                <w:lang w:val="en-GB" w:eastAsia="en-AU"/>
              </w:rPr>
              <w:t>Assessors will need to make a judgement call as to whether each answer/response meets the criteria based upon the:</w:t>
            </w:r>
          </w:p>
          <w:p w14:paraId="539D6D6E" w14:textId="77777777" w:rsidR="00270480" w:rsidRPr="00EA5483" w:rsidRDefault="004747EA" w:rsidP="0061718D">
            <w:pPr>
              <w:numPr>
                <w:ilvl w:val="0"/>
                <w:numId w:val="5"/>
              </w:numPr>
              <w:tabs>
                <w:tab w:val="clear" w:pos="284"/>
              </w:tabs>
              <w:spacing w:before="0" w:after="0" w:line="276" w:lineRule="auto"/>
              <w:contextualSpacing/>
              <w:rPr>
                <w:sz w:val="22"/>
                <w:szCs w:val="22"/>
                <w:lang w:val="en-GB" w:eastAsia="en-AU"/>
              </w:rPr>
            </w:pPr>
            <w:r w:rsidRPr="00EA5483">
              <w:rPr>
                <w:sz w:val="22"/>
                <w:szCs w:val="22"/>
                <w:lang w:val="en-GB" w:eastAsia="en-AU"/>
              </w:rPr>
              <w:t>Rules of Evidence:</w:t>
            </w:r>
          </w:p>
          <w:p w14:paraId="539D6D6F" w14:textId="77777777" w:rsidR="00270480" w:rsidRPr="00EA5483" w:rsidRDefault="004747EA" w:rsidP="0061718D">
            <w:pPr>
              <w:numPr>
                <w:ilvl w:val="1"/>
                <w:numId w:val="5"/>
              </w:numPr>
              <w:tabs>
                <w:tab w:val="clear" w:pos="284"/>
              </w:tabs>
              <w:spacing w:before="0" w:after="0" w:line="276" w:lineRule="auto"/>
              <w:contextualSpacing/>
              <w:rPr>
                <w:sz w:val="22"/>
                <w:szCs w:val="22"/>
                <w:lang w:val="en-GB" w:eastAsia="en-AU"/>
              </w:rPr>
            </w:pPr>
            <w:r w:rsidRPr="00EA5483">
              <w:rPr>
                <w:sz w:val="22"/>
                <w:szCs w:val="22"/>
                <w:lang w:val="en-GB" w:eastAsia="en-AU"/>
              </w:rPr>
              <w:t>Validity – does the answer address the assessment question and does the evidence reflect the four dimensions of competency?</w:t>
            </w:r>
          </w:p>
          <w:p w14:paraId="539D6D70" w14:textId="77777777" w:rsidR="00270480" w:rsidRPr="00EA5483" w:rsidRDefault="004747EA" w:rsidP="0061718D">
            <w:pPr>
              <w:numPr>
                <w:ilvl w:val="1"/>
                <w:numId w:val="5"/>
              </w:numPr>
              <w:tabs>
                <w:tab w:val="clear" w:pos="284"/>
              </w:tabs>
              <w:spacing w:before="0" w:after="0" w:line="276" w:lineRule="auto"/>
              <w:contextualSpacing/>
              <w:rPr>
                <w:sz w:val="22"/>
                <w:szCs w:val="22"/>
                <w:lang w:val="en-GB" w:eastAsia="en-AU"/>
              </w:rPr>
            </w:pPr>
            <w:r w:rsidRPr="00EA5483">
              <w:rPr>
                <w:sz w:val="22"/>
                <w:szCs w:val="22"/>
                <w:lang w:val="en-GB" w:eastAsia="en-AU"/>
              </w:rPr>
              <w:t>Sufficiency – is the answer sufficient in terms of length and depth?</w:t>
            </w:r>
          </w:p>
          <w:p w14:paraId="539D6D71" w14:textId="77777777" w:rsidR="00270480" w:rsidRPr="00EA5483" w:rsidRDefault="004747EA" w:rsidP="0061718D">
            <w:pPr>
              <w:numPr>
                <w:ilvl w:val="1"/>
                <w:numId w:val="5"/>
              </w:numPr>
              <w:tabs>
                <w:tab w:val="clear" w:pos="284"/>
              </w:tabs>
              <w:spacing w:before="0" w:after="0" w:line="276" w:lineRule="auto"/>
              <w:contextualSpacing/>
              <w:rPr>
                <w:sz w:val="22"/>
                <w:szCs w:val="22"/>
                <w:lang w:val="en-GB" w:eastAsia="en-AU"/>
              </w:rPr>
            </w:pPr>
            <w:r w:rsidRPr="00EA5483">
              <w:rPr>
                <w:sz w:val="22"/>
                <w:szCs w:val="22"/>
                <w:lang w:val="en-GB" w:eastAsia="en-AU"/>
              </w:rPr>
              <w:t>Currency – has the work been done so recently as to be current?</w:t>
            </w:r>
          </w:p>
          <w:p w14:paraId="539D6D72" w14:textId="77777777" w:rsidR="00270480" w:rsidRPr="00EA5483" w:rsidRDefault="004747EA" w:rsidP="0061718D">
            <w:pPr>
              <w:numPr>
                <w:ilvl w:val="1"/>
                <w:numId w:val="5"/>
              </w:numPr>
              <w:tabs>
                <w:tab w:val="clear" w:pos="284"/>
              </w:tabs>
              <w:spacing w:before="0" w:after="0" w:line="276" w:lineRule="auto"/>
              <w:contextualSpacing/>
              <w:rPr>
                <w:sz w:val="22"/>
                <w:szCs w:val="22"/>
                <w:lang w:val="en-GB" w:eastAsia="en-AU"/>
              </w:rPr>
            </w:pPr>
            <w:r w:rsidRPr="00EA5483">
              <w:rPr>
                <w:sz w:val="22"/>
                <w:szCs w:val="22"/>
                <w:lang w:val="en-GB" w:eastAsia="en-AU"/>
              </w:rPr>
              <w:t>Authenticity – is this work the student’s own authentic work?</w:t>
            </w:r>
          </w:p>
          <w:p w14:paraId="539D6D73" w14:textId="77777777" w:rsidR="00270480" w:rsidRPr="00EA5483" w:rsidRDefault="004747EA" w:rsidP="0061718D">
            <w:pPr>
              <w:numPr>
                <w:ilvl w:val="0"/>
                <w:numId w:val="5"/>
              </w:numPr>
              <w:tabs>
                <w:tab w:val="clear" w:pos="284"/>
              </w:tabs>
              <w:spacing w:before="0" w:after="0" w:line="276" w:lineRule="auto"/>
              <w:contextualSpacing/>
              <w:rPr>
                <w:sz w:val="22"/>
                <w:szCs w:val="22"/>
                <w:lang w:val="en-GB" w:eastAsia="en-AU"/>
              </w:rPr>
            </w:pPr>
            <w:r w:rsidRPr="00EA5483">
              <w:rPr>
                <w:sz w:val="22"/>
                <w:szCs w:val="22"/>
                <w:lang w:val="en-GB" w:eastAsia="en-AU"/>
              </w:rPr>
              <w:t>Principles of Assessment:</w:t>
            </w:r>
          </w:p>
          <w:p w14:paraId="539D6D74" w14:textId="77777777" w:rsidR="00270480" w:rsidRPr="00EA5483" w:rsidRDefault="004747EA" w:rsidP="0061718D">
            <w:pPr>
              <w:numPr>
                <w:ilvl w:val="1"/>
                <w:numId w:val="5"/>
              </w:numPr>
              <w:tabs>
                <w:tab w:val="clear" w:pos="284"/>
              </w:tabs>
              <w:spacing w:before="0" w:after="0" w:line="276" w:lineRule="auto"/>
              <w:contextualSpacing/>
              <w:rPr>
                <w:sz w:val="22"/>
                <w:szCs w:val="22"/>
                <w:lang w:val="en-GB" w:eastAsia="en-AU"/>
              </w:rPr>
            </w:pPr>
            <w:r w:rsidRPr="00EA5483">
              <w:rPr>
                <w:sz w:val="22"/>
                <w:szCs w:val="22"/>
                <w:lang w:val="en-GB" w:eastAsia="en-AU"/>
              </w:rPr>
              <w:t>Fairness – individual student’s needs are considered in the assessment process</w:t>
            </w:r>
          </w:p>
          <w:p w14:paraId="539D6D75" w14:textId="77777777" w:rsidR="00270480" w:rsidRPr="00EA5483" w:rsidRDefault="004747EA" w:rsidP="0061718D">
            <w:pPr>
              <w:numPr>
                <w:ilvl w:val="1"/>
                <w:numId w:val="5"/>
              </w:numPr>
              <w:tabs>
                <w:tab w:val="clear" w:pos="284"/>
              </w:tabs>
              <w:spacing w:before="0" w:after="0" w:line="276" w:lineRule="auto"/>
              <w:contextualSpacing/>
              <w:rPr>
                <w:sz w:val="22"/>
                <w:szCs w:val="22"/>
                <w:lang w:val="en-GB" w:eastAsia="en-AU"/>
              </w:rPr>
            </w:pPr>
            <w:r w:rsidRPr="00EA5483">
              <w:rPr>
                <w:sz w:val="22"/>
                <w:szCs w:val="22"/>
                <w:lang w:val="en-GB" w:eastAsia="en-AU"/>
              </w:rPr>
              <w:t xml:space="preserve">Flexibility – assessment is flexible to the individual student </w:t>
            </w:r>
          </w:p>
          <w:p w14:paraId="539D6D76" w14:textId="77777777" w:rsidR="00270480" w:rsidRPr="00EA5483" w:rsidRDefault="004747EA" w:rsidP="0061718D">
            <w:pPr>
              <w:numPr>
                <w:ilvl w:val="1"/>
                <w:numId w:val="5"/>
              </w:numPr>
              <w:tabs>
                <w:tab w:val="clear" w:pos="284"/>
              </w:tabs>
              <w:spacing w:before="0" w:after="0" w:line="276" w:lineRule="auto"/>
              <w:contextualSpacing/>
              <w:rPr>
                <w:sz w:val="22"/>
                <w:szCs w:val="22"/>
                <w:lang w:val="en-GB" w:eastAsia="en-AU"/>
              </w:rPr>
            </w:pPr>
            <w:r w:rsidRPr="00EA5483">
              <w:rPr>
                <w:sz w:val="22"/>
                <w:szCs w:val="22"/>
                <w:lang w:val="en-GB" w:eastAsia="en-AU"/>
              </w:rPr>
              <w:t>Validity – any assessment decision is justified, based on the evidence of performance of the student</w:t>
            </w:r>
          </w:p>
          <w:p w14:paraId="539D6D77" w14:textId="77777777" w:rsidR="00270480" w:rsidRPr="00EA5483" w:rsidRDefault="004747EA" w:rsidP="0061718D">
            <w:pPr>
              <w:numPr>
                <w:ilvl w:val="1"/>
                <w:numId w:val="5"/>
              </w:numPr>
              <w:tabs>
                <w:tab w:val="clear" w:pos="284"/>
              </w:tabs>
              <w:spacing w:before="0" w:after="0" w:line="276" w:lineRule="auto"/>
              <w:contextualSpacing/>
              <w:rPr>
                <w:sz w:val="22"/>
                <w:szCs w:val="22"/>
                <w:lang w:val="en-GB" w:eastAsia="en-AU"/>
              </w:rPr>
            </w:pPr>
            <w:r w:rsidRPr="00EA5483">
              <w:rPr>
                <w:sz w:val="22"/>
                <w:szCs w:val="22"/>
                <w:lang w:val="en-GB" w:eastAsia="en-AU"/>
              </w:rPr>
              <w:t>Reliability – evidence presented for assessment is consistently interpreted and assessment results are comparable irrespective of the assessor conducting the assessment</w:t>
            </w:r>
          </w:p>
          <w:p w14:paraId="539D6D78" w14:textId="77777777" w:rsidR="00270480" w:rsidRPr="00EA5483" w:rsidRDefault="004747EA" w:rsidP="0061718D">
            <w:pPr>
              <w:numPr>
                <w:ilvl w:val="0"/>
                <w:numId w:val="5"/>
              </w:numPr>
              <w:tabs>
                <w:tab w:val="clear" w:pos="284"/>
              </w:tabs>
              <w:spacing w:before="0" w:after="0" w:line="276" w:lineRule="auto"/>
              <w:contextualSpacing/>
              <w:rPr>
                <w:sz w:val="22"/>
                <w:szCs w:val="22"/>
                <w:lang w:val="en-GB" w:eastAsia="en-AU"/>
              </w:rPr>
            </w:pPr>
            <w:r w:rsidRPr="00EA5483">
              <w:rPr>
                <w:sz w:val="22"/>
                <w:szCs w:val="22"/>
                <w:lang w:val="en-GB" w:eastAsia="en-AU"/>
              </w:rPr>
              <w:t>Dimensions of Competency</w:t>
            </w:r>
          </w:p>
          <w:p w14:paraId="539D6D79" w14:textId="77777777" w:rsidR="00270480" w:rsidRPr="00EA5483" w:rsidRDefault="004747EA" w:rsidP="0061718D">
            <w:pPr>
              <w:numPr>
                <w:ilvl w:val="1"/>
                <w:numId w:val="5"/>
              </w:numPr>
              <w:tabs>
                <w:tab w:val="clear" w:pos="284"/>
              </w:tabs>
              <w:spacing w:before="0" w:after="0" w:line="276" w:lineRule="auto"/>
              <w:contextualSpacing/>
              <w:rPr>
                <w:sz w:val="22"/>
                <w:szCs w:val="22"/>
                <w:lang w:val="en-GB" w:eastAsia="en-AU"/>
              </w:rPr>
            </w:pPr>
            <w:r w:rsidRPr="00EA5483">
              <w:rPr>
                <w:sz w:val="22"/>
                <w:szCs w:val="22"/>
                <w:lang w:val="en-GB" w:eastAsia="en-AU"/>
              </w:rPr>
              <w:t>Task skills</w:t>
            </w:r>
          </w:p>
          <w:p w14:paraId="539D6D7A" w14:textId="77777777" w:rsidR="00270480" w:rsidRPr="00EA5483" w:rsidRDefault="004747EA" w:rsidP="0061718D">
            <w:pPr>
              <w:numPr>
                <w:ilvl w:val="1"/>
                <w:numId w:val="5"/>
              </w:numPr>
              <w:tabs>
                <w:tab w:val="clear" w:pos="284"/>
              </w:tabs>
              <w:spacing w:before="0" w:after="0" w:line="276" w:lineRule="auto"/>
              <w:contextualSpacing/>
              <w:rPr>
                <w:sz w:val="22"/>
                <w:szCs w:val="22"/>
                <w:lang w:val="en-GB" w:eastAsia="en-AU"/>
              </w:rPr>
            </w:pPr>
            <w:r w:rsidRPr="00EA5483">
              <w:rPr>
                <w:sz w:val="22"/>
                <w:szCs w:val="22"/>
                <w:lang w:val="en-GB" w:eastAsia="en-AU"/>
              </w:rPr>
              <w:t>Task Management Skills</w:t>
            </w:r>
          </w:p>
          <w:p w14:paraId="539D6D7B" w14:textId="77777777" w:rsidR="00270480" w:rsidRPr="00EA5483" w:rsidRDefault="004747EA" w:rsidP="0061718D">
            <w:pPr>
              <w:numPr>
                <w:ilvl w:val="1"/>
                <w:numId w:val="5"/>
              </w:numPr>
              <w:tabs>
                <w:tab w:val="clear" w:pos="284"/>
              </w:tabs>
              <w:spacing w:before="0" w:after="0" w:line="276" w:lineRule="auto"/>
              <w:contextualSpacing/>
              <w:rPr>
                <w:sz w:val="22"/>
                <w:szCs w:val="22"/>
                <w:lang w:val="en-GB" w:eastAsia="en-AU"/>
              </w:rPr>
            </w:pPr>
            <w:r w:rsidRPr="00EA5483">
              <w:rPr>
                <w:sz w:val="22"/>
                <w:szCs w:val="22"/>
                <w:lang w:val="en-GB" w:eastAsia="en-AU"/>
              </w:rPr>
              <w:t>Contingency Planning Skills</w:t>
            </w:r>
          </w:p>
          <w:p w14:paraId="539D6D7C" w14:textId="77777777" w:rsidR="00270480" w:rsidRPr="00EA5483" w:rsidRDefault="004747EA" w:rsidP="0061718D">
            <w:pPr>
              <w:numPr>
                <w:ilvl w:val="1"/>
                <w:numId w:val="5"/>
              </w:numPr>
              <w:tabs>
                <w:tab w:val="clear" w:pos="284"/>
              </w:tabs>
              <w:spacing w:before="0" w:after="0" w:line="276" w:lineRule="auto"/>
              <w:contextualSpacing/>
              <w:rPr>
                <w:sz w:val="22"/>
                <w:szCs w:val="22"/>
                <w:lang w:val="en-GB" w:eastAsia="en-AU"/>
              </w:rPr>
            </w:pPr>
            <w:r w:rsidRPr="00EA5483">
              <w:rPr>
                <w:sz w:val="22"/>
                <w:szCs w:val="22"/>
                <w:lang w:val="en-GB" w:eastAsia="en-AU"/>
              </w:rPr>
              <w:t>Job Role Environment Skills</w:t>
            </w:r>
          </w:p>
        </w:tc>
      </w:tr>
      <w:tr w:rsidR="005142C5" w:rsidRPr="00EA5483" w14:paraId="539D6D81" w14:textId="77777777" w:rsidTr="005142C5">
        <w:tc>
          <w:tcPr>
            <w:tcW w:w="1327" w:type="pct"/>
            <w:vAlign w:val="top"/>
          </w:tcPr>
          <w:p w14:paraId="539D6D7E" w14:textId="77777777" w:rsidR="00270480" w:rsidRPr="00EA5483" w:rsidRDefault="004747EA" w:rsidP="00270480">
            <w:pPr>
              <w:pStyle w:val="Body"/>
              <w:rPr>
                <w:b/>
                <w:sz w:val="22"/>
                <w:szCs w:val="22"/>
              </w:rPr>
            </w:pPr>
            <w:r w:rsidRPr="00EA5483">
              <w:rPr>
                <w:b/>
                <w:sz w:val="22"/>
                <w:szCs w:val="22"/>
              </w:rPr>
              <w:t>Student must provide</w:t>
            </w:r>
          </w:p>
        </w:tc>
        <w:tc>
          <w:tcPr>
            <w:tcW w:w="3673" w:type="pct"/>
            <w:vAlign w:val="top"/>
          </w:tcPr>
          <w:p w14:paraId="539D6D80" w14:textId="06DA39FD" w:rsidR="00270480" w:rsidRPr="00EA5483" w:rsidRDefault="003E269E" w:rsidP="00A80989">
            <w:pPr>
              <w:rPr>
                <w:sz w:val="22"/>
                <w:szCs w:val="22"/>
                <w:lang w:eastAsia="en-AU"/>
              </w:rPr>
            </w:pPr>
            <w:r w:rsidRPr="00EA5483">
              <w:rPr>
                <w:sz w:val="22"/>
                <w:szCs w:val="22"/>
              </w:rPr>
              <w:t>Calculator, pens, pencils, eraser, A4 or A3 paper.</w:t>
            </w:r>
          </w:p>
        </w:tc>
      </w:tr>
      <w:tr w:rsidR="005142C5" w:rsidRPr="00EA5483" w14:paraId="539D6D85" w14:textId="77777777" w:rsidTr="005142C5">
        <w:tc>
          <w:tcPr>
            <w:tcW w:w="1327" w:type="pct"/>
            <w:vAlign w:val="top"/>
          </w:tcPr>
          <w:p w14:paraId="539D6D82" w14:textId="77777777" w:rsidR="00270480" w:rsidRPr="00EA5483" w:rsidRDefault="004747EA" w:rsidP="00270480">
            <w:pPr>
              <w:pStyle w:val="Body"/>
              <w:rPr>
                <w:b/>
                <w:sz w:val="22"/>
                <w:szCs w:val="22"/>
              </w:rPr>
            </w:pPr>
            <w:r w:rsidRPr="00EA5483">
              <w:rPr>
                <w:b/>
                <w:sz w:val="22"/>
                <w:szCs w:val="22"/>
              </w:rPr>
              <w:t>Assessor must provide</w:t>
            </w:r>
          </w:p>
        </w:tc>
        <w:tc>
          <w:tcPr>
            <w:tcW w:w="3673" w:type="pct"/>
            <w:vAlign w:val="top"/>
          </w:tcPr>
          <w:p w14:paraId="539D6D84" w14:textId="63AFC89C" w:rsidR="00270480" w:rsidRPr="00EA5483" w:rsidRDefault="00140236" w:rsidP="00140236">
            <w:pPr>
              <w:spacing w:line="240" w:lineRule="auto"/>
              <w:rPr>
                <w:i/>
                <w:color w:val="808080" w:themeColor="background1" w:themeShade="80"/>
                <w:sz w:val="22"/>
                <w:szCs w:val="22"/>
              </w:rPr>
            </w:pPr>
            <w:r w:rsidRPr="00EA5483">
              <w:rPr>
                <w:sz w:val="22"/>
                <w:szCs w:val="22"/>
              </w:rPr>
              <w:t>Computers, CAD Programs, student workbook. These may be hard copy or made available online.</w:t>
            </w:r>
          </w:p>
        </w:tc>
      </w:tr>
      <w:tr w:rsidR="0034465B" w:rsidRPr="00EA5483" w14:paraId="539D6D88" w14:textId="77777777" w:rsidTr="005142C5">
        <w:tc>
          <w:tcPr>
            <w:tcW w:w="1327" w:type="pct"/>
            <w:vAlign w:val="top"/>
          </w:tcPr>
          <w:p w14:paraId="539D6D86" w14:textId="77777777" w:rsidR="0034465B" w:rsidRPr="00EA5483" w:rsidRDefault="0034465B" w:rsidP="0034465B">
            <w:pPr>
              <w:pStyle w:val="Body"/>
              <w:rPr>
                <w:sz w:val="22"/>
                <w:szCs w:val="22"/>
              </w:rPr>
            </w:pPr>
            <w:r w:rsidRPr="00EA5483">
              <w:rPr>
                <w:b/>
                <w:sz w:val="22"/>
                <w:szCs w:val="22"/>
              </w:rPr>
              <w:lastRenderedPageBreak/>
              <w:t>Due date and time allowed</w:t>
            </w:r>
          </w:p>
        </w:tc>
        <w:tc>
          <w:tcPr>
            <w:tcW w:w="3673" w:type="pct"/>
            <w:vAlign w:val="top"/>
          </w:tcPr>
          <w:p w14:paraId="6F7D6683" w14:textId="77777777" w:rsidR="003A0ACE" w:rsidRPr="00EA5483" w:rsidRDefault="00475C1B" w:rsidP="0034465B">
            <w:pPr>
              <w:rPr>
                <w:sz w:val="22"/>
                <w:szCs w:val="22"/>
              </w:rPr>
            </w:pPr>
            <w:r w:rsidRPr="00EA5483">
              <w:rPr>
                <w:sz w:val="22"/>
                <w:szCs w:val="22"/>
              </w:rPr>
              <w:t xml:space="preserve">This assessment is to </w:t>
            </w:r>
            <w:r w:rsidR="003A0ACE" w:rsidRPr="00EA5483">
              <w:rPr>
                <w:sz w:val="22"/>
                <w:szCs w:val="22"/>
              </w:rPr>
              <w:t xml:space="preserve">be completed at TAFE NSW Campus </w:t>
            </w:r>
          </w:p>
          <w:p w14:paraId="2BA42808" w14:textId="582D358B" w:rsidR="0034465B" w:rsidRPr="00EA5483" w:rsidRDefault="003A0ACE" w:rsidP="0034465B">
            <w:pPr>
              <w:rPr>
                <w:sz w:val="22"/>
                <w:szCs w:val="22"/>
              </w:rPr>
            </w:pPr>
            <w:r w:rsidRPr="00EA5483">
              <w:rPr>
                <w:sz w:val="22"/>
                <w:szCs w:val="22"/>
              </w:rPr>
              <w:t xml:space="preserve">Due date for submission of all 3 projects (including Observations) </w:t>
            </w:r>
            <w:r w:rsidR="00A80989" w:rsidRPr="00EA5483">
              <w:rPr>
                <w:sz w:val="22"/>
                <w:szCs w:val="22"/>
              </w:rPr>
              <w:t>by the end of week 11 semester 1</w:t>
            </w:r>
            <w:r w:rsidR="00475C1B" w:rsidRPr="00EA5483">
              <w:rPr>
                <w:sz w:val="22"/>
                <w:szCs w:val="22"/>
              </w:rPr>
              <w:t>.</w:t>
            </w:r>
          </w:p>
          <w:p w14:paraId="539D6D87" w14:textId="42CDEDD8" w:rsidR="0034465B" w:rsidRPr="00EA5483" w:rsidRDefault="00475C1B" w:rsidP="00140236">
            <w:pPr>
              <w:rPr>
                <w:i/>
                <w:color w:val="FF0000"/>
                <w:sz w:val="22"/>
                <w:szCs w:val="22"/>
                <w:lang w:eastAsia="en-AU"/>
              </w:rPr>
            </w:pPr>
            <w:r w:rsidRPr="00EA5483">
              <w:rPr>
                <w:sz w:val="22"/>
                <w:szCs w:val="22"/>
              </w:rPr>
              <w:t>The total number of hours allocated for assessment in this product assessment event is 20 hours</w:t>
            </w:r>
            <w:r w:rsidR="003A0ACE" w:rsidRPr="00EA5483">
              <w:rPr>
                <w:sz w:val="22"/>
                <w:szCs w:val="22"/>
              </w:rPr>
              <w:t>.</w:t>
            </w:r>
          </w:p>
        </w:tc>
      </w:tr>
    </w:tbl>
    <w:p w14:paraId="447B5CF1" w14:textId="77777777" w:rsidR="00140236" w:rsidRDefault="00140236" w:rsidP="00F94854">
      <w:pPr>
        <w:pStyle w:val="Body"/>
      </w:pPr>
    </w:p>
    <w:p w14:paraId="539D6D89" w14:textId="51E7CB9E" w:rsidR="00270480" w:rsidRPr="00D919DE" w:rsidRDefault="004747EA" w:rsidP="00270480">
      <w:pPr>
        <w:pStyle w:val="Heading2"/>
      </w:pPr>
      <w:r w:rsidRPr="00D919DE">
        <w:t>Specific task instructions</w:t>
      </w:r>
    </w:p>
    <w:p w14:paraId="7DC8AF5D" w14:textId="23937C16" w:rsidR="007C10BA" w:rsidRPr="004604EB" w:rsidRDefault="002B7243" w:rsidP="007C10BA">
      <w:pPr>
        <w:rPr>
          <w:szCs w:val="24"/>
        </w:rPr>
      </w:pPr>
      <w:r w:rsidRPr="004604EB">
        <w:rPr>
          <w:szCs w:val="24"/>
        </w:rPr>
        <w:t xml:space="preserve">The instructions and the criteria in the task and activities below will be used by the assessor to determine if the student has satisfactorily completed this assessment event. </w:t>
      </w:r>
      <w:r w:rsidRPr="004604EB">
        <w:rPr>
          <w:szCs w:val="24"/>
          <w:lang w:eastAsia="en-AU"/>
        </w:rPr>
        <w:t xml:space="preserve">Student’s responses will be used as part of the overall evidence requirements of the unit. </w:t>
      </w:r>
      <w:r w:rsidR="007C10BA" w:rsidRPr="004604EB">
        <w:rPr>
          <w:szCs w:val="24"/>
          <w:lang w:eastAsia="en-AU"/>
        </w:rPr>
        <w:t>Using the information provided, s</w:t>
      </w:r>
      <w:r w:rsidR="007C10BA" w:rsidRPr="004604EB">
        <w:rPr>
          <w:szCs w:val="24"/>
        </w:rPr>
        <w:t xml:space="preserve">tudents will need to create a </w:t>
      </w:r>
      <w:r w:rsidR="00D80ADC">
        <w:rPr>
          <w:szCs w:val="24"/>
        </w:rPr>
        <w:t>Project</w:t>
      </w:r>
      <w:r w:rsidR="007C10BA" w:rsidRPr="004604EB">
        <w:rPr>
          <w:szCs w:val="24"/>
        </w:rPr>
        <w:t xml:space="preserve"> </w:t>
      </w:r>
      <w:r w:rsidR="007C10BA" w:rsidRPr="004604EB">
        <w:rPr>
          <w:i/>
          <w:szCs w:val="24"/>
        </w:rPr>
        <w:t xml:space="preserve">(or use the templates provided) </w:t>
      </w:r>
      <w:r w:rsidR="007C10BA" w:rsidRPr="004604EB">
        <w:rPr>
          <w:szCs w:val="24"/>
        </w:rPr>
        <w:t>to Prepare Quotation and Contract Documentation</w:t>
      </w:r>
      <w:r w:rsidR="00C00E7D" w:rsidRPr="004604EB">
        <w:rPr>
          <w:szCs w:val="24"/>
        </w:rPr>
        <w:t xml:space="preserve">. </w:t>
      </w:r>
    </w:p>
    <w:p w14:paraId="448E1AA3" w14:textId="281252B5" w:rsidR="00194790" w:rsidRPr="00851525" w:rsidRDefault="00194790" w:rsidP="00194790">
      <w:pPr>
        <w:rPr>
          <w:szCs w:val="24"/>
        </w:rPr>
      </w:pPr>
      <w:r>
        <w:rPr>
          <w:szCs w:val="24"/>
        </w:rPr>
        <w:t>The student will be required to complete documentation for three (3) separate projects. During the compilation of this documentation, the student</w:t>
      </w:r>
      <w:r w:rsidRPr="00851525">
        <w:rPr>
          <w:szCs w:val="24"/>
        </w:rPr>
        <w:t xml:space="preserve"> will participate in </w:t>
      </w:r>
      <w:r w:rsidR="008A6CB1">
        <w:rPr>
          <w:szCs w:val="24"/>
        </w:rPr>
        <w:t>simulated client interactions that will be led by the Assessor</w:t>
      </w:r>
      <w:r w:rsidRPr="00851525">
        <w:rPr>
          <w:szCs w:val="24"/>
        </w:rPr>
        <w:t>.</w:t>
      </w:r>
    </w:p>
    <w:p w14:paraId="5F9F2EDE" w14:textId="63BA8347" w:rsidR="002B7243" w:rsidRDefault="002B7243" w:rsidP="002B7243">
      <w:pPr>
        <w:rPr>
          <w:szCs w:val="24"/>
          <w:lang w:eastAsia="en-AU"/>
        </w:rPr>
      </w:pPr>
      <w:r w:rsidRPr="004604EB">
        <w:rPr>
          <w:szCs w:val="24"/>
          <w:lang w:eastAsia="en-AU"/>
        </w:rPr>
        <w:t xml:space="preserve">Students should </w:t>
      </w:r>
      <w:r w:rsidR="001523DD">
        <w:rPr>
          <w:szCs w:val="24"/>
          <w:lang w:eastAsia="en-AU"/>
        </w:rPr>
        <w:t xml:space="preserve">read the </w:t>
      </w:r>
      <w:r w:rsidR="00140236">
        <w:rPr>
          <w:szCs w:val="24"/>
          <w:lang w:eastAsia="en-AU"/>
        </w:rPr>
        <w:t xml:space="preserve">project steps </w:t>
      </w:r>
      <w:r w:rsidR="001523DD">
        <w:rPr>
          <w:szCs w:val="24"/>
          <w:lang w:eastAsia="en-AU"/>
        </w:rPr>
        <w:t xml:space="preserve">description and </w:t>
      </w:r>
      <w:r w:rsidRPr="004604EB">
        <w:rPr>
          <w:szCs w:val="24"/>
          <w:lang w:eastAsia="en-AU"/>
        </w:rPr>
        <w:t xml:space="preserve">refer to the list of criteria provided in the Assessment Checklist to understand what skills the students are required to demonstrate in this section of the assessment. This Checklist outlines the Performance Criteria, Performance Evidence and Assessment Conditions students will be assessed against. Once completed students are required to submit the </w:t>
      </w:r>
      <w:r w:rsidR="00140236">
        <w:rPr>
          <w:szCs w:val="24"/>
          <w:lang w:eastAsia="en-AU"/>
        </w:rPr>
        <w:t>project</w:t>
      </w:r>
      <w:r w:rsidR="00976B0F">
        <w:rPr>
          <w:szCs w:val="24"/>
          <w:lang w:eastAsia="en-AU"/>
        </w:rPr>
        <w:t xml:space="preserve"> </w:t>
      </w:r>
      <w:r w:rsidRPr="004604EB">
        <w:rPr>
          <w:szCs w:val="24"/>
          <w:lang w:eastAsia="en-AU"/>
        </w:rPr>
        <w:t>for marking at the intervals set by the teacher.</w:t>
      </w:r>
    </w:p>
    <w:p w14:paraId="0877BC00" w14:textId="16B11CF9" w:rsidR="00140236" w:rsidRDefault="00140236" w:rsidP="002B7243">
      <w:pPr>
        <w:rPr>
          <w:szCs w:val="24"/>
          <w:lang w:eastAsia="en-AU"/>
        </w:rPr>
      </w:pPr>
    </w:p>
    <w:p w14:paraId="23B146CA" w14:textId="77777777" w:rsidR="00140236" w:rsidRPr="004604EB" w:rsidRDefault="00140236" w:rsidP="002B7243">
      <w:pPr>
        <w:rPr>
          <w:szCs w:val="24"/>
          <w:lang w:eastAsia="en-AU"/>
        </w:rPr>
      </w:pPr>
    </w:p>
    <w:p w14:paraId="235E9E0F" w14:textId="77777777" w:rsidR="00140236" w:rsidRPr="00921CAF" w:rsidRDefault="00140236" w:rsidP="00140236">
      <w:pPr>
        <w:rPr>
          <w:szCs w:val="24"/>
          <w:u w:val="single"/>
        </w:rPr>
      </w:pPr>
      <w:r w:rsidRPr="00921CAF">
        <w:rPr>
          <w:szCs w:val="24"/>
          <w:u w:val="single"/>
        </w:rPr>
        <w:t>Simulated Environment Conditions</w:t>
      </w:r>
    </w:p>
    <w:p w14:paraId="7FE26FC4" w14:textId="77777777" w:rsidR="00140236" w:rsidRDefault="00140236" w:rsidP="00140236">
      <w:pPr>
        <w:rPr>
          <w:b/>
          <w:i/>
          <w:szCs w:val="24"/>
        </w:rPr>
      </w:pPr>
      <w:r>
        <w:rPr>
          <w:b/>
          <w:i/>
          <w:szCs w:val="24"/>
        </w:rPr>
        <w:t>Note: The assessor may direct you to use different equipment in different spaces to ensure competency is applied in new and different situations.</w:t>
      </w:r>
    </w:p>
    <w:p w14:paraId="5149C084" w14:textId="77777777" w:rsidR="002B7243" w:rsidRPr="002B7243" w:rsidRDefault="002B7243" w:rsidP="007C10BA">
      <w:pPr>
        <w:rPr>
          <w:szCs w:val="24"/>
        </w:rPr>
      </w:pPr>
    </w:p>
    <w:p w14:paraId="2F87F2EA" w14:textId="20033A01" w:rsidR="007C10BA" w:rsidRDefault="007C10BA" w:rsidP="00270480">
      <w:pPr>
        <w:rPr>
          <w:sz w:val="22"/>
          <w:szCs w:val="22"/>
        </w:rPr>
      </w:pPr>
    </w:p>
    <w:p w14:paraId="36D4F6B4" w14:textId="454DCE87" w:rsidR="00C00E7D" w:rsidRDefault="00C00E7D" w:rsidP="00270480">
      <w:pPr>
        <w:rPr>
          <w:sz w:val="22"/>
          <w:szCs w:val="22"/>
        </w:rPr>
      </w:pPr>
    </w:p>
    <w:p w14:paraId="54F8E70F" w14:textId="3B887327" w:rsidR="00140236" w:rsidRDefault="00140236" w:rsidP="00270480">
      <w:pPr>
        <w:rPr>
          <w:sz w:val="22"/>
          <w:szCs w:val="22"/>
        </w:rPr>
      </w:pPr>
    </w:p>
    <w:p w14:paraId="7CB67ED9" w14:textId="6DE13B48" w:rsidR="00140236" w:rsidRDefault="00140236" w:rsidP="00270480">
      <w:pPr>
        <w:rPr>
          <w:sz w:val="22"/>
          <w:szCs w:val="22"/>
        </w:rPr>
      </w:pPr>
    </w:p>
    <w:p w14:paraId="74AC2B1F" w14:textId="46E97B0F" w:rsidR="00140236" w:rsidRDefault="00140236" w:rsidP="00270480">
      <w:pPr>
        <w:rPr>
          <w:sz w:val="22"/>
          <w:szCs w:val="22"/>
        </w:rPr>
      </w:pPr>
    </w:p>
    <w:p w14:paraId="6513286B" w14:textId="2D44D43A" w:rsidR="002B7243" w:rsidRDefault="003A0ACE" w:rsidP="00227D96">
      <w:pPr>
        <w:pStyle w:val="Heading1"/>
      </w:pPr>
      <w:r>
        <w:lastRenderedPageBreak/>
        <w:t>Steps in the Task</w:t>
      </w:r>
      <w:r w:rsidR="00D80ADC">
        <w:t>s</w:t>
      </w:r>
    </w:p>
    <w:p w14:paraId="027BE655" w14:textId="0498086B" w:rsidR="00627446" w:rsidRDefault="0001524A" w:rsidP="00E964D5">
      <w:pPr>
        <w:pStyle w:val="Heading2"/>
        <w:rPr>
          <w:sz w:val="32"/>
          <w:szCs w:val="32"/>
        </w:rPr>
      </w:pPr>
      <w:r>
        <w:rPr>
          <w:sz w:val="32"/>
          <w:szCs w:val="32"/>
        </w:rPr>
        <w:t xml:space="preserve">Step 1: </w:t>
      </w:r>
      <w:r w:rsidR="00194790">
        <w:rPr>
          <w:sz w:val="32"/>
          <w:szCs w:val="32"/>
        </w:rPr>
        <w:t>Review the client brief documents</w:t>
      </w:r>
      <w:r w:rsidR="007F1614">
        <w:rPr>
          <w:sz w:val="32"/>
          <w:szCs w:val="32"/>
        </w:rPr>
        <w:t xml:space="preserve"> </w:t>
      </w:r>
      <w:r w:rsidR="007F1614" w:rsidRPr="008F36BB">
        <w:rPr>
          <w:b w:val="0"/>
          <w:color w:val="FF0000"/>
          <w:sz w:val="24"/>
          <w:szCs w:val="24"/>
        </w:rPr>
        <w:t>PC1.1</w:t>
      </w:r>
      <w:r w:rsidR="00D85BF0">
        <w:rPr>
          <w:b w:val="0"/>
          <w:color w:val="FF0000"/>
          <w:sz w:val="24"/>
          <w:szCs w:val="24"/>
        </w:rPr>
        <w:t xml:space="preserve"> </w:t>
      </w:r>
      <w:r w:rsidR="00D85BF0" w:rsidRPr="00BD5E37">
        <w:rPr>
          <w:b w:val="0"/>
          <w:i/>
          <w:color w:val="00B0F0"/>
          <w:sz w:val="24"/>
          <w:szCs w:val="24"/>
        </w:rPr>
        <w:t xml:space="preserve">(week </w:t>
      </w:r>
      <w:r w:rsidR="00D85BF0">
        <w:rPr>
          <w:b w:val="0"/>
          <w:i/>
          <w:color w:val="00B0F0"/>
          <w:sz w:val="24"/>
          <w:szCs w:val="24"/>
        </w:rPr>
        <w:t>9</w:t>
      </w:r>
      <w:r w:rsidR="00194790">
        <w:rPr>
          <w:b w:val="0"/>
          <w:i/>
          <w:color w:val="00B0F0"/>
          <w:sz w:val="24"/>
          <w:szCs w:val="24"/>
        </w:rPr>
        <w:t>)</w:t>
      </w:r>
    </w:p>
    <w:p w14:paraId="44F85D05" w14:textId="2F50F424" w:rsidR="004510EC" w:rsidRPr="004510EC" w:rsidRDefault="008C35CD" w:rsidP="004510EC">
      <w:pPr>
        <w:rPr>
          <w:lang w:eastAsia="en-AU"/>
        </w:rPr>
      </w:pPr>
      <w:r>
        <w:rPr>
          <w:lang w:eastAsia="en-AU"/>
        </w:rPr>
        <w:t>For each project the student is required to determine the client's requirements from the brief provided</w:t>
      </w:r>
      <w:r w:rsidR="004510EC">
        <w:rPr>
          <w:lang w:eastAsia="en-AU"/>
        </w:rPr>
        <w:t>, the</w:t>
      </w:r>
      <w:r w:rsidR="00A93DEA">
        <w:rPr>
          <w:lang w:eastAsia="en-AU"/>
        </w:rPr>
        <w:t xml:space="preserve"> clients</w:t>
      </w:r>
      <w:r w:rsidR="004510EC">
        <w:rPr>
          <w:lang w:eastAsia="en-AU"/>
        </w:rPr>
        <w:t xml:space="preserve"> images and plans</w:t>
      </w:r>
      <w:r w:rsidR="003A0ACE">
        <w:rPr>
          <w:lang w:eastAsia="en-AU"/>
        </w:rPr>
        <w:t>,</w:t>
      </w:r>
      <w:r w:rsidR="004510EC">
        <w:rPr>
          <w:lang w:eastAsia="en-AU"/>
        </w:rPr>
        <w:t xml:space="preserve"> along with the client survey. </w:t>
      </w:r>
      <w:r w:rsidR="00A65594">
        <w:rPr>
          <w:lang w:eastAsia="en-AU"/>
        </w:rPr>
        <w:t xml:space="preserve">Using the table provided - </w:t>
      </w:r>
      <w:r w:rsidR="00A65594" w:rsidRPr="00A65594">
        <w:rPr>
          <w:i/>
          <w:lang w:eastAsia="en-AU"/>
        </w:rPr>
        <w:t>Main Points to be Confirmed with Client</w:t>
      </w:r>
      <w:r w:rsidR="00A65594">
        <w:rPr>
          <w:lang w:eastAsia="en-AU"/>
        </w:rPr>
        <w:t>, identify the main materials and design details that you wish to confirm with the Client via a face-to-face meeting. List these items in the left hand column of the table.</w:t>
      </w:r>
    </w:p>
    <w:p w14:paraId="234DE58F" w14:textId="043C7455" w:rsidR="00E964D5" w:rsidRPr="00BD5E37" w:rsidRDefault="004510EC" w:rsidP="00E964D5">
      <w:pPr>
        <w:pStyle w:val="Heading2"/>
        <w:rPr>
          <w:b w:val="0"/>
          <w:sz w:val="24"/>
          <w:szCs w:val="24"/>
        </w:rPr>
      </w:pPr>
      <w:r>
        <w:rPr>
          <w:sz w:val="32"/>
          <w:szCs w:val="32"/>
        </w:rPr>
        <w:t xml:space="preserve">Step 2: </w:t>
      </w:r>
      <w:r w:rsidR="00E964D5">
        <w:rPr>
          <w:sz w:val="32"/>
          <w:szCs w:val="32"/>
        </w:rPr>
        <w:t xml:space="preserve">Client </w:t>
      </w:r>
      <w:r w:rsidR="00A65594">
        <w:rPr>
          <w:sz w:val="32"/>
          <w:szCs w:val="32"/>
        </w:rPr>
        <w:t>Requirements Confirmation</w:t>
      </w:r>
      <w:r w:rsidR="00E964D5">
        <w:rPr>
          <w:sz w:val="32"/>
          <w:szCs w:val="32"/>
        </w:rPr>
        <w:t xml:space="preserve"> </w:t>
      </w:r>
      <w:r w:rsidR="00E964D5" w:rsidRPr="00BD5E37">
        <w:rPr>
          <w:b w:val="0"/>
          <w:color w:val="FF0000"/>
          <w:sz w:val="24"/>
          <w:szCs w:val="24"/>
        </w:rPr>
        <w:t>PC</w:t>
      </w:r>
      <w:r w:rsidR="00E964D5" w:rsidRPr="00C23153">
        <w:rPr>
          <w:rStyle w:val="BodyChar"/>
          <w:b w:val="0"/>
          <w:color w:val="FF0000"/>
        </w:rPr>
        <w:t>1.2</w:t>
      </w:r>
      <w:r w:rsidR="00E964D5">
        <w:rPr>
          <w:rStyle w:val="BodyChar"/>
          <w:b w:val="0"/>
          <w:color w:val="FF0000"/>
        </w:rPr>
        <w:t>, 1.3, 2.2, FS1</w:t>
      </w:r>
      <w:r w:rsidR="00042F18">
        <w:rPr>
          <w:rStyle w:val="BodyChar"/>
          <w:b w:val="0"/>
          <w:color w:val="FF0000"/>
        </w:rPr>
        <w:t>, AC1, 1.1 1.2</w:t>
      </w:r>
      <w:r w:rsidR="00E964D5">
        <w:rPr>
          <w:rStyle w:val="BodyChar"/>
          <w:b w:val="0"/>
          <w:color w:val="FF0000"/>
        </w:rPr>
        <w:t xml:space="preserve"> </w:t>
      </w:r>
      <w:r w:rsidR="00E964D5" w:rsidRPr="00BD5E37">
        <w:rPr>
          <w:b w:val="0"/>
          <w:i/>
          <w:color w:val="00B0F0"/>
          <w:sz w:val="24"/>
          <w:szCs w:val="24"/>
        </w:rPr>
        <w:t xml:space="preserve">(week </w:t>
      </w:r>
      <w:r w:rsidR="00E964D5">
        <w:rPr>
          <w:b w:val="0"/>
          <w:i/>
          <w:color w:val="00B0F0"/>
          <w:sz w:val="24"/>
          <w:szCs w:val="24"/>
        </w:rPr>
        <w:t>9</w:t>
      </w:r>
      <w:r w:rsidR="00E964D5" w:rsidRPr="00BD5E37">
        <w:rPr>
          <w:b w:val="0"/>
          <w:i/>
          <w:color w:val="00B0F0"/>
          <w:sz w:val="24"/>
          <w:szCs w:val="24"/>
        </w:rPr>
        <w:t>)</w:t>
      </w:r>
    </w:p>
    <w:p w14:paraId="0676DC5C" w14:textId="77777777" w:rsidR="00AC2FDD" w:rsidRDefault="004D6EBA" w:rsidP="00A65594">
      <w:pPr>
        <w:rPr>
          <w:lang w:eastAsia="en-AU"/>
        </w:rPr>
      </w:pPr>
      <w:r w:rsidRPr="00851525">
        <w:rPr>
          <w:lang w:eastAsia="en-AU"/>
        </w:rPr>
        <w:t xml:space="preserve">To complete this part of the assessment the student will be required to </w:t>
      </w:r>
      <w:r w:rsidR="00A65594">
        <w:rPr>
          <w:lang w:eastAsia="en-AU"/>
        </w:rPr>
        <w:t xml:space="preserve">hold a face-to-face meeting with the Client to discuss and confirm the requirements. For each of the three projects below, the student will refer to the </w:t>
      </w:r>
      <w:r w:rsidR="00A65594">
        <w:rPr>
          <w:i/>
          <w:lang w:eastAsia="en-AU"/>
        </w:rPr>
        <w:t>Main Points to be Confirmed with Client</w:t>
      </w:r>
      <w:r w:rsidR="00A65594">
        <w:rPr>
          <w:lang w:eastAsia="en-AU"/>
        </w:rPr>
        <w:t xml:space="preserve"> table. </w:t>
      </w:r>
    </w:p>
    <w:p w14:paraId="7E3098F3" w14:textId="55B4E009" w:rsidR="00A65594" w:rsidRDefault="00A65594" w:rsidP="00A65594">
      <w:pPr>
        <w:rPr>
          <w:lang w:eastAsia="en-AU"/>
        </w:rPr>
      </w:pPr>
      <w:r>
        <w:rPr>
          <w:lang w:eastAsia="en-AU"/>
        </w:rPr>
        <w:t xml:space="preserve">During the face-to-face meeting, the student will clarify the design brief, explore the client’s requirements and identify inclusions and complexities </w:t>
      </w:r>
      <w:r w:rsidR="00AC2FDD">
        <w:rPr>
          <w:lang w:eastAsia="en-AU"/>
        </w:rPr>
        <w:t xml:space="preserve">in order </w:t>
      </w:r>
      <w:r>
        <w:rPr>
          <w:lang w:eastAsia="en-AU"/>
        </w:rPr>
        <w:t>to prepare a quote.</w:t>
      </w:r>
    </w:p>
    <w:p w14:paraId="51F669A6" w14:textId="278900B1" w:rsidR="00A65594" w:rsidRPr="00AC2FDD" w:rsidRDefault="00A65594" w:rsidP="00A65594">
      <w:pPr>
        <w:rPr>
          <w:lang w:eastAsia="en-AU"/>
        </w:rPr>
      </w:pPr>
      <w:r>
        <w:rPr>
          <w:lang w:eastAsia="en-AU"/>
        </w:rPr>
        <w:t xml:space="preserve">The Assessor will act as the client and will respond to the students by providing </w:t>
      </w:r>
      <w:r w:rsidRPr="00AC2FDD">
        <w:rPr>
          <w:b/>
          <w:lang w:eastAsia="en-AU"/>
        </w:rPr>
        <w:t>one</w:t>
      </w:r>
      <w:r>
        <w:rPr>
          <w:lang w:eastAsia="en-AU"/>
        </w:rPr>
        <w:t xml:space="preserve"> change to the original documentation. </w:t>
      </w:r>
      <w:r w:rsidR="00AC2FDD">
        <w:rPr>
          <w:lang w:eastAsia="en-AU"/>
        </w:rPr>
        <w:t xml:space="preserve">The student will need to document any changes the Client indicates in the right hand column of the table </w:t>
      </w:r>
      <w:r w:rsidR="00AC2FDD">
        <w:rPr>
          <w:i/>
          <w:lang w:eastAsia="en-AU"/>
        </w:rPr>
        <w:t>Main Points to be Confirmed with Client</w:t>
      </w:r>
      <w:r w:rsidR="00AC2FDD">
        <w:rPr>
          <w:lang w:eastAsia="en-AU"/>
        </w:rPr>
        <w:t>. This will inform the changes that the student will need to make to the quote.</w:t>
      </w:r>
    </w:p>
    <w:p w14:paraId="31BBFEC1" w14:textId="6F8A6EC2" w:rsidR="004D6EBA" w:rsidRDefault="00A65594" w:rsidP="004D6EBA">
      <w:pPr>
        <w:rPr>
          <w:lang w:eastAsia="en-AU"/>
        </w:rPr>
      </w:pPr>
      <w:r>
        <w:rPr>
          <w:lang w:eastAsia="en-AU"/>
        </w:rPr>
        <w:t>The Assessor will document the change that was indicated and the student response</w:t>
      </w:r>
      <w:r w:rsidR="00AC2FDD">
        <w:rPr>
          <w:lang w:eastAsia="en-AU"/>
        </w:rPr>
        <w:t>,</w:t>
      </w:r>
      <w:r>
        <w:rPr>
          <w:lang w:eastAsia="en-AU"/>
        </w:rPr>
        <w:t xml:space="preserve"> in the Observation Checklist.</w:t>
      </w:r>
    </w:p>
    <w:p w14:paraId="620805B3" w14:textId="66729B6C" w:rsidR="00E964D5" w:rsidRDefault="00E964D5" w:rsidP="00E964D5">
      <w:pPr>
        <w:rPr>
          <w:lang w:eastAsia="en-AU"/>
        </w:rPr>
      </w:pPr>
      <w:r>
        <w:rPr>
          <w:lang w:eastAsia="en-AU"/>
        </w:rPr>
        <w:t xml:space="preserve">Off-site students will need to submit this assessment digitally to the assessor for marking. </w:t>
      </w:r>
    </w:p>
    <w:p w14:paraId="3AA5B9BA" w14:textId="0118BF6A" w:rsidR="004D6EBA" w:rsidRPr="00037C35" w:rsidRDefault="004D6EBA" w:rsidP="00E964D5">
      <w:pPr>
        <w:rPr>
          <w:lang w:eastAsia="en-AU"/>
        </w:rPr>
      </w:pPr>
      <w:r>
        <w:rPr>
          <w:lang w:eastAsia="en-AU"/>
        </w:rPr>
        <w:t xml:space="preserve">The expected time for the </w:t>
      </w:r>
      <w:r w:rsidR="00AC2FDD">
        <w:rPr>
          <w:lang w:eastAsia="en-AU"/>
        </w:rPr>
        <w:t>face-to-face meeting</w:t>
      </w:r>
      <w:r>
        <w:rPr>
          <w:lang w:eastAsia="en-AU"/>
        </w:rPr>
        <w:t xml:space="preserve"> is </w:t>
      </w:r>
      <w:r w:rsidR="00467BA3">
        <w:rPr>
          <w:lang w:eastAsia="en-AU"/>
        </w:rPr>
        <w:t>15 to 20 minutes</w:t>
      </w:r>
    </w:p>
    <w:p w14:paraId="69576504" w14:textId="10FACF64" w:rsidR="004510EC" w:rsidRPr="008F36BB" w:rsidRDefault="004510EC" w:rsidP="00E24A28">
      <w:pPr>
        <w:pStyle w:val="Heading2"/>
        <w:rPr>
          <w:b w:val="0"/>
          <w:sz w:val="24"/>
          <w:szCs w:val="24"/>
        </w:rPr>
      </w:pPr>
      <w:r>
        <w:rPr>
          <w:sz w:val="32"/>
          <w:szCs w:val="32"/>
        </w:rPr>
        <w:t>Step 3: Prepare</w:t>
      </w:r>
      <w:r w:rsidR="00AC2FDD">
        <w:rPr>
          <w:sz w:val="32"/>
          <w:szCs w:val="32"/>
        </w:rPr>
        <w:t xml:space="preserve"> and P</w:t>
      </w:r>
      <w:r w:rsidR="00016117">
        <w:rPr>
          <w:sz w:val="32"/>
          <w:szCs w:val="32"/>
        </w:rPr>
        <w:t>resent</w:t>
      </w:r>
      <w:r>
        <w:rPr>
          <w:sz w:val="32"/>
          <w:szCs w:val="32"/>
        </w:rPr>
        <w:t xml:space="preserve"> Quotation</w:t>
      </w:r>
      <w:r w:rsidR="00AC2FDD">
        <w:rPr>
          <w:sz w:val="32"/>
          <w:szCs w:val="32"/>
        </w:rPr>
        <w:t xml:space="preserve"> and Modify</w:t>
      </w:r>
      <w:r w:rsidR="008F36BB">
        <w:rPr>
          <w:sz w:val="32"/>
          <w:szCs w:val="32"/>
        </w:rPr>
        <w:t xml:space="preserve"> </w:t>
      </w:r>
      <w:r w:rsidR="008F36BB" w:rsidRPr="008F36BB">
        <w:rPr>
          <w:b w:val="0"/>
          <w:color w:val="FF0000"/>
          <w:sz w:val="24"/>
          <w:szCs w:val="24"/>
        </w:rPr>
        <w:t>PC1.1, 1.4, 1.5, 2.1,</w:t>
      </w:r>
      <w:r w:rsidR="00016117">
        <w:rPr>
          <w:b w:val="0"/>
          <w:color w:val="FF0000"/>
          <w:sz w:val="24"/>
          <w:szCs w:val="24"/>
        </w:rPr>
        <w:t xml:space="preserve"> 2.2,</w:t>
      </w:r>
      <w:r w:rsidR="008F36BB" w:rsidRPr="008F36BB">
        <w:rPr>
          <w:b w:val="0"/>
          <w:color w:val="FF0000"/>
          <w:sz w:val="24"/>
          <w:szCs w:val="24"/>
        </w:rPr>
        <w:t xml:space="preserve"> </w:t>
      </w:r>
      <w:r w:rsidR="00016117">
        <w:rPr>
          <w:b w:val="0"/>
          <w:color w:val="FF0000"/>
          <w:sz w:val="24"/>
          <w:szCs w:val="24"/>
        </w:rPr>
        <w:t xml:space="preserve">2.3, 2.4, </w:t>
      </w:r>
      <w:r w:rsidR="008F36BB" w:rsidRPr="008F36BB">
        <w:rPr>
          <w:b w:val="0"/>
          <w:color w:val="FF0000"/>
          <w:sz w:val="24"/>
          <w:szCs w:val="24"/>
        </w:rPr>
        <w:t xml:space="preserve">3.3, 3.4, </w:t>
      </w:r>
      <w:r w:rsidR="00FF203C">
        <w:rPr>
          <w:rStyle w:val="BodyChar"/>
          <w:b w:val="0"/>
          <w:color w:val="FF0000"/>
        </w:rPr>
        <w:t xml:space="preserve">FS1, PE1, </w:t>
      </w:r>
      <w:r w:rsidR="008F36BB" w:rsidRPr="008F36BB">
        <w:rPr>
          <w:b w:val="0"/>
          <w:color w:val="FF0000"/>
          <w:sz w:val="24"/>
          <w:szCs w:val="24"/>
        </w:rPr>
        <w:t>KE</w:t>
      </w:r>
      <w:r w:rsidR="00042F18">
        <w:rPr>
          <w:b w:val="0"/>
          <w:color w:val="FF0000"/>
          <w:sz w:val="24"/>
          <w:szCs w:val="24"/>
        </w:rPr>
        <w:t xml:space="preserve">2, 2.1, 2.2, 2.3, 2.4, 3, 4, 5, 5.1, 5.2 </w:t>
      </w:r>
      <w:r w:rsidR="008F36BB" w:rsidRPr="008F36BB">
        <w:rPr>
          <w:b w:val="0"/>
          <w:color w:val="FF0000"/>
          <w:sz w:val="24"/>
          <w:szCs w:val="24"/>
        </w:rPr>
        <w:t xml:space="preserve">8 </w:t>
      </w:r>
      <w:r w:rsidR="00016117">
        <w:rPr>
          <w:b w:val="0"/>
          <w:color w:val="FF0000"/>
          <w:sz w:val="24"/>
          <w:szCs w:val="24"/>
        </w:rPr>
        <w:t xml:space="preserve">   </w:t>
      </w:r>
      <w:r w:rsidR="008F36BB" w:rsidRPr="008F36BB">
        <w:rPr>
          <w:b w:val="0"/>
          <w:i/>
          <w:color w:val="00B0F0"/>
          <w:sz w:val="24"/>
          <w:szCs w:val="24"/>
        </w:rPr>
        <w:t>(week</w:t>
      </w:r>
      <w:r w:rsidR="007F1614">
        <w:rPr>
          <w:b w:val="0"/>
          <w:i/>
          <w:color w:val="00B0F0"/>
          <w:sz w:val="24"/>
          <w:szCs w:val="24"/>
        </w:rPr>
        <w:t xml:space="preserve"> 10</w:t>
      </w:r>
      <w:r w:rsidR="008F36BB" w:rsidRPr="008F36BB">
        <w:rPr>
          <w:b w:val="0"/>
          <w:i/>
          <w:color w:val="00B0F0"/>
          <w:sz w:val="24"/>
          <w:szCs w:val="24"/>
        </w:rPr>
        <w:t>)</w:t>
      </w:r>
    </w:p>
    <w:p w14:paraId="232141DF" w14:textId="13BE39E1" w:rsidR="00AC2FDD" w:rsidRDefault="00AC2FDD" w:rsidP="004510EC">
      <w:pPr>
        <w:rPr>
          <w:lang w:eastAsia="en-AU"/>
        </w:rPr>
      </w:pPr>
      <w:r>
        <w:rPr>
          <w:lang w:eastAsia="en-AU"/>
        </w:rPr>
        <w:t xml:space="preserve">Based on the outcome of the face-to-face meeting, the student is required to compile a quote for the client, which takes into consideration the modification that the client indicated (using the template provided). </w:t>
      </w:r>
    </w:p>
    <w:p w14:paraId="5278BC1C" w14:textId="4DC74AD4" w:rsidR="004510EC" w:rsidRDefault="00AC2FDD" w:rsidP="004510EC">
      <w:pPr>
        <w:rPr>
          <w:lang w:eastAsia="en-AU"/>
        </w:rPr>
      </w:pPr>
      <w:r>
        <w:rPr>
          <w:lang w:eastAsia="en-AU"/>
        </w:rPr>
        <w:t>The student is to</w:t>
      </w:r>
      <w:r w:rsidR="004510EC">
        <w:rPr>
          <w:lang w:eastAsia="en-AU"/>
        </w:rPr>
        <w:t xml:space="preserve"> </w:t>
      </w:r>
      <w:r w:rsidR="00D85BF0">
        <w:rPr>
          <w:lang w:eastAsia="en-AU"/>
        </w:rPr>
        <w:t>source material and services costing</w:t>
      </w:r>
      <w:r>
        <w:rPr>
          <w:lang w:eastAsia="en-AU"/>
        </w:rPr>
        <w:t>,</w:t>
      </w:r>
      <w:r w:rsidR="00D85BF0">
        <w:rPr>
          <w:lang w:eastAsia="en-AU"/>
        </w:rPr>
        <w:t xml:space="preserve"> to </w:t>
      </w:r>
      <w:r w:rsidR="008C35CD">
        <w:rPr>
          <w:lang w:eastAsia="en-AU"/>
        </w:rPr>
        <w:t xml:space="preserve">calculate the cost of the project and prepare </w:t>
      </w:r>
      <w:r>
        <w:rPr>
          <w:lang w:eastAsia="en-AU"/>
        </w:rPr>
        <w:t>the</w:t>
      </w:r>
      <w:r w:rsidR="008C35CD">
        <w:rPr>
          <w:lang w:eastAsia="en-AU"/>
        </w:rPr>
        <w:t xml:space="preserve"> quot</w:t>
      </w:r>
      <w:r>
        <w:rPr>
          <w:lang w:eastAsia="en-AU"/>
        </w:rPr>
        <w:t>e</w:t>
      </w:r>
      <w:r w:rsidR="004510EC">
        <w:rPr>
          <w:lang w:eastAsia="en-AU"/>
        </w:rPr>
        <w:t>.</w:t>
      </w:r>
    </w:p>
    <w:p w14:paraId="4A07F924" w14:textId="77777777" w:rsidR="009F0DAA" w:rsidRDefault="00016117" w:rsidP="009F0DAA">
      <w:pPr>
        <w:rPr>
          <w:lang w:eastAsia="en-AU"/>
        </w:rPr>
      </w:pPr>
      <w:r>
        <w:rPr>
          <w:szCs w:val="24"/>
        </w:rPr>
        <w:t xml:space="preserve">Present quote to client </w:t>
      </w:r>
      <w:r w:rsidR="009F0DAA">
        <w:rPr>
          <w:szCs w:val="24"/>
        </w:rPr>
        <w:t xml:space="preserve">in a face-to-face meeting. </w:t>
      </w:r>
      <w:r w:rsidR="009F0DAA">
        <w:rPr>
          <w:lang w:eastAsia="en-AU"/>
        </w:rPr>
        <w:t xml:space="preserve">The Assessor will act as the client and will respond to the students by providing </w:t>
      </w:r>
      <w:r w:rsidR="009F0DAA" w:rsidRPr="00AC2FDD">
        <w:rPr>
          <w:b/>
          <w:lang w:eastAsia="en-AU"/>
        </w:rPr>
        <w:t>one</w:t>
      </w:r>
      <w:r w:rsidR="009F0DAA">
        <w:rPr>
          <w:lang w:eastAsia="en-AU"/>
        </w:rPr>
        <w:t xml:space="preserve"> change required to be made to the quote. The student will need to document the change on a new quote that they will prepare after the face-to-face meeting. This modified quote is to be submitted to the Assessor.</w:t>
      </w:r>
    </w:p>
    <w:p w14:paraId="11683893" w14:textId="77777777" w:rsidR="009F0DAA" w:rsidRDefault="009F0DAA" w:rsidP="009F0DAA">
      <w:pPr>
        <w:rPr>
          <w:lang w:eastAsia="en-AU"/>
        </w:rPr>
      </w:pPr>
      <w:r>
        <w:rPr>
          <w:lang w:eastAsia="en-AU"/>
        </w:rPr>
        <w:lastRenderedPageBreak/>
        <w:t>The Assessor will document the change that was indicated and the student response, in the Observation Checklist.</w:t>
      </w:r>
    </w:p>
    <w:p w14:paraId="664F0B4F" w14:textId="77777777" w:rsidR="009F0DAA" w:rsidRDefault="009F0DAA" w:rsidP="009F0DAA">
      <w:pPr>
        <w:rPr>
          <w:lang w:eastAsia="en-AU"/>
        </w:rPr>
      </w:pPr>
      <w:r>
        <w:rPr>
          <w:lang w:eastAsia="en-AU"/>
        </w:rPr>
        <w:t xml:space="preserve">Off-site students will need to submit this assessment digitally to the assessor for marking. </w:t>
      </w:r>
    </w:p>
    <w:p w14:paraId="0171C07A" w14:textId="77777777" w:rsidR="009F0DAA" w:rsidRPr="00037C35" w:rsidRDefault="009F0DAA" w:rsidP="009F0DAA">
      <w:pPr>
        <w:rPr>
          <w:lang w:eastAsia="en-AU"/>
        </w:rPr>
      </w:pPr>
      <w:r>
        <w:rPr>
          <w:lang w:eastAsia="en-AU"/>
        </w:rPr>
        <w:t>The expected time for the face-to-face meeting is 15 to 20 minutes</w:t>
      </w:r>
    </w:p>
    <w:p w14:paraId="6B52F9F1" w14:textId="7AC3C1C7" w:rsidR="00016117" w:rsidRPr="008F36BB" w:rsidRDefault="00016117" w:rsidP="008F36BB">
      <w:pPr>
        <w:rPr>
          <w:szCs w:val="24"/>
        </w:rPr>
      </w:pPr>
    </w:p>
    <w:p w14:paraId="76818358" w14:textId="77777777" w:rsidR="004510EC" w:rsidRPr="00851525" w:rsidRDefault="004510EC" w:rsidP="004510EC">
      <w:pPr>
        <w:rPr>
          <w:lang w:eastAsia="en-AU"/>
        </w:rPr>
      </w:pPr>
      <w:r w:rsidRPr="00851525">
        <w:rPr>
          <w:lang w:eastAsia="en-AU"/>
        </w:rPr>
        <w:t xml:space="preserve">To find information about quote contents you can refer to the “Student Work Book” or the  Fair Trading website by clicking on the link  </w:t>
      </w:r>
      <w:hyperlink r:id="rId16" w:history="1">
        <w:r w:rsidRPr="00851525">
          <w:rPr>
            <w:color w:val="0000C0"/>
            <w:u w:val="single"/>
            <w:lang w:eastAsia="en-AU"/>
          </w:rPr>
          <w:t>Getting quotes | Fair Trading NSW</w:t>
        </w:r>
      </w:hyperlink>
      <w:r w:rsidRPr="00851525">
        <w:rPr>
          <w:lang w:eastAsia="en-AU"/>
        </w:rPr>
        <w:t xml:space="preserve"> </w:t>
      </w:r>
    </w:p>
    <w:p w14:paraId="3D7110E8" w14:textId="77777777" w:rsidR="004510EC" w:rsidRPr="00851525" w:rsidRDefault="004510EC" w:rsidP="004510EC">
      <w:pPr>
        <w:rPr>
          <w:lang w:eastAsia="en-AU"/>
        </w:rPr>
      </w:pPr>
      <w:r w:rsidRPr="00851525">
        <w:rPr>
          <w:lang w:eastAsia="en-AU"/>
        </w:rPr>
        <w:t>Written quotations should:</w:t>
      </w:r>
    </w:p>
    <w:p w14:paraId="190AF5D4" w14:textId="77777777" w:rsidR="00A34C19" w:rsidRDefault="004510EC" w:rsidP="004510EC">
      <w:pPr>
        <w:numPr>
          <w:ilvl w:val="0"/>
          <w:numId w:val="13"/>
        </w:numPr>
        <w:contextualSpacing/>
        <w:rPr>
          <w:lang w:eastAsia="en-AU"/>
        </w:rPr>
      </w:pPr>
      <w:r w:rsidRPr="00851525">
        <w:rPr>
          <w:lang w:eastAsia="en-AU"/>
        </w:rPr>
        <w:t>include all work to be done</w:t>
      </w:r>
      <w:r w:rsidR="00042F18">
        <w:rPr>
          <w:lang w:eastAsia="en-AU"/>
        </w:rPr>
        <w:tab/>
      </w:r>
      <w:r w:rsidR="00042F18">
        <w:rPr>
          <w:lang w:eastAsia="en-AU"/>
        </w:rPr>
        <w:tab/>
      </w:r>
      <w:r w:rsidR="00042F18">
        <w:rPr>
          <w:lang w:eastAsia="en-AU"/>
        </w:rPr>
        <w:tab/>
      </w:r>
    </w:p>
    <w:p w14:paraId="35A26940" w14:textId="0AC95F8F" w:rsidR="004510EC" w:rsidRPr="00851525" w:rsidRDefault="00042F18" w:rsidP="004510EC">
      <w:pPr>
        <w:numPr>
          <w:ilvl w:val="0"/>
          <w:numId w:val="13"/>
        </w:numPr>
        <w:contextualSpacing/>
        <w:rPr>
          <w:lang w:eastAsia="en-AU"/>
        </w:rPr>
      </w:pPr>
      <w:r>
        <w:rPr>
          <w:lang w:eastAsia="en-AU"/>
        </w:rPr>
        <w:t>include promotional information</w:t>
      </w:r>
    </w:p>
    <w:p w14:paraId="32AC9557" w14:textId="77777777" w:rsidR="004510EC" w:rsidRPr="00851525" w:rsidRDefault="004510EC" w:rsidP="004510EC">
      <w:pPr>
        <w:numPr>
          <w:ilvl w:val="0"/>
          <w:numId w:val="13"/>
        </w:numPr>
        <w:contextualSpacing/>
        <w:rPr>
          <w:lang w:eastAsia="en-AU"/>
        </w:rPr>
      </w:pPr>
      <w:r w:rsidRPr="00851525">
        <w:rPr>
          <w:lang w:eastAsia="en-AU"/>
        </w:rPr>
        <w:t>include all materials to be used</w:t>
      </w:r>
    </w:p>
    <w:p w14:paraId="21EA0353" w14:textId="77777777" w:rsidR="004510EC" w:rsidRPr="00851525" w:rsidRDefault="004510EC" w:rsidP="004510EC">
      <w:pPr>
        <w:numPr>
          <w:ilvl w:val="0"/>
          <w:numId w:val="13"/>
        </w:numPr>
        <w:contextualSpacing/>
        <w:rPr>
          <w:lang w:eastAsia="en-AU"/>
        </w:rPr>
      </w:pPr>
      <w:r w:rsidRPr="00851525">
        <w:rPr>
          <w:lang w:eastAsia="en-AU"/>
        </w:rPr>
        <w:t>reflect the clients specifications</w:t>
      </w:r>
    </w:p>
    <w:p w14:paraId="298E3D07" w14:textId="6977E0D1" w:rsidR="004510EC" w:rsidRPr="00851525" w:rsidRDefault="004510EC" w:rsidP="004510EC">
      <w:pPr>
        <w:numPr>
          <w:ilvl w:val="0"/>
          <w:numId w:val="13"/>
        </w:numPr>
        <w:contextualSpacing/>
        <w:rPr>
          <w:lang w:eastAsia="en-AU"/>
        </w:rPr>
      </w:pPr>
      <w:r w:rsidRPr="00851525">
        <w:rPr>
          <w:lang w:eastAsia="en-AU"/>
        </w:rPr>
        <w:t>checked that materials quoted are what the client is after, not substitutes.</w:t>
      </w:r>
    </w:p>
    <w:p w14:paraId="37E9EA3B" w14:textId="77777777" w:rsidR="004510EC" w:rsidRPr="004510EC" w:rsidRDefault="004510EC" w:rsidP="004510EC">
      <w:pPr>
        <w:rPr>
          <w:lang w:eastAsia="en-AU"/>
        </w:rPr>
      </w:pPr>
    </w:p>
    <w:p w14:paraId="6C352CAB" w14:textId="5863BA4F" w:rsidR="008F36BB" w:rsidRPr="008F36BB" w:rsidRDefault="00D77CF6" w:rsidP="008F36BB">
      <w:pPr>
        <w:rPr>
          <w:szCs w:val="24"/>
        </w:rPr>
      </w:pPr>
      <w:r w:rsidRPr="00AD5C49">
        <w:rPr>
          <w:rStyle w:val="Heading2Char"/>
          <w:rFonts w:eastAsiaTheme="minorHAnsi"/>
          <w:sz w:val="32"/>
          <w:szCs w:val="32"/>
        </w:rPr>
        <w:t>Step 4: Prepare Contract Documents</w:t>
      </w:r>
      <w:r w:rsidR="008F36BB">
        <w:rPr>
          <w:sz w:val="32"/>
          <w:szCs w:val="32"/>
        </w:rPr>
        <w:t xml:space="preserve"> </w:t>
      </w:r>
      <w:r w:rsidR="008F36BB" w:rsidRPr="008F36BB">
        <w:rPr>
          <w:color w:val="FF0000"/>
          <w:szCs w:val="24"/>
        </w:rPr>
        <w:t xml:space="preserve">PC3.1, 3.2, </w:t>
      </w:r>
      <w:r w:rsidR="00D11F3D">
        <w:rPr>
          <w:color w:val="FF0000"/>
          <w:szCs w:val="24"/>
        </w:rPr>
        <w:t xml:space="preserve">3.3, </w:t>
      </w:r>
      <w:r w:rsidR="008F36BB" w:rsidRPr="008F36BB">
        <w:rPr>
          <w:color w:val="FF0000"/>
          <w:szCs w:val="24"/>
        </w:rPr>
        <w:t>3.4</w:t>
      </w:r>
      <w:r w:rsidR="00FF203C">
        <w:rPr>
          <w:color w:val="FF0000"/>
          <w:szCs w:val="24"/>
        </w:rPr>
        <w:t>, PE1, KE1, 1.1, 1.2, 1.3, 1.4, 1.5</w:t>
      </w:r>
      <w:r w:rsidR="00042F18">
        <w:rPr>
          <w:color w:val="FF0000"/>
          <w:szCs w:val="24"/>
        </w:rPr>
        <w:t xml:space="preserve">, 6, 7 </w:t>
      </w:r>
      <w:r w:rsidR="008F36BB" w:rsidRPr="008F36BB">
        <w:rPr>
          <w:color w:val="FF0000"/>
          <w:szCs w:val="24"/>
        </w:rPr>
        <w:t xml:space="preserve"> </w:t>
      </w:r>
      <w:r w:rsidR="008F36BB" w:rsidRPr="008F36BB">
        <w:rPr>
          <w:i/>
          <w:color w:val="00B0F0"/>
          <w:szCs w:val="24"/>
        </w:rPr>
        <w:t>(week 10)</w:t>
      </w:r>
    </w:p>
    <w:p w14:paraId="7E03D63E" w14:textId="77777777" w:rsidR="00A34C19" w:rsidRPr="00851525" w:rsidRDefault="008F36BB" w:rsidP="00A34C19">
      <w:pPr>
        <w:tabs>
          <w:tab w:val="clear" w:pos="284"/>
          <w:tab w:val="left" w:pos="0"/>
        </w:tabs>
        <w:rPr>
          <w:lang w:eastAsia="en-AU"/>
        </w:rPr>
      </w:pPr>
      <w:r w:rsidRPr="008F36BB">
        <w:rPr>
          <w:szCs w:val="24"/>
        </w:rPr>
        <w:t>Prepare Project contract documentation</w:t>
      </w:r>
      <w:r w:rsidR="00A34C19">
        <w:rPr>
          <w:szCs w:val="24"/>
        </w:rPr>
        <w:t xml:space="preserve"> (using the template provided)</w:t>
      </w:r>
      <w:r w:rsidRPr="008F36BB">
        <w:rPr>
          <w:szCs w:val="24"/>
        </w:rPr>
        <w:t xml:space="preserve">. </w:t>
      </w:r>
      <w:r w:rsidR="00A34C19" w:rsidRPr="008F36BB">
        <w:rPr>
          <w:szCs w:val="24"/>
        </w:rPr>
        <w:t>This will include all information about the client, where the proj</w:t>
      </w:r>
      <w:r w:rsidR="00A34C19">
        <w:rPr>
          <w:szCs w:val="24"/>
        </w:rPr>
        <w:t>ect will be created/installed, w</w:t>
      </w:r>
      <w:r w:rsidR="00A34C19" w:rsidRPr="008F36BB">
        <w:rPr>
          <w:szCs w:val="24"/>
        </w:rPr>
        <w:t xml:space="preserve">hat the scope of works are, contract conditions, pricing and sign off for client and the designer. </w:t>
      </w:r>
      <w:r w:rsidR="00A34C19" w:rsidRPr="008F36BB">
        <w:rPr>
          <w:lang w:eastAsia="en-AU"/>
        </w:rPr>
        <w:t>To find information about contract contents you can refer to the “Student Work Book” or the Fair Trading website by clicking on the link</w:t>
      </w:r>
      <w:r w:rsidR="00A34C19" w:rsidRPr="00851525">
        <w:rPr>
          <w:lang w:eastAsia="en-AU"/>
        </w:rPr>
        <w:t xml:space="preserve"> </w:t>
      </w:r>
      <w:hyperlink r:id="rId17" w:history="1">
        <w:r w:rsidR="00A34C19" w:rsidRPr="00851525">
          <w:rPr>
            <w:color w:val="0000C0"/>
            <w:u w:val="single"/>
            <w:lang w:eastAsia="en-AU"/>
          </w:rPr>
          <w:t>Contracts | Fair Trading NSW</w:t>
        </w:r>
      </w:hyperlink>
    </w:p>
    <w:p w14:paraId="47E81E47" w14:textId="6B12781E" w:rsidR="003E199E" w:rsidRPr="008F36BB" w:rsidRDefault="003E199E" w:rsidP="008F36BB">
      <w:pPr>
        <w:rPr>
          <w:szCs w:val="24"/>
        </w:rPr>
      </w:pPr>
      <w:r>
        <w:rPr>
          <w:szCs w:val="24"/>
        </w:rPr>
        <w:t>Identify any legal expertise required to create the d</w:t>
      </w:r>
      <w:r w:rsidR="00A34C19">
        <w:rPr>
          <w:szCs w:val="24"/>
        </w:rPr>
        <w:t>esign and contractual documents, using the table provided.</w:t>
      </w:r>
    </w:p>
    <w:p w14:paraId="7C9D290E" w14:textId="346BE90B" w:rsidR="00D77CF6" w:rsidRPr="00D77CF6" w:rsidRDefault="00D77CF6" w:rsidP="00F94854">
      <w:pPr>
        <w:pStyle w:val="Body"/>
      </w:pPr>
    </w:p>
    <w:p w14:paraId="54FFD6A2" w14:textId="5998A1E9" w:rsidR="00467BA3" w:rsidRDefault="00F94854" w:rsidP="00F94854">
      <w:pPr>
        <w:tabs>
          <w:tab w:val="clear" w:pos="284"/>
        </w:tabs>
        <w:spacing w:before="0" w:after="200" w:line="276" w:lineRule="auto"/>
        <w:rPr>
          <w:lang w:eastAsia="en-AU"/>
        </w:rPr>
        <w:sectPr w:rsidR="00467BA3" w:rsidSect="00EA5483">
          <w:headerReference w:type="even" r:id="rId18"/>
          <w:headerReference w:type="default" r:id="rId19"/>
          <w:footerReference w:type="even" r:id="rId20"/>
          <w:headerReference w:type="first" r:id="rId21"/>
          <w:footerReference w:type="first" r:id="rId22"/>
          <w:pgSz w:w="11906" w:h="16838"/>
          <w:pgMar w:top="851" w:right="991" w:bottom="1418" w:left="1418" w:header="57" w:footer="283" w:gutter="0"/>
          <w:cols w:space="4253"/>
          <w:docGrid w:linePitch="360"/>
        </w:sectPr>
      </w:pPr>
      <w:r>
        <w:rPr>
          <w:lang w:eastAsia="en-AU"/>
        </w:rPr>
        <w:br w:type="page"/>
      </w:r>
    </w:p>
    <w:p w14:paraId="34531D66" w14:textId="04736D33" w:rsidR="00EC2C16" w:rsidRDefault="00EC2C16" w:rsidP="00EC2C16">
      <w:pPr>
        <w:pStyle w:val="Heading1"/>
      </w:pPr>
      <w:r>
        <w:lastRenderedPageBreak/>
        <w:t>Part 1:Project</w:t>
      </w:r>
    </w:p>
    <w:p w14:paraId="5B30E696" w14:textId="77777777" w:rsidR="00467BA3" w:rsidRPr="00467BA3" w:rsidRDefault="00467BA3" w:rsidP="00467BA3">
      <w:pPr>
        <w:rPr>
          <w:lang w:eastAsia="en-AU"/>
        </w:rPr>
      </w:pPr>
    </w:p>
    <w:p w14:paraId="739B9543" w14:textId="511C46D6" w:rsidR="00EC2C16" w:rsidRDefault="00D85BF0" w:rsidP="00EC2C16">
      <w:pPr>
        <w:pStyle w:val="Heading2"/>
        <w:rPr>
          <w:sz w:val="32"/>
          <w:szCs w:val="32"/>
        </w:rPr>
      </w:pPr>
      <w:r>
        <w:rPr>
          <w:sz w:val="32"/>
          <w:szCs w:val="32"/>
        </w:rPr>
        <w:t xml:space="preserve">Task 1 : </w:t>
      </w:r>
      <w:r w:rsidR="00EC2C16" w:rsidRPr="00E24A28">
        <w:rPr>
          <w:sz w:val="32"/>
          <w:szCs w:val="32"/>
        </w:rPr>
        <w:t>Kitchen</w:t>
      </w:r>
    </w:p>
    <w:p w14:paraId="32BA28EC" w14:textId="77777777" w:rsidR="00EC2C16" w:rsidRPr="00CF3BEC" w:rsidRDefault="00EC2C16" w:rsidP="00EC2C16">
      <w:pPr>
        <w:pStyle w:val="Heading3"/>
        <w:rPr>
          <w:sz w:val="28"/>
          <w:szCs w:val="28"/>
        </w:rPr>
      </w:pPr>
      <w:r w:rsidRPr="00CF3BEC">
        <w:rPr>
          <w:sz w:val="28"/>
          <w:szCs w:val="28"/>
        </w:rPr>
        <w:t>Project Brief:</w:t>
      </w:r>
    </w:p>
    <w:p w14:paraId="0899BC5A" w14:textId="77777777" w:rsidR="00AD5C49" w:rsidRDefault="00AD5C49" w:rsidP="00AD5C49">
      <w:pPr>
        <w:rPr>
          <w:lang w:eastAsia="en-AU"/>
        </w:rPr>
      </w:pPr>
      <w:r>
        <w:rPr>
          <w:lang w:eastAsia="en-AU"/>
        </w:rPr>
        <w:t>The client has an existing kitchen and requires an upgrade for a new kitchen. The upgrade requirements are set out in the client survey. Detail drawings and project photos will provide information on the project.</w:t>
      </w:r>
    </w:p>
    <w:p w14:paraId="7500EF67" w14:textId="634FEF02" w:rsidR="00787C76" w:rsidRDefault="00787C76" w:rsidP="00787C76">
      <w:pPr>
        <w:ind w:right="141"/>
        <w:rPr>
          <w:lang w:eastAsia="en-AU"/>
        </w:rPr>
      </w:pPr>
    </w:p>
    <w:p w14:paraId="19A4AB4F" w14:textId="77777777" w:rsidR="003213B4" w:rsidRPr="003867E3" w:rsidRDefault="003213B4" w:rsidP="003867E3"/>
    <w:p w14:paraId="3055C4F7" w14:textId="3DF41EAE" w:rsidR="00655E8C" w:rsidRDefault="00655E8C" w:rsidP="00655E8C">
      <w:pPr>
        <w:rPr>
          <w:lang w:eastAsia="en-AU"/>
        </w:rPr>
      </w:pPr>
      <w:r>
        <w:rPr>
          <w:lang w:eastAsia="en-AU"/>
        </w:rPr>
        <w:t>Image of existing Kitchen</w:t>
      </w:r>
    </w:p>
    <w:p w14:paraId="5949BE38" w14:textId="77777777" w:rsidR="003213B4" w:rsidRDefault="003213B4" w:rsidP="00655E8C">
      <w:pPr>
        <w:rPr>
          <w:lang w:eastAsia="en-AU"/>
        </w:rPr>
      </w:pPr>
    </w:p>
    <w:p w14:paraId="6572158A" w14:textId="0D95BB3A" w:rsidR="00655E8C" w:rsidRDefault="00655E8C" w:rsidP="00655E8C">
      <w:pPr>
        <w:jc w:val="center"/>
        <w:rPr>
          <w:lang w:eastAsia="en-AU"/>
        </w:rPr>
      </w:pPr>
      <w:r>
        <w:rPr>
          <w:noProof/>
          <w:lang w:eastAsia="en-AU"/>
        </w:rPr>
        <w:drawing>
          <wp:inline distT="0" distB="0" distL="0" distR="0" wp14:anchorId="61F1E4C5" wp14:editId="17E23E93">
            <wp:extent cx="4848225" cy="3636296"/>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_2569.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876429" cy="3657450"/>
                    </a:xfrm>
                    <a:prstGeom prst="rect">
                      <a:avLst/>
                    </a:prstGeom>
                  </pic:spPr>
                </pic:pic>
              </a:graphicData>
            </a:graphic>
          </wp:inline>
        </w:drawing>
      </w:r>
    </w:p>
    <w:p w14:paraId="64B138DB" w14:textId="525A713C" w:rsidR="00655E8C" w:rsidRDefault="00295F8D" w:rsidP="00295F8D">
      <w:pPr>
        <w:rPr>
          <w:lang w:eastAsia="en-AU"/>
        </w:rPr>
      </w:pPr>
      <w:r w:rsidRPr="00064567">
        <w:rPr>
          <w:sz w:val="16"/>
          <w:szCs w:val="16"/>
        </w:rPr>
        <w:t>© TAFE NSW 2019</w:t>
      </w:r>
    </w:p>
    <w:p w14:paraId="7DDF0EB5" w14:textId="77777777" w:rsidR="00655E8C" w:rsidRDefault="00655E8C" w:rsidP="00655E8C">
      <w:pPr>
        <w:jc w:val="center"/>
        <w:rPr>
          <w:lang w:eastAsia="en-AU"/>
        </w:rPr>
      </w:pPr>
    </w:p>
    <w:p w14:paraId="6212FB86" w14:textId="77777777" w:rsidR="00655E8C" w:rsidRDefault="00655E8C" w:rsidP="00655E8C">
      <w:pPr>
        <w:jc w:val="center"/>
        <w:rPr>
          <w:lang w:eastAsia="en-AU"/>
        </w:rPr>
      </w:pPr>
    </w:p>
    <w:p w14:paraId="5885BC1A" w14:textId="77777777" w:rsidR="00655E8C" w:rsidRDefault="00655E8C" w:rsidP="00655E8C">
      <w:pPr>
        <w:jc w:val="center"/>
        <w:rPr>
          <w:lang w:eastAsia="en-AU"/>
        </w:rPr>
      </w:pPr>
    </w:p>
    <w:p w14:paraId="6DDC7F08" w14:textId="19F76313" w:rsidR="00655E8C" w:rsidRDefault="00655E8C" w:rsidP="00655E8C">
      <w:pPr>
        <w:rPr>
          <w:lang w:eastAsia="en-AU"/>
        </w:rPr>
        <w:sectPr w:rsidR="00655E8C" w:rsidSect="00F62FD5">
          <w:type w:val="continuous"/>
          <w:pgSz w:w="11906" w:h="16838"/>
          <w:pgMar w:top="1418" w:right="991" w:bottom="1418" w:left="1418" w:header="57" w:footer="283" w:gutter="0"/>
          <w:cols w:space="4253"/>
          <w:docGrid w:linePitch="360"/>
        </w:sectPr>
      </w:pPr>
    </w:p>
    <w:p w14:paraId="3F023CB5" w14:textId="5B190A6A" w:rsidR="00655E8C" w:rsidRPr="00F94854" w:rsidRDefault="00655E8C" w:rsidP="00F94854">
      <w:pPr>
        <w:pStyle w:val="Heading2"/>
      </w:pPr>
      <w:r w:rsidRPr="00F94854">
        <w:lastRenderedPageBreak/>
        <w:t>New Kitchen Drawings</w:t>
      </w:r>
      <w:r w:rsidR="00177A3E" w:rsidRPr="00F94854">
        <w:tab/>
      </w:r>
      <w:r w:rsidR="00177A3E" w:rsidRPr="00F94854">
        <w:tab/>
      </w:r>
      <w:r w:rsidR="00295F8D" w:rsidRPr="00F94854">
        <w:rPr>
          <w:rStyle w:val="BodyChar"/>
          <w:b w:val="0"/>
          <w:sz w:val="16"/>
          <w:szCs w:val="16"/>
        </w:rPr>
        <w:t>© TAFE NSW 2019</w:t>
      </w:r>
      <w:r w:rsidR="00177A3E" w:rsidRPr="00F94854">
        <w:rPr>
          <w:rStyle w:val="BodyChar"/>
          <w:b w:val="0"/>
        </w:rPr>
        <w:tab/>
      </w:r>
      <w:r w:rsidR="00177A3E" w:rsidRPr="00F94854">
        <w:tab/>
        <w:t>Plan View</w:t>
      </w:r>
    </w:p>
    <w:p w14:paraId="53DFCDAF" w14:textId="3D597F80" w:rsidR="00655E8C" w:rsidRDefault="00655E8C" w:rsidP="00655E8C">
      <w:pPr>
        <w:rPr>
          <w:lang w:eastAsia="en-AU"/>
        </w:rPr>
      </w:pPr>
      <w:r>
        <w:rPr>
          <w:noProof/>
          <w:lang w:eastAsia="en-AU"/>
        </w:rPr>
        <w:drawing>
          <wp:inline distT="0" distB="0" distL="0" distR="0" wp14:anchorId="5D873B2F" wp14:editId="27F6533E">
            <wp:extent cx="8772525" cy="556630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apture.PNG"/>
                    <pic:cNvPicPr/>
                  </pic:nvPicPr>
                  <pic:blipFill>
                    <a:blip r:embed="rId24">
                      <a:extLst>
                        <a:ext uri="{28A0092B-C50C-407E-A947-70E740481C1C}">
                          <a14:useLocalDpi xmlns:a14="http://schemas.microsoft.com/office/drawing/2010/main" val="0"/>
                        </a:ext>
                      </a:extLst>
                    </a:blip>
                    <a:stretch>
                      <a:fillRect/>
                    </a:stretch>
                  </pic:blipFill>
                  <pic:spPr>
                    <a:xfrm>
                      <a:off x="0" y="0"/>
                      <a:ext cx="8860353" cy="5622037"/>
                    </a:xfrm>
                    <a:prstGeom prst="rect">
                      <a:avLst/>
                    </a:prstGeom>
                  </pic:spPr>
                </pic:pic>
              </a:graphicData>
            </a:graphic>
          </wp:inline>
        </w:drawing>
      </w:r>
    </w:p>
    <w:p w14:paraId="4BE29BEC" w14:textId="30470110" w:rsidR="00655E8C" w:rsidRPr="003867E3" w:rsidRDefault="00177A3E" w:rsidP="003867E3">
      <w:pPr>
        <w:pStyle w:val="Heading2"/>
        <w:rPr>
          <w:sz w:val="28"/>
          <w:szCs w:val="28"/>
        </w:rPr>
      </w:pPr>
      <w:r w:rsidRPr="003867E3">
        <w:rPr>
          <w:sz w:val="28"/>
          <w:szCs w:val="28"/>
        </w:rPr>
        <w:lastRenderedPageBreak/>
        <w:t>New Kitchen Drawings</w:t>
      </w:r>
      <w:r w:rsidRPr="003867E3">
        <w:rPr>
          <w:sz w:val="28"/>
          <w:szCs w:val="28"/>
        </w:rPr>
        <w:tab/>
      </w:r>
      <w:r w:rsidRPr="003867E3">
        <w:rPr>
          <w:sz w:val="28"/>
          <w:szCs w:val="28"/>
        </w:rPr>
        <w:tab/>
      </w:r>
      <w:r w:rsidR="00295F8D" w:rsidRPr="00064567">
        <w:rPr>
          <w:sz w:val="16"/>
          <w:szCs w:val="16"/>
        </w:rPr>
        <w:t>© TAFE NSW 2019</w:t>
      </w:r>
      <w:r w:rsidRPr="003867E3">
        <w:rPr>
          <w:sz w:val="28"/>
          <w:szCs w:val="28"/>
        </w:rPr>
        <w:tab/>
      </w:r>
      <w:r w:rsidRPr="003867E3">
        <w:rPr>
          <w:sz w:val="28"/>
          <w:szCs w:val="28"/>
        </w:rPr>
        <w:tab/>
        <w:t>Elevation</w:t>
      </w:r>
    </w:p>
    <w:p w14:paraId="4F849569" w14:textId="77777777" w:rsidR="00655E8C" w:rsidRDefault="00655E8C" w:rsidP="00655E8C">
      <w:pPr>
        <w:rPr>
          <w:lang w:eastAsia="en-AU"/>
        </w:rPr>
      </w:pPr>
    </w:p>
    <w:p w14:paraId="2C64AD78" w14:textId="58318642" w:rsidR="00655E8C" w:rsidRDefault="00655E8C" w:rsidP="00655E8C">
      <w:pPr>
        <w:rPr>
          <w:lang w:eastAsia="en-AU"/>
        </w:rPr>
      </w:pPr>
      <w:r>
        <w:rPr>
          <w:noProof/>
          <w:lang w:eastAsia="en-AU"/>
        </w:rPr>
        <w:drawing>
          <wp:inline distT="0" distB="0" distL="0" distR="0" wp14:anchorId="2FE42AD8" wp14:editId="5F4C7895">
            <wp:extent cx="8613481" cy="4191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Untitled.png"/>
                    <pic:cNvPicPr/>
                  </pic:nvPicPr>
                  <pic:blipFill>
                    <a:blip r:embed="rId25">
                      <a:extLst>
                        <a:ext uri="{28A0092B-C50C-407E-A947-70E740481C1C}">
                          <a14:useLocalDpi xmlns:a14="http://schemas.microsoft.com/office/drawing/2010/main" val="0"/>
                        </a:ext>
                      </a:extLst>
                    </a:blip>
                    <a:stretch>
                      <a:fillRect/>
                    </a:stretch>
                  </pic:blipFill>
                  <pic:spPr>
                    <a:xfrm>
                      <a:off x="0" y="0"/>
                      <a:ext cx="8642313" cy="4205029"/>
                    </a:xfrm>
                    <a:prstGeom prst="rect">
                      <a:avLst/>
                    </a:prstGeom>
                  </pic:spPr>
                </pic:pic>
              </a:graphicData>
            </a:graphic>
          </wp:inline>
        </w:drawing>
      </w:r>
    </w:p>
    <w:p w14:paraId="2D5FA3A5" w14:textId="77777777" w:rsidR="00655E8C" w:rsidRDefault="00655E8C" w:rsidP="00655E8C">
      <w:pPr>
        <w:rPr>
          <w:lang w:eastAsia="en-AU"/>
        </w:rPr>
      </w:pPr>
    </w:p>
    <w:p w14:paraId="4CD090B1" w14:textId="17815730" w:rsidR="00C37317" w:rsidRDefault="00C37317" w:rsidP="007C10BA">
      <w:pPr>
        <w:rPr>
          <w:lang w:eastAsia="en-AU"/>
        </w:rPr>
      </w:pPr>
    </w:p>
    <w:p w14:paraId="39C2298F" w14:textId="77777777" w:rsidR="00655E8C" w:rsidRDefault="00655E8C" w:rsidP="007C10BA">
      <w:pPr>
        <w:rPr>
          <w:lang w:eastAsia="en-AU"/>
        </w:rPr>
        <w:sectPr w:rsidR="00655E8C" w:rsidSect="00655E8C">
          <w:headerReference w:type="even" r:id="rId26"/>
          <w:headerReference w:type="default" r:id="rId27"/>
          <w:footerReference w:type="even" r:id="rId28"/>
          <w:headerReference w:type="first" r:id="rId29"/>
          <w:footerReference w:type="first" r:id="rId30"/>
          <w:pgSz w:w="16838" w:h="11906" w:orient="landscape"/>
          <w:pgMar w:top="1418" w:right="1418" w:bottom="992" w:left="1418" w:header="57" w:footer="284" w:gutter="0"/>
          <w:cols w:space="4253"/>
          <w:docGrid w:linePitch="360"/>
        </w:sectPr>
      </w:pPr>
    </w:p>
    <w:p w14:paraId="06C9BDC3" w14:textId="283E00F3" w:rsidR="004A01C8" w:rsidRPr="00E24A28" w:rsidRDefault="004A01C8" w:rsidP="004A01C8">
      <w:pPr>
        <w:pStyle w:val="Heading2"/>
        <w:rPr>
          <w:sz w:val="32"/>
          <w:szCs w:val="32"/>
        </w:rPr>
      </w:pPr>
      <w:r w:rsidRPr="00E24A28">
        <w:rPr>
          <w:sz w:val="32"/>
          <w:szCs w:val="32"/>
        </w:rPr>
        <w:lastRenderedPageBreak/>
        <w:t>Kitchen</w:t>
      </w:r>
      <w:r w:rsidR="00EC2C16">
        <w:rPr>
          <w:sz w:val="32"/>
          <w:szCs w:val="32"/>
        </w:rPr>
        <w:t xml:space="preserve"> Survey</w:t>
      </w:r>
    </w:p>
    <w:tbl>
      <w:tblPr>
        <w:tblW w:w="5000" w:type="pct"/>
        <w:tblCellMar>
          <w:left w:w="0" w:type="dxa"/>
          <w:right w:w="0" w:type="dxa"/>
        </w:tblCellMar>
        <w:tblLook w:val="04A0" w:firstRow="1" w:lastRow="0" w:firstColumn="1" w:lastColumn="0" w:noHBand="0" w:noVBand="1"/>
      </w:tblPr>
      <w:tblGrid>
        <w:gridCol w:w="18"/>
        <w:gridCol w:w="9478"/>
      </w:tblGrid>
      <w:tr w:rsidR="00F93381" w:rsidRPr="00F93381" w14:paraId="0AC0B935" w14:textId="77777777" w:rsidTr="004A01C8">
        <w:tc>
          <w:tcPr>
            <w:tcW w:w="18" w:type="dxa"/>
          </w:tcPr>
          <w:p w14:paraId="4436FA5F"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c>
          <w:tcPr>
            <w:tcW w:w="9479" w:type="dxa"/>
          </w:tcPr>
          <w:p w14:paraId="0C2FDEFD" w14:textId="77777777" w:rsidR="00F93381" w:rsidRPr="00F93381" w:rsidRDefault="00F93381" w:rsidP="00F93381">
            <w:pPr>
              <w:tabs>
                <w:tab w:val="clear" w:pos="284"/>
              </w:tabs>
              <w:spacing w:before="40" w:after="0" w:line="240" w:lineRule="auto"/>
              <w:rPr>
                <w:rFonts w:ascii="Freestyle Script" w:eastAsia="Times New Roman" w:hAnsi="Freestyle Script" w:cs="Times New Roman"/>
                <w:b/>
                <w:sz w:val="72"/>
                <w:szCs w:val="72"/>
                <w:lang w:val="en-US"/>
              </w:rPr>
            </w:pPr>
            <w:r w:rsidRPr="00F93381">
              <w:rPr>
                <w:rFonts w:ascii="Freestyle Script" w:eastAsia="Times New Roman" w:hAnsi="Freestyle Script" w:cs="Times New Roman"/>
                <w:b/>
                <w:sz w:val="72"/>
                <w:szCs w:val="72"/>
                <w:lang w:val="en-US"/>
              </w:rPr>
              <w:t>Kitchens by TAFE</w:t>
            </w:r>
          </w:p>
          <w:p w14:paraId="238A4689" w14:textId="77777777" w:rsidR="00F93381" w:rsidRPr="00F93381" w:rsidRDefault="00F93381" w:rsidP="00F93381">
            <w:pPr>
              <w:tabs>
                <w:tab w:val="clear" w:pos="284"/>
              </w:tabs>
              <w:spacing w:before="40" w:after="0" w:line="240" w:lineRule="auto"/>
              <w:ind w:left="1404"/>
              <w:rPr>
                <w:rFonts w:ascii="Arial" w:eastAsia="Times New Roman" w:hAnsi="Arial" w:cs="Times New Roman"/>
                <w:sz w:val="16"/>
                <w:szCs w:val="24"/>
                <w:lang w:val="en-US"/>
              </w:rPr>
            </w:pPr>
          </w:p>
        </w:tc>
      </w:tr>
    </w:tbl>
    <w:p w14:paraId="1E8DEC04" w14:textId="2839F679" w:rsidR="00F93381" w:rsidRPr="00C23153" w:rsidRDefault="00F93381" w:rsidP="00F93381">
      <w:pPr>
        <w:tabs>
          <w:tab w:val="clear" w:pos="284"/>
        </w:tabs>
        <w:spacing w:before="200" w:line="240" w:lineRule="auto"/>
        <w:outlineLvl w:val="0"/>
        <w:rPr>
          <w:rFonts w:ascii="Arial" w:eastAsia="Times New Roman" w:hAnsi="Arial" w:cs="Times New Roman"/>
          <w:szCs w:val="24"/>
          <w:lang w:val="en-US"/>
        </w:rPr>
      </w:pPr>
      <w:r w:rsidRPr="00F93381">
        <w:rPr>
          <w:rFonts w:ascii="Arial" w:eastAsia="Times New Roman" w:hAnsi="Arial" w:cs="Times New Roman"/>
          <w:b/>
          <w:szCs w:val="24"/>
          <w:lang w:val="en-US"/>
        </w:rPr>
        <w:t>Client Survey Form</w:t>
      </w:r>
      <w:r w:rsidR="00C23153">
        <w:rPr>
          <w:rFonts w:ascii="Arial" w:eastAsia="Times New Roman" w:hAnsi="Arial" w:cs="Times New Roman"/>
          <w:b/>
          <w:szCs w:val="24"/>
          <w:lang w:val="en-US"/>
        </w:rPr>
        <w:t xml:space="preserve"> </w:t>
      </w:r>
    </w:p>
    <w:p w14:paraId="45A40D0D" w14:textId="77777777" w:rsidR="00F93381" w:rsidRPr="00F93381" w:rsidRDefault="00F93381" w:rsidP="00F93381">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114"/>
        <w:gridCol w:w="4818"/>
        <w:gridCol w:w="1020"/>
        <w:gridCol w:w="10"/>
        <w:gridCol w:w="2534"/>
      </w:tblGrid>
      <w:tr w:rsidR="00F93381" w:rsidRPr="00F93381" w14:paraId="5A836132" w14:textId="77777777" w:rsidTr="00F93381">
        <w:trPr>
          <w:trHeight w:hRule="exact" w:val="403"/>
          <w:tblHeader/>
        </w:trPr>
        <w:tc>
          <w:tcPr>
            <w:tcW w:w="1264" w:type="dxa"/>
            <w:tcBorders>
              <w:left w:val="nil"/>
            </w:tcBorders>
            <w:vAlign w:val="bottom"/>
          </w:tcPr>
          <w:p w14:paraId="41957D05"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Client Name</w:t>
            </w:r>
          </w:p>
        </w:tc>
        <w:tc>
          <w:tcPr>
            <w:tcW w:w="5484" w:type="dxa"/>
            <w:vAlign w:val="bottom"/>
          </w:tcPr>
          <w:p w14:paraId="1EEA05BB"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Mr. &amp; Mrs. Skillspoint</w:t>
            </w:r>
          </w:p>
        </w:tc>
        <w:tc>
          <w:tcPr>
            <w:tcW w:w="1158" w:type="dxa"/>
            <w:vAlign w:val="bottom"/>
          </w:tcPr>
          <w:p w14:paraId="12EA9367"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 xml:space="preserve">Mobile </w:t>
            </w:r>
          </w:p>
        </w:tc>
        <w:tc>
          <w:tcPr>
            <w:tcW w:w="2894" w:type="dxa"/>
            <w:gridSpan w:val="2"/>
            <w:tcBorders>
              <w:right w:val="nil"/>
            </w:tcBorders>
            <w:vAlign w:val="bottom"/>
          </w:tcPr>
          <w:p w14:paraId="4C25A04C"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12345678910</w:t>
            </w:r>
          </w:p>
        </w:tc>
      </w:tr>
      <w:tr w:rsidR="00F93381" w:rsidRPr="00F93381" w14:paraId="6B0367AE" w14:textId="77777777" w:rsidTr="00F93381">
        <w:trPr>
          <w:trHeight w:hRule="exact" w:val="403"/>
          <w:tblHeader/>
        </w:trPr>
        <w:tc>
          <w:tcPr>
            <w:tcW w:w="1264" w:type="dxa"/>
            <w:tcBorders>
              <w:left w:val="nil"/>
            </w:tcBorders>
            <w:vAlign w:val="bottom"/>
          </w:tcPr>
          <w:p w14:paraId="7D348FFB"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Home Address</w:t>
            </w:r>
          </w:p>
        </w:tc>
        <w:tc>
          <w:tcPr>
            <w:tcW w:w="5484" w:type="dxa"/>
            <w:vAlign w:val="bottom"/>
          </w:tcPr>
          <w:p w14:paraId="648481B3"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91 Parry Street Newcastle West</w:t>
            </w:r>
          </w:p>
        </w:tc>
        <w:tc>
          <w:tcPr>
            <w:tcW w:w="1169" w:type="dxa"/>
            <w:gridSpan w:val="2"/>
            <w:vAlign w:val="bottom"/>
          </w:tcPr>
          <w:p w14:paraId="4A70910F"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Date</w:t>
            </w:r>
          </w:p>
        </w:tc>
        <w:tc>
          <w:tcPr>
            <w:tcW w:w="2883" w:type="dxa"/>
            <w:tcBorders>
              <w:right w:val="nil"/>
            </w:tcBorders>
            <w:vAlign w:val="bottom"/>
          </w:tcPr>
          <w:p w14:paraId="5B79CEE7"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12/1/2034</w:t>
            </w:r>
          </w:p>
        </w:tc>
      </w:tr>
      <w:tr w:rsidR="00F93381" w:rsidRPr="00F93381" w14:paraId="40DE4120" w14:textId="77777777" w:rsidTr="00F93381">
        <w:trPr>
          <w:trHeight w:hRule="exact" w:val="403"/>
          <w:tblHeader/>
        </w:trPr>
        <w:tc>
          <w:tcPr>
            <w:tcW w:w="1264" w:type="dxa"/>
            <w:tcBorders>
              <w:left w:val="nil"/>
            </w:tcBorders>
            <w:vAlign w:val="bottom"/>
          </w:tcPr>
          <w:p w14:paraId="7CAD7066"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Site Address</w:t>
            </w:r>
          </w:p>
        </w:tc>
        <w:tc>
          <w:tcPr>
            <w:tcW w:w="5484" w:type="dxa"/>
            <w:vAlign w:val="bottom"/>
          </w:tcPr>
          <w:p w14:paraId="24BDF25E"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As Above</w:t>
            </w:r>
          </w:p>
        </w:tc>
        <w:tc>
          <w:tcPr>
            <w:tcW w:w="1158" w:type="dxa"/>
            <w:vAlign w:val="bottom"/>
          </w:tcPr>
          <w:p w14:paraId="2607B6A0"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Designer</w:t>
            </w:r>
          </w:p>
        </w:tc>
        <w:tc>
          <w:tcPr>
            <w:tcW w:w="2894" w:type="dxa"/>
            <w:gridSpan w:val="2"/>
            <w:tcBorders>
              <w:right w:val="nil"/>
            </w:tcBorders>
            <w:vAlign w:val="bottom"/>
          </w:tcPr>
          <w:p w14:paraId="10F5CDA1"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 xml:space="preserve"> Fred Flintstone</w:t>
            </w:r>
          </w:p>
        </w:tc>
      </w:tr>
      <w:tr w:rsidR="00F93381" w:rsidRPr="00F93381" w14:paraId="03734E76" w14:textId="77777777" w:rsidTr="00F93381">
        <w:trPr>
          <w:trHeight w:hRule="exact" w:val="403"/>
          <w:tblHeader/>
        </w:trPr>
        <w:tc>
          <w:tcPr>
            <w:tcW w:w="1264" w:type="dxa"/>
            <w:tcBorders>
              <w:left w:val="nil"/>
            </w:tcBorders>
            <w:vAlign w:val="bottom"/>
          </w:tcPr>
          <w:p w14:paraId="297545D6"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Email</w:t>
            </w:r>
          </w:p>
        </w:tc>
        <w:tc>
          <w:tcPr>
            <w:tcW w:w="5484" w:type="dxa"/>
            <w:tcBorders>
              <w:right w:val="nil"/>
            </w:tcBorders>
            <w:vAlign w:val="bottom"/>
          </w:tcPr>
          <w:p w14:paraId="1304FB16"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mjskillspoint@coldmail.yel</w:t>
            </w:r>
          </w:p>
        </w:tc>
        <w:tc>
          <w:tcPr>
            <w:tcW w:w="1169" w:type="dxa"/>
            <w:gridSpan w:val="2"/>
            <w:tcBorders>
              <w:left w:val="nil"/>
              <w:right w:val="nil"/>
            </w:tcBorders>
            <w:vAlign w:val="bottom"/>
          </w:tcPr>
          <w:p w14:paraId="41213463" w14:textId="77777777" w:rsidR="00F93381" w:rsidRPr="00F93381" w:rsidRDefault="00F93381" w:rsidP="00F93381">
            <w:pPr>
              <w:tabs>
                <w:tab w:val="clear" w:pos="284"/>
              </w:tabs>
              <w:spacing w:before="40" w:after="0" w:line="240" w:lineRule="auto"/>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Style</w:t>
            </w:r>
          </w:p>
        </w:tc>
        <w:tc>
          <w:tcPr>
            <w:tcW w:w="2883" w:type="dxa"/>
            <w:tcBorders>
              <w:left w:val="nil"/>
              <w:right w:val="nil"/>
            </w:tcBorders>
            <w:vAlign w:val="bottom"/>
          </w:tcPr>
          <w:p w14:paraId="31E3990D"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Contemporary</w:t>
            </w:r>
          </w:p>
        </w:tc>
      </w:tr>
      <w:tr w:rsidR="00F93381" w:rsidRPr="00F93381" w14:paraId="696615E6" w14:textId="77777777" w:rsidTr="00F93381">
        <w:trPr>
          <w:trHeight w:hRule="exact" w:val="403"/>
          <w:tblHeader/>
        </w:trPr>
        <w:tc>
          <w:tcPr>
            <w:tcW w:w="1264" w:type="dxa"/>
            <w:tcBorders>
              <w:left w:val="nil"/>
            </w:tcBorders>
            <w:vAlign w:val="bottom"/>
          </w:tcPr>
          <w:p w14:paraId="7995A3F6"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Start Date</w:t>
            </w:r>
          </w:p>
        </w:tc>
        <w:tc>
          <w:tcPr>
            <w:tcW w:w="5484" w:type="dxa"/>
            <w:tcBorders>
              <w:right w:val="nil"/>
            </w:tcBorders>
            <w:vAlign w:val="bottom"/>
          </w:tcPr>
          <w:p w14:paraId="7CBFFCD0"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1/2/2034</w:t>
            </w:r>
          </w:p>
        </w:tc>
        <w:tc>
          <w:tcPr>
            <w:tcW w:w="1169" w:type="dxa"/>
            <w:gridSpan w:val="2"/>
            <w:tcBorders>
              <w:left w:val="nil"/>
              <w:right w:val="nil"/>
            </w:tcBorders>
            <w:vAlign w:val="bottom"/>
          </w:tcPr>
          <w:p w14:paraId="6C52BFDB"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b/>
                <w:sz w:val="16"/>
                <w:szCs w:val="24"/>
                <w:lang w:val="en-US"/>
              </w:rPr>
              <w:t xml:space="preserve">Finish Date </w:t>
            </w:r>
          </w:p>
        </w:tc>
        <w:tc>
          <w:tcPr>
            <w:tcW w:w="2883" w:type="dxa"/>
            <w:tcBorders>
              <w:left w:val="nil"/>
              <w:right w:val="nil"/>
            </w:tcBorders>
            <w:vAlign w:val="bottom"/>
          </w:tcPr>
          <w:p w14:paraId="3D971DFC"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1/3/2034</w:t>
            </w:r>
          </w:p>
        </w:tc>
      </w:tr>
    </w:tbl>
    <w:p w14:paraId="0C631218" w14:textId="77777777" w:rsidR="00F93381" w:rsidRPr="00F93381" w:rsidRDefault="00F93381" w:rsidP="00F93381">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Type of project</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618"/>
        <w:gridCol w:w="1416"/>
        <w:gridCol w:w="1289"/>
        <w:gridCol w:w="37"/>
        <w:gridCol w:w="1254"/>
        <w:gridCol w:w="1290"/>
        <w:gridCol w:w="1290"/>
        <w:gridCol w:w="1302"/>
      </w:tblGrid>
      <w:tr w:rsidR="00F93381" w:rsidRPr="00F93381" w14:paraId="4D44D509" w14:textId="77777777" w:rsidTr="004A01C8">
        <w:trPr>
          <w:trHeight w:hRule="exact" w:val="403"/>
        </w:trPr>
        <w:tc>
          <w:tcPr>
            <w:tcW w:w="3035" w:type="dxa"/>
            <w:gridSpan w:val="2"/>
            <w:vAlign w:val="center"/>
          </w:tcPr>
          <w:p w14:paraId="4FB9C7A8"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c>
          <w:tcPr>
            <w:tcW w:w="1289" w:type="dxa"/>
            <w:shd w:val="clear" w:color="auto" w:fill="auto"/>
            <w:vAlign w:val="center"/>
          </w:tcPr>
          <w:p w14:paraId="252D66ED" w14:textId="77777777" w:rsidR="00F93381" w:rsidRPr="00F93381" w:rsidRDefault="00F93381" w:rsidP="00F93381">
            <w:pPr>
              <w:tabs>
                <w:tab w:val="clear" w:pos="284"/>
              </w:tabs>
              <w:spacing w:before="40" w:after="0" w:line="240" w:lineRule="auto"/>
              <w:jc w:val="center"/>
              <w:outlineLvl w:val="2"/>
              <w:rPr>
                <w:rFonts w:ascii="Arial" w:eastAsia="Times New Roman" w:hAnsi="Arial" w:cs="Times New Roman"/>
                <w:sz w:val="16"/>
                <w:szCs w:val="24"/>
                <w:lang w:val="en-US"/>
              </w:rPr>
            </w:pPr>
            <w:r w:rsidRPr="00F93381">
              <w:rPr>
                <w:rFonts w:ascii="Arial" w:eastAsia="Times New Roman" w:hAnsi="Arial" w:cs="Times New Roman"/>
                <w:sz w:val="16"/>
                <w:szCs w:val="24"/>
                <w:lang w:val="en-US"/>
              </w:rPr>
              <w:t>New Dwelling</w:t>
            </w:r>
          </w:p>
        </w:tc>
        <w:tc>
          <w:tcPr>
            <w:tcW w:w="1291" w:type="dxa"/>
            <w:gridSpan w:val="2"/>
            <w:shd w:val="clear" w:color="auto" w:fill="auto"/>
            <w:vAlign w:val="center"/>
          </w:tcPr>
          <w:p w14:paraId="59D26557" w14:textId="77777777" w:rsidR="00F93381" w:rsidRPr="00F93381" w:rsidRDefault="00F93381" w:rsidP="00F93381">
            <w:pPr>
              <w:tabs>
                <w:tab w:val="clear" w:pos="284"/>
              </w:tabs>
              <w:spacing w:before="40" w:after="0" w:line="240" w:lineRule="auto"/>
              <w:jc w:val="center"/>
              <w:outlineLvl w:val="2"/>
              <w:rPr>
                <w:rFonts w:ascii="Arial" w:eastAsia="Times New Roman" w:hAnsi="Arial" w:cs="Times New Roman"/>
                <w:sz w:val="16"/>
                <w:szCs w:val="24"/>
                <w:lang w:val="en-US"/>
              </w:rPr>
            </w:pPr>
            <w:r w:rsidRPr="00F93381">
              <w:rPr>
                <w:rFonts w:ascii="Arial" w:eastAsia="Times New Roman" w:hAnsi="Arial" w:cs="Times New Roman"/>
                <w:sz w:val="16"/>
                <w:szCs w:val="24"/>
                <w:lang w:val="en-US"/>
              </w:rPr>
              <w:t>Extension</w:t>
            </w:r>
          </w:p>
        </w:tc>
        <w:tc>
          <w:tcPr>
            <w:tcW w:w="1290" w:type="dxa"/>
            <w:shd w:val="clear" w:color="auto" w:fill="auto"/>
            <w:vAlign w:val="center"/>
          </w:tcPr>
          <w:p w14:paraId="7786B33D" w14:textId="77777777" w:rsidR="00F93381" w:rsidRPr="00F93381" w:rsidRDefault="00F93381" w:rsidP="00F93381">
            <w:pPr>
              <w:tabs>
                <w:tab w:val="clear" w:pos="284"/>
              </w:tabs>
              <w:spacing w:before="40" w:after="0" w:line="240" w:lineRule="auto"/>
              <w:jc w:val="center"/>
              <w:outlineLvl w:val="2"/>
              <w:rPr>
                <w:rFonts w:ascii="Arial" w:eastAsia="Times New Roman" w:hAnsi="Arial" w:cs="Times New Roman"/>
                <w:sz w:val="16"/>
                <w:szCs w:val="24"/>
                <w:lang w:val="en-US"/>
              </w:rPr>
            </w:pPr>
            <w:r w:rsidRPr="00F93381">
              <w:rPr>
                <w:rFonts w:ascii="Arial" w:eastAsia="Times New Roman" w:hAnsi="Arial" w:cs="Times New Roman"/>
                <w:sz w:val="16"/>
                <w:szCs w:val="24"/>
                <w:lang w:val="en-US"/>
              </w:rPr>
              <w:t>Renovation</w:t>
            </w:r>
          </w:p>
        </w:tc>
        <w:tc>
          <w:tcPr>
            <w:tcW w:w="1290" w:type="dxa"/>
            <w:shd w:val="clear" w:color="auto" w:fill="auto"/>
            <w:vAlign w:val="center"/>
          </w:tcPr>
          <w:p w14:paraId="059715F0" w14:textId="77777777" w:rsidR="00F93381" w:rsidRPr="00F93381" w:rsidRDefault="00F93381" w:rsidP="00F93381">
            <w:pPr>
              <w:tabs>
                <w:tab w:val="clear" w:pos="284"/>
              </w:tabs>
              <w:spacing w:before="40" w:after="0" w:line="240" w:lineRule="auto"/>
              <w:jc w:val="center"/>
              <w:outlineLvl w:val="2"/>
              <w:rPr>
                <w:rFonts w:ascii="Arial" w:eastAsia="Times New Roman" w:hAnsi="Arial" w:cs="Times New Roman"/>
                <w:sz w:val="16"/>
                <w:szCs w:val="24"/>
                <w:lang w:val="en-US"/>
              </w:rPr>
            </w:pPr>
            <w:r w:rsidRPr="00F93381">
              <w:rPr>
                <w:rFonts w:ascii="Arial" w:eastAsia="Times New Roman" w:hAnsi="Arial" w:cs="Times New Roman"/>
                <w:sz w:val="16"/>
                <w:szCs w:val="24"/>
                <w:lang w:val="en-US"/>
              </w:rPr>
              <w:t>Commercial</w:t>
            </w:r>
          </w:p>
        </w:tc>
        <w:tc>
          <w:tcPr>
            <w:tcW w:w="1302" w:type="dxa"/>
            <w:shd w:val="clear" w:color="auto" w:fill="auto"/>
            <w:vAlign w:val="center"/>
          </w:tcPr>
          <w:p w14:paraId="10314586" w14:textId="77777777" w:rsidR="00F93381" w:rsidRPr="00F93381" w:rsidRDefault="00F93381" w:rsidP="00F93381">
            <w:pPr>
              <w:tabs>
                <w:tab w:val="clear" w:pos="284"/>
              </w:tabs>
              <w:spacing w:before="40" w:after="0" w:line="240" w:lineRule="auto"/>
              <w:jc w:val="center"/>
              <w:outlineLvl w:val="2"/>
              <w:rPr>
                <w:rFonts w:ascii="Arial" w:eastAsia="Times New Roman" w:hAnsi="Arial" w:cs="Times New Roman"/>
                <w:sz w:val="16"/>
                <w:szCs w:val="24"/>
                <w:lang w:val="en-US"/>
              </w:rPr>
            </w:pPr>
            <w:r w:rsidRPr="00F93381">
              <w:rPr>
                <w:rFonts w:ascii="Arial" w:eastAsia="Times New Roman" w:hAnsi="Arial" w:cs="Times New Roman"/>
                <w:sz w:val="16"/>
                <w:szCs w:val="24"/>
                <w:lang w:val="en-US"/>
              </w:rPr>
              <w:t>Other</w:t>
            </w:r>
          </w:p>
        </w:tc>
      </w:tr>
      <w:tr w:rsidR="00F93381" w:rsidRPr="00F93381" w14:paraId="4E877F1E" w14:textId="77777777" w:rsidTr="00467BA3">
        <w:trPr>
          <w:trHeight w:hRule="exact" w:val="481"/>
        </w:trPr>
        <w:tc>
          <w:tcPr>
            <w:tcW w:w="3035" w:type="dxa"/>
            <w:gridSpan w:val="2"/>
            <w:vAlign w:val="center"/>
          </w:tcPr>
          <w:p w14:paraId="64AD8C50" w14:textId="30C8FED7" w:rsidR="00F93381" w:rsidRPr="00F93381" w:rsidRDefault="00F93381" w:rsidP="00B965BE">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 xml:space="preserve">Project </w:t>
            </w:r>
            <w:r w:rsidR="00B965BE">
              <w:rPr>
                <w:rFonts w:ascii="Arial" w:eastAsia="Times New Roman" w:hAnsi="Arial" w:cs="Times New Roman"/>
                <w:b/>
                <w:sz w:val="16"/>
                <w:szCs w:val="24"/>
                <w:lang w:val="en-US"/>
              </w:rPr>
              <w:t xml:space="preserve">   </w:t>
            </w:r>
            <w:r w:rsidR="00B965BE" w:rsidRPr="00B965BE">
              <w:rPr>
                <w:rFonts w:ascii="Arial" w:eastAsia="Times New Roman" w:hAnsi="Arial" w:cs="Times New Roman"/>
                <w:color w:val="FF0000"/>
                <w:szCs w:val="24"/>
                <w:lang w:val="en-US"/>
              </w:rPr>
              <w:t>Kitchen Renovation</w:t>
            </w:r>
          </w:p>
        </w:tc>
        <w:tc>
          <w:tcPr>
            <w:tcW w:w="1289" w:type="dxa"/>
            <w:shd w:val="clear" w:color="auto" w:fill="auto"/>
            <w:vAlign w:val="center"/>
          </w:tcPr>
          <w:p w14:paraId="70ECD54A"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1" w:type="dxa"/>
            <w:gridSpan w:val="2"/>
            <w:shd w:val="clear" w:color="auto" w:fill="auto"/>
            <w:vAlign w:val="center"/>
          </w:tcPr>
          <w:p w14:paraId="48BF7E3B"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755A6B22"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FF0000"/>
                <w:sz w:val="16"/>
                <w:szCs w:val="24"/>
                <w:lang w:val="en-US"/>
              </w:rPr>
              <w:fldChar w:fldCharType="begin">
                <w:ffData>
                  <w:name w:val="Check3"/>
                  <w:enabled/>
                  <w:calcOnExit w:val="0"/>
                  <w:checkBox>
                    <w:sizeAuto/>
                    <w:default w:val="1"/>
                  </w:checkBox>
                </w:ffData>
              </w:fldChar>
            </w:r>
            <w:bookmarkStart w:id="4" w:name="Check3"/>
            <w:r w:rsidRPr="00F93381">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bookmarkEnd w:id="4"/>
          </w:p>
        </w:tc>
        <w:tc>
          <w:tcPr>
            <w:tcW w:w="1290" w:type="dxa"/>
            <w:shd w:val="clear" w:color="auto" w:fill="auto"/>
            <w:vAlign w:val="center"/>
          </w:tcPr>
          <w:p w14:paraId="28CCDF0E"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302" w:type="dxa"/>
            <w:shd w:val="clear" w:color="auto" w:fill="auto"/>
            <w:vAlign w:val="center"/>
          </w:tcPr>
          <w:p w14:paraId="5695DE8C"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r w:rsidR="00F93381" w:rsidRPr="00F93381" w14:paraId="7ECDF50E" w14:textId="77777777" w:rsidTr="004A01C8">
        <w:trPr>
          <w:trHeight w:hRule="exact" w:val="637"/>
        </w:trPr>
        <w:tc>
          <w:tcPr>
            <w:tcW w:w="9497" w:type="dxa"/>
            <w:gridSpan w:val="8"/>
            <w:vAlign w:val="center"/>
          </w:tcPr>
          <w:p w14:paraId="3F248F12" w14:textId="77777777" w:rsidR="00F93381" w:rsidRPr="00F93381" w:rsidRDefault="00F93381" w:rsidP="00F93381">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Purpose of New Kitchen</w:t>
            </w:r>
          </w:p>
          <w:p w14:paraId="789171F6"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F93381" w:rsidRPr="00F93381" w14:paraId="47450DAD" w14:textId="77777777" w:rsidTr="004A01C8">
        <w:trPr>
          <w:trHeight w:hRule="exact" w:val="288"/>
        </w:trPr>
        <w:tc>
          <w:tcPr>
            <w:tcW w:w="3035" w:type="dxa"/>
            <w:gridSpan w:val="2"/>
            <w:vAlign w:val="center"/>
          </w:tcPr>
          <w:p w14:paraId="3E3F22AE"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p>
        </w:tc>
        <w:tc>
          <w:tcPr>
            <w:tcW w:w="1289" w:type="dxa"/>
            <w:shd w:val="clear" w:color="auto" w:fill="auto"/>
            <w:vAlign w:val="center"/>
          </w:tcPr>
          <w:p w14:paraId="17224C26" w14:textId="77777777" w:rsidR="00F93381" w:rsidRPr="00F93381" w:rsidRDefault="00F93381" w:rsidP="00F93381">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t>Update</w:t>
            </w:r>
          </w:p>
        </w:tc>
        <w:tc>
          <w:tcPr>
            <w:tcW w:w="1291" w:type="dxa"/>
            <w:gridSpan w:val="2"/>
            <w:shd w:val="clear" w:color="auto" w:fill="auto"/>
            <w:vAlign w:val="center"/>
          </w:tcPr>
          <w:p w14:paraId="19D0069A" w14:textId="77777777" w:rsidR="00F93381" w:rsidRPr="00F93381" w:rsidRDefault="00F93381" w:rsidP="00F93381">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t>Expanding Needs</w:t>
            </w:r>
          </w:p>
        </w:tc>
        <w:tc>
          <w:tcPr>
            <w:tcW w:w="1290" w:type="dxa"/>
            <w:shd w:val="clear" w:color="auto" w:fill="auto"/>
            <w:vAlign w:val="center"/>
          </w:tcPr>
          <w:p w14:paraId="5C9A0FA5" w14:textId="77777777" w:rsidR="00F93381" w:rsidRPr="00F93381" w:rsidRDefault="00F93381" w:rsidP="00F93381">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t>Reducing Needs</w:t>
            </w:r>
          </w:p>
        </w:tc>
        <w:tc>
          <w:tcPr>
            <w:tcW w:w="1290" w:type="dxa"/>
            <w:shd w:val="clear" w:color="auto" w:fill="auto"/>
            <w:vAlign w:val="center"/>
          </w:tcPr>
          <w:p w14:paraId="1D5714A5" w14:textId="77777777" w:rsidR="00F93381" w:rsidRPr="00F93381" w:rsidRDefault="00F93381" w:rsidP="00F93381">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t>Resale</w:t>
            </w:r>
          </w:p>
        </w:tc>
        <w:tc>
          <w:tcPr>
            <w:tcW w:w="1302" w:type="dxa"/>
            <w:shd w:val="clear" w:color="auto" w:fill="auto"/>
            <w:vAlign w:val="center"/>
          </w:tcPr>
          <w:p w14:paraId="30BFC067" w14:textId="77777777" w:rsidR="00F93381" w:rsidRPr="00F93381" w:rsidRDefault="00F93381" w:rsidP="00F93381">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t>Other</w:t>
            </w:r>
          </w:p>
        </w:tc>
      </w:tr>
      <w:tr w:rsidR="00F93381" w:rsidRPr="00F93381" w14:paraId="0012284A" w14:textId="77777777" w:rsidTr="004A01C8">
        <w:trPr>
          <w:trHeight w:hRule="exact" w:val="288"/>
        </w:trPr>
        <w:tc>
          <w:tcPr>
            <w:tcW w:w="3035" w:type="dxa"/>
            <w:gridSpan w:val="2"/>
            <w:vAlign w:val="center"/>
          </w:tcPr>
          <w:p w14:paraId="3F2A9305"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Work Quality</w:t>
            </w:r>
          </w:p>
        </w:tc>
        <w:tc>
          <w:tcPr>
            <w:tcW w:w="1289" w:type="dxa"/>
            <w:shd w:val="clear" w:color="auto" w:fill="auto"/>
            <w:vAlign w:val="center"/>
          </w:tcPr>
          <w:p w14:paraId="5F56F33E"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291" w:type="dxa"/>
            <w:gridSpan w:val="2"/>
            <w:shd w:val="clear" w:color="auto" w:fill="auto"/>
            <w:vAlign w:val="center"/>
          </w:tcPr>
          <w:p w14:paraId="25BE75DB"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16BC0E5B"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477F6A96"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302" w:type="dxa"/>
            <w:shd w:val="clear" w:color="auto" w:fill="auto"/>
            <w:vAlign w:val="center"/>
          </w:tcPr>
          <w:p w14:paraId="7E28D8CD"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r w:rsidR="00F93381" w:rsidRPr="00F93381" w14:paraId="4409B7CC" w14:textId="77777777" w:rsidTr="004A01C8">
        <w:trPr>
          <w:trHeight w:hRule="exact" w:val="403"/>
        </w:trPr>
        <w:tc>
          <w:tcPr>
            <w:tcW w:w="1619" w:type="dxa"/>
            <w:vAlign w:val="center"/>
          </w:tcPr>
          <w:p w14:paraId="53A03D14"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r w:rsidRPr="00F93381">
              <w:rPr>
                <w:rFonts w:ascii="Arial" w:eastAsia="Times New Roman" w:hAnsi="Arial" w:cs="Times New Roman"/>
                <w:i/>
                <w:sz w:val="16"/>
                <w:szCs w:val="24"/>
                <w:lang w:val="en-US"/>
              </w:rPr>
              <w:t>Comments</w:t>
            </w:r>
          </w:p>
        </w:tc>
        <w:tc>
          <w:tcPr>
            <w:tcW w:w="7878" w:type="dxa"/>
            <w:gridSpan w:val="7"/>
            <w:shd w:val="clear" w:color="auto" w:fill="auto"/>
            <w:vAlign w:val="center"/>
          </w:tcPr>
          <w:p w14:paraId="455409D3"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Need high quality smooth lines modern technologies</w:t>
            </w:r>
          </w:p>
        </w:tc>
      </w:tr>
      <w:tr w:rsidR="00F93381" w:rsidRPr="00F93381" w14:paraId="0C7AEB1E" w14:textId="77777777" w:rsidTr="004A01C8">
        <w:trPr>
          <w:trHeight w:hRule="exact" w:val="403"/>
        </w:trPr>
        <w:tc>
          <w:tcPr>
            <w:tcW w:w="9497" w:type="dxa"/>
            <w:gridSpan w:val="8"/>
            <w:vAlign w:val="center"/>
          </w:tcPr>
          <w:p w14:paraId="43DCE646"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F93381" w:rsidRPr="00F93381" w14:paraId="5E85C485" w14:textId="77777777" w:rsidTr="004A01C8">
        <w:trPr>
          <w:trHeight w:hRule="exact" w:val="744"/>
        </w:trPr>
        <w:tc>
          <w:tcPr>
            <w:tcW w:w="9497" w:type="dxa"/>
            <w:gridSpan w:val="8"/>
            <w:vAlign w:val="center"/>
          </w:tcPr>
          <w:p w14:paraId="629A8FA6" w14:textId="77777777" w:rsidR="00F93381" w:rsidRPr="00F93381" w:rsidRDefault="00F93381" w:rsidP="00F93381">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Desired Feel &amp; Special Features</w:t>
            </w:r>
          </w:p>
        </w:tc>
      </w:tr>
      <w:tr w:rsidR="00F93381" w:rsidRPr="00F93381" w14:paraId="0B09DDD1" w14:textId="77777777" w:rsidTr="004A01C8">
        <w:trPr>
          <w:trHeight w:hRule="exact" w:val="403"/>
        </w:trPr>
        <w:tc>
          <w:tcPr>
            <w:tcW w:w="9497" w:type="dxa"/>
            <w:gridSpan w:val="8"/>
            <w:vAlign w:val="center"/>
          </w:tcPr>
          <w:p w14:paraId="4CD10DC3"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More open to living and eating area</w:t>
            </w:r>
          </w:p>
        </w:tc>
      </w:tr>
      <w:tr w:rsidR="00F93381" w:rsidRPr="00F93381" w14:paraId="57470808" w14:textId="77777777" w:rsidTr="004A01C8">
        <w:trPr>
          <w:trHeight w:hRule="exact" w:val="403"/>
        </w:trPr>
        <w:tc>
          <w:tcPr>
            <w:tcW w:w="9497" w:type="dxa"/>
            <w:gridSpan w:val="8"/>
            <w:vAlign w:val="center"/>
          </w:tcPr>
          <w:p w14:paraId="148F4497"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 w:val="16"/>
                <w:szCs w:val="24"/>
                <w:lang w:val="en-US"/>
              </w:rPr>
            </w:pPr>
          </w:p>
        </w:tc>
      </w:tr>
      <w:tr w:rsidR="00F93381" w:rsidRPr="00F93381" w14:paraId="0848F19F" w14:textId="77777777" w:rsidTr="004A01C8">
        <w:trPr>
          <w:trHeight w:hRule="exact" w:val="588"/>
        </w:trPr>
        <w:tc>
          <w:tcPr>
            <w:tcW w:w="9497" w:type="dxa"/>
            <w:gridSpan w:val="8"/>
            <w:vAlign w:val="center"/>
          </w:tcPr>
          <w:p w14:paraId="55F08C73" w14:textId="77777777" w:rsidR="00F93381" w:rsidRPr="00F93381" w:rsidRDefault="00F93381" w:rsidP="00F93381">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Performance for Materials</w:t>
            </w:r>
          </w:p>
        </w:tc>
      </w:tr>
      <w:tr w:rsidR="00F93381" w:rsidRPr="00F93381" w14:paraId="099763C4" w14:textId="77777777" w:rsidTr="004A01C8">
        <w:trPr>
          <w:trHeight w:hRule="exact" w:val="403"/>
        </w:trPr>
        <w:tc>
          <w:tcPr>
            <w:tcW w:w="1619" w:type="dxa"/>
            <w:vAlign w:val="center"/>
          </w:tcPr>
          <w:p w14:paraId="716A0C11"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r w:rsidRPr="00F93381">
              <w:rPr>
                <w:rFonts w:ascii="Arial" w:eastAsia="Times New Roman" w:hAnsi="Arial" w:cs="Times New Roman"/>
                <w:i/>
                <w:sz w:val="16"/>
                <w:szCs w:val="24"/>
                <w:lang w:val="en-US"/>
              </w:rPr>
              <w:t>Bench tops</w:t>
            </w:r>
          </w:p>
        </w:tc>
        <w:tc>
          <w:tcPr>
            <w:tcW w:w="7878" w:type="dxa"/>
            <w:gridSpan w:val="7"/>
            <w:shd w:val="clear" w:color="auto" w:fill="auto"/>
            <w:vAlign w:val="center"/>
          </w:tcPr>
          <w:p w14:paraId="0C5DE7EF" w14:textId="1DAB4146"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Non staining or chipping and not a thick bench top</w:t>
            </w:r>
          </w:p>
        </w:tc>
      </w:tr>
      <w:tr w:rsidR="00F93381" w:rsidRPr="00F93381" w14:paraId="5FFE162B" w14:textId="77777777" w:rsidTr="004A01C8">
        <w:trPr>
          <w:trHeight w:hRule="exact" w:val="403"/>
        </w:trPr>
        <w:tc>
          <w:tcPr>
            <w:tcW w:w="9497" w:type="dxa"/>
            <w:gridSpan w:val="8"/>
            <w:vAlign w:val="center"/>
          </w:tcPr>
          <w:p w14:paraId="0FDB0290"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F93381" w:rsidRPr="00F93381" w14:paraId="1A1C4BB3" w14:textId="77777777" w:rsidTr="004A01C8">
        <w:trPr>
          <w:trHeight w:hRule="exact" w:val="403"/>
        </w:trPr>
        <w:tc>
          <w:tcPr>
            <w:tcW w:w="1619" w:type="dxa"/>
            <w:vAlign w:val="center"/>
          </w:tcPr>
          <w:p w14:paraId="31A550E1"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r w:rsidRPr="00F93381">
              <w:rPr>
                <w:rFonts w:ascii="Arial" w:eastAsia="Times New Roman" w:hAnsi="Arial" w:cs="Times New Roman"/>
                <w:i/>
                <w:sz w:val="16"/>
                <w:szCs w:val="24"/>
                <w:lang w:val="en-US"/>
              </w:rPr>
              <w:t>Doors</w:t>
            </w:r>
          </w:p>
        </w:tc>
        <w:tc>
          <w:tcPr>
            <w:tcW w:w="7878" w:type="dxa"/>
            <w:gridSpan w:val="7"/>
            <w:shd w:val="clear" w:color="auto" w:fill="auto"/>
            <w:vAlign w:val="center"/>
          </w:tcPr>
          <w:p w14:paraId="2E1C98BD"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Flat High gloss</w:t>
            </w:r>
          </w:p>
        </w:tc>
      </w:tr>
      <w:tr w:rsidR="00F93381" w:rsidRPr="00F93381" w14:paraId="32C70B91" w14:textId="77777777" w:rsidTr="004A01C8">
        <w:trPr>
          <w:trHeight w:hRule="exact" w:val="403"/>
        </w:trPr>
        <w:tc>
          <w:tcPr>
            <w:tcW w:w="9497" w:type="dxa"/>
            <w:gridSpan w:val="8"/>
            <w:vAlign w:val="center"/>
          </w:tcPr>
          <w:p w14:paraId="4A90DEFA"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F93381" w:rsidRPr="00F93381" w14:paraId="163A7D7A" w14:textId="77777777" w:rsidTr="004A01C8">
        <w:trPr>
          <w:trHeight w:hRule="exact" w:val="403"/>
        </w:trPr>
        <w:tc>
          <w:tcPr>
            <w:tcW w:w="1619" w:type="dxa"/>
            <w:vAlign w:val="center"/>
          </w:tcPr>
          <w:p w14:paraId="19137EFD"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r w:rsidRPr="00F93381">
              <w:rPr>
                <w:rFonts w:ascii="Arial" w:eastAsia="Times New Roman" w:hAnsi="Arial" w:cs="Times New Roman"/>
                <w:i/>
                <w:sz w:val="16"/>
                <w:szCs w:val="24"/>
                <w:lang w:val="en-US"/>
              </w:rPr>
              <w:t>Splash back</w:t>
            </w:r>
          </w:p>
        </w:tc>
        <w:tc>
          <w:tcPr>
            <w:tcW w:w="7878" w:type="dxa"/>
            <w:gridSpan w:val="7"/>
            <w:shd w:val="clear" w:color="auto" w:fill="auto"/>
            <w:vAlign w:val="center"/>
          </w:tcPr>
          <w:p w14:paraId="1BFB6410"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Glass painted metallic silver</w:t>
            </w:r>
          </w:p>
        </w:tc>
      </w:tr>
      <w:tr w:rsidR="00F93381" w:rsidRPr="00F93381" w14:paraId="7403565B" w14:textId="77777777" w:rsidTr="004A01C8">
        <w:trPr>
          <w:trHeight w:hRule="exact" w:val="403"/>
        </w:trPr>
        <w:tc>
          <w:tcPr>
            <w:tcW w:w="9497" w:type="dxa"/>
            <w:gridSpan w:val="8"/>
            <w:vAlign w:val="center"/>
          </w:tcPr>
          <w:p w14:paraId="5CEC659E"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F93381" w:rsidRPr="00F93381" w14:paraId="0249EE4F" w14:textId="77777777" w:rsidTr="004A01C8">
        <w:trPr>
          <w:trHeight w:hRule="exact" w:val="403"/>
        </w:trPr>
        <w:tc>
          <w:tcPr>
            <w:tcW w:w="1619" w:type="dxa"/>
            <w:vAlign w:val="center"/>
          </w:tcPr>
          <w:p w14:paraId="3F14D9D8"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r w:rsidRPr="00F93381">
              <w:rPr>
                <w:rFonts w:ascii="Arial" w:eastAsia="Times New Roman" w:hAnsi="Arial" w:cs="Times New Roman"/>
                <w:i/>
                <w:sz w:val="16"/>
                <w:szCs w:val="24"/>
                <w:lang w:val="en-US"/>
              </w:rPr>
              <w:t>Handles</w:t>
            </w:r>
          </w:p>
        </w:tc>
        <w:tc>
          <w:tcPr>
            <w:tcW w:w="7878" w:type="dxa"/>
            <w:gridSpan w:val="7"/>
            <w:shd w:val="clear" w:color="auto" w:fill="auto"/>
            <w:vAlign w:val="center"/>
          </w:tcPr>
          <w:p w14:paraId="1DF605D1"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Brushed stainless bow shaped handle</w:t>
            </w:r>
          </w:p>
        </w:tc>
      </w:tr>
      <w:tr w:rsidR="00F93381" w:rsidRPr="00F93381" w14:paraId="08AEE1DF" w14:textId="77777777" w:rsidTr="004A01C8">
        <w:trPr>
          <w:trHeight w:hRule="exact" w:val="403"/>
        </w:trPr>
        <w:tc>
          <w:tcPr>
            <w:tcW w:w="9497" w:type="dxa"/>
            <w:gridSpan w:val="8"/>
            <w:vAlign w:val="center"/>
          </w:tcPr>
          <w:p w14:paraId="6947F5D5"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F93381" w:rsidRPr="00F93381" w14:paraId="0C0B71F4" w14:textId="77777777" w:rsidTr="004A01C8">
        <w:trPr>
          <w:trHeight w:hRule="exact" w:val="403"/>
        </w:trPr>
        <w:tc>
          <w:tcPr>
            <w:tcW w:w="1619" w:type="dxa"/>
            <w:vAlign w:val="center"/>
          </w:tcPr>
          <w:p w14:paraId="381BEB4C"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r w:rsidRPr="00F93381">
              <w:rPr>
                <w:rFonts w:ascii="Arial" w:eastAsia="Times New Roman" w:hAnsi="Arial" w:cs="Times New Roman"/>
                <w:i/>
                <w:sz w:val="16"/>
                <w:szCs w:val="24"/>
                <w:lang w:val="en-US"/>
              </w:rPr>
              <w:lastRenderedPageBreak/>
              <w:t>Feature</w:t>
            </w:r>
          </w:p>
        </w:tc>
        <w:tc>
          <w:tcPr>
            <w:tcW w:w="7878" w:type="dxa"/>
            <w:gridSpan w:val="7"/>
            <w:shd w:val="clear" w:color="auto" w:fill="auto"/>
            <w:vAlign w:val="center"/>
          </w:tcPr>
          <w:p w14:paraId="221EA0CC"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Large serving area, ducted range hood with good storage spaces.</w:t>
            </w:r>
          </w:p>
        </w:tc>
      </w:tr>
      <w:tr w:rsidR="00F93381" w:rsidRPr="00F93381" w14:paraId="799F707A" w14:textId="77777777" w:rsidTr="004A01C8">
        <w:trPr>
          <w:trHeight w:hRule="exact" w:val="1673"/>
        </w:trPr>
        <w:tc>
          <w:tcPr>
            <w:tcW w:w="9497" w:type="dxa"/>
            <w:gridSpan w:val="8"/>
            <w:vAlign w:val="center"/>
          </w:tcPr>
          <w:p w14:paraId="5C9518FC" w14:textId="77777777" w:rsidR="00F93381" w:rsidRPr="00F93381" w:rsidRDefault="00F93381" w:rsidP="00F93381">
            <w:pPr>
              <w:shd w:val="clear" w:color="auto" w:fill="595959"/>
              <w:tabs>
                <w:tab w:val="clear" w:pos="284"/>
              </w:tabs>
              <w:spacing w:before="200" w:after="0" w:line="240" w:lineRule="auto"/>
              <w:outlineLvl w:val="1"/>
              <w:rPr>
                <w:rFonts w:ascii="Arial" w:eastAsia="Times New Roman" w:hAnsi="Arial" w:cs="Times New Roman"/>
                <w:b/>
                <w:color w:val="999999"/>
                <w:sz w:val="22"/>
                <w:lang w:val="en-US"/>
              </w:rPr>
            </w:pPr>
            <w:r w:rsidRPr="00F93381">
              <w:rPr>
                <w:rFonts w:ascii="Arial" w:eastAsia="Times New Roman" w:hAnsi="Arial" w:cs="Times New Roman"/>
                <w:b/>
                <w:color w:val="999999"/>
                <w:sz w:val="22"/>
                <w:lang w:val="en-US"/>
              </w:rPr>
              <w:t>Colour Scheme</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3035"/>
              <w:gridCol w:w="1289"/>
              <w:gridCol w:w="1290"/>
              <w:gridCol w:w="1290"/>
              <w:gridCol w:w="1290"/>
              <w:gridCol w:w="1302"/>
            </w:tblGrid>
            <w:tr w:rsidR="00F93381" w:rsidRPr="00F93381" w14:paraId="330691EE" w14:textId="77777777" w:rsidTr="00F93381">
              <w:trPr>
                <w:trHeight w:hRule="exact" w:val="333"/>
              </w:trPr>
              <w:tc>
                <w:tcPr>
                  <w:tcW w:w="3456" w:type="dxa"/>
                  <w:vAlign w:val="center"/>
                </w:tcPr>
                <w:p w14:paraId="5EEC680B"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2E6053E6"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Warm</w:t>
                  </w:r>
                </w:p>
              </w:tc>
              <w:tc>
                <w:tcPr>
                  <w:tcW w:w="1466" w:type="dxa"/>
                  <w:shd w:val="clear" w:color="auto" w:fill="auto"/>
                  <w:vAlign w:val="center"/>
                </w:tcPr>
                <w:p w14:paraId="407F7998"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Cool</w:t>
                  </w:r>
                </w:p>
              </w:tc>
              <w:tc>
                <w:tcPr>
                  <w:tcW w:w="1466" w:type="dxa"/>
                  <w:shd w:val="clear" w:color="auto" w:fill="auto"/>
                  <w:vAlign w:val="center"/>
                </w:tcPr>
                <w:p w14:paraId="75688A4B"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Neutral</w:t>
                  </w:r>
                </w:p>
              </w:tc>
              <w:tc>
                <w:tcPr>
                  <w:tcW w:w="1466" w:type="dxa"/>
                  <w:shd w:val="clear" w:color="auto" w:fill="auto"/>
                  <w:vAlign w:val="center"/>
                </w:tcPr>
                <w:p w14:paraId="468E436D"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Bright</w:t>
                  </w:r>
                </w:p>
              </w:tc>
              <w:tc>
                <w:tcPr>
                  <w:tcW w:w="1481" w:type="dxa"/>
                  <w:shd w:val="clear" w:color="auto" w:fill="auto"/>
                  <w:vAlign w:val="center"/>
                </w:tcPr>
                <w:p w14:paraId="5ABD80E4"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Other</w:t>
                  </w:r>
                </w:p>
              </w:tc>
            </w:tr>
            <w:tr w:rsidR="00F93381" w:rsidRPr="00F93381" w14:paraId="2AC343B2" w14:textId="77777777" w:rsidTr="00F93381">
              <w:trPr>
                <w:trHeight w:hRule="exact" w:val="288"/>
              </w:trPr>
              <w:tc>
                <w:tcPr>
                  <w:tcW w:w="3456" w:type="dxa"/>
                  <w:vAlign w:val="center"/>
                </w:tcPr>
                <w:p w14:paraId="1E192EE8"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Colours</w:t>
                  </w:r>
                </w:p>
              </w:tc>
              <w:tc>
                <w:tcPr>
                  <w:tcW w:w="1465" w:type="dxa"/>
                  <w:shd w:val="clear" w:color="auto" w:fill="auto"/>
                  <w:vAlign w:val="center"/>
                </w:tcPr>
                <w:p w14:paraId="47292CC8"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1A7DED5"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FF0000"/>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466" w:type="dxa"/>
                  <w:shd w:val="clear" w:color="auto" w:fill="auto"/>
                  <w:vAlign w:val="center"/>
                </w:tcPr>
                <w:p w14:paraId="701C539D"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9C09DC2"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3D70C85C"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bl>
          <w:p w14:paraId="2008C813"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p w14:paraId="0BF05487"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Gloss White doors Dark grey bench top</w:t>
            </w:r>
          </w:p>
          <w:p w14:paraId="1DE7676F"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p w14:paraId="5177BD21"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F93381" w:rsidRPr="00F93381" w14:paraId="5F7FCDAB" w14:textId="77777777" w:rsidTr="004A01C8">
        <w:trPr>
          <w:trHeight w:hRule="exact" w:val="974"/>
        </w:trPr>
        <w:tc>
          <w:tcPr>
            <w:tcW w:w="9497" w:type="dxa"/>
            <w:gridSpan w:val="8"/>
            <w:vAlign w:val="center"/>
          </w:tcPr>
          <w:p w14:paraId="74AB022F" w14:textId="77777777" w:rsidR="00F93381" w:rsidRPr="00F93381" w:rsidRDefault="00F93381" w:rsidP="00F93381">
            <w:pPr>
              <w:shd w:val="clear" w:color="auto" w:fill="595959"/>
              <w:tabs>
                <w:tab w:val="clear" w:pos="284"/>
              </w:tabs>
              <w:spacing w:before="200" w:after="0" w:line="240" w:lineRule="auto"/>
              <w:outlineLvl w:val="1"/>
              <w:rPr>
                <w:rFonts w:ascii="Arial" w:eastAsia="Times New Roman" w:hAnsi="Arial" w:cs="Times New Roman"/>
                <w:b/>
                <w:color w:val="999999"/>
                <w:sz w:val="22"/>
                <w:lang w:val="en-US"/>
              </w:rPr>
            </w:pPr>
            <w:r w:rsidRPr="00F93381">
              <w:rPr>
                <w:rFonts w:ascii="Arial" w:eastAsia="Times New Roman" w:hAnsi="Arial" w:cs="Times New Roman"/>
                <w:b/>
                <w:color w:val="999999"/>
                <w:sz w:val="22"/>
                <w:lang w:val="en-US"/>
              </w:rPr>
              <w:t>Hardware Preferences</w:t>
            </w:r>
          </w:p>
        </w:tc>
      </w:tr>
      <w:tr w:rsidR="00F93381" w:rsidRPr="00F93381" w14:paraId="7508FD0C" w14:textId="77777777" w:rsidTr="004A01C8">
        <w:trPr>
          <w:trHeight w:hRule="exact" w:val="288"/>
        </w:trPr>
        <w:tc>
          <w:tcPr>
            <w:tcW w:w="3035" w:type="dxa"/>
            <w:gridSpan w:val="2"/>
            <w:vAlign w:val="center"/>
          </w:tcPr>
          <w:p w14:paraId="4501F80E"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Drawers</w:t>
            </w:r>
          </w:p>
        </w:tc>
        <w:tc>
          <w:tcPr>
            <w:tcW w:w="1289" w:type="dxa"/>
            <w:shd w:val="clear" w:color="auto" w:fill="auto"/>
            <w:vAlign w:val="center"/>
          </w:tcPr>
          <w:p w14:paraId="7796103E"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Timber</w:t>
            </w:r>
          </w:p>
        </w:tc>
        <w:tc>
          <w:tcPr>
            <w:tcW w:w="1291" w:type="dxa"/>
            <w:gridSpan w:val="2"/>
            <w:shd w:val="clear" w:color="auto" w:fill="auto"/>
            <w:vAlign w:val="center"/>
          </w:tcPr>
          <w:p w14:paraId="52FA0E96"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Metal</w:t>
            </w:r>
          </w:p>
        </w:tc>
        <w:tc>
          <w:tcPr>
            <w:tcW w:w="1290" w:type="dxa"/>
            <w:shd w:val="clear" w:color="auto" w:fill="auto"/>
            <w:vAlign w:val="center"/>
          </w:tcPr>
          <w:p w14:paraId="5E0E7844"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Double Profile</w:t>
            </w:r>
          </w:p>
        </w:tc>
        <w:tc>
          <w:tcPr>
            <w:tcW w:w="1290" w:type="dxa"/>
            <w:shd w:val="clear" w:color="auto" w:fill="auto"/>
            <w:vAlign w:val="center"/>
          </w:tcPr>
          <w:p w14:paraId="6C28B87E"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Push to open</w:t>
            </w:r>
          </w:p>
        </w:tc>
        <w:tc>
          <w:tcPr>
            <w:tcW w:w="1302" w:type="dxa"/>
            <w:shd w:val="clear" w:color="auto" w:fill="auto"/>
            <w:vAlign w:val="center"/>
          </w:tcPr>
          <w:p w14:paraId="713ABA46"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Electronic</w:t>
            </w:r>
          </w:p>
        </w:tc>
      </w:tr>
      <w:tr w:rsidR="00F93381" w:rsidRPr="00F93381" w14:paraId="156DC933" w14:textId="77777777" w:rsidTr="004A01C8">
        <w:trPr>
          <w:trHeight w:hRule="exact" w:val="288"/>
        </w:trPr>
        <w:tc>
          <w:tcPr>
            <w:tcW w:w="3035" w:type="dxa"/>
            <w:gridSpan w:val="2"/>
            <w:vAlign w:val="center"/>
          </w:tcPr>
          <w:p w14:paraId="74E0ABAB"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color w:val="FF0000"/>
                <w:sz w:val="16"/>
                <w:szCs w:val="24"/>
                <w:lang w:val="en-US"/>
              </w:rPr>
            </w:pPr>
          </w:p>
        </w:tc>
        <w:tc>
          <w:tcPr>
            <w:tcW w:w="1289" w:type="dxa"/>
            <w:shd w:val="clear" w:color="auto" w:fill="auto"/>
            <w:vAlign w:val="center"/>
          </w:tcPr>
          <w:p w14:paraId="6A26B821"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1" w:type="dxa"/>
            <w:gridSpan w:val="2"/>
            <w:shd w:val="clear" w:color="auto" w:fill="auto"/>
            <w:vAlign w:val="center"/>
          </w:tcPr>
          <w:p w14:paraId="6A72B150"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4D093669"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290" w:type="dxa"/>
            <w:shd w:val="clear" w:color="auto" w:fill="auto"/>
            <w:vAlign w:val="center"/>
          </w:tcPr>
          <w:p w14:paraId="757926A5"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302" w:type="dxa"/>
            <w:shd w:val="clear" w:color="auto" w:fill="auto"/>
            <w:vAlign w:val="center"/>
          </w:tcPr>
          <w:p w14:paraId="43CC733D"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r w:rsidR="00F93381" w:rsidRPr="00F93381" w14:paraId="4DDC63C0" w14:textId="77777777" w:rsidTr="004A01C8">
        <w:trPr>
          <w:trHeight w:hRule="exact" w:val="435"/>
        </w:trPr>
        <w:tc>
          <w:tcPr>
            <w:tcW w:w="9497" w:type="dxa"/>
            <w:gridSpan w:val="8"/>
            <w:vAlign w:val="center"/>
          </w:tcPr>
          <w:p w14:paraId="2FCC5B6E"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 w:val="16"/>
                <w:szCs w:val="24"/>
                <w:lang w:val="en-US"/>
              </w:rPr>
            </w:pPr>
            <w:r w:rsidRPr="00F93381">
              <w:rPr>
                <w:rFonts w:ascii="Arial" w:eastAsia="Times New Roman" w:hAnsi="Arial" w:cs="Times New Roman"/>
                <w:sz w:val="16"/>
                <w:szCs w:val="24"/>
                <w:lang w:val="en-US"/>
              </w:rPr>
              <w:t xml:space="preserve">Comments: </w:t>
            </w:r>
            <w:r w:rsidRPr="00F93381">
              <w:rPr>
                <w:rFonts w:ascii="Arial" w:eastAsia="Times New Roman" w:hAnsi="Arial" w:cs="Times New Roman"/>
                <w:color w:val="FF0000"/>
                <w:szCs w:val="24"/>
                <w:lang w:val="en-US"/>
              </w:rPr>
              <w:t>Soft close, Wide drawer units where possible</w:t>
            </w:r>
          </w:p>
        </w:tc>
      </w:tr>
      <w:tr w:rsidR="00F93381" w:rsidRPr="00F93381" w14:paraId="60C4404C" w14:textId="77777777" w:rsidTr="004A01C8">
        <w:trPr>
          <w:trHeight w:hRule="exact" w:val="288"/>
        </w:trPr>
        <w:tc>
          <w:tcPr>
            <w:tcW w:w="3035" w:type="dxa"/>
            <w:gridSpan w:val="2"/>
            <w:vAlign w:val="center"/>
          </w:tcPr>
          <w:p w14:paraId="1AEB9FF5"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Doors Floor</w:t>
            </w:r>
          </w:p>
        </w:tc>
        <w:tc>
          <w:tcPr>
            <w:tcW w:w="1326" w:type="dxa"/>
            <w:gridSpan w:val="2"/>
            <w:shd w:val="clear" w:color="auto" w:fill="auto"/>
            <w:vAlign w:val="center"/>
          </w:tcPr>
          <w:p w14:paraId="5C64405C"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Eco</w:t>
            </w:r>
          </w:p>
        </w:tc>
        <w:tc>
          <w:tcPr>
            <w:tcW w:w="1254" w:type="dxa"/>
            <w:shd w:val="clear" w:color="auto" w:fill="auto"/>
            <w:vAlign w:val="center"/>
          </w:tcPr>
          <w:p w14:paraId="0D05F8C5"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Standard</w:t>
            </w:r>
          </w:p>
        </w:tc>
        <w:tc>
          <w:tcPr>
            <w:tcW w:w="1290" w:type="dxa"/>
            <w:shd w:val="clear" w:color="auto" w:fill="auto"/>
            <w:vAlign w:val="center"/>
          </w:tcPr>
          <w:p w14:paraId="39254DE5"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165 Opening</w:t>
            </w:r>
          </w:p>
        </w:tc>
        <w:tc>
          <w:tcPr>
            <w:tcW w:w="1290" w:type="dxa"/>
            <w:shd w:val="clear" w:color="auto" w:fill="auto"/>
            <w:vAlign w:val="center"/>
          </w:tcPr>
          <w:p w14:paraId="672A2A19"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Soft Close</w:t>
            </w:r>
          </w:p>
        </w:tc>
        <w:tc>
          <w:tcPr>
            <w:tcW w:w="1302" w:type="dxa"/>
            <w:shd w:val="clear" w:color="auto" w:fill="auto"/>
            <w:vAlign w:val="center"/>
          </w:tcPr>
          <w:p w14:paraId="579DEE1A"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Touch to open</w:t>
            </w:r>
          </w:p>
        </w:tc>
      </w:tr>
      <w:tr w:rsidR="00F93381" w:rsidRPr="00F93381" w14:paraId="45FA5F17" w14:textId="77777777" w:rsidTr="004A01C8">
        <w:trPr>
          <w:trHeight w:hRule="exact" w:val="288"/>
        </w:trPr>
        <w:tc>
          <w:tcPr>
            <w:tcW w:w="3035" w:type="dxa"/>
            <w:gridSpan w:val="2"/>
            <w:vAlign w:val="center"/>
          </w:tcPr>
          <w:p w14:paraId="63E3902E"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color w:val="FF0000"/>
                <w:sz w:val="16"/>
                <w:szCs w:val="24"/>
                <w:lang w:val="en-US"/>
              </w:rPr>
            </w:pPr>
          </w:p>
        </w:tc>
        <w:tc>
          <w:tcPr>
            <w:tcW w:w="1289" w:type="dxa"/>
            <w:shd w:val="clear" w:color="auto" w:fill="auto"/>
            <w:vAlign w:val="center"/>
          </w:tcPr>
          <w:p w14:paraId="2C1F161F"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1" w:type="dxa"/>
            <w:gridSpan w:val="2"/>
            <w:shd w:val="clear" w:color="auto" w:fill="auto"/>
            <w:vAlign w:val="center"/>
          </w:tcPr>
          <w:p w14:paraId="3FA05BD5"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05EFD98B"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290" w:type="dxa"/>
            <w:shd w:val="clear" w:color="auto" w:fill="auto"/>
            <w:vAlign w:val="center"/>
          </w:tcPr>
          <w:p w14:paraId="5D7950D5"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302" w:type="dxa"/>
            <w:shd w:val="clear" w:color="auto" w:fill="auto"/>
            <w:vAlign w:val="center"/>
          </w:tcPr>
          <w:p w14:paraId="121EE315"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r w:rsidR="00F93381" w:rsidRPr="00F93381" w14:paraId="06A91B36" w14:textId="77777777" w:rsidTr="004A01C8">
        <w:trPr>
          <w:trHeight w:hRule="exact" w:val="403"/>
        </w:trPr>
        <w:tc>
          <w:tcPr>
            <w:tcW w:w="9497" w:type="dxa"/>
            <w:gridSpan w:val="8"/>
            <w:vAlign w:val="center"/>
          </w:tcPr>
          <w:p w14:paraId="311ED39E"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Comments</w:t>
            </w:r>
            <w:r w:rsidRPr="00F93381">
              <w:rPr>
                <w:rFonts w:ascii="Arial" w:eastAsia="Times New Roman" w:hAnsi="Arial" w:cs="Times New Roman"/>
                <w:szCs w:val="24"/>
                <w:lang w:val="en-US"/>
              </w:rPr>
              <w:t xml:space="preserve">: </w:t>
            </w:r>
            <w:r w:rsidRPr="00F93381">
              <w:rPr>
                <w:rFonts w:ascii="Arial" w:eastAsia="Times New Roman" w:hAnsi="Arial" w:cs="Times New Roman"/>
                <w:color w:val="FF0000"/>
                <w:szCs w:val="24"/>
                <w:lang w:val="en-US"/>
              </w:rPr>
              <w:t>Soft close, Widest opening where possible</w:t>
            </w:r>
          </w:p>
        </w:tc>
      </w:tr>
      <w:tr w:rsidR="00F93381" w:rsidRPr="00F93381" w14:paraId="58B5260D" w14:textId="77777777" w:rsidTr="004A01C8">
        <w:trPr>
          <w:trHeight w:hRule="exact" w:val="288"/>
        </w:trPr>
        <w:tc>
          <w:tcPr>
            <w:tcW w:w="3035" w:type="dxa"/>
            <w:gridSpan w:val="2"/>
            <w:vAlign w:val="center"/>
          </w:tcPr>
          <w:tbl>
            <w:tblPr>
              <w:tblW w:w="10773" w:type="dxa"/>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83"/>
              <w:gridCol w:w="472"/>
              <w:gridCol w:w="476"/>
              <w:gridCol w:w="473"/>
              <w:gridCol w:w="1607"/>
              <w:gridCol w:w="6662"/>
            </w:tblGrid>
            <w:tr w:rsidR="00F93381" w:rsidRPr="00F93381" w14:paraId="562A374A" w14:textId="77777777" w:rsidTr="00F93381">
              <w:trPr>
                <w:trHeight w:hRule="exact" w:val="288"/>
              </w:trPr>
              <w:tc>
                <w:tcPr>
                  <w:tcW w:w="4111" w:type="dxa"/>
                  <w:gridSpan w:val="5"/>
                  <w:vAlign w:val="center"/>
                </w:tcPr>
                <w:p w14:paraId="20858CAF" w14:textId="77777777" w:rsidR="00F93381" w:rsidRPr="00F93381" w:rsidRDefault="00F93381" w:rsidP="00F93381">
                  <w:pPr>
                    <w:tabs>
                      <w:tab w:val="clear" w:pos="284"/>
                    </w:tabs>
                    <w:spacing w:before="40" w:after="0" w:line="240" w:lineRule="auto"/>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Doors Wall</w:t>
                  </w:r>
                </w:p>
              </w:tc>
              <w:tc>
                <w:tcPr>
                  <w:tcW w:w="6662" w:type="dxa"/>
                  <w:shd w:val="clear" w:color="auto" w:fill="auto"/>
                  <w:vAlign w:val="center"/>
                </w:tcPr>
                <w:p w14:paraId="3E72D38A"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t>Touch to open</w:t>
                  </w:r>
                </w:p>
              </w:tc>
            </w:tr>
            <w:tr w:rsidR="00F93381" w:rsidRPr="00F93381" w14:paraId="5930D94B" w14:textId="77777777" w:rsidTr="00F93381">
              <w:trPr>
                <w:trHeight w:hRule="exact" w:val="288"/>
              </w:trPr>
              <w:tc>
                <w:tcPr>
                  <w:tcW w:w="1083" w:type="dxa"/>
                  <w:vAlign w:val="center"/>
                </w:tcPr>
                <w:p w14:paraId="2C97E9C6"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p>
              </w:tc>
              <w:tc>
                <w:tcPr>
                  <w:tcW w:w="472" w:type="dxa"/>
                  <w:shd w:val="clear" w:color="auto" w:fill="auto"/>
                  <w:vAlign w:val="center"/>
                </w:tcPr>
                <w:p w14:paraId="5AF02D3D"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476" w:type="dxa"/>
                  <w:shd w:val="clear" w:color="auto" w:fill="auto"/>
                  <w:vAlign w:val="center"/>
                </w:tcPr>
                <w:p w14:paraId="4B0474F8"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473" w:type="dxa"/>
                  <w:shd w:val="clear" w:color="auto" w:fill="auto"/>
                  <w:vAlign w:val="center"/>
                </w:tcPr>
                <w:p w14:paraId="050838F2"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607" w:type="dxa"/>
                  <w:shd w:val="clear" w:color="auto" w:fill="auto"/>
                  <w:vAlign w:val="center"/>
                </w:tcPr>
                <w:p w14:paraId="277D5024"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6662" w:type="dxa"/>
                  <w:shd w:val="clear" w:color="auto" w:fill="auto"/>
                  <w:vAlign w:val="center"/>
                </w:tcPr>
                <w:p w14:paraId="0D783FB6"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r w:rsidR="00F93381" w:rsidRPr="00F93381" w14:paraId="095BC508" w14:textId="77777777" w:rsidTr="00F93381">
              <w:trPr>
                <w:trHeight w:hRule="exact" w:val="403"/>
              </w:trPr>
              <w:tc>
                <w:tcPr>
                  <w:tcW w:w="10773" w:type="dxa"/>
                  <w:gridSpan w:val="6"/>
                  <w:vAlign w:val="center"/>
                </w:tcPr>
                <w:p w14:paraId="420D0A95"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Comments:</w:t>
                  </w:r>
                </w:p>
              </w:tc>
            </w:tr>
          </w:tbl>
          <w:p w14:paraId="20A281A6"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p>
        </w:tc>
        <w:tc>
          <w:tcPr>
            <w:tcW w:w="1289" w:type="dxa"/>
            <w:shd w:val="clear" w:color="auto" w:fill="auto"/>
            <w:vAlign w:val="center"/>
          </w:tcPr>
          <w:p w14:paraId="15548A8F"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Eco</w:t>
            </w:r>
          </w:p>
        </w:tc>
        <w:tc>
          <w:tcPr>
            <w:tcW w:w="1291" w:type="dxa"/>
            <w:gridSpan w:val="2"/>
            <w:shd w:val="clear" w:color="auto" w:fill="auto"/>
            <w:vAlign w:val="center"/>
          </w:tcPr>
          <w:p w14:paraId="67544DD7"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Standard</w:t>
            </w:r>
          </w:p>
        </w:tc>
        <w:tc>
          <w:tcPr>
            <w:tcW w:w="1290" w:type="dxa"/>
            <w:shd w:val="clear" w:color="auto" w:fill="auto"/>
            <w:vAlign w:val="center"/>
          </w:tcPr>
          <w:p w14:paraId="283B0C4C"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165Opening</w:t>
            </w:r>
          </w:p>
        </w:tc>
        <w:tc>
          <w:tcPr>
            <w:tcW w:w="1290" w:type="dxa"/>
            <w:shd w:val="clear" w:color="auto" w:fill="auto"/>
            <w:vAlign w:val="center"/>
          </w:tcPr>
          <w:p w14:paraId="7C537541"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Soft Close</w:t>
            </w:r>
          </w:p>
        </w:tc>
        <w:tc>
          <w:tcPr>
            <w:tcW w:w="1302" w:type="dxa"/>
            <w:shd w:val="clear" w:color="auto" w:fill="auto"/>
            <w:vAlign w:val="center"/>
          </w:tcPr>
          <w:p w14:paraId="28C640EA"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Touch to open</w:t>
            </w:r>
          </w:p>
        </w:tc>
      </w:tr>
      <w:tr w:rsidR="00F93381" w:rsidRPr="00F93381" w14:paraId="729A6D20" w14:textId="77777777" w:rsidTr="004A01C8">
        <w:trPr>
          <w:trHeight w:hRule="exact" w:val="288"/>
        </w:trPr>
        <w:tc>
          <w:tcPr>
            <w:tcW w:w="3035" w:type="dxa"/>
            <w:gridSpan w:val="2"/>
            <w:vAlign w:val="center"/>
          </w:tcPr>
          <w:p w14:paraId="3881A0C8"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p>
        </w:tc>
        <w:tc>
          <w:tcPr>
            <w:tcW w:w="1289" w:type="dxa"/>
            <w:shd w:val="clear" w:color="auto" w:fill="auto"/>
            <w:vAlign w:val="center"/>
          </w:tcPr>
          <w:p w14:paraId="6001ED40"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1" w:type="dxa"/>
            <w:gridSpan w:val="2"/>
            <w:shd w:val="clear" w:color="auto" w:fill="auto"/>
            <w:vAlign w:val="center"/>
          </w:tcPr>
          <w:p w14:paraId="44F78CDD"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67E3C13D"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277941E4"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302" w:type="dxa"/>
            <w:shd w:val="clear" w:color="auto" w:fill="auto"/>
            <w:vAlign w:val="center"/>
          </w:tcPr>
          <w:p w14:paraId="71E17D8D"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r w:rsidR="00F93381" w:rsidRPr="00F93381" w14:paraId="6424FA48" w14:textId="77777777" w:rsidTr="004A01C8">
        <w:trPr>
          <w:trHeight w:hRule="exact" w:val="403"/>
        </w:trPr>
        <w:tc>
          <w:tcPr>
            <w:tcW w:w="9497" w:type="dxa"/>
            <w:gridSpan w:val="8"/>
            <w:vAlign w:val="center"/>
          </w:tcPr>
          <w:p w14:paraId="29595BD6"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 xml:space="preserve">Comments: </w:t>
            </w:r>
            <w:r w:rsidRPr="00F93381">
              <w:rPr>
                <w:rFonts w:ascii="Arial" w:eastAsia="Times New Roman" w:hAnsi="Arial" w:cs="Times New Roman"/>
                <w:color w:val="FF0000"/>
                <w:szCs w:val="24"/>
                <w:lang w:val="en-US"/>
              </w:rPr>
              <w:t>Soft close, 110° Openings</w:t>
            </w:r>
          </w:p>
        </w:tc>
      </w:tr>
      <w:tr w:rsidR="00F93381" w:rsidRPr="00F93381" w14:paraId="7C2EDA4D" w14:textId="77777777" w:rsidTr="004A01C8">
        <w:trPr>
          <w:trHeight w:hRule="exact" w:val="288"/>
        </w:trPr>
        <w:tc>
          <w:tcPr>
            <w:tcW w:w="3035" w:type="dxa"/>
            <w:gridSpan w:val="2"/>
            <w:vAlign w:val="center"/>
          </w:tcPr>
          <w:p w14:paraId="79A27851"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r w:rsidRPr="00F93381">
              <w:rPr>
                <w:rFonts w:ascii="Arial" w:eastAsia="Times New Roman" w:hAnsi="Arial" w:cs="Times New Roman"/>
                <w:b/>
                <w:sz w:val="16"/>
                <w:szCs w:val="24"/>
                <w:lang w:val="en-US"/>
              </w:rPr>
              <w:t>Pantry</w:t>
            </w:r>
          </w:p>
        </w:tc>
        <w:tc>
          <w:tcPr>
            <w:tcW w:w="1289" w:type="dxa"/>
            <w:shd w:val="clear" w:color="auto" w:fill="auto"/>
            <w:vAlign w:val="center"/>
          </w:tcPr>
          <w:p w14:paraId="68EEA54C"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Eco</w:t>
            </w:r>
          </w:p>
        </w:tc>
        <w:tc>
          <w:tcPr>
            <w:tcW w:w="1291" w:type="dxa"/>
            <w:gridSpan w:val="2"/>
            <w:shd w:val="clear" w:color="auto" w:fill="auto"/>
            <w:vAlign w:val="center"/>
          </w:tcPr>
          <w:p w14:paraId="264847C7"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Standard</w:t>
            </w:r>
          </w:p>
        </w:tc>
        <w:tc>
          <w:tcPr>
            <w:tcW w:w="1290" w:type="dxa"/>
            <w:shd w:val="clear" w:color="auto" w:fill="auto"/>
            <w:vAlign w:val="center"/>
          </w:tcPr>
          <w:p w14:paraId="3DF657BD"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Pull Out</w:t>
            </w:r>
          </w:p>
        </w:tc>
        <w:tc>
          <w:tcPr>
            <w:tcW w:w="1290" w:type="dxa"/>
            <w:shd w:val="clear" w:color="auto" w:fill="auto"/>
            <w:vAlign w:val="center"/>
          </w:tcPr>
          <w:p w14:paraId="2E90BB36"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Soft Close</w:t>
            </w:r>
          </w:p>
        </w:tc>
        <w:tc>
          <w:tcPr>
            <w:tcW w:w="1302" w:type="dxa"/>
            <w:shd w:val="clear" w:color="auto" w:fill="auto"/>
            <w:vAlign w:val="center"/>
          </w:tcPr>
          <w:p w14:paraId="016AE063"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Touch to open</w:t>
            </w:r>
          </w:p>
        </w:tc>
      </w:tr>
      <w:tr w:rsidR="00F93381" w:rsidRPr="00F93381" w14:paraId="287EBF9E" w14:textId="77777777" w:rsidTr="004A01C8">
        <w:trPr>
          <w:trHeight w:hRule="exact" w:val="288"/>
        </w:trPr>
        <w:tc>
          <w:tcPr>
            <w:tcW w:w="3035" w:type="dxa"/>
            <w:gridSpan w:val="2"/>
            <w:vAlign w:val="center"/>
          </w:tcPr>
          <w:p w14:paraId="2C79BFD9"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p>
        </w:tc>
        <w:tc>
          <w:tcPr>
            <w:tcW w:w="1289" w:type="dxa"/>
            <w:shd w:val="clear" w:color="auto" w:fill="auto"/>
            <w:vAlign w:val="center"/>
          </w:tcPr>
          <w:p w14:paraId="55C1C138"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1" w:type="dxa"/>
            <w:gridSpan w:val="2"/>
            <w:shd w:val="clear" w:color="auto" w:fill="auto"/>
            <w:vAlign w:val="center"/>
          </w:tcPr>
          <w:p w14:paraId="051E75F0"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7C9F1D93"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90" w:type="dxa"/>
            <w:shd w:val="clear" w:color="auto" w:fill="auto"/>
            <w:vAlign w:val="center"/>
          </w:tcPr>
          <w:p w14:paraId="7F3E82BD"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302" w:type="dxa"/>
            <w:shd w:val="clear" w:color="auto" w:fill="auto"/>
            <w:vAlign w:val="center"/>
          </w:tcPr>
          <w:p w14:paraId="1C2A940F"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r w:rsidR="00F93381" w:rsidRPr="00F93381" w14:paraId="421A2146" w14:textId="77777777" w:rsidTr="004A01C8">
        <w:trPr>
          <w:trHeight w:hRule="exact" w:val="403"/>
        </w:trPr>
        <w:tc>
          <w:tcPr>
            <w:tcW w:w="9497" w:type="dxa"/>
            <w:gridSpan w:val="8"/>
            <w:vAlign w:val="center"/>
          </w:tcPr>
          <w:p w14:paraId="2189E4C5"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 xml:space="preserve">Comments: </w:t>
            </w:r>
            <w:r w:rsidRPr="00F93381">
              <w:rPr>
                <w:rFonts w:ascii="Arial" w:eastAsia="Times New Roman" w:hAnsi="Arial" w:cs="Times New Roman"/>
                <w:color w:val="FF0000"/>
                <w:szCs w:val="24"/>
                <w:lang w:val="en-US"/>
              </w:rPr>
              <w:t>Soft close, Widest opening where possible</w:t>
            </w:r>
          </w:p>
        </w:tc>
      </w:tr>
    </w:tbl>
    <w:p w14:paraId="7F7B4DBF" w14:textId="77777777" w:rsidR="00F93381" w:rsidRPr="00F93381" w:rsidRDefault="00F93381" w:rsidP="00F93381">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Likes &amp; Dislikes</w:t>
      </w:r>
    </w:p>
    <w:tbl>
      <w:tblPr>
        <w:tblW w:w="4913" w:type="pct"/>
        <w:tblInd w:w="142" w:type="dxa"/>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9311"/>
        <w:gridCol w:w="20"/>
      </w:tblGrid>
      <w:tr w:rsidR="00F93381" w:rsidRPr="00F93381" w14:paraId="23A916D2" w14:textId="77777777" w:rsidTr="00D547AB">
        <w:trPr>
          <w:gridAfter w:val="1"/>
          <w:wAfter w:w="20" w:type="dxa"/>
          <w:trHeight w:val="296"/>
        </w:trPr>
        <w:tc>
          <w:tcPr>
            <w:tcW w:w="9311" w:type="dxa"/>
          </w:tcPr>
          <w:p w14:paraId="386297FE"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Idears for new Kitchen</w:t>
            </w:r>
          </w:p>
          <w:p w14:paraId="396DABA3"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color w:val="A6A6A6"/>
                <w:sz w:val="16"/>
                <w:szCs w:val="24"/>
                <w:lang w:val="en-US"/>
              </w:rPr>
            </w:pPr>
            <w:r w:rsidRPr="00F93381">
              <w:rPr>
                <w:rFonts w:ascii="Arial" w:eastAsia="Times New Roman" w:hAnsi="Arial" w:cs="Times New Roman"/>
                <w:caps/>
                <w:color w:val="A6A6A6"/>
                <w:sz w:val="16"/>
                <w:szCs w:val="24"/>
                <w:lang w:val="en-US"/>
              </w:rPr>
              <w:t>(client should provide images where possible)</w:t>
            </w:r>
          </w:p>
          <w:p w14:paraId="3F5E672E"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 xml:space="preserve">                                   </w:t>
            </w:r>
          </w:p>
        </w:tc>
      </w:tr>
      <w:tr w:rsidR="004A01C8" w:rsidRPr="00F93381" w14:paraId="53A1E0A9" w14:textId="77777777" w:rsidTr="00D547AB">
        <w:trPr>
          <w:trHeight w:val="312"/>
        </w:trPr>
        <w:tc>
          <w:tcPr>
            <w:tcW w:w="9311" w:type="dxa"/>
          </w:tcPr>
          <w:p w14:paraId="28DD383A" w14:textId="77777777" w:rsidR="00F93381" w:rsidRPr="00F93381" w:rsidRDefault="00F93381" w:rsidP="00F93381">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Remove top part of angled wall to open up to entertainment area</w:t>
            </w:r>
          </w:p>
        </w:tc>
        <w:tc>
          <w:tcPr>
            <w:tcW w:w="20" w:type="dxa"/>
          </w:tcPr>
          <w:p w14:paraId="49C2DCEA"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4A01C8" w:rsidRPr="00F93381" w14:paraId="59180066" w14:textId="77777777" w:rsidTr="00D547AB">
        <w:trPr>
          <w:trHeight w:val="312"/>
        </w:trPr>
        <w:tc>
          <w:tcPr>
            <w:tcW w:w="9311" w:type="dxa"/>
          </w:tcPr>
          <w:p w14:paraId="0434A391"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c>
          <w:tcPr>
            <w:tcW w:w="20" w:type="dxa"/>
          </w:tcPr>
          <w:p w14:paraId="7273A1ED"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4A01C8" w:rsidRPr="00F93381" w14:paraId="49D31190" w14:textId="77777777" w:rsidTr="00D547AB">
        <w:trPr>
          <w:trHeight w:val="312"/>
        </w:trPr>
        <w:tc>
          <w:tcPr>
            <w:tcW w:w="9311" w:type="dxa"/>
          </w:tcPr>
          <w:p w14:paraId="08D43A46"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Desired overall look</w:t>
            </w:r>
          </w:p>
        </w:tc>
        <w:tc>
          <w:tcPr>
            <w:tcW w:w="20" w:type="dxa"/>
          </w:tcPr>
          <w:p w14:paraId="50CC5483"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4A01C8" w:rsidRPr="00F93381" w14:paraId="6CA7F9D1" w14:textId="77777777" w:rsidTr="00D547AB">
        <w:trPr>
          <w:trHeight w:val="312"/>
        </w:trPr>
        <w:tc>
          <w:tcPr>
            <w:tcW w:w="9311" w:type="dxa"/>
          </w:tcPr>
          <w:p w14:paraId="41559156" w14:textId="77777777" w:rsidR="00F93381" w:rsidRPr="00F93381" w:rsidRDefault="00F93381" w:rsidP="00F93381">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Create a more open space. Clean smooth area.</w:t>
            </w:r>
          </w:p>
        </w:tc>
        <w:tc>
          <w:tcPr>
            <w:tcW w:w="20" w:type="dxa"/>
          </w:tcPr>
          <w:p w14:paraId="0AB569C9"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4A01C8" w:rsidRPr="00F93381" w14:paraId="06BDDF3E" w14:textId="77777777" w:rsidTr="00D547AB">
        <w:trPr>
          <w:trHeight w:val="312"/>
        </w:trPr>
        <w:tc>
          <w:tcPr>
            <w:tcW w:w="9311" w:type="dxa"/>
          </w:tcPr>
          <w:p w14:paraId="0327B0CE"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c>
          <w:tcPr>
            <w:tcW w:w="20" w:type="dxa"/>
          </w:tcPr>
          <w:p w14:paraId="24B67547"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F93381" w:rsidRPr="00F93381" w14:paraId="11103C2E" w14:textId="77777777" w:rsidTr="00D547AB">
        <w:trPr>
          <w:gridAfter w:val="1"/>
          <w:wAfter w:w="20" w:type="dxa"/>
          <w:trHeight w:val="312"/>
        </w:trPr>
        <w:tc>
          <w:tcPr>
            <w:tcW w:w="9311" w:type="dxa"/>
          </w:tcPr>
          <w:p w14:paraId="3D2A0BB7"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Has anything been selected and/or purchased</w:t>
            </w:r>
          </w:p>
        </w:tc>
      </w:tr>
      <w:tr w:rsidR="004A01C8" w:rsidRPr="00F93381" w14:paraId="49DE6D77" w14:textId="77777777" w:rsidTr="00D547AB">
        <w:trPr>
          <w:trHeight w:val="312"/>
        </w:trPr>
        <w:tc>
          <w:tcPr>
            <w:tcW w:w="9311" w:type="dxa"/>
          </w:tcPr>
          <w:p w14:paraId="36E17C3D" w14:textId="77777777" w:rsidR="00F93381" w:rsidRPr="00F93381" w:rsidRDefault="00F93381" w:rsidP="00F93381">
            <w:pPr>
              <w:tabs>
                <w:tab w:val="clear" w:pos="284"/>
                <w:tab w:val="left" w:pos="140"/>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i/>
                <w:sz w:val="16"/>
                <w:szCs w:val="24"/>
                <w:lang w:val="en-US"/>
              </w:rPr>
              <w:tab/>
            </w:r>
            <w:r w:rsidRPr="00F93381">
              <w:rPr>
                <w:rFonts w:ascii="Arial" w:eastAsia="Times New Roman" w:hAnsi="Arial" w:cs="Times New Roman"/>
                <w:color w:val="FF0000"/>
                <w:szCs w:val="24"/>
                <w:lang w:val="en-US"/>
              </w:rPr>
              <w:t>Selected Appliances= Fridge, Oven, Microwave, Cook top, Range hood, Sink, Tap</w:t>
            </w:r>
          </w:p>
        </w:tc>
        <w:tc>
          <w:tcPr>
            <w:tcW w:w="20" w:type="dxa"/>
          </w:tcPr>
          <w:p w14:paraId="03680D9A"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4A01C8" w:rsidRPr="00F93381" w14:paraId="4272DA69" w14:textId="77777777" w:rsidTr="00D547AB">
        <w:trPr>
          <w:trHeight w:val="312"/>
        </w:trPr>
        <w:tc>
          <w:tcPr>
            <w:tcW w:w="9311" w:type="dxa"/>
          </w:tcPr>
          <w:p w14:paraId="751A419F"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c>
          <w:tcPr>
            <w:tcW w:w="20" w:type="dxa"/>
          </w:tcPr>
          <w:p w14:paraId="0B547756"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4A01C8" w:rsidRPr="00F93381" w14:paraId="4F7F6BB7" w14:textId="77777777" w:rsidTr="00D547AB">
        <w:trPr>
          <w:trHeight w:val="312"/>
        </w:trPr>
        <w:tc>
          <w:tcPr>
            <w:tcW w:w="9311" w:type="dxa"/>
          </w:tcPr>
          <w:p w14:paraId="4B31C283"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c>
          <w:tcPr>
            <w:tcW w:w="20" w:type="dxa"/>
          </w:tcPr>
          <w:p w14:paraId="4F0009A9"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F93381" w:rsidRPr="00F93381" w14:paraId="45118D7F" w14:textId="77777777" w:rsidTr="00D547AB">
        <w:trPr>
          <w:gridAfter w:val="1"/>
          <w:wAfter w:w="20" w:type="dxa"/>
          <w:trHeight w:val="312"/>
        </w:trPr>
        <w:tc>
          <w:tcPr>
            <w:tcW w:w="9311" w:type="dxa"/>
          </w:tcPr>
          <w:p w14:paraId="665424B8"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Like about current kitchen</w:t>
            </w:r>
          </w:p>
        </w:tc>
      </w:tr>
      <w:tr w:rsidR="004A01C8" w:rsidRPr="00F93381" w14:paraId="544409B1" w14:textId="77777777" w:rsidTr="00D547AB">
        <w:trPr>
          <w:trHeight w:val="312"/>
        </w:trPr>
        <w:tc>
          <w:tcPr>
            <w:tcW w:w="9311" w:type="dxa"/>
          </w:tcPr>
          <w:p w14:paraId="4D6E1521" w14:textId="77777777" w:rsidR="00F93381" w:rsidRPr="00F93381" w:rsidRDefault="00F93381" w:rsidP="00F93381">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Bench Height</w:t>
            </w:r>
          </w:p>
        </w:tc>
        <w:tc>
          <w:tcPr>
            <w:tcW w:w="20" w:type="dxa"/>
          </w:tcPr>
          <w:p w14:paraId="132D8495"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4A01C8" w:rsidRPr="00F93381" w14:paraId="28DE23C0" w14:textId="77777777" w:rsidTr="00D547AB">
        <w:trPr>
          <w:trHeight w:val="312"/>
        </w:trPr>
        <w:tc>
          <w:tcPr>
            <w:tcW w:w="9311" w:type="dxa"/>
          </w:tcPr>
          <w:p w14:paraId="5134A2AB"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c>
          <w:tcPr>
            <w:tcW w:w="20" w:type="dxa"/>
          </w:tcPr>
          <w:p w14:paraId="6B514C04"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4A01C8" w:rsidRPr="00F93381" w14:paraId="13A00138" w14:textId="77777777" w:rsidTr="00D547AB">
        <w:trPr>
          <w:trHeight w:val="312"/>
        </w:trPr>
        <w:tc>
          <w:tcPr>
            <w:tcW w:w="9311" w:type="dxa"/>
          </w:tcPr>
          <w:p w14:paraId="7E316367" w14:textId="77777777" w:rsidR="00F93381" w:rsidRPr="00F93381" w:rsidRDefault="00F93381" w:rsidP="00F93381">
            <w:pPr>
              <w:shd w:val="clear" w:color="auto" w:fill="595959"/>
              <w:tabs>
                <w:tab w:val="clear" w:pos="284"/>
              </w:tabs>
              <w:spacing w:before="200" w:after="0" w:line="240" w:lineRule="auto"/>
              <w:ind w:right="-8565"/>
              <w:outlineLvl w:val="1"/>
              <w:rPr>
                <w:rFonts w:ascii="Arial" w:eastAsia="Times New Roman" w:hAnsi="Arial" w:cs="Times New Roman"/>
                <w:b/>
                <w:color w:val="FFFFFF"/>
                <w:sz w:val="22"/>
                <w:lang w:val="en-US"/>
              </w:rPr>
            </w:pPr>
          </w:p>
        </w:tc>
        <w:tc>
          <w:tcPr>
            <w:tcW w:w="20" w:type="dxa"/>
          </w:tcPr>
          <w:p w14:paraId="47BF5EAE" w14:textId="77777777" w:rsidR="00F93381" w:rsidRPr="00F93381" w:rsidRDefault="00F93381" w:rsidP="00F93381">
            <w:pPr>
              <w:tabs>
                <w:tab w:val="clear" w:pos="284"/>
              </w:tabs>
              <w:spacing w:before="40" w:after="0" w:line="240" w:lineRule="auto"/>
              <w:ind w:left="139" w:right="-8565"/>
              <w:rPr>
                <w:rFonts w:ascii="Arial" w:eastAsia="Times New Roman" w:hAnsi="Arial" w:cs="Times New Roman"/>
                <w:sz w:val="16"/>
                <w:szCs w:val="24"/>
                <w:lang w:val="en-US"/>
              </w:rPr>
            </w:pPr>
          </w:p>
        </w:tc>
      </w:tr>
      <w:tr w:rsidR="004A01C8" w:rsidRPr="00F93381" w14:paraId="141DB9D5" w14:textId="77777777" w:rsidTr="00D547AB">
        <w:trPr>
          <w:trHeight w:val="7157"/>
        </w:trPr>
        <w:tc>
          <w:tcPr>
            <w:tcW w:w="9311" w:type="dxa"/>
          </w:tcPr>
          <w:tbl>
            <w:tblPr>
              <w:tblW w:w="10351" w:type="dxa"/>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213"/>
              <w:gridCol w:w="132"/>
              <w:gridCol w:w="6"/>
            </w:tblGrid>
            <w:tr w:rsidR="00F93381" w:rsidRPr="00F93381" w14:paraId="5ED0A91A" w14:textId="77777777" w:rsidTr="004C6773">
              <w:trPr>
                <w:gridAfter w:val="1"/>
                <w:wAfter w:w="6" w:type="dxa"/>
                <w:trHeight w:val="296"/>
              </w:trPr>
              <w:tc>
                <w:tcPr>
                  <w:tcW w:w="10345" w:type="dxa"/>
                  <w:gridSpan w:val="2"/>
                </w:tcPr>
                <w:p w14:paraId="7C5B8A2C"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lastRenderedPageBreak/>
                    <w:t xml:space="preserve"> Dislikes about current kitchen                                   </w:t>
                  </w:r>
                </w:p>
              </w:tc>
            </w:tr>
            <w:tr w:rsidR="004A01C8" w:rsidRPr="00F93381" w14:paraId="75955A32" w14:textId="77777777" w:rsidTr="004C6773">
              <w:trPr>
                <w:trHeight w:val="312"/>
              </w:trPr>
              <w:tc>
                <w:tcPr>
                  <w:tcW w:w="10213" w:type="dxa"/>
                </w:tcPr>
                <w:p w14:paraId="05F432AD" w14:textId="77777777" w:rsidR="00F93381" w:rsidRPr="00F93381" w:rsidRDefault="00F93381" w:rsidP="00F93381">
                  <w:pPr>
                    <w:tabs>
                      <w:tab w:val="clear" w:pos="284"/>
                    </w:tabs>
                    <w:spacing w:before="40" w:after="0" w:line="240" w:lineRule="auto"/>
                    <w:rPr>
                      <w:rFonts w:ascii="Arial" w:eastAsia="Times New Roman" w:hAnsi="Arial" w:cs="Times New Roman"/>
                      <w:szCs w:val="24"/>
                      <w:lang w:val="en-US"/>
                    </w:rPr>
                  </w:pPr>
                  <w:r w:rsidRPr="00F93381">
                    <w:rPr>
                      <w:rFonts w:ascii="Arial" w:eastAsia="Times New Roman" w:hAnsi="Arial" w:cs="Times New Roman"/>
                      <w:color w:val="FF0000"/>
                      <w:szCs w:val="24"/>
                      <w:lang w:val="en-US"/>
                    </w:rPr>
                    <w:t xml:space="preserve">To small, closed off from entertaining area. </w:t>
                  </w:r>
                </w:p>
              </w:tc>
              <w:tc>
                <w:tcPr>
                  <w:tcW w:w="138" w:type="dxa"/>
                  <w:gridSpan w:val="2"/>
                </w:tcPr>
                <w:p w14:paraId="0448BD5D"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4A01C8" w:rsidRPr="00F93381" w14:paraId="2A5756B3" w14:textId="77777777" w:rsidTr="004C6773">
              <w:trPr>
                <w:trHeight w:val="312"/>
              </w:trPr>
              <w:tc>
                <w:tcPr>
                  <w:tcW w:w="10213" w:type="dxa"/>
                </w:tcPr>
                <w:p w14:paraId="7DB21FF4" w14:textId="77777777" w:rsidR="00F93381" w:rsidRPr="00F93381" w:rsidRDefault="00F93381" w:rsidP="004A01C8">
                  <w:pPr>
                    <w:tabs>
                      <w:tab w:val="clear" w:pos="284"/>
                    </w:tabs>
                    <w:spacing w:before="40" w:after="0" w:line="240" w:lineRule="auto"/>
                    <w:ind w:right="1420"/>
                    <w:outlineLvl w:val="4"/>
                    <w:rPr>
                      <w:rFonts w:ascii="Arial" w:eastAsia="Times New Roman" w:hAnsi="Arial" w:cs="Times New Roman"/>
                      <w:caps/>
                      <w:sz w:val="16"/>
                      <w:szCs w:val="24"/>
                      <w:lang w:val="en-US"/>
                    </w:rPr>
                  </w:pPr>
                </w:p>
              </w:tc>
              <w:tc>
                <w:tcPr>
                  <w:tcW w:w="138" w:type="dxa"/>
                  <w:gridSpan w:val="2"/>
                </w:tcPr>
                <w:p w14:paraId="3580D425"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4A01C8" w:rsidRPr="00F93381" w14:paraId="688CD7CB" w14:textId="77777777" w:rsidTr="004C6773">
              <w:trPr>
                <w:trHeight w:val="312"/>
              </w:trPr>
              <w:tc>
                <w:tcPr>
                  <w:tcW w:w="10213" w:type="dxa"/>
                </w:tcPr>
                <w:p w14:paraId="73A5E0E6"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i/>
                      <w:caps/>
                      <w:sz w:val="16"/>
                      <w:szCs w:val="24"/>
                      <w:lang w:val="en-US"/>
                    </w:rPr>
                  </w:pPr>
                </w:p>
              </w:tc>
              <w:tc>
                <w:tcPr>
                  <w:tcW w:w="138" w:type="dxa"/>
                  <w:gridSpan w:val="2"/>
                </w:tcPr>
                <w:p w14:paraId="3DB1C985"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4A01C8" w:rsidRPr="00F93381" w14:paraId="2D80FA40" w14:textId="77777777" w:rsidTr="004C6773">
              <w:trPr>
                <w:trHeight w:val="312"/>
              </w:trPr>
              <w:tc>
                <w:tcPr>
                  <w:tcW w:w="10213" w:type="dxa"/>
                </w:tcPr>
                <w:p w14:paraId="7E3F76D6"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Is the Kitchen in the right area</w:t>
                  </w:r>
                </w:p>
              </w:tc>
              <w:tc>
                <w:tcPr>
                  <w:tcW w:w="138" w:type="dxa"/>
                  <w:gridSpan w:val="2"/>
                </w:tcPr>
                <w:p w14:paraId="63BEE5C1"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4A01C8" w:rsidRPr="00F93381" w14:paraId="06DA774B" w14:textId="77777777" w:rsidTr="004C6773">
              <w:trPr>
                <w:trHeight w:val="312"/>
              </w:trPr>
              <w:tc>
                <w:tcPr>
                  <w:tcW w:w="10213" w:type="dxa"/>
                </w:tcPr>
                <w:p w14:paraId="480D3A9F"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color w:val="FF0000"/>
                      <w:szCs w:val="24"/>
                      <w:lang w:val="en-US"/>
                    </w:rPr>
                  </w:pPr>
                  <w:r w:rsidRPr="00F93381">
                    <w:rPr>
                      <w:rFonts w:ascii="Arial" w:eastAsia="Times New Roman" w:hAnsi="Arial" w:cs="Times New Roman"/>
                      <w:caps/>
                      <w:color w:val="FF0000"/>
                      <w:szCs w:val="24"/>
                      <w:lang w:val="en-US"/>
                    </w:rPr>
                    <w:t>Yes</w:t>
                  </w:r>
                </w:p>
              </w:tc>
              <w:tc>
                <w:tcPr>
                  <w:tcW w:w="138" w:type="dxa"/>
                  <w:gridSpan w:val="2"/>
                </w:tcPr>
                <w:p w14:paraId="3E8EC9A4"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4A01C8" w:rsidRPr="00F93381" w14:paraId="4A666CDF" w14:textId="77777777" w:rsidTr="004C6773">
              <w:trPr>
                <w:trHeight w:val="312"/>
              </w:trPr>
              <w:tc>
                <w:tcPr>
                  <w:tcW w:w="10213" w:type="dxa"/>
                </w:tcPr>
                <w:p w14:paraId="061F1C24"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38" w:type="dxa"/>
                  <w:gridSpan w:val="2"/>
                </w:tcPr>
                <w:p w14:paraId="728744C7"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F93381" w:rsidRPr="00F93381" w14:paraId="735252DA" w14:textId="77777777" w:rsidTr="004C6773">
              <w:trPr>
                <w:gridAfter w:val="1"/>
                <w:wAfter w:w="6" w:type="dxa"/>
                <w:trHeight w:val="312"/>
              </w:trPr>
              <w:tc>
                <w:tcPr>
                  <w:tcW w:w="10345" w:type="dxa"/>
                  <w:gridSpan w:val="2"/>
                </w:tcPr>
                <w:p w14:paraId="566B741D"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16"/>
                      <w:lang w:val="en-US"/>
                    </w:rPr>
                  </w:pPr>
                </w:p>
              </w:tc>
            </w:tr>
            <w:tr w:rsidR="004A01C8" w:rsidRPr="00F93381" w14:paraId="006411D2" w14:textId="77777777" w:rsidTr="004C6773">
              <w:trPr>
                <w:trHeight w:val="312"/>
              </w:trPr>
              <w:tc>
                <w:tcPr>
                  <w:tcW w:w="10213" w:type="dxa"/>
                </w:tcPr>
                <w:p w14:paraId="384158A0"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IS THERE AN EASY FLOW FROM THE KITCHEN TO ENTERTAINING/DINING AREA/ AND BBQ AFRESCO</w:t>
                  </w:r>
                </w:p>
              </w:tc>
              <w:tc>
                <w:tcPr>
                  <w:tcW w:w="138" w:type="dxa"/>
                  <w:gridSpan w:val="2"/>
                </w:tcPr>
                <w:p w14:paraId="3DF1CD77"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4A01C8" w:rsidRPr="00F93381" w14:paraId="22BD161A" w14:textId="77777777" w:rsidTr="004C6773">
              <w:trPr>
                <w:trHeight w:val="312"/>
              </w:trPr>
              <w:tc>
                <w:tcPr>
                  <w:tcW w:w="10213" w:type="dxa"/>
                </w:tcPr>
                <w:p w14:paraId="1A0C52A0"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color w:val="FF0000"/>
                      <w:szCs w:val="24"/>
                      <w:lang w:val="en-US"/>
                    </w:rPr>
                  </w:pPr>
                  <w:r w:rsidRPr="00F93381">
                    <w:rPr>
                      <w:rFonts w:ascii="Arial" w:eastAsia="Times New Roman" w:hAnsi="Arial" w:cs="Times New Roman"/>
                      <w:caps/>
                      <w:color w:val="FF0000"/>
                      <w:szCs w:val="24"/>
                      <w:lang w:val="en-US"/>
                    </w:rPr>
                    <w:t>Yes</w:t>
                  </w:r>
                </w:p>
              </w:tc>
              <w:tc>
                <w:tcPr>
                  <w:tcW w:w="138" w:type="dxa"/>
                  <w:gridSpan w:val="2"/>
                </w:tcPr>
                <w:p w14:paraId="65CA737B"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4A01C8" w:rsidRPr="00F93381" w14:paraId="07FADAB1" w14:textId="77777777" w:rsidTr="004C6773">
              <w:trPr>
                <w:trHeight w:val="312"/>
              </w:trPr>
              <w:tc>
                <w:tcPr>
                  <w:tcW w:w="10213" w:type="dxa"/>
                </w:tcPr>
                <w:p w14:paraId="7821CBC6"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i/>
                      <w:caps/>
                      <w:sz w:val="16"/>
                      <w:szCs w:val="24"/>
                      <w:lang w:val="en-US"/>
                    </w:rPr>
                  </w:pPr>
                </w:p>
              </w:tc>
              <w:tc>
                <w:tcPr>
                  <w:tcW w:w="138" w:type="dxa"/>
                  <w:gridSpan w:val="2"/>
                </w:tcPr>
                <w:p w14:paraId="439360F1"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4A01C8" w:rsidRPr="00F93381" w14:paraId="3EE3597A" w14:textId="77777777" w:rsidTr="004C6773">
              <w:trPr>
                <w:trHeight w:val="312"/>
              </w:trPr>
              <w:tc>
                <w:tcPr>
                  <w:tcW w:w="10213" w:type="dxa"/>
                </w:tcPr>
                <w:p w14:paraId="3DA4634F"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 WE NEED TO GAIN MORE NATURAL LIKGHT</w:t>
                  </w:r>
                </w:p>
              </w:tc>
              <w:tc>
                <w:tcPr>
                  <w:tcW w:w="138" w:type="dxa"/>
                  <w:gridSpan w:val="2"/>
                </w:tcPr>
                <w:p w14:paraId="6682B194"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4A01C8" w:rsidRPr="00F93381" w14:paraId="00D857D0" w14:textId="77777777" w:rsidTr="004C6773">
              <w:trPr>
                <w:trHeight w:val="312"/>
              </w:trPr>
              <w:tc>
                <w:tcPr>
                  <w:tcW w:w="10213" w:type="dxa"/>
                </w:tcPr>
                <w:p w14:paraId="32EC6793" w14:textId="77777777" w:rsidR="00F93381" w:rsidRPr="00F93381" w:rsidRDefault="00F93381" w:rsidP="00F93381">
                  <w:pPr>
                    <w:tabs>
                      <w:tab w:val="clear" w:pos="284"/>
                    </w:tabs>
                    <w:spacing w:before="40" w:after="0" w:line="240" w:lineRule="auto"/>
                    <w:rPr>
                      <w:rFonts w:ascii="Arial" w:eastAsia="Times New Roman" w:hAnsi="Arial" w:cs="Times New Roman"/>
                      <w:szCs w:val="24"/>
                      <w:lang w:val="en-US"/>
                    </w:rPr>
                  </w:pPr>
                  <w:r w:rsidRPr="00F93381">
                    <w:rPr>
                      <w:rFonts w:ascii="Arial" w:eastAsia="Times New Roman" w:hAnsi="Arial" w:cs="Times New Roman"/>
                      <w:color w:val="FF0000"/>
                      <w:szCs w:val="24"/>
                      <w:lang w:val="en-US"/>
                    </w:rPr>
                    <w:t>No</w:t>
                  </w:r>
                </w:p>
              </w:tc>
              <w:tc>
                <w:tcPr>
                  <w:tcW w:w="138" w:type="dxa"/>
                  <w:gridSpan w:val="2"/>
                </w:tcPr>
                <w:p w14:paraId="324E4C78"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4A01C8" w:rsidRPr="00F93381" w14:paraId="3D9010ED" w14:textId="77777777" w:rsidTr="004C6773">
              <w:trPr>
                <w:trHeight w:val="312"/>
              </w:trPr>
              <w:tc>
                <w:tcPr>
                  <w:tcW w:w="10213" w:type="dxa"/>
                </w:tcPr>
                <w:p w14:paraId="06AD6D3B"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38" w:type="dxa"/>
                  <w:gridSpan w:val="2"/>
                </w:tcPr>
                <w:p w14:paraId="4644196C"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4A01C8" w:rsidRPr="00F93381" w14:paraId="15317971" w14:textId="77777777" w:rsidTr="004C6773">
              <w:trPr>
                <w:trHeight w:val="312"/>
              </w:trPr>
              <w:tc>
                <w:tcPr>
                  <w:tcW w:w="10213" w:type="dxa"/>
                </w:tcPr>
                <w:p w14:paraId="5AE6173B"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r w:rsidRPr="00F93381">
                    <w:rPr>
                      <w:rFonts w:ascii="Arial" w:eastAsia="Times New Roman" w:hAnsi="Arial" w:cs="Times New Roman"/>
                      <w:i/>
                      <w:sz w:val="16"/>
                      <w:szCs w:val="24"/>
                      <w:lang w:val="en-US"/>
                    </w:rPr>
                    <w:t>DOES THE SPACE BECOME CONGESTED – and if so when</w:t>
                  </w:r>
                </w:p>
              </w:tc>
              <w:tc>
                <w:tcPr>
                  <w:tcW w:w="138" w:type="dxa"/>
                  <w:gridSpan w:val="2"/>
                </w:tcPr>
                <w:p w14:paraId="4816290B"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4A01C8" w:rsidRPr="00F93381" w14:paraId="06478B8B" w14:textId="77777777" w:rsidTr="004C6773">
              <w:trPr>
                <w:trHeight w:val="312"/>
              </w:trPr>
              <w:tc>
                <w:tcPr>
                  <w:tcW w:w="10213" w:type="dxa"/>
                </w:tcPr>
                <w:p w14:paraId="260CB3DA"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When 6 or more are at the dining table. Keep bench top 2.4mts from West wall</w:t>
                  </w:r>
                </w:p>
              </w:tc>
              <w:tc>
                <w:tcPr>
                  <w:tcW w:w="138" w:type="dxa"/>
                  <w:gridSpan w:val="2"/>
                </w:tcPr>
                <w:p w14:paraId="505C76D4"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4A01C8" w:rsidRPr="00F93381" w14:paraId="020C2BA0" w14:textId="77777777" w:rsidTr="004C6773">
              <w:trPr>
                <w:trHeight w:val="312"/>
              </w:trPr>
              <w:tc>
                <w:tcPr>
                  <w:tcW w:w="10213" w:type="dxa"/>
                </w:tcPr>
                <w:p w14:paraId="01C115E3"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38" w:type="dxa"/>
                  <w:gridSpan w:val="2"/>
                </w:tcPr>
                <w:p w14:paraId="67715664"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r>
          </w:tbl>
          <w:p w14:paraId="0A963C91"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20" w:type="dxa"/>
          </w:tcPr>
          <w:p w14:paraId="409E4DDC" w14:textId="77777777" w:rsidR="00F93381" w:rsidRPr="00F93381" w:rsidRDefault="00F93381" w:rsidP="00F93381">
            <w:pPr>
              <w:tabs>
                <w:tab w:val="clear" w:pos="284"/>
              </w:tabs>
              <w:spacing w:before="40" w:after="0" w:line="240" w:lineRule="auto"/>
              <w:ind w:right="-8565"/>
              <w:outlineLvl w:val="4"/>
              <w:rPr>
                <w:rFonts w:ascii="Arial" w:eastAsia="Times New Roman" w:hAnsi="Arial" w:cs="Times New Roman"/>
                <w:caps/>
                <w:sz w:val="16"/>
                <w:szCs w:val="24"/>
                <w:lang w:val="en-US"/>
              </w:rPr>
            </w:pPr>
          </w:p>
        </w:tc>
      </w:tr>
    </w:tbl>
    <w:p w14:paraId="536EC9BD" w14:textId="77777777" w:rsidR="00F93381" w:rsidRPr="00F93381" w:rsidRDefault="00F93381" w:rsidP="00F93381">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Lifestyle Factors</w:t>
      </w:r>
    </w:p>
    <w:p w14:paraId="5C3E3BB0"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937"/>
        <w:gridCol w:w="428"/>
        <w:gridCol w:w="988"/>
        <w:gridCol w:w="487"/>
        <w:gridCol w:w="135"/>
        <w:gridCol w:w="487"/>
        <w:gridCol w:w="136"/>
        <w:gridCol w:w="136"/>
        <w:gridCol w:w="115"/>
        <w:gridCol w:w="114"/>
        <w:gridCol w:w="129"/>
        <w:gridCol w:w="8"/>
        <w:gridCol w:w="747"/>
        <w:gridCol w:w="66"/>
        <w:gridCol w:w="298"/>
        <w:gridCol w:w="136"/>
        <w:gridCol w:w="161"/>
        <w:gridCol w:w="82"/>
        <w:gridCol w:w="7"/>
        <w:gridCol w:w="363"/>
        <w:gridCol w:w="11"/>
        <w:gridCol w:w="141"/>
        <w:gridCol w:w="99"/>
        <w:gridCol w:w="125"/>
        <w:gridCol w:w="131"/>
        <w:gridCol w:w="379"/>
        <w:gridCol w:w="124"/>
        <w:gridCol w:w="374"/>
        <w:gridCol w:w="107"/>
        <w:gridCol w:w="8"/>
        <w:gridCol w:w="1007"/>
        <w:gridCol w:w="28"/>
      </w:tblGrid>
      <w:tr w:rsidR="00F93381" w:rsidRPr="00F93381" w14:paraId="0919FCCD" w14:textId="77777777" w:rsidTr="00D547AB">
        <w:trPr>
          <w:trHeight w:val="933"/>
        </w:trPr>
        <w:tc>
          <w:tcPr>
            <w:tcW w:w="9494" w:type="dxa"/>
            <w:gridSpan w:val="32"/>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3033"/>
              <w:gridCol w:w="1289"/>
              <w:gridCol w:w="1290"/>
              <w:gridCol w:w="1290"/>
              <w:gridCol w:w="1290"/>
              <w:gridCol w:w="1302"/>
            </w:tblGrid>
            <w:tr w:rsidR="00F93381" w:rsidRPr="00F93381" w14:paraId="3CA49A73" w14:textId="77777777" w:rsidTr="00F93381">
              <w:trPr>
                <w:trHeight w:hRule="exact" w:val="288"/>
              </w:trPr>
              <w:tc>
                <w:tcPr>
                  <w:tcW w:w="3456" w:type="dxa"/>
                  <w:vAlign w:val="center"/>
                </w:tcPr>
                <w:p w14:paraId="5A84BB95"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Is the main cook</w:t>
                  </w:r>
                </w:p>
              </w:tc>
              <w:tc>
                <w:tcPr>
                  <w:tcW w:w="1465" w:type="dxa"/>
                  <w:shd w:val="clear" w:color="auto" w:fill="auto"/>
                  <w:vAlign w:val="center"/>
                </w:tcPr>
                <w:p w14:paraId="311D2B81"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Left Handed</w:t>
                  </w:r>
                </w:p>
              </w:tc>
              <w:tc>
                <w:tcPr>
                  <w:tcW w:w="1466" w:type="dxa"/>
                  <w:shd w:val="clear" w:color="auto" w:fill="auto"/>
                  <w:vAlign w:val="center"/>
                </w:tcPr>
                <w:p w14:paraId="471ACEAD"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Right Handed</w:t>
                  </w:r>
                </w:p>
              </w:tc>
              <w:tc>
                <w:tcPr>
                  <w:tcW w:w="1466" w:type="dxa"/>
                  <w:shd w:val="clear" w:color="auto" w:fill="auto"/>
                  <w:vAlign w:val="center"/>
                </w:tcPr>
                <w:p w14:paraId="6A77A261"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Short</w:t>
                  </w:r>
                </w:p>
              </w:tc>
              <w:tc>
                <w:tcPr>
                  <w:tcW w:w="1466" w:type="dxa"/>
                  <w:shd w:val="clear" w:color="auto" w:fill="auto"/>
                  <w:vAlign w:val="center"/>
                </w:tcPr>
                <w:p w14:paraId="0A9D53C9"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Medium</w:t>
                  </w:r>
                </w:p>
              </w:tc>
              <w:tc>
                <w:tcPr>
                  <w:tcW w:w="1481" w:type="dxa"/>
                  <w:shd w:val="clear" w:color="auto" w:fill="auto"/>
                  <w:vAlign w:val="center"/>
                </w:tcPr>
                <w:p w14:paraId="50A3F2C0"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sz w:val="16"/>
                      <w:szCs w:val="24"/>
                      <w:lang w:val="en-US"/>
                    </w:rPr>
                    <w:t>Tall</w:t>
                  </w:r>
                </w:p>
              </w:tc>
            </w:tr>
            <w:tr w:rsidR="00F93381" w:rsidRPr="00F93381" w14:paraId="7EBEC595" w14:textId="77777777" w:rsidTr="00F93381">
              <w:trPr>
                <w:trHeight w:hRule="exact" w:val="288"/>
              </w:trPr>
              <w:tc>
                <w:tcPr>
                  <w:tcW w:w="3456" w:type="dxa"/>
                  <w:vAlign w:val="center"/>
                </w:tcPr>
                <w:p w14:paraId="11C5FA6F" w14:textId="77777777" w:rsidR="00F93381" w:rsidRPr="00F93381" w:rsidRDefault="00F93381" w:rsidP="00F93381">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732520D4"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7269612B"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466" w:type="dxa"/>
                  <w:shd w:val="clear" w:color="auto" w:fill="auto"/>
                  <w:vAlign w:val="center"/>
                </w:tcPr>
                <w:p w14:paraId="4FC1AE13"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43FE7B1"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32A85482"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999999"/>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bl>
          <w:p w14:paraId="77AED478"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F93381" w:rsidRPr="00F93381" w14:paraId="23047C5E" w14:textId="77777777" w:rsidTr="00077F71">
        <w:trPr>
          <w:trHeight w:val="366"/>
        </w:trPr>
        <w:tc>
          <w:tcPr>
            <w:tcW w:w="5092" w:type="dxa"/>
            <w:gridSpan w:val="11"/>
          </w:tcPr>
          <w:p w14:paraId="45040C07"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How many in the household</w:t>
            </w:r>
          </w:p>
        </w:tc>
        <w:tc>
          <w:tcPr>
            <w:tcW w:w="4402" w:type="dxa"/>
            <w:gridSpan w:val="21"/>
          </w:tcPr>
          <w:p w14:paraId="474E544A"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Three (3)</w:t>
            </w:r>
          </w:p>
        </w:tc>
      </w:tr>
      <w:tr w:rsidR="00F93381" w:rsidRPr="00F93381" w14:paraId="4195F7FA" w14:textId="77777777" w:rsidTr="00D547AB">
        <w:trPr>
          <w:trHeight w:val="366"/>
        </w:trPr>
        <w:tc>
          <w:tcPr>
            <w:tcW w:w="9494" w:type="dxa"/>
            <w:gridSpan w:val="32"/>
          </w:tcPr>
          <w:p w14:paraId="7E23E1AF"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How many using the kitchen at one time and is there often more than one cook</w:t>
            </w:r>
          </w:p>
        </w:tc>
      </w:tr>
      <w:tr w:rsidR="00F93381" w:rsidRPr="00F93381" w14:paraId="71A6B83D" w14:textId="77777777" w:rsidTr="00D547AB">
        <w:trPr>
          <w:trHeight w:val="366"/>
        </w:trPr>
        <w:tc>
          <w:tcPr>
            <w:tcW w:w="9494" w:type="dxa"/>
            <w:gridSpan w:val="32"/>
          </w:tcPr>
          <w:p w14:paraId="3156FFF9"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Two people use the area however one cooks 90% of the time.</w:t>
            </w:r>
          </w:p>
        </w:tc>
      </w:tr>
      <w:tr w:rsidR="00F93381" w:rsidRPr="00F93381" w14:paraId="53C69E58" w14:textId="77777777" w:rsidTr="00D547AB">
        <w:trPr>
          <w:trHeight w:val="366"/>
        </w:trPr>
        <w:tc>
          <w:tcPr>
            <w:tcW w:w="9494" w:type="dxa"/>
            <w:gridSpan w:val="32"/>
          </w:tcPr>
          <w:p w14:paraId="23F6F2A0"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Physical limitations of kitchen users</w:t>
            </w:r>
          </w:p>
        </w:tc>
      </w:tr>
      <w:tr w:rsidR="00F93381" w:rsidRPr="00F93381" w14:paraId="1D5580F3" w14:textId="77777777" w:rsidTr="00D547AB">
        <w:trPr>
          <w:trHeight w:val="366"/>
        </w:trPr>
        <w:tc>
          <w:tcPr>
            <w:tcW w:w="9494" w:type="dxa"/>
            <w:gridSpan w:val="32"/>
          </w:tcPr>
          <w:p w14:paraId="05B574FB"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Height to top of wall and tall cabinets.</w:t>
            </w:r>
          </w:p>
        </w:tc>
      </w:tr>
      <w:tr w:rsidR="00F93381" w:rsidRPr="00F93381" w14:paraId="7140C0A2" w14:textId="77777777" w:rsidTr="00D547AB">
        <w:trPr>
          <w:trHeight w:val="366"/>
        </w:trPr>
        <w:tc>
          <w:tcPr>
            <w:tcW w:w="9494" w:type="dxa"/>
            <w:gridSpan w:val="32"/>
          </w:tcPr>
          <w:p w14:paraId="7440B3DB"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F93381" w:rsidRPr="00F93381" w14:paraId="75B56421" w14:textId="77777777" w:rsidTr="00D547AB">
        <w:trPr>
          <w:trHeight w:val="366"/>
        </w:trPr>
        <w:tc>
          <w:tcPr>
            <w:tcW w:w="9494" w:type="dxa"/>
            <w:gridSpan w:val="32"/>
          </w:tcPr>
          <w:p w14:paraId="5C2AEC3A"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 you like the current height of your bench top</w:t>
            </w:r>
          </w:p>
        </w:tc>
      </w:tr>
      <w:tr w:rsidR="00F93381" w:rsidRPr="00F93381" w14:paraId="0A9F902D" w14:textId="77777777" w:rsidTr="00D547AB">
        <w:trPr>
          <w:trHeight w:val="366"/>
        </w:trPr>
        <w:tc>
          <w:tcPr>
            <w:tcW w:w="9494" w:type="dxa"/>
            <w:gridSpan w:val="32"/>
          </w:tcPr>
          <w:p w14:paraId="4ACF37E1"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Yes</w:t>
            </w:r>
          </w:p>
        </w:tc>
      </w:tr>
      <w:tr w:rsidR="00F93381" w:rsidRPr="00F93381" w14:paraId="1D69A43A" w14:textId="77777777" w:rsidTr="00D547AB">
        <w:trPr>
          <w:trHeight w:val="366"/>
        </w:trPr>
        <w:tc>
          <w:tcPr>
            <w:tcW w:w="9494" w:type="dxa"/>
            <w:gridSpan w:val="32"/>
            <w:vAlign w:val="center"/>
          </w:tcPr>
          <w:p w14:paraId="266AD53B" w14:textId="77777777" w:rsidR="00F93381" w:rsidRPr="00F93381" w:rsidRDefault="00F93381" w:rsidP="00F93381">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Lifestyle Factors</w:t>
            </w:r>
          </w:p>
          <w:p w14:paraId="6B830BD4"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Style of cooking and any cultural conciderations</w:t>
            </w:r>
          </w:p>
        </w:tc>
      </w:tr>
      <w:tr w:rsidR="00F93381" w:rsidRPr="00F93381" w14:paraId="12125588" w14:textId="77777777" w:rsidTr="00D547AB">
        <w:trPr>
          <w:trHeight w:val="366"/>
        </w:trPr>
        <w:tc>
          <w:tcPr>
            <w:tcW w:w="9494" w:type="dxa"/>
            <w:gridSpan w:val="32"/>
            <w:vAlign w:val="center"/>
          </w:tcPr>
          <w:p w14:paraId="78CE013C"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r>
      <w:tr w:rsidR="00F93381" w:rsidRPr="00F93381" w14:paraId="065E8D9A" w14:textId="77777777" w:rsidTr="00D547AB">
        <w:trPr>
          <w:trHeight w:val="366"/>
        </w:trPr>
        <w:tc>
          <w:tcPr>
            <w:tcW w:w="9494" w:type="dxa"/>
            <w:gridSpan w:val="32"/>
            <w:vAlign w:val="center"/>
          </w:tcPr>
          <w:p w14:paraId="64680A43"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r>
      <w:tr w:rsidR="00F93381" w:rsidRPr="00F93381" w14:paraId="186FA5C9" w14:textId="77777777" w:rsidTr="00077F71">
        <w:trPr>
          <w:trHeight w:val="366"/>
        </w:trPr>
        <w:tc>
          <w:tcPr>
            <w:tcW w:w="6960" w:type="dxa"/>
            <w:gridSpan w:val="20"/>
            <w:vAlign w:val="center"/>
          </w:tcPr>
          <w:p w14:paraId="746AF794"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c>
          <w:tcPr>
            <w:tcW w:w="1499" w:type="dxa"/>
            <w:gridSpan w:val="10"/>
            <w:vAlign w:val="center"/>
          </w:tcPr>
          <w:p w14:paraId="46A8D02B"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under bench</w:t>
            </w:r>
          </w:p>
        </w:tc>
        <w:tc>
          <w:tcPr>
            <w:tcW w:w="1035" w:type="dxa"/>
            <w:gridSpan w:val="2"/>
            <w:vAlign w:val="center"/>
          </w:tcPr>
          <w:p w14:paraId="5546CE92"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wall mounted</w:t>
            </w:r>
          </w:p>
        </w:tc>
      </w:tr>
      <w:tr w:rsidR="00F93381" w:rsidRPr="00F93381" w14:paraId="68F1694F" w14:textId="77777777" w:rsidTr="00D547AB">
        <w:trPr>
          <w:trHeight w:val="366"/>
        </w:trPr>
        <w:tc>
          <w:tcPr>
            <w:tcW w:w="9494" w:type="dxa"/>
            <w:gridSpan w:val="32"/>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6974"/>
              <w:gridCol w:w="1374"/>
              <w:gridCol w:w="1146"/>
            </w:tblGrid>
            <w:tr w:rsidR="00F93381" w:rsidRPr="00F93381" w14:paraId="549ED557" w14:textId="77777777" w:rsidTr="00F93381">
              <w:trPr>
                <w:trHeight w:val="366"/>
              </w:trPr>
              <w:tc>
                <w:tcPr>
                  <w:tcW w:w="7938" w:type="dxa"/>
                  <w:vAlign w:val="center"/>
                </w:tcPr>
                <w:p w14:paraId="0E37D555"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 you preferr an under bench or wall mounted Microwave Oven</w:t>
                  </w:r>
                </w:p>
              </w:tc>
              <w:tc>
                <w:tcPr>
                  <w:tcW w:w="1560" w:type="dxa"/>
                  <w:vAlign w:val="center"/>
                </w:tcPr>
                <w:p w14:paraId="0EFFD208"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1302" w:type="dxa"/>
                  <w:vAlign w:val="center"/>
                </w:tcPr>
                <w:p w14:paraId="07294092"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r>
          </w:tbl>
          <w:p w14:paraId="6C6B3C33"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r>
      <w:tr w:rsidR="00F93381" w:rsidRPr="00F93381" w14:paraId="18EA2B86" w14:textId="77777777" w:rsidTr="00D547AB">
        <w:trPr>
          <w:trHeight w:val="366"/>
        </w:trPr>
        <w:tc>
          <w:tcPr>
            <w:tcW w:w="9494" w:type="dxa"/>
            <w:gridSpan w:val="32"/>
            <w:vAlign w:val="center"/>
          </w:tcPr>
          <w:p w14:paraId="1061F469"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r>
      <w:tr w:rsidR="00F93381" w:rsidRPr="00F93381" w14:paraId="131FAB38" w14:textId="77777777" w:rsidTr="00077F71">
        <w:trPr>
          <w:trHeight w:val="366"/>
        </w:trPr>
        <w:tc>
          <w:tcPr>
            <w:tcW w:w="6960" w:type="dxa"/>
            <w:gridSpan w:val="20"/>
            <w:vAlign w:val="center"/>
          </w:tcPr>
          <w:p w14:paraId="6A94832D"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 you like to sit while you cook</w:t>
            </w:r>
          </w:p>
        </w:tc>
        <w:tc>
          <w:tcPr>
            <w:tcW w:w="1499" w:type="dxa"/>
            <w:gridSpan w:val="10"/>
            <w:vAlign w:val="center"/>
          </w:tcPr>
          <w:p w14:paraId="5E794AD5"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Yes</w:t>
            </w:r>
          </w:p>
        </w:tc>
        <w:tc>
          <w:tcPr>
            <w:tcW w:w="1035" w:type="dxa"/>
            <w:gridSpan w:val="2"/>
            <w:vAlign w:val="center"/>
          </w:tcPr>
          <w:p w14:paraId="6E38C663"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no</w:t>
            </w:r>
          </w:p>
        </w:tc>
      </w:tr>
      <w:tr w:rsidR="00F93381" w:rsidRPr="00F93381" w14:paraId="0F713D56" w14:textId="77777777" w:rsidTr="00077F71">
        <w:trPr>
          <w:trHeight w:val="366"/>
        </w:trPr>
        <w:tc>
          <w:tcPr>
            <w:tcW w:w="6960" w:type="dxa"/>
            <w:gridSpan w:val="20"/>
            <w:vAlign w:val="center"/>
          </w:tcPr>
          <w:p w14:paraId="40F84282"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c>
          <w:tcPr>
            <w:tcW w:w="1499" w:type="dxa"/>
            <w:gridSpan w:val="10"/>
            <w:vAlign w:val="center"/>
          </w:tcPr>
          <w:p w14:paraId="0F1C53CA" w14:textId="217CC553" w:rsidR="00F93381" w:rsidRPr="00F93381" w:rsidRDefault="00467BA3" w:rsidP="00F93381">
            <w:pPr>
              <w:tabs>
                <w:tab w:val="clear" w:pos="284"/>
              </w:tabs>
              <w:spacing w:before="40" w:after="0" w:line="240" w:lineRule="auto"/>
              <w:jc w:val="center"/>
              <w:outlineLvl w:val="3"/>
              <w:rPr>
                <w:rFonts w:ascii="Arial" w:eastAsia="Times New Roman" w:hAnsi="Arial" w:cs="Times New Roman"/>
                <w:i/>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1035" w:type="dxa"/>
            <w:gridSpan w:val="2"/>
            <w:vAlign w:val="center"/>
          </w:tcPr>
          <w:p w14:paraId="4CC728B3" w14:textId="77777777" w:rsidR="00F93381" w:rsidRPr="00F93381" w:rsidRDefault="00F93381" w:rsidP="00F93381">
            <w:pPr>
              <w:tabs>
                <w:tab w:val="clear" w:pos="284"/>
              </w:tabs>
              <w:spacing w:before="40" w:after="0" w:line="240" w:lineRule="auto"/>
              <w:jc w:val="center"/>
              <w:outlineLvl w:val="3"/>
              <w:rPr>
                <w:rFonts w:ascii="Arial" w:eastAsia="Times New Roman" w:hAnsi="Arial" w:cs="Times New Roman"/>
                <w:i/>
                <w:sz w:val="16"/>
                <w:szCs w:val="24"/>
                <w:lang w:val="en-US"/>
              </w:rPr>
            </w:pPr>
            <w:r w:rsidRPr="00F93381">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i/>
                <w:color w:val="FF0000"/>
                <w:sz w:val="16"/>
                <w:szCs w:val="24"/>
                <w:lang w:val="en-US"/>
              </w:rPr>
              <w:instrText xml:space="preserve"> FORMCHECKBOX </w:instrText>
            </w:r>
            <w:r w:rsidR="00174CD4">
              <w:rPr>
                <w:rFonts w:ascii="Arial" w:eastAsia="Times New Roman" w:hAnsi="Arial" w:cs="Times New Roman"/>
                <w:i/>
                <w:color w:val="FF0000"/>
                <w:sz w:val="16"/>
                <w:szCs w:val="24"/>
                <w:lang w:val="en-US"/>
              </w:rPr>
            </w:r>
            <w:r w:rsidR="00174CD4">
              <w:rPr>
                <w:rFonts w:ascii="Arial" w:eastAsia="Times New Roman" w:hAnsi="Arial" w:cs="Times New Roman"/>
                <w:i/>
                <w:color w:val="FF0000"/>
                <w:sz w:val="16"/>
                <w:szCs w:val="24"/>
                <w:lang w:val="en-US"/>
              </w:rPr>
              <w:fldChar w:fldCharType="separate"/>
            </w:r>
            <w:r w:rsidRPr="00F93381">
              <w:rPr>
                <w:rFonts w:ascii="Arial" w:eastAsia="Times New Roman" w:hAnsi="Arial" w:cs="Times New Roman"/>
                <w:i/>
                <w:color w:val="FF0000"/>
                <w:sz w:val="16"/>
                <w:szCs w:val="24"/>
                <w:lang w:val="en-US"/>
              </w:rPr>
              <w:fldChar w:fldCharType="end"/>
            </w:r>
          </w:p>
        </w:tc>
      </w:tr>
      <w:tr w:rsidR="00F93381" w:rsidRPr="00F93381" w14:paraId="7E75B2D2" w14:textId="77777777" w:rsidTr="00D547AB">
        <w:trPr>
          <w:trHeight w:val="366"/>
        </w:trPr>
        <w:tc>
          <w:tcPr>
            <w:tcW w:w="9494" w:type="dxa"/>
            <w:gridSpan w:val="32"/>
            <w:vAlign w:val="center"/>
          </w:tcPr>
          <w:p w14:paraId="064ACBB6"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r>
      <w:tr w:rsidR="00F93381" w:rsidRPr="00F93381" w14:paraId="4A9ACD45" w14:textId="77777777" w:rsidTr="00077F71">
        <w:trPr>
          <w:trHeight w:val="366"/>
        </w:trPr>
        <w:tc>
          <w:tcPr>
            <w:tcW w:w="6960" w:type="dxa"/>
            <w:gridSpan w:val="20"/>
            <w:vAlign w:val="center"/>
          </w:tcPr>
          <w:p w14:paraId="045A1ADA"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 you want a breakfast bar or do you prefer to sit at a table</w:t>
            </w:r>
          </w:p>
        </w:tc>
        <w:tc>
          <w:tcPr>
            <w:tcW w:w="1499" w:type="dxa"/>
            <w:gridSpan w:val="10"/>
            <w:vAlign w:val="center"/>
          </w:tcPr>
          <w:p w14:paraId="0FC4DAB7"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Yes</w:t>
            </w:r>
          </w:p>
        </w:tc>
        <w:tc>
          <w:tcPr>
            <w:tcW w:w="1035" w:type="dxa"/>
            <w:gridSpan w:val="2"/>
            <w:vAlign w:val="center"/>
          </w:tcPr>
          <w:p w14:paraId="0E0756D4"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no</w:t>
            </w:r>
          </w:p>
        </w:tc>
      </w:tr>
      <w:tr w:rsidR="00F93381" w:rsidRPr="00F93381" w14:paraId="05CFBDBE" w14:textId="77777777" w:rsidTr="00077F71">
        <w:trPr>
          <w:trHeight w:val="366"/>
        </w:trPr>
        <w:tc>
          <w:tcPr>
            <w:tcW w:w="6960" w:type="dxa"/>
            <w:gridSpan w:val="20"/>
            <w:vAlign w:val="center"/>
          </w:tcPr>
          <w:p w14:paraId="2FC1AA22"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c>
          <w:tcPr>
            <w:tcW w:w="1499" w:type="dxa"/>
            <w:gridSpan w:val="10"/>
            <w:vAlign w:val="center"/>
          </w:tcPr>
          <w:p w14:paraId="33A89A91" w14:textId="77777777" w:rsidR="00F93381" w:rsidRPr="00F93381" w:rsidRDefault="00F93381" w:rsidP="00F93381">
            <w:pPr>
              <w:tabs>
                <w:tab w:val="clear" w:pos="284"/>
              </w:tabs>
              <w:spacing w:before="40" w:after="0" w:line="240" w:lineRule="auto"/>
              <w:jc w:val="center"/>
              <w:outlineLvl w:val="3"/>
              <w:rPr>
                <w:rFonts w:ascii="Arial" w:eastAsia="Times New Roman" w:hAnsi="Arial" w:cs="Times New Roman"/>
                <w:i/>
                <w:color w:val="FF0000"/>
                <w:sz w:val="16"/>
                <w:szCs w:val="24"/>
                <w:lang w:val="en-US"/>
              </w:rPr>
            </w:pPr>
            <w:r w:rsidRPr="00F93381">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i/>
                <w:color w:val="FF0000"/>
                <w:sz w:val="16"/>
                <w:szCs w:val="24"/>
                <w:lang w:val="en-US"/>
              </w:rPr>
              <w:instrText xml:space="preserve"> FORMCHECKBOX </w:instrText>
            </w:r>
            <w:r w:rsidR="00174CD4">
              <w:rPr>
                <w:rFonts w:ascii="Arial" w:eastAsia="Times New Roman" w:hAnsi="Arial" w:cs="Times New Roman"/>
                <w:i/>
                <w:color w:val="FF0000"/>
                <w:sz w:val="16"/>
                <w:szCs w:val="24"/>
                <w:lang w:val="en-US"/>
              </w:rPr>
            </w:r>
            <w:r w:rsidR="00174CD4">
              <w:rPr>
                <w:rFonts w:ascii="Arial" w:eastAsia="Times New Roman" w:hAnsi="Arial" w:cs="Times New Roman"/>
                <w:i/>
                <w:color w:val="FF0000"/>
                <w:sz w:val="16"/>
                <w:szCs w:val="24"/>
                <w:lang w:val="en-US"/>
              </w:rPr>
              <w:fldChar w:fldCharType="separate"/>
            </w:r>
            <w:r w:rsidRPr="00F93381">
              <w:rPr>
                <w:rFonts w:ascii="Arial" w:eastAsia="Times New Roman" w:hAnsi="Arial" w:cs="Times New Roman"/>
                <w:i/>
                <w:color w:val="FF0000"/>
                <w:sz w:val="16"/>
                <w:szCs w:val="24"/>
                <w:lang w:val="en-US"/>
              </w:rPr>
              <w:fldChar w:fldCharType="end"/>
            </w:r>
          </w:p>
        </w:tc>
        <w:tc>
          <w:tcPr>
            <w:tcW w:w="1035" w:type="dxa"/>
            <w:gridSpan w:val="2"/>
            <w:vAlign w:val="center"/>
          </w:tcPr>
          <w:p w14:paraId="663E79B3" w14:textId="0CA4C66E" w:rsidR="00F93381" w:rsidRPr="00F93381" w:rsidRDefault="00467BA3" w:rsidP="00F93381">
            <w:pPr>
              <w:tabs>
                <w:tab w:val="clear" w:pos="284"/>
              </w:tabs>
              <w:spacing w:before="40" w:after="0" w:line="240" w:lineRule="auto"/>
              <w:jc w:val="center"/>
              <w:outlineLvl w:val="3"/>
              <w:rPr>
                <w:rFonts w:ascii="Arial" w:eastAsia="Times New Roman" w:hAnsi="Arial" w:cs="Times New Roman"/>
                <w:i/>
                <w:color w:val="FF0000"/>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r w:rsidR="00F93381" w:rsidRPr="00F93381" w14:paraId="468F605D" w14:textId="77777777" w:rsidTr="00077F71">
        <w:trPr>
          <w:trHeight w:val="366"/>
        </w:trPr>
        <w:tc>
          <w:tcPr>
            <w:tcW w:w="6960" w:type="dxa"/>
            <w:gridSpan w:val="20"/>
            <w:vAlign w:val="center"/>
          </w:tcPr>
          <w:p w14:paraId="0DAEE337"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how many will you require seating for at the breakfast bar</w:t>
            </w:r>
          </w:p>
        </w:tc>
        <w:tc>
          <w:tcPr>
            <w:tcW w:w="2534" w:type="dxa"/>
            <w:gridSpan w:val="12"/>
            <w:vAlign w:val="center"/>
          </w:tcPr>
          <w:p w14:paraId="094F6982"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r>
      <w:tr w:rsidR="00F93381" w:rsidRPr="00F93381" w14:paraId="50F110B9" w14:textId="77777777" w:rsidTr="00D547AB">
        <w:trPr>
          <w:trHeight w:val="366"/>
        </w:trPr>
        <w:tc>
          <w:tcPr>
            <w:tcW w:w="9494" w:type="dxa"/>
            <w:gridSpan w:val="32"/>
            <w:vAlign w:val="center"/>
          </w:tcPr>
          <w:p w14:paraId="0570BC36" w14:textId="77777777" w:rsidR="00F93381" w:rsidRPr="00F93381" w:rsidRDefault="00F93381" w:rsidP="00F93381">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Four (4) to six (6)</w:t>
            </w:r>
          </w:p>
        </w:tc>
      </w:tr>
      <w:tr w:rsidR="00F93381" w:rsidRPr="00F93381" w14:paraId="76B33E02" w14:textId="77777777" w:rsidTr="00D547AB">
        <w:trPr>
          <w:trHeight w:val="366"/>
        </w:trPr>
        <w:tc>
          <w:tcPr>
            <w:tcW w:w="9494" w:type="dxa"/>
            <w:gridSpan w:val="32"/>
            <w:vAlign w:val="center"/>
          </w:tcPr>
          <w:p w14:paraId="4B1B7062"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r w:rsidRPr="00F93381">
              <w:rPr>
                <w:rFonts w:ascii="Arial" w:eastAsia="Times New Roman" w:hAnsi="Arial" w:cs="Times New Roman"/>
                <w:caps/>
                <w:sz w:val="16"/>
                <w:szCs w:val="24"/>
                <w:lang w:val="en-US"/>
              </w:rPr>
              <w:t>other activities to allow in kitchen</w:t>
            </w:r>
            <w:r w:rsidRPr="00F93381">
              <w:rPr>
                <w:rFonts w:ascii="Arial" w:eastAsia="Times New Roman" w:hAnsi="Arial" w:cs="Times New Roman"/>
                <w:i/>
                <w:sz w:val="16"/>
                <w:szCs w:val="24"/>
                <w:lang w:val="en-US"/>
              </w:rPr>
              <w:t xml:space="preserve"> – </w:t>
            </w:r>
            <w:r w:rsidRPr="00F93381">
              <w:rPr>
                <w:rFonts w:ascii="Arial" w:eastAsia="Times New Roman" w:hAnsi="Arial" w:cs="Times New Roman"/>
                <w:i/>
                <w:color w:val="A6A6A6"/>
                <w:sz w:val="16"/>
                <w:szCs w:val="24"/>
                <w:lang w:val="en-US"/>
              </w:rPr>
              <w:t>(examples: home office/ personal computer/ homework and or phone area)</w:t>
            </w:r>
          </w:p>
        </w:tc>
      </w:tr>
      <w:tr w:rsidR="00F93381" w:rsidRPr="00F93381" w14:paraId="310B4F01" w14:textId="77777777" w:rsidTr="00D547AB">
        <w:trPr>
          <w:trHeight w:val="366"/>
        </w:trPr>
        <w:tc>
          <w:tcPr>
            <w:tcW w:w="9494" w:type="dxa"/>
            <w:gridSpan w:val="32"/>
            <w:vAlign w:val="center"/>
          </w:tcPr>
          <w:p w14:paraId="555ECDD5" w14:textId="77777777" w:rsidR="00F93381" w:rsidRPr="00F93381" w:rsidRDefault="00F93381" w:rsidP="00F93381">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N/A</w:t>
            </w:r>
          </w:p>
        </w:tc>
      </w:tr>
      <w:tr w:rsidR="00F93381" w:rsidRPr="00F93381" w14:paraId="25FC665A" w14:textId="77777777" w:rsidTr="00D547AB">
        <w:trPr>
          <w:trHeight w:val="366"/>
        </w:trPr>
        <w:tc>
          <w:tcPr>
            <w:tcW w:w="9494" w:type="dxa"/>
            <w:gridSpan w:val="32"/>
            <w:vAlign w:val="center"/>
          </w:tcPr>
          <w:p w14:paraId="19E29F0D"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r>
      <w:tr w:rsidR="00F93381" w:rsidRPr="00F93381" w14:paraId="3DB9BE50" w14:textId="77777777" w:rsidTr="00D547AB">
        <w:trPr>
          <w:trHeight w:val="366"/>
        </w:trPr>
        <w:tc>
          <w:tcPr>
            <w:tcW w:w="9494" w:type="dxa"/>
            <w:gridSpan w:val="32"/>
            <w:vAlign w:val="center"/>
          </w:tcPr>
          <w:p w14:paraId="620039E4" w14:textId="77777777" w:rsidR="00F93381" w:rsidRPr="00F93381" w:rsidRDefault="00F93381" w:rsidP="00F93381">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Storage Needs</w:t>
            </w:r>
          </w:p>
        </w:tc>
      </w:tr>
      <w:tr w:rsidR="00F93381" w:rsidRPr="00F93381" w14:paraId="7D5D385A" w14:textId="77777777" w:rsidTr="00D547AB">
        <w:trPr>
          <w:trHeight w:val="366"/>
        </w:trPr>
        <w:tc>
          <w:tcPr>
            <w:tcW w:w="9494" w:type="dxa"/>
            <w:gridSpan w:val="32"/>
            <w:vAlign w:val="center"/>
          </w:tcPr>
          <w:p w14:paraId="19C6DEC7"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 you have isues with your current storage</w:t>
            </w:r>
          </w:p>
        </w:tc>
      </w:tr>
      <w:tr w:rsidR="00F93381" w:rsidRPr="00F93381" w14:paraId="6C7CD954" w14:textId="77777777" w:rsidTr="00D547AB">
        <w:trPr>
          <w:trHeight w:val="366"/>
        </w:trPr>
        <w:tc>
          <w:tcPr>
            <w:tcW w:w="9494" w:type="dxa"/>
            <w:gridSpan w:val="32"/>
            <w:vAlign w:val="center"/>
          </w:tcPr>
          <w:p w14:paraId="7C47E082" w14:textId="77777777" w:rsidR="00F93381" w:rsidRPr="00F93381" w:rsidRDefault="00F93381" w:rsidP="00F93381">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Not enough storage space</w:t>
            </w:r>
          </w:p>
        </w:tc>
      </w:tr>
      <w:tr w:rsidR="00F93381" w:rsidRPr="00F93381" w14:paraId="7F3E573F" w14:textId="77777777" w:rsidTr="00D547AB">
        <w:trPr>
          <w:trHeight w:val="366"/>
        </w:trPr>
        <w:tc>
          <w:tcPr>
            <w:tcW w:w="9494" w:type="dxa"/>
            <w:gridSpan w:val="32"/>
            <w:vAlign w:val="center"/>
          </w:tcPr>
          <w:p w14:paraId="0CAA6055"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r>
      <w:tr w:rsidR="00F93381" w:rsidRPr="00F93381" w14:paraId="3141D90D" w14:textId="77777777" w:rsidTr="00077F71">
        <w:trPr>
          <w:trHeight w:val="366"/>
        </w:trPr>
        <w:tc>
          <w:tcPr>
            <w:tcW w:w="6211" w:type="dxa"/>
            <w:gridSpan w:val="15"/>
            <w:vAlign w:val="center"/>
          </w:tcPr>
          <w:p w14:paraId="15A5F8D6"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pantry preferences</w:t>
            </w:r>
          </w:p>
        </w:tc>
        <w:tc>
          <w:tcPr>
            <w:tcW w:w="1125" w:type="dxa"/>
            <w:gridSpan w:val="9"/>
            <w:vAlign w:val="center"/>
          </w:tcPr>
          <w:p w14:paraId="1B47E16B"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scullery</w:t>
            </w:r>
          </w:p>
        </w:tc>
        <w:tc>
          <w:tcPr>
            <w:tcW w:w="1123" w:type="dxa"/>
            <w:gridSpan w:val="6"/>
            <w:vAlign w:val="center"/>
          </w:tcPr>
          <w:p w14:paraId="2F9F77C6"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pull out</w:t>
            </w:r>
          </w:p>
        </w:tc>
        <w:tc>
          <w:tcPr>
            <w:tcW w:w="1035" w:type="dxa"/>
            <w:gridSpan w:val="2"/>
            <w:vAlign w:val="center"/>
          </w:tcPr>
          <w:p w14:paraId="13C2BFB9"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cupboard</w:t>
            </w:r>
          </w:p>
        </w:tc>
      </w:tr>
      <w:tr w:rsidR="00F93381" w:rsidRPr="00F93381" w14:paraId="3DAE6952" w14:textId="77777777" w:rsidTr="00077F71">
        <w:trPr>
          <w:trHeight w:val="366"/>
        </w:trPr>
        <w:tc>
          <w:tcPr>
            <w:tcW w:w="6211" w:type="dxa"/>
            <w:gridSpan w:val="15"/>
            <w:vAlign w:val="center"/>
          </w:tcPr>
          <w:p w14:paraId="46308E15" w14:textId="77777777" w:rsidR="00F93381" w:rsidRPr="00F93381" w:rsidRDefault="00F93381" w:rsidP="00F93381">
            <w:pPr>
              <w:tabs>
                <w:tab w:val="clear" w:pos="284"/>
              </w:tabs>
              <w:spacing w:before="40" w:after="0" w:line="240" w:lineRule="auto"/>
              <w:outlineLvl w:val="3"/>
              <w:rPr>
                <w:rFonts w:ascii="Arial" w:eastAsia="Times New Roman" w:hAnsi="Arial" w:cs="Times New Roman"/>
                <w:sz w:val="16"/>
                <w:szCs w:val="24"/>
                <w:lang w:val="en-US"/>
              </w:rPr>
            </w:pPr>
          </w:p>
        </w:tc>
        <w:tc>
          <w:tcPr>
            <w:tcW w:w="1125" w:type="dxa"/>
            <w:gridSpan w:val="9"/>
            <w:vAlign w:val="center"/>
          </w:tcPr>
          <w:p w14:paraId="4FC7849C" w14:textId="77777777" w:rsidR="00F93381" w:rsidRPr="00F93381" w:rsidRDefault="00F93381" w:rsidP="00F93381">
            <w:pPr>
              <w:tabs>
                <w:tab w:val="clear" w:pos="284"/>
              </w:tabs>
              <w:spacing w:before="40" w:after="0" w:line="240" w:lineRule="auto"/>
              <w:jc w:val="center"/>
              <w:outlineLvl w:val="3"/>
              <w:rPr>
                <w:rFonts w:ascii="Arial" w:eastAsia="Times New Roman" w:hAnsi="Arial" w:cs="Times New Roman"/>
                <w:i/>
                <w:sz w:val="16"/>
                <w:szCs w:val="24"/>
                <w:lang w:val="en-US"/>
              </w:rPr>
            </w:pPr>
            <w:r w:rsidRPr="00F93381">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i/>
                <w:color w:val="999999"/>
                <w:sz w:val="16"/>
                <w:szCs w:val="24"/>
                <w:lang w:val="en-US"/>
              </w:rPr>
              <w:instrText xml:space="preserve"> FORMCHECKBOX </w:instrText>
            </w:r>
            <w:r w:rsidR="00174CD4">
              <w:rPr>
                <w:rFonts w:ascii="Arial" w:eastAsia="Times New Roman" w:hAnsi="Arial" w:cs="Times New Roman"/>
                <w:i/>
                <w:color w:val="999999"/>
                <w:sz w:val="16"/>
                <w:szCs w:val="24"/>
                <w:lang w:val="en-US"/>
              </w:rPr>
            </w:r>
            <w:r w:rsidR="00174CD4">
              <w:rPr>
                <w:rFonts w:ascii="Arial" w:eastAsia="Times New Roman" w:hAnsi="Arial" w:cs="Times New Roman"/>
                <w:i/>
                <w:color w:val="999999"/>
                <w:sz w:val="16"/>
                <w:szCs w:val="24"/>
                <w:lang w:val="en-US"/>
              </w:rPr>
              <w:fldChar w:fldCharType="separate"/>
            </w:r>
            <w:r w:rsidRPr="00F93381">
              <w:rPr>
                <w:rFonts w:ascii="Arial" w:eastAsia="Times New Roman" w:hAnsi="Arial" w:cs="Times New Roman"/>
                <w:i/>
                <w:color w:val="999999"/>
                <w:sz w:val="16"/>
                <w:szCs w:val="24"/>
                <w:lang w:val="en-US"/>
              </w:rPr>
              <w:fldChar w:fldCharType="end"/>
            </w:r>
          </w:p>
        </w:tc>
        <w:tc>
          <w:tcPr>
            <w:tcW w:w="1123" w:type="dxa"/>
            <w:gridSpan w:val="6"/>
            <w:vAlign w:val="center"/>
          </w:tcPr>
          <w:p w14:paraId="34372B5D" w14:textId="77777777" w:rsidR="00F93381" w:rsidRPr="00F93381" w:rsidRDefault="00F93381" w:rsidP="00F93381">
            <w:pPr>
              <w:tabs>
                <w:tab w:val="clear" w:pos="284"/>
              </w:tabs>
              <w:spacing w:before="40" w:after="0" w:line="240" w:lineRule="auto"/>
              <w:jc w:val="center"/>
              <w:outlineLvl w:val="3"/>
              <w:rPr>
                <w:rFonts w:ascii="Arial" w:eastAsia="Times New Roman" w:hAnsi="Arial" w:cs="Times New Roman"/>
                <w:i/>
                <w:sz w:val="16"/>
                <w:szCs w:val="24"/>
                <w:lang w:val="en-US"/>
              </w:rPr>
            </w:pPr>
            <w:r w:rsidRPr="00F93381">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i/>
                <w:color w:val="999999"/>
                <w:sz w:val="16"/>
                <w:szCs w:val="24"/>
                <w:lang w:val="en-US"/>
              </w:rPr>
              <w:instrText xml:space="preserve"> FORMCHECKBOX </w:instrText>
            </w:r>
            <w:r w:rsidR="00174CD4">
              <w:rPr>
                <w:rFonts w:ascii="Arial" w:eastAsia="Times New Roman" w:hAnsi="Arial" w:cs="Times New Roman"/>
                <w:i/>
                <w:color w:val="999999"/>
                <w:sz w:val="16"/>
                <w:szCs w:val="24"/>
                <w:lang w:val="en-US"/>
              </w:rPr>
            </w:r>
            <w:r w:rsidR="00174CD4">
              <w:rPr>
                <w:rFonts w:ascii="Arial" w:eastAsia="Times New Roman" w:hAnsi="Arial" w:cs="Times New Roman"/>
                <w:i/>
                <w:color w:val="999999"/>
                <w:sz w:val="16"/>
                <w:szCs w:val="24"/>
                <w:lang w:val="en-US"/>
              </w:rPr>
              <w:fldChar w:fldCharType="separate"/>
            </w:r>
            <w:r w:rsidRPr="00F93381">
              <w:rPr>
                <w:rFonts w:ascii="Arial" w:eastAsia="Times New Roman" w:hAnsi="Arial" w:cs="Times New Roman"/>
                <w:i/>
                <w:color w:val="999999"/>
                <w:sz w:val="16"/>
                <w:szCs w:val="24"/>
                <w:lang w:val="en-US"/>
              </w:rPr>
              <w:fldChar w:fldCharType="end"/>
            </w:r>
          </w:p>
        </w:tc>
        <w:tc>
          <w:tcPr>
            <w:tcW w:w="1035" w:type="dxa"/>
            <w:gridSpan w:val="2"/>
            <w:vAlign w:val="center"/>
          </w:tcPr>
          <w:p w14:paraId="43876EB2" w14:textId="77777777" w:rsidR="00F93381" w:rsidRPr="00F93381" w:rsidRDefault="00F93381" w:rsidP="00F93381">
            <w:pPr>
              <w:tabs>
                <w:tab w:val="clear" w:pos="284"/>
              </w:tabs>
              <w:spacing w:before="40" w:after="0" w:line="240" w:lineRule="auto"/>
              <w:jc w:val="center"/>
              <w:outlineLvl w:val="3"/>
              <w:rPr>
                <w:rFonts w:ascii="Arial" w:eastAsia="Times New Roman" w:hAnsi="Arial" w:cs="Times New Roman"/>
                <w:i/>
                <w:sz w:val="16"/>
                <w:szCs w:val="24"/>
                <w:lang w:val="en-US"/>
              </w:rPr>
            </w:pPr>
            <w:r w:rsidRPr="00F93381">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i/>
                <w:color w:val="FF0000"/>
                <w:sz w:val="16"/>
                <w:szCs w:val="24"/>
                <w:lang w:val="en-US"/>
              </w:rPr>
              <w:instrText xml:space="preserve"> FORMCHECKBOX </w:instrText>
            </w:r>
            <w:r w:rsidR="00174CD4">
              <w:rPr>
                <w:rFonts w:ascii="Arial" w:eastAsia="Times New Roman" w:hAnsi="Arial" w:cs="Times New Roman"/>
                <w:i/>
                <w:color w:val="FF0000"/>
                <w:sz w:val="16"/>
                <w:szCs w:val="24"/>
                <w:lang w:val="en-US"/>
              </w:rPr>
            </w:r>
            <w:r w:rsidR="00174CD4">
              <w:rPr>
                <w:rFonts w:ascii="Arial" w:eastAsia="Times New Roman" w:hAnsi="Arial" w:cs="Times New Roman"/>
                <w:i/>
                <w:color w:val="FF0000"/>
                <w:sz w:val="16"/>
                <w:szCs w:val="24"/>
                <w:lang w:val="en-US"/>
              </w:rPr>
              <w:fldChar w:fldCharType="separate"/>
            </w:r>
            <w:r w:rsidRPr="00F93381">
              <w:rPr>
                <w:rFonts w:ascii="Arial" w:eastAsia="Times New Roman" w:hAnsi="Arial" w:cs="Times New Roman"/>
                <w:i/>
                <w:color w:val="FF0000"/>
                <w:sz w:val="16"/>
                <w:szCs w:val="24"/>
                <w:lang w:val="en-US"/>
              </w:rPr>
              <w:fldChar w:fldCharType="end"/>
            </w:r>
          </w:p>
        </w:tc>
      </w:tr>
      <w:tr w:rsidR="00F93381" w:rsidRPr="00F93381" w14:paraId="3894A726" w14:textId="77777777" w:rsidTr="00D547AB">
        <w:trPr>
          <w:trHeight w:val="366"/>
        </w:trPr>
        <w:tc>
          <w:tcPr>
            <w:tcW w:w="9494" w:type="dxa"/>
            <w:gridSpan w:val="32"/>
            <w:vAlign w:val="center"/>
          </w:tcPr>
          <w:p w14:paraId="670B53A4"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r>
      <w:tr w:rsidR="00F93381" w:rsidRPr="00F93381" w14:paraId="0454DE5E" w14:textId="77777777" w:rsidTr="00077F71">
        <w:trPr>
          <w:trHeight w:val="366"/>
        </w:trPr>
        <w:tc>
          <w:tcPr>
            <w:tcW w:w="3840" w:type="dxa"/>
            <w:gridSpan w:val="4"/>
            <w:vAlign w:val="center"/>
          </w:tcPr>
          <w:p w14:paraId="39DD3E36"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special items</w:t>
            </w:r>
          </w:p>
        </w:tc>
        <w:tc>
          <w:tcPr>
            <w:tcW w:w="1123" w:type="dxa"/>
            <w:gridSpan w:val="6"/>
            <w:vAlign w:val="center"/>
          </w:tcPr>
          <w:p w14:paraId="77A87C8C"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wine/spirits</w:t>
            </w:r>
          </w:p>
        </w:tc>
        <w:tc>
          <w:tcPr>
            <w:tcW w:w="1248" w:type="dxa"/>
            <w:gridSpan w:val="5"/>
            <w:vAlign w:val="center"/>
          </w:tcPr>
          <w:p w14:paraId="15BF0C62"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glasses</w:t>
            </w:r>
          </w:p>
        </w:tc>
        <w:tc>
          <w:tcPr>
            <w:tcW w:w="1125" w:type="dxa"/>
            <w:gridSpan w:val="9"/>
            <w:vAlign w:val="center"/>
          </w:tcPr>
          <w:p w14:paraId="5D4AD973"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rubbish</w:t>
            </w:r>
          </w:p>
        </w:tc>
        <w:tc>
          <w:tcPr>
            <w:tcW w:w="1123" w:type="dxa"/>
            <w:gridSpan w:val="6"/>
            <w:vAlign w:val="center"/>
          </w:tcPr>
          <w:p w14:paraId="1B85066B"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recycling</w:t>
            </w:r>
          </w:p>
        </w:tc>
        <w:tc>
          <w:tcPr>
            <w:tcW w:w="1035" w:type="dxa"/>
            <w:gridSpan w:val="2"/>
            <w:vAlign w:val="center"/>
          </w:tcPr>
          <w:p w14:paraId="5953F117"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spices</w:t>
            </w:r>
          </w:p>
        </w:tc>
      </w:tr>
      <w:tr w:rsidR="00F93381" w:rsidRPr="00F93381" w14:paraId="3A260834" w14:textId="77777777" w:rsidTr="00077F71">
        <w:trPr>
          <w:trHeight w:val="366"/>
        </w:trPr>
        <w:tc>
          <w:tcPr>
            <w:tcW w:w="3840" w:type="dxa"/>
            <w:gridSpan w:val="4"/>
            <w:vAlign w:val="center"/>
          </w:tcPr>
          <w:p w14:paraId="46E37BEA"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c>
          <w:tcPr>
            <w:tcW w:w="1123" w:type="dxa"/>
            <w:gridSpan w:val="6"/>
          </w:tcPr>
          <w:p w14:paraId="20158997"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48" w:type="dxa"/>
            <w:gridSpan w:val="5"/>
          </w:tcPr>
          <w:p w14:paraId="754C2791"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FF0000"/>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125" w:type="dxa"/>
            <w:gridSpan w:val="9"/>
          </w:tcPr>
          <w:p w14:paraId="0596CAFC"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FF0000"/>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123" w:type="dxa"/>
            <w:gridSpan w:val="6"/>
          </w:tcPr>
          <w:p w14:paraId="04F5C8D8"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FF0000"/>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c>
          <w:tcPr>
            <w:tcW w:w="1035" w:type="dxa"/>
            <w:gridSpan w:val="2"/>
          </w:tcPr>
          <w:p w14:paraId="6426A8C9" w14:textId="77777777" w:rsidR="00F93381" w:rsidRPr="00F93381" w:rsidRDefault="00F93381" w:rsidP="00F93381">
            <w:pPr>
              <w:tabs>
                <w:tab w:val="clear" w:pos="284"/>
              </w:tabs>
              <w:spacing w:before="40" w:after="0" w:line="240" w:lineRule="auto"/>
              <w:jc w:val="center"/>
              <w:rPr>
                <w:rFonts w:ascii="Arial" w:eastAsia="Times New Roman" w:hAnsi="Arial" w:cs="Times New Roman"/>
                <w:color w:val="FF0000"/>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r>
      <w:tr w:rsidR="00F93381" w:rsidRPr="00F93381" w14:paraId="66AB941A" w14:textId="77777777" w:rsidTr="00D547AB">
        <w:trPr>
          <w:trHeight w:val="1643"/>
        </w:trPr>
        <w:tc>
          <w:tcPr>
            <w:tcW w:w="9494" w:type="dxa"/>
            <w:gridSpan w:val="32"/>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3859"/>
              <w:gridCol w:w="1122"/>
              <w:gridCol w:w="1247"/>
              <w:gridCol w:w="1123"/>
              <w:gridCol w:w="1122"/>
              <w:gridCol w:w="1021"/>
            </w:tblGrid>
            <w:tr w:rsidR="00F93381" w:rsidRPr="00F93381" w14:paraId="2D98BFCF" w14:textId="77777777" w:rsidTr="00F93381">
              <w:trPr>
                <w:trHeight w:val="366"/>
              </w:trPr>
              <w:tc>
                <w:tcPr>
                  <w:tcW w:w="4395" w:type="dxa"/>
                  <w:vAlign w:val="center"/>
                </w:tcPr>
                <w:p w14:paraId="60157CEB"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special items</w:t>
                  </w:r>
                </w:p>
              </w:tc>
              <w:tc>
                <w:tcPr>
                  <w:tcW w:w="1275" w:type="dxa"/>
                  <w:vAlign w:val="center"/>
                </w:tcPr>
                <w:p w14:paraId="33662EE5"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oils</w:t>
                  </w:r>
                </w:p>
              </w:tc>
              <w:tc>
                <w:tcPr>
                  <w:tcW w:w="1418" w:type="dxa"/>
                  <w:vAlign w:val="center"/>
                </w:tcPr>
                <w:p w14:paraId="7221D3C4"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trays</w:t>
                  </w:r>
                </w:p>
              </w:tc>
              <w:tc>
                <w:tcPr>
                  <w:tcW w:w="1276" w:type="dxa"/>
                  <w:vAlign w:val="center"/>
                </w:tcPr>
                <w:p w14:paraId="16C5F879"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chopping boards</w:t>
                  </w:r>
                </w:p>
              </w:tc>
              <w:tc>
                <w:tcPr>
                  <w:tcW w:w="1275" w:type="dxa"/>
                  <w:vAlign w:val="center"/>
                </w:tcPr>
                <w:p w14:paraId="43D9ED95"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tea towels</w:t>
                  </w:r>
                </w:p>
              </w:tc>
              <w:tc>
                <w:tcPr>
                  <w:tcW w:w="1161" w:type="dxa"/>
                  <w:vAlign w:val="center"/>
                </w:tcPr>
                <w:p w14:paraId="1A7C4CBD"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cookbooks</w:t>
                  </w:r>
                </w:p>
              </w:tc>
            </w:tr>
            <w:tr w:rsidR="00F93381" w:rsidRPr="00F93381" w14:paraId="7A3DC4D3" w14:textId="77777777" w:rsidTr="00F93381">
              <w:trPr>
                <w:trHeight w:val="366"/>
              </w:trPr>
              <w:tc>
                <w:tcPr>
                  <w:tcW w:w="4395" w:type="dxa"/>
                  <w:vAlign w:val="center"/>
                </w:tcPr>
                <w:p w14:paraId="5803372C" w14:textId="77777777" w:rsidR="00F93381" w:rsidRPr="00F93381" w:rsidRDefault="00F93381" w:rsidP="00F93381">
                  <w:pPr>
                    <w:tabs>
                      <w:tab w:val="clear" w:pos="284"/>
                    </w:tabs>
                    <w:spacing w:before="40" w:after="0" w:line="240" w:lineRule="auto"/>
                    <w:jc w:val="center"/>
                    <w:outlineLvl w:val="3"/>
                    <w:rPr>
                      <w:rFonts w:ascii="Arial" w:eastAsia="Times New Roman" w:hAnsi="Arial" w:cs="Times New Roman"/>
                      <w:i/>
                      <w:sz w:val="16"/>
                      <w:szCs w:val="24"/>
                      <w:lang w:val="en-US"/>
                    </w:rPr>
                  </w:pPr>
                </w:p>
              </w:tc>
              <w:tc>
                <w:tcPr>
                  <w:tcW w:w="1275" w:type="dxa"/>
                </w:tcPr>
                <w:p w14:paraId="0E687E0F"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418" w:type="dxa"/>
                </w:tcPr>
                <w:p w14:paraId="59B8CE94"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76" w:type="dxa"/>
                </w:tcPr>
                <w:p w14:paraId="21D9E866"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75" w:type="dxa"/>
                </w:tcPr>
                <w:p w14:paraId="3FB5425C" w14:textId="2DCF9011" w:rsidR="00F93381" w:rsidRPr="00F93381" w:rsidRDefault="00467BA3" w:rsidP="00F93381">
                  <w:pPr>
                    <w:tabs>
                      <w:tab w:val="clear" w:pos="284"/>
                    </w:tabs>
                    <w:spacing w:before="40" w:after="0" w:line="240" w:lineRule="auto"/>
                    <w:jc w:val="center"/>
                    <w:rPr>
                      <w:rFonts w:ascii="Arial" w:eastAsia="Times New Roman" w:hAnsi="Arial" w:cs="Times New Roman"/>
                      <w:sz w:val="16"/>
                      <w:szCs w:val="24"/>
                      <w:lang w:val="en-US"/>
                    </w:rPr>
                  </w:pPr>
                  <w:r>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Pr>
                      <w:rFonts w:ascii="Arial" w:eastAsia="Times New Roman" w:hAnsi="Arial" w:cs="Times New Roman"/>
                      <w:color w:val="FF0000"/>
                      <w:sz w:val="16"/>
                      <w:szCs w:val="24"/>
                      <w:lang w:val="en-US"/>
                    </w:rPr>
                    <w:fldChar w:fldCharType="end"/>
                  </w:r>
                </w:p>
              </w:tc>
              <w:tc>
                <w:tcPr>
                  <w:tcW w:w="1161" w:type="dxa"/>
                </w:tcPr>
                <w:p w14:paraId="27BF8AD5"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bl>
          <w:p w14:paraId="2EB4BC61" w14:textId="77777777" w:rsidR="00F93381" w:rsidRPr="00F93381" w:rsidRDefault="00F93381" w:rsidP="00F93381">
            <w:pPr>
              <w:tabs>
                <w:tab w:val="clear" w:pos="284"/>
              </w:tabs>
              <w:spacing w:before="40" w:after="0" w:line="240" w:lineRule="auto"/>
              <w:rPr>
                <w:rFonts w:ascii="Arial" w:eastAsia="Times New Roman" w:hAnsi="Arial" w:cs="Times New Roman"/>
                <w:szCs w:val="24"/>
                <w:lang w:val="en-US"/>
              </w:rPr>
            </w:pPr>
            <w:r w:rsidRPr="00F93381">
              <w:rPr>
                <w:rFonts w:ascii="Arial" w:eastAsia="Times New Roman" w:hAnsi="Arial" w:cs="Times New Roman"/>
                <w:color w:val="FF0000"/>
                <w:szCs w:val="24"/>
                <w:lang w:val="en-US"/>
              </w:rPr>
              <w:t>Tea Towel Cabinet</w:t>
            </w:r>
          </w:p>
        </w:tc>
      </w:tr>
      <w:tr w:rsidR="00F93381" w:rsidRPr="00F93381" w14:paraId="23C9DEF1" w14:textId="77777777" w:rsidTr="00D547AB">
        <w:trPr>
          <w:trHeight w:val="366"/>
        </w:trPr>
        <w:tc>
          <w:tcPr>
            <w:tcW w:w="9494" w:type="dxa"/>
            <w:gridSpan w:val="32"/>
            <w:vAlign w:val="center"/>
          </w:tcPr>
          <w:p w14:paraId="5F5D927E"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are there items to be displayed</w:t>
            </w:r>
          </w:p>
        </w:tc>
      </w:tr>
      <w:tr w:rsidR="00F93381" w:rsidRPr="00F93381" w14:paraId="00406D31" w14:textId="77777777" w:rsidTr="00D547AB">
        <w:trPr>
          <w:trHeight w:val="366"/>
        </w:trPr>
        <w:tc>
          <w:tcPr>
            <w:tcW w:w="9494" w:type="dxa"/>
            <w:gridSpan w:val="32"/>
            <w:vAlign w:val="center"/>
          </w:tcPr>
          <w:p w14:paraId="127A7DFF" w14:textId="77777777" w:rsidR="00F93381" w:rsidRPr="00F93381" w:rsidRDefault="00F93381" w:rsidP="00F93381">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Yes require open shelf above fridge and on end near window</w:t>
            </w:r>
          </w:p>
        </w:tc>
      </w:tr>
      <w:tr w:rsidR="00F93381" w:rsidRPr="00F93381" w14:paraId="010D299A" w14:textId="77777777" w:rsidTr="00D547AB">
        <w:trPr>
          <w:trHeight w:val="366"/>
        </w:trPr>
        <w:tc>
          <w:tcPr>
            <w:tcW w:w="9494" w:type="dxa"/>
            <w:gridSpan w:val="32"/>
            <w:vAlign w:val="center"/>
          </w:tcPr>
          <w:p w14:paraId="42A9A434"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r>
      <w:tr w:rsidR="00F93381" w:rsidRPr="00F93381" w14:paraId="65357FF4" w14:textId="77777777" w:rsidTr="00D547AB">
        <w:trPr>
          <w:trHeight w:val="366"/>
        </w:trPr>
        <w:tc>
          <w:tcPr>
            <w:tcW w:w="9494" w:type="dxa"/>
            <w:gridSpan w:val="32"/>
            <w:vAlign w:val="center"/>
          </w:tcPr>
          <w:p w14:paraId="7101981D" w14:textId="77777777" w:rsidR="00F93381" w:rsidRPr="00F93381" w:rsidRDefault="00F93381" w:rsidP="00F93381">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Storage needs</w:t>
            </w:r>
          </w:p>
        </w:tc>
      </w:tr>
      <w:tr w:rsidR="00F93381" w:rsidRPr="00F93381" w14:paraId="0AE29EB8" w14:textId="77777777" w:rsidTr="00D547AB">
        <w:trPr>
          <w:trHeight w:val="366"/>
        </w:trPr>
        <w:tc>
          <w:tcPr>
            <w:tcW w:w="9494" w:type="dxa"/>
            <w:gridSpan w:val="32"/>
            <w:vAlign w:val="center"/>
          </w:tcPr>
          <w:p w14:paraId="507A9CEA"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additional storage required for non – kitchen items</w:t>
            </w:r>
          </w:p>
        </w:tc>
      </w:tr>
      <w:tr w:rsidR="00F93381" w:rsidRPr="00F93381" w14:paraId="2EE3A0C6" w14:textId="77777777" w:rsidTr="00D547AB">
        <w:trPr>
          <w:trHeight w:val="366"/>
        </w:trPr>
        <w:tc>
          <w:tcPr>
            <w:tcW w:w="9494" w:type="dxa"/>
            <w:gridSpan w:val="32"/>
            <w:vAlign w:val="center"/>
          </w:tcPr>
          <w:p w14:paraId="32EFA6ED" w14:textId="77777777" w:rsidR="00F93381" w:rsidRPr="00F93381" w:rsidRDefault="00F93381" w:rsidP="00F93381">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No</w:t>
            </w:r>
          </w:p>
        </w:tc>
      </w:tr>
      <w:tr w:rsidR="00F93381" w:rsidRPr="00F93381" w14:paraId="059B1A9B" w14:textId="77777777" w:rsidTr="00D547AB">
        <w:trPr>
          <w:trHeight w:val="366"/>
        </w:trPr>
        <w:tc>
          <w:tcPr>
            <w:tcW w:w="9494" w:type="dxa"/>
            <w:gridSpan w:val="32"/>
            <w:vAlign w:val="center"/>
          </w:tcPr>
          <w:p w14:paraId="6D9B9B20"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r>
      <w:tr w:rsidR="00F93381" w:rsidRPr="00F93381" w14:paraId="2C5DFBAC" w14:textId="77777777" w:rsidTr="00077F71">
        <w:trPr>
          <w:trHeight w:val="366"/>
        </w:trPr>
        <w:tc>
          <w:tcPr>
            <w:tcW w:w="7211" w:type="dxa"/>
            <w:gridSpan w:val="23"/>
            <w:vAlign w:val="center"/>
          </w:tcPr>
          <w:p w14:paraId="2A586914"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lastRenderedPageBreak/>
              <w:t>do you want your appliances intergrated</w:t>
            </w:r>
          </w:p>
        </w:tc>
        <w:tc>
          <w:tcPr>
            <w:tcW w:w="1248" w:type="dxa"/>
            <w:gridSpan w:val="7"/>
            <w:vAlign w:val="center"/>
          </w:tcPr>
          <w:p w14:paraId="1CC3E3A8"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yes</w:t>
            </w:r>
          </w:p>
        </w:tc>
        <w:tc>
          <w:tcPr>
            <w:tcW w:w="1035" w:type="dxa"/>
            <w:gridSpan w:val="2"/>
            <w:vAlign w:val="center"/>
          </w:tcPr>
          <w:p w14:paraId="22017122"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no</w:t>
            </w:r>
          </w:p>
        </w:tc>
      </w:tr>
      <w:tr w:rsidR="00F93381" w:rsidRPr="00F93381" w14:paraId="09D6D25D" w14:textId="77777777" w:rsidTr="00077F71">
        <w:trPr>
          <w:trHeight w:val="366"/>
        </w:trPr>
        <w:tc>
          <w:tcPr>
            <w:tcW w:w="7211" w:type="dxa"/>
            <w:gridSpan w:val="23"/>
            <w:vAlign w:val="center"/>
          </w:tcPr>
          <w:p w14:paraId="2C8CB28D"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c>
          <w:tcPr>
            <w:tcW w:w="1248" w:type="dxa"/>
            <w:gridSpan w:val="7"/>
          </w:tcPr>
          <w:p w14:paraId="2CAAA67D"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035" w:type="dxa"/>
            <w:gridSpan w:val="2"/>
          </w:tcPr>
          <w:p w14:paraId="29C1C607"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F93381">
              <w:rPr>
                <w:rFonts w:ascii="Arial" w:eastAsia="Times New Roman" w:hAnsi="Arial" w:cs="Times New Roman"/>
                <w:color w:val="FF0000"/>
                <w:sz w:val="16"/>
                <w:szCs w:val="24"/>
                <w:lang w:val="en-US"/>
              </w:rPr>
              <w:fldChar w:fldCharType="end"/>
            </w:r>
          </w:p>
        </w:tc>
      </w:tr>
      <w:tr w:rsidR="00F93381" w:rsidRPr="00F93381" w14:paraId="67FE7CC5" w14:textId="77777777" w:rsidTr="00D547AB">
        <w:trPr>
          <w:trHeight w:val="366"/>
        </w:trPr>
        <w:tc>
          <w:tcPr>
            <w:tcW w:w="9494" w:type="dxa"/>
            <w:gridSpan w:val="32"/>
            <w:vAlign w:val="center"/>
          </w:tcPr>
          <w:p w14:paraId="1150E8C5"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r>
      <w:tr w:rsidR="00F93381" w:rsidRPr="00F93381" w14:paraId="527469BE" w14:textId="77777777" w:rsidTr="00D547AB">
        <w:trPr>
          <w:trHeight w:val="366"/>
        </w:trPr>
        <w:tc>
          <w:tcPr>
            <w:tcW w:w="9494" w:type="dxa"/>
            <w:gridSpan w:val="32"/>
            <w:vAlign w:val="center"/>
          </w:tcPr>
          <w:p w14:paraId="29057C0B"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what appliances would you like to store in an appliance cabinet</w:t>
            </w:r>
          </w:p>
        </w:tc>
      </w:tr>
      <w:tr w:rsidR="00F93381" w:rsidRPr="00F93381" w14:paraId="221721A6" w14:textId="77777777" w:rsidTr="00D547AB">
        <w:trPr>
          <w:trHeight w:val="366"/>
        </w:trPr>
        <w:tc>
          <w:tcPr>
            <w:tcW w:w="9494" w:type="dxa"/>
            <w:gridSpan w:val="32"/>
            <w:vAlign w:val="center"/>
          </w:tcPr>
          <w:p w14:paraId="57097D42" w14:textId="77777777" w:rsidR="00F93381" w:rsidRPr="00F93381" w:rsidRDefault="00F93381" w:rsidP="00F93381">
            <w:pPr>
              <w:tabs>
                <w:tab w:val="clear" w:pos="284"/>
              </w:tabs>
              <w:spacing w:before="40" w:after="0" w:line="240" w:lineRule="auto"/>
              <w:outlineLvl w:val="3"/>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Do not want an appliance cabinet</w:t>
            </w:r>
          </w:p>
        </w:tc>
      </w:tr>
      <w:tr w:rsidR="00F93381" w:rsidRPr="00F93381" w14:paraId="039EC985" w14:textId="77777777" w:rsidTr="00D547AB">
        <w:trPr>
          <w:trHeight w:val="366"/>
        </w:trPr>
        <w:tc>
          <w:tcPr>
            <w:tcW w:w="9494" w:type="dxa"/>
            <w:gridSpan w:val="32"/>
            <w:vAlign w:val="center"/>
          </w:tcPr>
          <w:p w14:paraId="6C729A85"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r>
      <w:tr w:rsidR="00F93381" w:rsidRPr="00F93381" w14:paraId="4DA413A3" w14:textId="77777777" w:rsidTr="00D547AB">
        <w:trPr>
          <w:trHeight w:val="366"/>
        </w:trPr>
        <w:tc>
          <w:tcPr>
            <w:tcW w:w="9494" w:type="dxa"/>
            <w:gridSpan w:val="32"/>
            <w:vAlign w:val="center"/>
          </w:tcPr>
          <w:p w14:paraId="7DA5A7B0"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p w14:paraId="571F09DD" w14:textId="77777777" w:rsidR="00F93381" w:rsidRPr="00F93381" w:rsidRDefault="00F93381" w:rsidP="00F93381">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Site Information</w:t>
            </w:r>
          </w:p>
          <w:p w14:paraId="5CCA5819"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p w14:paraId="59A297BD"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r>
      <w:tr w:rsidR="00F93381" w:rsidRPr="00F93381" w14:paraId="1D6F3D5A" w14:textId="77777777" w:rsidTr="00077F71">
        <w:trPr>
          <w:trHeight w:val="366"/>
        </w:trPr>
        <w:tc>
          <w:tcPr>
            <w:tcW w:w="5092" w:type="dxa"/>
            <w:gridSpan w:val="11"/>
            <w:vAlign w:val="center"/>
          </w:tcPr>
          <w:p w14:paraId="2A923639"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House Construction</w:t>
            </w:r>
          </w:p>
        </w:tc>
        <w:tc>
          <w:tcPr>
            <w:tcW w:w="1498" w:type="dxa"/>
            <w:gridSpan w:val="7"/>
            <w:vAlign w:val="center"/>
          </w:tcPr>
          <w:p w14:paraId="4636F2A9"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Brick Veneer</w:t>
            </w:r>
          </w:p>
        </w:tc>
        <w:tc>
          <w:tcPr>
            <w:tcW w:w="1256" w:type="dxa"/>
            <w:gridSpan w:val="8"/>
            <w:vAlign w:val="center"/>
          </w:tcPr>
          <w:p w14:paraId="450821F3"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Double Brick</w:t>
            </w:r>
          </w:p>
        </w:tc>
        <w:tc>
          <w:tcPr>
            <w:tcW w:w="1648" w:type="dxa"/>
            <w:gridSpan w:val="6"/>
            <w:vAlign w:val="center"/>
          </w:tcPr>
          <w:p w14:paraId="640B37F9"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Other</w:t>
            </w:r>
          </w:p>
        </w:tc>
      </w:tr>
      <w:tr w:rsidR="00F93381" w:rsidRPr="00F93381" w14:paraId="2A873155" w14:textId="77777777" w:rsidTr="00077F71">
        <w:trPr>
          <w:trHeight w:val="366"/>
        </w:trPr>
        <w:tc>
          <w:tcPr>
            <w:tcW w:w="5092" w:type="dxa"/>
            <w:gridSpan w:val="11"/>
            <w:vAlign w:val="center"/>
          </w:tcPr>
          <w:p w14:paraId="4F915CC4"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c>
          <w:tcPr>
            <w:tcW w:w="1498" w:type="dxa"/>
            <w:gridSpan w:val="7"/>
            <w:vAlign w:val="center"/>
          </w:tcPr>
          <w:p w14:paraId="16A0B874"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c>
          <w:tcPr>
            <w:tcW w:w="1256" w:type="dxa"/>
            <w:gridSpan w:val="8"/>
            <w:vAlign w:val="center"/>
          </w:tcPr>
          <w:p w14:paraId="2ED0E72D"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1648" w:type="dxa"/>
            <w:gridSpan w:val="6"/>
            <w:vAlign w:val="center"/>
          </w:tcPr>
          <w:p w14:paraId="1F416332"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r w:rsidR="00F93381" w:rsidRPr="00F93381" w14:paraId="013884F6" w14:textId="77777777" w:rsidTr="00D547AB">
        <w:trPr>
          <w:trHeight w:val="366"/>
        </w:trPr>
        <w:tc>
          <w:tcPr>
            <w:tcW w:w="9494" w:type="dxa"/>
            <w:gridSpan w:val="32"/>
            <w:vAlign w:val="center"/>
          </w:tcPr>
          <w:p w14:paraId="1F7C5E40"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r>
      <w:tr w:rsidR="00F93381" w:rsidRPr="00F93381" w14:paraId="6A4DA27E" w14:textId="77777777" w:rsidTr="00077F71">
        <w:trPr>
          <w:gridAfter w:val="1"/>
          <w:wAfter w:w="28" w:type="dxa"/>
          <w:trHeight w:val="366"/>
        </w:trPr>
        <w:tc>
          <w:tcPr>
            <w:tcW w:w="5092" w:type="dxa"/>
            <w:gridSpan w:val="11"/>
            <w:vAlign w:val="center"/>
          </w:tcPr>
          <w:p w14:paraId="70517E52"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Style Of House</w:t>
            </w:r>
          </w:p>
        </w:tc>
        <w:tc>
          <w:tcPr>
            <w:tcW w:w="1498" w:type="dxa"/>
            <w:gridSpan w:val="7"/>
            <w:vAlign w:val="center"/>
          </w:tcPr>
          <w:p w14:paraId="01680F66"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Single Storey</w:t>
            </w:r>
          </w:p>
        </w:tc>
        <w:tc>
          <w:tcPr>
            <w:tcW w:w="1256" w:type="dxa"/>
            <w:gridSpan w:val="8"/>
            <w:vAlign w:val="center"/>
          </w:tcPr>
          <w:p w14:paraId="10236199"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Double Storey</w:t>
            </w:r>
          </w:p>
        </w:tc>
        <w:tc>
          <w:tcPr>
            <w:tcW w:w="1620" w:type="dxa"/>
            <w:gridSpan w:val="5"/>
            <w:vAlign w:val="center"/>
          </w:tcPr>
          <w:p w14:paraId="3863DE22"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Other</w:t>
            </w:r>
          </w:p>
        </w:tc>
      </w:tr>
      <w:tr w:rsidR="00F93381" w:rsidRPr="00F93381" w14:paraId="33EF9529" w14:textId="77777777" w:rsidTr="00D547AB">
        <w:trPr>
          <w:trHeight w:val="366"/>
        </w:trPr>
        <w:tc>
          <w:tcPr>
            <w:tcW w:w="9494" w:type="dxa"/>
            <w:gridSpan w:val="32"/>
            <w:vAlign w:val="center"/>
          </w:tcPr>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5102"/>
              <w:gridCol w:w="1498"/>
              <w:gridCol w:w="1248"/>
              <w:gridCol w:w="1644"/>
            </w:tblGrid>
            <w:tr w:rsidR="00F93381" w:rsidRPr="00F93381" w14:paraId="0B8131B1" w14:textId="77777777" w:rsidTr="00F93381">
              <w:trPr>
                <w:trHeight w:val="366"/>
              </w:trPr>
              <w:tc>
                <w:tcPr>
                  <w:tcW w:w="5810" w:type="dxa"/>
                  <w:vAlign w:val="center"/>
                </w:tcPr>
                <w:p w14:paraId="3F5F9FBA"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c>
                <w:tcPr>
                  <w:tcW w:w="1702" w:type="dxa"/>
                  <w:vAlign w:val="center"/>
                </w:tcPr>
                <w:p w14:paraId="527F883F"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1417" w:type="dxa"/>
                  <w:vAlign w:val="center"/>
                </w:tcPr>
                <w:p w14:paraId="019AC563"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c>
                <w:tcPr>
                  <w:tcW w:w="1869" w:type="dxa"/>
                  <w:vAlign w:val="center"/>
                </w:tcPr>
                <w:p w14:paraId="29931B0B"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bl>
          <w:p w14:paraId="765C1738"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p w14:paraId="45F3C594"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Other:</w:t>
            </w:r>
          </w:p>
        </w:tc>
      </w:tr>
      <w:tr w:rsidR="00F93381" w:rsidRPr="00F93381" w14:paraId="129BC69B" w14:textId="77777777" w:rsidTr="00D547AB">
        <w:trPr>
          <w:trHeight w:val="366"/>
        </w:trPr>
        <w:tc>
          <w:tcPr>
            <w:tcW w:w="9494" w:type="dxa"/>
            <w:gridSpan w:val="32"/>
            <w:vAlign w:val="center"/>
          </w:tcPr>
          <w:p w14:paraId="093A09EF"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r>
      <w:tr w:rsidR="00F93381" w:rsidRPr="00F93381" w14:paraId="254F8F45" w14:textId="77777777" w:rsidTr="00D547AB">
        <w:trPr>
          <w:trHeight w:val="366"/>
        </w:trPr>
        <w:tc>
          <w:tcPr>
            <w:tcW w:w="9494" w:type="dxa"/>
            <w:gridSpan w:val="32"/>
            <w:vAlign w:val="center"/>
          </w:tcPr>
          <w:p w14:paraId="7D1EE54C"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r>
      <w:tr w:rsidR="00F93381" w:rsidRPr="00F93381" w14:paraId="19063827" w14:textId="77777777" w:rsidTr="00D547AB">
        <w:trPr>
          <w:trHeight w:val="366"/>
        </w:trPr>
        <w:tc>
          <w:tcPr>
            <w:tcW w:w="9494" w:type="dxa"/>
            <w:gridSpan w:val="32"/>
            <w:vAlign w:val="center"/>
          </w:tcPr>
          <w:p w14:paraId="78380AE0"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Access to site/House</w:t>
            </w:r>
          </w:p>
        </w:tc>
      </w:tr>
      <w:tr w:rsidR="00F93381" w:rsidRPr="00F93381" w14:paraId="35FA8B69" w14:textId="77777777" w:rsidTr="00D547AB">
        <w:trPr>
          <w:trHeight w:val="366"/>
        </w:trPr>
        <w:tc>
          <w:tcPr>
            <w:tcW w:w="9494" w:type="dxa"/>
            <w:gridSpan w:val="32"/>
            <w:vAlign w:val="center"/>
          </w:tcPr>
          <w:p w14:paraId="1EA4DE8D" w14:textId="77777777" w:rsidR="00F93381" w:rsidRPr="00F93381" w:rsidRDefault="00F93381" w:rsidP="00F93381">
            <w:pPr>
              <w:tabs>
                <w:tab w:val="clear" w:pos="284"/>
              </w:tabs>
              <w:spacing w:before="40" w:after="0" w:line="240" w:lineRule="auto"/>
              <w:rPr>
                <w:rFonts w:ascii="Arial" w:eastAsia="Times New Roman" w:hAnsi="Arial" w:cs="Times New Roman"/>
                <w:szCs w:val="24"/>
                <w:lang w:val="en-US"/>
              </w:rPr>
            </w:pPr>
            <w:r w:rsidRPr="00F93381">
              <w:rPr>
                <w:rFonts w:ascii="Arial" w:eastAsia="Times New Roman" w:hAnsi="Arial" w:cs="Times New Roman"/>
                <w:color w:val="FF0000"/>
                <w:szCs w:val="24"/>
                <w:lang w:val="en-US"/>
              </w:rPr>
              <w:t>Through front garage and up the stairs</w:t>
            </w:r>
          </w:p>
        </w:tc>
      </w:tr>
      <w:tr w:rsidR="00F93381" w:rsidRPr="00F93381" w14:paraId="372C1B1F" w14:textId="77777777" w:rsidTr="00D547AB">
        <w:trPr>
          <w:trHeight w:val="366"/>
        </w:trPr>
        <w:tc>
          <w:tcPr>
            <w:tcW w:w="9494" w:type="dxa"/>
            <w:gridSpan w:val="32"/>
            <w:vAlign w:val="center"/>
          </w:tcPr>
          <w:p w14:paraId="78F0564F"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r>
      <w:tr w:rsidR="00F93381" w:rsidRPr="00F93381" w14:paraId="4CD8C452" w14:textId="77777777" w:rsidTr="00077F71">
        <w:trPr>
          <w:trHeight w:val="366"/>
        </w:trPr>
        <w:tc>
          <w:tcPr>
            <w:tcW w:w="5092" w:type="dxa"/>
            <w:gridSpan w:val="11"/>
            <w:vAlign w:val="center"/>
          </w:tcPr>
          <w:p w14:paraId="32194902"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walls to kitchen</w:t>
            </w:r>
          </w:p>
        </w:tc>
        <w:tc>
          <w:tcPr>
            <w:tcW w:w="2375" w:type="dxa"/>
            <w:gridSpan w:val="14"/>
            <w:vAlign w:val="center"/>
          </w:tcPr>
          <w:p w14:paraId="0F1295EA"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stud wall</w:t>
            </w:r>
          </w:p>
        </w:tc>
        <w:tc>
          <w:tcPr>
            <w:tcW w:w="2027" w:type="dxa"/>
            <w:gridSpan w:val="7"/>
            <w:vAlign w:val="center"/>
          </w:tcPr>
          <w:p w14:paraId="570DF0B9"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brick/masonary</w:t>
            </w:r>
          </w:p>
        </w:tc>
      </w:tr>
      <w:tr w:rsidR="00F93381" w:rsidRPr="00F93381" w14:paraId="0BF3ACC5" w14:textId="77777777" w:rsidTr="00077F71">
        <w:trPr>
          <w:trHeight w:val="366"/>
        </w:trPr>
        <w:tc>
          <w:tcPr>
            <w:tcW w:w="5100" w:type="dxa"/>
            <w:gridSpan w:val="12"/>
            <w:vAlign w:val="center"/>
          </w:tcPr>
          <w:p w14:paraId="32F052D5"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c>
          <w:tcPr>
            <w:tcW w:w="2367" w:type="dxa"/>
            <w:gridSpan w:val="13"/>
            <w:vAlign w:val="center"/>
          </w:tcPr>
          <w:p w14:paraId="48A69570"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c>
          <w:tcPr>
            <w:tcW w:w="2027" w:type="dxa"/>
            <w:gridSpan w:val="7"/>
            <w:vAlign w:val="center"/>
          </w:tcPr>
          <w:p w14:paraId="39BFBE48"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r w:rsidR="00F93381" w:rsidRPr="00F93381" w14:paraId="5D14970B" w14:textId="77777777" w:rsidTr="00D547AB">
        <w:trPr>
          <w:trHeight w:val="366"/>
        </w:trPr>
        <w:tc>
          <w:tcPr>
            <w:tcW w:w="9494" w:type="dxa"/>
            <w:gridSpan w:val="32"/>
            <w:vAlign w:val="center"/>
          </w:tcPr>
          <w:p w14:paraId="1E37C887"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r>
      <w:tr w:rsidR="00F93381" w:rsidRPr="00F93381" w14:paraId="3626CE7B" w14:textId="77777777" w:rsidTr="00077F71">
        <w:trPr>
          <w:trHeight w:val="366"/>
        </w:trPr>
        <w:tc>
          <w:tcPr>
            <w:tcW w:w="5100" w:type="dxa"/>
            <w:gridSpan w:val="12"/>
            <w:vAlign w:val="center"/>
          </w:tcPr>
          <w:p w14:paraId="79F35D14"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Flooring</w:t>
            </w:r>
          </w:p>
        </w:tc>
        <w:tc>
          <w:tcPr>
            <w:tcW w:w="1497" w:type="dxa"/>
            <w:gridSpan w:val="7"/>
            <w:vAlign w:val="center"/>
          </w:tcPr>
          <w:p w14:paraId="0846D18A"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Concrete</w:t>
            </w:r>
          </w:p>
        </w:tc>
        <w:tc>
          <w:tcPr>
            <w:tcW w:w="1373" w:type="dxa"/>
            <w:gridSpan w:val="8"/>
            <w:vAlign w:val="center"/>
          </w:tcPr>
          <w:p w14:paraId="1FE1459F"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timber</w:t>
            </w:r>
          </w:p>
        </w:tc>
        <w:tc>
          <w:tcPr>
            <w:tcW w:w="1524" w:type="dxa"/>
            <w:gridSpan w:val="5"/>
            <w:vAlign w:val="center"/>
          </w:tcPr>
          <w:p w14:paraId="203897DD"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other</w:t>
            </w:r>
          </w:p>
        </w:tc>
      </w:tr>
      <w:tr w:rsidR="00F93381" w:rsidRPr="00F93381" w14:paraId="195A7540" w14:textId="77777777" w:rsidTr="00077F71">
        <w:trPr>
          <w:trHeight w:val="366"/>
        </w:trPr>
        <w:tc>
          <w:tcPr>
            <w:tcW w:w="5100" w:type="dxa"/>
            <w:gridSpan w:val="12"/>
            <w:vAlign w:val="center"/>
          </w:tcPr>
          <w:p w14:paraId="09CC0C52"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c>
          <w:tcPr>
            <w:tcW w:w="1497" w:type="dxa"/>
            <w:gridSpan w:val="7"/>
            <w:vAlign w:val="center"/>
          </w:tcPr>
          <w:p w14:paraId="74014BC6"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1373" w:type="dxa"/>
            <w:gridSpan w:val="8"/>
            <w:vAlign w:val="center"/>
          </w:tcPr>
          <w:p w14:paraId="70C4EEA7"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c>
          <w:tcPr>
            <w:tcW w:w="1524" w:type="dxa"/>
            <w:gridSpan w:val="5"/>
            <w:vAlign w:val="center"/>
          </w:tcPr>
          <w:p w14:paraId="4E046318"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r w:rsidR="00F93381" w:rsidRPr="00F93381" w14:paraId="3D598818" w14:textId="77777777" w:rsidTr="00D547AB">
        <w:trPr>
          <w:trHeight w:val="366"/>
        </w:trPr>
        <w:tc>
          <w:tcPr>
            <w:tcW w:w="9494" w:type="dxa"/>
            <w:gridSpan w:val="32"/>
            <w:vAlign w:val="center"/>
          </w:tcPr>
          <w:p w14:paraId="3E50D072" w14:textId="77777777" w:rsidR="00F93381" w:rsidRPr="00F93381" w:rsidRDefault="00F93381" w:rsidP="00F93381">
            <w:pPr>
              <w:tabs>
                <w:tab w:val="clear" w:pos="284"/>
              </w:tabs>
              <w:spacing w:before="40" w:after="0" w:line="240" w:lineRule="auto"/>
              <w:rPr>
                <w:rFonts w:ascii="Arial" w:eastAsia="Times New Roman" w:hAnsi="Arial" w:cs="Times New Roman"/>
                <w:szCs w:val="24"/>
                <w:lang w:val="en-US"/>
              </w:rPr>
            </w:pPr>
            <w:r w:rsidRPr="00F93381">
              <w:rPr>
                <w:rFonts w:ascii="Arial" w:eastAsia="Times New Roman" w:hAnsi="Arial" w:cs="Times New Roman"/>
                <w:color w:val="FF0000"/>
                <w:szCs w:val="24"/>
                <w:lang w:val="en-US"/>
              </w:rPr>
              <w:t>Need to refinish area where old cabinets came out and new cabinets don’t cover</w:t>
            </w:r>
          </w:p>
        </w:tc>
      </w:tr>
      <w:tr w:rsidR="00F93381" w:rsidRPr="00F93381" w14:paraId="054AD7D3" w14:textId="77777777" w:rsidTr="00077F71">
        <w:trPr>
          <w:trHeight w:val="366"/>
        </w:trPr>
        <w:tc>
          <w:tcPr>
            <w:tcW w:w="4598" w:type="dxa"/>
            <w:gridSpan w:val="7"/>
            <w:vAlign w:val="center"/>
          </w:tcPr>
          <w:p w14:paraId="2EC6E307"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floor coverings</w:t>
            </w:r>
          </w:p>
        </w:tc>
        <w:tc>
          <w:tcPr>
            <w:tcW w:w="1249" w:type="dxa"/>
            <w:gridSpan w:val="6"/>
            <w:vAlign w:val="center"/>
          </w:tcPr>
          <w:p w14:paraId="1F004302"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timber</w:t>
            </w:r>
          </w:p>
        </w:tc>
        <w:tc>
          <w:tcPr>
            <w:tcW w:w="1124" w:type="dxa"/>
            <w:gridSpan w:val="8"/>
            <w:vAlign w:val="center"/>
          </w:tcPr>
          <w:p w14:paraId="681777CB"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tiles</w:t>
            </w:r>
          </w:p>
        </w:tc>
        <w:tc>
          <w:tcPr>
            <w:tcW w:w="1373" w:type="dxa"/>
            <w:gridSpan w:val="7"/>
            <w:vAlign w:val="center"/>
          </w:tcPr>
          <w:p w14:paraId="675B9F4E"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vinyl</w:t>
            </w:r>
          </w:p>
        </w:tc>
        <w:tc>
          <w:tcPr>
            <w:tcW w:w="1150" w:type="dxa"/>
            <w:gridSpan w:val="4"/>
            <w:vAlign w:val="center"/>
          </w:tcPr>
          <w:p w14:paraId="40FB5724"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other</w:t>
            </w:r>
          </w:p>
        </w:tc>
      </w:tr>
      <w:tr w:rsidR="00F93381" w:rsidRPr="00F93381" w14:paraId="06033BE0" w14:textId="77777777" w:rsidTr="00077F71">
        <w:trPr>
          <w:trHeight w:val="366"/>
        </w:trPr>
        <w:tc>
          <w:tcPr>
            <w:tcW w:w="4598" w:type="dxa"/>
            <w:gridSpan w:val="7"/>
            <w:vAlign w:val="center"/>
          </w:tcPr>
          <w:p w14:paraId="234661AB"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c>
          <w:tcPr>
            <w:tcW w:w="1249" w:type="dxa"/>
            <w:gridSpan w:val="6"/>
            <w:vAlign w:val="center"/>
          </w:tcPr>
          <w:p w14:paraId="5E1D9072"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c>
          <w:tcPr>
            <w:tcW w:w="1124" w:type="dxa"/>
            <w:gridSpan w:val="8"/>
            <w:vAlign w:val="center"/>
          </w:tcPr>
          <w:p w14:paraId="2F3B4F84"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1373" w:type="dxa"/>
            <w:gridSpan w:val="7"/>
            <w:vAlign w:val="center"/>
          </w:tcPr>
          <w:p w14:paraId="11663639"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1150" w:type="dxa"/>
            <w:gridSpan w:val="4"/>
            <w:vAlign w:val="center"/>
          </w:tcPr>
          <w:p w14:paraId="193AF630"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r w:rsidR="00F93381" w:rsidRPr="00F93381" w14:paraId="7785F6E0" w14:textId="77777777" w:rsidTr="00D547AB">
        <w:trPr>
          <w:trHeight w:val="366"/>
        </w:trPr>
        <w:tc>
          <w:tcPr>
            <w:tcW w:w="9494" w:type="dxa"/>
            <w:gridSpan w:val="32"/>
            <w:vAlign w:val="center"/>
          </w:tcPr>
          <w:p w14:paraId="451CA8D6" w14:textId="77777777" w:rsidR="00F93381" w:rsidRPr="00F93381" w:rsidRDefault="00F93381" w:rsidP="00F93381">
            <w:pPr>
              <w:tabs>
                <w:tab w:val="clear" w:pos="284"/>
              </w:tabs>
              <w:spacing w:before="40" w:after="0" w:line="240" w:lineRule="auto"/>
              <w:rPr>
                <w:rFonts w:ascii="Arial" w:eastAsia="Times New Roman" w:hAnsi="Arial" w:cs="Times New Roman"/>
                <w:szCs w:val="24"/>
                <w:lang w:val="en-US"/>
              </w:rPr>
            </w:pPr>
          </w:p>
        </w:tc>
      </w:tr>
      <w:tr w:rsidR="00F93381" w:rsidRPr="00F93381" w14:paraId="2C1B0134" w14:textId="77777777" w:rsidTr="00D547AB">
        <w:trPr>
          <w:trHeight w:val="366"/>
        </w:trPr>
        <w:tc>
          <w:tcPr>
            <w:tcW w:w="9494" w:type="dxa"/>
            <w:gridSpan w:val="32"/>
            <w:vAlign w:val="center"/>
          </w:tcPr>
          <w:p w14:paraId="695CE71C"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are existing floor coverings to stay?</w:t>
            </w:r>
          </w:p>
        </w:tc>
      </w:tr>
      <w:tr w:rsidR="00F93381" w:rsidRPr="00F93381" w14:paraId="4F02F65C" w14:textId="77777777" w:rsidTr="00D547AB">
        <w:trPr>
          <w:trHeight w:val="366"/>
        </w:trPr>
        <w:tc>
          <w:tcPr>
            <w:tcW w:w="9494" w:type="dxa"/>
            <w:gridSpan w:val="32"/>
            <w:vAlign w:val="center"/>
          </w:tcPr>
          <w:p w14:paraId="2309EE2D"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Cs w:val="24"/>
                <w:lang w:val="en-US"/>
              </w:rPr>
              <w:t>None. Using the existing timber floor</w:t>
            </w:r>
          </w:p>
        </w:tc>
      </w:tr>
      <w:tr w:rsidR="00F93381" w:rsidRPr="00F93381" w14:paraId="2B0C9755" w14:textId="77777777" w:rsidTr="00D547AB">
        <w:trPr>
          <w:trHeight w:val="366"/>
        </w:trPr>
        <w:tc>
          <w:tcPr>
            <w:tcW w:w="9494" w:type="dxa"/>
            <w:gridSpan w:val="32"/>
            <w:vAlign w:val="center"/>
          </w:tcPr>
          <w:p w14:paraId="3FB2023C" w14:textId="77777777" w:rsidR="00F93381" w:rsidRPr="00F93381" w:rsidRDefault="00F93381" w:rsidP="00F93381">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Measurements</w:t>
            </w:r>
          </w:p>
        </w:tc>
      </w:tr>
      <w:tr w:rsidR="00F93381" w:rsidRPr="00F93381" w14:paraId="27343B32" w14:textId="77777777" w:rsidTr="00077F71">
        <w:trPr>
          <w:trHeight w:val="366"/>
        </w:trPr>
        <w:tc>
          <w:tcPr>
            <w:tcW w:w="3975" w:type="dxa"/>
            <w:gridSpan w:val="5"/>
            <w:vAlign w:val="center"/>
          </w:tcPr>
          <w:p w14:paraId="1D16620F"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ceiling height</w:t>
            </w:r>
          </w:p>
        </w:tc>
        <w:tc>
          <w:tcPr>
            <w:tcW w:w="5519" w:type="dxa"/>
            <w:gridSpan w:val="27"/>
            <w:vAlign w:val="center"/>
          </w:tcPr>
          <w:p w14:paraId="7EBCAC8B"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2710mm</w:t>
            </w:r>
          </w:p>
        </w:tc>
      </w:tr>
      <w:tr w:rsidR="00F93381" w:rsidRPr="00F93381" w14:paraId="2E39BCE7" w14:textId="77777777" w:rsidTr="00077F71">
        <w:trPr>
          <w:trHeight w:val="366"/>
        </w:trPr>
        <w:tc>
          <w:tcPr>
            <w:tcW w:w="3975" w:type="dxa"/>
            <w:gridSpan w:val="5"/>
            <w:vAlign w:val="center"/>
          </w:tcPr>
          <w:p w14:paraId="19CFB9D2"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window height</w:t>
            </w:r>
          </w:p>
        </w:tc>
        <w:tc>
          <w:tcPr>
            <w:tcW w:w="5519" w:type="dxa"/>
            <w:gridSpan w:val="27"/>
            <w:vAlign w:val="center"/>
          </w:tcPr>
          <w:p w14:paraId="511859CC"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p>
        </w:tc>
      </w:tr>
      <w:tr w:rsidR="00F93381" w:rsidRPr="00F93381" w14:paraId="163BED7A" w14:textId="77777777" w:rsidTr="00077F71">
        <w:trPr>
          <w:trHeight w:val="366"/>
        </w:trPr>
        <w:tc>
          <w:tcPr>
            <w:tcW w:w="3975" w:type="dxa"/>
            <w:gridSpan w:val="5"/>
            <w:vAlign w:val="center"/>
          </w:tcPr>
          <w:p w14:paraId="7810C2EE"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lastRenderedPageBreak/>
              <w:t>window sill height</w:t>
            </w:r>
          </w:p>
        </w:tc>
        <w:tc>
          <w:tcPr>
            <w:tcW w:w="5519" w:type="dxa"/>
            <w:gridSpan w:val="27"/>
            <w:vAlign w:val="center"/>
          </w:tcPr>
          <w:p w14:paraId="36131C92"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p>
        </w:tc>
      </w:tr>
      <w:tr w:rsidR="00F93381" w:rsidRPr="00F93381" w14:paraId="0B6717D7" w14:textId="77777777" w:rsidTr="00077F71">
        <w:trPr>
          <w:trHeight w:val="366"/>
        </w:trPr>
        <w:tc>
          <w:tcPr>
            <w:tcW w:w="3975" w:type="dxa"/>
            <w:gridSpan w:val="5"/>
            <w:vAlign w:val="center"/>
          </w:tcPr>
          <w:p w14:paraId="14120C08"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entrance minimum width</w:t>
            </w:r>
          </w:p>
        </w:tc>
        <w:tc>
          <w:tcPr>
            <w:tcW w:w="5519" w:type="dxa"/>
            <w:gridSpan w:val="27"/>
            <w:vAlign w:val="center"/>
          </w:tcPr>
          <w:p w14:paraId="136456EA"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975mm</w:t>
            </w:r>
          </w:p>
        </w:tc>
      </w:tr>
      <w:tr w:rsidR="00F93381" w:rsidRPr="00F93381" w14:paraId="114A71D0" w14:textId="77777777" w:rsidTr="00077F71">
        <w:trPr>
          <w:trHeight w:val="366"/>
        </w:trPr>
        <w:tc>
          <w:tcPr>
            <w:tcW w:w="3975" w:type="dxa"/>
            <w:gridSpan w:val="5"/>
            <w:vAlign w:val="center"/>
          </w:tcPr>
          <w:p w14:paraId="0D0A5BDD"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existing bench height</w:t>
            </w:r>
          </w:p>
        </w:tc>
        <w:tc>
          <w:tcPr>
            <w:tcW w:w="5519" w:type="dxa"/>
            <w:gridSpan w:val="27"/>
            <w:vAlign w:val="center"/>
          </w:tcPr>
          <w:p w14:paraId="6172EF12"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900mm</w:t>
            </w:r>
          </w:p>
        </w:tc>
      </w:tr>
      <w:tr w:rsidR="00F93381" w:rsidRPr="00F93381" w14:paraId="1B6CF274" w14:textId="77777777" w:rsidTr="00077F71">
        <w:trPr>
          <w:trHeight w:val="366"/>
        </w:trPr>
        <w:tc>
          <w:tcPr>
            <w:tcW w:w="3975" w:type="dxa"/>
            <w:gridSpan w:val="5"/>
            <w:vAlign w:val="center"/>
          </w:tcPr>
          <w:p w14:paraId="6FFCFE18"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other</w:t>
            </w:r>
          </w:p>
        </w:tc>
        <w:tc>
          <w:tcPr>
            <w:tcW w:w="5519" w:type="dxa"/>
            <w:gridSpan w:val="27"/>
            <w:vAlign w:val="center"/>
          </w:tcPr>
          <w:p w14:paraId="57ACCE23"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p>
        </w:tc>
      </w:tr>
      <w:tr w:rsidR="00F93381" w:rsidRPr="00F93381" w14:paraId="72BA32AD" w14:textId="77777777" w:rsidTr="00D547AB">
        <w:trPr>
          <w:trHeight w:val="366"/>
        </w:trPr>
        <w:tc>
          <w:tcPr>
            <w:tcW w:w="9494" w:type="dxa"/>
            <w:gridSpan w:val="32"/>
            <w:vAlign w:val="center"/>
          </w:tcPr>
          <w:p w14:paraId="3D9E0889"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Wall angle in kitchen comes out on an angle of 135°</w:t>
            </w:r>
          </w:p>
        </w:tc>
      </w:tr>
      <w:tr w:rsidR="00F93381" w:rsidRPr="00F93381" w14:paraId="19A9F1D1" w14:textId="77777777" w:rsidTr="00D547AB">
        <w:trPr>
          <w:trHeight w:val="366"/>
        </w:trPr>
        <w:tc>
          <w:tcPr>
            <w:tcW w:w="9494" w:type="dxa"/>
            <w:gridSpan w:val="32"/>
            <w:vAlign w:val="center"/>
          </w:tcPr>
          <w:p w14:paraId="6C371EEA"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p>
        </w:tc>
      </w:tr>
      <w:tr w:rsidR="00F93381" w:rsidRPr="00F93381" w14:paraId="2E5D997F" w14:textId="77777777" w:rsidTr="00D547AB">
        <w:trPr>
          <w:trHeight w:val="366"/>
        </w:trPr>
        <w:tc>
          <w:tcPr>
            <w:tcW w:w="9494" w:type="dxa"/>
            <w:gridSpan w:val="32"/>
            <w:vAlign w:val="center"/>
          </w:tcPr>
          <w:p w14:paraId="69F31AF2" w14:textId="77777777" w:rsidR="00F93381" w:rsidRPr="00F93381" w:rsidRDefault="00F93381" w:rsidP="00F93381">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Installation Requirements</w:t>
            </w:r>
          </w:p>
        </w:tc>
      </w:tr>
      <w:tr w:rsidR="00F93381" w:rsidRPr="00F93381" w14:paraId="0B238CBC" w14:textId="77777777" w:rsidTr="00077F71">
        <w:trPr>
          <w:trHeight w:val="366"/>
        </w:trPr>
        <w:tc>
          <w:tcPr>
            <w:tcW w:w="3975" w:type="dxa"/>
            <w:gridSpan w:val="5"/>
            <w:vAlign w:val="center"/>
          </w:tcPr>
          <w:p w14:paraId="57D65FF9"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Remove existing kitchen</w:t>
            </w:r>
          </w:p>
        </w:tc>
        <w:tc>
          <w:tcPr>
            <w:tcW w:w="5519" w:type="dxa"/>
            <w:gridSpan w:val="27"/>
            <w:vAlign w:val="center"/>
          </w:tcPr>
          <w:p w14:paraId="562CAE32"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 xml:space="preserve">  yes   </w:t>
            </w: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r w:rsidRPr="00F93381">
              <w:rPr>
                <w:rFonts w:ascii="Arial" w:eastAsia="Times New Roman" w:hAnsi="Arial" w:cs="Times New Roman"/>
                <w:caps/>
                <w:color w:val="FF0000"/>
                <w:sz w:val="16"/>
                <w:szCs w:val="24"/>
                <w:lang w:val="en-US"/>
              </w:rPr>
              <w:t xml:space="preserve">   </w:t>
            </w:r>
            <w:r w:rsidRPr="00F93381">
              <w:rPr>
                <w:rFonts w:ascii="Arial" w:eastAsia="Times New Roman" w:hAnsi="Arial" w:cs="Times New Roman"/>
                <w:caps/>
                <w:color w:val="999999"/>
                <w:sz w:val="16"/>
                <w:szCs w:val="24"/>
                <w:lang w:val="en-US"/>
              </w:rPr>
              <w:t xml:space="preserve">                       no   </w:t>
            </w: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r w:rsidR="00F93381" w:rsidRPr="00F93381" w14:paraId="3391762C" w14:textId="77777777" w:rsidTr="00077F71">
        <w:trPr>
          <w:trHeight w:val="366"/>
        </w:trPr>
        <w:tc>
          <w:tcPr>
            <w:tcW w:w="3975" w:type="dxa"/>
            <w:gridSpan w:val="5"/>
            <w:vAlign w:val="center"/>
          </w:tcPr>
          <w:p w14:paraId="6DDAB03B"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remove existing flooring</w:t>
            </w:r>
          </w:p>
        </w:tc>
        <w:tc>
          <w:tcPr>
            <w:tcW w:w="5519" w:type="dxa"/>
            <w:gridSpan w:val="27"/>
            <w:vAlign w:val="center"/>
          </w:tcPr>
          <w:p w14:paraId="79A7C084"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 xml:space="preserve">  yes   </w:t>
            </w: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r w:rsidRPr="00F93381">
              <w:rPr>
                <w:rFonts w:ascii="Arial" w:eastAsia="Times New Roman" w:hAnsi="Arial" w:cs="Times New Roman"/>
                <w:caps/>
                <w:color w:val="999999"/>
                <w:sz w:val="16"/>
                <w:szCs w:val="24"/>
                <w:lang w:val="en-US"/>
              </w:rPr>
              <w:t xml:space="preserve">                          no   </w:t>
            </w: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r>
      <w:tr w:rsidR="00F93381" w:rsidRPr="00F93381" w14:paraId="7C025235" w14:textId="77777777" w:rsidTr="00077F71">
        <w:trPr>
          <w:trHeight w:val="366"/>
        </w:trPr>
        <w:tc>
          <w:tcPr>
            <w:tcW w:w="3353" w:type="dxa"/>
            <w:gridSpan w:val="3"/>
            <w:vAlign w:val="center"/>
          </w:tcPr>
          <w:p w14:paraId="6E6F5750"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trades</w:t>
            </w:r>
          </w:p>
        </w:tc>
        <w:tc>
          <w:tcPr>
            <w:tcW w:w="1496" w:type="dxa"/>
            <w:gridSpan w:val="6"/>
            <w:vAlign w:val="center"/>
          </w:tcPr>
          <w:p w14:paraId="40759664"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plumber</w:t>
            </w:r>
          </w:p>
        </w:tc>
        <w:tc>
          <w:tcPr>
            <w:tcW w:w="1498" w:type="dxa"/>
            <w:gridSpan w:val="7"/>
            <w:vAlign w:val="center"/>
          </w:tcPr>
          <w:p w14:paraId="7A175DC1"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electrician</w:t>
            </w:r>
          </w:p>
        </w:tc>
        <w:tc>
          <w:tcPr>
            <w:tcW w:w="1499" w:type="dxa"/>
            <w:gridSpan w:val="10"/>
            <w:vAlign w:val="center"/>
          </w:tcPr>
          <w:p w14:paraId="6D74B6BD"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tiler</w:t>
            </w:r>
          </w:p>
        </w:tc>
        <w:tc>
          <w:tcPr>
            <w:tcW w:w="1648" w:type="dxa"/>
            <w:gridSpan w:val="6"/>
            <w:vAlign w:val="center"/>
          </w:tcPr>
          <w:p w14:paraId="319353CB"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other</w:t>
            </w:r>
          </w:p>
        </w:tc>
      </w:tr>
      <w:tr w:rsidR="00F93381" w:rsidRPr="00F93381" w14:paraId="6900435D" w14:textId="77777777" w:rsidTr="00077F71">
        <w:trPr>
          <w:trHeight w:val="366"/>
        </w:trPr>
        <w:tc>
          <w:tcPr>
            <w:tcW w:w="3353" w:type="dxa"/>
            <w:gridSpan w:val="3"/>
            <w:vAlign w:val="center"/>
          </w:tcPr>
          <w:p w14:paraId="0018B5B1"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c>
          <w:tcPr>
            <w:tcW w:w="1496" w:type="dxa"/>
            <w:gridSpan w:val="6"/>
            <w:vAlign w:val="center"/>
          </w:tcPr>
          <w:p w14:paraId="4EFEF348"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color w:val="FF0000"/>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c>
          <w:tcPr>
            <w:tcW w:w="1498" w:type="dxa"/>
            <w:gridSpan w:val="7"/>
            <w:vAlign w:val="center"/>
          </w:tcPr>
          <w:p w14:paraId="25C802E7"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color w:val="FF0000"/>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c>
          <w:tcPr>
            <w:tcW w:w="1499" w:type="dxa"/>
            <w:gridSpan w:val="10"/>
            <w:vAlign w:val="center"/>
          </w:tcPr>
          <w:p w14:paraId="05240EB2"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1648" w:type="dxa"/>
            <w:gridSpan w:val="6"/>
            <w:vAlign w:val="center"/>
          </w:tcPr>
          <w:p w14:paraId="53546DAC"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r>
      <w:tr w:rsidR="00F93381" w:rsidRPr="00F93381" w14:paraId="0E1C4365" w14:textId="77777777" w:rsidTr="00D547AB">
        <w:trPr>
          <w:trHeight w:val="366"/>
        </w:trPr>
        <w:tc>
          <w:tcPr>
            <w:tcW w:w="9494" w:type="dxa"/>
            <w:gridSpan w:val="32"/>
            <w:vAlign w:val="center"/>
          </w:tcPr>
          <w:p w14:paraId="4A25257F"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r>
      <w:tr w:rsidR="00F93381" w:rsidRPr="00F93381" w14:paraId="04A43BE9" w14:textId="77777777" w:rsidTr="00D547AB">
        <w:trPr>
          <w:trHeight w:val="366"/>
        </w:trPr>
        <w:tc>
          <w:tcPr>
            <w:tcW w:w="9494" w:type="dxa"/>
            <w:gridSpan w:val="32"/>
            <w:vAlign w:val="center"/>
          </w:tcPr>
          <w:p w14:paraId="6D522D64" w14:textId="202E2643" w:rsidR="00F93381" w:rsidRPr="00F93381" w:rsidRDefault="00F93381" w:rsidP="00F93381">
            <w:pPr>
              <w:tabs>
                <w:tab w:val="clear" w:pos="284"/>
              </w:tabs>
              <w:spacing w:before="40" w:after="0" w:line="240" w:lineRule="auto"/>
              <w:rPr>
                <w:rFonts w:ascii="Arial" w:eastAsia="Times New Roman" w:hAnsi="Arial" w:cs="Times New Roman"/>
                <w:szCs w:val="24"/>
                <w:lang w:val="en-US"/>
              </w:rPr>
            </w:pPr>
            <w:r w:rsidRPr="00F93381">
              <w:rPr>
                <w:rFonts w:ascii="Arial" w:eastAsia="Times New Roman" w:hAnsi="Arial" w:cs="Times New Roman"/>
                <w:color w:val="FF0000"/>
                <w:szCs w:val="24"/>
                <w:lang w:val="en-US"/>
              </w:rPr>
              <w:t>Glas</w:t>
            </w:r>
            <w:r w:rsidR="00D80ADC">
              <w:rPr>
                <w:rFonts w:ascii="Arial" w:eastAsia="Times New Roman" w:hAnsi="Arial" w:cs="Times New Roman"/>
                <w:color w:val="FF0000"/>
                <w:szCs w:val="24"/>
                <w:lang w:val="en-US"/>
              </w:rPr>
              <w:t>s</w:t>
            </w:r>
            <w:r w:rsidRPr="00F93381">
              <w:rPr>
                <w:rFonts w:ascii="Arial" w:eastAsia="Times New Roman" w:hAnsi="Arial" w:cs="Times New Roman"/>
                <w:color w:val="FF0000"/>
                <w:szCs w:val="24"/>
                <w:lang w:val="en-US"/>
              </w:rPr>
              <w:t xml:space="preserve"> spla</w:t>
            </w:r>
            <w:r w:rsidR="009C793A">
              <w:rPr>
                <w:rFonts w:ascii="Arial" w:eastAsia="Times New Roman" w:hAnsi="Arial" w:cs="Times New Roman"/>
                <w:color w:val="FF0000"/>
                <w:szCs w:val="24"/>
                <w:lang w:val="en-US"/>
              </w:rPr>
              <w:t>s</w:t>
            </w:r>
            <w:r w:rsidRPr="00F93381">
              <w:rPr>
                <w:rFonts w:ascii="Arial" w:eastAsia="Times New Roman" w:hAnsi="Arial" w:cs="Times New Roman"/>
                <w:color w:val="FF0000"/>
                <w:szCs w:val="24"/>
                <w:lang w:val="en-US"/>
              </w:rPr>
              <w:t>h</w:t>
            </w:r>
            <w:r w:rsidR="009C793A">
              <w:rPr>
                <w:rFonts w:ascii="Arial" w:eastAsia="Times New Roman" w:hAnsi="Arial" w:cs="Times New Roman"/>
                <w:color w:val="FF0000"/>
                <w:szCs w:val="24"/>
                <w:lang w:val="en-US"/>
              </w:rPr>
              <w:t xml:space="preserve"> </w:t>
            </w:r>
            <w:r w:rsidRPr="00F93381">
              <w:rPr>
                <w:rFonts w:ascii="Arial" w:eastAsia="Times New Roman" w:hAnsi="Arial" w:cs="Times New Roman"/>
                <w:color w:val="FF0000"/>
                <w:szCs w:val="24"/>
                <w:lang w:val="en-US"/>
              </w:rPr>
              <w:t>back specialist (Glazier)</w:t>
            </w:r>
          </w:p>
        </w:tc>
      </w:tr>
      <w:tr w:rsidR="00F93381" w:rsidRPr="00F93381" w14:paraId="3DF9DA80" w14:textId="77777777" w:rsidTr="00D547AB">
        <w:trPr>
          <w:trHeight w:val="366"/>
        </w:trPr>
        <w:tc>
          <w:tcPr>
            <w:tcW w:w="9494" w:type="dxa"/>
            <w:gridSpan w:val="32"/>
            <w:vAlign w:val="center"/>
          </w:tcPr>
          <w:p w14:paraId="50C55926"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r>
      <w:tr w:rsidR="00F93381" w:rsidRPr="00F93381" w14:paraId="7B6CD463" w14:textId="77777777" w:rsidTr="00D547AB">
        <w:trPr>
          <w:trHeight w:val="366"/>
        </w:trPr>
        <w:tc>
          <w:tcPr>
            <w:tcW w:w="9494" w:type="dxa"/>
            <w:gridSpan w:val="32"/>
            <w:vAlign w:val="center"/>
          </w:tcPr>
          <w:p w14:paraId="35403638"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color w:val="FF0000"/>
                <w:szCs w:val="24"/>
                <w:lang w:val="en-US"/>
              </w:rPr>
            </w:pPr>
            <w:r w:rsidRPr="00F93381">
              <w:rPr>
                <w:rFonts w:ascii="Arial" w:eastAsia="Times New Roman" w:hAnsi="Arial" w:cs="Times New Roman"/>
                <w:caps/>
                <w:sz w:val="16"/>
                <w:szCs w:val="24"/>
                <w:lang w:val="en-US"/>
              </w:rPr>
              <w:t xml:space="preserve">will there be any structual changes:  </w:t>
            </w:r>
            <w:r w:rsidRPr="00F93381">
              <w:rPr>
                <w:rFonts w:ascii="Arial" w:eastAsia="Times New Roman" w:hAnsi="Arial" w:cs="Times New Roman"/>
                <w:caps/>
                <w:color w:val="FF0000"/>
                <w:szCs w:val="24"/>
                <w:lang w:val="en-US"/>
              </w:rPr>
              <w:t>No</w:t>
            </w:r>
          </w:p>
        </w:tc>
      </w:tr>
      <w:tr w:rsidR="00F93381" w:rsidRPr="00F93381" w14:paraId="02521C4D" w14:textId="77777777" w:rsidTr="00D547AB">
        <w:trPr>
          <w:trHeight w:val="366"/>
        </w:trPr>
        <w:tc>
          <w:tcPr>
            <w:tcW w:w="9494" w:type="dxa"/>
            <w:gridSpan w:val="32"/>
            <w:vAlign w:val="center"/>
          </w:tcPr>
          <w:p w14:paraId="191CD633"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color w:val="FF0000"/>
                <w:szCs w:val="24"/>
                <w:lang w:val="en-US"/>
              </w:rPr>
              <w:t>Part of a wall return that is non-structural to be cut down below bench height.</w:t>
            </w:r>
          </w:p>
        </w:tc>
      </w:tr>
      <w:tr w:rsidR="00F93381" w:rsidRPr="00F93381" w14:paraId="61604F7A" w14:textId="77777777" w:rsidTr="00D547AB">
        <w:trPr>
          <w:trHeight w:val="366"/>
        </w:trPr>
        <w:tc>
          <w:tcPr>
            <w:tcW w:w="9494" w:type="dxa"/>
            <w:gridSpan w:val="32"/>
            <w:vAlign w:val="center"/>
          </w:tcPr>
          <w:p w14:paraId="23146B2D"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r>
      <w:tr w:rsidR="00F93381" w:rsidRPr="00F93381" w14:paraId="150BCFCF" w14:textId="77777777" w:rsidTr="00D547AB">
        <w:trPr>
          <w:trHeight w:val="366"/>
        </w:trPr>
        <w:tc>
          <w:tcPr>
            <w:tcW w:w="9494" w:type="dxa"/>
            <w:gridSpan w:val="32"/>
            <w:vAlign w:val="center"/>
          </w:tcPr>
          <w:p w14:paraId="46D5D9A8"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r>
      <w:tr w:rsidR="00F93381" w:rsidRPr="00F93381" w14:paraId="18C96EAB" w14:textId="77777777" w:rsidTr="00077F71">
        <w:trPr>
          <w:trHeight w:val="366"/>
        </w:trPr>
        <w:tc>
          <w:tcPr>
            <w:tcW w:w="2365" w:type="dxa"/>
            <w:gridSpan w:val="2"/>
            <w:vAlign w:val="center"/>
          </w:tcPr>
          <w:p w14:paraId="01300082"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walls</w:t>
            </w:r>
          </w:p>
        </w:tc>
        <w:tc>
          <w:tcPr>
            <w:tcW w:w="2369" w:type="dxa"/>
            <w:gridSpan w:val="6"/>
            <w:vAlign w:val="center"/>
          </w:tcPr>
          <w:p w14:paraId="29903992"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ceilings</w:t>
            </w:r>
          </w:p>
        </w:tc>
        <w:tc>
          <w:tcPr>
            <w:tcW w:w="2378" w:type="dxa"/>
            <w:gridSpan w:val="14"/>
            <w:vAlign w:val="center"/>
          </w:tcPr>
          <w:p w14:paraId="1CFD4E50"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windows</w:t>
            </w:r>
          </w:p>
        </w:tc>
        <w:tc>
          <w:tcPr>
            <w:tcW w:w="2382" w:type="dxa"/>
            <w:gridSpan w:val="10"/>
            <w:vAlign w:val="center"/>
          </w:tcPr>
          <w:p w14:paraId="3CB221DA"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skylights</w:t>
            </w:r>
          </w:p>
        </w:tc>
      </w:tr>
      <w:tr w:rsidR="00F93381" w:rsidRPr="00F93381" w14:paraId="62064827" w14:textId="77777777" w:rsidTr="00077F71">
        <w:trPr>
          <w:trHeight w:val="366"/>
        </w:trPr>
        <w:tc>
          <w:tcPr>
            <w:tcW w:w="2365" w:type="dxa"/>
            <w:gridSpan w:val="2"/>
            <w:vAlign w:val="center"/>
          </w:tcPr>
          <w:p w14:paraId="02A7566A"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93381">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F93381">
              <w:rPr>
                <w:rFonts w:ascii="Arial" w:eastAsia="Times New Roman" w:hAnsi="Arial" w:cs="Times New Roman"/>
                <w:caps/>
                <w:color w:val="FF0000"/>
                <w:sz w:val="16"/>
                <w:szCs w:val="24"/>
                <w:lang w:val="en-US"/>
              </w:rPr>
              <w:fldChar w:fldCharType="end"/>
            </w:r>
          </w:p>
        </w:tc>
        <w:tc>
          <w:tcPr>
            <w:tcW w:w="2369" w:type="dxa"/>
            <w:gridSpan w:val="6"/>
            <w:vAlign w:val="center"/>
          </w:tcPr>
          <w:p w14:paraId="68AACE23"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2378" w:type="dxa"/>
            <w:gridSpan w:val="14"/>
            <w:vAlign w:val="center"/>
          </w:tcPr>
          <w:p w14:paraId="7BB3064E"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2382" w:type="dxa"/>
            <w:gridSpan w:val="10"/>
            <w:vAlign w:val="center"/>
          </w:tcPr>
          <w:p w14:paraId="1E05DD44"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r w:rsidR="00F93381" w:rsidRPr="00F93381" w14:paraId="0A5FE4A2" w14:textId="77777777" w:rsidTr="00D547AB">
        <w:trPr>
          <w:trHeight w:val="366"/>
        </w:trPr>
        <w:tc>
          <w:tcPr>
            <w:tcW w:w="9494" w:type="dxa"/>
            <w:gridSpan w:val="32"/>
            <w:vAlign w:val="center"/>
          </w:tcPr>
          <w:p w14:paraId="260AE0D4"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r>
      <w:tr w:rsidR="00F93381" w:rsidRPr="00F93381" w14:paraId="4F6E5780" w14:textId="77777777" w:rsidTr="00077F71">
        <w:trPr>
          <w:trHeight w:val="366"/>
        </w:trPr>
        <w:tc>
          <w:tcPr>
            <w:tcW w:w="2365" w:type="dxa"/>
            <w:gridSpan w:val="2"/>
            <w:vAlign w:val="center"/>
          </w:tcPr>
          <w:p w14:paraId="1BD2D67F"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doors</w:t>
            </w:r>
          </w:p>
        </w:tc>
        <w:tc>
          <w:tcPr>
            <w:tcW w:w="2369" w:type="dxa"/>
            <w:gridSpan w:val="6"/>
            <w:vAlign w:val="center"/>
          </w:tcPr>
          <w:p w14:paraId="027B9018"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door swing</w:t>
            </w:r>
          </w:p>
        </w:tc>
        <w:tc>
          <w:tcPr>
            <w:tcW w:w="2378" w:type="dxa"/>
            <w:gridSpan w:val="14"/>
            <w:vAlign w:val="center"/>
          </w:tcPr>
          <w:p w14:paraId="5953A6E8"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caverty slider</w:t>
            </w:r>
          </w:p>
        </w:tc>
        <w:tc>
          <w:tcPr>
            <w:tcW w:w="2382" w:type="dxa"/>
            <w:gridSpan w:val="10"/>
            <w:vAlign w:val="center"/>
          </w:tcPr>
          <w:p w14:paraId="79370957"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other</w:t>
            </w:r>
          </w:p>
        </w:tc>
      </w:tr>
      <w:tr w:rsidR="00F93381" w:rsidRPr="00F93381" w14:paraId="5D06F707" w14:textId="77777777" w:rsidTr="00077F71">
        <w:trPr>
          <w:trHeight w:val="366"/>
        </w:trPr>
        <w:tc>
          <w:tcPr>
            <w:tcW w:w="2365" w:type="dxa"/>
            <w:gridSpan w:val="2"/>
            <w:vAlign w:val="center"/>
          </w:tcPr>
          <w:p w14:paraId="571F9DF1"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2369" w:type="dxa"/>
            <w:gridSpan w:val="6"/>
            <w:vAlign w:val="center"/>
          </w:tcPr>
          <w:p w14:paraId="72FB1B96"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2378" w:type="dxa"/>
            <w:gridSpan w:val="14"/>
            <w:vAlign w:val="center"/>
          </w:tcPr>
          <w:p w14:paraId="265E3F0E"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c>
          <w:tcPr>
            <w:tcW w:w="2382" w:type="dxa"/>
            <w:gridSpan w:val="10"/>
            <w:vAlign w:val="center"/>
          </w:tcPr>
          <w:p w14:paraId="08A5D5C7" w14:textId="77777777" w:rsidR="00F93381" w:rsidRPr="00F93381" w:rsidRDefault="00F93381" w:rsidP="00F93381">
            <w:pPr>
              <w:tabs>
                <w:tab w:val="clear" w:pos="284"/>
              </w:tabs>
              <w:spacing w:before="40" w:after="0" w:line="240" w:lineRule="auto"/>
              <w:jc w:val="center"/>
              <w:outlineLvl w:val="4"/>
              <w:rPr>
                <w:rFonts w:ascii="Arial" w:eastAsia="Times New Roman" w:hAnsi="Arial" w:cs="Times New Roman"/>
                <w:caps/>
                <w:sz w:val="16"/>
                <w:szCs w:val="24"/>
                <w:lang w:val="en-US"/>
              </w:rPr>
            </w:pPr>
            <w:r w:rsidRPr="00F93381">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F93381">
              <w:rPr>
                <w:rFonts w:ascii="Arial" w:eastAsia="Times New Roman" w:hAnsi="Arial" w:cs="Times New Roman"/>
                <w:caps/>
                <w:color w:val="999999"/>
                <w:sz w:val="16"/>
                <w:szCs w:val="24"/>
                <w:lang w:val="en-US"/>
              </w:rPr>
              <w:fldChar w:fldCharType="end"/>
            </w:r>
          </w:p>
        </w:tc>
      </w:tr>
      <w:tr w:rsidR="00F93381" w:rsidRPr="00F93381" w14:paraId="7849F0D2" w14:textId="77777777" w:rsidTr="00D547AB">
        <w:trPr>
          <w:trHeight w:val="366"/>
        </w:trPr>
        <w:tc>
          <w:tcPr>
            <w:tcW w:w="9494" w:type="dxa"/>
            <w:gridSpan w:val="32"/>
            <w:vAlign w:val="center"/>
          </w:tcPr>
          <w:p w14:paraId="6F3FA92C"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r>
      <w:tr w:rsidR="00F93381" w:rsidRPr="00F93381" w14:paraId="15C145A2" w14:textId="77777777" w:rsidTr="00D547AB">
        <w:trPr>
          <w:trHeight w:val="366"/>
        </w:trPr>
        <w:tc>
          <w:tcPr>
            <w:tcW w:w="9494" w:type="dxa"/>
            <w:gridSpan w:val="32"/>
            <w:vAlign w:val="center"/>
          </w:tcPr>
          <w:p w14:paraId="3D0F79D2" w14:textId="77777777" w:rsidR="00F93381" w:rsidRPr="00F93381" w:rsidRDefault="00F93381" w:rsidP="00F93381">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Clients Preferred Building Professionals</w:t>
            </w:r>
          </w:p>
        </w:tc>
      </w:tr>
      <w:tr w:rsidR="00F93381" w:rsidRPr="00F93381" w14:paraId="35377CF9" w14:textId="77777777" w:rsidTr="00D547AB">
        <w:trPr>
          <w:trHeight w:val="366"/>
        </w:trPr>
        <w:tc>
          <w:tcPr>
            <w:tcW w:w="9494" w:type="dxa"/>
            <w:gridSpan w:val="32"/>
            <w:vAlign w:val="center"/>
          </w:tcPr>
          <w:p w14:paraId="3299113F"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name: </w:t>
            </w:r>
            <w:r w:rsidRPr="00F93381">
              <w:rPr>
                <w:rFonts w:ascii="Arial" w:eastAsia="Times New Roman" w:hAnsi="Arial" w:cs="Times New Roman"/>
                <w:color w:val="FF0000"/>
                <w:szCs w:val="24"/>
                <w:lang w:val="en-US"/>
              </w:rPr>
              <w:t>Patto</w:t>
            </w:r>
          </w:p>
        </w:tc>
      </w:tr>
      <w:tr w:rsidR="00F93381" w:rsidRPr="00F93381" w14:paraId="02F7D06E" w14:textId="77777777" w:rsidTr="00077F71">
        <w:trPr>
          <w:trHeight w:val="366"/>
        </w:trPr>
        <w:tc>
          <w:tcPr>
            <w:tcW w:w="4462" w:type="dxa"/>
            <w:gridSpan w:val="6"/>
            <w:vAlign w:val="center"/>
          </w:tcPr>
          <w:p w14:paraId="2CC22331"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mobile: </w:t>
            </w:r>
            <w:r w:rsidRPr="00F93381">
              <w:rPr>
                <w:rFonts w:ascii="Arial" w:eastAsia="Times New Roman" w:hAnsi="Arial" w:cs="Times New Roman"/>
                <w:color w:val="FF0000"/>
                <w:szCs w:val="24"/>
                <w:lang w:val="en-US"/>
              </w:rPr>
              <w:t>123456789</w:t>
            </w:r>
          </w:p>
        </w:tc>
        <w:tc>
          <w:tcPr>
            <w:tcW w:w="5032" w:type="dxa"/>
            <w:gridSpan w:val="26"/>
            <w:vAlign w:val="center"/>
          </w:tcPr>
          <w:p w14:paraId="2ECCD443"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email: </w:t>
            </w:r>
            <w:r w:rsidRPr="00F93381">
              <w:rPr>
                <w:rFonts w:ascii="Arial" w:eastAsia="Times New Roman" w:hAnsi="Arial" w:cs="Times New Roman"/>
                <w:color w:val="FF0000"/>
                <w:szCs w:val="24"/>
                <w:lang w:val="en-US"/>
              </w:rPr>
              <w:t>sparkiesareus@coldmail.yel</w:t>
            </w:r>
          </w:p>
        </w:tc>
      </w:tr>
      <w:tr w:rsidR="00F93381" w:rsidRPr="00F93381" w14:paraId="4404AFA7" w14:textId="77777777" w:rsidTr="00D547AB">
        <w:trPr>
          <w:trHeight w:val="366"/>
        </w:trPr>
        <w:tc>
          <w:tcPr>
            <w:tcW w:w="9494" w:type="dxa"/>
            <w:gridSpan w:val="32"/>
            <w:vAlign w:val="center"/>
          </w:tcPr>
          <w:p w14:paraId="7803C760"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role: </w:t>
            </w:r>
            <w:r w:rsidRPr="00F93381">
              <w:rPr>
                <w:rFonts w:ascii="Arial" w:eastAsia="Times New Roman" w:hAnsi="Arial" w:cs="Times New Roman"/>
                <w:color w:val="FF0000"/>
                <w:szCs w:val="24"/>
                <w:lang w:val="en-US"/>
              </w:rPr>
              <w:t>Electrician</w:t>
            </w:r>
          </w:p>
        </w:tc>
      </w:tr>
      <w:tr w:rsidR="00F93381" w:rsidRPr="00F93381" w14:paraId="062E0674" w14:textId="77777777" w:rsidTr="00D547AB">
        <w:trPr>
          <w:trHeight w:val="366"/>
        </w:trPr>
        <w:tc>
          <w:tcPr>
            <w:tcW w:w="9494" w:type="dxa"/>
            <w:gridSpan w:val="32"/>
            <w:vAlign w:val="center"/>
          </w:tcPr>
          <w:p w14:paraId="02D37B4E"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r>
      <w:tr w:rsidR="00F93381" w:rsidRPr="00F93381" w14:paraId="39B2B939" w14:textId="77777777" w:rsidTr="00D547AB">
        <w:trPr>
          <w:trHeight w:val="366"/>
        </w:trPr>
        <w:tc>
          <w:tcPr>
            <w:tcW w:w="9494" w:type="dxa"/>
            <w:gridSpan w:val="32"/>
            <w:vAlign w:val="center"/>
          </w:tcPr>
          <w:p w14:paraId="2EBA3C94"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name: </w:t>
            </w:r>
            <w:r w:rsidRPr="00F93381">
              <w:rPr>
                <w:rFonts w:ascii="Arial" w:eastAsia="Times New Roman" w:hAnsi="Arial" w:cs="Times New Roman"/>
                <w:color w:val="FF0000"/>
                <w:szCs w:val="24"/>
                <w:lang w:val="en-US"/>
              </w:rPr>
              <w:t>Ant</w:t>
            </w:r>
          </w:p>
        </w:tc>
      </w:tr>
      <w:tr w:rsidR="00F93381" w:rsidRPr="00F93381" w14:paraId="0D2FE167" w14:textId="77777777" w:rsidTr="00077F71">
        <w:trPr>
          <w:trHeight w:val="366"/>
        </w:trPr>
        <w:tc>
          <w:tcPr>
            <w:tcW w:w="4462" w:type="dxa"/>
            <w:gridSpan w:val="6"/>
            <w:vAlign w:val="center"/>
          </w:tcPr>
          <w:p w14:paraId="18788488"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mobile: </w:t>
            </w:r>
            <w:r w:rsidRPr="00F93381">
              <w:rPr>
                <w:rFonts w:ascii="Arial" w:eastAsia="Times New Roman" w:hAnsi="Arial" w:cs="Times New Roman"/>
                <w:color w:val="FF0000"/>
                <w:szCs w:val="24"/>
                <w:lang w:val="en-US"/>
              </w:rPr>
              <w:t>1011121314</w:t>
            </w:r>
          </w:p>
        </w:tc>
        <w:tc>
          <w:tcPr>
            <w:tcW w:w="5032" w:type="dxa"/>
            <w:gridSpan w:val="26"/>
            <w:vAlign w:val="center"/>
          </w:tcPr>
          <w:p w14:paraId="628115D8"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email:</w:t>
            </w:r>
            <w:r w:rsidRPr="00F93381">
              <w:rPr>
                <w:rFonts w:ascii="Arial" w:eastAsia="Times New Roman" w:hAnsi="Arial" w:cs="Times New Roman"/>
                <w:color w:val="FF0000"/>
                <w:szCs w:val="24"/>
                <w:lang w:val="en-US"/>
              </w:rPr>
              <w:t xml:space="preserve"> plumbersleak@wetmail.drip</w:t>
            </w:r>
          </w:p>
        </w:tc>
      </w:tr>
      <w:tr w:rsidR="00F93381" w:rsidRPr="00F93381" w14:paraId="367B2B18" w14:textId="77777777" w:rsidTr="00D547AB">
        <w:trPr>
          <w:trHeight w:val="366"/>
        </w:trPr>
        <w:tc>
          <w:tcPr>
            <w:tcW w:w="9494" w:type="dxa"/>
            <w:gridSpan w:val="32"/>
            <w:vAlign w:val="center"/>
          </w:tcPr>
          <w:p w14:paraId="00E6EF68"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role:</w:t>
            </w:r>
            <w:r w:rsidRPr="00F93381">
              <w:rPr>
                <w:rFonts w:ascii="Arial" w:eastAsia="Times New Roman" w:hAnsi="Arial" w:cs="Times New Roman"/>
                <w:color w:val="FF0000"/>
                <w:szCs w:val="24"/>
                <w:lang w:val="en-US"/>
              </w:rPr>
              <w:t xml:space="preserve"> Plumber</w:t>
            </w:r>
          </w:p>
        </w:tc>
      </w:tr>
      <w:tr w:rsidR="00F93381" w:rsidRPr="00F93381" w14:paraId="2A0E6883" w14:textId="77777777" w:rsidTr="00D547AB">
        <w:trPr>
          <w:trHeight w:val="366"/>
        </w:trPr>
        <w:tc>
          <w:tcPr>
            <w:tcW w:w="9494" w:type="dxa"/>
            <w:gridSpan w:val="32"/>
            <w:vAlign w:val="center"/>
          </w:tcPr>
          <w:p w14:paraId="2E31080B"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r>
      <w:tr w:rsidR="00F93381" w:rsidRPr="00F93381" w14:paraId="04F0CAEB" w14:textId="77777777" w:rsidTr="00D547AB">
        <w:trPr>
          <w:trHeight w:val="366"/>
        </w:trPr>
        <w:tc>
          <w:tcPr>
            <w:tcW w:w="9494" w:type="dxa"/>
            <w:gridSpan w:val="32"/>
            <w:vAlign w:val="center"/>
          </w:tcPr>
          <w:p w14:paraId="05CC2D41"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name: </w:t>
            </w:r>
            <w:r w:rsidRPr="00F93381">
              <w:rPr>
                <w:rFonts w:ascii="Arial" w:eastAsia="Times New Roman" w:hAnsi="Arial" w:cs="Times New Roman"/>
                <w:color w:val="FF0000"/>
                <w:szCs w:val="24"/>
                <w:lang w:val="en-US"/>
              </w:rPr>
              <w:t>Hilly</w:t>
            </w:r>
          </w:p>
        </w:tc>
      </w:tr>
      <w:tr w:rsidR="00F93381" w:rsidRPr="00F93381" w14:paraId="55FF9847" w14:textId="77777777" w:rsidTr="00077F71">
        <w:trPr>
          <w:trHeight w:val="366"/>
        </w:trPr>
        <w:tc>
          <w:tcPr>
            <w:tcW w:w="4462" w:type="dxa"/>
            <w:gridSpan w:val="6"/>
            <w:vAlign w:val="center"/>
          </w:tcPr>
          <w:p w14:paraId="24A5449B"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lastRenderedPageBreak/>
              <w:t xml:space="preserve">mobile: </w:t>
            </w:r>
            <w:r w:rsidRPr="00F93381">
              <w:rPr>
                <w:rFonts w:ascii="Arial" w:eastAsia="Times New Roman" w:hAnsi="Arial" w:cs="Times New Roman"/>
                <w:color w:val="FF0000"/>
                <w:szCs w:val="24"/>
                <w:lang w:val="en-US"/>
              </w:rPr>
              <w:t>1567283948</w:t>
            </w:r>
          </w:p>
        </w:tc>
        <w:tc>
          <w:tcPr>
            <w:tcW w:w="5032" w:type="dxa"/>
            <w:gridSpan w:val="26"/>
            <w:vAlign w:val="center"/>
          </w:tcPr>
          <w:p w14:paraId="7345C0BA"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 w:val="16"/>
                <w:szCs w:val="24"/>
                <w:lang w:val="en-US"/>
              </w:rPr>
            </w:pPr>
            <w:r w:rsidRPr="00F93381">
              <w:rPr>
                <w:rFonts w:ascii="Arial" w:eastAsia="Times New Roman" w:hAnsi="Arial" w:cs="Times New Roman"/>
                <w:sz w:val="16"/>
                <w:szCs w:val="24"/>
                <w:lang w:val="en-US"/>
              </w:rPr>
              <w:t>email:</w:t>
            </w:r>
            <w:r w:rsidRPr="00F93381">
              <w:rPr>
                <w:rFonts w:ascii="Arial" w:eastAsia="Times New Roman" w:hAnsi="Arial" w:cs="Times New Roman"/>
                <w:color w:val="FF0000"/>
                <w:szCs w:val="24"/>
                <w:lang w:val="en-US"/>
              </w:rPr>
              <w:t xml:space="preserve"> plasterersset@hardmail.co</w:t>
            </w:r>
          </w:p>
        </w:tc>
      </w:tr>
      <w:tr w:rsidR="00F93381" w:rsidRPr="00F93381" w14:paraId="13B9B024" w14:textId="77777777" w:rsidTr="00D547AB">
        <w:trPr>
          <w:trHeight w:val="366"/>
        </w:trPr>
        <w:tc>
          <w:tcPr>
            <w:tcW w:w="9494" w:type="dxa"/>
            <w:gridSpan w:val="32"/>
            <w:vAlign w:val="center"/>
          </w:tcPr>
          <w:p w14:paraId="4981CD9C"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role: </w:t>
            </w:r>
            <w:r w:rsidRPr="00F93381">
              <w:rPr>
                <w:rFonts w:ascii="Arial" w:eastAsia="Times New Roman" w:hAnsi="Arial" w:cs="Times New Roman"/>
                <w:color w:val="FF0000"/>
                <w:szCs w:val="24"/>
                <w:lang w:val="en-US"/>
              </w:rPr>
              <w:t>Plasterer</w:t>
            </w:r>
          </w:p>
        </w:tc>
      </w:tr>
      <w:tr w:rsidR="00F93381" w:rsidRPr="00F93381" w14:paraId="078698A7" w14:textId="77777777" w:rsidTr="00D547AB">
        <w:trPr>
          <w:trHeight w:val="366"/>
        </w:trPr>
        <w:tc>
          <w:tcPr>
            <w:tcW w:w="9494" w:type="dxa"/>
            <w:gridSpan w:val="32"/>
            <w:vAlign w:val="center"/>
          </w:tcPr>
          <w:p w14:paraId="55A72015"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r>
      <w:tr w:rsidR="00F93381" w:rsidRPr="00F93381" w14:paraId="41C3B60B" w14:textId="77777777" w:rsidTr="00D547AB">
        <w:trPr>
          <w:trHeight w:val="366"/>
        </w:trPr>
        <w:tc>
          <w:tcPr>
            <w:tcW w:w="9494" w:type="dxa"/>
            <w:gridSpan w:val="32"/>
            <w:vAlign w:val="center"/>
          </w:tcPr>
          <w:p w14:paraId="519AFC09"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name: </w:t>
            </w:r>
            <w:r w:rsidRPr="00F93381">
              <w:rPr>
                <w:rFonts w:ascii="Arial" w:eastAsia="Times New Roman" w:hAnsi="Arial" w:cs="Times New Roman"/>
                <w:color w:val="FF0000"/>
                <w:szCs w:val="24"/>
                <w:lang w:val="en-US"/>
              </w:rPr>
              <w:t>Tony</w:t>
            </w:r>
          </w:p>
        </w:tc>
      </w:tr>
      <w:tr w:rsidR="00F93381" w:rsidRPr="00F93381" w14:paraId="514FEE9D" w14:textId="77777777" w:rsidTr="00077F71">
        <w:trPr>
          <w:gridAfter w:val="3"/>
          <w:wAfter w:w="1043" w:type="dxa"/>
          <w:trHeight w:val="366"/>
        </w:trPr>
        <w:tc>
          <w:tcPr>
            <w:tcW w:w="4462" w:type="dxa"/>
            <w:gridSpan w:val="6"/>
            <w:vAlign w:val="center"/>
          </w:tcPr>
          <w:p w14:paraId="0C2B967F"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mobile: </w:t>
            </w:r>
            <w:r w:rsidRPr="00F93381">
              <w:rPr>
                <w:rFonts w:ascii="Arial" w:eastAsia="Times New Roman" w:hAnsi="Arial" w:cs="Times New Roman"/>
                <w:color w:val="FF0000"/>
                <w:szCs w:val="24"/>
                <w:lang w:val="en-US"/>
              </w:rPr>
              <w:t>03487925466</w:t>
            </w:r>
          </w:p>
        </w:tc>
        <w:tc>
          <w:tcPr>
            <w:tcW w:w="3989" w:type="dxa"/>
            <w:gridSpan w:val="23"/>
            <w:vAlign w:val="center"/>
          </w:tcPr>
          <w:p w14:paraId="7F393916"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email:  </w:t>
            </w:r>
            <w:r w:rsidRPr="00F93381">
              <w:rPr>
                <w:rFonts w:ascii="Arial" w:eastAsia="Times New Roman" w:hAnsi="Arial" w:cs="Times New Roman"/>
                <w:color w:val="FF0000"/>
                <w:szCs w:val="24"/>
                <w:lang w:val="en-US"/>
              </w:rPr>
              <w:t>splashbacksrus@clearmail.to</w:t>
            </w:r>
          </w:p>
        </w:tc>
      </w:tr>
      <w:tr w:rsidR="00F93381" w:rsidRPr="00F93381" w14:paraId="48A1B21E" w14:textId="77777777" w:rsidTr="00D547AB">
        <w:trPr>
          <w:trHeight w:val="366"/>
        </w:trPr>
        <w:tc>
          <w:tcPr>
            <w:tcW w:w="9494" w:type="dxa"/>
            <w:gridSpan w:val="32"/>
            <w:vAlign w:val="center"/>
          </w:tcPr>
          <w:p w14:paraId="0281CCFD"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role: </w:t>
            </w:r>
            <w:r w:rsidRPr="00F93381">
              <w:rPr>
                <w:rFonts w:ascii="Arial" w:eastAsia="Times New Roman" w:hAnsi="Arial" w:cs="Times New Roman"/>
                <w:color w:val="FF0000"/>
                <w:szCs w:val="24"/>
                <w:lang w:val="en-US"/>
              </w:rPr>
              <w:t>Glazier (splashback)</w:t>
            </w:r>
          </w:p>
        </w:tc>
      </w:tr>
      <w:tr w:rsidR="00F93381" w:rsidRPr="00F93381" w14:paraId="39DC2A37" w14:textId="77777777" w:rsidTr="00D547AB">
        <w:trPr>
          <w:trHeight w:val="366"/>
        </w:trPr>
        <w:tc>
          <w:tcPr>
            <w:tcW w:w="9494" w:type="dxa"/>
            <w:gridSpan w:val="32"/>
            <w:vAlign w:val="center"/>
          </w:tcPr>
          <w:p w14:paraId="7E3B092E" w14:textId="77777777" w:rsidR="00F93381" w:rsidRPr="00F93381" w:rsidRDefault="00F93381" w:rsidP="00F93381">
            <w:pPr>
              <w:tabs>
                <w:tab w:val="clear" w:pos="284"/>
              </w:tabs>
              <w:spacing w:before="40" w:after="0" w:line="240" w:lineRule="auto"/>
              <w:outlineLvl w:val="3"/>
              <w:rPr>
                <w:rFonts w:ascii="Arial" w:eastAsia="Times New Roman" w:hAnsi="Arial" w:cs="Times New Roman"/>
                <w:i/>
                <w:sz w:val="16"/>
                <w:szCs w:val="24"/>
                <w:lang w:val="en-US"/>
              </w:rPr>
            </w:pPr>
          </w:p>
        </w:tc>
      </w:tr>
      <w:tr w:rsidR="00F93381" w:rsidRPr="00F93381" w14:paraId="5F55BF08" w14:textId="77777777" w:rsidTr="00D547AB">
        <w:trPr>
          <w:trHeight w:val="366"/>
        </w:trPr>
        <w:tc>
          <w:tcPr>
            <w:tcW w:w="9494" w:type="dxa"/>
            <w:gridSpan w:val="32"/>
            <w:vAlign w:val="center"/>
          </w:tcPr>
          <w:p w14:paraId="4E4C473D" w14:textId="77777777" w:rsidR="00F93381" w:rsidRPr="00F93381" w:rsidRDefault="00F93381" w:rsidP="00F93381">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93381">
              <w:rPr>
                <w:rFonts w:ascii="Arial" w:eastAsia="Times New Roman" w:hAnsi="Arial" w:cs="Times New Roman"/>
                <w:b/>
                <w:color w:val="FFFFFF"/>
                <w:sz w:val="22"/>
                <w:lang w:val="en-US"/>
              </w:rPr>
              <w:t>Other Rooms to be Designed &amp; Measured</w:t>
            </w:r>
          </w:p>
        </w:tc>
      </w:tr>
      <w:tr w:rsidR="00F93381" w:rsidRPr="00F93381" w14:paraId="29BBD4B4" w14:textId="77777777" w:rsidTr="00077F71">
        <w:trPr>
          <w:trHeight w:val="366"/>
        </w:trPr>
        <w:tc>
          <w:tcPr>
            <w:tcW w:w="4598" w:type="dxa"/>
            <w:gridSpan w:val="7"/>
            <w:vAlign w:val="center"/>
          </w:tcPr>
          <w:p w14:paraId="778E87DE" w14:textId="77777777" w:rsidR="00F93381" w:rsidRPr="00F93381" w:rsidRDefault="00F93381" w:rsidP="00F93381">
            <w:pPr>
              <w:tabs>
                <w:tab w:val="clear" w:pos="284"/>
              </w:tabs>
              <w:spacing w:before="40" w:after="0" w:line="240" w:lineRule="auto"/>
              <w:jc w:val="center"/>
              <w:outlineLvl w:val="3"/>
              <w:rPr>
                <w:rFonts w:ascii="Arial" w:eastAsia="Times New Roman" w:hAnsi="Arial" w:cs="Times New Roman"/>
                <w:sz w:val="16"/>
                <w:szCs w:val="24"/>
                <w:lang w:val="en-US"/>
              </w:rPr>
            </w:pPr>
            <w:r w:rsidRPr="00F93381">
              <w:rPr>
                <w:rFonts w:ascii="Arial" w:eastAsia="Times New Roman" w:hAnsi="Arial" w:cs="Times New Roman"/>
                <w:sz w:val="16"/>
                <w:szCs w:val="24"/>
                <w:lang w:val="en-US"/>
              </w:rPr>
              <w:t>Laundry</w:t>
            </w:r>
          </w:p>
        </w:tc>
        <w:tc>
          <w:tcPr>
            <w:tcW w:w="1249" w:type="dxa"/>
            <w:gridSpan w:val="6"/>
            <w:vAlign w:val="center"/>
          </w:tcPr>
          <w:p w14:paraId="31FF5A6B" w14:textId="77777777" w:rsidR="00F93381" w:rsidRPr="00F93381" w:rsidRDefault="00F93381" w:rsidP="00F93381">
            <w:pPr>
              <w:tabs>
                <w:tab w:val="clear" w:pos="284"/>
              </w:tabs>
              <w:spacing w:before="40" w:after="0" w:line="240" w:lineRule="auto"/>
              <w:jc w:val="center"/>
              <w:outlineLvl w:val="3"/>
              <w:rPr>
                <w:rFonts w:ascii="Arial" w:eastAsia="Times New Roman" w:hAnsi="Arial" w:cs="Times New Roman"/>
                <w:sz w:val="16"/>
                <w:szCs w:val="24"/>
                <w:lang w:val="en-US"/>
              </w:rPr>
            </w:pPr>
            <w:r w:rsidRPr="00F93381">
              <w:rPr>
                <w:rFonts w:ascii="Arial" w:eastAsia="Times New Roman" w:hAnsi="Arial" w:cs="Times New Roman"/>
                <w:sz w:val="16"/>
                <w:szCs w:val="24"/>
                <w:lang w:val="en-US"/>
              </w:rPr>
              <w:t>Wardrobe</w:t>
            </w:r>
          </w:p>
        </w:tc>
        <w:tc>
          <w:tcPr>
            <w:tcW w:w="1124" w:type="dxa"/>
            <w:gridSpan w:val="8"/>
            <w:vAlign w:val="center"/>
          </w:tcPr>
          <w:p w14:paraId="2C3C7DA2" w14:textId="77777777" w:rsidR="00F93381" w:rsidRPr="00F93381" w:rsidRDefault="00F93381" w:rsidP="00F93381">
            <w:pPr>
              <w:tabs>
                <w:tab w:val="clear" w:pos="284"/>
              </w:tabs>
              <w:spacing w:before="40" w:after="0" w:line="240" w:lineRule="auto"/>
              <w:jc w:val="center"/>
              <w:outlineLvl w:val="3"/>
              <w:rPr>
                <w:rFonts w:ascii="Arial" w:eastAsia="Times New Roman" w:hAnsi="Arial" w:cs="Times New Roman"/>
                <w:sz w:val="16"/>
                <w:szCs w:val="24"/>
                <w:lang w:val="en-US"/>
              </w:rPr>
            </w:pPr>
            <w:r w:rsidRPr="00F93381">
              <w:rPr>
                <w:rFonts w:ascii="Arial" w:eastAsia="Times New Roman" w:hAnsi="Arial" w:cs="Times New Roman"/>
                <w:sz w:val="16"/>
                <w:szCs w:val="24"/>
                <w:lang w:val="en-US"/>
              </w:rPr>
              <w:t>Bathroom</w:t>
            </w:r>
          </w:p>
        </w:tc>
        <w:tc>
          <w:tcPr>
            <w:tcW w:w="875" w:type="dxa"/>
            <w:gridSpan w:val="5"/>
            <w:vAlign w:val="center"/>
          </w:tcPr>
          <w:p w14:paraId="27AC83A0" w14:textId="77777777" w:rsidR="00F93381" w:rsidRPr="00F93381" w:rsidRDefault="00F93381" w:rsidP="00F93381">
            <w:pPr>
              <w:tabs>
                <w:tab w:val="clear" w:pos="284"/>
              </w:tabs>
              <w:spacing w:before="40" w:after="0" w:line="240" w:lineRule="auto"/>
              <w:jc w:val="center"/>
              <w:outlineLvl w:val="3"/>
              <w:rPr>
                <w:rFonts w:ascii="Arial" w:eastAsia="Times New Roman" w:hAnsi="Arial" w:cs="Times New Roman"/>
                <w:sz w:val="16"/>
                <w:szCs w:val="24"/>
                <w:lang w:val="en-US"/>
              </w:rPr>
            </w:pPr>
            <w:r w:rsidRPr="00F93381">
              <w:rPr>
                <w:rFonts w:ascii="Arial" w:eastAsia="Times New Roman" w:hAnsi="Arial" w:cs="Times New Roman"/>
                <w:sz w:val="16"/>
                <w:szCs w:val="24"/>
                <w:lang w:val="en-US"/>
              </w:rPr>
              <w:t>Study</w:t>
            </w:r>
          </w:p>
        </w:tc>
        <w:tc>
          <w:tcPr>
            <w:tcW w:w="1648" w:type="dxa"/>
            <w:gridSpan w:val="6"/>
            <w:vAlign w:val="center"/>
          </w:tcPr>
          <w:p w14:paraId="20424773" w14:textId="77777777" w:rsidR="00F93381" w:rsidRPr="00F93381" w:rsidRDefault="00F93381" w:rsidP="00F93381">
            <w:pPr>
              <w:tabs>
                <w:tab w:val="clear" w:pos="284"/>
              </w:tabs>
              <w:spacing w:before="40" w:after="0" w:line="240" w:lineRule="auto"/>
              <w:jc w:val="center"/>
              <w:outlineLvl w:val="3"/>
              <w:rPr>
                <w:rFonts w:ascii="Arial" w:eastAsia="Times New Roman" w:hAnsi="Arial" w:cs="Times New Roman"/>
                <w:sz w:val="16"/>
                <w:szCs w:val="24"/>
                <w:lang w:val="en-US"/>
              </w:rPr>
            </w:pPr>
            <w:r w:rsidRPr="00F93381">
              <w:rPr>
                <w:rFonts w:ascii="Arial" w:eastAsia="Times New Roman" w:hAnsi="Arial" w:cs="Times New Roman"/>
                <w:sz w:val="16"/>
                <w:szCs w:val="24"/>
                <w:lang w:val="en-US"/>
              </w:rPr>
              <w:t>Entertainment Unit</w:t>
            </w:r>
          </w:p>
        </w:tc>
      </w:tr>
      <w:tr w:rsidR="00F93381" w:rsidRPr="00F93381" w14:paraId="7C2848E0" w14:textId="77777777" w:rsidTr="00077F71">
        <w:trPr>
          <w:trHeight w:val="366"/>
        </w:trPr>
        <w:tc>
          <w:tcPr>
            <w:tcW w:w="4598" w:type="dxa"/>
            <w:gridSpan w:val="7"/>
          </w:tcPr>
          <w:p w14:paraId="25DBD3A3"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249" w:type="dxa"/>
            <w:gridSpan w:val="6"/>
          </w:tcPr>
          <w:p w14:paraId="7D52CA4F"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124" w:type="dxa"/>
            <w:gridSpan w:val="8"/>
          </w:tcPr>
          <w:p w14:paraId="6C283E72"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875" w:type="dxa"/>
            <w:gridSpan w:val="5"/>
          </w:tcPr>
          <w:p w14:paraId="5EF07E18"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c>
          <w:tcPr>
            <w:tcW w:w="1648" w:type="dxa"/>
            <w:gridSpan w:val="6"/>
          </w:tcPr>
          <w:p w14:paraId="4B224119" w14:textId="77777777" w:rsidR="00F93381" w:rsidRPr="00F93381" w:rsidRDefault="00F93381" w:rsidP="00F93381">
            <w:pPr>
              <w:tabs>
                <w:tab w:val="clear" w:pos="284"/>
              </w:tabs>
              <w:spacing w:before="40" w:after="0" w:line="240" w:lineRule="auto"/>
              <w:jc w:val="center"/>
              <w:rPr>
                <w:rFonts w:ascii="Arial" w:eastAsia="Times New Roman" w:hAnsi="Arial" w:cs="Times New Roman"/>
                <w:sz w:val="16"/>
                <w:szCs w:val="24"/>
                <w:lang w:val="en-US"/>
              </w:rPr>
            </w:pPr>
            <w:r w:rsidRPr="00F93381">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93381">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F93381">
              <w:rPr>
                <w:rFonts w:ascii="Arial" w:eastAsia="Times New Roman" w:hAnsi="Arial" w:cs="Times New Roman"/>
                <w:color w:val="999999"/>
                <w:sz w:val="16"/>
                <w:szCs w:val="24"/>
                <w:lang w:val="en-US"/>
              </w:rPr>
              <w:fldChar w:fldCharType="end"/>
            </w:r>
          </w:p>
        </w:tc>
      </w:tr>
      <w:tr w:rsidR="00F93381" w:rsidRPr="00F93381" w14:paraId="53E0C595" w14:textId="77777777" w:rsidTr="00D547AB">
        <w:trPr>
          <w:trHeight w:val="366"/>
        </w:trPr>
        <w:tc>
          <w:tcPr>
            <w:tcW w:w="9494" w:type="dxa"/>
            <w:gridSpan w:val="32"/>
            <w:vAlign w:val="center"/>
          </w:tcPr>
          <w:p w14:paraId="3080AFB0" w14:textId="77777777" w:rsidR="00F93381" w:rsidRPr="00F93381" w:rsidRDefault="00F93381" w:rsidP="00F93381">
            <w:pPr>
              <w:tabs>
                <w:tab w:val="clear" w:pos="284"/>
              </w:tabs>
              <w:spacing w:before="40" w:after="0" w:line="240" w:lineRule="auto"/>
              <w:rPr>
                <w:rFonts w:ascii="Arial" w:eastAsia="Times New Roman" w:hAnsi="Arial" w:cs="Times New Roman"/>
                <w:color w:val="FF0000"/>
                <w:szCs w:val="24"/>
                <w:lang w:val="en-US"/>
              </w:rPr>
            </w:pPr>
            <w:r w:rsidRPr="00F93381">
              <w:rPr>
                <w:rFonts w:ascii="Arial" w:eastAsia="Times New Roman" w:hAnsi="Arial" w:cs="Times New Roman"/>
                <w:sz w:val="16"/>
                <w:szCs w:val="24"/>
                <w:lang w:val="en-US"/>
              </w:rPr>
              <w:t xml:space="preserve">other:  </w:t>
            </w:r>
            <w:r w:rsidRPr="00F93381">
              <w:rPr>
                <w:rFonts w:ascii="Arial" w:eastAsia="Times New Roman" w:hAnsi="Arial" w:cs="Times New Roman"/>
                <w:color w:val="FF0000"/>
                <w:szCs w:val="24"/>
                <w:lang w:val="en-US"/>
              </w:rPr>
              <w:t>N/A</w:t>
            </w:r>
          </w:p>
        </w:tc>
      </w:tr>
      <w:tr w:rsidR="00F93381" w:rsidRPr="00F93381" w14:paraId="3551AAB0" w14:textId="77777777" w:rsidTr="00D547AB">
        <w:trPr>
          <w:trHeight w:val="366"/>
        </w:trPr>
        <w:tc>
          <w:tcPr>
            <w:tcW w:w="9494" w:type="dxa"/>
            <w:gridSpan w:val="32"/>
            <w:vAlign w:val="center"/>
          </w:tcPr>
          <w:p w14:paraId="78F3A018"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r>
      <w:tr w:rsidR="00F93381" w:rsidRPr="00F93381" w14:paraId="445942D1" w14:textId="77777777" w:rsidTr="00D547AB">
        <w:trPr>
          <w:trHeight w:val="366"/>
        </w:trPr>
        <w:tc>
          <w:tcPr>
            <w:tcW w:w="9494" w:type="dxa"/>
            <w:gridSpan w:val="32"/>
            <w:vAlign w:val="center"/>
          </w:tcPr>
          <w:p w14:paraId="190DE00E"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r w:rsidRPr="00F93381">
              <w:rPr>
                <w:rFonts w:ascii="Arial" w:eastAsia="Times New Roman" w:hAnsi="Arial" w:cs="Times New Roman"/>
                <w:caps/>
                <w:sz w:val="16"/>
                <w:szCs w:val="24"/>
                <w:lang w:val="en-US"/>
              </w:rPr>
              <w:t>client coments</w:t>
            </w:r>
          </w:p>
        </w:tc>
      </w:tr>
      <w:tr w:rsidR="00F93381" w:rsidRPr="00F93381" w14:paraId="54DFB376" w14:textId="77777777" w:rsidTr="00D547AB">
        <w:trPr>
          <w:trHeight w:val="366"/>
        </w:trPr>
        <w:tc>
          <w:tcPr>
            <w:tcW w:w="9494" w:type="dxa"/>
            <w:gridSpan w:val="32"/>
            <w:vAlign w:val="center"/>
          </w:tcPr>
          <w:p w14:paraId="2F651B93"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r>
      <w:tr w:rsidR="00F93381" w:rsidRPr="00F93381" w14:paraId="5995A4C2" w14:textId="77777777" w:rsidTr="00D547AB">
        <w:trPr>
          <w:trHeight w:val="366"/>
        </w:trPr>
        <w:tc>
          <w:tcPr>
            <w:tcW w:w="9494" w:type="dxa"/>
            <w:gridSpan w:val="32"/>
            <w:vAlign w:val="center"/>
          </w:tcPr>
          <w:p w14:paraId="6730E387"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r>
      <w:tr w:rsidR="00F93381" w:rsidRPr="00F93381" w14:paraId="5F748F05" w14:textId="77777777" w:rsidTr="00D547AB">
        <w:trPr>
          <w:trHeight w:val="366"/>
        </w:trPr>
        <w:tc>
          <w:tcPr>
            <w:tcW w:w="9494" w:type="dxa"/>
            <w:gridSpan w:val="32"/>
            <w:vAlign w:val="center"/>
          </w:tcPr>
          <w:p w14:paraId="5CDE83D6" w14:textId="1473F427" w:rsidR="00F93381" w:rsidRPr="00F93381" w:rsidRDefault="00077F71" w:rsidP="00F93381">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Designer Review</w:t>
            </w:r>
          </w:p>
        </w:tc>
      </w:tr>
      <w:tr w:rsidR="00F93381" w:rsidRPr="00F93381" w14:paraId="248ABEB7" w14:textId="77777777" w:rsidTr="00D547AB">
        <w:trPr>
          <w:trHeight w:val="366"/>
        </w:trPr>
        <w:tc>
          <w:tcPr>
            <w:tcW w:w="9494" w:type="dxa"/>
            <w:gridSpan w:val="32"/>
            <w:vAlign w:val="center"/>
          </w:tcPr>
          <w:p w14:paraId="159F8A56" w14:textId="77777777" w:rsidR="00F93381" w:rsidRPr="00F93381" w:rsidRDefault="00F93381" w:rsidP="00F93381">
            <w:pPr>
              <w:tabs>
                <w:tab w:val="clear" w:pos="284"/>
              </w:tabs>
              <w:spacing w:before="40" w:after="0" w:line="240" w:lineRule="auto"/>
              <w:outlineLvl w:val="4"/>
              <w:rPr>
                <w:rFonts w:ascii="Arial" w:eastAsia="Times New Roman" w:hAnsi="Arial" w:cs="Times New Roman"/>
                <w:caps/>
                <w:sz w:val="16"/>
                <w:szCs w:val="24"/>
                <w:lang w:val="en-US"/>
              </w:rPr>
            </w:pPr>
          </w:p>
        </w:tc>
      </w:tr>
      <w:tr w:rsidR="00077F71" w:rsidRPr="00F93381" w14:paraId="5776119C" w14:textId="77777777" w:rsidTr="00D547AB">
        <w:trPr>
          <w:trHeight w:val="366"/>
        </w:trPr>
        <w:tc>
          <w:tcPr>
            <w:tcW w:w="9494" w:type="dxa"/>
            <w:gridSpan w:val="32"/>
            <w:vAlign w:val="center"/>
          </w:tcPr>
          <w:p w14:paraId="687123C4" w14:textId="6ACD5E7C" w:rsidR="00077F71" w:rsidRPr="00077F71" w:rsidRDefault="00077F71" w:rsidP="00077F71">
            <w:pPr>
              <w:pStyle w:val="Body"/>
              <w:rPr>
                <w:color w:val="FF0000"/>
                <w:lang w:val="en-US"/>
              </w:rPr>
            </w:pPr>
            <w:r w:rsidRPr="00077F71">
              <w:rPr>
                <w:color w:val="FF0000"/>
                <w:lang w:val="en-US"/>
              </w:rPr>
              <w:t>All materials selected for this design meet the outcome design required.</w:t>
            </w:r>
          </w:p>
        </w:tc>
      </w:tr>
      <w:tr w:rsidR="00077F71" w:rsidRPr="00F93381" w14:paraId="46FC54E8" w14:textId="77777777" w:rsidTr="00D547AB">
        <w:trPr>
          <w:trHeight w:val="366"/>
        </w:trPr>
        <w:tc>
          <w:tcPr>
            <w:tcW w:w="9494" w:type="dxa"/>
            <w:gridSpan w:val="32"/>
            <w:vAlign w:val="center"/>
          </w:tcPr>
          <w:p w14:paraId="7FF3CC94" w14:textId="77777777" w:rsidR="00077F71" w:rsidRPr="00F93381" w:rsidRDefault="00077F71" w:rsidP="00F93381">
            <w:pPr>
              <w:tabs>
                <w:tab w:val="clear" w:pos="284"/>
              </w:tabs>
              <w:spacing w:before="40" w:after="0" w:line="240" w:lineRule="auto"/>
              <w:outlineLvl w:val="4"/>
              <w:rPr>
                <w:rFonts w:ascii="Arial" w:eastAsia="Times New Roman" w:hAnsi="Arial" w:cs="Times New Roman"/>
                <w:caps/>
                <w:sz w:val="16"/>
                <w:szCs w:val="24"/>
                <w:lang w:val="en-US"/>
              </w:rPr>
            </w:pPr>
          </w:p>
        </w:tc>
      </w:tr>
      <w:tr w:rsidR="00F93381" w:rsidRPr="00F93381" w14:paraId="64BB69C1" w14:textId="77777777" w:rsidTr="00077F71">
        <w:trPr>
          <w:trHeight w:val="403"/>
        </w:trPr>
        <w:tc>
          <w:tcPr>
            <w:tcW w:w="1937" w:type="dxa"/>
            <w:vAlign w:val="bottom"/>
          </w:tcPr>
          <w:p w14:paraId="79C3322B"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Client Signature</w:t>
            </w:r>
          </w:p>
        </w:tc>
        <w:tc>
          <w:tcPr>
            <w:tcW w:w="3976" w:type="dxa"/>
            <w:gridSpan w:val="13"/>
            <w:vAlign w:val="bottom"/>
          </w:tcPr>
          <w:p w14:paraId="50688498"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c>
          <w:tcPr>
            <w:tcW w:w="595" w:type="dxa"/>
            <w:gridSpan w:val="3"/>
            <w:vAlign w:val="bottom"/>
          </w:tcPr>
          <w:p w14:paraId="54B3A77D"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Date</w:t>
            </w:r>
          </w:p>
        </w:tc>
        <w:tc>
          <w:tcPr>
            <w:tcW w:w="2986" w:type="dxa"/>
            <w:gridSpan w:val="15"/>
            <w:vAlign w:val="bottom"/>
          </w:tcPr>
          <w:p w14:paraId="0B2D524F"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p>
        </w:tc>
      </w:tr>
      <w:tr w:rsidR="00F93381" w:rsidRPr="00F93381" w14:paraId="473B33B8" w14:textId="77777777" w:rsidTr="00077F71">
        <w:trPr>
          <w:trHeight w:val="403"/>
        </w:trPr>
        <w:tc>
          <w:tcPr>
            <w:tcW w:w="1937" w:type="dxa"/>
            <w:vAlign w:val="bottom"/>
          </w:tcPr>
          <w:p w14:paraId="04D4EEC7"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Designer Signature</w:t>
            </w:r>
          </w:p>
        </w:tc>
        <w:tc>
          <w:tcPr>
            <w:tcW w:w="3976" w:type="dxa"/>
            <w:gridSpan w:val="13"/>
            <w:vAlign w:val="bottom"/>
          </w:tcPr>
          <w:p w14:paraId="77D8FDB7" w14:textId="77777777" w:rsidR="00F93381" w:rsidRPr="00F93381" w:rsidRDefault="00F93381" w:rsidP="00F93381">
            <w:pPr>
              <w:tabs>
                <w:tab w:val="clear" w:pos="284"/>
              </w:tabs>
              <w:spacing w:before="40" w:after="0" w:line="240" w:lineRule="auto"/>
              <w:rPr>
                <w:rFonts w:ascii="Kunstler Script" w:eastAsia="Times New Roman" w:hAnsi="Kunstler Script" w:cs="Times New Roman"/>
                <w:color w:val="FF0000"/>
                <w:sz w:val="40"/>
                <w:szCs w:val="40"/>
                <w:lang w:val="en-US"/>
              </w:rPr>
            </w:pPr>
            <w:r w:rsidRPr="00F93381">
              <w:rPr>
                <w:rFonts w:ascii="Kunstler Script" w:eastAsia="Times New Roman" w:hAnsi="Kunstler Script" w:cs="Times New Roman"/>
                <w:color w:val="FF0000"/>
                <w:sz w:val="40"/>
                <w:szCs w:val="40"/>
                <w:lang w:val="en-US"/>
              </w:rPr>
              <w:t>Fred Flintstone</w:t>
            </w:r>
          </w:p>
        </w:tc>
        <w:tc>
          <w:tcPr>
            <w:tcW w:w="595" w:type="dxa"/>
            <w:gridSpan w:val="3"/>
            <w:vAlign w:val="bottom"/>
          </w:tcPr>
          <w:p w14:paraId="5A8A42E0"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sz w:val="16"/>
                <w:szCs w:val="24"/>
                <w:lang w:val="en-US"/>
              </w:rPr>
              <w:t>Date</w:t>
            </w:r>
          </w:p>
        </w:tc>
        <w:tc>
          <w:tcPr>
            <w:tcW w:w="2986" w:type="dxa"/>
            <w:gridSpan w:val="15"/>
            <w:vAlign w:val="bottom"/>
          </w:tcPr>
          <w:p w14:paraId="05346CB6" w14:textId="77777777" w:rsidR="00F93381" w:rsidRPr="00F93381" w:rsidRDefault="00F93381" w:rsidP="00F93381">
            <w:pPr>
              <w:tabs>
                <w:tab w:val="clear" w:pos="284"/>
              </w:tabs>
              <w:spacing w:before="40" w:after="0" w:line="240" w:lineRule="auto"/>
              <w:rPr>
                <w:rFonts w:ascii="Arial" w:eastAsia="Times New Roman" w:hAnsi="Arial" w:cs="Times New Roman"/>
                <w:sz w:val="16"/>
                <w:szCs w:val="24"/>
                <w:lang w:val="en-US"/>
              </w:rPr>
            </w:pPr>
            <w:r w:rsidRPr="00F93381">
              <w:rPr>
                <w:rFonts w:ascii="Arial" w:eastAsia="Times New Roman" w:hAnsi="Arial" w:cs="Times New Roman"/>
                <w:color w:val="FF0000"/>
                <w:szCs w:val="24"/>
                <w:lang w:val="en-US"/>
              </w:rPr>
              <w:t>12/1/2034</w:t>
            </w:r>
          </w:p>
        </w:tc>
      </w:tr>
    </w:tbl>
    <w:p w14:paraId="260E4892" w14:textId="77777777" w:rsidR="00F94854" w:rsidRDefault="00F94854" w:rsidP="00F94854">
      <w:pPr>
        <w:pStyle w:val="Body"/>
      </w:pPr>
    </w:p>
    <w:p w14:paraId="4245603C" w14:textId="77777777" w:rsidR="00F94854" w:rsidRDefault="00F94854">
      <w:pPr>
        <w:tabs>
          <w:tab w:val="clear" w:pos="284"/>
        </w:tabs>
        <w:spacing w:before="0" w:after="200" w:line="276" w:lineRule="auto"/>
      </w:pPr>
      <w:r>
        <w:br w:type="page"/>
      </w:r>
    </w:p>
    <w:p w14:paraId="76BF6128" w14:textId="77777777" w:rsidR="00E75752" w:rsidRDefault="00E75752" w:rsidP="00E75752">
      <w:pPr>
        <w:pStyle w:val="Heading4"/>
      </w:pPr>
      <w:r>
        <w:lastRenderedPageBreak/>
        <w:t>Identify</w:t>
      </w:r>
    </w:p>
    <w:p w14:paraId="26FF2974" w14:textId="77777777" w:rsidR="00E75752" w:rsidRDefault="00E75752" w:rsidP="00E75752">
      <w:pPr>
        <w:tabs>
          <w:tab w:val="clear" w:pos="284"/>
        </w:tabs>
        <w:spacing w:before="0" w:after="200" w:line="276" w:lineRule="auto"/>
        <w:rPr>
          <w:noProof/>
          <w:lang w:eastAsia="en-AU"/>
        </w:rPr>
      </w:pPr>
      <w:r w:rsidRPr="00FE4D48">
        <w:rPr>
          <w:noProof/>
          <w:lang w:eastAsia="en-AU"/>
        </w:rPr>
        <w:t xml:space="preserve">Using the table provided </w:t>
      </w:r>
      <w:r>
        <w:rPr>
          <w:noProof/>
          <w:lang w:eastAsia="en-AU"/>
        </w:rPr>
        <w:t>–</w:t>
      </w:r>
      <w:r w:rsidRPr="00FE4D48">
        <w:rPr>
          <w:noProof/>
          <w:lang w:eastAsia="en-AU"/>
        </w:rPr>
        <w:t xml:space="preserve"> </w:t>
      </w:r>
      <w:r>
        <w:rPr>
          <w:noProof/>
          <w:lang w:eastAsia="en-AU"/>
        </w:rPr>
        <w:t xml:space="preserve">Step 1: </w:t>
      </w:r>
      <w:r w:rsidRPr="00FE4D48">
        <w:rPr>
          <w:noProof/>
          <w:lang w:eastAsia="en-AU"/>
        </w:rPr>
        <w:t>Main Points to be Confirmed with Client, identify the main materials and design details that you wish to confirm with the Client via a face-to-face meeting. List these items in the left hand column of the table.</w:t>
      </w:r>
    </w:p>
    <w:tbl>
      <w:tblPr>
        <w:tblStyle w:val="TableGrid"/>
        <w:tblW w:w="0" w:type="auto"/>
        <w:tblLook w:val="04A0" w:firstRow="1" w:lastRow="0" w:firstColumn="1" w:lastColumn="0" w:noHBand="0" w:noVBand="1"/>
      </w:tblPr>
      <w:tblGrid>
        <w:gridCol w:w="4531"/>
        <w:gridCol w:w="4955"/>
      </w:tblGrid>
      <w:tr w:rsidR="00E75752" w:rsidRPr="00372DF0" w14:paraId="057E3209" w14:textId="77777777" w:rsidTr="00E75752">
        <w:trPr>
          <w:cnfStyle w:val="100000000000" w:firstRow="1" w:lastRow="0" w:firstColumn="0" w:lastColumn="0" w:oddVBand="0" w:evenVBand="0" w:oddHBand="0" w:evenHBand="0" w:firstRowFirstColumn="0" w:firstRowLastColumn="0" w:lastRowFirstColumn="0" w:lastRowLastColumn="0"/>
          <w:trHeight w:val="588"/>
        </w:trPr>
        <w:tc>
          <w:tcPr>
            <w:tcW w:w="9486" w:type="dxa"/>
            <w:gridSpan w:val="2"/>
          </w:tcPr>
          <w:p w14:paraId="25E60C9A" w14:textId="77777777" w:rsidR="00E75752" w:rsidRPr="00372DF0" w:rsidRDefault="00E75752" w:rsidP="00E75752">
            <w:pPr>
              <w:tabs>
                <w:tab w:val="clear" w:pos="284"/>
              </w:tabs>
              <w:spacing w:before="240" w:line="240" w:lineRule="auto"/>
              <w:contextualSpacing/>
              <w:jc w:val="center"/>
              <w:outlineLvl w:val="2"/>
              <w:rPr>
                <w:rFonts w:eastAsia="Times New Roman"/>
                <w:noProof/>
                <w:color w:val="auto"/>
                <w:kern w:val="22"/>
                <w:sz w:val="32"/>
                <w:szCs w:val="32"/>
                <w:lang w:eastAsia="en-AU"/>
              </w:rPr>
            </w:pPr>
            <w:r>
              <w:rPr>
                <w:rFonts w:eastAsia="Times New Roman"/>
                <w:noProof/>
                <w:kern w:val="22"/>
                <w:sz w:val="32"/>
                <w:szCs w:val="32"/>
                <w:lang w:eastAsia="en-AU"/>
              </w:rPr>
              <w:t xml:space="preserve">Step 1: </w:t>
            </w:r>
            <w:r w:rsidRPr="00372DF0">
              <w:rPr>
                <w:rFonts w:eastAsia="Times New Roman"/>
                <w:noProof/>
                <w:kern w:val="22"/>
                <w:sz w:val="32"/>
                <w:szCs w:val="32"/>
                <w:lang w:eastAsia="en-AU"/>
              </w:rPr>
              <w:t>Main points to be confirmed with Client</w:t>
            </w:r>
          </w:p>
        </w:tc>
      </w:tr>
      <w:tr w:rsidR="00E75752" w:rsidRPr="00372DF0" w14:paraId="42756440" w14:textId="77777777" w:rsidTr="00E75752">
        <w:tc>
          <w:tcPr>
            <w:tcW w:w="4531" w:type="dxa"/>
          </w:tcPr>
          <w:p w14:paraId="55523EB0" w14:textId="77777777" w:rsidR="00E75752" w:rsidRPr="00372DF0" w:rsidRDefault="00E75752" w:rsidP="00E75752">
            <w:pPr>
              <w:rPr>
                <w:b/>
              </w:rPr>
            </w:pPr>
            <w:r w:rsidRPr="00372DF0">
              <w:rPr>
                <w:b/>
              </w:rPr>
              <w:t>Point/Item to be confirmed</w:t>
            </w:r>
          </w:p>
        </w:tc>
        <w:tc>
          <w:tcPr>
            <w:tcW w:w="4955" w:type="dxa"/>
          </w:tcPr>
          <w:p w14:paraId="4F3BC159" w14:textId="77777777" w:rsidR="00E75752" w:rsidRPr="00372DF0" w:rsidRDefault="00E75752" w:rsidP="00E75752">
            <w:pPr>
              <w:rPr>
                <w:b/>
              </w:rPr>
            </w:pPr>
            <w:r w:rsidRPr="00372DF0">
              <w:rPr>
                <w:b/>
              </w:rPr>
              <w:t>Changes to be made</w:t>
            </w:r>
          </w:p>
        </w:tc>
      </w:tr>
      <w:tr w:rsidR="00E75752" w:rsidRPr="00372DF0" w14:paraId="439135EC" w14:textId="77777777" w:rsidTr="00E75752">
        <w:trPr>
          <w:trHeight w:val="2011"/>
        </w:trPr>
        <w:tc>
          <w:tcPr>
            <w:tcW w:w="4531" w:type="dxa"/>
          </w:tcPr>
          <w:p w14:paraId="2C93BAD3" w14:textId="0F3FF0CD" w:rsidR="00E75752" w:rsidRPr="007A5525" w:rsidRDefault="007A5525" w:rsidP="00E75752">
            <w:pPr>
              <w:rPr>
                <w:color w:val="FF0000"/>
              </w:rPr>
            </w:pPr>
            <w:r w:rsidRPr="007A5525">
              <w:rPr>
                <w:color w:val="FF0000"/>
              </w:rPr>
              <w:t>Material (colours, textures)</w:t>
            </w:r>
          </w:p>
          <w:p w14:paraId="2305B115" w14:textId="0EC09566" w:rsidR="007A5525" w:rsidRPr="007A5525" w:rsidRDefault="007A5525" w:rsidP="00E75752">
            <w:pPr>
              <w:rPr>
                <w:color w:val="FF0000"/>
              </w:rPr>
            </w:pPr>
            <w:r w:rsidRPr="007A5525">
              <w:rPr>
                <w:color w:val="FF0000"/>
              </w:rPr>
              <w:t xml:space="preserve">Sizes </w:t>
            </w:r>
          </w:p>
          <w:p w14:paraId="3A7306BF" w14:textId="4577B7C6" w:rsidR="00E75752" w:rsidRPr="007A5525" w:rsidRDefault="00E75752" w:rsidP="00E75752">
            <w:pPr>
              <w:rPr>
                <w:color w:val="FF0000"/>
                <w:lang w:eastAsia="en-AU"/>
              </w:rPr>
            </w:pPr>
          </w:p>
          <w:p w14:paraId="1CD20D6F" w14:textId="709D95FD" w:rsidR="007A5525" w:rsidRPr="007A5525" w:rsidRDefault="007A5525" w:rsidP="00E75752">
            <w:pPr>
              <w:rPr>
                <w:color w:val="FF0000"/>
                <w:lang w:eastAsia="en-AU"/>
              </w:rPr>
            </w:pPr>
            <w:r w:rsidRPr="007A5525">
              <w:rPr>
                <w:color w:val="FF0000"/>
                <w:lang w:eastAsia="en-AU"/>
              </w:rPr>
              <w:t>Answer should contain information about layout, features and requirements.</w:t>
            </w:r>
          </w:p>
          <w:p w14:paraId="69D69BE9" w14:textId="77777777" w:rsidR="00E75752" w:rsidRPr="007A5525" w:rsidRDefault="00E75752" w:rsidP="00E75752">
            <w:pPr>
              <w:rPr>
                <w:color w:val="FF0000"/>
                <w:lang w:eastAsia="en-AU"/>
              </w:rPr>
            </w:pPr>
          </w:p>
        </w:tc>
        <w:tc>
          <w:tcPr>
            <w:tcW w:w="4955" w:type="dxa"/>
          </w:tcPr>
          <w:p w14:paraId="0F1E63C5" w14:textId="77777777" w:rsidR="00E75752" w:rsidRDefault="00E75752" w:rsidP="00E75752"/>
          <w:p w14:paraId="69282145" w14:textId="74B9EE66" w:rsidR="004E07A8" w:rsidRPr="00372DF0" w:rsidRDefault="004E07A8" w:rsidP="00E75752">
            <w:r w:rsidRPr="007A5525">
              <w:rPr>
                <w:color w:val="FF0000"/>
                <w:lang w:eastAsia="en-AU"/>
              </w:rPr>
              <w:t>Answer should contain information about</w:t>
            </w:r>
            <w:r>
              <w:rPr>
                <w:color w:val="FF0000"/>
                <w:lang w:eastAsia="en-AU"/>
              </w:rPr>
              <w:t xml:space="preserve"> any changes made.</w:t>
            </w:r>
          </w:p>
        </w:tc>
      </w:tr>
    </w:tbl>
    <w:p w14:paraId="34CE811E" w14:textId="77777777" w:rsidR="00E75752" w:rsidRDefault="00E75752" w:rsidP="00E75752">
      <w:pPr>
        <w:pStyle w:val="Heading4"/>
      </w:pPr>
      <w:r>
        <w:t>Confirmation</w:t>
      </w:r>
    </w:p>
    <w:p w14:paraId="713C2254" w14:textId="77777777" w:rsidR="00E75752" w:rsidRDefault="00E75752" w:rsidP="00E75752">
      <w:r>
        <w:rPr>
          <w:lang w:eastAsia="en-AU"/>
        </w:rPr>
        <w:t>During the face-to-face meeting, you will clarify the design brief, explore the client’s requirements and identify inclusions and complexities to confirm these details.</w:t>
      </w:r>
    </w:p>
    <w:p w14:paraId="2AFDE6D4" w14:textId="77777777" w:rsidR="00E75752" w:rsidRDefault="00E75752" w:rsidP="00E75752">
      <w:r>
        <w:rPr>
          <w:lang w:eastAsia="en-AU"/>
        </w:rPr>
        <w:t xml:space="preserve">Your assessor will act as the client and will respond to you by providing </w:t>
      </w:r>
      <w:r w:rsidRPr="00AC2FDD">
        <w:rPr>
          <w:b/>
          <w:lang w:eastAsia="en-AU"/>
        </w:rPr>
        <w:t>one</w:t>
      </w:r>
      <w:r>
        <w:rPr>
          <w:lang w:eastAsia="en-AU"/>
        </w:rPr>
        <w:t xml:space="preserve"> change to the original documentation.</w:t>
      </w:r>
    </w:p>
    <w:p w14:paraId="698D25A9" w14:textId="2C2E865A" w:rsidR="00E75752" w:rsidRDefault="00E75752" w:rsidP="00E75752">
      <w:r>
        <w:rPr>
          <w:lang w:eastAsia="en-AU"/>
        </w:rPr>
        <w:t xml:space="preserve">You will need to document any changes the Client indicates in the right hand column of the table Step 2: </w:t>
      </w:r>
      <w:r w:rsidRPr="00FE4D48">
        <w:rPr>
          <w:lang w:eastAsia="en-AU"/>
        </w:rPr>
        <w:t xml:space="preserve">Main Points to be </w:t>
      </w:r>
      <w:r w:rsidR="00B01BBE">
        <w:rPr>
          <w:lang w:eastAsia="en-AU"/>
        </w:rPr>
        <w:t>c</w:t>
      </w:r>
      <w:r w:rsidRPr="00FE4D48">
        <w:rPr>
          <w:lang w:eastAsia="en-AU"/>
        </w:rPr>
        <w:t>onfirmed with Client.</w:t>
      </w:r>
      <w:r>
        <w:rPr>
          <w:lang w:eastAsia="en-AU"/>
        </w:rPr>
        <w:t xml:space="preserve"> </w:t>
      </w:r>
    </w:p>
    <w:p w14:paraId="66EAABA5" w14:textId="59064033" w:rsidR="00E75752" w:rsidRDefault="00B01BBE" w:rsidP="00B01BBE">
      <w:pPr>
        <w:pStyle w:val="Caption"/>
      </w:pPr>
      <w:r w:rsidRPr="00E172E4">
        <w:t xml:space="preserve">Table </w:t>
      </w:r>
      <w:r w:rsidR="00174CD4">
        <w:fldChar w:fldCharType="begin"/>
      </w:r>
      <w:r w:rsidR="00174CD4">
        <w:instrText xml:space="preserve"> SEQ Table \* ARABIC </w:instrText>
      </w:r>
      <w:r w:rsidR="00174CD4">
        <w:fldChar w:fldCharType="separate"/>
      </w:r>
      <w:r>
        <w:rPr>
          <w:noProof/>
        </w:rPr>
        <w:t>2</w:t>
      </w:r>
      <w:r w:rsidR="00174CD4">
        <w:rPr>
          <w:noProof/>
        </w:rPr>
        <w:fldChar w:fldCharType="end"/>
      </w:r>
      <w:r w:rsidRPr="00E172E4">
        <w:t xml:space="preserve"> </w:t>
      </w:r>
      <w:r>
        <w:t>Confirmation with Client</w:t>
      </w:r>
    </w:p>
    <w:tbl>
      <w:tblPr>
        <w:tblStyle w:val="TableGrid"/>
        <w:tblW w:w="0" w:type="auto"/>
        <w:jc w:val="center"/>
        <w:tblLook w:val="04A0" w:firstRow="1" w:lastRow="0" w:firstColumn="1" w:lastColumn="0" w:noHBand="0" w:noVBand="1"/>
      </w:tblPr>
      <w:tblGrid>
        <w:gridCol w:w="4531"/>
        <w:gridCol w:w="4955"/>
      </w:tblGrid>
      <w:tr w:rsidR="00E75752" w:rsidRPr="00372DF0" w14:paraId="30DD206A" w14:textId="77777777" w:rsidTr="00E75752">
        <w:trPr>
          <w:cnfStyle w:val="100000000000" w:firstRow="1" w:lastRow="0" w:firstColumn="0" w:lastColumn="0" w:oddVBand="0" w:evenVBand="0" w:oddHBand="0" w:evenHBand="0" w:firstRowFirstColumn="0" w:firstRowLastColumn="0" w:lastRowFirstColumn="0" w:lastRowLastColumn="0"/>
          <w:trHeight w:val="777"/>
          <w:jc w:val="center"/>
        </w:trPr>
        <w:tc>
          <w:tcPr>
            <w:tcW w:w="9486" w:type="dxa"/>
            <w:gridSpan w:val="2"/>
          </w:tcPr>
          <w:p w14:paraId="53C7BE52" w14:textId="77777777" w:rsidR="00E75752" w:rsidRPr="00372DF0" w:rsidRDefault="00E75752" w:rsidP="00E75752">
            <w:pPr>
              <w:tabs>
                <w:tab w:val="clear" w:pos="284"/>
              </w:tabs>
              <w:spacing w:before="240" w:line="240" w:lineRule="auto"/>
              <w:contextualSpacing/>
              <w:jc w:val="center"/>
              <w:outlineLvl w:val="2"/>
              <w:rPr>
                <w:rFonts w:eastAsia="Times New Roman"/>
                <w:noProof/>
                <w:color w:val="auto"/>
                <w:kern w:val="22"/>
                <w:sz w:val="32"/>
                <w:szCs w:val="32"/>
                <w:lang w:eastAsia="en-AU"/>
              </w:rPr>
            </w:pPr>
            <w:r>
              <w:rPr>
                <w:rFonts w:eastAsia="Times New Roman"/>
                <w:noProof/>
                <w:kern w:val="22"/>
                <w:sz w:val="32"/>
                <w:szCs w:val="32"/>
                <w:lang w:eastAsia="en-AU"/>
              </w:rPr>
              <w:t xml:space="preserve">Step 2: </w:t>
            </w:r>
            <w:r w:rsidRPr="00372DF0">
              <w:rPr>
                <w:rFonts w:eastAsia="Times New Roman"/>
                <w:noProof/>
                <w:kern w:val="22"/>
                <w:sz w:val="32"/>
                <w:szCs w:val="32"/>
                <w:lang w:eastAsia="en-AU"/>
              </w:rPr>
              <w:t>Main points to be confirmed with Client</w:t>
            </w:r>
          </w:p>
        </w:tc>
      </w:tr>
      <w:tr w:rsidR="00E75752" w:rsidRPr="00372DF0" w14:paraId="590D4ACE" w14:textId="77777777" w:rsidTr="00E75752">
        <w:trPr>
          <w:jc w:val="center"/>
        </w:trPr>
        <w:tc>
          <w:tcPr>
            <w:tcW w:w="4531" w:type="dxa"/>
          </w:tcPr>
          <w:p w14:paraId="2E314712" w14:textId="77777777" w:rsidR="00E75752" w:rsidRPr="00372DF0" w:rsidRDefault="00E75752" w:rsidP="00E75752">
            <w:pPr>
              <w:rPr>
                <w:b/>
              </w:rPr>
            </w:pPr>
            <w:r w:rsidRPr="00372DF0">
              <w:rPr>
                <w:b/>
              </w:rPr>
              <w:t>Point/Item to be confirmed</w:t>
            </w:r>
          </w:p>
        </w:tc>
        <w:tc>
          <w:tcPr>
            <w:tcW w:w="4955" w:type="dxa"/>
          </w:tcPr>
          <w:p w14:paraId="338038BC" w14:textId="77777777" w:rsidR="00E75752" w:rsidRPr="00372DF0" w:rsidRDefault="00E75752" w:rsidP="00E75752">
            <w:pPr>
              <w:rPr>
                <w:b/>
              </w:rPr>
            </w:pPr>
            <w:r w:rsidRPr="00372DF0">
              <w:rPr>
                <w:b/>
              </w:rPr>
              <w:t>Changes to be made</w:t>
            </w:r>
          </w:p>
        </w:tc>
      </w:tr>
      <w:tr w:rsidR="00E75752" w:rsidRPr="00372DF0" w14:paraId="75DECB95" w14:textId="77777777" w:rsidTr="00E75752">
        <w:trPr>
          <w:trHeight w:val="2246"/>
          <w:jc w:val="center"/>
        </w:trPr>
        <w:tc>
          <w:tcPr>
            <w:tcW w:w="4531" w:type="dxa"/>
          </w:tcPr>
          <w:p w14:paraId="6DFB97C0" w14:textId="77777777" w:rsidR="00E75752" w:rsidRPr="007A5525" w:rsidRDefault="00E75752" w:rsidP="00E75752">
            <w:pPr>
              <w:rPr>
                <w:color w:val="FF0000"/>
              </w:rPr>
            </w:pPr>
          </w:p>
          <w:p w14:paraId="67F99590" w14:textId="64490434" w:rsidR="00E75752" w:rsidRPr="007A5525" w:rsidRDefault="007A5525" w:rsidP="00E75752">
            <w:pPr>
              <w:rPr>
                <w:color w:val="FF0000"/>
                <w:lang w:eastAsia="en-AU"/>
              </w:rPr>
            </w:pPr>
            <w:r>
              <w:rPr>
                <w:color w:val="FF0000"/>
                <w:lang w:eastAsia="en-AU"/>
              </w:rPr>
              <w:t>Confirm all materials, sizes and design features.</w:t>
            </w:r>
          </w:p>
          <w:p w14:paraId="6CEB960B" w14:textId="77777777" w:rsidR="00E75752" w:rsidRPr="007A5525" w:rsidRDefault="00E75752" w:rsidP="00E75752">
            <w:pPr>
              <w:rPr>
                <w:color w:val="FF0000"/>
                <w:lang w:eastAsia="en-AU"/>
              </w:rPr>
            </w:pPr>
          </w:p>
        </w:tc>
        <w:tc>
          <w:tcPr>
            <w:tcW w:w="4955" w:type="dxa"/>
          </w:tcPr>
          <w:p w14:paraId="24E810F2" w14:textId="2004977D" w:rsidR="00E75752" w:rsidRPr="007A5525" w:rsidRDefault="007A5525" w:rsidP="007A5525">
            <w:pPr>
              <w:rPr>
                <w:color w:val="FF0000"/>
              </w:rPr>
            </w:pPr>
            <w:r>
              <w:rPr>
                <w:color w:val="FF0000"/>
              </w:rPr>
              <w:t>Changes to design have increased Design Fees. Review and amend</w:t>
            </w:r>
          </w:p>
        </w:tc>
      </w:tr>
    </w:tbl>
    <w:p w14:paraId="7F3511C1" w14:textId="77777777" w:rsidR="00E75752" w:rsidRDefault="00E75752" w:rsidP="00E75752">
      <w:pPr>
        <w:pStyle w:val="Body"/>
        <w:rPr>
          <w:noProof/>
          <w:lang w:eastAsia="en-AU"/>
        </w:rPr>
      </w:pPr>
    </w:p>
    <w:p w14:paraId="1A36BCE8" w14:textId="77777777" w:rsidR="007A5525" w:rsidRPr="00851525" w:rsidRDefault="007A5525" w:rsidP="007A5525">
      <w:pPr>
        <w:tabs>
          <w:tab w:val="clear" w:pos="284"/>
        </w:tabs>
        <w:spacing w:before="240" w:line="240" w:lineRule="auto"/>
        <w:contextualSpacing/>
        <w:outlineLvl w:val="2"/>
        <w:rPr>
          <w:rFonts w:eastAsia="Times New Roman"/>
          <w:b/>
          <w:noProof/>
          <w:color w:val="2D739F"/>
          <w:kern w:val="22"/>
          <w:sz w:val="32"/>
          <w:szCs w:val="32"/>
          <w:lang w:eastAsia="en-AU"/>
        </w:rPr>
      </w:pPr>
      <w:r w:rsidRPr="00851525">
        <w:rPr>
          <w:rFonts w:eastAsia="Times New Roman"/>
          <w:b/>
          <w:noProof/>
          <w:color w:val="2D739F"/>
          <w:kern w:val="22"/>
          <w:sz w:val="32"/>
          <w:szCs w:val="32"/>
          <w:lang w:eastAsia="en-AU"/>
        </w:rPr>
        <w:lastRenderedPageBreak/>
        <w:t>Quote Document Template</w:t>
      </w:r>
      <w:r>
        <w:rPr>
          <w:rFonts w:eastAsia="Times New Roman"/>
          <w:b/>
          <w:noProof/>
          <w:color w:val="2D739F"/>
          <w:kern w:val="22"/>
          <w:sz w:val="32"/>
          <w:szCs w:val="32"/>
          <w:lang w:eastAsia="en-AU"/>
        </w:rPr>
        <w:t xml:space="preserve"> Step 3 #1</w:t>
      </w:r>
    </w:p>
    <w:p w14:paraId="40F9DF1B" w14:textId="77777777" w:rsidR="007A5525" w:rsidRPr="00851525" w:rsidRDefault="007A5525" w:rsidP="007A5525">
      <w:pPr>
        <w:rPr>
          <w:lang w:eastAsia="en-AU"/>
        </w:rPr>
      </w:pPr>
      <w:r w:rsidRPr="00851525">
        <w:rPr>
          <w:lang w:eastAsia="en-AU"/>
        </w:rPr>
        <w:t>Use the template below.</w:t>
      </w:r>
    </w:p>
    <w:p w14:paraId="0EEC833E" w14:textId="77777777" w:rsidR="007A5525" w:rsidRDefault="007A5525" w:rsidP="007A5525">
      <w:pPr>
        <w:rPr>
          <w:b/>
          <w:sz w:val="48"/>
          <w:szCs w:val="48"/>
          <w:lang w:eastAsia="en-AU"/>
        </w:rPr>
      </w:pPr>
      <w:r w:rsidRPr="0023634C">
        <w:rPr>
          <w:rFonts w:ascii="Freestyle Script" w:hAnsi="Freestyle Script"/>
          <w:b/>
          <w:sz w:val="72"/>
          <w:szCs w:val="72"/>
          <w:lang w:eastAsia="en-AU"/>
        </w:rPr>
        <w:t>Kitchens by T</w:t>
      </w:r>
      <w:r>
        <w:rPr>
          <w:rFonts w:ascii="Freestyle Script" w:hAnsi="Freestyle Script"/>
          <w:b/>
          <w:sz w:val="72"/>
          <w:szCs w:val="72"/>
          <w:lang w:eastAsia="en-AU"/>
        </w:rPr>
        <w:t>AFE</w:t>
      </w:r>
      <w:r>
        <w:rPr>
          <w:rFonts w:ascii="Freestyle Script" w:hAnsi="Freestyle Script"/>
          <w:b/>
          <w:sz w:val="72"/>
          <w:szCs w:val="72"/>
          <w:lang w:eastAsia="en-AU"/>
        </w:rPr>
        <w:tab/>
      </w:r>
      <w:r>
        <w:rPr>
          <w:rFonts w:ascii="Freestyle Script" w:hAnsi="Freestyle Script"/>
          <w:b/>
          <w:sz w:val="72"/>
          <w:szCs w:val="72"/>
          <w:lang w:eastAsia="en-AU"/>
        </w:rPr>
        <w:tab/>
      </w:r>
      <w:r>
        <w:rPr>
          <w:rFonts w:ascii="Freestyle Script" w:hAnsi="Freestyle Script"/>
          <w:b/>
          <w:sz w:val="72"/>
          <w:szCs w:val="72"/>
          <w:lang w:eastAsia="en-AU"/>
        </w:rPr>
        <w:tab/>
      </w:r>
      <w:r>
        <w:rPr>
          <w:rFonts w:ascii="Freestyle Script" w:hAnsi="Freestyle Script"/>
          <w:b/>
          <w:sz w:val="72"/>
          <w:szCs w:val="72"/>
          <w:lang w:eastAsia="en-AU"/>
        </w:rPr>
        <w:tab/>
      </w:r>
      <w:r>
        <w:rPr>
          <w:rFonts w:ascii="Freestyle Script" w:hAnsi="Freestyle Script"/>
          <w:b/>
          <w:sz w:val="72"/>
          <w:szCs w:val="72"/>
          <w:lang w:eastAsia="en-AU"/>
        </w:rPr>
        <w:tab/>
      </w:r>
      <w:r>
        <w:rPr>
          <w:rFonts w:ascii="Freestyle Script" w:hAnsi="Freestyle Script"/>
          <w:b/>
          <w:sz w:val="72"/>
          <w:szCs w:val="72"/>
          <w:lang w:eastAsia="en-AU"/>
        </w:rPr>
        <w:tab/>
      </w:r>
      <w:r>
        <w:rPr>
          <w:b/>
          <w:sz w:val="48"/>
          <w:szCs w:val="48"/>
          <w:lang w:eastAsia="en-AU"/>
        </w:rPr>
        <w:t>Quote</w:t>
      </w:r>
    </w:p>
    <w:tbl>
      <w:tblPr>
        <w:tblStyle w:val="TableGrid"/>
        <w:tblW w:w="0" w:type="auto"/>
        <w:tblLook w:val="04A0" w:firstRow="1" w:lastRow="0" w:firstColumn="1" w:lastColumn="0" w:noHBand="0" w:noVBand="1"/>
      </w:tblPr>
      <w:tblGrid>
        <w:gridCol w:w="988"/>
        <w:gridCol w:w="855"/>
        <w:gridCol w:w="3969"/>
        <w:gridCol w:w="1129"/>
        <w:gridCol w:w="1276"/>
        <w:gridCol w:w="1269"/>
      </w:tblGrid>
      <w:tr w:rsidR="007A5525" w14:paraId="0B9E452E" w14:textId="77777777" w:rsidTr="003D0838">
        <w:trPr>
          <w:cnfStyle w:val="100000000000" w:firstRow="1" w:lastRow="0" w:firstColumn="0" w:lastColumn="0" w:oddVBand="0" w:evenVBand="0" w:oddHBand="0" w:evenHBand="0" w:firstRowFirstColumn="0" w:firstRowLastColumn="0" w:lastRowFirstColumn="0" w:lastRowLastColumn="0"/>
          <w:trHeight w:hRule="exact" w:val="397"/>
        </w:trPr>
        <w:tc>
          <w:tcPr>
            <w:tcW w:w="5812" w:type="dxa"/>
            <w:gridSpan w:val="3"/>
            <w:tcBorders>
              <w:top w:val="nil"/>
              <w:left w:val="nil"/>
              <w:bottom w:val="nil"/>
              <w:right w:val="nil"/>
            </w:tcBorders>
            <w:shd w:val="clear" w:color="auto" w:fill="auto"/>
          </w:tcPr>
          <w:p w14:paraId="2273A1D0" w14:textId="77777777" w:rsidR="007A5525" w:rsidRPr="00EE1556" w:rsidRDefault="007A5525" w:rsidP="003D0838">
            <w:pPr>
              <w:rPr>
                <w:sz w:val="22"/>
                <w:szCs w:val="22"/>
                <w:lang w:eastAsia="en-AU"/>
              </w:rPr>
            </w:pPr>
          </w:p>
        </w:tc>
        <w:tc>
          <w:tcPr>
            <w:tcW w:w="3674" w:type="dxa"/>
            <w:gridSpan w:val="3"/>
            <w:tcBorders>
              <w:top w:val="nil"/>
              <w:left w:val="nil"/>
              <w:bottom w:val="nil"/>
              <w:right w:val="nil"/>
            </w:tcBorders>
            <w:shd w:val="clear" w:color="auto" w:fill="auto"/>
          </w:tcPr>
          <w:p w14:paraId="49137C8F" w14:textId="77777777" w:rsidR="007A5525" w:rsidRPr="00EE1556" w:rsidRDefault="007A5525" w:rsidP="003D0838">
            <w:pPr>
              <w:jc w:val="right"/>
              <w:rPr>
                <w:color w:val="FF0000"/>
                <w:sz w:val="22"/>
                <w:szCs w:val="22"/>
                <w:lang w:eastAsia="en-AU"/>
              </w:rPr>
            </w:pPr>
            <w:r w:rsidRPr="00EE1556">
              <w:rPr>
                <w:sz w:val="22"/>
                <w:szCs w:val="22"/>
                <w:lang w:eastAsia="en-AU"/>
              </w:rPr>
              <w:t xml:space="preserve">                               </w:t>
            </w:r>
            <w:r w:rsidRPr="00EE1556">
              <w:rPr>
                <w:color w:val="auto"/>
                <w:sz w:val="22"/>
                <w:szCs w:val="22"/>
                <w:lang w:eastAsia="en-AU"/>
              </w:rPr>
              <w:t>Quote #:</w:t>
            </w:r>
            <w:r>
              <w:rPr>
                <w:color w:val="auto"/>
                <w:sz w:val="22"/>
                <w:szCs w:val="22"/>
                <w:lang w:eastAsia="en-AU"/>
              </w:rPr>
              <w:t xml:space="preserve"> </w:t>
            </w:r>
            <w:r>
              <w:rPr>
                <w:color w:val="FF0000"/>
                <w:sz w:val="22"/>
                <w:szCs w:val="22"/>
                <w:lang w:eastAsia="en-AU"/>
              </w:rPr>
              <w:t>12345687</w:t>
            </w:r>
          </w:p>
        </w:tc>
      </w:tr>
      <w:tr w:rsidR="007A5525" w14:paraId="46179702" w14:textId="77777777" w:rsidTr="003D0838">
        <w:trPr>
          <w:trHeight w:hRule="exact" w:val="340"/>
        </w:trPr>
        <w:tc>
          <w:tcPr>
            <w:tcW w:w="5812" w:type="dxa"/>
            <w:gridSpan w:val="3"/>
            <w:tcBorders>
              <w:top w:val="nil"/>
              <w:left w:val="nil"/>
              <w:bottom w:val="nil"/>
              <w:right w:val="nil"/>
            </w:tcBorders>
          </w:tcPr>
          <w:p w14:paraId="51D0B746" w14:textId="77777777" w:rsidR="007A5525" w:rsidRPr="009F52E0" w:rsidRDefault="007A5525" w:rsidP="003D0838">
            <w:pPr>
              <w:rPr>
                <w:b/>
                <w:color w:val="FF0000"/>
                <w:sz w:val="22"/>
                <w:szCs w:val="22"/>
                <w:lang w:eastAsia="en-AU"/>
              </w:rPr>
            </w:pPr>
            <w:r w:rsidRPr="009F52E0">
              <w:rPr>
                <w:b/>
                <w:sz w:val="22"/>
                <w:szCs w:val="22"/>
                <w:lang w:eastAsia="en-AU"/>
              </w:rPr>
              <w:t>Quote for the scope of works for:</w:t>
            </w:r>
          </w:p>
        </w:tc>
        <w:tc>
          <w:tcPr>
            <w:tcW w:w="3674" w:type="dxa"/>
            <w:gridSpan w:val="3"/>
            <w:tcBorders>
              <w:top w:val="nil"/>
              <w:left w:val="nil"/>
              <w:bottom w:val="nil"/>
              <w:right w:val="nil"/>
            </w:tcBorders>
          </w:tcPr>
          <w:p w14:paraId="4F13CFCC" w14:textId="77777777" w:rsidR="007A5525" w:rsidRPr="00EE1556" w:rsidRDefault="007A5525" w:rsidP="003D0838">
            <w:pPr>
              <w:jc w:val="right"/>
              <w:rPr>
                <w:sz w:val="22"/>
                <w:szCs w:val="22"/>
                <w:lang w:eastAsia="en-AU"/>
              </w:rPr>
            </w:pPr>
            <w:r w:rsidRPr="00EE1556">
              <w:rPr>
                <w:sz w:val="22"/>
                <w:szCs w:val="22"/>
                <w:lang w:eastAsia="en-AU"/>
              </w:rPr>
              <w:t xml:space="preserve">         Date :  </w:t>
            </w:r>
            <w:r>
              <w:rPr>
                <w:color w:val="FF0000"/>
                <w:sz w:val="22"/>
                <w:szCs w:val="22"/>
                <w:lang w:eastAsia="en-AU"/>
              </w:rPr>
              <w:t>01/01/2034</w:t>
            </w:r>
            <w:r w:rsidRPr="00EE1556">
              <w:rPr>
                <w:sz w:val="22"/>
                <w:szCs w:val="22"/>
                <w:lang w:eastAsia="en-AU"/>
              </w:rPr>
              <w:t xml:space="preserve"> </w:t>
            </w:r>
          </w:p>
        </w:tc>
      </w:tr>
      <w:tr w:rsidR="007A5525" w14:paraId="3BD7AB1F" w14:textId="77777777" w:rsidTr="003D0838">
        <w:trPr>
          <w:trHeight w:hRule="exact" w:val="340"/>
        </w:trPr>
        <w:tc>
          <w:tcPr>
            <w:tcW w:w="1843" w:type="dxa"/>
            <w:gridSpan w:val="2"/>
            <w:tcBorders>
              <w:top w:val="nil"/>
              <w:left w:val="nil"/>
              <w:bottom w:val="nil"/>
              <w:right w:val="nil"/>
            </w:tcBorders>
          </w:tcPr>
          <w:p w14:paraId="1208EFA9" w14:textId="77777777" w:rsidR="007A5525" w:rsidRPr="00EE1556" w:rsidRDefault="007A5525" w:rsidP="003D0838">
            <w:pPr>
              <w:rPr>
                <w:sz w:val="22"/>
                <w:szCs w:val="22"/>
                <w:lang w:eastAsia="en-AU"/>
              </w:rPr>
            </w:pPr>
            <w:r w:rsidRPr="00EE1556">
              <w:rPr>
                <w:sz w:val="22"/>
                <w:szCs w:val="22"/>
                <w:lang w:eastAsia="en-AU"/>
              </w:rPr>
              <w:t>Name:</w:t>
            </w:r>
            <w:r>
              <w:rPr>
                <w:sz w:val="22"/>
                <w:szCs w:val="22"/>
                <w:lang w:eastAsia="en-AU"/>
              </w:rPr>
              <w:t xml:space="preserve"> </w:t>
            </w:r>
          </w:p>
        </w:tc>
        <w:tc>
          <w:tcPr>
            <w:tcW w:w="3969" w:type="dxa"/>
            <w:tcBorders>
              <w:top w:val="nil"/>
              <w:left w:val="nil"/>
              <w:bottom w:val="nil"/>
              <w:right w:val="nil"/>
            </w:tcBorders>
          </w:tcPr>
          <w:p w14:paraId="7BDEE841" w14:textId="77777777" w:rsidR="007A5525" w:rsidRPr="00EE1556" w:rsidRDefault="007A5525" w:rsidP="003D0838">
            <w:pPr>
              <w:rPr>
                <w:sz w:val="22"/>
                <w:szCs w:val="22"/>
                <w:lang w:eastAsia="en-AU"/>
              </w:rPr>
            </w:pPr>
            <w:r>
              <w:rPr>
                <w:color w:val="FF0000"/>
                <w:sz w:val="22"/>
                <w:szCs w:val="22"/>
                <w:lang w:eastAsia="en-AU"/>
              </w:rPr>
              <w:t>Mr &amp; Mrs Skillspoint</w:t>
            </w:r>
          </w:p>
        </w:tc>
        <w:tc>
          <w:tcPr>
            <w:tcW w:w="3674" w:type="dxa"/>
            <w:gridSpan w:val="3"/>
            <w:tcBorders>
              <w:top w:val="nil"/>
              <w:left w:val="nil"/>
              <w:bottom w:val="nil"/>
              <w:right w:val="nil"/>
            </w:tcBorders>
          </w:tcPr>
          <w:p w14:paraId="3180F8DB" w14:textId="77777777" w:rsidR="007A5525" w:rsidRPr="00EE1556" w:rsidRDefault="007A5525" w:rsidP="003D0838">
            <w:pPr>
              <w:rPr>
                <w:color w:val="FF0000"/>
                <w:sz w:val="22"/>
                <w:szCs w:val="22"/>
                <w:lang w:eastAsia="en-AU"/>
              </w:rPr>
            </w:pPr>
            <w:r w:rsidRPr="00EE1556">
              <w:rPr>
                <w:sz w:val="22"/>
                <w:szCs w:val="22"/>
                <w:lang w:eastAsia="en-AU"/>
              </w:rPr>
              <w:t>Quote Expiration Date :</w:t>
            </w:r>
            <w:r>
              <w:rPr>
                <w:color w:val="FF0000"/>
                <w:sz w:val="22"/>
                <w:szCs w:val="22"/>
                <w:lang w:eastAsia="en-AU"/>
              </w:rPr>
              <w:t xml:space="preserve"> 01/02/2034</w:t>
            </w:r>
          </w:p>
        </w:tc>
      </w:tr>
      <w:tr w:rsidR="007A5525" w14:paraId="17484B6B" w14:textId="77777777" w:rsidTr="003D0838">
        <w:trPr>
          <w:trHeight w:hRule="exact" w:val="340"/>
        </w:trPr>
        <w:tc>
          <w:tcPr>
            <w:tcW w:w="1843" w:type="dxa"/>
            <w:gridSpan w:val="2"/>
            <w:tcBorders>
              <w:top w:val="nil"/>
              <w:left w:val="nil"/>
              <w:bottom w:val="nil"/>
              <w:right w:val="nil"/>
            </w:tcBorders>
          </w:tcPr>
          <w:p w14:paraId="5BCC9BA0" w14:textId="77777777" w:rsidR="007A5525" w:rsidRPr="00EE1556" w:rsidRDefault="007A5525" w:rsidP="003D0838">
            <w:pPr>
              <w:rPr>
                <w:sz w:val="22"/>
                <w:szCs w:val="22"/>
                <w:lang w:eastAsia="en-AU"/>
              </w:rPr>
            </w:pPr>
            <w:r w:rsidRPr="00EE1556">
              <w:rPr>
                <w:sz w:val="22"/>
                <w:szCs w:val="22"/>
                <w:lang w:eastAsia="en-AU"/>
              </w:rPr>
              <w:t>Street Address:</w:t>
            </w:r>
          </w:p>
        </w:tc>
        <w:tc>
          <w:tcPr>
            <w:tcW w:w="3969" w:type="dxa"/>
            <w:tcBorders>
              <w:top w:val="nil"/>
              <w:left w:val="nil"/>
              <w:bottom w:val="nil"/>
              <w:right w:val="nil"/>
            </w:tcBorders>
          </w:tcPr>
          <w:p w14:paraId="537B4162" w14:textId="77777777" w:rsidR="007A5525" w:rsidRPr="00206E20" w:rsidRDefault="007A5525" w:rsidP="003D0838">
            <w:pPr>
              <w:rPr>
                <w:color w:val="FF0000"/>
                <w:sz w:val="22"/>
                <w:szCs w:val="22"/>
                <w:lang w:eastAsia="en-AU"/>
              </w:rPr>
            </w:pPr>
            <w:r w:rsidRPr="00206E20">
              <w:rPr>
                <w:color w:val="FF0000"/>
                <w:sz w:val="22"/>
                <w:szCs w:val="22"/>
                <w:lang w:eastAsia="en-AU"/>
              </w:rPr>
              <w:t xml:space="preserve">91 Parry </w:t>
            </w:r>
            <w:r>
              <w:rPr>
                <w:color w:val="FF0000"/>
                <w:sz w:val="22"/>
                <w:szCs w:val="22"/>
                <w:lang w:eastAsia="en-AU"/>
              </w:rPr>
              <w:t>St</w:t>
            </w:r>
          </w:p>
        </w:tc>
        <w:tc>
          <w:tcPr>
            <w:tcW w:w="3674" w:type="dxa"/>
            <w:gridSpan w:val="3"/>
            <w:tcBorders>
              <w:top w:val="nil"/>
              <w:left w:val="nil"/>
              <w:bottom w:val="nil"/>
              <w:right w:val="nil"/>
            </w:tcBorders>
          </w:tcPr>
          <w:p w14:paraId="3A883AE6" w14:textId="77777777" w:rsidR="007A5525" w:rsidRPr="00EE1556" w:rsidRDefault="007A5525" w:rsidP="003D0838">
            <w:pPr>
              <w:rPr>
                <w:sz w:val="22"/>
                <w:szCs w:val="22"/>
                <w:lang w:eastAsia="en-AU"/>
              </w:rPr>
            </w:pPr>
            <w:r w:rsidRPr="00EE1556">
              <w:rPr>
                <w:sz w:val="22"/>
                <w:szCs w:val="22"/>
                <w:lang w:eastAsia="en-AU"/>
              </w:rPr>
              <w:t>Job Title</w:t>
            </w:r>
            <w:r>
              <w:rPr>
                <w:sz w:val="22"/>
                <w:szCs w:val="22"/>
                <w:lang w:eastAsia="en-AU"/>
              </w:rPr>
              <w:t xml:space="preserve"> : </w:t>
            </w:r>
            <w:r w:rsidRPr="00EE1556">
              <w:rPr>
                <w:color w:val="FF0000"/>
                <w:sz w:val="22"/>
                <w:szCs w:val="22"/>
                <w:lang w:eastAsia="en-AU"/>
              </w:rPr>
              <w:t>Kit</w:t>
            </w:r>
            <w:r>
              <w:rPr>
                <w:color w:val="FF0000"/>
                <w:sz w:val="22"/>
                <w:szCs w:val="22"/>
                <w:lang w:eastAsia="en-AU"/>
              </w:rPr>
              <w:t>chen Refurbishment</w:t>
            </w:r>
          </w:p>
        </w:tc>
      </w:tr>
      <w:tr w:rsidR="007A5525" w14:paraId="107DE114" w14:textId="77777777" w:rsidTr="003D0838">
        <w:trPr>
          <w:trHeight w:hRule="exact" w:val="340"/>
        </w:trPr>
        <w:tc>
          <w:tcPr>
            <w:tcW w:w="1843" w:type="dxa"/>
            <w:gridSpan w:val="2"/>
            <w:tcBorders>
              <w:top w:val="nil"/>
              <w:left w:val="nil"/>
              <w:bottom w:val="nil"/>
              <w:right w:val="nil"/>
            </w:tcBorders>
          </w:tcPr>
          <w:p w14:paraId="4B8214BF" w14:textId="77777777" w:rsidR="007A5525" w:rsidRPr="00EE1556" w:rsidRDefault="007A5525" w:rsidP="003D0838">
            <w:pPr>
              <w:rPr>
                <w:sz w:val="22"/>
                <w:szCs w:val="22"/>
                <w:lang w:eastAsia="en-AU"/>
              </w:rPr>
            </w:pPr>
            <w:r w:rsidRPr="00EE1556">
              <w:rPr>
                <w:sz w:val="22"/>
                <w:szCs w:val="22"/>
                <w:lang w:eastAsia="en-AU"/>
              </w:rPr>
              <w:t>Suburb:</w:t>
            </w:r>
          </w:p>
        </w:tc>
        <w:tc>
          <w:tcPr>
            <w:tcW w:w="3969" w:type="dxa"/>
            <w:tcBorders>
              <w:top w:val="nil"/>
              <w:left w:val="nil"/>
              <w:bottom w:val="nil"/>
              <w:right w:val="nil"/>
            </w:tcBorders>
          </w:tcPr>
          <w:p w14:paraId="5862CB29" w14:textId="77777777" w:rsidR="007A5525" w:rsidRPr="00206E20" w:rsidRDefault="007A5525" w:rsidP="003D0838">
            <w:pPr>
              <w:rPr>
                <w:color w:val="FF0000"/>
                <w:sz w:val="22"/>
                <w:szCs w:val="22"/>
                <w:lang w:eastAsia="en-AU"/>
              </w:rPr>
            </w:pPr>
            <w:r w:rsidRPr="00206E20">
              <w:rPr>
                <w:color w:val="FF0000"/>
                <w:sz w:val="22"/>
                <w:szCs w:val="22"/>
                <w:lang w:eastAsia="en-AU"/>
              </w:rPr>
              <w:t>Newcastle West</w:t>
            </w:r>
          </w:p>
        </w:tc>
        <w:tc>
          <w:tcPr>
            <w:tcW w:w="3674" w:type="dxa"/>
            <w:gridSpan w:val="3"/>
            <w:tcBorders>
              <w:top w:val="nil"/>
              <w:left w:val="nil"/>
              <w:bottom w:val="nil"/>
              <w:right w:val="nil"/>
            </w:tcBorders>
          </w:tcPr>
          <w:p w14:paraId="6118D3B0" w14:textId="77777777" w:rsidR="007A5525" w:rsidRPr="00EE1556" w:rsidRDefault="007A5525" w:rsidP="003D0838">
            <w:pPr>
              <w:rPr>
                <w:color w:val="FF0000"/>
                <w:sz w:val="22"/>
                <w:szCs w:val="22"/>
                <w:lang w:eastAsia="en-AU"/>
              </w:rPr>
            </w:pPr>
            <w:r>
              <w:rPr>
                <w:sz w:val="22"/>
                <w:szCs w:val="22"/>
                <w:lang w:eastAsia="en-AU"/>
              </w:rPr>
              <w:t xml:space="preserve">Designer: </w:t>
            </w:r>
            <w:r>
              <w:rPr>
                <w:color w:val="FF0000"/>
                <w:sz w:val="22"/>
                <w:szCs w:val="22"/>
                <w:lang w:eastAsia="en-AU"/>
              </w:rPr>
              <w:t>Fred</w:t>
            </w:r>
          </w:p>
        </w:tc>
      </w:tr>
      <w:tr w:rsidR="007A5525" w14:paraId="7B6C3FA3" w14:textId="77777777" w:rsidTr="003D0838">
        <w:trPr>
          <w:trHeight w:hRule="exact" w:val="340"/>
        </w:trPr>
        <w:tc>
          <w:tcPr>
            <w:tcW w:w="1843" w:type="dxa"/>
            <w:gridSpan w:val="2"/>
            <w:tcBorders>
              <w:top w:val="nil"/>
              <w:left w:val="nil"/>
              <w:bottom w:val="nil"/>
              <w:right w:val="nil"/>
            </w:tcBorders>
          </w:tcPr>
          <w:p w14:paraId="48308373" w14:textId="77777777" w:rsidR="007A5525" w:rsidRPr="00EE1556" w:rsidRDefault="007A5525" w:rsidP="003D0838">
            <w:pPr>
              <w:rPr>
                <w:sz w:val="22"/>
                <w:szCs w:val="22"/>
                <w:lang w:eastAsia="en-AU"/>
              </w:rPr>
            </w:pPr>
            <w:r w:rsidRPr="00EE1556">
              <w:rPr>
                <w:sz w:val="22"/>
                <w:szCs w:val="22"/>
                <w:lang w:eastAsia="en-AU"/>
              </w:rPr>
              <w:t>State:</w:t>
            </w:r>
          </w:p>
        </w:tc>
        <w:tc>
          <w:tcPr>
            <w:tcW w:w="3969" w:type="dxa"/>
            <w:tcBorders>
              <w:top w:val="nil"/>
              <w:left w:val="nil"/>
              <w:bottom w:val="nil"/>
              <w:right w:val="nil"/>
            </w:tcBorders>
          </w:tcPr>
          <w:p w14:paraId="082F9BB0" w14:textId="77777777" w:rsidR="007A5525" w:rsidRPr="00206E20" w:rsidRDefault="007A5525" w:rsidP="003D0838">
            <w:pPr>
              <w:rPr>
                <w:color w:val="FF0000"/>
                <w:sz w:val="22"/>
                <w:szCs w:val="22"/>
                <w:lang w:eastAsia="en-AU"/>
              </w:rPr>
            </w:pPr>
            <w:r w:rsidRPr="00206E20">
              <w:rPr>
                <w:color w:val="FF0000"/>
                <w:sz w:val="22"/>
                <w:szCs w:val="22"/>
                <w:lang w:eastAsia="en-AU"/>
              </w:rPr>
              <w:t>NSW</w:t>
            </w:r>
          </w:p>
        </w:tc>
        <w:tc>
          <w:tcPr>
            <w:tcW w:w="3674" w:type="dxa"/>
            <w:gridSpan w:val="3"/>
            <w:tcBorders>
              <w:top w:val="nil"/>
              <w:left w:val="nil"/>
              <w:bottom w:val="nil"/>
              <w:right w:val="nil"/>
            </w:tcBorders>
          </w:tcPr>
          <w:p w14:paraId="2574584D" w14:textId="77777777" w:rsidR="007A5525" w:rsidRPr="00EE1556" w:rsidRDefault="007A5525" w:rsidP="003D0838">
            <w:pPr>
              <w:rPr>
                <w:sz w:val="22"/>
                <w:szCs w:val="22"/>
                <w:lang w:eastAsia="en-AU"/>
              </w:rPr>
            </w:pPr>
          </w:p>
        </w:tc>
      </w:tr>
      <w:tr w:rsidR="007A5525" w14:paraId="7F0C8B8C" w14:textId="77777777" w:rsidTr="003D0838">
        <w:trPr>
          <w:trHeight w:hRule="exact" w:val="340"/>
        </w:trPr>
        <w:tc>
          <w:tcPr>
            <w:tcW w:w="1843" w:type="dxa"/>
            <w:gridSpan w:val="2"/>
            <w:tcBorders>
              <w:top w:val="nil"/>
              <w:left w:val="nil"/>
              <w:bottom w:val="nil"/>
              <w:right w:val="nil"/>
            </w:tcBorders>
          </w:tcPr>
          <w:p w14:paraId="02D23CDD" w14:textId="77777777" w:rsidR="007A5525" w:rsidRPr="00EE1556" w:rsidRDefault="007A5525" w:rsidP="003D0838">
            <w:pPr>
              <w:rPr>
                <w:sz w:val="22"/>
                <w:szCs w:val="22"/>
                <w:lang w:eastAsia="en-AU"/>
              </w:rPr>
            </w:pPr>
            <w:r w:rsidRPr="00EE1556">
              <w:rPr>
                <w:sz w:val="22"/>
                <w:szCs w:val="22"/>
                <w:lang w:eastAsia="en-AU"/>
              </w:rPr>
              <w:t>Phone:</w:t>
            </w:r>
          </w:p>
        </w:tc>
        <w:tc>
          <w:tcPr>
            <w:tcW w:w="3969" w:type="dxa"/>
            <w:tcBorders>
              <w:top w:val="nil"/>
              <w:left w:val="nil"/>
              <w:bottom w:val="nil"/>
              <w:right w:val="nil"/>
            </w:tcBorders>
          </w:tcPr>
          <w:p w14:paraId="5675AC72" w14:textId="77777777" w:rsidR="007A5525" w:rsidRPr="00206E20" w:rsidRDefault="007A5525" w:rsidP="003D0838">
            <w:pPr>
              <w:rPr>
                <w:color w:val="FF0000"/>
                <w:sz w:val="22"/>
                <w:szCs w:val="22"/>
                <w:lang w:eastAsia="en-AU"/>
              </w:rPr>
            </w:pPr>
            <w:r w:rsidRPr="00206E20">
              <w:rPr>
                <w:color w:val="FF0000"/>
                <w:sz w:val="22"/>
                <w:szCs w:val="22"/>
                <w:lang w:eastAsia="en-AU"/>
              </w:rPr>
              <w:t>12345678910</w:t>
            </w:r>
          </w:p>
        </w:tc>
        <w:tc>
          <w:tcPr>
            <w:tcW w:w="3674" w:type="dxa"/>
            <w:gridSpan w:val="3"/>
            <w:tcBorders>
              <w:top w:val="nil"/>
              <w:left w:val="nil"/>
              <w:bottom w:val="nil"/>
              <w:right w:val="nil"/>
            </w:tcBorders>
          </w:tcPr>
          <w:p w14:paraId="7B657A2A" w14:textId="77777777" w:rsidR="007A5525" w:rsidRPr="00EE1556" w:rsidRDefault="007A5525" w:rsidP="003D0838">
            <w:pPr>
              <w:rPr>
                <w:sz w:val="22"/>
                <w:szCs w:val="22"/>
                <w:lang w:eastAsia="en-AU"/>
              </w:rPr>
            </w:pPr>
          </w:p>
        </w:tc>
      </w:tr>
      <w:tr w:rsidR="007A5525" w14:paraId="24D8AEBD" w14:textId="77777777" w:rsidTr="003D0838">
        <w:trPr>
          <w:trHeight w:hRule="exact" w:val="626"/>
        </w:trPr>
        <w:tc>
          <w:tcPr>
            <w:tcW w:w="1843" w:type="dxa"/>
            <w:gridSpan w:val="2"/>
            <w:tcBorders>
              <w:top w:val="nil"/>
              <w:left w:val="nil"/>
              <w:bottom w:val="nil"/>
              <w:right w:val="nil"/>
            </w:tcBorders>
          </w:tcPr>
          <w:p w14:paraId="1F528873" w14:textId="77777777" w:rsidR="007A5525" w:rsidRPr="00EE1556" w:rsidRDefault="007A5525" w:rsidP="003D0838">
            <w:pPr>
              <w:rPr>
                <w:sz w:val="22"/>
                <w:szCs w:val="22"/>
                <w:lang w:eastAsia="en-AU"/>
              </w:rPr>
            </w:pPr>
            <w:r w:rsidRPr="00EE1556">
              <w:rPr>
                <w:sz w:val="22"/>
                <w:szCs w:val="22"/>
                <w:lang w:eastAsia="en-AU"/>
              </w:rPr>
              <w:t>Email:</w:t>
            </w:r>
          </w:p>
        </w:tc>
        <w:tc>
          <w:tcPr>
            <w:tcW w:w="3969" w:type="dxa"/>
            <w:tcBorders>
              <w:top w:val="nil"/>
              <w:left w:val="nil"/>
              <w:bottom w:val="nil"/>
              <w:right w:val="nil"/>
            </w:tcBorders>
            <w:vAlign w:val="bottom"/>
          </w:tcPr>
          <w:p w14:paraId="3C4970BB" w14:textId="77777777" w:rsidR="007A5525" w:rsidRPr="00EE1556" w:rsidRDefault="007A5525" w:rsidP="003D0838">
            <w:pPr>
              <w:rPr>
                <w:sz w:val="22"/>
                <w:szCs w:val="22"/>
                <w:lang w:eastAsia="en-AU"/>
              </w:rPr>
            </w:pPr>
            <w:r w:rsidRPr="00F93381">
              <w:rPr>
                <w:rFonts w:ascii="Arial" w:eastAsia="Times New Roman" w:hAnsi="Arial" w:cs="Times New Roman"/>
                <w:color w:val="FF0000"/>
                <w:szCs w:val="24"/>
                <w:lang w:val="en-US"/>
              </w:rPr>
              <w:t>mjskillspoint@coldmail.yel</w:t>
            </w:r>
          </w:p>
        </w:tc>
        <w:tc>
          <w:tcPr>
            <w:tcW w:w="3674" w:type="dxa"/>
            <w:gridSpan w:val="3"/>
            <w:tcBorders>
              <w:top w:val="nil"/>
              <w:left w:val="nil"/>
              <w:bottom w:val="nil"/>
              <w:right w:val="nil"/>
            </w:tcBorders>
          </w:tcPr>
          <w:p w14:paraId="68767E50" w14:textId="77777777" w:rsidR="007A5525" w:rsidRPr="00EE1556" w:rsidRDefault="007A5525" w:rsidP="003D0838">
            <w:pPr>
              <w:rPr>
                <w:sz w:val="22"/>
                <w:szCs w:val="22"/>
                <w:lang w:eastAsia="en-AU"/>
              </w:rPr>
            </w:pPr>
          </w:p>
        </w:tc>
      </w:tr>
      <w:tr w:rsidR="007A5525" w14:paraId="28330E99" w14:textId="77777777" w:rsidTr="003D083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27B43CD0" w14:textId="77777777" w:rsidR="007A5525" w:rsidRPr="00EE1556" w:rsidRDefault="007A5525" w:rsidP="003D0838">
            <w:pPr>
              <w:rPr>
                <w:sz w:val="22"/>
                <w:szCs w:val="22"/>
                <w:lang w:eastAsia="en-AU"/>
              </w:rPr>
            </w:pPr>
            <w:r>
              <w:rPr>
                <w:sz w:val="22"/>
                <w:szCs w:val="22"/>
                <w:lang w:eastAsia="en-AU"/>
              </w:rPr>
              <w:t>QTY</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488DBB39" w14:textId="77777777" w:rsidR="007A5525" w:rsidRPr="00EE1556" w:rsidRDefault="007A5525" w:rsidP="003D0838">
            <w:pPr>
              <w:rPr>
                <w:sz w:val="22"/>
                <w:szCs w:val="22"/>
                <w:lang w:eastAsia="en-AU"/>
              </w:rPr>
            </w:pPr>
            <w:r>
              <w:rPr>
                <w:sz w:val="22"/>
                <w:szCs w:val="22"/>
                <w:lang w:eastAsia="en-AU"/>
              </w:rPr>
              <w:t>Description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0545460" w14:textId="77777777" w:rsidR="007A5525" w:rsidRPr="00EE1556" w:rsidRDefault="007A5525" w:rsidP="003D0838">
            <w:pPr>
              <w:rPr>
                <w:sz w:val="22"/>
                <w:szCs w:val="22"/>
                <w:lang w:eastAsia="en-AU"/>
              </w:rPr>
            </w:pPr>
            <w:r>
              <w:rPr>
                <w:sz w:val="22"/>
                <w:szCs w:val="22"/>
                <w:lang w:eastAsia="en-AU"/>
              </w:rPr>
              <w:t>Unit Price</w:t>
            </w: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3E35921C" w14:textId="77777777" w:rsidR="007A5525" w:rsidRPr="00EE1556" w:rsidRDefault="007A5525" w:rsidP="003D0838">
            <w:pPr>
              <w:rPr>
                <w:sz w:val="22"/>
                <w:szCs w:val="22"/>
                <w:lang w:eastAsia="en-AU"/>
              </w:rPr>
            </w:pPr>
            <w:r>
              <w:rPr>
                <w:sz w:val="22"/>
                <w:szCs w:val="22"/>
                <w:lang w:eastAsia="en-AU"/>
              </w:rPr>
              <w:t>Line Total</w:t>
            </w:r>
          </w:p>
        </w:tc>
      </w:tr>
      <w:tr w:rsidR="007A5525" w14:paraId="4AF410C3" w14:textId="77777777" w:rsidTr="003D083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49C3BDF3" w14:textId="77777777" w:rsidR="007A5525" w:rsidRPr="009655AB" w:rsidRDefault="007A5525" w:rsidP="003D0838">
            <w:pPr>
              <w:rPr>
                <w:color w:val="FF0000"/>
                <w:sz w:val="22"/>
                <w:szCs w:val="22"/>
                <w:lang w:eastAsia="en-AU"/>
              </w:rPr>
            </w:pPr>
            <w:r w:rsidRPr="009655AB">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755B0038" w14:textId="77777777" w:rsidR="007A5525" w:rsidRPr="009655AB" w:rsidRDefault="007A5525" w:rsidP="003D0838">
            <w:pPr>
              <w:rPr>
                <w:color w:val="FF0000"/>
                <w:sz w:val="22"/>
                <w:szCs w:val="22"/>
                <w:lang w:eastAsia="en-AU"/>
              </w:rPr>
            </w:pPr>
            <w:r w:rsidRPr="009655AB">
              <w:rPr>
                <w:color w:val="FF0000"/>
                <w:sz w:val="22"/>
                <w:szCs w:val="22"/>
                <w:lang w:eastAsia="en-AU"/>
              </w:rPr>
              <w:t>Remove and dispose of Existing Kitchen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F246898" w14:textId="77777777" w:rsidR="007A5525" w:rsidRPr="009655AB" w:rsidRDefault="007A5525" w:rsidP="003D0838">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72CD599F" w14:textId="77777777" w:rsidR="007A5525" w:rsidRPr="009655AB" w:rsidRDefault="007A5525" w:rsidP="003D0838">
            <w:pPr>
              <w:rPr>
                <w:color w:val="FF0000"/>
                <w:sz w:val="22"/>
                <w:szCs w:val="22"/>
                <w:lang w:eastAsia="en-AU"/>
              </w:rPr>
            </w:pPr>
            <w:r>
              <w:rPr>
                <w:color w:val="FF0000"/>
                <w:sz w:val="22"/>
                <w:szCs w:val="22"/>
                <w:lang w:eastAsia="en-AU"/>
              </w:rPr>
              <w:t>$500.00</w:t>
            </w:r>
          </w:p>
        </w:tc>
      </w:tr>
      <w:tr w:rsidR="007A5525" w14:paraId="4556DAE4" w14:textId="77777777" w:rsidTr="003D083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1033E72E" w14:textId="77777777" w:rsidR="007A5525" w:rsidRPr="009655AB" w:rsidRDefault="007A5525" w:rsidP="003D0838">
            <w:pPr>
              <w:rPr>
                <w:color w:val="FF0000"/>
                <w:sz w:val="22"/>
                <w:szCs w:val="22"/>
                <w:lang w:eastAsia="en-AU"/>
              </w:rPr>
            </w:pPr>
            <w:r w:rsidRPr="009655AB">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32387720" w14:textId="77777777" w:rsidR="007A5525" w:rsidRPr="009655AB" w:rsidRDefault="007A5525" w:rsidP="003D0838">
            <w:pPr>
              <w:rPr>
                <w:color w:val="FF0000"/>
                <w:sz w:val="22"/>
                <w:szCs w:val="22"/>
                <w:lang w:eastAsia="en-AU"/>
              </w:rPr>
            </w:pPr>
            <w:r w:rsidRPr="009655AB">
              <w:rPr>
                <w:color w:val="FF0000"/>
                <w:sz w:val="22"/>
                <w:szCs w:val="22"/>
                <w:lang w:eastAsia="en-AU"/>
              </w:rPr>
              <w:t>Repolish Floors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B3ECEEE" w14:textId="77777777" w:rsidR="007A5525" w:rsidRPr="009655AB" w:rsidRDefault="007A5525" w:rsidP="003D0838">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73956529" w14:textId="77777777" w:rsidR="007A5525" w:rsidRPr="009655AB" w:rsidRDefault="007A5525" w:rsidP="003D0838">
            <w:pPr>
              <w:rPr>
                <w:color w:val="FF0000"/>
                <w:sz w:val="22"/>
                <w:szCs w:val="22"/>
                <w:lang w:eastAsia="en-AU"/>
              </w:rPr>
            </w:pPr>
            <w:r>
              <w:rPr>
                <w:color w:val="FF0000"/>
                <w:sz w:val="22"/>
                <w:szCs w:val="22"/>
                <w:lang w:eastAsia="en-AU"/>
              </w:rPr>
              <w:t>$500.00</w:t>
            </w:r>
          </w:p>
        </w:tc>
      </w:tr>
      <w:tr w:rsidR="007A5525" w14:paraId="522A1788" w14:textId="77777777" w:rsidTr="003D083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3018468E" w14:textId="77777777" w:rsidR="007A5525" w:rsidRPr="009655AB" w:rsidRDefault="007A5525" w:rsidP="003D0838">
            <w:pPr>
              <w:rPr>
                <w:color w:val="FF0000"/>
                <w:sz w:val="22"/>
                <w:szCs w:val="22"/>
                <w:lang w:eastAsia="en-AU"/>
              </w:rPr>
            </w:pPr>
            <w:r w:rsidRPr="009655AB">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2E577461" w14:textId="77777777" w:rsidR="007A5525" w:rsidRPr="009655AB" w:rsidRDefault="007A5525" w:rsidP="003D0838">
            <w:pPr>
              <w:rPr>
                <w:color w:val="FF0000"/>
                <w:sz w:val="22"/>
                <w:szCs w:val="22"/>
                <w:lang w:eastAsia="en-AU"/>
              </w:rPr>
            </w:pPr>
            <w:r w:rsidRPr="009655AB">
              <w:rPr>
                <w:color w:val="FF0000"/>
                <w:sz w:val="22"/>
                <w:szCs w:val="22"/>
                <w:lang w:eastAsia="en-AU"/>
              </w:rPr>
              <w:t xml:space="preserve">Plumbing </w:t>
            </w:r>
            <w:r>
              <w:rPr>
                <w:color w:val="FF0000"/>
                <w:sz w:val="22"/>
                <w:szCs w:val="22"/>
                <w:lang w:eastAsia="en-AU"/>
              </w:rPr>
              <w:t>to disconnect and reconnect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C1868F4" w14:textId="77777777" w:rsidR="007A5525" w:rsidRPr="009655AB" w:rsidRDefault="007A5525" w:rsidP="003D0838">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7F7F4FEC" w14:textId="77777777" w:rsidR="007A5525" w:rsidRPr="009655AB" w:rsidRDefault="007A5525" w:rsidP="003D0838">
            <w:pPr>
              <w:rPr>
                <w:color w:val="FF0000"/>
                <w:sz w:val="22"/>
                <w:szCs w:val="22"/>
                <w:lang w:eastAsia="en-AU"/>
              </w:rPr>
            </w:pPr>
            <w:r>
              <w:rPr>
                <w:color w:val="FF0000"/>
                <w:sz w:val="22"/>
                <w:szCs w:val="22"/>
                <w:lang w:eastAsia="en-AU"/>
              </w:rPr>
              <w:t>$1200.00</w:t>
            </w:r>
          </w:p>
        </w:tc>
      </w:tr>
      <w:tr w:rsidR="007A5525" w14:paraId="2FA5BA54" w14:textId="77777777" w:rsidTr="003D083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33D58D8E" w14:textId="77777777" w:rsidR="007A5525" w:rsidRPr="009655AB" w:rsidRDefault="007A5525" w:rsidP="003D0838">
            <w:pPr>
              <w:rPr>
                <w:color w:val="FF0000"/>
                <w:sz w:val="22"/>
                <w:szCs w:val="22"/>
                <w:lang w:eastAsia="en-AU"/>
              </w:rPr>
            </w:pPr>
            <w:r w:rsidRPr="009655AB">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22A44F90" w14:textId="77777777" w:rsidR="007A5525" w:rsidRPr="009655AB" w:rsidRDefault="007A5525" w:rsidP="003D0838">
            <w:pPr>
              <w:rPr>
                <w:color w:val="FF0000"/>
                <w:sz w:val="22"/>
                <w:szCs w:val="22"/>
                <w:lang w:eastAsia="en-AU"/>
              </w:rPr>
            </w:pPr>
            <w:r w:rsidRPr="009655AB">
              <w:rPr>
                <w:color w:val="FF0000"/>
                <w:sz w:val="22"/>
                <w:szCs w:val="22"/>
                <w:lang w:eastAsia="en-AU"/>
              </w:rPr>
              <w:t xml:space="preserve">Electrical </w:t>
            </w:r>
            <w:r>
              <w:rPr>
                <w:color w:val="FF0000"/>
                <w:sz w:val="22"/>
                <w:szCs w:val="22"/>
                <w:lang w:eastAsia="en-AU"/>
              </w:rPr>
              <w:t>to disconnect and reconnect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148D0C06" w14:textId="77777777" w:rsidR="007A5525" w:rsidRPr="009655AB" w:rsidRDefault="007A5525" w:rsidP="003D0838">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02130B50" w14:textId="77777777" w:rsidR="007A5525" w:rsidRPr="009655AB" w:rsidRDefault="007A5525" w:rsidP="003D0838">
            <w:pPr>
              <w:rPr>
                <w:color w:val="FF0000"/>
                <w:sz w:val="22"/>
                <w:szCs w:val="22"/>
                <w:lang w:eastAsia="en-AU"/>
              </w:rPr>
            </w:pPr>
            <w:r>
              <w:rPr>
                <w:color w:val="FF0000"/>
                <w:sz w:val="22"/>
                <w:szCs w:val="22"/>
                <w:lang w:eastAsia="en-AU"/>
              </w:rPr>
              <w:t>$1200.00</w:t>
            </w:r>
          </w:p>
        </w:tc>
      </w:tr>
      <w:tr w:rsidR="007A5525" w14:paraId="4AE1A93F" w14:textId="77777777" w:rsidTr="003D083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03EA0030" w14:textId="77777777" w:rsidR="007A5525" w:rsidRPr="009655AB" w:rsidRDefault="007A5525" w:rsidP="003D0838">
            <w:pPr>
              <w:rPr>
                <w:color w:val="FF0000"/>
                <w:sz w:val="22"/>
                <w:szCs w:val="22"/>
                <w:lang w:eastAsia="en-AU"/>
              </w:rPr>
            </w:pPr>
            <w:r w:rsidRPr="009655AB">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4315E97C" w14:textId="77777777" w:rsidR="007A5525" w:rsidRPr="009655AB" w:rsidRDefault="007A5525" w:rsidP="003D0838">
            <w:pPr>
              <w:rPr>
                <w:color w:val="FF0000"/>
                <w:sz w:val="22"/>
                <w:szCs w:val="22"/>
                <w:lang w:eastAsia="en-AU"/>
              </w:rPr>
            </w:pPr>
            <w:r w:rsidRPr="009655AB">
              <w:rPr>
                <w:color w:val="FF0000"/>
                <w:sz w:val="22"/>
                <w:szCs w:val="22"/>
                <w:lang w:eastAsia="en-AU"/>
              </w:rPr>
              <w:t>Supply and install cabinets as per plan &amp; design (900mm at sink)</w:t>
            </w:r>
          </w:p>
          <w:p w14:paraId="3AAB0ECB" w14:textId="77777777" w:rsidR="007A5525" w:rsidRPr="009655AB" w:rsidRDefault="007A5525" w:rsidP="003D0838">
            <w:pPr>
              <w:rPr>
                <w:color w:val="FF0000"/>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F6345EE" w14:textId="77777777" w:rsidR="007A5525" w:rsidRPr="009655AB" w:rsidRDefault="007A5525" w:rsidP="003D0838">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2E7EA08A" w14:textId="77777777" w:rsidR="007A5525" w:rsidRPr="009655AB" w:rsidRDefault="007A5525" w:rsidP="003D0838">
            <w:pPr>
              <w:rPr>
                <w:color w:val="FF0000"/>
                <w:sz w:val="22"/>
                <w:szCs w:val="22"/>
                <w:lang w:eastAsia="en-AU"/>
              </w:rPr>
            </w:pPr>
            <w:r>
              <w:rPr>
                <w:color w:val="FF0000"/>
                <w:sz w:val="22"/>
                <w:szCs w:val="22"/>
                <w:lang w:eastAsia="en-AU"/>
              </w:rPr>
              <w:t>$9500.00</w:t>
            </w:r>
          </w:p>
        </w:tc>
      </w:tr>
      <w:tr w:rsidR="007A5525" w14:paraId="31148230" w14:textId="77777777" w:rsidTr="003D083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4E26AAEE" w14:textId="77777777" w:rsidR="007A5525" w:rsidRPr="009655AB" w:rsidRDefault="007A5525" w:rsidP="003D0838">
            <w:pPr>
              <w:rPr>
                <w:color w:val="FF0000"/>
                <w:sz w:val="22"/>
                <w:szCs w:val="22"/>
                <w:lang w:eastAsia="en-AU"/>
              </w:rPr>
            </w:pPr>
            <w:r w:rsidRPr="009655AB">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3C784C85" w14:textId="77777777" w:rsidR="007A5525" w:rsidRPr="009655AB" w:rsidRDefault="007A5525" w:rsidP="003D0838">
            <w:pPr>
              <w:rPr>
                <w:color w:val="FF0000"/>
                <w:sz w:val="22"/>
                <w:szCs w:val="22"/>
                <w:lang w:eastAsia="en-AU"/>
              </w:rPr>
            </w:pPr>
            <w:r w:rsidRPr="009655AB">
              <w:rPr>
                <w:color w:val="FF0000"/>
                <w:sz w:val="22"/>
                <w:szCs w:val="22"/>
                <w:lang w:eastAsia="en-AU"/>
              </w:rPr>
              <w:t>Supply Stone bench top as per specifications (20mm stone)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E1C5EE8" w14:textId="77777777" w:rsidR="007A5525" w:rsidRPr="009655AB" w:rsidRDefault="007A5525" w:rsidP="003D0838">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5171ED41" w14:textId="77777777" w:rsidR="007A5525" w:rsidRDefault="007A5525" w:rsidP="003D0838">
            <w:pPr>
              <w:rPr>
                <w:color w:val="FF0000"/>
                <w:sz w:val="22"/>
                <w:szCs w:val="22"/>
                <w:lang w:eastAsia="en-AU"/>
              </w:rPr>
            </w:pPr>
            <w:r>
              <w:rPr>
                <w:color w:val="FF0000"/>
                <w:sz w:val="22"/>
                <w:szCs w:val="22"/>
                <w:lang w:eastAsia="en-AU"/>
              </w:rPr>
              <w:t>$7000.00</w:t>
            </w:r>
          </w:p>
          <w:p w14:paraId="1AA7C3F0" w14:textId="77777777" w:rsidR="007A5525" w:rsidRPr="009655AB" w:rsidRDefault="007A5525" w:rsidP="003D0838">
            <w:pPr>
              <w:rPr>
                <w:color w:val="FF0000"/>
                <w:sz w:val="22"/>
                <w:szCs w:val="22"/>
                <w:lang w:eastAsia="en-AU"/>
              </w:rPr>
            </w:pPr>
          </w:p>
        </w:tc>
      </w:tr>
      <w:tr w:rsidR="007A5525" w14:paraId="22E8ABBC" w14:textId="77777777" w:rsidTr="003D083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7AD34785" w14:textId="77777777" w:rsidR="007A5525" w:rsidRPr="009655AB" w:rsidRDefault="007A5525" w:rsidP="003D0838">
            <w:pPr>
              <w:rPr>
                <w:color w:val="FF0000"/>
                <w:sz w:val="22"/>
                <w:szCs w:val="22"/>
                <w:lang w:eastAsia="en-AU"/>
              </w:rPr>
            </w:pPr>
            <w:r w:rsidRPr="009655AB">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166BC297" w14:textId="77777777" w:rsidR="007A5525" w:rsidRPr="009655AB" w:rsidRDefault="007A5525" w:rsidP="003D0838">
            <w:pPr>
              <w:rPr>
                <w:color w:val="FF0000"/>
                <w:sz w:val="22"/>
                <w:szCs w:val="22"/>
                <w:lang w:eastAsia="en-AU"/>
              </w:rPr>
            </w:pPr>
            <w:r w:rsidRPr="009655AB">
              <w:rPr>
                <w:color w:val="FF0000"/>
                <w:sz w:val="22"/>
                <w:szCs w:val="22"/>
                <w:lang w:eastAsia="en-AU"/>
              </w:rPr>
              <w:t>Painting to new and existing walls in kitchen area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F14C557" w14:textId="77777777" w:rsidR="007A5525" w:rsidRPr="009655AB" w:rsidRDefault="007A5525" w:rsidP="003D0838">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1AE37413" w14:textId="77777777" w:rsidR="007A5525" w:rsidRPr="009655AB" w:rsidRDefault="007A5525" w:rsidP="003D0838">
            <w:pPr>
              <w:rPr>
                <w:color w:val="FF0000"/>
                <w:sz w:val="22"/>
                <w:szCs w:val="22"/>
                <w:lang w:eastAsia="en-AU"/>
              </w:rPr>
            </w:pPr>
            <w:r>
              <w:rPr>
                <w:color w:val="FF0000"/>
                <w:sz w:val="22"/>
                <w:szCs w:val="22"/>
                <w:lang w:eastAsia="en-AU"/>
              </w:rPr>
              <w:t>$1500.00</w:t>
            </w:r>
          </w:p>
        </w:tc>
      </w:tr>
      <w:tr w:rsidR="007A5525" w14:paraId="0A7846AF" w14:textId="77777777" w:rsidTr="003D083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531112ED" w14:textId="77777777" w:rsidR="007A5525" w:rsidRPr="009655AB" w:rsidRDefault="007A5525" w:rsidP="003D0838">
            <w:pPr>
              <w:rPr>
                <w:color w:val="FF0000"/>
                <w:sz w:val="22"/>
                <w:szCs w:val="22"/>
                <w:lang w:eastAsia="en-AU"/>
              </w:rPr>
            </w:pPr>
            <w:r>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511000D0" w14:textId="77777777" w:rsidR="007A5525" w:rsidRPr="009655AB" w:rsidRDefault="007A5525" w:rsidP="003D0838">
            <w:pPr>
              <w:rPr>
                <w:color w:val="FF0000"/>
                <w:sz w:val="22"/>
                <w:szCs w:val="22"/>
                <w:lang w:eastAsia="en-AU"/>
              </w:rPr>
            </w:pPr>
            <w:r>
              <w:rPr>
                <w:color w:val="FF0000"/>
                <w:sz w:val="22"/>
                <w:szCs w:val="22"/>
                <w:lang w:eastAsia="en-AU"/>
              </w:rPr>
              <w:t>Glass Splashback painted metallic silver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DFC08EC" w14:textId="77777777" w:rsidR="007A5525" w:rsidRPr="009655AB" w:rsidRDefault="007A5525" w:rsidP="003D0838">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78EF2C02" w14:textId="77777777" w:rsidR="007A5525" w:rsidRPr="009655AB" w:rsidRDefault="007A5525" w:rsidP="003D0838">
            <w:pPr>
              <w:rPr>
                <w:color w:val="FF0000"/>
                <w:sz w:val="22"/>
                <w:szCs w:val="22"/>
                <w:lang w:eastAsia="en-AU"/>
              </w:rPr>
            </w:pPr>
            <w:r>
              <w:rPr>
                <w:color w:val="FF0000"/>
                <w:sz w:val="22"/>
                <w:szCs w:val="22"/>
                <w:lang w:eastAsia="en-AU"/>
              </w:rPr>
              <w:t>$2500.00</w:t>
            </w:r>
          </w:p>
        </w:tc>
      </w:tr>
      <w:tr w:rsidR="007A5525" w14:paraId="6EB22162" w14:textId="77777777" w:rsidTr="003D083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433C6816" w14:textId="77777777" w:rsidR="007A5525" w:rsidRPr="009655AB" w:rsidRDefault="007A5525" w:rsidP="003D0838">
            <w:pPr>
              <w:rPr>
                <w:color w:val="FF0000"/>
                <w:sz w:val="22"/>
                <w:szCs w:val="22"/>
                <w:lang w:eastAsia="en-AU"/>
              </w:rPr>
            </w:pPr>
            <w:r w:rsidRPr="009655AB">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7F71FCE3" w14:textId="77777777" w:rsidR="007A5525" w:rsidRPr="009655AB" w:rsidRDefault="007A5525" w:rsidP="003D0838">
            <w:pPr>
              <w:rPr>
                <w:color w:val="FF0000"/>
                <w:sz w:val="22"/>
                <w:szCs w:val="22"/>
                <w:lang w:eastAsia="en-AU"/>
              </w:rPr>
            </w:pPr>
            <w:r w:rsidRPr="009655AB">
              <w:rPr>
                <w:color w:val="FF0000"/>
                <w:sz w:val="22"/>
                <w:szCs w:val="22"/>
                <w:lang w:eastAsia="en-AU"/>
              </w:rPr>
              <w:t>Supply and install new blinds on window</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2FF9C0E" w14:textId="77777777" w:rsidR="007A5525" w:rsidRPr="009655AB" w:rsidRDefault="007A5525" w:rsidP="003D0838">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3312AE36" w14:textId="77777777" w:rsidR="007A5525" w:rsidRPr="009655AB" w:rsidRDefault="007A5525" w:rsidP="003D0838">
            <w:pPr>
              <w:rPr>
                <w:color w:val="FF0000"/>
                <w:sz w:val="22"/>
                <w:szCs w:val="22"/>
                <w:lang w:eastAsia="en-AU"/>
              </w:rPr>
            </w:pPr>
            <w:r>
              <w:rPr>
                <w:color w:val="FF0000"/>
                <w:sz w:val="22"/>
                <w:szCs w:val="22"/>
                <w:lang w:eastAsia="en-AU"/>
              </w:rPr>
              <w:t>$250.00</w:t>
            </w:r>
          </w:p>
        </w:tc>
      </w:tr>
      <w:tr w:rsidR="007A5525" w14:paraId="4EBB8D1A" w14:textId="77777777" w:rsidTr="003D083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42B7AFA7" w14:textId="77777777" w:rsidR="007A5525" w:rsidRPr="007A5525" w:rsidRDefault="007A5525" w:rsidP="003D0838">
            <w:pPr>
              <w:rPr>
                <w:strike/>
                <w:color w:val="FF0000"/>
                <w:sz w:val="22"/>
                <w:szCs w:val="22"/>
                <w:lang w:eastAsia="en-AU"/>
              </w:rPr>
            </w:pPr>
            <w:r w:rsidRPr="007A5525">
              <w:rPr>
                <w:strike/>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1BDA67AC" w14:textId="77777777" w:rsidR="007A5525" w:rsidRPr="007A5525" w:rsidRDefault="007A5525" w:rsidP="003D0838">
            <w:pPr>
              <w:rPr>
                <w:strike/>
                <w:color w:val="FF0000"/>
                <w:sz w:val="22"/>
                <w:szCs w:val="22"/>
                <w:lang w:eastAsia="en-AU"/>
              </w:rPr>
            </w:pPr>
            <w:r w:rsidRPr="007A5525">
              <w:rPr>
                <w:strike/>
                <w:color w:val="FF0000"/>
                <w:sz w:val="22"/>
                <w:szCs w:val="22"/>
                <w:lang w:eastAsia="en-AU"/>
              </w:rPr>
              <w:t>Design Services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4C7E855" w14:textId="77777777" w:rsidR="007A5525" w:rsidRPr="007A5525" w:rsidRDefault="007A5525" w:rsidP="003D0838">
            <w:pPr>
              <w:rPr>
                <w:strike/>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2428DD39" w14:textId="77777777" w:rsidR="007A5525" w:rsidRPr="007A5525" w:rsidRDefault="007A5525" w:rsidP="003D0838">
            <w:pPr>
              <w:rPr>
                <w:strike/>
                <w:color w:val="FF0000"/>
                <w:sz w:val="22"/>
                <w:szCs w:val="22"/>
                <w:lang w:eastAsia="en-AU"/>
              </w:rPr>
            </w:pPr>
            <w:r w:rsidRPr="007A5525">
              <w:rPr>
                <w:strike/>
                <w:color w:val="FF0000"/>
                <w:sz w:val="22"/>
                <w:szCs w:val="22"/>
                <w:lang w:eastAsia="en-AU"/>
              </w:rPr>
              <w:t>$2600.00</w:t>
            </w:r>
          </w:p>
        </w:tc>
      </w:tr>
      <w:tr w:rsidR="007A5525" w14:paraId="20BF4521" w14:textId="77777777" w:rsidTr="003D0838">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0C20FD88" w14:textId="14C1E9CB" w:rsidR="007A5525" w:rsidRPr="00F54FB9" w:rsidRDefault="007A5525" w:rsidP="007A5525">
            <w:pPr>
              <w:rPr>
                <w:color w:val="FF0000"/>
                <w:sz w:val="22"/>
                <w:szCs w:val="22"/>
                <w:lang w:eastAsia="en-AU"/>
              </w:rPr>
            </w:pPr>
            <w:r w:rsidRPr="00F54FB9">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68AB1123" w14:textId="6E32BADA" w:rsidR="007A5525" w:rsidRPr="00F54FB9" w:rsidRDefault="007A5525" w:rsidP="007A5525">
            <w:pPr>
              <w:rPr>
                <w:color w:val="FF0000"/>
                <w:sz w:val="22"/>
                <w:szCs w:val="22"/>
                <w:lang w:eastAsia="en-AU"/>
              </w:rPr>
            </w:pPr>
            <w:r w:rsidRPr="00F54FB9">
              <w:rPr>
                <w:color w:val="FF0000"/>
                <w:sz w:val="22"/>
                <w:szCs w:val="22"/>
                <w:lang w:eastAsia="en-AU"/>
              </w:rPr>
              <w:t>Design Services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5BD578A" w14:textId="77777777" w:rsidR="007A5525" w:rsidRPr="00F54FB9" w:rsidRDefault="007A5525" w:rsidP="007A5525">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4BD40B38" w14:textId="2B35BB1B" w:rsidR="007A5525" w:rsidRPr="00F54FB9" w:rsidRDefault="007A5525" w:rsidP="007A5525">
            <w:pPr>
              <w:rPr>
                <w:color w:val="FF0000"/>
                <w:sz w:val="22"/>
                <w:szCs w:val="22"/>
                <w:lang w:eastAsia="en-AU"/>
              </w:rPr>
            </w:pPr>
            <w:r w:rsidRPr="00F54FB9">
              <w:rPr>
                <w:color w:val="FF0000"/>
                <w:sz w:val="22"/>
                <w:szCs w:val="22"/>
                <w:lang w:eastAsia="en-AU"/>
              </w:rPr>
              <w:t>$3600.00</w:t>
            </w:r>
          </w:p>
        </w:tc>
      </w:tr>
      <w:tr w:rsidR="007A5525" w14:paraId="1EA59158" w14:textId="77777777" w:rsidTr="003D0838">
        <w:trPr>
          <w:trHeight w:hRule="exact" w:val="397"/>
        </w:trPr>
        <w:tc>
          <w:tcPr>
            <w:tcW w:w="988" w:type="dxa"/>
            <w:tcBorders>
              <w:top w:val="single" w:sz="4" w:space="0" w:color="auto"/>
              <w:left w:val="nil"/>
              <w:bottom w:val="nil"/>
              <w:right w:val="nil"/>
            </w:tcBorders>
            <w:shd w:val="clear" w:color="auto" w:fill="auto"/>
          </w:tcPr>
          <w:p w14:paraId="64CBB809" w14:textId="77777777" w:rsidR="007A5525" w:rsidRPr="00EE1556" w:rsidRDefault="007A5525" w:rsidP="003D0838">
            <w:pPr>
              <w:rPr>
                <w:sz w:val="22"/>
                <w:szCs w:val="22"/>
                <w:lang w:eastAsia="en-AU"/>
              </w:rPr>
            </w:pPr>
          </w:p>
        </w:tc>
        <w:tc>
          <w:tcPr>
            <w:tcW w:w="5953" w:type="dxa"/>
            <w:gridSpan w:val="3"/>
            <w:tcBorders>
              <w:top w:val="single" w:sz="4" w:space="0" w:color="auto"/>
              <w:left w:val="nil"/>
              <w:bottom w:val="nil"/>
              <w:right w:val="nil"/>
            </w:tcBorders>
            <w:shd w:val="clear" w:color="auto" w:fill="auto"/>
          </w:tcPr>
          <w:p w14:paraId="7660222F" w14:textId="77777777" w:rsidR="007A5525" w:rsidRPr="00EE1556" w:rsidRDefault="007A5525" w:rsidP="003D0838">
            <w:pPr>
              <w:rPr>
                <w:sz w:val="22"/>
                <w:szCs w:val="22"/>
                <w:lang w:eastAsia="en-AU"/>
              </w:rPr>
            </w:pPr>
          </w:p>
        </w:tc>
        <w:tc>
          <w:tcPr>
            <w:tcW w:w="1276" w:type="dxa"/>
            <w:tcBorders>
              <w:top w:val="single" w:sz="4" w:space="0" w:color="auto"/>
              <w:left w:val="nil"/>
              <w:bottom w:val="nil"/>
              <w:right w:val="single" w:sz="4" w:space="0" w:color="auto"/>
            </w:tcBorders>
            <w:shd w:val="clear" w:color="auto" w:fill="auto"/>
          </w:tcPr>
          <w:p w14:paraId="610C5B02" w14:textId="77777777" w:rsidR="007A5525" w:rsidRPr="00EE1556" w:rsidRDefault="007A5525" w:rsidP="003D0838">
            <w:pPr>
              <w:rPr>
                <w:sz w:val="22"/>
                <w:szCs w:val="22"/>
                <w:lang w:eastAsia="en-AU"/>
              </w:rPr>
            </w:pPr>
            <w:r>
              <w:rPr>
                <w:sz w:val="22"/>
                <w:szCs w:val="22"/>
                <w:lang w:eastAsia="en-AU"/>
              </w:rPr>
              <w:t>Subtotal</w:t>
            </w: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320C5855" w14:textId="2C42E072" w:rsidR="007A5525" w:rsidRPr="009655AB" w:rsidRDefault="007A5525" w:rsidP="0089557D">
            <w:pPr>
              <w:rPr>
                <w:color w:val="FF0000"/>
                <w:sz w:val="22"/>
                <w:szCs w:val="22"/>
                <w:lang w:eastAsia="en-AU"/>
              </w:rPr>
            </w:pPr>
            <w:r>
              <w:rPr>
                <w:color w:val="FF0000"/>
                <w:sz w:val="22"/>
                <w:szCs w:val="22"/>
                <w:lang w:eastAsia="en-AU"/>
              </w:rPr>
              <w:fldChar w:fldCharType="begin"/>
            </w:r>
            <w:r>
              <w:rPr>
                <w:color w:val="FF0000"/>
                <w:sz w:val="22"/>
                <w:szCs w:val="22"/>
                <w:lang w:eastAsia="en-AU"/>
              </w:rPr>
              <w:instrText xml:space="preserve"> =SUM(d2:d11) \# "$#,##0.00;($#,##0.00)" </w:instrText>
            </w:r>
            <w:r>
              <w:rPr>
                <w:color w:val="FF0000"/>
                <w:sz w:val="22"/>
                <w:szCs w:val="22"/>
                <w:lang w:eastAsia="en-AU"/>
              </w:rPr>
              <w:fldChar w:fldCharType="separate"/>
            </w:r>
            <w:r>
              <w:rPr>
                <w:noProof/>
                <w:color w:val="FF0000"/>
                <w:sz w:val="22"/>
                <w:szCs w:val="22"/>
                <w:lang w:eastAsia="en-AU"/>
              </w:rPr>
              <w:t>$2</w:t>
            </w:r>
            <w:r w:rsidR="0089557D">
              <w:rPr>
                <w:noProof/>
                <w:color w:val="FF0000"/>
                <w:sz w:val="22"/>
                <w:szCs w:val="22"/>
                <w:lang w:eastAsia="en-AU"/>
              </w:rPr>
              <w:t>7</w:t>
            </w:r>
            <w:r>
              <w:rPr>
                <w:noProof/>
                <w:color w:val="FF0000"/>
                <w:sz w:val="22"/>
                <w:szCs w:val="22"/>
                <w:lang w:eastAsia="en-AU"/>
              </w:rPr>
              <w:t>,750.00</w:t>
            </w:r>
            <w:r>
              <w:rPr>
                <w:color w:val="FF0000"/>
                <w:sz w:val="22"/>
                <w:szCs w:val="22"/>
                <w:lang w:eastAsia="en-AU"/>
              </w:rPr>
              <w:fldChar w:fldCharType="end"/>
            </w:r>
          </w:p>
        </w:tc>
      </w:tr>
      <w:tr w:rsidR="007A5525" w14:paraId="47677D5D" w14:textId="77777777" w:rsidTr="003D0838">
        <w:trPr>
          <w:trHeight w:hRule="exact" w:val="397"/>
        </w:trPr>
        <w:tc>
          <w:tcPr>
            <w:tcW w:w="988" w:type="dxa"/>
            <w:tcBorders>
              <w:top w:val="nil"/>
              <w:left w:val="nil"/>
              <w:bottom w:val="nil"/>
              <w:right w:val="nil"/>
            </w:tcBorders>
            <w:shd w:val="clear" w:color="auto" w:fill="auto"/>
          </w:tcPr>
          <w:p w14:paraId="50C595FD" w14:textId="77777777" w:rsidR="007A5525" w:rsidRDefault="007A5525" w:rsidP="003D0838">
            <w:pPr>
              <w:rPr>
                <w:sz w:val="22"/>
                <w:szCs w:val="22"/>
                <w:lang w:eastAsia="en-AU"/>
              </w:rPr>
            </w:pPr>
          </w:p>
          <w:p w14:paraId="4717ED84" w14:textId="77777777" w:rsidR="007A5525" w:rsidRPr="00EE1556" w:rsidRDefault="007A5525" w:rsidP="003D0838">
            <w:pPr>
              <w:rPr>
                <w:sz w:val="22"/>
                <w:szCs w:val="22"/>
                <w:lang w:eastAsia="en-AU"/>
              </w:rPr>
            </w:pPr>
          </w:p>
        </w:tc>
        <w:tc>
          <w:tcPr>
            <w:tcW w:w="5953" w:type="dxa"/>
            <w:gridSpan w:val="3"/>
            <w:tcBorders>
              <w:top w:val="nil"/>
              <w:left w:val="nil"/>
              <w:bottom w:val="nil"/>
              <w:right w:val="nil"/>
            </w:tcBorders>
            <w:shd w:val="clear" w:color="auto" w:fill="auto"/>
          </w:tcPr>
          <w:p w14:paraId="7BFFBC4A" w14:textId="77777777" w:rsidR="007A5525" w:rsidRPr="00EE1556" w:rsidRDefault="007A5525" w:rsidP="003D0838">
            <w:pPr>
              <w:rPr>
                <w:sz w:val="22"/>
                <w:szCs w:val="22"/>
                <w:lang w:eastAsia="en-AU"/>
              </w:rPr>
            </w:pPr>
          </w:p>
        </w:tc>
        <w:tc>
          <w:tcPr>
            <w:tcW w:w="1276" w:type="dxa"/>
            <w:tcBorders>
              <w:top w:val="nil"/>
              <w:left w:val="nil"/>
              <w:bottom w:val="nil"/>
              <w:right w:val="single" w:sz="4" w:space="0" w:color="auto"/>
            </w:tcBorders>
            <w:shd w:val="clear" w:color="auto" w:fill="auto"/>
          </w:tcPr>
          <w:p w14:paraId="1CE74CD5" w14:textId="77777777" w:rsidR="007A5525" w:rsidRPr="00EE1556" w:rsidRDefault="007A5525" w:rsidP="003D0838">
            <w:pPr>
              <w:rPr>
                <w:sz w:val="22"/>
                <w:szCs w:val="22"/>
                <w:lang w:eastAsia="en-AU"/>
              </w:rPr>
            </w:pPr>
            <w:r>
              <w:rPr>
                <w:sz w:val="22"/>
                <w:szCs w:val="22"/>
                <w:lang w:eastAsia="en-AU"/>
              </w:rPr>
              <w:t>GST</w:t>
            </w: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707B5B39" w14:textId="0CFA34D3" w:rsidR="007A5525" w:rsidRPr="009655AB" w:rsidRDefault="007A5525" w:rsidP="0089557D">
            <w:pPr>
              <w:rPr>
                <w:color w:val="FF0000"/>
                <w:sz w:val="22"/>
                <w:szCs w:val="22"/>
                <w:lang w:eastAsia="en-AU"/>
              </w:rPr>
            </w:pPr>
            <w:r>
              <w:rPr>
                <w:color w:val="FF0000"/>
                <w:sz w:val="22"/>
                <w:szCs w:val="22"/>
                <w:lang w:eastAsia="en-AU"/>
              </w:rPr>
              <w:t>$2</w:t>
            </w:r>
            <w:r w:rsidR="0089557D">
              <w:rPr>
                <w:color w:val="FF0000"/>
                <w:sz w:val="22"/>
                <w:szCs w:val="22"/>
                <w:lang w:eastAsia="en-AU"/>
              </w:rPr>
              <w:t>7</w:t>
            </w:r>
            <w:r>
              <w:rPr>
                <w:color w:val="FF0000"/>
                <w:sz w:val="22"/>
                <w:szCs w:val="22"/>
                <w:lang w:eastAsia="en-AU"/>
              </w:rPr>
              <w:t>75.00</w:t>
            </w:r>
          </w:p>
        </w:tc>
      </w:tr>
      <w:tr w:rsidR="007A5525" w14:paraId="56F5EAF7" w14:textId="77777777" w:rsidTr="003D0838">
        <w:trPr>
          <w:trHeight w:hRule="exact" w:val="397"/>
        </w:trPr>
        <w:tc>
          <w:tcPr>
            <w:tcW w:w="988" w:type="dxa"/>
            <w:tcBorders>
              <w:top w:val="nil"/>
              <w:left w:val="nil"/>
              <w:bottom w:val="nil"/>
              <w:right w:val="nil"/>
            </w:tcBorders>
            <w:shd w:val="clear" w:color="auto" w:fill="auto"/>
          </w:tcPr>
          <w:p w14:paraId="684122BD" w14:textId="77777777" w:rsidR="007A5525" w:rsidRDefault="007A5525" w:rsidP="003D0838">
            <w:pPr>
              <w:rPr>
                <w:sz w:val="22"/>
                <w:szCs w:val="22"/>
                <w:lang w:eastAsia="en-AU"/>
              </w:rPr>
            </w:pPr>
          </w:p>
          <w:p w14:paraId="25DE9137" w14:textId="77777777" w:rsidR="007A5525" w:rsidRPr="00EE1556" w:rsidRDefault="007A5525" w:rsidP="003D0838">
            <w:pPr>
              <w:rPr>
                <w:sz w:val="22"/>
                <w:szCs w:val="22"/>
                <w:lang w:eastAsia="en-AU"/>
              </w:rPr>
            </w:pPr>
          </w:p>
        </w:tc>
        <w:tc>
          <w:tcPr>
            <w:tcW w:w="5953" w:type="dxa"/>
            <w:gridSpan w:val="3"/>
            <w:tcBorders>
              <w:top w:val="nil"/>
              <w:left w:val="nil"/>
              <w:bottom w:val="nil"/>
              <w:right w:val="nil"/>
            </w:tcBorders>
            <w:shd w:val="clear" w:color="auto" w:fill="auto"/>
          </w:tcPr>
          <w:p w14:paraId="6675BBAD" w14:textId="77777777" w:rsidR="007A5525" w:rsidRPr="00EE1556" w:rsidRDefault="007A5525" w:rsidP="003D0838">
            <w:pPr>
              <w:rPr>
                <w:sz w:val="22"/>
                <w:szCs w:val="22"/>
                <w:lang w:eastAsia="en-AU"/>
              </w:rPr>
            </w:pPr>
          </w:p>
        </w:tc>
        <w:tc>
          <w:tcPr>
            <w:tcW w:w="1276" w:type="dxa"/>
            <w:tcBorders>
              <w:top w:val="nil"/>
              <w:left w:val="nil"/>
              <w:bottom w:val="nil"/>
              <w:right w:val="single" w:sz="4" w:space="0" w:color="auto"/>
            </w:tcBorders>
            <w:shd w:val="clear" w:color="auto" w:fill="auto"/>
          </w:tcPr>
          <w:p w14:paraId="4DADCDBD" w14:textId="77777777" w:rsidR="007A5525" w:rsidRPr="00EE1556" w:rsidRDefault="007A5525" w:rsidP="003D0838">
            <w:pPr>
              <w:rPr>
                <w:sz w:val="22"/>
                <w:szCs w:val="22"/>
                <w:lang w:eastAsia="en-AU"/>
              </w:rPr>
            </w:pPr>
            <w:r>
              <w:rPr>
                <w:sz w:val="22"/>
                <w:szCs w:val="22"/>
                <w:lang w:eastAsia="en-AU"/>
              </w:rPr>
              <w:t>Total</w:t>
            </w: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1FBAA919" w14:textId="3FEB5230" w:rsidR="007A5525" w:rsidRPr="00F54FB9" w:rsidRDefault="007A5525" w:rsidP="0089557D">
            <w:pPr>
              <w:rPr>
                <w:color w:val="FF0000"/>
                <w:sz w:val="22"/>
                <w:szCs w:val="22"/>
                <w:lang w:eastAsia="en-AU"/>
              </w:rPr>
            </w:pPr>
            <w:r w:rsidRPr="00F54FB9">
              <w:rPr>
                <w:color w:val="FF0000"/>
                <w:sz w:val="22"/>
                <w:szCs w:val="22"/>
                <w:lang w:eastAsia="en-AU"/>
              </w:rPr>
              <w:fldChar w:fldCharType="begin"/>
            </w:r>
            <w:r w:rsidRPr="00F54FB9">
              <w:rPr>
                <w:color w:val="FF0000"/>
                <w:sz w:val="22"/>
                <w:szCs w:val="22"/>
                <w:lang w:eastAsia="en-AU"/>
              </w:rPr>
              <w:instrText xml:space="preserve"> =SUM(ABOVE) \# "$#,##0.00;($#,##0.00)" </w:instrText>
            </w:r>
            <w:r w:rsidRPr="00F54FB9">
              <w:rPr>
                <w:color w:val="FF0000"/>
                <w:sz w:val="22"/>
                <w:szCs w:val="22"/>
                <w:lang w:eastAsia="en-AU"/>
              </w:rPr>
              <w:fldChar w:fldCharType="separate"/>
            </w:r>
            <w:r w:rsidRPr="00F54FB9">
              <w:rPr>
                <w:noProof/>
                <w:color w:val="FF0000"/>
                <w:sz w:val="22"/>
                <w:szCs w:val="22"/>
                <w:lang w:eastAsia="en-AU"/>
              </w:rPr>
              <w:t>$</w:t>
            </w:r>
            <w:r w:rsidRPr="00F54FB9">
              <w:rPr>
                <w:color w:val="FF0000"/>
                <w:sz w:val="22"/>
                <w:szCs w:val="22"/>
                <w:lang w:eastAsia="en-AU"/>
              </w:rPr>
              <w:fldChar w:fldCharType="end"/>
            </w:r>
            <w:r w:rsidRPr="00F54FB9">
              <w:rPr>
                <w:color w:val="FF0000"/>
                <w:sz w:val="22"/>
                <w:szCs w:val="22"/>
                <w:lang w:eastAsia="en-AU"/>
              </w:rPr>
              <w:t>30</w:t>
            </w:r>
            <w:r w:rsidR="0089557D" w:rsidRPr="00F54FB9">
              <w:rPr>
                <w:color w:val="FF0000"/>
                <w:sz w:val="22"/>
                <w:szCs w:val="22"/>
                <w:lang w:eastAsia="en-AU"/>
              </w:rPr>
              <w:t>5</w:t>
            </w:r>
            <w:r w:rsidRPr="00F54FB9">
              <w:rPr>
                <w:color w:val="FF0000"/>
                <w:sz w:val="22"/>
                <w:szCs w:val="22"/>
                <w:lang w:eastAsia="en-AU"/>
              </w:rPr>
              <w:t>25.00</w:t>
            </w:r>
          </w:p>
        </w:tc>
      </w:tr>
    </w:tbl>
    <w:p w14:paraId="120202E0" w14:textId="77777777" w:rsidR="007A5525" w:rsidRPr="00851525" w:rsidRDefault="007A5525" w:rsidP="007A5525">
      <w:pPr>
        <w:tabs>
          <w:tab w:val="left" w:pos="7797"/>
          <w:tab w:val="left" w:pos="8080"/>
          <w:tab w:val="left" w:pos="8222"/>
          <w:tab w:val="left" w:pos="8364"/>
          <w:tab w:val="left" w:pos="8647"/>
        </w:tabs>
        <w:rPr>
          <w:lang w:eastAsia="en-AU"/>
        </w:rPr>
      </w:pPr>
      <w:r w:rsidRPr="00851525">
        <w:rPr>
          <w:lang w:eastAsia="en-AU"/>
        </w:rPr>
        <w:t>Quotation prepared by: ………………………………………………………………………</w:t>
      </w:r>
    </w:p>
    <w:p w14:paraId="7906273B" w14:textId="22D7F6B3" w:rsidR="007A5525" w:rsidRDefault="007A5525" w:rsidP="007A5525">
      <w:pPr>
        <w:rPr>
          <w:lang w:eastAsia="en-AU"/>
        </w:rPr>
      </w:pPr>
    </w:p>
    <w:p w14:paraId="521FE819" w14:textId="0C223279" w:rsidR="007A5525" w:rsidRDefault="0089557D" w:rsidP="007A5525">
      <w:pPr>
        <w:rPr>
          <w:color w:val="FF0000"/>
          <w:szCs w:val="24"/>
        </w:rPr>
      </w:pPr>
      <w:r>
        <w:rPr>
          <w:b/>
          <w:noProof/>
        </w:rPr>
        <w:t xml:space="preserve">Assessor Changes: </w:t>
      </w:r>
      <w:r>
        <w:t xml:space="preserve"> </w:t>
      </w:r>
      <w:r w:rsidRPr="0089557D">
        <w:rPr>
          <w:color w:val="FF0000"/>
          <w:szCs w:val="24"/>
        </w:rPr>
        <w:t>Client has made changes to the design increasing the design fee.</w:t>
      </w:r>
    </w:p>
    <w:p w14:paraId="16F6F937" w14:textId="78BA61AF" w:rsidR="004A07FF" w:rsidRDefault="004A07FF" w:rsidP="007A5525">
      <w:pPr>
        <w:rPr>
          <w:lang w:eastAsia="en-AU"/>
        </w:rPr>
      </w:pPr>
    </w:p>
    <w:p w14:paraId="64EABC73" w14:textId="585E209C" w:rsidR="004A07FF" w:rsidRDefault="004A07FF" w:rsidP="004A07FF">
      <w:pPr>
        <w:pStyle w:val="Heading5"/>
        <w:rPr>
          <w:rFonts w:eastAsia="Calibri"/>
          <w:lang w:val="en-US"/>
        </w:rPr>
      </w:pPr>
      <w:r>
        <w:rPr>
          <w:rFonts w:eastAsia="Calibri"/>
          <w:lang w:val="en-US"/>
        </w:rPr>
        <w:t xml:space="preserve">Students response: </w:t>
      </w:r>
      <w:r w:rsidRPr="004A07FF">
        <w:rPr>
          <w:rFonts w:eastAsia="Calibri"/>
          <w:b w:val="0"/>
          <w:color w:val="FF0000"/>
          <w:lang w:val="en-US"/>
        </w:rPr>
        <w:t>Answer should reflect any change or complexitires towards the design.</w:t>
      </w:r>
    </w:p>
    <w:p w14:paraId="5FC280DD" w14:textId="7A608C85" w:rsidR="00F62FD5" w:rsidRDefault="00F62FD5" w:rsidP="004C6773">
      <w:pPr>
        <w:pStyle w:val="Heading3"/>
      </w:pPr>
      <w:r>
        <w:lastRenderedPageBreak/>
        <w:t>Quote Document Template</w:t>
      </w:r>
      <w:r w:rsidR="007A5525">
        <w:t xml:space="preserve"> Step 3 #2</w:t>
      </w:r>
    </w:p>
    <w:p w14:paraId="593016A3" w14:textId="551ED4E2" w:rsidR="00D547AB" w:rsidRDefault="0023634C" w:rsidP="00BF2E0D">
      <w:pPr>
        <w:rPr>
          <w:b/>
          <w:sz w:val="48"/>
          <w:szCs w:val="48"/>
          <w:lang w:eastAsia="en-AU"/>
        </w:rPr>
      </w:pPr>
      <w:r w:rsidRPr="0023634C">
        <w:rPr>
          <w:rFonts w:ascii="Freestyle Script" w:hAnsi="Freestyle Script"/>
          <w:b/>
          <w:sz w:val="72"/>
          <w:szCs w:val="72"/>
          <w:lang w:eastAsia="en-AU"/>
        </w:rPr>
        <w:t>Kitchens by T</w:t>
      </w:r>
      <w:r>
        <w:rPr>
          <w:rFonts w:ascii="Freestyle Script" w:hAnsi="Freestyle Script"/>
          <w:b/>
          <w:sz w:val="72"/>
          <w:szCs w:val="72"/>
          <w:lang w:eastAsia="en-AU"/>
        </w:rPr>
        <w:t>AFE</w:t>
      </w:r>
      <w:r>
        <w:rPr>
          <w:rFonts w:ascii="Freestyle Script" w:hAnsi="Freestyle Script"/>
          <w:b/>
          <w:sz w:val="72"/>
          <w:szCs w:val="72"/>
          <w:lang w:eastAsia="en-AU"/>
        </w:rPr>
        <w:tab/>
      </w:r>
      <w:r>
        <w:rPr>
          <w:rFonts w:ascii="Freestyle Script" w:hAnsi="Freestyle Script"/>
          <w:b/>
          <w:sz w:val="72"/>
          <w:szCs w:val="72"/>
          <w:lang w:eastAsia="en-AU"/>
        </w:rPr>
        <w:tab/>
      </w:r>
      <w:r>
        <w:rPr>
          <w:rFonts w:ascii="Freestyle Script" w:hAnsi="Freestyle Script"/>
          <w:b/>
          <w:sz w:val="72"/>
          <w:szCs w:val="72"/>
          <w:lang w:eastAsia="en-AU"/>
        </w:rPr>
        <w:tab/>
      </w:r>
      <w:r>
        <w:rPr>
          <w:rFonts w:ascii="Freestyle Script" w:hAnsi="Freestyle Script"/>
          <w:b/>
          <w:sz w:val="72"/>
          <w:szCs w:val="72"/>
          <w:lang w:eastAsia="en-AU"/>
        </w:rPr>
        <w:tab/>
      </w:r>
      <w:r>
        <w:rPr>
          <w:rFonts w:ascii="Freestyle Script" w:hAnsi="Freestyle Script"/>
          <w:b/>
          <w:sz w:val="72"/>
          <w:szCs w:val="72"/>
          <w:lang w:eastAsia="en-AU"/>
        </w:rPr>
        <w:tab/>
      </w:r>
      <w:r>
        <w:rPr>
          <w:rFonts w:ascii="Freestyle Script" w:hAnsi="Freestyle Script"/>
          <w:b/>
          <w:sz w:val="72"/>
          <w:szCs w:val="72"/>
          <w:lang w:eastAsia="en-AU"/>
        </w:rPr>
        <w:tab/>
      </w:r>
      <w:r>
        <w:rPr>
          <w:b/>
          <w:sz w:val="48"/>
          <w:szCs w:val="48"/>
          <w:lang w:eastAsia="en-AU"/>
        </w:rPr>
        <w:t>Quote</w:t>
      </w:r>
    </w:p>
    <w:tbl>
      <w:tblPr>
        <w:tblStyle w:val="TableGrid"/>
        <w:tblW w:w="0" w:type="auto"/>
        <w:tblLook w:val="04A0" w:firstRow="1" w:lastRow="0" w:firstColumn="1" w:lastColumn="0" w:noHBand="0" w:noVBand="1"/>
      </w:tblPr>
      <w:tblGrid>
        <w:gridCol w:w="988"/>
        <w:gridCol w:w="855"/>
        <w:gridCol w:w="3969"/>
        <w:gridCol w:w="1129"/>
        <w:gridCol w:w="1276"/>
        <w:gridCol w:w="1269"/>
      </w:tblGrid>
      <w:tr w:rsidR="0023634C" w14:paraId="19165F65" w14:textId="77777777" w:rsidTr="00BD3D0B">
        <w:trPr>
          <w:cnfStyle w:val="100000000000" w:firstRow="1" w:lastRow="0" w:firstColumn="0" w:lastColumn="0" w:oddVBand="0" w:evenVBand="0" w:oddHBand="0" w:evenHBand="0" w:firstRowFirstColumn="0" w:firstRowLastColumn="0" w:lastRowFirstColumn="0" w:lastRowLastColumn="0"/>
          <w:trHeight w:hRule="exact" w:val="397"/>
        </w:trPr>
        <w:tc>
          <w:tcPr>
            <w:tcW w:w="5812" w:type="dxa"/>
            <w:gridSpan w:val="3"/>
            <w:tcBorders>
              <w:top w:val="nil"/>
              <w:left w:val="nil"/>
              <w:bottom w:val="nil"/>
              <w:right w:val="nil"/>
            </w:tcBorders>
            <w:shd w:val="clear" w:color="auto" w:fill="auto"/>
          </w:tcPr>
          <w:p w14:paraId="5FDC4E1D" w14:textId="63CB21C4" w:rsidR="0023634C" w:rsidRPr="00EE1556" w:rsidRDefault="0023634C" w:rsidP="009F52E0">
            <w:pPr>
              <w:rPr>
                <w:sz w:val="22"/>
                <w:szCs w:val="22"/>
                <w:lang w:eastAsia="en-AU"/>
              </w:rPr>
            </w:pPr>
          </w:p>
        </w:tc>
        <w:tc>
          <w:tcPr>
            <w:tcW w:w="3674" w:type="dxa"/>
            <w:gridSpan w:val="3"/>
            <w:tcBorders>
              <w:top w:val="nil"/>
              <w:left w:val="nil"/>
              <w:bottom w:val="nil"/>
              <w:right w:val="nil"/>
            </w:tcBorders>
            <w:shd w:val="clear" w:color="auto" w:fill="auto"/>
          </w:tcPr>
          <w:p w14:paraId="21AD86BA" w14:textId="321515D5" w:rsidR="0023634C" w:rsidRPr="00EE1556" w:rsidRDefault="0023634C" w:rsidP="00EE1556">
            <w:pPr>
              <w:jc w:val="right"/>
              <w:rPr>
                <w:color w:val="FF0000"/>
                <w:sz w:val="22"/>
                <w:szCs w:val="22"/>
                <w:lang w:eastAsia="en-AU"/>
              </w:rPr>
            </w:pPr>
            <w:r w:rsidRPr="00EE1556">
              <w:rPr>
                <w:sz w:val="22"/>
                <w:szCs w:val="22"/>
                <w:lang w:eastAsia="en-AU"/>
              </w:rPr>
              <w:t xml:space="preserve">                    </w:t>
            </w:r>
            <w:r w:rsidR="00BD3D0B" w:rsidRPr="00EE1556">
              <w:rPr>
                <w:sz w:val="22"/>
                <w:szCs w:val="22"/>
                <w:lang w:eastAsia="en-AU"/>
              </w:rPr>
              <w:t xml:space="preserve">           </w:t>
            </w:r>
            <w:r w:rsidRPr="00EE1556">
              <w:rPr>
                <w:color w:val="auto"/>
                <w:sz w:val="22"/>
                <w:szCs w:val="22"/>
                <w:lang w:eastAsia="en-AU"/>
              </w:rPr>
              <w:t>Quote #:</w:t>
            </w:r>
            <w:r w:rsidR="00EE1556">
              <w:rPr>
                <w:color w:val="auto"/>
                <w:sz w:val="22"/>
                <w:szCs w:val="22"/>
                <w:lang w:eastAsia="en-AU"/>
              </w:rPr>
              <w:t xml:space="preserve"> </w:t>
            </w:r>
            <w:r w:rsidR="00EE1556">
              <w:rPr>
                <w:color w:val="FF0000"/>
                <w:sz w:val="22"/>
                <w:szCs w:val="22"/>
                <w:lang w:eastAsia="en-AU"/>
              </w:rPr>
              <w:t>12345687</w:t>
            </w:r>
          </w:p>
        </w:tc>
      </w:tr>
      <w:tr w:rsidR="0023634C" w14:paraId="1B0CC2F5" w14:textId="77777777" w:rsidTr="00BD3D0B">
        <w:trPr>
          <w:trHeight w:hRule="exact" w:val="340"/>
        </w:trPr>
        <w:tc>
          <w:tcPr>
            <w:tcW w:w="5812" w:type="dxa"/>
            <w:gridSpan w:val="3"/>
            <w:tcBorders>
              <w:top w:val="nil"/>
              <w:left w:val="nil"/>
              <w:bottom w:val="nil"/>
              <w:right w:val="nil"/>
            </w:tcBorders>
          </w:tcPr>
          <w:p w14:paraId="0A5666A8" w14:textId="44AB8E75" w:rsidR="0023634C" w:rsidRPr="009F52E0" w:rsidRDefault="009F52E0" w:rsidP="001455C5">
            <w:pPr>
              <w:rPr>
                <w:b/>
                <w:color w:val="FF0000"/>
                <w:sz w:val="22"/>
                <w:szCs w:val="22"/>
                <w:lang w:eastAsia="en-AU"/>
              </w:rPr>
            </w:pPr>
            <w:r w:rsidRPr="009F52E0">
              <w:rPr>
                <w:b/>
                <w:sz w:val="22"/>
                <w:szCs w:val="22"/>
                <w:lang w:eastAsia="en-AU"/>
              </w:rPr>
              <w:t>Quote for the scope of works for:</w:t>
            </w:r>
          </w:p>
        </w:tc>
        <w:tc>
          <w:tcPr>
            <w:tcW w:w="3674" w:type="dxa"/>
            <w:gridSpan w:val="3"/>
            <w:tcBorders>
              <w:top w:val="nil"/>
              <w:left w:val="nil"/>
              <w:bottom w:val="nil"/>
              <w:right w:val="nil"/>
            </w:tcBorders>
          </w:tcPr>
          <w:p w14:paraId="2FAD0104" w14:textId="65CFC70F" w:rsidR="0023634C" w:rsidRPr="00EE1556" w:rsidRDefault="00BD3D0B" w:rsidP="00EE1556">
            <w:pPr>
              <w:jc w:val="right"/>
              <w:rPr>
                <w:sz w:val="22"/>
                <w:szCs w:val="22"/>
                <w:lang w:eastAsia="en-AU"/>
              </w:rPr>
            </w:pPr>
            <w:r w:rsidRPr="00EE1556">
              <w:rPr>
                <w:sz w:val="22"/>
                <w:szCs w:val="22"/>
                <w:lang w:eastAsia="en-AU"/>
              </w:rPr>
              <w:t xml:space="preserve">         </w:t>
            </w:r>
            <w:r w:rsidR="0023634C" w:rsidRPr="00EE1556">
              <w:rPr>
                <w:sz w:val="22"/>
                <w:szCs w:val="22"/>
                <w:lang w:eastAsia="en-AU"/>
              </w:rPr>
              <w:t xml:space="preserve">Date :  </w:t>
            </w:r>
            <w:r w:rsidR="00EE1556">
              <w:rPr>
                <w:color w:val="FF0000"/>
                <w:sz w:val="22"/>
                <w:szCs w:val="22"/>
                <w:lang w:eastAsia="en-AU"/>
              </w:rPr>
              <w:t>01/01/2034</w:t>
            </w:r>
            <w:r w:rsidR="0023634C" w:rsidRPr="00EE1556">
              <w:rPr>
                <w:sz w:val="22"/>
                <w:szCs w:val="22"/>
                <w:lang w:eastAsia="en-AU"/>
              </w:rPr>
              <w:t xml:space="preserve"> </w:t>
            </w:r>
          </w:p>
        </w:tc>
      </w:tr>
      <w:tr w:rsidR="00BD3D0B" w14:paraId="46E920F9" w14:textId="77777777" w:rsidTr="00EE1556">
        <w:trPr>
          <w:trHeight w:hRule="exact" w:val="340"/>
        </w:trPr>
        <w:tc>
          <w:tcPr>
            <w:tcW w:w="1843" w:type="dxa"/>
            <w:gridSpan w:val="2"/>
            <w:tcBorders>
              <w:top w:val="nil"/>
              <w:left w:val="nil"/>
              <w:bottom w:val="nil"/>
              <w:right w:val="nil"/>
            </w:tcBorders>
          </w:tcPr>
          <w:p w14:paraId="4F37E4D3" w14:textId="1F1D68A3" w:rsidR="00BD3D0B" w:rsidRPr="00EE1556" w:rsidRDefault="00BD3D0B" w:rsidP="00BF2E0D">
            <w:pPr>
              <w:rPr>
                <w:sz w:val="22"/>
                <w:szCs w:val="22"/>
                <w:lang w:eastAsia="en-AU"/>
              </w:rPr>
            </w:pPr>
            <w:r w:rsidRPr="00EE1556">
              <w:rPr>
                <w:sz w:val="22"/>
                <w:szCs w:val="22"/>
                <w:lang w:eastAsia="en-AU"/>
              </w:rPr>
              <w:t>Name:</w:t>
            </w:r>
            <w:r w:rsidR="001455C5">
              <w:rPr>
                <w:sz w:val="22"/>
                <w:szCs w:val="22"/>
                <w:lang w:eastAsia="en-AU"/>
              </w:rPr>
              <w:t xml:space="preserve"> </w:t>
            </w:r>
          </w:p>
        </w:tc>
        <w:tc>
          <w:tcPr>
            <w:tcW w:w="3969" w:type="dxa"/>
            <w:tcBorders>
              <w:top w:val="nil"/>
              <w:left w:val="nil"/>
              <w:bottom w:val="nil"/>
              <w:right w:val="nil"/>
            </w:tcBorders>
          </w:tcPr>
          <w:p w14:paraId="539FF5F0" w14:textId="6000A114" w:rsidR="00BD3D0B" w:rsidRPr="00EE1556" w:rsidRDefault="009626CF" w:rsidP="00BF2E0D">
            <w:pPr>
              <w:rPr>
                <w:sz w:val="22"/>
                <w:szCs w:val="22"/>
                <w:lang w:eastAsia="en-AU"/>
              </w:rPr>
            </w:pPr>
            <w:r>
              <w:rPr>
                <w:color w:val="FF0000"/>
                <w:sz w:val="22"/>
                <w:szCs w:val="22"/>
                <w:lang w:eastAsia="en-AU"/>
              </w:rPr>
              <w:t>Mr &amp; Mrs</w:t>
            </w:r>
            <w:r w:rsidR="001455C5">
              <w:rPr>
                <w:color w:val="FF0000"/>
                <w:sz w:val="22"/>
                <w:szCs w:val="22"/>
                <w:lang w:eastAsia="en-AU"/>
              </w:rPr>
              <w:t xml:space="preserve"> Skillspoint</w:t>
            </w:r>
          </w:p>
        </w:tc>
        <w:tc>
          <w:tcPr>
            <w:tcW w:w="3674" w:type="dxa"/>
            <w:gridSpan w:val="3"/>
            <w:tcBorders>
              <w:top w:val="nil"/>
              <w:left w:val="nil"/>
              <w:bottom w:val="nil"/>
              <w:right w:val="nil"/>
            </w:tcBorders>
          </w:tcPr>
          <w:p w14:paraId="3AAAD639" w14:textId="65AA760C" w:rsidR="00BD3D0B" w:rsidRPr="00EE1556" w:rsidRDefault="00BD3D0B" w:rsidP="00BF2E0D">
            <w:pPr>
              <w:rPr>
                <w:color w:val="FF0000"/>
                <w:sz w:val="22"/>
                <w:szCs w:val="22"/>
                <w:lang w:eastAsia="en-AU"/>
              </w:rPr>
            </w:pPr>
            <w:r w:rsidRPr="00EE1556">
              <w:rPr>
                <w:sz w:val="22"/>
                <w:szCs w:val="22"/>
                <w:lang w:eastAsia="en-AU"/>
              </w:rPr>
              <w:t>Quote Expiration Date :</w:t>
            </w:r>
            <w:r w:rsidR="00EE1556">
              <w:rPr>
                <w:color w:val="FF0000"/>
                <w:sz w:val="22"/>
                <w:szCs w:val="22"/>
                <w:lang w:eastAsia="en-AU"/>
              </w:rPr>
              <w:t xml:space="preserve"> 01/02/2034</w:t>
            </w:r>
          </w:p>
        </w:tc>
      </w:tr>
      <w:tr w:rsidR="00BD3D0B" w14:paraId="1FD9B414" w14:textId="77777777" w:rsidTr="00EE1556">
        <w:trPr>
          <w:trHeight w:hRule="exact" w:val="340"/>
        </w:trPr>
        <w:tc>
          <w:tcPr>
            <w:tcW w:w="1843" w:type="dxa"/>
            <w:gridSpan w:val="2"/>
            <w:tcBorders>
              <w:top w:val="nil"/>
              <w:left w:val="nil"/>
              <w:bottom w:val="nil"/>
              <w:right w:val="nil"/>
            </w:tcBorders>
          </w:tcPr>
          <w:p w14:paraId="2FBC293E" w14:textId="487332C4" w:rsidR="00BD3D0B" w:rsidRPr="00EE1556" w:rsidRDefault="00BD3D0B" w:rsidP="00BF2E0D">
            <w:pPr>
              <w:rPr>
                <w:sz w:val="22"/>
                <w:szCs w:val="22"/>
                <w:lang w:eastAsia="en-AU"/>
              </w:rPr>
            </w:pPr>
            <w:r w:rsidRPr="00EE1556">
              <w:rPr>
                <w:sz w:val="22"/>
                <w:szCs w:val="22"/>
                <w:lang w:eastAsia="en-AU"/>
              </w:rPr>
              <w:t>Street Address:</w:t>
            </w:r>
          </w:p>
        </w:tc>
        <w:tc>
          <w:tcPr>
            <w:tcW w:w="3969" w:type="dxa"/>
            <w:tcBorders>
              <w:top w:val="nil"/>
              <w:left w:val="nil"/>
              <w:bottom w:val="nil"/>
              <w:right w:val="nil"/>
            </w:tcBorders>
          </w:tcPr>
          <w:p w14:paraId="78A2C93E" w14:textId="4C3F7837" w:rsidR="00BD3D0B" w:rsidRPr="00206E20" w:rsidRDefault="001455C5" w:rsidP="00BF2E0D">
            <w:pPr>
              <w:rPr>
                <w:color w:val="FF0000"/>
                <w:sz w:val="22"/>
                <w:szCs w:val="22"/>
                <w:lang w:eastAsia="en-AU"/>
              </w:rPr>
            </w:pPr>
            <w:r w:rsidRPr="00206E20">
              <w:rPr>
                <w:color w:val="FF0000"/>
                <w:sz w:val="22"/>
                <w:szCs w:val="22"/>
                <w:lang w:eastAsia="en-AU"/>
              </w:rPr>
              <w:t xml:space="preserve">91 Parry </w:t>
            </w:r>
            <w:r w:rsidR="009626CF">
              <w:rPr>
                <w:color w:val="FF0000"/>
                <w:sz w:val="22"/>
                <w:szCs w:val="22"/>
                <w:lang w:eastAsia="en-AU"/>
              </w:rPr>
              <w:t>St</w:t>
            </w:r>
          </w:p>
        </w:tc>
        <w:tc>
          <w:tcPr>
            <w:tcW w:w="3674" w:type="dxa"/>
            <w:gridSpan w:val="3"/>
            <w:tcBorders>
              <w:top w:val="nil"/>
              <w:left w:val="nil"/>
              <w:bottom w:val="nil"/>
              <w:right w:val="nil"/>
            </w:tcBorders>
          </w:tcPr>
          <w:p w14:paraId="180F5918" w14:textId="7A4FD9EF" w:rsidR="00BD3D0B" w:rsidRPr="00EE1556" w:rsidRDefault="00EE1556" w:rsidP="00BF2E0D">
            <w:pPr>
              <w:rPr>
                <w:sz w:val="22"/>
                <w:szCs w:val="22"/>
                <w:lang w:eastAsia="en-AU"/>
              </w:rPr>
            </w:pPr>
            <w:r w:rsidRPr="00EE1556">
              <w:rPr>
                <w:sz w:val="22"/>
                <w:szCs w:val="22"/>
                <w:lang w:eastAsia="en-AU"/>
              </w:rPr>
              <w:t>Job Title</w:t>
            </w:r>
            <w:r>
              <w:rPr>
                <w:sz w:val="22"/>
                <w:szCs w:val="22"/>
                <w:lang w:eastAsia="en-AU"/>
              </w:rPr>
              <w:t xml:space="preserve"> : </w:t>
            </w:r>
            <w:r w:rsidRPr="00EE1556">
              <w:rPr>
                <w:color w:val="FF0000"/>
                <w:sz w:val="22"/>
                <w:szCs w:val="22"/>
                <w:lang w:eastAsia="en-AU"/>
              </w:rPr>
              <w:t>Kit</w:t>
            </w:r>
            <w:r>
              <w:rPr>
                <w:color w:val="FF0000"/>
                <w:sz w:val="22"/>
                <w:szCs w:val="22"/>
                <w:lang w:eastAsia="en-AU"/>
              </w:rPr>
              <w:t>chen Refurbishment</w:t>
            </w:r>
          </w:p>
        </w:tc>
      </w:tr>
      <w:tr w:rsidR="00BD3D0B" w14:paraId="6EB164BF" w14:textId="77777777" w:rsidTr="00EE1556">
        <w:trPr>
          <w:trHeight w:hRule="exact" w:val="340"/>
        </w:trPr>
        <w:tc>
          <w:tcPr>
            <w:tcW w:w="1843" w:type="dxa"/>
            <w:gridSpan w:val="2"/>
            <w:tcBorders>
              <w:top w:val="nil"/>
              <w:left w:val="nil"/>
              <w:bottom w:val="nil"/>
              <w:right w:val="nil"/>
            </w:tcBorders>
          </w:tcPr>
          <w:p w14:paraId="693B5B59" w14:textId="7EB42C82" w:rsidR="00BD3D0B" w:rsidRPr="00EE1556" w:rsidRDefault="00BD3D0B" w:rsidP="00BF2E0D">
            <w:pPr>
              <w:rPr>
                <w:sz w:val="22"/>
                <w:szCs w:val="22"/>
                <w:lang w:eastAsia="en-AU"/>
              </w:rPr>
            </w:pPr>
            <w:r w:rsidRPr="00EE1556">
              <w:rPr>
                <w:sz w:val="22"/>
                <w:szCs w:val="22"/>
                <w:lang w:eastAsia="en-AU"/>
              </w:rPr>
              <w:t>Suburb:</w:t>
            </w:r>
          </w:p>
        </w:tc>
        <w:tc>
          <w:tcPr>
            <w:tcW w:w="3969" w:type="dxa"/>
            <w:tcBorders>
              <w:top w:val="nil"/>
              <w:left w:val="nil"/>
              <w:bottom w:val="nil"/>
              <w:right w:val="nil"/>
            </w:tcBorders>
          </w:tcPr>
          <w:p w14:paraId="7DDE2C3E" w14:textId="3D6D78C4" w:rsidR="00BD3D0B" w:rsidRPr="00206E20" w:rsidRDefault="001455C5" w:rsidP="00BF2E0D">
            <w:pPr>
              <w:rPr>
                <w:color w:val="FF0000"/>
                <w:sz w:val="22"/>
                <w:szCs w:val="22"/>
                <w:lang w:eastAsia="en-AU"/>
              </w:rPr>
            </w:pPr>
            <w:r w:rsidRPr="00206E20">
              <w:rPr>
                <w:color w:val="FF0000"/>
                <w:sz w:val="22"/>
                <w:szCs w:val="22"/>
                <w:lang w:eastAsia="en-AU"/>
              </w:rPr>
              <w:t>Newcastle West</w:t>
            </w:r>
          </w:p>
        </w:tc>
        <w:tc>
          <w:tcPr>
            <w:tcW w:w="3674" w:type="dxa"/>
            <w:gridSpan w:val="3"/>
            <w:tcBorders>
              <w:top w:val="nil"/>
              <w:left w:val="nil"/>
              <w:bottom w:val="nil"/>
              <w:right w:val="nil"/>
            </w:tcBorders>
          </w:tcPr>
          <w:p w14:paraId="4F544394" w14:textId="1268375F" w:rsidR="00BD3D0B" w:rsidRPr="00EE1556" w:rsidRDefault="00EE1556" w:rsidP="00BF2E0D">
            <w:pPr>
              <w:rPr>
                <w:color w:val="FF0000"/>
                <w:sz w:val="22"/>
                <w:szCs w:val="22"/>
                <w:lang w:eastAsia="en-AU"/>
              </w:rPr>
            </w:pPr>
            <w:r>
              <w:rPr>
                <w:sz w:val="22"/>
                <w:szCs w:val="22"/>
                <w:lang w:eastAsia="en-AU"/>
              </w:rPr>
              <w:t xml:space="preserve">Designer: </w:t>
            </w:r>
            <w:r>
              <w:rPr>
                <w:color w:val="FF0000"/>
                <w:sz w:val="22"/>
                <w:szCs w:val="22"/>
                <w:lang w:eastAsia="en-AU"/>
              </w:rPr>
              <w:t>Fred</w:t>
            </w:r>
          </w:p>
        </w:tc>
      </w:tr>
      <w:tr w:rsidR="00BD3D0B" w14:paraId="65DB0781" w14:textId="77777777" w:rsidTr="00EE1556">
        <w:trPr>
          <w:trHeight w:hRule="exact" w:val="340"/>
        </w:trPr>
        <w:tc>
          <w:tcPr>
            <w:tcW w:w="1843" w:type="dxa"/>
            <w:gridSpan w:val="2"/>
            <w:tcBorders>
              <w:top w:val="nil"/>
              <w:left w:val="nil"/>
              <w:bottom w:val="nil"/>
              <w:right w:val="nil"/>
            </w:tcBorders>
          </w:tcPr>
          <w:p w14:paraId="28676B20" w14:textId="7CDD1E56" w:rsidR="00BD3D0B" w:rsidRPr="00EE1556" w:rsidRDefault="00BD3D0B" w:rsidP="00BF2E0D">
            <w:pPr>
              <w:rPr>
                <w:sz w:val="22"/>
                <w:szCs w:val="22"/>
                <w:lang w:eastAsia="en-AU"/>
              </w:rPr>
            </w:pPr>
            <w:r w:rsidRPr="00EE1556">
              <w:rPr>
                <w:sz w:val="22"/>
                <w:szCs w:val="22"/>
                <w:lang w:eastAsia="en-AU"/>
              </w:rPr>
              <w:t>State:</w:t>
            </w:r>
          </w:p>
        </w:tc>
        <w:tc>
          <w:tcPr>
            <w:tcW w:w="3969" w:type="dxa"/>
            <w:tcBorders>
              <w:top w:val="nil"/>
              <w:left w:val="nil"/>
              <w:bottom w:val="nil"/>
              <w:right w:val="nil"/>
            </w:tcBorders>
          </w:tcPr>
          <w:p w14:paraId="1675E6EC" w14:textId="5EE84AA3" w:rsidR="00BD3D0B" w:rsidRPr="00206E20" w:rsidRDefault="001455C5" w:rsidP="00BF2E0D">
            <w:pPr>
              <w:rPr>
                <w:color w:val="FF0000"/>
                <w:sz w:val="22"/>
                <w:szCs w:val="22"/>
                <w:lang w:eastAsia="en-AU"/>
              </w:rPr>
            </w:pPr>
            <w:r w:rsidRPr="00206E20">
              <w:rPr>
                <w:color w:val="FF0000"/>
                <w:sz w:val="22"/>
                <w:szCs w:val="22"/>
                <w:lang w:eastAsia="en-AU"/>
              </w:rPr>
              <w:t>NSW</w:t>
            </w:r>
          </w:p>
        </w:tc>
        <w:tc>
          <w:tcPr>
            <w:tcW w:w="3674" w:type="dxa"/>
            <w:gridSpan w:val="3"/>
            <w:tcBorders>
              <w:top w:val="nil"/>
              <w:left w:val="nil"/>
              <w:bottom w:val="nil"/>
              <w:right w:val="nil"/>
            </w:tcBorders>
          </w:tcPr>
          <w:p w14:paraId="4428A1FC" w14:textId="77777777" w:rsidR="00BD3D0B" w:rsidRPr="00EE1556" w:rsidRDefault="00BD3D0B" w:rsidP="00BF2E0D">
            <w:pPr>
              <w:rPr>
                <w:sz w:val="22"/>
                <w:szCs w:val="22"/>
                <w:lang w:eastAsia="en-AU"/>
              </w:rPr>
            </w:pPr>
          </w:p>
        </w:tc>
      </w:tr>
      <w:tr w:rsidR="00BD3D0B" w14:paraId="2AFEC7C9" w14:textId="77777777" w:rsidTr="00EE1556">
        <w:trPr>
          <w:trHeight w:hRule="exact" w:val="340"/>
        </w:trPr>
        <w:tc>
          <w:tcPr>
            <w:tcW w:w="1843" w:type="dxa"/>
            <w:gridSpan w:val="2"/>
            <w:tcBorders>
              <w:top w:val="nil"/>
              <w:left w:val="nil"/>
              <w:bottom w:val="nil"/>
              <w:right w:val="nil"/>
            </w:tcBorders>
          </w:tcPr>
          <w:p w14:paraId="5CF1D1D0" w14:textId="7984B614" w:rsidR="00BD3D0B" w:rsidRPr="00EE1556" w:rsidRDefault="00BD3D0B" w:rsidP="00BF2E0D">
            <w:pPr>
              <w:rPr>
                <w:sz w:val="22"/>
                <w:szCs w:val="22"/>
                <w:lang w:eastAsia="en-AU"/>
              </w:rPr>
            </w:pPr>
            <w:r w:rsidRPr="00EE1556">
              <w:rPr>
                <w:sz w:val="22"/>
                <w:szCs w:val="22"/>
                <w:lang w:eastAsia="en-AU"/>
              </w:rPr>
              <w:t>Phone:</w:t>
            </w:r>
          </w:p>
        </w:tc>
        <w:tc>
          <w:tcPr>
            <w:tcW w:w="3969" w:type="dxa"/>
            <w:tcBorders>
              <w:top w:val="nil"/>
              <w:left w:val="nil"/>
              <w:bottom w:val="nil"/>
              <w:right w:val="nil"/>
            </w:tcBorders>
          </w:tcPr>
          <w:p w14:paraId="440B0223" w14:textId="57D80FB8" w:rsidR="00BD3D0B" w:rsidRPr="00206E20" w:rsidRDefault="001455C5" w:rsidP="00BF2E0D">
            <w:pPr>
              <w:rPr>
                <w:color w:val="FF0000"/>
                <w:sz w:val="22"/>
                <w:szCs w:val="22"/>
                <w:lang w:eastAsia="en-AU"/>
              </w:rPr>
            </w:pPr>
            <w:r w:rsidRPr="00206E20">
              <w:rPr>
                <w:color w:val="FF0000"/>
                <w:sz w:val="22"/>
                <w:szCs w:val="22"/>
                <w:lang w:eastAsia="en-AU"/>
              </w:rPr>
              <w:t>12345678910</w:t>
            </w:r>
          </w:p>
        </w:tc>
        <w:tc>
          <w:tcPr>
            <w:tcW w:w="3674" w:type="dxa"/>
            <w:gridSpan w:val="3"/>
            <w:tcBorders>
              <w:top w:val="nil"/>
              <w:left w:val="nil"/>
              <w:bottom w:val="nil"/>
              <w:right w:val="nil"/>
            </w:tcBorders>
          </w:tcPr>
          <w:p w14:paraId="755DCFEE" w14:textId="77777777" w:rsidR="00BD3D0B" w:rsidRPr="00EE1556" w:rsidRDefault="00BD3D0B" w:rsidP="00BF2E0D">
            <w:pPr>
              <w:rPr>
                <w:sz w:val="22"/>
                <w:szCs w:val="22"/>
                <w:lang w:eastAsia="en-AU"/>
              </w:rPr>
            </w:pPr>
          </w:p>
        </w:tc>
      </w:tr>
      <w:tr w:rsidR="001455C5" w14:paraId="058B000A" w14:textId="77777777" w:rsidTr="009F52E0">
        <w:trPr>
          <w:trHeight w:hRule="exact" w:val="626"/>
        </w:trPr>
        <w:tc>
          <w:tcPr>
            <w:tcW w:w="1843" w:type="dxa"/>
            <w:gridSpan w:val="2"/>
            <w:tcBorders>
              <w:top w:val="nil"/>
              <w:left w:val="nil"/>
              <w:bottom w:val="nil"/>
              <w:right w:val="nil"/>
            </w:tcBorders>
          </w:tcPr>
          <w:p w14:paraId="34526FF2" w14:textId="6F0DE483" w:rsidR="001455C5" w:rsidRPr="00EE1556" w:rsidRDefault="001455C5" w:rsidP="001455C5">
            <w:pPr>
              <w:rPr>
                <w:sz w:val="22"/>
                <w:szCs w:val="22"/>
                <w:lang w:eastAsia="en-AU"/>
              </w:rPr>
            </w:pPr>
            <w:r w:rsidRPr="00EE1556">
              <w:rPr>
                <w:sz w:val="22"/>
                <w:szCs w:val="22"/>
                <w:lang w:eastAsia="en-AU"/>
              </w:rPr>
              <w:t>Email:</w:t>
            </w:r>
          </w:p>
        </w:tc>
        <w:tc>
          <w:tcPr>
            <w:tcW w:w="3969" w:type="dxa"/>
            <w:tcBorders>
              <w:top w:val="nil"/>
              <w:left w:val="nil"/>
              <w:bottom w:val="nil"/>
              <w:right w:val="nil"/>
            </w:tcBorders>
            <w:vAlign w:val="bottom"/>
          </w:tcPr>
          <w:p w14:paraId="599D57A7" w14:textId="3A656904" w:rsidR="001455C5" w:rsidRPr="00EE1556" w:rsidRDefault="001455C5" w:rsidP="001455C5">
            <w:pPr>
              <w:rPr>
                <w:sz w:val="22"/>
                <w:szCs w:val="22"/>
                <w:lang w:eastAsia="en-AU"/>
              </w:rPr>
            </w:pPr>
            <w:r w:rsidRPr="00F93381">
              <w:rPr>
                <w:rFonts w:ascii="Arial" w:eastAsia="Times New Roman" w:hAnsi="Arial" w:cs="Times New Roman"/>
                <w:color w:val="FF0000"/>
                <w:szCs w:val="24"/>
                <w:lang w:val="en-US"/>
              </w:rPr>
              <w:t>mjskillspoint@coldmail.yel</w:t>
            </w:r>
          </w:p>
        </w:tc>
        <w:tc>
          <w:tcPr>
            <w:tcW w:w="3674" w:type="dxa"/>
            <w:gridSpan w:val="3"/>
            <w:tcBorders>
              <w:top w:val="nil"/>
              <w:left w:val="nil"/>
              <w:bottom w:val="nil"/>
              <w:right w:val="nil"/>
            </w:tcBorders>
          </w:tcPr>
          <w:p w14:paraId="0438791D" w14:textId="77777777" w:rsidR="001455C5" w:rsidRPr="00EE1556" w:rsidRDefault="001455C5" w:rsidP="001455C5">
            <w:pPr>
              <w:rPr>
                <w:sz w:val="22"/>
                <w:szCs w:val="22"/>
                <w:lang w:eastAsia="en-AU"/>
              </w:rPr>
            </w:pPr>
          </w:p>
        </w:tc>
      </w:tr>
      <w:tr w:rsidR="00EE1556" w14:paraId="2F3675E7" w14:textId="77777777" w:rsidTr="00206E20">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4C4D1892" w14:textId="78C61C8E" w:rsidR="00EE1556" w:rsidRPr="00EE1556" w:rsidRDefault="00EE1556" w:rsidP="00BF2E0D">
            <w:pPr>
              <w:rPr>
                <w:sz w:val="22"/>
                <w:szCs w:val="22"/>
                <w:lang w:eastAsia="en-AU"/>
              </w:rPr>
            </w:pPr>
            <w:r>
              <w:rPr>
                <w:sz w:val="22"/>
                <w:szCs w:val="22"/>
                <w:lang w:eastAsia="en-AU"/>
              </w:rPr>
              <w:t>QTY</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44B4860F" w14:textId="0CD6862B" w:rsidR="00EE1556" w:rsidRPr="00EE1556" w:rsidRDefault="00EE1556" w:rsidP="00BF2E0D">
            <w:pPr>
              <w:rPr>
                <w:sz w:val="22"/>
                <w:szCs w:val="22"/>
                <w:lang w:eastAsia="en-AU"/>
              </w:rPr>
            </w:pPr>
            <w:r>
              <w:rPr>
                <w:sz w:val="22"/>
                <w:szCs w:val="22"/>
                <w:lang w:eastAsia="en-AU"/>
              </w:rPr>
              <w:t>Description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C87D24D" w14:textId="1333219F" w:rsidR="00EE1556" w:rsidRPr="00EE1556" w:rsidRDefault="00EE1556" w:rsidP="00BF2E0D">
            <w:pPr>
              <w:rPr>
                <w:sz w:val="22"/>
                <w:szCs w:val="22"/>
                <w:lang w:eastAsia="en-AU"/>
              </w:rPr>
            </w:pPr>
            <w:r>
              <w:rPr>
                <w:sz w:val="22"/>
                <w:szCs w:val="22"/>
                <w:lang w:eastAsia="en-AU"/>
              </w:rPr>
              <w:t>Unit Price</w:t>
            </w: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619BC08B" w14:textId="28A973DB" w:rsidR="00EE1556" w:rsidRPr="00EE1556" w:rsidRDefault="00EE1556" w:rsidP="00BF2E0D">
            <w:pPr>
              <w:rPr>
                <w:sz w:val="22"/>
                <w:szCs w:val="22"/>
                <w:lang w:eastAsia="en-AU"/>
              </w:rPr>
            </w:pPr>
            <w:r>
              <w:rPr>
                <w:sz w:val="22"/>
                <w:szCs w:val="22"/>
                <w:lang w:eastAsia="en-AU"/>
              </w:rPr>
              <w:t>Line Total</w:t>
            </w:r>
          </w:p>
        </w:tc>
      </w:tr>
      <w:tr w:rsidR="004C6773" w14:paraId="7093A82B" w14:textId="77777777" w:rsidTr="00206E20">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5755FDDA" w14:textId="6132FED8" w:rsidR="004C6773" w:rsidRPr="009655AB" w:rsidRDefault="004C6773" w:rsidP="004C6773">
            <w:pPr>
              <w:rPr>
                <w:color w:val="FF0000"/>
                <w:sz w:val="22"/>
                <w:szCs w:val="22"/>
                <w:lang w:eastAsia="en-AU"/>
              </w:rPr>
            </w:pPr>
            <w:r w:rsidRPr="009655AB">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18F8735B" w14:textId="161E85D9" w:rsidR="004C6773" w:rsidRPr="009655AB" w:rsidRDefault="004C6773" w:rsidP="004C6773">
            <w:pPr>
              <w:rPr>
                <w:color w:val="FF0000"/>
                <w:sz w:val="22"/>
                <w:szCs w:val="22"/>
                <w:lang w:eastAsia="en-AU"/>
              </w:rPr>
            </w:pPr>
            <w:r w:rsidRPr="009655AB">
              <w:rPr>
                <w:color w:val="FF0000"/>
                <w:sz w:val="22"/>
                <w:szCs w:val="22"/>
                <w:lang w:eastAsia="en-AU"/>
              </w:rPr>
              <w:t>Remove and dispose of Existing Kitchen</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E6E37C3" w14:textId="77777777" w:rsidR="004C6773" w:rsidRPr="009655AB" w:rsidRDefault="004C6773" w:rsidP="004C6773">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355DF52E" w14:textId="6608A4B9" w:rsidR="004C6773" w:rsidRPr="009655AB" w:rsidRDefault="004C6773" w:rsidP="004C6773">
            <w:pPr>
              <w:rPr>
                <w:color w:val="FF0000"/>
                <w:sz w:val="22"/>
                <w:szCs w:val="22"/>
                <w:lang w:eastAsia="en-AU"/>
              </w:rPr>
            </w:pPr>
            <w:r>
              <w:rPr>
                <w:color w:val="FF0000"/>
                <w:sz w:val="22"/>
                <w:szCs w:val="22"/>
                <w:lang w:eastAsia="en-AU"/>
              </w:rPr>
              <w:t>$500.00</w:t>
            </w:r>
          </w:p>
        </w:tc>
      </w:tr>
      <w:tr w:rsidR="004C6773" w14:paraId="5A0274B6" w14:textId="77777777" w:rsidTr="00206E20">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590B7D35" w14:textId="3DE164DF" w:rsidR="004C6773" w:rsidRPr="009655AB" w:rsidRDefault="004C6773" w:rsidP="004C6773">
            <w:pPr>
              <w:rPr>
                <w:color w:val="FF0000"/>
                <w:sz w:val="22"/>
                <w:szCs w:val="22"/>
                <w:lang w:eastAsia="en-AU"/>
              </w:rPr>
            </w:pPr>
            <w:r w:rsidRPr="009655AB">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28CF2FE6" w14:textId="5171E5DD" w:rsidR="004C6773" w:rsidRPr="009655AB" w:rsidRDefault="004C6773" w:rsidP="004C6773">
            <w:pPr>
              <w:rPr>
                <w:color w:val="FF0000"/>
                <w:sz w:val="22"/>
                <w:szCs w:val="22"/>
                <w:lang w:eastAsia="en-AU"/>
              </w:rPr>
            </w:pPr>
            <w:r w:rsidRPr="009655AB">
              <w:rPr>
                <w:color w:val="FF0000"/>
                <w:sz w:val="22"/>
                <w:szCs w:val="22"/>
                <w:lang w:eastAsia="en-AU"/>
              </w:rPr>
              <w:t>Repolish Floors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F6D55A2" w14:textId="77777777" w:rsidR="004C6773" w:rsidRPr="009655AB" w:rsidRDefault="004C6773" w:rsidP="004C6773">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107B01D8" w14:textId="74A43A60" w:rsidR="004C6773" w:rsidRPr="009655AB" w:rsidRDefault="004C6773" w:rsidP="004C6773">
            <w:pPr>
              <w:rPr>
                <w:color w:val="FF0000"/>
                <w:sz w:val="22"/>
                <w:szCs w:val="22"/>
                <w:lang w:eastAsia="en-AU"/>
              </w:rPr>
            </w:pPr>
            <w:r>
              <w:rPr>
                <w:color w:val="FF0000"/>
                <w:sz w:val="22"/>
                <w:szCs w:val="22"/>
                <w:lang w:eastAsia="en-AU"/>
              </w:rPr>
              <w:t>$500.00</w:t>
            </w:r>
          </w:p>
        </w:tc>
      </w:tr>
      <w:tr w:rsidR="004C6773" w14:paraId="706B9C10" w14:textId="77777777" w:rsidTr="00206E20">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7EFE5A98" w14:textId="28F7AF7B" w:rsidR="004C6773" w:rsidRPr="009655AB" w:rsidRDefault="004C6773" w:rsidP="004C6773">
            <w:pPr>
              <w:rPr>
                <w:color w:val="FF0000"/>
                <w:sz w:val="22"/>
                <w:szCs w:val="22"/>
                <w:lang w:eastAsia="en-AU"/>
              </w:rPr>
            </w:pPr>
            <w:r w:rsidRPr="009655AB">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7EE6821C" w14:textId="1E9C78BB" w:rsidR="004C6773" w:rsidRPr="009655AB" w:rsidRDefault="004C6773" w:rsidP="004C6773">
            <w:pPr>
              <w:rPr>
                <w:color w:val="FF0000"/>
                <w:sz w:val="22"/>
                <w:szCs w:val="22"/>
                <w:lang w:eastAsia="en-AU"/>
              </w:rPr>
            </w:pPr>
            <w:r w:rsidRPr="009655AB">
              <w:rPr>
                <w:color w:val="FF0000"/>
                <w:sz w:val="22"/>
                <w:szCs w:val="22"/>
                <w:lang w:eastAsia="en-AU"/>
              </w:rPr>
              <w:t xml:space="preserve">Plumbing </w:t>
            </w:r>
            <w:r>
              <w:rPr>
                <w:color w:val="FF0000"/>
                <w:sz w:val="22"/>
                <w:szCs w:val="22"/>
                <w:lang w:eastAsia="en-AU"/>
              </w:rPr>
              <w:t>to disconnect and reconnect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6C1A66FA" w14:textId="77777777" w:rsidR="004C6773" w:rsidRPr="009655AB" w:rsidRDefault="004C6773" w:rsidP="004C6773">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4BED79EF" w14:textId="5B6067AA" w:rsidR="004C6773" w:rsidRPr="009655AB" w:rsidRDefault="004C6773" w:rsidP="004C6773">
            <w:pPr>
              <w:rPr>
                <w:color w:val="FF0000"/>
                <w:sz w:val="22"/>
                <w:szCs w:val="22"/>
                <w:lang w:eastAsia="en-AU"/>
              </w:rPr>
            </w:pPr>
            <w:r>
              <w:rPr>
                <w:color w:val="FF0000"/>
                <w:sz w:val="22"/>
                <w:szCs w:val="22"/>
                <w:lang w:eastAsia="en-AU"/>
              </w:rPr>
              <w:t>$1200.00</w:t>
            </w:r>
          </w:p>
        </w:tc>
      </w:tr>
      <w:tr w:rsidR="004C6773" w14:paraId="104B6969" w14:textId="77777777" w:rsidTr="00206E20">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03351BE5" w14:textId="524B9D8E" w:rsidR="004C6773" w:rsidRPr="009655AB" w:rsidRDefault="004C6773" w:rsidP="004C6773">
            <w:pPr>
              <w:rPr>
                <w:color w:val="FF0000"/>
                <w:sz w:val="22"/>
                <w:szCs w:val="22"/>
                <w:lang w:eastAsia="en-AU"/>
              </w:rPr>
            </w:pPr>
            <w:r w:rsidRPr="009655AB">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277BDDB6" w14:textId="05A3C634" w:rsidR="004C6773" w:rsidRPr="009655AB" w:rsidRDefault="004C6773" w:rsidP="004C6773">
            <w:pPr>
              <w:rPr>
                <w:color w:val="FF0000"/>
                <w:sz w:val="22"/>
                <w:szCs w:val="22"/>
                <w:lang w:eastAsia="en-AU"/>
              </w:rPr>
            </w:pPr>
            <w:r w:rsidRPr="009655AB">
              <w:rPr>
                <w:color w:val="FF0000"/>
                <w:sz w:val="22"/>
                <w:szCs w:val="22"/>
                <w:lang w:eastAsia="en-AU"/>
              </w:rPr>
              <w:t xml:space="preserve">Electrical </w:t>
            </w:r>
            <w:r>
              <w:rPr>
                <w:color w:val="FF0000"/>
                <w:sz w:val="22"/>
                <w:szCs w:val="22"/>
                <w:lang w:eastAsia="en-AU"/>
              </w:rPr>
              <w:t>to disconnect and reconnect</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5F54777" w14:textId="77777777" w:rsidR="004C6773" w:rsidRPr="009655AB" w:rsidRDefault="004C6773" w:rsidP="004C6773">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3DC3817D" w14:textId="1C75C917" w:rsidR="004C6773" w:rsidRPr="009655AB" w:rsidRDefault="004C6773" w:rsidP="004C6773">
            <w:pPr>
              <w:rPr>
                <w:color w:val="FF0000"/>
                <w:sz w:val="22"/>
                <w:szCs w:val="22"/>
                <w:lang w:eastAsia="en-AU"/>
              </w:rPr>
            </w:pPr>
            <w:r>
              <w:rPr>
                <w:color w:val="FF0000"/>
                <w:sz w:val="22"/>
                <w:szCs w:val="22"/>
                <w:lang w:eastAsia="en-AU"/>
              </w:rPr>
              <w:t>$1200.00</w:t>
            </w:r>
          </w:p>
        </w:tc>
      </w:tr>
      <w:tr w:rsidR="004C6773" w14:paraId="1702478F" w14:textId="77777777" w:rsidTr="00206E20">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5377C00E" w14:textId="6D192BB8" w:rsidR="004C6773" w:rsidRPr="009655AB" w:rsidRDefault="004C6773" w:rsidP="004C6773">
            <w:pPr>
              <w:rPr>
                <w:color w:val="FF0000"/>
                <w:sz w:val="22"/>
                <w:szCs w:val="22"/>
                <w:lang w:eastAsia="en-AU"/>
              </w:rPr>
            </w:pPr>
            <w:r w:rsidRPr="009655AB">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63D92EA1" w14:textId="4CE1646C" w:rsidR="004C6773" w:rsidRPr="009655AB" w:rsidRDefault="004C6773" w:rsidP="004C6773">
            <w:pPr>
              <w:rPr>
                <w:color w:val="FF0000"/>
                <w:sz w:val="22"/>
                <w:szCs w:val="22"/>
                <w:lang w:eastAsia="en-AU"/>
              </w:rPr>
            </w:pPr>
            <w:r w:rsidRPr="009655AB">
              <w:rPr>
                <w:color w:val="FF0000"/>
                <w:sz w:val="22"/>
                <w:szCs w:val="22"/>
                <w:lang w:eastAsia="en-AU"/>
              </w:rPr>
              <w:t>Supply and install cabinets as per plan &amp; design (900mm at sink)</w:t>
            </w:r>
          </w:p>
          <w:p w14:paraId="340FC6A2" w14:textId="77777777" w:rsidR="004C6773" w:rsidRPr="009655AB" w:rsidRDefault="004C6773" w:rsidP="004C6773">
            <w:pPr>
              <w:rPr>
                <w:color w:val="FF0000"/>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C43FDC1" w14:textId="77777777" w:rsidR="004C6773" w:rsidRPr="009655AB" w:rsidRDefault="004C6773" w:rsidP="004C6773">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376ACB33" w14:textId="6DB03325" w:rsidR="004C6773" w:rsidRPr="009655AB" w:rsidRDefault="004C6773" w:rsidP="004C6773">
            <w:pPr>
              <w:rPr>
                <w:color w:val="FF0000"/>
                <w:sz w:val="22"/>
                <w:szCs w:val="22"/>
                <w:lang w:eastAsia="en-AU"/>
              </w:rPr>
            </w:pPr>
            <w:r>
              <w:rPr>
                <w:color w:val="FF0000"/>
                <w:sz w:val="22"/>
                <w:szCs w:val="22"/>
                <w:lang w:eastAsia="en-AU"/>
              </w:rPr>
              <w:t>$9500.00</w:t>
            </w:r>
          </w:p>
        </w:tc>
      </w:tr>
      <w:tr w:rsidR="004C6773" w14:paraId="1B950308" w14:textId="77777777" w:rsidTr="00206E20">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25B1F9A5" w14:textId="4E9B8E8E" w:rsidR="004C6773" w:rsidRPr="009655AB" w:rsidRDefault="004C6773" w:rsidP="004C6773">
            <w:pPr>
              <w:rPr>
                <w:color w:val="FF0000"/>
                <w:sz w:val="22"/>
                <w:szCs w:val="22"/>
                <w:lang w:eastAsia="en-AU"/>
              </w:rPr>
            </w:pPr>
            <w:r w:rsidRPr="009655AB">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37C30137" w14:textId="6A4A46D4" w:rsidR="004C6773" w:rsidRPr="009655AB" w:rsidRDefault="004C6773" w:rsidP="004C6773">
            <w:pPr>
              <w:rPr>
                <w:color w:val="FF0000"/>
                <w:sz w:val="22"/>
                <w:szCs w:val="22"/>
                <w:lang w:eastAsia="en-AU"/>
              </w:rPr>
            </w:pPr>
            <w:r w:rsidRPr="009655AB">
              <w:rPr>
                <w:color w:val="FF0000"/>
                <w:sz w:val="22"/>
                <w:szCs w:val="22"/>
                <w:lang w:eastAsia="en-AU"/>
              </w:rPr>
              <w:t>Supply Stone bench top as per specifications (20mm stone)</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F125F64" w14:textId="77777777" w:rsidR="004C6773" w:rsidRPr="009655AB" w:rsidRDefault="004C6773" w:rsidP="004C6773">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1BA710B3" w14:textId="77777777" w:rsidR="004C6773" w:rsidRDefault="004C6773" w:rsidP="004C6773">
            <w:pPr>
              <w:rPr>
                <w:color w:val="FF0000"/>
                <w:sz w:val="22"/>
                <w:szCs w:val="22"/>
                <w:lang w:eastAsia="en-AU"/>
              </w:rPr>
            </w:pPr>
            <w:r>
              <w:rPr>
                <w:color w:val="FF0000"/>
                <w:sz w:val="22"/>
                <w:szCs w:val="22"/>
                <w:lang w:eastAsia="en-AU"/>
              </w:rPr>
              <w:t>$7000.00</w:t>
            </w:r>
          </w:p>
          <w:p w14:paraId="0EE252F4" w14:textId="77777777" w:rsidR="004C6773" w:rsidRPr="009655AB" w:rsidRDefault="004C6773" w:rsidP="004C6773">
            <w:pPr>
              <w:rPr>
                <w:color w:val="FF0000"/>
                <w:sz w:val="22"/>
                <w:szCs w:val="22"/>
                <w:lang w:eastAsia="en-AU"/>
              </w:rPr>
            </w:pPr>
          </w:p>
        </w:tc>
      </w:tr>
      <w:tr w:rsidR="004C6773" w14:paraId="0CAEBA7F" w14:textId="77777777" w:rsidTr="00206E20">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5D5A829D" w14:textId="4035777C" w:rsidR="004C6773" w:rsidRPr="009655AB" w:rsidRDefault="004C6773" w:rsidP="004C6773">
            <w:pPr>
              <w:rPr>
                <w:color w:val="FF0000"/>
                <w:sz w:val="22"/>
                <w:szCs w:val="22"/>
                <w:lang w:eastAsia="en-AU"/>
              </w:rPr>
            </w:pPr>
            <w:r w:rsidRPr="009655AB">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7451982D" w14:textId="61367970" w:rsidR="004C6773" w:rsidRPr="009655AB" w:rsidRDefault="004C6773" w:rsidP="004C6773">
            <w:pPr>
              <w:rPr>
                <w:color w:val="FF0000"/>
                <w:sz w:val="22"/>
                <w:szCs w:val="22"/>
                <w:lang w:eastAsia="en-AU"/>
              </w:rPr>
            </w:pPr>
            <w:r w:rsidRPr="009655AB">
              <w:rPr>
                <w:color w:val="FF0000"/>
                <w:sz w:val="22"/>
                <w:szCs w:val="22"/>
                <w:lang w:eastAsia="en-AU"/>
              </w:rPr>
              <w:t>Painting to new and existing walls in kitchen area</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947D9B3" w14:textId="77777777" w:rsidR="004C6773" w:rsidRPr="009655AB" w:rsidRDefault="004C6773" w:rsidP="004C6773">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5477A2D5" w14:textId="7338590C" w:rsidR="004C6773" w:rsidRPr="009655AB" w:rsidRDefault="004C6773" w:rsidP="004C6773">
            <w:pPr>
              <w:rPr>
                <w:color w:val="FF0000"/>
                <w:sz w:val="22"/>
                <w:szCs w:val="22"/>
                <w:lang w:eastAsia="en-AU"/>
              </w:rPr>
            </w:pPr>
            <w:r>
              <w:rPr>
                <w:color w:val="FF0000"/>
                <w:sz w:val="22"/>
                <w:szCs w:val="22"/>
                <w:lang w:eastAsia="en-AU"/>
              </w:rPr>
              <w:t>$1500.00</w:t>
            </w:r>
          </w:p>
        </w:tc>
      </w:tr>
      <w:tr w:rsidR="004C6773" w14:paraId="192FBEE4" w14:textId="77777777" w:rsidTr="00206E20">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5F8F4B25" w14:textId="40C02655" w:rsidR="004C6773" w:rsidRPr="009655AB" w:rsidRDefault="004C6773" w:rsidP="004C6773">
            <w:pPr>
              <w:rPr>
                <w:color w:val="FF0000"/>
                <w:sz w:val="22"/>
                <w:szCs w:val="22"/>
                <w:lang w:eastAsia="en-AU"/>
              </w:rPr>
            </w:pPr>
            <w:r>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1742C6FA" w14:textId="6790207E" w:rsidR="004C6773" w:rsidRPr="009655AB" w:rsidRDefault="004C6773" w:rsidP="004C6773">
            <w:pPr>
              <w:rPr>
                <w:color w:val="FF0000"/>
                <w:sz w:val="22"/>
                <w:szCs w:val="22"/>
                <w:lang w:eastAsia="en-AU"/>
              </w:rPr>
            </w:pPr>
            <w:r>
              <w:rPr>
                <w:color w:val="FF0000"/>
                <w:sz w:val="22"/>
                <w:szCs w:val="22"/>
                <w:lang w:eastAsia="en-AU"/>
              </w:rPr>
              <w:t>Glass Splashback painted metallic silver</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7D813F2" w14:textId="77777777" w:rsidR="004C6773" w:rsidRPr="009655AB" w:rsidRDefault="004C6773" w:rsidP="004C6773">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378234C8" w14:textId="53BD2023" w:rsidR="004C6773" w:rsidRPr="009655AB" w:rsidRDefault="004C6773" w:rsidP="004C6773">
            <w:pPr>
              <w:rPr>
                <w:color w:val="FF0000"/>
                <w:sz w:val="22"/>
                <w:szCs w:val="22"/>
                <w:lang w:eastAsia="en-AU"/>
              </w:rPr>
            </w:pPr>
            <w:r>
              <w:rPr>
                <w:color w:val="FF0000"/>
                <w:sz w:val="22"/>
                <w:szCs w:val="22"/>
                <w:lang w:eastAsia="en-AU"/>
              </w:rPr>
              <w:t>$2500.00</w:t>
            </w:r>
          </w:p>
        </w:tc>
      </w:tr>
      <w:tr w:rsidR="004C6773" w14:paraId="7CE3B69D" w14:textId="77777777" w:rsidTr="00206E20">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1F83A88D" w14:textId="57BE05DD" w:rsidR="004C6773" w:rsidRPr="009655AB" w:rsidRDefault="004C6773" w:rsidP="004C6773">
            <w:pPr>
              <w:rPr>
                <w:color w:val="FF0000"/>
                <w:sz w:val="22"/>
                <w:szCs w:val="22"/>
                <w:lang w:eastAsia="en-AU"/>
              </w:rPr>
            </w:pPr>
            <w:r w:rsidRPr="009655AB">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18E5F5A7" w14:textId="56E06262" w:rsidR="004C6773" w:rsidRPr="009655AB" w:rsidRDefault="004C6773" w:rsidP="004C6773">
            <w:pPr>
              <w:rPr>
                <w:color w:val="FF0000"/>
                <w:sz w:val="22"/>
                <w:szCs w:val="22"/>
                <w:lang w:eastAsia="en-AU"/>
              </w:rPr>
            </w:pPr>
            <w:r w:rsidRPr="009655AB">
              <w:rPr>
                <w:color w:val="FF0000"/>
                <w:sz w:val="22"/>
                <w:szCs w:val="22"/>
                <w:lang w:eastAsia="en-AU"/>
              </w:rPr>
              <w:t>Supply and install new blinds on window</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90DC5A2" w14:textId="77777777" w:rsidR="004C6773" w:rsidRPr="009655AB" w:rsidRDefault="004C6773" w:rsidP="004C6773">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3063BA02" w14:textId="1986C572" w:rsidR="004C6773" w:rsidRPr="009655AB" w:rsidRDefault="004C6773" w:rsidP="004C6773">
            <w:pPr>
              <w:rPr>
                <w:color w:val="FF0000"/>
                <w:sz w:val="22"/>
                <w:szCs w:val="22"/>
                <w:lang w:eastAsia="en-AU"/>
              </w:rPr>
            </w:pPr>
            <w:r>
              <w:rPr>
                <w:color w:val="FF0000"/>
                <w:sz w:val="22"/>
                <w:szCs w:val="22"/>
                <w:lang w:eastAsia="en-AU"/>
              </w:rPr>
              <w:t>$250.00</w:t>
            </w:r>
          </w:p>
        </w:tc>
      </w:tr>
      <w:tr w:rsidR="004C6773" w14:paraId="74FA84BB" w14:textId="77777777" w:rsidTr="00206E20">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1D84D601" w14:textId="31BA632D" w:rsidR="004C6773" w:rsidRPr="009655AB" w:rsidRDefault="00F6681A" w:rsidP="004C6773">
            <w:pPr>
              <w:rPr>
                <w:color w:val="FF0000"/>
                <w:sz w:val="22"/>
                <w:szCs w:val="22"/>
                <w:lang w:eastAsia="en-AU"/>
              </w:rPr>
            </w:pPr>
            <w:r>
              <w:rPr>
                <w:color w:val="FF0000"/>
                <w:sz w:val="22"/>
                <w:szCs w:val="22"/>
                <w:lang w:eastAsia="en-AU"/>
              </w:rPr>
              <w:t>1</w:t>
            </w: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0C129B84" w14:textId="4B8C1E48" w:rsidR="004C6773" w:rsidRPr="009655AB" w:rsidRDefault="00F6681A" w:rsidP="004C6773">
            <w:pPr>
              <w:rPr>
                <w:color w:val="FF0000"/>
                <w:sz w:val="22"/>
                <w:szCs w:val="22"/>
                <w:lang w:eastAsia="en-AU"/>
              </w:rPr>
            </w:pPr>
            <w:r>
              <w:rPr>
                <w:color w:val="FF0000"/>
                <w:sz w:val="22"/>
                <w:szCs w:val="22"/>
                <w:lang w:eastAsia="en-AU"/>
              </w:rPr>
              <w:t>Design Services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0E4BE71" w14:textId="77777777" w:rsidR="004C6773" w:rsidRPr="009655AB" w:rsidRDefault="004C6773" w:rsidP="004C6773">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226AC454" w14:textId="0FA34AD4" w:rsidR="004C6773" w:rsidRPr="009655AB" w:rsidRDefault="00AE70E1" w:rsidP="004C6773">
            <w:pPr>
              <w:rPr>
                <w:color w:val="FF0000"/>
                <w:sz w:val="22"/>
                <w:szCs w:val="22"/>
                <w:lang w:eastAsia="en-AU"/>
              </w:rPr>
            </w:pPr>
            <w:r>
              <w:rPr>
                <w:color w:val="FF0000"/>
                <w:sz w:val="22"/>
                <w:szCs w:val="22"/>
                <w:lang w:eastAsia="en-AU"/>
              </w:rPr>
              <w:t>$3</w:t>
            </w:r>
            <w:r w:rsidR="00F6681A">
              <w:rPr>
                <w:color w:val="FF0000"/>
                <w:sz w:val="22"/>
                <w:szCs w:val="22"/>
                <w:lang w:eastAsia="en-AU"/>
              </w:rPr>
              <w:t>600.00</w:t>
            </w:r>
          </w:p>
        </w:tc>
      </w:tr>
      <w:tr w:rsidR="004C6773" w14:paraId="45C68B35" w14:textId="77777777" w:rsidTr="00206E20">
        <w:trPr>
          <w:trHeight w:hRule="exact" w:val="397"/>
        </w:trPr>
        <w:tc>
          <w:tcPr>
            <w:tcW w:w="988" w:type="dxa"/>
            <w:tcBorders>
              <w:top w:val="single" w:sz="4" w:space="0" w:color="auto"/>
              <w:left w:val="single" w:sz="4" w:space="0" w:color="auto"/>
              <w:bottom w:val="single" w:sz="4" w:space="0" w:color="auto"/>
              <w:right w:val="single" w:sz="4" w:space="0" w:color="auto"/>
            </w:tcBorders>
            <w:shd w:val="clear" w:color="auto" w:fill="auto"/>
          </w:tcPr>
          <w:p w14:paraId="72CFD089" w14:textId="77777777" w:rsidR="004C6773" w:rsidRPr="009655AB" w:rsidRDefault="004C6773" w:rsidP="004C6773">
            <w:pPr>
              <w:rPr>
                <w:color w:val="FF0000"/>
                <w:sz w:val="22"/>
                <w:szCs w:val="22"/>
                <w:lang w:eastAsia="en-AU"/>
              </w:rPr>
            </w:pPr>
          </w:p>
        </w:tc>
        <w:tc>
          <w:tcPr>
            <w:tcW w:w="5953" w:type="dxa"/>
            <w:gridSpan w:val="3"/>
            <w:tcBorders>
              <w:top w:val="single" w:sz="4" w:space="0" w:color="auto"/>
              <w:left w:val="single" w:sz="4" w:space="0" w:color="auto"/>
              <w:bottom w:val="single" w:sz="4" w:space="0" w:color="auto"/>
              <w:right w:val="single" w:sz="4" w:space="0" w:color="auto"/>
            </w:tcBorders>
            <w:shd w:val="clear" w:color="auto" w:fill="auto"/>
          </w:tcPr>
          <w:p w14:paraId="29801C65" w14:textId="77777777" w:rsidR="004C6773" w:rsidRPr="009655AB" w:rsidRDefault="004C6773" w:rsidP="004C6773">
            <w:pPr>
              <w:rPr>
                <w:color w:val="FF0000"/>
                <w:sz w:val="22"/>
                <w:szCs w:val="22"/>
                <w:lang w:eastAsia="en-AU"/>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2CE15A6" w14:textId="77777777" w:rsidR="004C6773" w:rsidRPr="009655AB" w:rsidRDefault="004C6773" w:rsidP="004C6773">
            <w:pPr>
              <w:rPr>
                <w:color w:val="FF0000"/>
                <w:sz w:val="22"/>
                <w:szCs w:val="22"/>
                <w:lang w:eastAsia="en-AU"/>
              </w:rPr>
            </w:pP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27215BAC" w14:textId="77777777" w:rsidR="004C6773" w:rsidRPr="009655AB" w:rsidRDefault="004C6773" w:rsidP="004C6773">
            <w:pPr>
              <w:rPr>
                <w:color w:val="FF0000"/>
                <w:sz w:val="22"/>
                <w:szCs w:val="22"/>
                <w:lang w:eastAsia="en-AU"/>
              </w:rPr>
            </w:pPr>
          </w:p>
        </w:tc>
      </w:tr>
      <w:tr w:rsidR="004C6773" w14:paraId="0CFF6BAF" w14:textId="77777777" w:rsidTr="0088021E">
        <w:trPr>
          <w:trHeight w:hRule="exact" w:val="397"/>
        </w:trPr>
        <w:tc>
          <w:tcPr>
            <w:tcW w:w="988" w:type="dxa"/>
            <w:tcBorders>
              <w:top w:val="single" w:sz="4" w:space="0" w:color="auto"/>
              <w:left w:val="nil"/>
              <w:bottom w:val="nil"/>
              <w:right w:val="nil"/>
            </w:tcBorders>
            <w:shd w:val="clear" w:color="auto" w:fill="auto"/>
          </w:tcPr>
          <w:p w14:paraId="178885FD" w14:textId="77777777" w:rsidR="004C6773" w:rsidRPr="00EE1556" w:rsidRDefault="004C6773" w:rsidP="004C6773">
            <w:pPr>
              <w:rPr>
                <w:sz w:val="22"/>
                <w:szCs w:val="22"/>
                <w:lang w:eastAsia="en-AU"/>
              </w:rPr>
            </w:pPr>
          </w:p>
        </w:tc>
        <w:tc>
          <w:tcPr>
            <w:tcW w:w="5953" w:type="dxa"/>
            <w:gridSpan w:val="3"/>
            <w:tcBorders>
              <w:top w:val="single" w:sz="4" w:space="0" w:color="auto"/>
              <w:left w:val="nil"/>
              <w:bottom w:val="nil"/>
              <w:right w:val="nil"/>
            </w:tcBorders>
            <w:shd w:val="clear" w:color="auto" w:fill="auto"/>
          </w:tcPr>
          <w:p w14:paraId="6B88EE75" w14:textId="77777777" w:rsidR="004C6773" w:rsidRPr="00EE1556" w:rsidRDefault="004C6773" w:rsidP="004C6773">
            <w:pPr>
              <w:rPr>
                <w:sz w:val="22"/>
                <w:szCs w:val="22"/>
                <w:lang w:eastAsia="en-AU"/>
              </w:rPr>
            </w:pPr>
          </w:p>
        </w:tc>
        <w:tc>
          <w:tcPr>
            <w:tcW w:w="1276" w:type="dxa"/>
            <w:tcBorders>
              <w:top w:val="single" w:sz="4" w:space="0" w:color="auto"/>
              <w:left w:val="nil"/>
              <w:bottom w:val="nil"/>
              <w:right w:val="single" w:sz="4" w:space="0" w:color="auto"/>
            </w:tcBorders>
            <w:shd w:val="clear" w:color="auto" w:fill="auto"/>
          </w:tcPr>
          <w:p w14:paraId="7F30FD81" w14:textId="6D87F8B6" w:rsidR="004C6773" w:rsidRPr="00EE1556" w:rsidRDefault="004C6773" w:rsidP="004C6773">
            <w:pPr>
              <w:rPr>
                <w:sz w:val="22"/>
                <w:szCs w:val="22"/>
                <w:lang w:eastAsia="en-AU"/>
              </w:rPr>
            </w:pPr>
            <w:r>
              <w:rPr>
                <w:sz w:val="22"/>
                <w:szCs w:val="22"/>
                <w:lang w:eastAsia="en-AU"/>
              </w:rPr>
              <w:t>Subtotal</w:t>
            </w: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157A3993" w14:textId="531F47D9" w:rsidR="004C6773" w:rsidRPr="009655AB" w:rsidRDefault="004C6773" w:rsidP="004C6773">
            <w:pPr>
              <w:rPr>
                <w:color w:val="FF0000"/>
                <w:sz w:val="22"/>
                <w:szCs w:val="22"/>
                <w:lang w:eastAsia="en-AU"/>
              </w:rPr>
            </w:pPr>
            <w:r>
              <w:rPr>
                <w:color w:val="FF0000"/>
                <w:sz w:val="22"/>
                <w:szCs w:val="22"/>
                <w:lang w:eastAsia="en-AU"/>
              </w:rPr>
              <w:fldChar w:fldCharType="begin"/>
            </w:r>
            <w:r>
              <w:rPr>
                <w:color w:val="FF0000"/>
                <w:sz w:val="22"/>
                <w:szCs w:val="22"/>
                <w:lang w:eastAsia="en-AU"/>
              </w:rPr>
              <w:instrText xml:space="preserve"> =SUM(d2:d11) \# "$#,##0.00;($#,##0.00)" </w:instrText>
            </w:r>
            <w:r>
              <w:rPr>
                <w:color w:val="FF0000"/>
                <w:sz w:val="22"/>
                <w:szCs w:val="22"/>
                <w:lang w:eastAsia="en-AU"/>
              </w:rPr>
              <w:fldChar w:fldCharType="separate"/>
            </w:r>
            <w:r w:rsidR="00F6681A">
              <w:rPr>
                <w:noProof/>
                <w:color w:val="FF0000"/>
                <w:sz w:val="22"/>
                <w:szCs w:val="22"/>
                <w:lang w:eastAsia="en-AU"/>
              </w:rPr>
              <w:t>$26,750.00</w:t>
            </w:r>
            <w:r>
              <w:rPr>
                <w:color w:val="FF0000"/>
                <w:sz w:val="22"/>
                <w:szCs w:val="22"/>
                <w:lang w:eastAsia="en-AU"/>
              </w:rPr>
              <w:fldChar w:fldCharType="end"/>
            </w:r>
          </w:p>
        </w:tc>
      </w:tr>
      <w:tr w:rsidR="004C6773" w14:paraId="5EE16D73" w14:textId="77777777" w:rsidTr="0088021E">
        <w:trPr>
          <w:trHeight w:hRule="exact" w:val="397"/>
        </w:trPr>
        <w:tc>
          <w:tcPr>
            <w:tcW w:w="988" w:type="dxa"/>
            <w:tcBorders>
              <w:top w:val="nil"/>
              <w:left w:val="nil"/>
              <w:bottom w:val="nil"/>
              <w:right w:val="nil"/>
            </w:tcBorders>
            <w:shd w:val="clear" w:color="auto" w:fill="auto"/>
          </w:tcPr>
          <w:p w14:paraId="18A117E3" w14:textId="77777777" w:rsidR="004C6773" w:rsidRDefault="004C6773" w:rsidP="004C6773">
            <w:pPr>
              <w:rPr>
                <w:sz w:val="22"/>
                <w:szCs w:val="22"/>
                <w:lang w:eastAsia="en-AU"/>
              </w:rPr>
            </w:pPr>
          </w:p>
          <w:p w14:paraId="5B837C3B" w14:textId="699873D8" w:rsidR="004C6773" w:rsidRPr="00EE1556" w:rsidRDefault="004C6773" w:rsidP="004C6773">
            <w:pPr>
              <w:rPr>
                <w:sz w:val="22"/>
                <w:szCs w:val="22"/>
                <w:lang w:eastAsia="en-AU"/>
              </w:rPr>
            </w:pPr>
          </w:p>
        </w:tc>
        <w:tc>
          <w:tcPr>
            <w:tcW w:w="5953" w:type="dxa"/>
            <w:gridSpan w:val="3"/>
            <w:tcBorders>
              <w:top w:val="nil"/>
              <w:left w:val="nil"/>
              <w:bottom w:val="nil"/>
              <w:right w:val="nil"/>
            </w:tcBorders>
            <w:shd w:val="clear" w:color="auto" w:fill="auto"/>
          </w:tcPr>
          <w:p w14:paraId="5E41DAA5" w14:textId="77777777" w:rsidR="004C6773" w:rsidRPr="00EE1556" w:rsidRDefault="004C6773" w:rsidP="004C6773">
            <w:pPr>
              <w:rPr>
                <w:sz w:val="22"/>
                <w:szCs w:val="22"/>
                <w:lang w:eastAsia="en-AU"/>
              </w:rPr>
            </w:pPr>
          </w:p>
        </w:tc>
        <w:tc>
          <w:tcPr>
            <w:tcW w:w="1276" w:type="dxa"/>
            <w:tcBorders>
              <w:top w:val="nil"/>
              <w:left w:val="nil"/>
              <w:bottom w:val="nil"/>
              <w:right w:val="single" w:sz="4" w:space="0" w:color="auto"/>
            </w:tcBorders>
            <w:shd w:val="clear" w:color="auto" w:fill="auto"/>
          </w:tcPr>
          <w:p w14:paraId="1F6DC568" w14:textId="5945678B" w:rsidR="004C6773" w:rsidRPr="00EE1556" w:rsidRDefault="004C6773" w:rsidP="004C6773">
            <w:pPr>
              <w:rPr>
                <w:sz w:val="22"/>
                <w:szCs w:val="22"/>
                <w:lang w:eastAsia="en-AU"/>
              </w:rPr>
            </w:pPr>
            <w:r>
              <w:rPr>
                <w:sz w:val="22"/>
                <w:szCs w:val="22"/>
                <w:lang w:eastAsia="en-AU"/>
              </w:rPr>
              <w:t>GST</w:t>
            </w: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513AFBF9" w14:textId="72AFABC6" w:rsidR="004C6773" w:rsidRPr="009655AB" w:rsidRDefault="004C6773" w:rsidP="007D5837">
            <w:pPr>
              <w:rPr>
                <w:color w:val="FF0000"/>
                <w:sz w:val="22"/>
                <w:szCs w:val="22"/>
                <w:lang w:eastAsia="en-AU"/>
              </w:rPr>
            </w:pPr>
            <w:r>
              <w:rPr>
                <w:color w:val="FF0000"/>
                <w:sz w:val="22"/>
                <w:szCs w:val="22"/>
                <w:lang w:eastAsia="en-AU"/>
              </w:rPr>
              <w:t>$</w:t>
            </w:r>
            <w:r w:rsidR="00F6681A">
              <w:rPr>
                <w:color w:val="FF0000"/>
                <w:sz w:val="22"/>
                <w:szCs w:val="22"/>
                <w:lang w:eastAsia="en-AU"/>
              </w:rPr>
              <w:t>2</w:t>
            </w:r>
            <w:r w:rsidR="007D5837">
              <w:rPr>
                <w:color w:val="FF0000"/>
                <w:sz w:val="22"/>
                <w:szCs w:val="22"/>
                <w:lang w:eastAsia="en-AU"/>
              </w:rPr>
              <w:t>7</w:t>
            </w:r>
            <w:r w:rsidR="00F6681A">
              <w:rPr>
                <w:color w:val="FF0000"/>
                <w:sz w:val="22"/>
                <w:szCs w:val="22"/>
                <w:lang w:eastAsia="en-AU"/>
              </w:rPr>
              <w:t>75.00</w:t>
            </w:r>
          </w:p>
        </w:tc>
      </w:tr>
      <w:tr w:rsidR="004C6773" w14:paraId="1F970103" w14:textId="77777777" w:rsidTr="0088021E">
        <w:trPr>
          <w:trHeight w:hRule="exact" w:val="397"/>
        </w:trPr>
        <w:tc>
          <w:tcPr>
            <w:tcW w:w="988" w:type="dxa"/>
            <w:tcBorders>
              <w:top w:val="nil"/>
              <w:left w:val="nil"/>
              <w:bottom w:val="nil"/>
              <w:right w:val="nil"/>
            </w:tcBorders>
            <w:shd w:val="clear" w:color="auto" w:fill="auto"/>
          </w:tcPr>
          <w:p w14:paraId="631E9B41" w14:textId="77777777" w:rsidR="004C6773" w:rsidRDefault="004C6773" w:rsidP="004C6773">
            <w:pPr>
              <w:rPr>
                <w:sz w:val="22"/>
                <w:szCs w:val="22"/>
                <w:lang w:eastAsia="en-AU"/>
              </w:rPr>
            </w:pPr>
          </w:p>
          <w:p w14:paraId="1AD9B00D" w14:textId="235731CF" w:rsidR="004C6773" w:rsidRPr="00EE1556" w:rsidRDefault="004C6773" w:rsidP="004C6773">
            <w:pPr>
              <w:rPr>
                <w:sz w:val="22"/>
                <w:szCs w:val="22"/>
                <w:lang w:eastAsia="en-AU"/>
              </w:rPr>
            </w:pPr>
          </w:p>
        </w:tc>
        <w:tc>
          <w:tcPr>
            <w:tcW w:w="5953" w:type="dxa"/>
            <w:gridSpan w:val="3"/>
            <w:tcBorders>
              <w:top w:val="nil"/>
              <w:left w:val="nil"/>
              <w:bottom w:val="nil"/>
              <w:right w:val="nil"/>
            </w:tcBorders>
            <w:shd w:val="clear" w:color="auto" w:fill="auto"/>
          </w:tcPr>
          <w:p w14:paraId="2C43A170" w14:textId="77777777" w:rsidR="004C6773" w:rsidRPr="00EE1556" w:rsidRDefault="004C6773" w:rsidP="004C6773">
            <w:pPr>
              <w:rPr>
                <w:sz w:val="22"/>
                <w:szCs w:val="22"/>
                <w:lang w:eastAsia="en-AU"/>
              </w:rPr>
            </w:pPr>
          </w:p>
        </w:tc>
        <w:tc>
          <w:tcPr>
            <w:tcW w:w="1276" w:type="dxa"/>
            <w:tcBorders>
              <w:top w:val="nil"/>
              <w:left w:val="nil"/>
              <w:bottom w:val="nil"/>
              <w:right w:val="single" w:sz="4" w:space="0" w:color="auto"/>
            </w:tcBorders>
            <w:shd w:val="clear" w:color="auto" w:fill="auto"/>
          </w:tcPr>
          <w:p w14:paraId="399520CD" w14:textId="2B64BB98" w:rsidR="004C6773" w:rsidRPr="00EE1556" w:rsidRDefault="004C6773" w:rsidP="004C6773">
            <w:pPr>
              <w:rPr>
                <w:sz w:val="22"/>
                <w:szCs w:val="22"/>
                <w:lang w:eastAsia="en-AU"/>
              </w:rPr>
            </w:pPr>
            <w:r>
              <w:rPr>
                <w:sz w:val="22"/>
                <w:szCs w:val="22"/>
                <w:lang w:eastAsia="en-AU"/>
              </w:rPr>
              <w:t>Total</w:t>
            </w:r>
          </w:p>
        </w:tc>
        <w:tc>
          <w:tcPr>
            <w:tcW w:w="1269" w:type="dxa"/>
            <w:tcBorders>
              <w:top w:val="single" w:sz="4" w:space="0" w:color="auto"/>
              <w:left w:val="single" w:sz="4" w:space="0" w:color="auto"/>
              <w:bottom w:val="single" w:sz="4" w:space="0" w:color="auto"/>
              <w:right w:val="single" w:sz="4" w:space="0" w:color="auto"/>
            </w:tcBorders>
            <w:shd w:val="clear" w:color="auto" w:fill="auto"/>
          </w:tcPr>
          <w:p w14:paraId="29182D85" w14:textId="3F55ADC4" w:rsidR="004C6773" w:rsidRPr="009655AB" w:rsidRDefault="00AE70E1" w:rsidP="007D5837">
            <w:pPr>
              <w:rPr>
                <w:color w:val="FF0000"/>
                <w:sz w:val="22"/>
                <w:szCs w:val="22"/>
                <w:lang w:eastAsia="en-AU"/>
              </w:rPr>
            </w:pPr>
            <w:r>
              <w:rPr>
                <w:color w:val="FF0000"/>
                <w:sz w:val="22"/>
                <w:szCs w:val="22"/>
                <w:lang w:eastAsia="en-AU"/>
              </w:rPr>
              <w:t>30</w:t>
            </w:r>
            <w:r w:rsidR="007D5837">
              <w:rPr>
                <w:color w:val="FF0000"/>
                <w:sz w:val="22"/>
                <w:szCs w:val="22"/>
                <w:lang w:eastAsia="en-AU"/>
              </w:rPr>
              <w:t>5</w:t>
            </w:r>
            <w:r w:rsidR="00F6681A">
              <w:rPr>
                <w:color w:val="FF0000"/>
                <w:sz w:val="22"/>
                <w:szCs w:val="22"/>
                <w:lang w:eastAsia="en-AU"/>
              </w:rPr>
              <w:t>25.00</w:t>
            </w:r>
          </w:p>
        </w:tc>
      </w:tr>
    </w:tbl>
    <w:p w14:paraId="2742A2E6" w14:textId="5CE22EE6" w:rsidR="00577833" w:rsidRDefault="00577833" w:rsidP="00577833">
      <w:pPr>
        <w:tabs>
          <w:tab w:val="left" w:pos="7797"/>
          <w:tab w:val="left" w:pos="8080"/>
          <w:tab w:val="left" w:pos="8222"/>
          <w:tab w:val="left" w:pos="8364"/>
          <w:tab w:val="left" w:pos="8647"/>
        </w:tabs>
        <w:rPr>
          <w:lang w:eastAsia="en-AU"/>
        </w:rPr>
      </w:pPr>
      <w:r>
        <w:rPr>
          <w:lang w:eastAsia="en-AU"/>
        </w:rPr>
        <w:t xml:space="preserve">Quotation prepared by: </w:t>
      </w:r>
      <w:r w:rsidR="009655AB">
        <w:rPr>
          <w:lang w:eastAsia="en-AU"/>
        </w:rPr>
        <w:t>………………………………………………………………………</w:t>
      </w:r>
    </w:p>
    <w:p w14:paraId="5F5082F1" w14:textId="7FD39CCA" w:rsidR="00577833" w:rsidRPr="004C6773" w:rsidRDefault="00577833" w:rsidP="00577833">
      <w:pPr>
        <w:tabs>
          <w:tab w:val="left" w:pos="7797"/>
          <w:tab w:val="left" w:pos="8080"/>
          <w:tab w:val="left" w:pos="8222"/>
          <w:tab w:val="left" w:pos="8364"/>
          <w:tab w:val="left" w:pos="8647"/>
        </w:tabs>
        <w:rPr>
          <w:color w:val="FF0000"/>
          <w:lang w:eastAsia="en-AU"/>
        </w:rPr>
      </w:pPr>
      <w:r w:rsidRPr="004C6773">
        <w:rPr>
          <w:color w:val="FF0000"/>
          <w:lang w:val="en-US" w:eastAsia="en-AU"/>
        </w:rPr>
        <w:t xml:space="preserve">Thank you for giving us the opportunity to provide this quote. If you have any questions, </w:t>
      </w:r>
      <w:r w:rsidR="009655AB" w:rsidRPr="004C6773">
        <w:rPr>
          <w:color w:val="FF0000"/>
          <w:lang w:val="en-US" w:eastAsia="en-AU"/>
        </w:rPr>
        <w:t xml:space="preserve">or </w:t>
      </w:r>
      <w:r w:rsidRPr="004C6773">
        <w:rPr>
          <w:color w:val="FF0000"/>
          <w:lang w:val="en-US" w:eastAsia="en-AU"/>
        </w:rPr>
        <w:t xml:space="preserve">would like to make any changes or wish to proceed further, please call me.  </w:t>
      </w:r>
      <w:r w:rsidRPr="004C6773">
        <w:rPr>
          <w:color w:val="FF0000"/>
          <w:lang w:eastAsia="en-AU"/>
        </w:rPr>
        <w:t>This quotation on the products listed above is subject to the conditions listed below.</w:t>
      </w:r>
      <w:r w:rsidRPr="004C6773">
        <w:rPr>
          <w:color w:val="FF0000"/>
          <w:lang w:eastAsia="en-AU"/>
        </w:rPr>
        <w:tab/>
      </w:r>
      <w:r w:rsidRPr="004C6773">
        <w:rPr>
          <w:color w:val="FF0000"/>
          <w:lang w:eastAsia="en-AU"/>
        </w:rPr>
        <w:tab/>
      </w:r>
      <w:r w:rsidRPr="004C6773">
        <w:rPr>
          <w:color w:val="FF0000"/>
          <w:lang w:eastAsia="en-AU"/>
        </w:rPr>
        <w:tab/>
      </w:r>
      <w:r w:rsidRPr="004C6773">
        <w:rPr>
          <w:color w:val="FF0000"/>
          <w:lang w:eastAsia="en-AU"/>
        </w:rPr>
        <w:tab/>
      </w:r>
      <w:r w:rsidRPr="004C6773">
        <w:rPr>
          <w:color w:val="FF0000"/>
          <w:lang w:eastAsia="en-AU"/>
        </w:rPr>
        <w:tab/>
      </w:r>
    </w:p>
    <w:p w14:paraId="53810E4B" w14:textId="6F42EDB1" w:rsidR="00577833" w:rsidRPr="004C6773" w:rsidRDefault="00577833" w:rsidP="00577833">
      <w:pPr>
        <w:rPr>
          <w:color w:val="FF0000"/>
          <w:lang w:val="en-US" w:eastAsia="en-AU"/>
        </w:rPr>
      </w:pPr>
      <w:r w:rsidRPr="004C6773">
        <w:rPr>
          <w:color w:val="FF0000"/>
          <w:lang w:val="en-US" w:eastAsia="en-AU"/>
        </w:rPr>
        <w:t>Plans Attached, Dated and signed</w:t>
      </w:r>
      <w:r w:rsidRPr="004C6773">
        <w:rPr>
          <w:color w:val="FF0000"/>
          <w:lang w:val="en-US" w:eastAsia="en-AU"/>
        </w:rPr>
        <w:tab/>
        <w:t>Client   …………………………………………..</w:t>
      </w:r>
    </w:p>
    <w:p w14:paraId="529EF73D" w14:textId="2832A783" w:rsidR="00577833" w:rsidRDefault="00577833" w:rsidP="00577833">
      <w:pPr>
        <w:rPr>
          <w:color w:val="FF0000"/>
          <w:lang w:val="en-US" w:eastAsia="en-AU"/>
        </w:rPr>
      </w:pPr>
      <w:r w:rsidRPr="004C6773">
        <w:rPr>
          <w:color w:val="FF0000"/>
          <w:lang w:val="en-US" w:eastAsia="en-AU"/>
        </w:rPr>
        <w:t xml:space="preserve">Company Representative of </w:t>
      </w:r>
      <w:r w:rsidRPr="004C6773">
        <w:rPr>
          <w:rFonts w:ascii="Freestyle Script" w:hAnsi="Freestyle Script"/>
          <w:color w:val="FF0000"/>
          <w:lang w:val="en-US" w:eastAsia="en-AU"/>
        </w:rPr>
        <w:t xml:space="preserve">Kitchens by TAFE  </w:t>
      </w:r>
      <w:r w:rsidRPr="004C6773">
        <w:rPr>
          <w:color w:val="FF0000"/>
          <w:lang w:val="en-US" w:eastAsia="en-AU"/>
        </w:rPr>
        <w:t xml:space="preserve">   ………………………………………………..</w:t>
      </w:r>
    </w:p>
    <w:p w14:paraId="3A510B15" w14:textId="26175098" w:rsidR="004968CE" w:rsidRDefault="004968CE" w:rsidP="00577833">
      <w:pPr>
        <w:rPr>
          <w:color w:val="FF0000"/>
          <w:lang w:val="en-US" w:eastAsia="en-AU"/>
        </w:rPr>
      </w:pPr>
    </w:p>
    <w:p w14:paraId="677B98DB" w14:textId="77777777" w:rsidR="009F52E0" w:rsidRPr="004C6773" w:rsidRDefault="009F52E0" w:rsidP="00577833">
      <w:pPr>
        <w:rPr>
          <w:color w:val="FF0000"/>
          <w:lang w:val="en-US" w:eastAsia="en-AU"/>
        </w:rPr>
      </w:pPr>
    </w:p>
    <w:p w14:paraId="432B25B4" w14:textId="3EF3EEFA" w:rsidR="003D0838" w:rsidRPr="003D0838" w:rsidRDefault="003D0838" w:rsidP="00577833">
      <w:pPr>
        <w:rPr>
          <w:i/>
          <w:lang w:val="en-US" w:eastAsia="en-AU"/>
        </w:rPr>
      </w:pPr>
      <w:r w:rsidRPr="003D0838">
        <w:rPr>
          <w:i/>
          <w:lang w:val="en-US" w:eastAsia="en-AU"/>
        </w:rPr>
        <w:t>Page 2 of Quote</w:t>
      </w:r>
    </w:p>
    <w:p w14:paraId="51776653" w14:textId="31FC9D4B" w:rsidR="00577833" w:rsidRPr="00577833" w:rsidRDefault="00577833" w:rsidP="00577833">
      <w:pPr>
        <w:rPr>
          <w:b/>
          <w:u w:val="single"/>
          <w:lang w:val="en-US" w:eastAsia="en-AU"/>
        </w:rPr>
      </w:pPr>
      <w:r w:rsidRPr="00577833">
        <w:rPr>
          <w:b/>
          <w:u w:val="single"/>
          <w:lang w:val="en-US" w:eastAsia="en-AU"/>
        </w:rPr>
        <w:t>Client</w:t>
      </w:r>
    </w:p>
    <w:p w14:paraId="6BF7B4ED" w14:textId="77777777" w:rsidR="00577833" w:rsidRPr="004C6773" w:rsidRDefault="00577833" w:rsidP="00577833">
      <w:pPr>
        <w:rPr>
          <w:color w:val="FF0000"/>
          <w:lang w:val="en-US" w:eastAsia="en-AU"/>
        </w:rPr>
      </w:pPr>
      <w:r w:rsidRPr="004C6773">
        <w:rPr>
          <w:color w:val="FF0000"/>
          <w:lang w:val="en-US" w:eastAsia="en-AU"/>
        </w:rPr>
        <w:t xml:space="preserve">I ………………………………………………….. agree to the description, details and or drawings of </w:t>
      </w:r>
    </w:p>
    <w:p w14:paraId="1CD3D036" w14:textId="05E0B898" w:rsidR="00577833" w:rsidRPr="004C6773" w:rsidRDefault="00577833" w:rsidP="00577833">
      <w:pPr>
        <w:rPr>
          <w:color w:val="FF0000"/>
          <w:lang w:val="en-US" w:eastAsia="en-AU"/>
        </w:rPr>
      </w:pPr>
      <w:r w:rsidRPr="004C6773">
        <w:rPr>
          <w:color w:val="FF0000"/>
          <w:lang w:val="en-US" w:eastAsia="en-AU"/>
        </w:rPr>
        <w:t xml:space="preserve">this quote for the work and materials to be provided by </w:t>
      </w:r>
      <w:r w:rsidRPr="004C6773">
        <w:rPr>
          <w:rFonts w:ascii="Freestyle Script" w:hAnsi="Freestyle Script"/>
          <w:color w:val="FF0000"/>
          <w:lang w:val="en-US" w:eastAsia="en-AU"/>
        </w:rPr>
        <w:t>Kitchens by TAFE</w:t>
      </w:r>
      <w:r w:rsidRPr="004C6773">
        <w:rPr>
          <w:color w:val="FF0000"/>
          <w:lang w:val="en-US" w:eastAsia="en-AU"/>
        </w:rPr>
        <w:t xml:space="preserve"> to be carried out at </w:t>
      </w:r>
    </w:p>
    <w:p w14:paraId="3B53913E" w14:textId="77777777" w:rsidR="00577833" w:rsidRPr="004C6773" w:rsidRDefault="00577833" w:rsidP="00577833">
      <w:pPr>
        <w:rPr>
          <w:color w:val="FF0000"/>
          <w:lang w:val="en-US" w:eastAsia="en-AU"/>
        </w:rPr>
      </w:pPr>
      <w:r w:rsidRPr="004C6773">
        <w:rPr>
          <w:color w:val="FF0000"/>
          <w:lang w:val="en-US" w:eastAsia="en-AU"/>
        </w:rPr>
        <w:t xml:space="preserve">…………………………………………………………………………………………………………….. </w:t>
      </w:r>
    </w:p>
    <w:p w14:paraId="21EB6155" w14:textId="14D135CF" w:rsidR="00577833" w:rsidRPr="004C6773" w:rsidRDefault="00577833" w:rsidP="00577833">
      <w:pPr>
        <w:rPr>
          <w:color w:val="FF0000"/>
          <w:lang w:val="en-US" w:eastAsia="en-AU"/>
        </w:rPr>
      </w:pPr>
      <w:r w:rsidRPr="004C6773">
        <w:rPr>
          <w:color w:val="FF0000"/>
          <w:lang w:val="en-US" w:eastAsia="en-AU"/>
        </w:rPr>
        <w:t xml:space="preserve">and agree to the quoted price $......................... </w:t>
      </w:r>
      <w:r w:rsidR="001455C5" w:rsidRPr="004C6773">
        <w:rPr>
          <w:color w:val="FF0000"/>
          <w:lang w:val="en-US" w:eastAsia="en-AU"/>
        </w:rPr>
        <w:t xml:space="preserve">to </w:t>
      </w:r>
      <w:r w:rsidRPr="004C6773">
        <w:rPr>
          <w:color w:val="FF0000"/>
          <w:lang w:val="en-US" w:eastAsia="en-AU"/>
        </w:rPr>
        <w:t>the payment schedule</w:t>
      </w:r>
      <w:r w:rsidR="009655AB" w:rsidRPr="004C6773">
        <w:rPr>
          <w:color w:val="FF0000"/>
          <w:lang w:val="en-US" w:eastAsia="en-AU"/>
        </w:rPr>
        <w:t xml:space="preserve"> and the special notes in this </w:t>
      </w:r>
      <w:r w:rsidR="001455C5" w:rsidRPr="004C6773">
        <w:rPr>
          <w:color w:val="FF0000"/>
          <w:lang w:val="en-US" w:eastAsia="en-AU"/>
        </w:rPr>
        <w:t>quote</w:t>
      </w:r>
      <w:r w:rsidRPr="004C6773">
        <w:rPr>
          <w:color w:val="FF0000"/>
          <w:lang w:val="en-US" w:eastAsia="en-AU"/>
        </w:rPr>
        <w:t>.</w:t>
      </w:r>
    </w:p>
    <w:p w14:paraId="5E01B752" w14:textId="1213CA53" w:rsidR="00577833" w:rsidRPr="004C6773" w:rsidRDefault="00577833" w:rsidP="00577833">
      <w:pPr>
        <w:rPr>
          <w:color w:val="FF0000"/>
          <w:lang w:val="en-US" w:eastAsia="en-AU"/>
        </w:rPr>
      </w:pPr>
    </w:p>
    <w:p w14:paraId="02E29C89" w14:textId="77777777" w:rsidR="00577833" w:rsidRPr="004968CE" w:rsidRDefault="00577833" w:rsidP="00577833">
      <w:pPr>
        <w:rPr>
          <w:b/>
          <w:u w:val="single"/>
          <w:lang w:val="en-US" w:eastAsia="en-AU"/>
        </w:rPr>
      </w:pPr>
      <w:r w:rsidRPr="004968CE">
        <w:rPr>
          <w:b/>
          <w:u w:val="single"/>
          <w:lang w:val="en-US" w:eastAsia="en-AU"/>
        </w:rPr>
        <w:t>Terms of Payments:</w:t>
      </w:r>
    </w:p>
    <w:p w14:paraId="4A9BDBC8" w14:textId="77777777" w:rsidR="00577833" w:rsidRPr="004C6773" w:rsidRDefault="00577833" w:rsidP="00577833">
      <w:pPr>
        <w:rPr>
          <w:b/>
          <w:color w:val="FF0000"/>
          <w:lang w:val="en-US" w:eastAsia="en-AU"/>
        </w:rPr>
      </w:pPr>
      <w:r w:rsidRPr="004C6773">
        <w:rPr>
          <w:b/>
          <w:color w:val="FF0000"/>
          <w:lang w:val="en-US" w:eastAsia="en-AU"/>
        </w:rPr>
        <w:t xml:space="preserve"> 10% Deposit on acceptance of quote.</w:t>
      </w:r>
    </w:p>
    <w:p w14:paraId="584B6159" w14:textId="77777777" w:rsidR="00577833" w:rsidRPr="004C6773" w:rsidRDefault="00577833" w:rsidP="00577833">
      <w:pPr>
        <w:rPr>
          <w:b/>
          <w:color w:val="FF0000"/>
          <w:lang w:val="en-US" w:eastAsia="en-AU"/>
        </w:rPr>
      </w:pPr>
      <w:r w:rsidRPr="004C6773">
        <w:rPr>
          <w:b/>
          <w:color w:val="FF0000"/>
          <w:lang w:val="en-US" w:eastAsia="en-AU"/>
        </w:rPr>
        <w:t>20% Progress Payment prior to ordering Materials.</w:t>
      </w:r>
    </w:p>
    <w:p w14:paraId="5EE26E12" w14:textId="77777777" w:rsidR="00577833" w:rsidRPr="004C6773" w:rsidRDefault="00577833" w:rsidP="00577833">
      <w:pPr>
        <w:rPr>
          <w:b/>
          <w:color w:val="FF0000"/>
          <w:lang w:val="en-US" w:eastAsia="en-AU"/>
        </w:rPr>
      </w:pPr>
      <w:r w:rsidRPr="004C6773">
        <w:rPr>
          <w:b/>
          <w:color w:val="FF0000"/>
          <w:lang w:val="en-US" w:eastAsia="en-AU"/>
        </w:rPr>
        <w:t>20% Progress Payment on commencement of work.</w:t>
      </w:r>
    </w:p>
    <w:p w14:paraId="2FA5811B" w14:textId="76E17736" w:rsidR="00577833" w:rsidRPr="004C6773" w:rsidRDefault="00577833" w:rsidP="00577833">
      <w:pPr>
        <w:rPr>
          <w:b/>
          <w:color w:val="FF0000"/>
          <w:lang w:val="en-US" w:eastAsia="en-AU"/>
        </w:rPr>
      </w:pPr>
      <w:r w:rsidRPr="004C6773">
        <w:rPr>
          <w:b/>
          <w:color w:val="FF0000"/>
          <w:lang w:val="en-US" w:eastAsia="en-AU"/>
        </w:rPr>
        <w:t>20% Progress Payment prior to 1</w:t>
      </w:r>
      <w:r w:rsidRPr="004C6773">
        <w:rPr>
          <w:b/>
          <w:color w:val="FF0000"/>
          <w:vertAlign w:val="superscript"/>
          <w:lang w:val="en-US" w:eastAsia="en-AU"/>
        </w:rPr>
        <w:t>st</w:t>
      </w:r>
      <w:r w:rsidRPr="004C6773">
        <w:rPr>
          <w:b/>
          <w:color w:val="FF0000"/>
          <w:lang w:val="en-US" w:eastAsia="en-AU"/>
        </w:rPr>
        <w:t xml:space="preserve"> delivery.</w:t>
      </w:r>
    </w:p>
    <w:p w14:paraId="7B56B71B" w14:textId="7E958DA4" w:rsidR="00577833" w:rsidRPr="004C6773" w:rsidRDefault="00577833" w:rsidP="00577833">
      <w:pPr>
        <w:rPr>
          <w:b/>
          <w:color w:val="FF0000"/>
          <w:lang w:val="en-US" w:eastAsia="en-AU"/>
        </w:rPr>
      </w:pPr>
      <w:r w:rsidRPr="004C6773">
        <w:rPr>
          <w:b/>
          <w:color w:val="FF0000"/>
          <w:lang w:val="en-US" w:eastAsia="en-AU"/>
        </w:rPr>
        <w:t>20% Progress Payment prior to 2nd delivery and installation</w:t>
      </w:r>
    </w:p>
    <w:p w14:paraId="48BB7FE4" w14:textId="77777777" w:rsidR="00577833" w:rsidRPr="004C6773" w:rsidRDefault="00577833" w:rsidP="00577833">
      <w:pPr>
        <w:rPr>
          <w:b/>
          <w:color w:val="FF0000"/>
          <w:lang w:val="en-US" w:eastAsia="en-AU"/>
        </w:rPr>
      </w:pPr>
      <w:r w:rsidRPr="004C6773">
        <w:rPr>
          <w:b/>
          <w:color w:val="FF0000"/>
          <w:lang w:val="en-US" w:eastAsia="en-AU"/>
        </w:rPr>
        <w:t>10% Final Payment within 7 day of completion.</w:t>
      </w:r>
    </w:p>
    <w:p w14:paraId="5E8CEE53" w14:textId="77777777" w:rsidR="00F410B7" w:rsidRPr="004C6773" w:rsidRDefault="00F410B7" w:rsidP="00577833">
      <w:pPr>
        <w:rPr>
          <w:color w:val="FF0000"/>
          <w:lang w:val="en-US" w:eastAsia="en-AU"/>
        </w:rPr>
      </w:pPr>
    </w:p>
    <w:p w14:paraId="41DA799E" w14:textId="6705A4B7" w:rsidR="00577833" w:rsidRPr="004C6773" w:rsidRDefault="009655AB" w:rsidP="00577833">
      <w:pPr>
        <w:rPr>
          <w:color w:val="FF0000"/>
          <w:lang w:val="en-US" w:eastAsia="en-AU"/>
        </w:rPr>
      </w:pPr>
      <w:r w:rsidRPr="004C6773">
        <w:rPr>
          <w:color w:val="FF0000"/>
          <w:lang w:val="en-US" w:eastAsia="en-AU"/>
        </w:rPr>
        <w:t>*Special Notes*</w:t>
      </w:r>
    </w:p>
    <w:p w14:paraId="47313C79" w14:textId="105F4C13" w:rsidR="009655AB" w:rsidRPr="004C6773" w:rsidRDefault="00F410B7" w:rsidP="00577833">
      <w:pPr>
        <w:rPr>
          <w:color w:val="FF0000"/>
          <w:lang w:val="en-US" w:eastAsia="en-AU"/>
        </w:rPr>
      </w:pPr>
      <w:r w:rsidRPr="004C6773">
        <w:rPr>
          <w:color w:val="FF0000"/>
          <w:lang w:val="en-US" w:eastAsia="en-AU"/>
        </w:rPr>
        <w:t xml:space="preserve">Completion date is set at 6 weeks after deposit has been paid and confirmed. </w:t>
      </w:r>
    </w:p>
    <w:p w14:paraId="414D9DA6" w14:textId="0CE519D7" w:rsidR="009655AB" w:rsidRDefault="009655AB" w:rsidP="00577833">
      <w:pPr>
        <w:rPr>
          <w:lang w:val="en-US" w:eastAsia="en-AU"/>
        </w:rPr>
      </w:pPr>
    </w:p>
    <w:p w14:paraId="4C1D0560" w14:textId="77777777" w:rsidR="009655AB" w:rsidRPr="00577833" w:rsidRDefault="009655AB" w:rsidP="00577833">
      <w:pPr>
        <w:rPr>
          <w:lang w:val="en-US" w:eastAsia="en-AU"/>
        </w:rPr>
      </w:pPr>
    </w:p>
    <w:p w14:paraId="75787365" w14:textId="77777777" w:rsidR="00577833" w:rsidRPr="00577833" w:rsidRDefault="00577833" w:rsidP="00577833">
      <w:pPr>
        <w:rPr>
          <w:lang w:val="en-US" w:eastAsia="en-AU"/>
        </w:rPr>
      </w:pPr>
      <w:r w:rsidRPr="00577833">
        <w:rPr>
          <w:lang w:val="en-US" w:eastAsia="en-AU"/>
        </w:rPr>
        <w:t xml:space="preserve">Clients Name……………………………………………………… </w:t>
      </w:r>
    </w:p>
    <w:p w14:paraId="28EFD118" w14:textId="77777777" w:rsidR="00577833" w:rsidRPr="00577833" w:rsidRDefault="00577833" w:rsidP="00577833">
      <w:pPr>
        <w:rPr>
          <w:lang w:val="en-US" w:eastAsia="en-AU"/>
        </w:rPr>
      </w:pPr>
    </w:p>
    <w:p w14:paraId="133552AC" w14:textId="67911027" w:rsidR="00577833" w:rsidRPr="00577833" w:rsidRDefault="00577833" w:rsidP="00577833">
      <w:pPr>
        <w:rPr>
          <w:lang w:val="en-US" w:eastAsia="en-AU"/>
        </w:rPr>
      </w:pPr>
      <w:r w:rsidRPr="00577833">
        <w:rPr>
          <w:lang w:val="en-US" w:eastAsia="en-AU"/>
        </w:rPr>
        <w:t>Signatur</w:t>
      </w:r>
      <w:r w:rsidR="009626CF">
        <w:rPr>
          <w:lang w:val="en-US" w:eastAsia="en-AU"/>
        </w:rPr>
        <w:t>e………………………………………Date……/……./………</w:t>
      </w:r>
    </w:p>
    <w:p w14:paraId="51AB01F5" w14:textId="77777777" w:rsidR="00577833" w:rsidRPr="00577833" w:rsidRDefault="00577833" w:rsidP="00577833">
      <w:pPr>
        <w:rPr>
          <w:lang w:val="en-US" w:eastAsia="en-AU"/>
        </w:rPr>
      </w:pPr>
    </w:p>
    <w:p w14:paraId="5854F0B9" w14:textId="77777777" w:rsidR="00577833" w:rsidRPr="00577833" w:rsidRDefault="00577833" w:rsidP="00577833">
      <w:pPr>
        <w:rPr>
          <w:lang w:val="en-US" w:eastAsia="en-AU"/>
        </w:rPr>
      </w:pPr>
    </w:p>
    <w:p w14:paraId="4DA3D627" w14:textId="77777777" w:rsidR="00577833" w:rsidRPr="00577833" w:rsidRDefault="00577833" w:rsidP="00577833">
      <w:pPr>
        <w:rPr>
          <w:lang w:val="en-US" w:eastAsia="en-AU"/>
        </w:rPr>
      </w:pPr>
    </w:p>
    <w:p w14:paraId="06F77A3D" w14:textId="56EBC95B" w:rsidR="00D547AB" w:rsidRPr="004C6773" w:rsidRDefault="00577833" w:rsidP="001455C5">
      <w:pPr>
        <w:jc w:val="center"/>
        <w:rPr>
          <w:color w:val="FF0000"/>
          <w:sz w:val="40"/>
          <w:szCs w:val="40"/>
          <w:lang w:eastAsia="en-AU"/>
        </w:rPr>
      </w:pPr>
      <w:r w:rsidRPr="004C6773">
        <w:rPr>
          <w:b/>
          <w:i/>
          <w:color w:val="FF0000"/>
          <w:sz w:val="40"/>
          <w:szCs w:val="40"/>
        </w:rPr>
        <w:t>All quotes are valid for 30 days</w:t>
      </w:r>
    </w:p>
    <w:p w14:paraId="797D147F" w14:textId="03604AA5" w:rsidR="00D547AB" w:rsidRDefault="00D547AB" w:rsidP="00BF2E0D">
      <w:pPr>
        <w:rPr>
          <w:lang w:eastAsia="en-AU"/>
        </w:rPr>
      </w:pPr>
    </w:p>
    <w:p w14:paraId="2829B97B" w14:textId="77777777" w:rsidR="00042F18" w:rsidRDefault="00042F18" w:rsidP="00BF2E0D">
      <w:pPr>
        <w:rPr>
          <w:lang w:eastAsia="en-AU"/>
        </w:rPr>
      </w:pPr>
    </w:p>
    <w:tbl>
      <w:tblPr>
        <w:tblStyle w:val="TableGrid"/>
        <w:tblW w:w="0" w:type="auto"/>
        <w:tblLook w:val="04A0" w:firstRow="1" w:lastRow="0" w:firstColumn="1" w:lastColumn="0" w:noHBand="0" w:noVBand="1"/>
      </w:tblPr>
      <w:tblGrid>
        <w:gridCol w:w="9486"/>
      </w:tblGrid>
      <w:tr w:rsidR="00A95AA1" w14:paraId="7E1F8701" w14:textId="77777777" w:rsidTr="00A95AA1">
        <w:trPr>
          <w:cnfStyle w:val="100000000000" w:firstRow="1" w:lastRow="0" w:firstColumn="0" w:lastColumn="0" w:oddVBand="0" w:evenVBand="0" w:oddHBand="0" w:evenHBand="0" w:firstRowFirstColumn="0" w:firstRowLastColumn="0" w:lastRowFirstColumn="0" w:lastRowLastColumn="0"/>
        </w:trPr>
        <w:tc>
          <w:tcPr>
            <w:tcW w:w="9486" w:type="dxa"/>
          </w:tcPr>
          <w:p w14:paraId="70D0321D" w14:textId="057CBEB6" w:rsidR="00A95AA1" w:rsidRDefault="00A95AA1" w:rsidP="00A95AA1">
            <w:r>
              <w:rPr>
                <w:szCs w:val="24"/>
              </w:rPr>
              <w:t>Identify any legal expertise required to create the design and contractual documents.</w:t>
            </w:r>
          </w:p>
        </w:tc>
      </w:tr>
      <w:tr w:rsidR="00A95AA1" w14:paraId="69C8501C" w14:textId="77777777" w:rsidTr="00A95AA1">
        <w:tc>
          <w:tcPr>
            <w:tcW w:w="9486" w:type="dxa"/>
          </w:tcPr>
          <w:p w14:paraId="01BB2BFE" w14:textId="39B14AF2" w:rsidR="004374D1" w:rsidRDefault="004374D1" w:rsidP="004C6773">
            <w:pPr>
              <w:pStyle w:val="Heading3"/>
              <w:outlineLvl w:val="2"/>
              <w:rPr>
                <w:b w:val="0"/>
                <w:color w:val="FF0000"/>
                <w:sz w:val="24"/>
                <w:szCs w:val="24"/>
              </w:rPr>
            </w:pPr>
            <w:r w:rsidRPr="004374D1">
              <w:rPr>
                <w:b w:val="0"/>
                <w:color w:val="FF0000"/>
                <w:sz w:val="24"/>
                <w:szCs w:val="24"/>
              </w:rPr>
              <w:t>Contract</w:t>
            </w:r>
            <w:r>
              <w:rPr>
                <w:b w:val="0"/>
                <w:color w:val="FF0000"/>
                <w:sz w:val="24"/>
                <w:szCs w:val="24"/>
              </w:rPr>
              <w:t xml:space="preserve"> is clarified by solicitor</w:t>
            </w:r>
            <w:r w:rsidR="00ED69AA">
              <w:rPr>
                <w:b w:val="0"/>
                <w:color w:val="FF0000"/>
                <w:sz w:val="24"/>
                <w:szCs w:val="24"/>
              </w:rPr>
              <w:t>, including payment structure</w:t>
            </w:r>
            <w:r>
              <w:rPr>
                <w:b w:val="0"/>
                <w:color w:val="FF0000"/>
                <w:sz w:val="24"/>
                <w:szCs w:val="24"/>
              </w:rPr>
              <w:t>.</w:t>
            </w:r>
          </w:p>
          <w:p w14:paraId="6194F1D1" w14:textId="68508ACB" w:rsidR="00ED69AA" w:rsidRDefault="00ED69AA" w:rsidP="00ED69AA">
            <w:pPr>
              <w:rPr>
                <w:color w:val="FF0000"/>
                <w:lang w:eastAsia="en-AU"/>
              </w:rPr>
            </w:pPr>
            <w:r w:rsidRPr="00ED69AA">
              <w:rPr>
                <w:color w:val="FF0000"/>
                <w:lang w:eastAsia="en-AU"/>
              </w:rPr>
              <w:t>Contractor's licences are verified.</w:t>
            </w:r>
          </w:p>
          <w:p w14:paraId="39951215" w14:textId="450EAE80" w:rsidR="00ED69AA" w:rsidRDefault="00ED69AA" w:rsidP="00ED69AA">
            <w:pPr>
              <w:rPr>
                <w:color w:val="FF0000"/>
                <w:lang w:eastAsia="en-AU"/>
              </w:rPr>
            </w:pPr>
            <w:r>
              <w:rPr>
                <w:color w:val="FF0000"/>
                <w:lang w:eastAsia="en-AU"/>
              </w:rPr>
              <w:t>Contract is witnessed by solicitor.</w:t>
            </w:r>
          </w:p>
          <w:p w14:paraId="5F493DE3" w14:textId="582A189A" w:rsidR="00ED69AA" w:rsidRDefault="00ED69AA" w:rsidP="00ED69AA">
            <w:pPr>
              <w:rPr>
                <w:color w:val="FF0000"/>
                <w:lang w:eastAsia="en-AU"/>
              </w:rPr>
            </w:pPr>
            <w:r>
              <w:rPr>
                <w:color w:val="FF0000"/>
                <w:lang w:eastAsia="en-AU"/>
              </w:rPr>
              <w:t>Home owner's insurance, Professional indemnity insurance, public liability is in place and current.</w:t>
            </w:r>
          </w:p>
          <w:p w14:paraId="1A8B36F7" w14:textId="03281BEA" w:rsidR="00A95AA1" w:rsidRPr="004374D1" w:rsidRDefault="00356732" w:rsidP="00356732">
            <w:pPr>
              <w:rPr>
                <w:lang w:eastAsia="en-AU"/>
              </w:rPr>
            </w:pPr>
            <w:r>
              <w:rPr>
                <w:color w:val="FF0000"/>
                <w:lang w:eastAsia="en-AU"/>
              </w:rPr>
              <w:t>Australian standards have been met.</w:t>
            </w:r>
          </w:p>
        </w:tc>
      </w:tr>
    </w:tbl>
    <w:p w14:paraId="015F44A8" w14:textId="77777777" w:rsidR="00A95AA1" w:rsidRDefault="00A95AA1" w:rsidP="00F94854">
      <w:pPr>
        <w:pStyle w:val="Body"/>
      </w:pPr>
    </w:p>
    <w:p w14:paraId="0782516B" w14:textId="77777777" w:rsidR="00A95AA1" w:rsidRDefault="00A95AA1" w:rsidP="00F94854">
      <w:pPr>
        <w:pStyle w:val="Body"/>
      </w:pPr>
    </w:p>
    <w:p w14:paraId="2D4E3B2D" w14:textId="77777777" w:rsidR="00A34C19" w:rsidRDefault="00A34C19">
      <w:pPr>
        <w:tabs>
          <w:tab w:val="clear" w:pos="284"/>
        </w:tabs>
        <w:spacing w:before="0" w:after="200" w:line="276" w:lineRule="auto"/>
        <w:rPr>
          <w:rFonts w:eastAsia="Times New Roman"/>
          <w:b/>
          <w:noProof/>
          <w:color w:val="2D739F"/>
          <w:kern w:val="22"/>
          <w:sz w:val="32"/>
          <w:szCs w:val="32"/>
          <w:lang w:eastAsia="en-AU"/>
        </w:rPr>
      </w:pPr>
      <w:r>
        <w:br w:type="page"/>
      </w:r>
    </w:p>
    <w:p w14:paraId="3C3B8B02" w14:textId="1EC95853" w:rsidR="0061718D" w:rsidRDefault="0061718D" w:rsidP="004C6773">
      <w:pPr>
        <w:pStyle w:val="Heading3"/>
      </w:pPr>
      <w:r>
        <w:lastRenderedPageBreak/>
        <w:t>Contract Document Template</w:t>
      </w:r>
    </w:p>
    <w:tbl>
      <w:tblPr>
        <w:tblW w:w="10490" w:type="dxa"/>
        <w:jc w:val="center"/>
        <w:tblLook w:val="0000" w:firstRow="0" w:lastRow="0" w:firstColumn="0" w:lastColumn="0" w:noHBand="0" w:noVBand="0"/>
      </w:tblPr>
      <w:tblGrid>
        <w:gridCol w:w="10490"/>
      </w:tblGrid>
      <w:tr w:rsidR="005C1B44" w:rsidRPr="001E3C2E" w14:paraId="7C6D80F9" w14:textId="77777777" w:rsidTr="003867E3">
        <w:trPr>
          <w:trHeight w:val="2945"/>
          <w:jc w:val="center"/>
        </w:trPr>
        <w:tc>
          <w:tcPr>
            <w:tcW w:w="10490" w:type="dxa"/>
            <w:tcMar>
              <w:top w:w="115" w:type="dxa"/>
              <w:left w:w="115" w:type="dxa"/>
              <w:bottom w:w="115" w:type="dxa"/>
              <w:right w:w="115" w:type="dxa"/>
            </w:tcMar>
            <w:vAlign w:val="bottom"/>
          </w:tcPr>
          <w:p w14:paraId="781C4F80" w14:textId="77777777" w:rsidR="005C1B44" w:rsidRPr="009406E4" w:rsidRDefault="005C1B44" w:rsidP="00B82E5C">
            <w:pPr>
              <w:pStyle w:val="Companyname0"/>
              <w:rPr>
                <w:i/>
                <w:sz w:val="36"/>
                <w:szCs w:val="36"/>
              </w:rPr>
            </w:pPr>
            <w:r>
              <w:rPr>
                <w:rFonts w:ascii="Freestyle Script" w:hAnsi="Freestyle Script"/>
                <w:i/>
                <w:sz w:val="72"/>
                <w:szCs w:val="72"/>
              </w:rPr>
              <w:t>Kitchens by TAFE</w:t>
            </w:r>
            <w:r>
              <w:rPr>
                <w:i/>
                <w:sz w:val="36"/>
                <w:szCs w:val="36"/>
              </w:rPr>
              <w:t xml:space="preserve">                               Kitchen Contract</w:t>
            </w:r>
          </w:p>
          <w:p w14:paraId="5F036D1F" w14:textId="030278B0" w:rsidR="005C1B44" w:rsidRDefault="005C1B44" w:rsidP="004C6773">
            <w:pPr>
              <w:pStyle w:val="Body"/>
            </w:pPr>
            <w:r>
              <w:t xml:space="preserve">ABN : 1112222333344       </w:t>
            </w:r>
          </w:p>
          <w:p w14:paraId="10DCAFFD" w14:textId="77777777" w:rsidR="000A7153" w:rsidRPr="00434D9C" w:rsidRDefault="000A7153" w:rsidP="004C6773">
            <w:pPr>
              <w:pStyle w:val="Body"/>
            </w:pPr>
          </w:p>
          <w:p w14:paraId="217E3A6C" w14:textId="5EC15C7F" w:rsidR="005C1B44" w:rsidRDefault="000A7153" w:rsidP="003867E3">
            <w:r>
              <w:rPr>
                <w:rFonts w:ascii="Arial" w:hAnsi="Arial" w:cs="Arial"/>
                <w:szCs w:val="24"/>
              </w:rPr>
              <w:t>This contract is for the scope of works for …</w:t>
            </w:r>
            <w:r w:rsidRPr="003867E3">
              <w:rPr>
                <w:rFonts w:ascii="Arial" w:hAnsi="Arial" w:cs="Arial"/>
                <w:color w:val="FF0000"/>
                <w:szCs w:val="24"/>
              </w:rPr>
              <w:t>A</w:t>
            </w:r>
            <w:r>
              <w:rPr>
                <w:rFonts w:ascii="Arial" w:hAnsi="Arial" w:cs="Arial"/>
                <w:szCs w:val="24"/>
              </w:rPr>
              <w:t xml:space="preserve"> </w:t>
            </w:r>
            <w:r>
              <w:rPr>
                <w:rFonts w:ascii="Arial" w:hAnsi="Arial" w:cs="Arial"/>
                <w:color w:val="FF0000"/>
                <w:szCs w:val="24"/>
              </w:rPr>
              <w:t>Kitchen Renovation</w:t>
            </w:r>
            <w:r>
              <w:rPr>
                <w:rFonts w:ascii="Arial" w:hAnsi="Arial" w:cs="Arial"/>
                <w:szCs w:val="24"/>
              </w:rPr>
              <w:t>………At …………</w:t>
            </w:r>
            <w:r w:rsidR="005C1B44">
              <w:t>91Parry St</w:t>
            </w:r>
          </w:p>
          <w:p w14:paraId="01001D37" w14:textId="4AC4E1D8" w:rsidR="005C1B44" w:rsidRPr="002367DA" w:rsidRDefault="005C1B44" w:rsidP="001B1F31">
            <w:pPr>
              <w:rPr>
                <w:sz w:val="32"/>
                <w:szCs w:val="32"/>
                <w:u w:val="single"/>
              </w:rPr>
            </w:pPr>
            <w:r>
              <w:t>Newcastle West, NSW</w:t>
            </w:r>
          </w:p>
        </w:tc>
      </w:tr>
      <w:tr w:rsidR="005C1B44" w:rsidRPr="001E3C2E" w14:paraId="7EDD4F20" w14:textId="77777777" w:rsidTr="00190EF7">
        <w:trPr>
          <w:trHeight w:val="599"/>
          <w:jc w:val="center"/>
        </w:trPr>
        <w:tc>
          <w:tcPr>
            <w:tcW w:w="10490" w:type="dxa"/>
            <w:tcMar>
              <w:top w:w="115" w:type="dxa"/>
              <w:left w:w="115" w:type="dxa"/>
              <w:bottom w:w="115" w:type="dxa"/>
              <w:right w:w="115" w:type="dxa"/>
            </w:tcMar>
            <w:vAlign w:val="bottom"/>
          </w:tcPr>
          <w:p w14:paraId="0FF9D7ED" w14:textId="1CB05ACD" w:rsidR="005C1B44" w:rsidRPr="00416C6A" w:rsidRDefault="005C1B44">
            <w:pPr>
              <w:rPr>
                <w:b/>
                <w:sz w:val="36"/>
                <w:szCs w:val="36"/>
              </w:rPr>
            </w:pPr>
            <w:r w:rsidRPr="00416C6A">
              <w:rPr>
                <w:rFonts w:ascii="Arial" w:hAnsi="Arial" w:cs="Arial"/>
                <w:b/>
                <w:sz w:val="36"/>
                <w:szCs w:val="36"/>
              </w:rPr>
              <w:t>Contract</w:t>
            </w:r>
            <w:r w:rsidR="000A7153">
              <w:rPr>
                <w:rFonts w:ascii="Arial" w:hAnsi="Arial" w:cs="Arial"/>
                <w:b/>
                <w:sz w:val="36"/>
                <w:szCs w:val="36"/>
              </w:rPr>
              <w:t xml:space="preserve"> </w:t>
            </w:r>
            <w:r w:rsidRPr="00416C6A">
              <w:rPr>
                <w:rFonts w:ascii="Arial" w:hAnsi="Arial" w:cs="Arial"/>
                <w:b/>
                <w:sz w:val="36"/>
                <w:szCs w:val="36"/>
              </w:rPr>
              <w:t xml:space="preserve">Conditions </w:t>
            </w:r>
          </w:p>
        </w:tc>
      </w:tr>
    </w:tbl>
    <w:p w14:paraId="5DDC87EA" w14:textId="1A885EA8" w:rsidR="00512A46" w:rsidRPr="00512A46" w:rsidRDefault="00512A46" w:rsidP="00512A46">
      <w:pPr>
        <w:pStyle w:val="ListParagraph"/>
        <w:numPr>
          <w:ilvl w:val="0"/>
          <w:numId w:val="39"/>
        </w:numPr>
        <w:autoSpaceDE w:val="0"/>
        <w:autoSpaceDN w:val="0"/>
        <w:adjustRightInd w:val="0"/>
        <w:ind w:hanging="720"/>
        <w:rPr>
          <w:rFonts w:ascii="Calibri Light" w:eastAsia="Times New Roman" w:hAnsi="Calibri Light" w:cs="Times New Roman"/>
          <w:color w:val="2E74B5"/>
          <w:spacing w:val="4"/>
          <w:sz w:val="26"/>
          <w:szCs w:val="26"/>
          <w:lang w:val="en-US"/>
        </w:rPr>
      </w:pPr>
      <w:r w:rsidRPr="00512A46">
        <w:rPr>
          <w:rFonts w:ascii="Calibri Light" w:eastAsia="Times New Roman" w:hAnsi="Calibri Light" w:cs="Times New Roman"/>
          <w:color w:val="2E74B5"/>
          <w:spacing w:val="4"/>
          <w:sz w:val="26"/>
          <w:szCs w:val="26"/>
          <w:lang w:val="en-US"/>
        </w:rPr>
        <w:t>Description of Services</w:t>
      </w:r>
    </w:p>
    <w:p w14:paraId="496F60E6" w14:textId="6CC1B228" w:rsidR="005C1B44" w:rsidRPr="008F3CE0" w:rsidRDefault="005C1B44" w:rsidP="005C1B44">
      <w:pPr>
        <w:autoSpaceDE w:val="0"/>
        <w:autoSpaceDN w:val="0"/>
        <w:adjustRightInd w:val="0"/>
        <w:rPr>
          <w:color w:val="FF0000"/>
          <w:szCs w:val="24"/>
        </w:rPr>
      </w:pPr>
      <w:r w:rsidRPr="008F3CE0">
        <w:rPr>
          <w:color w:val="FF0000"/>
          <w:szCs w:val="24"/>
        </w:rPr>
        <w:t xml:space="preserve">All plans and specifications for work to be done under this contract, </w:t>
      </w:r>
    </w:p>
    <w:p w14:paraId="50E53DAE" w14:textId="77777777" w:rsidR="005C1B44" w:rsidRPr="008F3CE0" w:rsidRDefault="005C1B44" w:rsidP="005C1B44">
      <w:pPr>
        <w:autoSpaceDE w:val="0"/>
        <w:autoSpaceDN w:val="0"/>
        <w:adjustRightInd w:val="0"/>
        <w:rPr>
          <w:color w:val="FF0000"/>
          <w:szCs w:val="24"/>
        </w:rPr>
      </w:pPr>
      <w:r w:rsidRPr="008F3CE0">
        <w:rPr>
          <w:color w:val="FF0000"/>
          <w:szCs w:val="24"/>
        </w:rPr>
        <w:t>1. Including any variations to those plans and specifications, are taken to form part of this contract.</w:t>
      </w:r>
    </w:p>
    <w:p w14:paraId="057C2C28" w14:textId="6A2F48D3" w:rsidR="005C1B44" w:rsidRDefault="005C1B44" w:rsidP="005C1B44">
      <w:pPr>
        <w:autoSpaceDE w:val="0"/>
        <w:autoSpaceDN w:val="0"/>
        <w:adjustRightInd w:val="0"/>
        <w:rPr>
          <w:color w:val="FF0000"/>
          <w:szCs w:val="24"/>
        </w:rPr>
      </w:pPr>
      <w:r w:rsidRPr="008F3CE0">
        <w:rPr>
          <w:color w:val="FF0000"/>
          <w:szCs w:val="24"/>
        </w:rPr>
        <w:t>2. Any agreement to vary this contract, or to vary the plans and specifications for work to be done under this contract, must be in writing signed by or on behalf of each party to this contract.</w:t>
      </w:r>
    </w:p>
    <w:p w14:paraId="3309C86E" w14:textId="16192D43" w:rsidR="001B1F31" w:rsidRPr="008F3CE0" w:rsidRDefault="001B1F31" w:rsidP="005C1B44">
      <w:pPr>
        <w:autoSpaceDE w:val="0"/>
        <w:autoSpaceDN w:val="0"/>
        <w:adjustRightInd w:val="0"/>
        <w:rPr>
          <w:color w:val="FF0000"/>
          <w:szCs w:val="24"/>
        </w:rPr>
      </w:pPr>
      <w:r>
        <w:rPr>
          <w:color w:val="FF0000"/>
          <w:szCs w:val="24"/>
        </w:rPr>
        <w:t>3. This contract is for the removal, fabrication and installation of the Kitchen in the plans attached to this document.</w:t>
      </w:r>
    </w:p>
    <w:p w14:paraId="3A2C67BE" w14:textId="34981D6D" w:rsidR="00512A46" w:rsidRPr="00B663F3" w:rsidRDefault="00512A46" w:rsidP="00512A46">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 xml:space="preserve">2. </w:t>
      </w:r>
      <w:r>
        <w:rPr>
          <w:rFonts w:ascii="Calibri Light" w:eastAsia="Times New Roman" w:hAnsi="Calibri Light" w:cs="Times New Roman"/>
          <w:color w:val="2E74B5"/>
          <w:spacing w:val="4"/>
          <w:sz w:val="26"/>
          <w:szCs w:val="26"/>
          <w:lang w:val="en-US"/>
        </w:rPr>
        <w:t>C</w:t>
      </w:r>
      <w:r w:rsidRPr="00B663F3">
        <w:rPr>
          <w:rFonts w:ascii="Calibri Light" w:eastAsia="Times New Roman" w:hAnsi="Calibri Light" w:cs="Times New Roman"/>
          <w:color w:val="2E74B5"/>
          <w:spacing w:val="4"/>
          <w:sz w:val="26"/>
          <w:szCs w:val="26"/>
          <w:lang w:val="en-US"/>
        </w:rPr>
        <w:t>onstruction</w:t>
      </w:r>
      <w:r>
        <w:rPr>
          <w:rFonts w:ascii="Calibri Light" w:eastAsia="Times New Roman" w:hAnsi="Calibri Light" w:cs="Times New Roman"/>
          <w:color w:val="2E74B5"/>
          <w:spacing w:val="4"/>
          <w:sz w:val="26"/>
          <w:szCs w:val="26"/>
          <w:lang w:val="en-US"/>
        </w:rPr>
        <w:t xml:space="preserve"> Codes</w:t>
      </w:r>
    </w:p>
    <w:p w14:paraId="787B3DAB" w14:textId="77777777" w:rsidR="005C1B44" w:rsidRPr="008F3CE0" w:rsidRDefault="005C1B44" w:rsidP="005C1B44">
      <w:pPr>
        <w:autoSpaceDE w:val="0"/>
        <w:autoSpaceDN w:val="0"/>
        <w:adjustRightInd w:val="0"/>
        <w:rPr>
          <w:color w:val="FF0000"/>
          <w:szCs w:val="24"/>
        </w:rPr>
      </w:pPr>
      <w:r w:rsidRPr="008F3CE0">
        <w:rPr>
          <w:color w:val="FF0000"/>
          <w:szCs w:val="24"/>
        </w:rPr>
        <w:t>All work done under this contract will comply with:</w:t>
      </w:r>
    </w:p>
    <w:p w14:paraId="2AF9B82B" w14:textId="77777777" w:rsidR="005C1B44" w:rsidRPr="008F3CE0" w:rsidRDefault="005C1B44" w:rsidP="005C1B44">
      <w:pPr>
        <w:autoSpaceDE w:val="0"/>
        <w:autoSpaceDN w:val="0"/>
        <w:adjustRightInd w:val="0"/>
        <w:outlineLvl w:val="0"/>
        <w:rPr>
          <w:color w:val="FF0000"/>
          <w:szCs w:val="24"/>
        </w:rPr>
      </w:pPr>
      <w:r w:rsidRPr="008F3CE0">
        <w:rPr>
          <w:color w:val="FF0000"/>
          <w:szCs w:val="24"/>
        </w:rPr>
        <w:t xml:space="preserve">1. (a) the </w:t>
      </w:r>
      <w:r w:rsidRPr="008F3CE0">
        <w:rPr>
          <w:bCs/>
          <w:i/>
          <w:color w:val="FF0000"/>
          <w:szCs w:val="24"/>
          <w:lang w:val="en"/>
        </w:rPr>
        <w:t>National Construction Code 2019</w:t>
      </w:r>
      <w:r w:rsidRPr="008F3CE0">
        <w:rPr>
          <w:i/>
          <w:color w:val="FF0000"/>
          <w:szCs w:val="24"/>
        </w:rPr>
        <w:t xml:space="preserve"> </w:t>
      </w:r>
      <w:r w:rsidRPr="008F3CE0">
        <w:rPr>
          <w:color w:val="FF0000"/>
          <w:szCs w:val="24"/>
        </w:rPr>
        <w:t xml:space="preserve">of Australia to the extent required under the </w:t>
      </w:r>
      <w:r w:rsidRPr="008F3CE0">
        <w:rPr>
          <w:rStyle w:val="ng-scope"/>
          <w:i/>
          <w:color w:val="FF0000"/>
          <w:szCs w:val="24"/>
          <w:lang w:val="en"/>
        </w:rPr>
        <w:t>Environmental Planning and Assessment Act 1979 No 203</w:t>
      </w:r>
      <w:r w:rsidRPr="008F3CE0">
        <w:rPr>
          <w:i/>
          <w:iCs/>
          <w:color w:val="FF0000"/>
          <w:szCs w:val="24"/>
        </w:rPr>
        <w:t xml:space="preserve"> </w:t>
      </w:r>
    </w:p>
    <w:p w14:paraId="491B0497" w14:textId="77777777" w:rsidR="005C1B44" w:rsidRPr="008F3CE0" w:rsidRDefault="005C1B44" w:rsidP="005C1B44">
      <w:pPr>
        <w:autoSpaceDE w:val="0"/>
        <w:autoSpaceDN w:val="0"/>
        <w:adjustRightInd w:val="0"/>
        <w:rPr>
          <w:color w:val="FF0000"/>
          <w:szCs w:val="24"/>
        </w:rPr>
      </w:pPr>
      <w:r w:rsidRPr="008F3CE0">
        <w:rPr>
          <w:color w:val="FF0000"/>
          <w:szCs w:val="24"/>
        </w:rPr>
        <w:t>(b) all other relevant codes, standards and specifications that the work is required to comply with under any law</w:t>
      </w:r>
    </w:p>
    <w:p w14:paraId="2C8BECD3" w14:textId="77777777" w:rsidR="005C1B44" w:rsidRPr="008F3CE0" w:rsidRDefault="005C1B44" w:rsidP="005C1B44">
      <w:pPr>
        <w:autoSpaceDE w:val="0"/>
        <w:autoSpaceDN w:val="0"/>
        <w:adjustRightInd w:val="0"/>
        <w:rPr>
          <w:color w:val="FF0000"/>
          <w:szCs w:val="24"/>
        </w:rPr>
      </w:pPr>
      <w:r w:rsidRPr="008F3CE0">
        <w:rPr>
          <w:color w:val="FF0000"/>
          <w:szCs w:val="24"/>
        </w:rPr>
        <w:t>(c) the conditions of any relevant development consent or complying development certificate and any construction certificate.</w:t>
      </w:r>
    </w:p>
    <w:p w14:paraId="6ADA095D" w14:textId="77777777" w:rsidR="005C1B44" w:rsidRPr="008F3CE0" w:rsidRDefault="005C1B44" w:rsidP="005C1B44">
      <w:pPr>
        <w:autoSpaceDE w:val="0"/>
        <w:autoSpaceDN w:val="0"/>
        <w:adjustRightInd w:val="0"/>
        <w:outlineLvl w:val="0"/>
        <w:rPr>
          <w:color w:val="FF0000"/>
          <w:szCs w:val="24"/>
        </w:rPr>
      </w:pPr>
      <w:r w:rsidRPr="008F3CE0">
        <w:rPr>
          <w:color w:val="FF0000"/>
          <w:szCs w:val="24"/>
        </w:rPr>
        <w:t xml:space="preserve">2. This contract may limit the liability of </w:t>
      </w:r>
      <w:r>
        <w:rPr>
          <w:rFonts w:ascii="Freestyle Script" w:hAnsi="Freestyle Script"/>
          <w:color w:val="FF0000"/>
          <w:sz w:val="36"/>
          <w:szCs w:val="36"/>
        </w:rPr>
        <w:t>Kitchens by TAFE</w:t>
      </w:r>
      <w:r w:rsidRPr="008F3CE0">
        <w:rPr>
          <w:color w:val="FF0000"/>
          <w:szCs w:val="24"/>
        </w:rPr>
        <w:t xml:space="preserve"> for a failure to comply with (1) if the failure relates solely to:</w:t>
      </w:r>
    </w:p>
    <w:p w14:paraId="49A62002" w14:textId="77777777" w:rsidR="005C1B44" w:rsidRPr="008F3CE0" w:rsidRDefault="005C1B44" w:rsidP="005C1B44">
      <w:pPr>
        <w:autoSpaceDE w:val="0"/>
        <w:autoSpaceDN w:val="0"/>
        <w:adjustRightInd w:val="0"/>
        <w:rPr>
          <w:color w:val="FF0000"/>
          <w:szCs w:val="24"/>
        </w:rPr>
      </w:pPr>
      <w:r w:rsidRPr="008F3CE0">
        <w:rPr>
          <w:color w:val="FF0000"/>
          <w:szCs w:val="24"/>
        </w:rPr>
        <w:t>(a) a design or specification prepared by or on behalf of the owner</w:t>
      </w:r>
    </w:p>
    <w:p w14:paraId="0526C3DF" w14:textId="77777777" w:rsidR="005C1B44" w:rsidRPr="008F3CE0" w:rsidRDefault="005C1B44" w:rsidP="005C1B44">
      <w:pPr>
        <w:autoSpaceDE w:val="0"/>
        <w:autoSpaceDN w:val="0"/>
        <w:adjustRightInd w:val="0"/>
        <w:rPr>
          <w:color w:val="FF0000"/>
          <w:szCs w:val="24"/>
        </w:rPr>
      </w:pPr>
      <w:r w:rsidRPr="008F3CE0">
        <w:rPr>
          <w:color w:val="FF0000"/>
          <w:szCs w:val="24"/>
        </w:rPr>
        <w:t xml:space="preserve">(but not by or on behalf of </w:t>
      </w:r>
      <w:r>
        <w:rPr>
          <w:rFonts w:ascii="Freestyle Script" w:hAnsi="Freestyle Script"/>
          <w:color w:val="FF0000"/>
          <w:sz w:val="36"/>
          <w:szCs w:val="36"/>
        </w:rPr>
        <w:t>Kitchens by TAFE</w:t>
      </w:r>
      <w:r w:rsidRPr="008F3CE0">
        <w:rPr>
          <w:color w:val="FF0000"/>
          <w:szCs w:val="24"/>
        </w:rPr>
        <w:t>), or</w:t>
      </w:r>
    </w:p>
    <w:p w14:paraId="3B34FF01" w14:textId="77777777" w:rsidR="005C1B44" w:rsidRPr="008F3CE0" w:rsidRDefault="005C1B44" w:rsidP="005C1B44">
      <w:pPr>
        <w:autoSpaceDE w:val="0"/>
        <w:autoSpaceDN w:val="0"/>
        <w:adjustRightInd w:val="0"/>
        <w:rPr>
          <w:color w:val="FF0000"/>
          <w:szCs w:val="24"/>
        </w:rPr>
      </w:pPr>
      <w:r w:rsidRPr="008F3CE0">
        <w:rPr>
          <w:color w:val="FF0000"/>
          <w:szCs w:val="24"/>
        </w:rPr>
        <w:lastRenderedPageBreak/>
        <w:t>(b) a design or specification required by the owner, if</w:t>
      </w:r>
      <w:r>
        <w:rPr>
          <w:color w:val="FF0000"/>
          <w:szCs w:val="24"/>
        </w:rPr>
        <w:t xml:space="preserve"> </w:t>
      </w:r>
      <w:r w:rsidRPr="008F3CE0">
        <w:rPr>
          <w:color w:val="FF0000"/>
          <w:szCs w:val="24"/>
        </w:rPr>
        <w:t xml:space="preserve"> </w:t>
      </w:r>
      <w:r>
        <w:rPr>
          <w:rFonts w:ascii="Freestyle Script" w:hAnsi="Freestyle Script"/>
          <w:color w:val="FF0000"/>
          <w:sz w:val="36"/>
          <w:szCs w:val="36"/>
        </w:rPr>
        <w:t>Kitchens by TAFE</w:t>
      </w:r>
      <w:r w:rsidRPr="008F3CE0">
        <w:rPr>
          <w:color w:val="FF0000"/>
          <w:szCs w:val="24"/>
        </w:rPr>
        <w:t xml:space="preserve"> </w:t>
      </w:r>
      <w:r>
        <w:rPr>
          <w:color w:val="FF0000"/>
          <w:szCs w:val="24"/>
        </w:rPr>
        <w:t xml:space="preserve"> </w:t>
      </w:r>
      <w:r w:rsidRPr="008F3CE0">
        <w:rPr>
          <w:color w:val="FF0000"/>
          <w:szCs w:val="24"/>
        </w:rPr>
        <w:t>has advised the owner in writing that the design or specification contravenes (1).</w:t>
      </w:r>
    </w:p>
    <w:p w14:paraId="7B279DA8" w14:textId="77777777" w:rsidR="005C1B44" w:rsidRPr="00F837E4" w:rsidRDefault="005C1B44" w:rsidP="005C1B44">
      <w:pPr>
        <w:autoSpaceDE w:val="0"/>
        <w:autoSpaceDN w:val="0"/>
        <w:adjustRightInd w:val="0"/>
        <w:rPr>
          <w:szCs w:val="24"/>
        </w:rPr>
      </w:pPr>
    </w:p>
    <w:p w14:paraId="1020783E" w14:textId="4AADB15B" w:rsidR="00512A46" w:rsidRPr="00B663F3" w:rsidRDefault="00512A46" w:rsidP="00512A46">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 xml:space="preserve">3. Payment </w:t>
      </w:r>
    </w:p>
    <w:p w14:paraId="32E278CB" w14:textId="0479CE96" w:rsidR="005C1B44" w:rsidRPr="00FE6625" w:rsidRDefault="005C1B44" w:rsidP="005C1B44">
      <w:pPr>
        <w:autoSpaceDE w:val="0"/>
        <w:autoSpaceDN w:val="0"/>
        <w:adjustRightInd w:val="0"/>
        <w:rPr>
          <w:color w:val="FF0000"/>
          <w:szCs w:val="24"/>
        </w:rPr>
      </w:pPr>
      <w:r w:rsidRPr="00FE6625">
        <w:rPr>
          <w:color w:val="FF0000"/>
          <w:szCs w:val="24"/>
        </w:rPr>
        <w:t xml:space="preserve">The owner must pay the Contract Price as set out in the Payment Schedule. The Contract Price includes all cost (including GST) that could be reasonably expected to be necessary for the completion of the project. The work will be complete when it is finished in accordance with this contract, free of apparent defects and all rubbish and surplus material removed from the site. The owner must pay the amount due on satisfactory completion of the work, or each stage of the work if applicable, within 7 business days of receipt of written notice from </w:t>
      </w:r>
      <w:r>
        <w:rPr>
          <w:rFonts w:ascii="Freestyle Script" w:hAnsi="Freestyle Script"/>
          <w:color w:val="FF0000"/>
          <w:sz w:val="36"/>
          <w:szCs w:val="36"/>
        </w:rPr>
        <w:t>Kitchens by TAFE</w:t>
      </w:r>
      <w:r w:rsidRPr="00FE6625">
        <w:rPr>
          <w:color w:val="FF0000"/>
          <w:szCs w:val="24"/>
        </w:rPr>
        <w:t>.</w:t>
      </w:r>
    </w:p>
    <w:p w14:paraId="34B7A37F" w14:textId="4FF6F61B" w:rsidR="004110B6" w:rsidRPr="00B663F3" w:rsidRDefault="004110B6" w:rsidP="004110B6">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 xml:space="preserve">4. </w:t>
      </w:r>
      <w:r>
        <w:rPr>
          <w:rFonts w:ascii="Calibri Light" w:eastAsia="Times New Roman" w:hAnsi="Calibri Light" w:cs="Times New Roman"/>
          <w:color w:val="2E74B5"/>
          <w:spacing w:val="4"/>
          <w:sz w:val="26"/>
          <w:szCs w:val="26"/>
          <w:lang w:val="en-US"/>
        </w:rPr>
        <w:t>Changes</w:t>
      </w:r>
    </w:p>
    <w:p w14:paraId="7A12C9F5" w14:textId="77777777" w:rsidR="005C1B44" w:rsidRPr="00FE6625" w:rsidRDefault="005C1B44" w:rsidP="005C1B44">
      <w:pPr>
        <w:autoSpaceDE w:val="0"/>
        <w:autoSpaceDN w:val="0"/>
        <w:adjustRightInd w:val="0"/>
        <w:rPr>
          <w:color w:val="FF0000"/>
          <w:szCs w:val="24"/>
        </w:rPr>
      </w:pPr>
      <w:r w:rsidRPr="00FE6625">
        <w:rPr>
          <w:color w:val="FF0000"/>
          <w:szCs w:val="24"/>
        </w:rPr>
        <w:t xml:space="preserve">The work including materials may be varied by written agreement between the client and </w:t>
      </w:r>
      <w:r w:rsidRPr="00FE6625">
        <w:rPr>
          <w:rFonts w:ascii="Freestyle Script" w:hAnsi="Freestyle Script"/>
          <w:color w:val="FF0000"/>
          <w:sz w:val="36"/>
          <w:szCs w:val="36"/>
        </w:rPr>
        <w:t>Kitchens by TAFE</w:t>
      </w:r>
      <w:r w:rsidRPr="00FE6625">
        <w:rPr>
          <w:color w:val="FF0000"/>
          <w:szCs w:val="24"/>
        </w:rPr>
        <w:t>. A notice describing the variation, the cost of the additional or omitted work and any change to the Completion Period must be provided to the owner, and the notice must then be signed and dated by both parties to constitute acceptance. The price of extra work, which includes GST, will be added to the Contract Price. The cost of omitted work will be deducted from the Contract Price.</w:t>
      </w:r>
    </w:p>
    <w:p w14:paraId="4C4F6706" w14:textId="504C4AB1" w:rsidR="004110B6" w:rsidRPr="00B663F3" w:rsidRDefault="004110B6" w:rsidP="004110B6">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 xml:space="preserve">5. </w:t>
      </w:r>
      <w:r>
        <w:rPr>
          <w:rFonts w:ascii="Calibri Light" w:eastAsia="Times New Roman" w:hAnsi="Calibri Light" w:cs="Times New Roman"/>
          <w:color w:val="2E74B5"/>
          <w:spacing w:val="4"/>
          <w:sz w:val="26"/>
          <w:szCs w:val="26"/>
          <w:lang w:val="en-US"/>
        </w:rPr>
        <w:t>I</w:t>
      </w:r>
      <w:r w:rsidRPr="00B663F3">
        <w:rPr>
          <w:rFonts w:ascii="Calibri Light" w:eastAsia="Times New Roman" w:hAnsi="Calibri Light" w:cs="Times New Roman"/>
          <w:color w:val="2E74B5"/>
          <w:spacing w:val="4"/>
          <w:sz w:val="26"/>
          <w:szCs w:val="26"/>
          <w:lang w:val="en-US"/>
        </w:rPr>
        <w:t xml:space="preserve">ndemnity in </w:t>
      </w:r>
      <w:r w:rsidR="009626CF" w:rsidRPr="00B663F3">
        <w:rPr>
          <w:rFonts w:ascii="Calibri Light" w:eastAsia="Times New Roman" w:hAnsi="Calibri Light" w:cs="Times New Roman"/>
          <w:color w:val="2E74B5"/>
          <w:spacing w:val="4"/>
          <w:sz w:val="26"/>
          <w:szCs w:val="26"/>
          <w:lang w:val="en-US"/>
        </w:rPr>
        <w:t>favor</w:t>
      </w:r>
      <w:r w:rsidRPr="00B663F3">
        <w:rPr>
          <w:rFonts w:ascii="Calibri Light" w:eastAsia="Times New Roman" w:hAnsi="Calibri Light" w:cs="Times New Roman"/>
          <w:color w:val="2E74B5"/>
          <w:spacing w:val="4"/>
          <w:sz w:val="26"/>
          <w:szCs w:val="26"/>
          <w:lang w:val="en-US"/>
        </w:rPr>
        <w:t xml:space="preserve"> of owner</w:t>
      </w:r>
    </w:p>
    <w:p w14:paraId="1AA8E1A7" w14:textId="77777777" w:rsidR="005C1B44" w:rsidRPr="008A741B" w:rsidRDefault="005C1B44" w:rsidP="005C1B44">
      <w:pPr>
        <w:autoSpaceDE w:val="0"/>
        <w:autoSpaceDN w:val="0"/>
        <w:adjustRightInd w:val="0"/>
        <w:rPr>
          <w:color w:val="FF0000"/>
          <w:szCs w:val="24"/>
        </w:rPr>
      </w:pPr>
      <w:r>
        <w:rPr>
          <w:rFonts w:ascii="Freestyle Script" w:hAnsi="Freestyle Script"/>
          <w:color w:val="FF0000"/>
          <w:sz w:val="36"/>
          <w:szCs w:val="36"/>
        </w:rPr>
        <w:t>Kitchens by TAFE</w:t>
      </w:r>
      <w:r w:rsidRPr="008F3CE0">
        <w:rPr>
          <w:color w:val="FF0000"/>
          <w:szCs w:val="24"/>
        </w:rPr>
        <w:t xml:space="preserve"> </w:t>
      </w:r>
      <w:r>
        <w:rPr>
          <w:color w:val="FF0000"/>
          <w:szCs w:val="24"/>
        </w:rPr>
        <w:t xml:space="preserve"> </w:t>
      </w:r>
      <w:r w:rsidRPr="008A741B">
        <w:rPr>
          <w:color w:val="FF0000"/>
          <w:szCs w:val="24"/>
        </w:rPr>
        <w:t>will indemnify the owner against any loss or liability for death, personal injury or property damage arising out of the work under this contract, except to the extent that the owner or, owner’s representative contributed to the loss or liability.</w:t>
      </w:r>
    </w:p>
    <w:p w14:paraId="7297FAFF" w14:textId="77777777" w:rsidR="004110B6" w:rsidRPr="00B663F3" w:rsidRDefault="004110B6" w:rsidP="004110B6">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6. Damage to property</w:t>
      </w:r>
    </w:p>
    <w:p w14:paraId="7F10A991" w14:textId="3AA41FA4" w:rsidR="005C1B44" w:rsidRPr="008A741B" w:rsidRDefault="005C1B44" w:rsidP="005C1B44">
      <w:pPr>
        <w:autoSpaceDE w:val="0"/>
        <w:autoSpaceDN w:val="0"/>
        <w:adjustRightInd w:val="0"/>
        <w:rPr>
          <w:color w:val="FF0000"/>
          <w:szCs w:val="24"/>
        </w:rPr>
      </w:pPr>
      <w:r w:rsidRPr="008A741B">
        <w:rPr>
          <w:rFonts w:ascii="Freestyle Script" w:hAnsi="Freestyle Script"/>
          <w:color w:val="FF0000"/>
          <w:sz w:val="36"/>
          <w:szCs w:val="36"/>
        </w:rPr>
        <w:t>Kitchens by TAFE</w:t>
      </w:r>
      <w:r w:rsidRPr="008A741B">
        <w:rPr>
          <w:color w:val="FF0000"/>
          <w:szCs w:val="24"/>
        </w:rPr>
        <w:t xml:space="preserve"> must make good any loss or damage to the work or property of the owner caused by </w:t>
      </w:r>
      <w:r w:rsidRPr="008A741B">
        <w:rPr>
          <w:rFonts w:ascii="Freestyle Script" w:hAnsi="Freestyle Script"/>
          <w:color w:val="FF0000"/>
          <w:sz w:val="36"/>
          <w:szCs w:val="36"/>
        </w:rPr>
        <w:t>Kitchens by TAFE</w:t>
      </w:r>
      <w:r w:rsidRPr="008A741B">
        <w:rPr>
          <w:color w:val="FF0000"/>
          <w:szCs w:val="24"/>
        </w:rPr>
        <w:t xml:space="preserve"> or </w:t>
      </w:r>
      <w:r w:rsidRPr="008A741B">
        <w:rPr>
          <w:rFonts w:ascii="Freestyle Script" w:hAnsi="Freestyle Script"/>
          <w:color w:val="FF0000"/>
          <w:sz w:val="36"/>
          <w:szCs w:val="36"/>
        </w:rPr>
        <w:t>Kitchens by TAFE</w:t>
      </w:r>
      <w:r w:rsidRPr="008A741B">
        <w:rPr>
          <w:color w:val="FF0000"/>
          <w:szCs w:val="24"/>
        </w:rPr>
        <w:t xml:space="preserve"> employees, agents or subcontractors. The owner must remove any furniture or personal goods from the vicinity of the work to minimise the risk of damage.</w:t>
      </w:r>
    </w:p>
    <w:p w14:paraId="4863F3EA" w14:textId="77777777" w:rsidR="005C1B44" w:rsidRPr="00F837E4" w:rsidRDefault="005C1B44" w:rsidP="005C1B44">
      <w:pPr>
        <w:autoSpaceDE w:val="0"/>
        <w:autoSpaceDN w:val="0"/>
        <w:adjustRightInd w:val="0"/>
        <w:rPr>
          <w:szCs w:val="24"/>
        </w:rPr>
      </w:pPr>
    </w:p>
    <w:p w14:paraId="5A2B4E86" w14:textId="19DA3CD3" w:rsidR="004110B6" w:rsidRPr="00B663F3" w:rsidRDefault="004110B6" w:rsidP="004110B6">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lastRenderedPageBreak/>
        <w:t xml:space="preserve">7. </w:t>
      </w:r>
      <w:r>
        <w:rPr>
          <w:rFonts w:ascii="Calibri Light" w:eastAsia="Times New Roman" w:hAnsi="Calibri Light" w:cs="Times New Roman"/>
          <w:color w:val="2E74B5"/>
          <w:spacing w:val="4"/>
          <w:sz w:val="26"/>
          <w:szCs w:val="26"/>
          <w:lang w:val="en-US"/>
        </w:rPr>
        <w:t xml:space="preserve">Site </w:t>
      </w:r>
      <w:r w:rsidRPr="00B663F3">
        <w:rPr>
          <w:rFonts w:ascii="Calibri Light" w:eastAsia="Times New Roman" w:hAnsi="Calibri Light" w:cs="Times New Roman"/>
          <w:color w:val="2E74B5"/>
          <w:spacing w:val="4"/>
          <w:sz w:val="26"/>
          <w:szCs w:val="26"/>
          <w:lang w:val="en-US"/>
        </w:rPr>
        <w:t xml:space="preserve">Access </w:t>
      </w:r>
    </w:p>
    <w:p w14:paraId="04D0936A" w14:textId="77777777" w:rsidR="005C1B44" w:rsidRPr="008A741B" w:rsidRDefault="005C1B44" w:rsidP="005C1B44">
      <w:pPr>
        <w:autoSpaceDE w:val="0"/>
        <w:autoSpaceDN w:val="0"/>
        <w:adjustRightInd w:val="0"/>
        <w:rPr>
          <w:color w:val="FF0000"/>
          <w:szCs w:val="24"/>
        </w:rPr>
      </w:pPr>
      <w:r w:rsidRPr="008A741B">
        <w:rPr>
          <w:color w:val="FF0000"/>
          <w:szCs w:val="24"/>
        </w:rPr>
        <w:t xml:space="preserve">The owner must provide access for </w:t>
      </w:r>
      <w:r w:rsidRPr="008A741B">
        <w:rPr>
          <w:rFonts w:ascii="Freestyle Script" w:hAnsi="Freestyle Script"/>
          <w:color w:val="FF0000"/>
          <w:sz w:val="36"/>
          <w:szCs w:val="36"/>
        </w:rPr>
        <w:t>Kitchens by TAFE</w:t>
      </w:r>
      <w:r w:rsidRPr="008A741B">
        <w:rPr>
          <w:color w:val="FF0000"/>
          <w:szCs w:val="24"/>
        </w:rPr>
        <w:t xml:space="preserve"> and any employee or subcontractor of </w:t>
      </w:r>
      <w:r w:rsidRPr="008A741B">
        <w:rPr>
          <w:rFonts w:ascii="Freestyle Script" w:hAnsi="Freestyle Script"/>
          <w:color w:val="FF0000"/>
          <w:sz w:val="36"/>
          <w:szCs w:val="36"/>
        </w:rPr>
        <w:t>Kitchens by TAFE</w:t>
      </w:r>
      <w:r w:rsidRPr="008A741B">
        <w:rPr>
          <w:color w:val="FF0000"/>
          <w:szCs w:val="24"/>
        </w:rPr>
        <w:t xml:space="preserve"> to carry out the work as required during the normal work hours allowed by relevant statutory authorities and or the hours agreed between </w:t>
      </w:r>
      <w:r w:rsidRPr="008A741B">
        <w:rPr>
          <w:rFonts w:ascii="Freestyle Script" w:hAnsi="Freestyle Script"/>
          <w:color w:val="FF0000"/>
          <w:sz w:val="36"/>
          <w:szCs w:val="36"/>
        </w:rPr>
        <w:t xml:space="preserve">Kitchens by TAFE </w:t>
      </w:r>
      <w:r w:rsidRPr="008A741B">
        <w:rPr>
          <w:color w:val="FF0000"/>
          <w:szCs w:val="24"/>
        </w:rPr>
        <w:t>and the owner of the project. The owner must remove any personal property likely to impede the work.</w:t>
      </w:r>
    </w:p>
    <w:p w14:paraId="252533E6" w14:textId="77777777" w:rsidR="005C1B44" w:rsidRPr="00F837E4" w:rsidRDefault="005C1B44" w:rsidP="005C1B44">
      <w:pPr>
        <w:autoSpaceDE w:val="0"/>
        <w:autoSpaceDN w:val="0"/>
        <w:adjustRightInd w:val="0"/>
        <w:rPr>
          <w:szCs w:val="24"/>
        </w:rPr>
      </w:pPr>
    </w:p>
    <w:p w14:paraId="5606574E" w14:textId="645C19EE" w:rsidR="004110B6" w:rsidRPr="00B663F3" w:rsidRDefault="004110B6" w:rsidP="004110B6">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 xml:space="preserve">8. </w:t>
      </w:r>
      <w:r>
        <w:rPr>
          <w:rFonts w:ascii="Calibri Light" w:eastAsia="Times New Roman" w:hAnsi="Calibri Light" w:cs="Times New Roman"/>
          <w:color w:val="2E74B5"/>
          <w:spacing w:val="4"/>
          <w:sz w:val="26"/>
          <w:szCs w:val="26"/>
          <w:lang w:val="en-US"/>
        </w:rPr>
        <w:t>Site Completion</w:t>
      </w:r>
    </w:p>
    <w:p w14:paraId="2EBE5169" w14:textId="28A311DD" w:rsidR="005C1B44" w:rsidRPr="00D83E54" w:rsidRDefault="005C1B44" w:rsidP="005C1B44">
      <w:pPr>
        <w:autoSpaceDE w:val="0"/>
        <w:autoSpaceDN w:val="0"/>
        <w:adjustRightInd w:val="0"/>
        <w:rPr>
          <w:color w:val="FF0000"/>
          <w:szCs w:val="24"/>
        </w:rPr>
      </w:pPr>
      <w:r w:rsidRPr="00D83E54">
        <w:rPr>
          <w:color w:val="FF0000"/>
          <w:szCs w:val="24"/>
        </w:rPr>
        <w:t xml:space="preserve">On completion of the work, </w:t>
      </w:r>
      <w:r w:rsidRPr="00D83E54">
        <w:rPr>
          <w:rFonts w:ascii="Freestyle Script" w:hAnsi="Freestyle Script"/>
          <w:color w:val="FF0000"/>
          <w:sz w:val="36"/>
          <w:szCs w:val="36"/>
        </w:rPr>
        <w:t>Kitchens by TAFE</w:t>
      </w:r>
      <w:r w:rsidRPr="00D83E54">
        <w:rPr>
          <w:color w:val="FF0000"/>
          <w:szCs w:val="24"/>
        </w:rPr>
        <w:t xml:space="preserve"> must remove from the site all plant and equipment and dispose of all rubbish in an environmentally friendly way, excavated material, vegetation, demolished or dismantled structures and surplus material relating to the work. All demolished, dismantled and surplus material will be the property of </w:t>
      </w:r>
      <w:r w:rsidRPr="00D83E54">
        <w:rPr>
          <w:rFonts w:ascii="Freestyle Script" w:hAnsi="Freestyle Script"/>
          <w:color w:val="FF0000"/>
          <w:sz w:val="36"/>
          <w:szCs w:val="36"/>
        </w:rPr>
        <w:t>Kitchens by TAFE</w:t>
      </w:r>
      <w:r w:rsidRPr="00D83E54">
        <w:rPr>
          <w:color w:val="FF0000"/>
          <w:szCs w:val="24"/>
        </w:rPr>
        <w:t xml:space="preserve"> unless otherwise specified in the contract for the work.</w:t>
      </w:r>
    </w:p>
    <w:p w14:paraId="5645E370" w14:textId="77777777" w:rsidR="005C1B44" w:rsidRDefault="005C1B44" w:rsidP="005C1B44">
      <w:pPr>
        <w:autoSpaceDE w:val="0"/>
        <w:autoSpaceDN w:val="0"/>
        <w:adjustRightInd w:val="0"/>
        <w:rPr>
          <w:szCs w:val="24"/>
        </w:rPr>
      </w:pPr>
    </w:p>
    <w:p w14:paraId="2E2649C7" w14:textId="3C5BB0E7" w:rsidR="004110B6" w:rsidRPr="00B663F3" w:rsidRDefault="004110B6" w:rsidP="004110B6">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 xml:space="preserve">9. </w:t>
      </w:r>
      <w:r>
        <w:rPr>
          <w:rFonts w:ascii="Calibri Light" w:eastAsia="Times New Roman" w:hAnsi="Calibri Light" w:cs="Times New Roman"/>
          <w:color w:val="2E74B5"/>
          <w:spacing w:val="4"/>
          <w:sz w:val="26"/>
          <w:szCs w:val="26"/>
          <w:lang w:val="en-US"/>
        </w:rPr>
        <w:t>Amendments</w:t>
      </w:r>
    </w:p>
    <w:p w14:paraId="71D2CF73" w14:textId="77777777" w:rsidR="005C1B44" w:rsidRPr="00087F97" w:rsidRDefault="005C1B44" w:rsidP="005C1B44">
      <w:pPr>
        <w:autoSpaceDE w:val="0"/>
        <w:autoSpaceDN w:val="0"/>
        <w:adjustRightInd w:val="0"/>
        <w:rPr>
          <w:color w:val="FF0000"/>
          <w:szCs w:val="24"/>
        </w:rPr>
      </w:pPr>
      <w:r w:rsidRPr="00087F97">
        <w:rPr>
          <w:rFonts w:ascii="Freestyle Script" w:hAnsi="Freestyle Script"/>
          <w:color w:val="FF0000"/>
          <w:sz w:val="36"/>
          <w:szCs w:val="36"/>
        </w:rPr>
        <w:t>Kitchens by TAFE</w:t>
      </w:r>
      <w:r w:rsidRPr="00087F97">
        <w:rPr>
          <w:color w:val="FF0000"/>
          <w:szCs w:val="24"/>
        </w:rPr>
        <w:t xml:space="preserve"> must make good any omissions or defects in the work or materials which become apparent within the period of 13 weeks from the date the work is completed. The owner must notify the contractor in writing of any work or materials to be rectified or replaced no later than 10 working days after the expiry of the 13 week period. </w:t>
      </w:r>
      <w:r w:rsidRPr="00087F97">
        <w:rPr>
          <w:rFonts w:ascii="Freestyle Script" w:hAnsi="Freestyle Script"/>
          <w:color w:val="FF0000"/>
          <w:sz w:val="36"/>
          <w:szCs w:val="36"/>
        </w:rPr>
        <w:t>Kitchens by TAFE</w:t>
      </w:r>
      <w:r w:rsidRPr="00087F97">
        <w:rPr>
          <w:color w:val="FF0000"/>
          <w:szCs w:val="24"/>
        </w:rPr>
        <w:t xml:space="preserve"> must promptly make good the work or materials at </w:t>
      </w:r>
      <w:r w:rsidRPr="00087F97">
        <w:rPr>
          <w:rFonts w:ascii="Freestyle Script" w:hAnsi="Freestyle Script"/>
          <w:color w:val="FF0000"/>
          <w:sz w:val="36"/>
          <w:szCs w:val="36"/>
        </w:rPr>
        <w:t>Kitchens by TAFE</w:t>
      </w:r>
      <w:r w:rsidRPr="00087F97">
        <w:rPr>
          <w:color w:val="FF0000"/>
          <w:szCs w:val="24"/>
        </w:rPr>
        <w:t xml:space="preserve"> own expense.</w:t>
      </w:r>
    </w:p>
    <w:p w14:paraId="3F6D5C19" w14:textId="287DC583" w:rsidR="005C1B44" w:rsidRDefault="005C1B44" w:rsidP="005C1B44">
      <w:pPr>
        <w:autoSpaceDE w:val="0"/>
        <w:autoSpaceDN w:val="0"/>
        <w:adjustRightInd w:val="0"/>
        <w:rPr>
          <w:szCs w:val="24"/>
        </w:rPr>
      </w:pPr>
    </w:p>
    <w:p w14:paraId="7C0F0229" w14:textId="77777777" w:rsidR="004110B6" w:rsidRDefault="004110B6" w:rsidP="005C1B44">
      <w:pPr>
        <w:autoSpaceDE w:val="0"/>
        <w:autoSpaceDN w:val="0"/>
        <w:adjustRightInd w:val="0"/>
        <w:rPr>
          <w:szCs w:val="24"/>
        </w:rPr>
      </w:pPr>
    </w:p>
    <w:p w14:paraId="28A088AB" w14:textId="77777777" w:rsidR="006B2BAF" w:rsidRPr="00F837E4" w:rsidRDefault="006B2BAF" w:rsidP="005C1B44">
      <w:pPr>
        <w:autoSpaceDE w:val="0"/>
        <w:autoSpaceDN w:val="0"/>
        <w:adjustRightInd w:val="0"/>
        <w:rPr>
          <w:szCs w:val="24"/>
        </w:rPr>
      </w:pPr>
    </w:p>
    <w:p w14:paraId="1CFD0B2E" w14:textId="249E67E9" w:rsidR="004110B6" w:rsidRPr="00B663F3" w:rsidRDefault="004110B6" w:rsidP="004110B6">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 xml:space="preserve">10. </w:t>
      </w:r>
      <w:r>
        <w:rPr>
          <w:rFonts w:ascii="Calibri Light" w:eastAsia="Times New Roman" w:hAnsi="Calibri Light" w:cs="Times New Roman"/>
          <w:color w:val="2E74B5"/>
          <w:spacing w:val="4"/>
          <w:sz w:val="26"/>
          <w:szCs w:val="26"/>
          <w:lang w:val="en-US"/>
        </w:rPr>
        <w:t>Communication</w:t>
      </w:r>
    </w:p>
    <w:p w14:paraId="14A7A260" w14:textId="77777777" w:rsidR="005C1B44" w:rsidRPr="00087F97" w:rsidRDefault="005C1B44" w:rsidP="005C1B44">
      <w:pPr>
        <w:autoSpaceDE w:val="0"/>
        <w:autoSpaceDN w:val="0"/>
        <w:adjustRightInd w:val="0"/>
        <w:rPr>
          <w:color w:val="FF0000"/>
          <w:szCs w:val="24"/>
        </w:rPr>
      </w:pPr>
      <w:r w:rsidRPr="00087F97">
        <w:rPr>
          <w:color w:val="FF0000"/>
          <w:szCs w:val="24"/>
        </w:rPr>
        <w:t xml:space="preserve">If the owner or </w:t>
      </w:r>
      <w:r w:rsidRPr="00087F97">
        <w:rPr>
          <w:rFonts w:ascii="Freestyle Script" w:hAnsi="Freestyle Script"/>
          <w:color w:val="FF0000"/>
          <w:sz w:val="36"/>
          <w:szCs w:val="36"/>
        </w:rPr>
        <w:t>Kitchens by TAFE</w:t>
      </w:r>
      <w:r w:rsidRPr="00087F97">
        <w:rPr>
          <w:color w:val="FF0000"/>
          <w:szCs w:val="24"/>
        </w:rPr>
        <w:t xml:space="preserve"> considers a dispute has arisen in relation to any matter covered by this contract, that party must promptly give the other party written notice of the items of dispute. The parties may confer with a mutually agreed third party to assist to resolve the dispute by mediation. If the dispute cannot be resolved the owner may notify Fair Trading that a building dispute exists and seek Fair Trading’s assistance to resolve the dispute. If </w:t>
      </w:r>
      <w:r w:rsidRPr="00087F97">
        <w:rPr>
          <w:rFonts w:ascii="Freestyle Script" w:hAnsi="Freestyle Script"/>
          <w:color w:val="FF0000"/>
          <w:sz w:val="36"/>
          <w:szCs w:val="36"/>
        </w:rPr>
        <w:t xml:space="preserve">Kitchens </w:t>
      </w:r>
      <w:r w:rsidRPr="00087F97">
        <w:rPr>
          <w:rFonts w:ascii="Freestyle Script" w:hAnsi="Freestyle Script"/>
          <w:color w:val="FF0000"/>
          <w:sz w:val="36"/>
          <w:szCs w:val="36"/>
        </w:rPr>
        <w:lastRenderedPageBreak/>
        <w:t>by TAFE</w:t>
      </w:r>
      <w:r w:rsidRPr="00087F97">
        <w:rPr>
          <w:color w:val="FF0000"/>
          <w:szCs w:val="24"/>
        </w:rPr>
        <w:t xml:space="preserve"> has provided you with home warranty insurance, the home warranty insurer should be notified of any dispute which may be a prospective claim on the insurer.</w:t>
      </w:r>
    </w:p>
    <w:p w14:paraId="7E0CF54B" w14:textId="77777777" w:rsidR="005C1B44" w:rsidRPr="00F837E4" w:rsidRDefault="005C1B44" w:rsidP="005C1B44">
      <w:pPr>
        <w:autoSpaceDE w:val="0"/>
        <w:autoSpaceDN w:val="0"/>
        <w:adjustRightInd w:val="0"/>
        <w:rPr>
          <w:szCs w:val="24"/>
        </w:rPr>
      </w:pPr>
    </w:p>
    <w:p w14:paraId="522B35D5" w14:textId="77777777" w:rsidR="005C1B44" w:rsidRPr="00F837E4" w:rsidRDefault="005C1B44" w:rsidP="005C1B44">
      <w:pPr>
        <w:autoSpaceDE w:val="0"/>
        <w:autoSpaceDN w:val="0"/>
        <w:adjustRightInd w:val="0"/>
        <w:rPr>
          <w:b/>
          <w:bCs/>
          <w:i/>
          <w:iCs/>
          <w:szCs w:val="24"/>
        </w:rPr>
      </w:pPr>
    </w:p>
    <w:p w14:paraId="6A29AF6E" w14:textId="77777777" w:rsidR="004968CE" w:rsidRDefault="004968CE" w:rsidP="00445B5B">
      <w:pPr>
        <w:pStyle w:val="Body"/>
        <w:rPr>
          <w:color w:val="FF0000"/>
        </w:rPr>
      </w:pPr>
      <w:r w:rsidRPr="004968CE">
        <w:t xml:space="preserve">Contract </w:t>
      </w:r>
      <w:r w:rsidR="005C1B44" w:rsidRPr="004968CE">
        <w:t xml:space="preserve">Explanation: </w:t>
      </w:r>
    </w:p>
    <w:p w14:paraId="140EEABE" w14:textId="3E3F982A" w:rsidR="005C1B44" w:rsidRPr="00445B5B" w:rsidRDefault="005C1B44" w:rsidP="00445B5B">
      <w:pPr>
        <w:pStyle w:val="Body"/>
        <w:rPr>
          <w:i/>
          <w:color w:val="FF0000"/>
        </w:rPr>
      </w:pPr>
      <w:r w:rsidRPr="00445B5B">
        <w:rPr>
          <w:i/>
          <w:color w:val="FF0000"/>
        </w:rPr>
        <w:t>Under the Home Building Act 1989, the</w:t>
      </w:r>
      <w:r w:rsidR="004968CE" w:rsidRPr="00445B5B">
        <w:rPr>
          <w:i/>
          <w:color w:val="FF0000"/>
        </w:rPr>
        <w:t xml:space="preserve"> </w:t>
      </w:r>
      <w:r w:rsidRPr="00445B5B">
        <w:rPr>
          <w:i/>
          <w:color w:val="FF0000"/>
        </w:rPr>
        <w:t xml:space="preserve">contractor is required to give the warranties set out in this part. Each of the warranties forms part of the contract. </w:t>
      </w:r>
    </w:p>
    <w:p w14:paraId="1B504488" w14:textId="77777777" w:rsidR="005C1B44" w:rsidRPr="00445B5B" w:rsidRDefault="005C1B44" w:rsidP="00445B5B">
      <w:pPr>
        <w:pStyle w:val="Body"/>
        <w:rPr>
          <w:i/>
          <w:color w:val="FF0000"/>
        </w:rPr>
      </w:pPr>
      <w:r w:rsidRPr="00445B5B">
        <w:rPr>
          <w:i/>
          <w:color w:val="FF0000"/>
        </w:rPr>
        <w:t>The statutory warranties in the contract are as printed in the Home Building Act. They require the contractor to provide a product as agreed, in a suitable state, fit for its intended purpose, complying with all relevant laws and within the time agreed, or if not agreed, a time that is reasonable.</w:t>
      </w:r>
    </w:p>
    <w:p w14:paraId="7161D026" w14:textId="77777777" w:rsidR="005C1B44" w:rsidRPr="00004160" w:rsidRDefault="005C1B44" w:rsidP="00445B5B">
      <w:pPr>
        <w:pStyle w:val="Body"/>
      </w:pPr>
    </w:p>
    <w:p w14:paraId="507B2B3A" w14:textId="77777777" w:rsidR="005C1B44" w:rsidRPr="00445B5B" w:rsidRDefault="005C1B44" w:rsidP="00445B5B">
      <w:pPr>
        <w:pStyle w:val="Body"/>
        <w:rPr>
          <w:i/>
          <w:color w:val="FF0000"/>
        </w:rPr>
      </w:pPr>
      <w:r w:rsidRPr="00445B5B">
        <w:rPr>
          <w:i/>
          <w:color w:val="FF0000"/>
        </w:rPr>
        <w:t>Any legal action for a breach of statutory warranties must be taken before the end of the warranty period for the breach ie 6 years for a breach resulting in a structural defect (as defined in the regulations) or 2 years in any other case.</w:t>
      </w:r>
    </w:p>
    <w:p w14:paraId="20363FCA" w14:textId="77777777" w:rsidR="005C1B44" w:rsidRPr="00445B5B" w:rsidRDefault="005C1B44" w:rsidP="00445B5B">
      <w:pPr>
        <w:pStyle w:val="Body"/>
        <w:rPr>
          <w:i/>
          <w:color w:val="FF0000"/>
        </w:rPr>
      </w:pPr>
    </w:p>
    <w:p w14:paraId="5C39FB8D" w14:textId="77777777" w:rsidR="005C1B44" w:rsidRPr="00445B5B" w:rsidRDefault="005C1B44" w:rsidP="00445B5B">
      <w:pPr>
        <w:pStyle w:val="Body"/>
        <w:rPr>
          <w:i/>
          <w:color w:val="FF0000"/>
        </w:rPr>
      </w:pPr>
      <w:r w:rsidRPr="00445B5B">
        <w:rPr>
          <w:i/>
          <w:color w:val="FF0000"/>
        </w:rPr>
        <w:t>The warranty period starts on completion of the relevant work to which it relates (but this does not prevent proceedings from being commenced before completion of the work). However, if the work is not completed, the warranty period starts on:</w:t>
      </w:r>
    </w:p>
    <w:p w14:paraId="377441E4" w14:textId="77777777" w:rsidR="005C1B44" w:rsidRPr="00004160" w:rsidRDefault="005C1B44" w:rsidP="00445B5B">
      <w:pPr>
        <w:pStyle w:val="Body"/>
      </w:pPr>
    </w:p>
    <w:p w14:paraId="0210905D" w14:textId="77777777" w:rsidR="005C1B44" w:rsidRPr="00004160" w:rsidRDefault="005C1B44" w:rsidP="005C1B44">
      <w:pPr>
        <w:autoSpaceDE w:val="0"/>
        <w:autoSpaceDN w:val="0"/>
        <w:adjustRightInd w:val="0"/>
        <w:ind w:left="426"/>
        <w:rPr>
          <w:i/>
          <w:iCs/>
          <w:color w:val="FF0000"/>
          <w:szCs w:val="24"/>
        </w:rPr>
      </w:pPr>
      <w:r w:rsidRPr="00004160">
        <w:rPr>
          <w:i/>
          <w:iCs/>
          <w:color w:val="FF0000"/>
          <w:szCs w:val="24"/>
        </w:rPr>
        <w:t>(i) the date the contract is terminated, or</w:t>
      </w:r>
    </w:p>
    <w:p w14:paraId="507EECAB" w14:textId="77777777" w:rsidR="005C1B44" w:rsidRPr="00004160" w:rsidRDefault="005C1B44" w:rsidP="005C1B44">
      <w:pPr>
        <w:autoSpaceDE w:val="0"/>
        <w:autoSpaceDN w:val="0"/>
        <w:adjustRightInd w:val="0"/>
        <w:ind w:left="426"/>
        <w:rPr>
          <w:i/>
          <w:iCs/>
          <w:color w:val="FF0000"/>
          <w:szCs w:val="24"/>
        </w:rPr>
      </w:pPr>
    </w:p>
    <w:p w14:paraId="304A2E65" w14:textId="77777777" w:rsidR="005C1B44" w:rsidRPr="00004160" w:rsidRDefault="005C1B44" w:rsidP="005C1B44">
      <w:pPr>
        <w:autoSpaceDE w:val="0"/>
        <w:autoSpaceDN w:val="0"/>
        <w:adjustRightInd w:val="0"/>
        <w:ind w:left="426"/>
        <w:rPr>
          <w:i/>
          <w:iCs/>
          <w:color w:val="FF0000"/>
          <w:szCs w:val="24"/>
        </w:rPr>
      </w:pPr>
      <w:r w:rsidRPr="00004160">
        <w:rPr>
          <w:i/>
          <w:iCs/>
          <w:color w:val="FF0000"/>
          <w:szCs w:val="24"/>
        </w:rPr>
        <w:t>(ii) if the contract is not terminated – the date on which</w:t>
      </w:r>
    </w:p>
    <w:p w14:paraId="28E2B41B" w14:textId="77777777" w:rsidR="005C1B44" w:rsidRPr="00004160" w:rsidRDefault="005C1B44" w:rsidP="005C1B44">
      <w:pPr>
        <w:autoSpaceDE w:val="0"/>
        <w:autoSpaceDN w:val="0"/>
        <w:adjustRightInd w:val="0"/>
        <w:ind w:left="426"/>
        <w:rPr>
          <w:i/>
          <w:iCs/>
          <w:color w:val="FF0000"/>
          <w:szCs w:val="24"/>
        </w:rPr>
      </w:pPr>
      <w:r w:rsidRPr="00004160">
        <w:rPr>
          <w:i/>
          <w:iCs/>
          <w:color w:val="FF0000"/>
          <w:szCs w:val="24"/>
        </w:rPr>
        <w:t>work under the contract ceased, or</w:t>
      </w:r>
    </w:p>
    <w:p w14:paraId="1C243A5D" w14:textId="77777777" w:rsidR="005C1B44" w:rsidRPr="00004160" w:rsidRDefault="005C1B44" w:rsidP="005C1B44">
      <w:pPr>
        <w:autoSpaceDE w:val="0"/>
        <w:autoSpaceDN w:val="0"/>
        <w:adjustRightInd w:val="0"/>
        <w:ind w:left="426"/>
        <w:rPr>
          <w:i/>
          <w:iCs/>
          <w:color w:val="FF0000"/>
          <w:szCs w:val="24"/>
        </w:rPr>
      </w:pPr>
    </w:p>
    <w:p w14:paraId="34DFD15C" w14:textId="77777777" w:rsidR="005C1B44" w:rsidRPr="00004160" w:rsidRDefault="005C1B44" w:rsidP="005C1B44">
      <w:pPr>
        <w:autoSpaceDE w:val="0"/>
        <w:autoSpaceDN w:val="0"/>
        <w:adjustRightInd w:val="0"/>
        <w:ind w:left="426"/>
        <w:rPr>
          <w:i/>
          <w:iCs/>
          <w:color w:val="FF0000"/>
          <w:szCs w:val="24"/>
        </w:rPr>
      </w:pPr>
      <w:r w:rsidRPr="00004160">
        <w:rPr>
          <w:i/>
          <w:iCs/>
          <w:color w:val="FF0000"/>
          <w:szCs w:val="24"/>
        </w:rPr>
        <w:t>(iii) if the contract is not terminated and work under the</w:t>
      </w:r>
    </w:p>
    <w:p w14:paraId="096F8C85" w14:textId="77777777" w:rsidR="005C1B44" w:rsidRPr="00004160" w:rsidRDefault="005C1B44" w:rsidP="005C1B44">
      <w:pPr>
        <w:autoSpaceDE w:val="0"/>
        <w:autoSpaceDN w:val="0"/>
        <w:adjustRightInd w:val="0"/>
        <w:ind w:left="426"/>
        <w:rPr>
          <w:i/>
          <w:iCs/>
          <w:color w:val="FF0000"/>
          <w:szCs w:val="24"/>
        </w:rPr>
      </w:pPr>
      <w:r w:rsidRPr="00004160">
        <w:rPr>
          <w:i/>
          <w:iCs/>
          <w:color w:val="FF0000"/>
          <w:szCs w:val="24"/>
        </w:rPr>
        <w:t>contract was not commenced – the date of the contract.</w:t>
      </w:r>
    </w:p>
    <w:p w14:paraId="176E727B" w14:textId="77777777" w:rsidR="005C1B44" w:rsidRPr="00004160" w:rsidRDefault="005C1B44" w:rsidP="005C1B44">
      <w:pPr>
        <w:autoSpaceDE w:val="0"/>
        <w:autoSpaceDN w:val="0"/>
        <w:adjustRightInd w:val="0"/>
        <w:ind w:left="426"/>
        <w:rPr>
          <w:i/>
          <w:iCs/>
          <w:color w:val="FF0000"/>
          <w:szCs w:val="24"/>
        </w:rPr>
      </w:pPr>
    </w:p>
    <w:p w14:paraId="032A99F3" w14:textId="77777777" w:rsidR="005C1B44" w:rsidRPr="00445B5B" w:rsidRDefault="005C1B44" w:rsidP="00445B5B">
      <w:pPr>
        <w:pStyle w:val="Body"/>
        <w:rPr>
          <w:i/>
          <w:color w:val="FF0000"/>
        </w:rPr>
      </w:pPr>
      <w:r w:rsidRPr="00445B5B">
        <w:rPr>
          <w:i/>
          <w:color w:val="FF0000"/>
        </w:rPr>
        <w:t>If the breach of warranty becomes apparent within the</w:t>
      </w:r>
    </w:p>
    <w:p w14:paraId="1460BAC6" w14:textId="77777777" w:rsidR="005C1B44" w:rsidRPr="00445B5B" w:rsidRDefault="005C1B44" w:rsidP="00445B5B">
      <w:pPr>
        <w:pStyle w:val="Body"/>
        <w:rPr>
          <w:i/>
          <w:color w:val="FF0000"/>
        </w:rPr>
      </w:pPr>
      <w:r w:rsidRPr="00445B5B">
        <w:rPr>
          <w:i/>
          <w:color w:val="FF0000"/>
        </w:rPr>
        <w:t>last 6 months of the warranty period, proceedings may be commenced within a further 6 months after the end of the warranty period.</w:t>
      </w:r>
    </w:p>
    <w:p w14:paraId="0D227F5E" w14:textId="77777777" w:rsidR="005C1B44" w:rsidRPr="00F837E4" w:rsidRDefault="005C1B44" w:rsidP="00445B5B">
      <w:pPr>
        <w:pStyle w:val="Body"/>
      </w:pPr>
    </w:p>
    <w:p w14:paraId="60825968" w14:textId="77777777" w:rsidR="004110B6" w:rsidRPr="00B663F3" w:rsidRDefault="004110B6" w:rsidP="004110B6">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Statutory warranties</w:t>
      </w:r>
    </w:p>
    <w:p w14:paraId="759D12A8" w14:textId="77777777" w:rsidR="005C1B44" w:rsidRPr="00004160" w:rsidRDefault="005C1B44" w:rsidP="005C1B44">
      <w:pPr>
        <w:autoSpaceDE w:val="0"/>
        <w:autoSpaceDN w:val="0"/>
        <w:adjustRightInd w:val="0"/>
        <w:rPr>
          <w:color w:val="FF0000"/>
          <w:szCs w:val="24"/>
        </w:rPr>
      </w:pPr>
      <w:r w:rsidRPr="00004160">
        <w:rPr>
          <w:rFonts w:ascii="Freestyle Script" w:hAnsi="Freestyle Script"/>
          <w:color w:val="FF0000"/>
          <w:sz w:val="36"/>
          <w:szCs w:val="36"/>
        </w:rPr>
        <w:t>Kitchens by TAFE</w:t>
      </w:r>
      <w:r w:rsidRPr="00004160">
        <w:rPr>
          <w:color w:val="FF0000"/>
          <w:szCs w:val="24"/>
        </w:rPr>
        <w:t xml:space="preserve"> warrants that:</w:t>
      </w:r>
    </w:p>
    <w:p w14:paraId="25E1B7D6" w14:textId="77777777" w:rsidR="005C1B44" w:rsidRPr="00004160" w:rsidRDefault="005C1B44" w:rsidP="005C1B44">
      <w:pPr>
        <w:autoSpaceDE w:val="0"/>
        <w:autoSpaceDN w:val="0"/>
        <w:adjustRightInd w:val="0"/>
        <w:rPr>
          <w:color w:val="FF0000"/>
          <w:szCs w:val="24"/>
        </w:rPr>
      </w:pPr>
      <w:r w:rsidRPr="00004160">
        <w:rPr>
          <w:color w:val="FF0000"/>
          <w:szCs w:val="24"/>
        </w:rPr>
        <w:t>The work will be performed in a proper (a) and workmanlike manner and in accordance with the plans and specifications set out in the contract</w:t>
      </w:r>
    </w:p>
    <w:p w14:paraId="5F564982" w14:textId="77777777" w:rsidR="005C1B44" w:rsidRPr="00004160" w:rsidRDefault="005C1B44" w:rsidP="005C1B44">
      <w:pPr>
        <w:autoSpaceDE w:val="0"/>
        <w:autoSpaceDN w:val="0"/>
        <w:adjustRightInd w:val="0"/>
        <w:rPr>
          <w:color w:val="FF0000"/>
          <w:szCs w:val="24"/>
        </w:rPr>
      </w:pPr>
    </w:p>
    <w:p w14:paraId="0C4EE5FC" w14:textId="77777777" w:rsidR="005C1B44" w:rsidRPr="00004160" w:rsidRDefault="005C1B44" w:rsidP="005C1B44">
      <w:pPr>
        <w:autoSpaceDE w:val="0"/>
        <w:autoSpaceDN w:val="0"/>
        <w:adjustRightInd w:val="0"/>
        <w:rPr>
          <w:color w:val="FF0000"/>
          <w:szCs w:val="24"/>
        </w:rPr>
      </w:pPr>
      <w:r w:rsidRPr="00004160">
        <w:rPr>
          <w:color w:val="FF0000"/>
          <w:szCs w:val="24"/>
        </w:rPr>
        <w:t xml:space="preserve">(b) all materials supplied by </w:t>
      </w:r>
      <w:r w:rsidRPr="00004160">
        <w:rPr>
          <w:rFonts w:ascii="Freestyle Script" w:hAnsi="Freestyle Script"/>
          <w:color w:val="FF0000"/>
          <w:sz w:val="36"/>
          <w:szCs w:val="36"/>
        </w:rPr>
        <w:t>Kitchens by TAFE</w:t>
      </w:r>
      <w:r w:rsidRPr="00004160">
        <w:rPr>
          <w:color w:val="FF0000"/>
          <w:szCs w:val="24"/>
        </w:rPr>
        <w:t xml:space="preserve"> will be good and suitable for the purpose for which they are used and, unless otherwise stated in the contract, those materials will be new</w:t>
      </w:r>
    </w:p>
    <w:p w14:paraId="3C2715D6" w14:textId="77777777" w:rsidR="005C1B44" w:rsidRPr="00004160" w:rsidRDefault="005C1B44" w:rsidP="005C1B44">
      <w:pPr>
        <w:autoSpaceDE w:val="0"/>
        <w:autoSpaceDN w:val="0"/>
        <w:adjustRightInd w:val="0"/>
        <w:rPr>
          <w:color w:val="FF0000"/>
          <w:szCs w:val="24"/>
        </w:rPr>
      </w:pPr>
      <w:r w:rsidRPr="00004160">
        <w:rPr>
          <w:color w:val="FF0000"/>
          <w:szCs w:val="24"/>
        </w:rPr>
        <w:t>(c) the work will be done in accordance with, and will comply with, the Home Building Act or any other law</w:t>
      </w:r>
    </w:p>
    <w:p w14:paraId="66F6F13F" w14:textId="77777777" w:rsidR="005C1B44" w:rsidRPr="00004160" w:rsidRDefault="005C1B44" w:rsidP="005C1B44">
      <w:pPr>
        <w:autoSpaceDE w:val="0"/>
        <w:autoSpaceDN w:val="0"/>
        <w:adjustRightInd w:val="0"/>
        <w:rPr>
          <w:color w:val="FF0000"/>
          <w:szCs w:val="24"/>
        </w:rPr>
      </w:pPr>
      <w:r w:rsidRPr="00004160">
        <w:rPr>
          <w:color w:val="FF0000"/>
          <w:szCs w:val="24"/>
        </w:rPr>
        <w:t>(d) the work will be done with due diligence and within the time stipulated in the contract, or if no time is stipulated, within a reasonable time</w:t>
      </w:r>
    </w:p>
    <w:p w14:paraId="396C7C77" w14:textId="77777777" w:rsidR="005C1B44" w:rsidRPr="00004160" w:rsidRDefault="005C1B44" w:rsidP="005C1B44">
      <w:pPr>
        <w:autoSpaceDE w:val="0"/>
        <w:autoSpaceDN w:val="0"/>
        <w:adjustRightInd w:val="0"/>
        <w:rPr>
          <w:color w:val="FF0000"/>
          <w:szCs w:val="24"/>
        </w:rPr>
      </w:pPr>
      <w:r w:rsidRPr="00004160">
        <w:rPr>
          <w:color w:val="FF0000"/>
          <w:szCs w:val="24"/>
        </w:rPr>
        <w:t>(e) if the work consists of the making of alterations or additions to a dwelling or the repairing, renovation, decoration or protective treatment of a dwelling, the work will result, to the extent of the work conducted, in a dwelling that is reasonably fit for occupation as a welling</w:t>
      </w:r>
    </w:p>
    <w:p w14:paraId="343BFAF9" w14:textId="77777777" w:rsidR="005C1B44" w:rsidRPr="00004160" w:rsidRDefault="005C1B44" w:rsidP="005C1B44">
      <w:pPr>
        <w:autoSpaceDE w:val="0"/>
        <w:autoSpaceDN w:val="0"/>
        <w:adjustRightInd w:val="0"/>
        <w:rPr>
          <w:color w:val="FF0000"/>
          <w:szCs w:val="24"/>
        </w:rPr>
      </w:pPr>
      <w:r w:rsidRPr="00004160">
        <w:rPr>
          <w:color w:val="FF0000"/>
          <w:szCs w:val="24"/>
        </w:rPr>
        <w:t xml:space="preserve">(f) the work and any materials used in doing the work will be reasonably fit for the specified purpose or result, if the owner expressly makes known to the contractor or another person with express or apparent authority to enter into or vary contractual arrangements on behalf of </w:t>
      </w:r>
      <w:r w:rsidRPr="00004160">
        <w:rPr>
          <w:rFonts w:ascii="Freestyle Script" w:hAnsi="Freestyle Script"/>
          <w:color w:val="FF0000"/>
          <w:sz w:val="36"/>
          <w:szCs w:val="36"/>
        </w:rPr>
        <w:t>Kitchens by TAFE</w:t>
      </w:r>
      <w:r w:rsidRPr="00004160">
        <w:rPr>
          <w:color w:val="FF0000"/>
          <w:szCs w:val="24"/>
        </w:rPr>
        <w:t xml:space="preserve">, the particular purpose for which the work is required or the result that the owner desires the work to achieve, so as to show that the owner relies on </w:t>
      </w:r>
      <w:r w:rsidRPr="00004160">
        <w:rPr>
          <w:rFonts w:ascii="Freestyle Script" w:hAnsi="Freestyle Script"/>
          <w:color w:val="FF0000"/>
          <w:sz w:val="36"/>
          <w:szCs w:val="36"/>
        </w:rPr>
        <w:t>Kitchens by TAFE’s</w:t>
      </w:r>
      <w:r w:rsidRPr="00004160">
        <w:rPr>
          <w:color w:val="FF0000"/>
          <w:szCs w:val="24"/>
        </w:rPr>
        <w:t xml:space="preserve"> skill and judgment.</w:t>
      </w:r>
    </w:p>
    <w:p w14:paraId="3BF526C9" w14:textId="77777777" w:rsidR="005C1B44" w:rsidRPr="00004160" w:rsidRDefault="005C1B44" w:rsidP="005C1B44">
      <w:pPr>
        <w:autoSpaceDE w:val="0"/>
        <w:autoSpaceDN w:val="0"/>
        <w:adjustRightInd w:val="0"/>
        <w:rPr>
          <w:color w:val="FF0000"/>
          <w:szCs w:val="24"/>
        </w:rPr>
      </w:pPr>
      <w:r w:rsidRPr="00004160">
        <w:rPr>
          <w:color w:val="FF0000"/>
          <w:szCs w:val="24"/>
        </w:rPr>
        <w:t>These warranties form part of the contract. No provision of this contract can restrict or remove these warranties.</w:t>
      </w:r>
    </w:p>
    <w:p w14:paraId="46DDCC41" w14:textId="77777777" w:rsidR="005C1B44" w:rsidRPr="00F837E4" w:rsidRDefault="005C1B44" w:rsidP="005C1B44">
      <w:pPr>
        <w:rPr>
          <w:szCs w:val="24"/>
        </w:rPr>
      </w:pPr>
    </w:p>
    <w:p w14:paraId="45F1AE48" w14:textId="6ADA4F73" w:rsidR="005C1B44" w:rsidRDefault="005C1B44" w:rsidP="005C1B44">
      <w:pPr>
        <w:rPr>
          <w:szCs w:val="24"/>
        </w:rPr>
      </w:pPr>
    </w:p>
    <w:p w14:paraId="0958D699" w14:textId="77777777" w:rsidR="00A34C19" w:rsidRDefault="00A34C19" w:rsidP="00B01BBE">
      <w:pPr>
        <w:pStyle w:val="Body"/>
        <w:rPr>
          <w:lang w:val="en-US"/>
        </w:rPr>
      </w:pPr>
      <w:r>
        <w:br w:type="page"/>
      </w:r>
    </w:p>
    <w:p w14:paraId="6F3FDEF2" w14:textId="3A7DDB74" w:rsidR="006B2BAF" w:rsidRPr="009406E4" w:rsidRDefault="006B2BAF" w:rsidP="006B2BAF">
      <w:pPr>
        <w:pStyle w:val="Companyname0"/>
        <w:rPr>
          <w:i/>
          <w:sz w:val="36"/>
          <w:szCs w:val="36"/>
        </w:rPr>
      </w:pPr>
      <w:r>
        <w:rPr>
          <w:rFonts w:ascii="Freestyle Script" w:hAnsi="Freestyle Script"/>
          <w:i/>
          <w:sz w:val="72"/>
          <w:szCs w:val="72"/>
        </w:rPr>
        <w:lastRenderedPageBreak/>
        <w:t>Kitchens by TAFE</w:t>
      </w:r>
      <w:r>
        <w:rPr>
          <w:i/>
          <w:sz w:val="36"/>
          <w:szCs w:val="36"/>
        </w:rPr>
        <w:t xml:space="preserve">                     Kitchen Contract</w:t>
      </w:r>
    </w:p>
    <w:p w14:paraId="0058EBEB" w14:textId="5964317F" w:rsidR="006B2BAF" w:rsidRPr="00434D9C" w:rsidRDefault="009626CF" w:rsidP="006B2BAF">
      <w:pPr>
        <w:pStyle w:val="Body"/>
      </w:pPr>
      <w:r>
        <w:t>ABN</w:t>
      </w:r>
      <w:r w:rsidR="006B2BAF">
        <w:t xml:space="preserve">: 1112222333344       </w:t>
      </w:r>
    </w:p>
    <w:p w14:paraId="73D483BE" w14:textId="77777777" w:rsidR="000A7153" w:rsidRPr="00434D9C" w:rsidRDefault="000A7153" w:rsidP="000A7153">
      <w:pPr>
        <w:pStyle w:val="Body"/>
      </w:pPr>
    </w:p>
    <w:p w14:paraId="030FEFD1" w14:textId="7F5B42E7" w:rsidR="005C1B44" w:rsidRPr="00D263AB" w:rsidRDefault="000A7153" w:rsidP="005C1B44">
      <w:pPr>
        <w:rPr>
          <w:rFonts w:ascii="Arial" w:hAnsi="Arial" w:cs="Arial"/>
          <w:color w:val="FF0000"/>
          <w:szCs w:val="24"/>
        </w:rPr>
      </w:pPr>
      <w:r w:rsidDel="000A7153">
        <w:t xml:space="preserve"> </w:t>
      </w:r>
      <w:r w:rsidR="005C1B44" w:rsidRPr="00D263AB">
        <w:rPr>
          <w:rFonts w:ascii="Arial" w:hAnsi="Arial" w:cs="Arial"/>
          <w:color w:val="FF0000"/>
          <w:szCs w:val="24"/>
        </w:rPr>
        <w:t xml:space="preserve">Plans Attached, Dated </w:t>
      </w:r>
      <w:r>
        <w:rPr>
          <w:rFonts w:ascii="Arial" w:hAnsi="Arial" w:cs="Arial"/>
          <w:color w:val="FF0000"/>
          <w:szCs w:val="24"/>
        </w:rPr>
        <w:t>confirmed</w:t>
      </w:r>
      <w:r w:rsidR="005C1B44" w:rsidRPr="00D263AB">
        <w:rPr>
          <w:rFonts w:ascii="Arial" w:hAnsi="Arial" w:cs="Arial"/>
          <w:color w:val="FF0000"/>
          <w:szCs w:val="24"/>
        </w:rPr>
        <w:t xml:space="preserve"> and signed</w:t>
      </w:r>
      <w:r>
        <w:rPr>
          <w:rFonts w:ascii="Arial" w:hAnsi="Arial" w:cs="Arial"/>
          <w:color w:val="FF0000"/>
          <w:szCs w:val="24"/>
        </w:rPr>
        <w:t xml:space="preserve"> by </w:t>
      </w:r>
      <w:r w:rsidR="005C1B44" w:rsidRPr="00D263AB">
        <w:rPr>
          <w:rFonts w:ascii="Arial" w:hAnsi="Arial" w:cs="Arial"/>
          <w:color w:val="FF0000"/>
          <w:szCs w:val="24"/>
        </w:rPr>
        <w:t>Client ……………………………………</w:t>
      </w:r>
    </w:p>
    <w:p w14:paraId="7FA26F85" w14:textId="105F3DAB" w:rsidR="005C1B44" w:rsidRPr="00D263AB" w:rsidRDefault="006B2BAF" w:rsidP="006B2BAF">
      <w:pPr>
        <w:rPr>
          <w:rFonts w:ascii="Arial" w:hAnsi="Arial" w:cs="Arial"/>
          <w:color w:val="FF0000"/>
          <w:szCs w:val="24"/>
        </w:rPr>
      </w:pPr>
      <w:r w:rsidRPr="00D263AB">
        <w:rPr>
          <w:rFonts w:ascii="Arial" w:hAnsi="Arial" w:cs="Arial"/>
          <w:color w:val="FF0000"/>
          <w:szCs w:val="24"/>
        </w:rPr>
        <w:t xml:space="preserve"> </w:t>
      </w:r>
      <w:r w:rsidR="00B87744">
        <w:rPr>
          <w:rFonts w:ascii="Arial" w:hAnsi="Arial" w:cs="Arial"/>
          <w:color w:val="FF0000"/>
          <w:szCs w:val="24"/>
        </w:rPr>
        <w:t>and by</w:t>
      </w:r>
      <w:r w:rsidRPr="00D263AB">
        <w:rPr>
          <w:rFonts w:ascii="Arial" w:hAnsi="Arial" w:cs="Arial"/>
          <w:color w:val="FF0000"/>
          <w:szCs w:val="24"/>
        </w:rPr>
        <w:t xml:space="preserve">  </w:t>
      </w:r>
      <w:r w:rsidRPr="00D263AB">
        <w:rPr>
          <w:rFonts w:ascii="Freestyle Script" w:hAnsi="Freestyle Script"/>
          <w:color w:val="FF0000"/>
          <w:sz w:val="36"/>
          <w:szCs w:val="36"/>
        </w:rPr>
        <w:t>Kitchens by TAFE</w:t>
      </w:r>
      <w:r w:rsidRPr="00D263AB">
        <w:rPr>
          <w:rFonts w:ascii="Arial" w:hAnsi="Arial" w:cs="Arial"/>
          <w:color w:val="FF0000"/>
          <w:szCs w:val="24"/>
        </w:rPr>
        <w:t xml:space="preserve"> designer </w:t>
      </w:r>
      <w:r w:rsidR="005C1B44" w:rsidRPr="00D263AB">
        <w:rPr>
          <w:rFonts w:ascii="Arial" w:hAnsi="Arial" w:cs="Arial"/>
          <w:color w:val="FF0000"/>
          <w:szCs w:val="24"/>
        </w:rPr>
        <w:t>…………………………………..</w:t>
      </w:r>
    </w:p>
    <w:p w14:paraId="320A6945" w14:textId="77777777" w:rsidR="005C1B44" w:rsidRPr="00AA6218" w:rsidRDefault="005C1B44" w:rsidP="005C1B44">
      <w:pPr>
        <w:rPr>
          <w:rFonts w:ascii="Arial" w:hAnsi="Arial" w:cs="Arial"/>
          <w:b/>
          <w:sz w:val="32"/>
          <w:szCs w:val="32"/>
          <w:u w:val="single"/>
        </w:rPr>
      </w:pPr>
      <w:r w:rsidRPr="00AA6218">
        <w:rPr>
          <w:rFonts w:ascii="Arial" w:hAnsi="Arial" w:cs="Arial"/>
          <w:b/>
          <w:sz w:val="32"/>
          <w:szCs w:val="32"/>
          <w:u w:val="single"/>
        </w:rPr>
        <w:t>Client</w:t>
      </w:r>
    </w:p>
    <w:p w14:paraId="32904C6C" w14:textId="60F3B3CD" w:rsidR="005C1B44" w:rsidRPr="00D263AB" w:rsidRDefault="005C1B44" w:rsidP="005C1B44">
      <w:pPr>
        <w:rPr>
          <w:rFonts w:ascii="Arial" w:hAnsi="Arial" w:cs="Arial"/>
          <w:color w:val="FF0000"/>
          <w:szCs w:val="24"/>
        </w:rPr>
      </w:pPr>
      <w:r w:rsidRPr="00D263AB">
        <w:rPr>
          <w:rFonts w:ascii="Arial" w:hAnsi="Arial" w:cs="Arial"/>
          <w:color w:val="FF0000"/>
          <w:szCs w:val="24"/>
        </w:rPr>
        <w:t xml:space="preserve">I ……………………………………….. agree to the description, details and or drawings of </w:t>
      </w:r>
    </w:p>
    <w:p w14:paraId="12737A52" w14:textId="15F24800" w:rsidR="005C1B44" w:rsidRPr="00D263AB" w:rsidRDefault="005C1B44" w:rsidP="005C1B44">
      <w:pPr>
        <w:rPr>
          <w:rFonts w:ascii="Arial" w:hAnsi="Arial" w:cs="Arial"/>
          <w:color w:val="FF0000"/>
          <w:szCs w:val="24"/>
        </w:rPr>
      </w:pPr>
      <w:r w:rsidRPr="00D263AB">
        <w:rPr>
          <w:rFonts w:ascii="Arial" w:hAnsi="Arial" w:cs="Arial"/>
          <w:color w:val="FF0000"/>
          <w:szCs w:val="24"/>
        </w:rPr>
        <w:t xml:space="preserve">this contract for the work and materials to be provided by </w:t>
      </w:r>
      <w:r w:rsidRPr="00D263AB">
        <w:rPr>
          <w:rFonts w:ascii="Freestyle Script" w:hAnsi="Freestyle Script"/>
          <w:color w:val="FF0000"/>
          <w:sz w:val="36"/>
          <w:szCs w:val="36"/>
        </w:rPr>
        <w:t>Kitchens by TAFE</w:t>
      </w:r>
      <w:r w:rsidRPr="00D263AB">
        <w:rPr>
          <w:rFonts w:ascii="Arial" w:hAnsi="Arial" w:cs="Arial"/>
          <w:color w:val="FF0000"/>
          <w:szCs w:val="24"/>
        </w:rPr>
        <w:t xml:space="preserve"> to be carried out at …………………………………………………………………………………………….. </w:t>
      </w:r>
    </w:p>
    <w:p w14:paraId="1CE22FDC" w14:textId="14B4D42D" w:rsidR="005C1B44" w:rsidRPr="00D263AB" w:rsidRDefault="005C1B44" w:rsidP="005C1B44">
      <w:pPr>
        <w:rPr>
          <w:rFonts w:ascii="Arial" w:hAnsi="Arial" w:cs="Arial"/>
          <w:color w:val="FF0000"/>
          <w:szCs w:val="24"/>
        </w:rPr>
      </w:pPr>
      <w:r w:rsidRPr="00D263AB">
        <w:rPr>
          <w:rFonts w:ascii="Arial" w:hAnsi="Arial" w:cs="Arial"/>
          <w:color w:val="FF0000"/>
          <w:szCs w:val="24"/>
        </w:rPr>
        <w:t>and agree to the quoted price $....................... and the payment schedule in this contract.</w:t>
      </w:r>
    </w:p>
    <w:p w14:paraId="2C52BBA0" w14:textId="77777777" w:rsidR="005C1B44" w:rsidRPr="00D263AB" w:rsidRDefault="005C1B44" w:rsidP="005C1B44">
      <w:pPr>
        <w:jc w:val="center"/>
        <w:rPr>
          <w:b/>
          <w:color w:val="FF0000"/>
          <w:sz w:val="22"/>
          <w:szCs w:val="22"/>
          <w:u w:val="single"/>
        </w:rPr>
      </w:pPr>
      <w:r w:rsidRPr="00D263AB">
        <w:rPr>
          <w:b/>
          <w:color w:val="FF0000"/>
          <w:sz w:val="22"/>
          <w:szCs w:val="22"/>
          <w:u w:val="single"/>
        </w:rPr>
        <w:t>Terms of Payments:</w:t>
      </w:r>
    </w:p>
    <w:p w14:paraId="7CF4C582" w14:textId="77777777" w:rsidR="005C1B44" w:rsidRPr="00D263AB" w:rsidRDefault="005C1B44" w:rsidP="005C1B44">
      <w:pPr>
        <w:rPr>
          <w:b/>
          <w:color w:val="FF0000"/>
          <w:lang w:val="en-US" w:eastAsia="en-AU"/>
        </w:rPr>
      </w:pPr>
      <w:r w:rsidRPr="00D263AB">
        <w:rPr>
          <w:b/>
          <w:color w:val="FF0000"/>
          <w:lang w:val="en-US" w:eastAsia="en-AU"/>
        </w:rPr>
        <w:t>10% Deposit on acceptance of quote.</w:t>
      </w:r>
    </w:p>
    <w:p w14:paraId="554A0B01" w14:textId="77777777" w:rsidR="005C1B44" w:rsidRPr="00D263AB" w:rsidRDefault="005C1B44" w:rsidP="005C1B44">
      <w:pPr>
        <w:rPr>
          <w:b/>
          <w:color w:val="FF0000"/>
          <w:lang w:val="en-US" w:eastAsia="en-AU"/>
        </w:rPr>
      </w:pPr>
      <w:r w:rsidRPr="00D263AB">
        <w:rPr>
          <w:b/>
          <w:color w:val="FF0000"/>
          <w:lang w:val="en-US" w:eastAsia="en-AU"/>
        </w:rPr>
        <w:t>20% Progress Payment prior to ordering Materials.</w:t>
      </w:r>
    </w:p>
    <w:p w14:paraId="14950C18" w14:textId="77777777" w:rsidR="005C1B44" w:rsidRPr="00D263AB" w:rsidRDefault="005C1B44" w:rsidP="005C1B44">
      <w:pPr>
        <w:rPr>
          <w:b/>
          <w:color w:val="FF0000"/>
          <w:lang w:val="en-US" w:eastAsia="en-AU"/>
        </w:rPr>
      </w:pPr>
      <w:r w:rsidRPr="00D263AB">
        <w:rPr>
          <w:b/>
          <w:color w:val="FF0000"/>
          <w:lang w:val="en-US" w:eastAsia="en-AU"/>
        </w:rPr>
        <w:t>20% Progress Payment on commencement of work.</w:t>
      </w:r>
    </w:p>
    <w:p w14:paraId="34FDA952" w14:textId="77777777" w:rsidR="005C1B44" w:rsidRPr="00D263AB" w:rsidRDefault="005C1B44" w:rsidP="005C1B44">
      <w:pPr>
        <w:rPr>
          <w:b/>
          <w:color w:val="FF0000"/>
          <w:lang w:val="en-US" w:eastAsia="en-AU"/>
        </w:rPr>
      </w:pPr>
      <w:r w:rsidRPr="00D263AB">
        <w:rPr>
          <w:b/>
          <w:color w:val="FF0000"/>
          <w:lang w:val="en-US" w:eastAsia="en-AU"/>
        </w:rPr>
        <w:t>20% Progress Payment prior to 1</w:t>
      </w:r>
      <w:r w:rsidRPr="00D263AB">
        <w:rPr>
          <w:b/>
          <w:color w:val="FF0000"/>
          <w:vertAlign w:val="superscript"/>
          <w:lang w:val="en-US" w:eastAsia="en-AU"/>
        </w:rPr>
        <w:t>st</w:t>
      </w:r>
      <w:r w:rsidRPr="00D263AB">
        <w:rPr>
          <w:b/>
          <w:color w:val="FF0000"/>
          <w:lang w:val="en-US" w:eastAsia="en-AU"/>
        </w:rPr>
        <w:t xml:space="preserve"> delivery.</w:t>
      </w:r>
    </w:p>
    <w:p w14:paraId="025575E6" w14:textId="77777777" w:rsidR="005C1B44" w:rsidRPr="00D263AB" w:rsidRDefault="005C1B44" w:rsidP="005C1B44">
      <w:pPr>
        <w:rPr>
          <w:b/>
          <w:color w:val="FF0000"/>
          <w:lang w:val="en-US" w:eastAsia="en-AU"/>
        </w:rPr>
      </w:pPr>
      <w:r w:rsidRPr="00D263AB">
        <w:rPr>
          <w:b/>
          <w:color w:val="FF0000"/>
          <w:lang w:val="en-US" w:eastAsia="en-AU"/>
        </w:rPr>
        <w:t>20% Progress Payment prior to 2nd delivery and installation</w:t>
      </w:r>
    </w:p>
    <w:p w14:paraId="2398BA7E" w14:textId="77777777" w:rsidR="005C1B44" w:rsidRPr="00D263AB" w:rsidRDefault="005C1B44" w:rsidP="005C1B44">
      <w:pPr>
        <w:rPr>
          <w:b/>
          <w:color w:val="FF0000"/>
          <w:lang w:val="en-US" w:eastAsia="en-AU"/>
        </w:rPr>
      </w:pPr>
      <w:r w:rsidRPr="00D263AB">
        <w:rPr>
          <w:b/>
          <w:color w:val="FF0000"/>
          <w:lang w:val="en-US" w:eastAsia="en-AU"/>
        </w:rPr>
        <w:t>10% Final Payment within 7 day of completion.</w:t>
      </w:r>
    </w:p>
    <w:p w14:paraId="24C3730F" w14:textId="77777777" w:rsidR="005C1B44" w:rsidRPr="00445B5B" w:rsidRDefault="005C1B44" w:rsidP="00445B5B">
      <w:pPr>
        <w:pStyle w:val="Guidetext"/>
        <w:rPr>
          <w:i w:val="0"/>
        </w:rPr>
      </w:pPr>
      <w:r w:rsidRPr="00445B5B">
        <w:rPr>
          <w:i w:val="0"/>
        </w:rPr>
        <w:t xml:space="preserve">Clients Name……………………………………………………… </w:t>
      </w:r>
    </w:p>
    <w:p w14:paraId="0AA8421A" w14:textId="77777777" w:rsidR="005C1B44" w:rsidRPr="00445B5B" w:rsidRDefault="005C1B44" w:rsidP="00445B5B">
      <w:pPr>
        <w:pStyle w:val="Guidetext"/>
        <w:rPr>
          <w:i w:val="0"/>
        </w:rPr>
      </w:pPr>
      <w:r w:rsidRPr="00445B5B">
        <w:rPr>
          <w:i w:val="0"/>
        </w:rPr>
        <w:t>Signature………………………………………Date……/…</w:t>
      </w:r>
      <w:r w:rsidR="009626CF" w:rsidRPr="00445B5B">
        <w:rPr>
          <w:i w:val="0"/>
        </w:rPr>
        <w:t>…./………</w:t>
      </w:r>
    </w:p>
    <w:p w14:paraId="0646C68B" w14:textId="77777777" w:rsidR="005C1B44" w:rsidRPr="00445B5B" w:rsidRDefault="005C1B44" w:rsidP="00445B5B">
      <w:pPr>
        <w:rPr>
          <w:rFonts w:ascii="Arial" w:hAnsi="Arial" w:cs="Arial"/>
          <w:b/>
          <w:sz w:val="32"/>
          <w:szCs w:val="32"/>
          <w:u w:val="single"/>
        </w:rPr>
      </w:pPr>
      <w:r w:rsidRPr="00445B5B">
        <w:rPr>
          <w:rFonts w:ascii="Arial" w:hAnsi="Arial" w:cs="Arial"/>
          <w:b/>
          <w:sz w:val="32"/>
          <w:szCs w:val="32"/>
          <w:u w:val="single"/>
        </w:rPr>
        <w:t>Contractor</w:t>
      </w:r>
    </w:p>
    <w:p w14:paraId="4816FB95" w14:textId="32080FF0" w:rsidR="005C1B44" w:rsidRPr="00D263AB" w:rsidRDefault="005C1B44" w:rsidP="005C1B44">
      <w:pPr>
        <w:outlineLvl w:val="0"/>
        <w:rPr>
          <w:rFonts w:ascii="Arial" w:hAnsi="Arial" w:cs="Arial"/>
          <w:color w:val="FF0000"/>
          <w:szCs w:val="24"/>
        </w:rPr>
      </w:pPr>
      <w:r w:rsidRPr="00D263AB">
        <w:rPr>
          <w:rFonts w:ascii="Arial" w:hAnsi="Arial" w:cs="Arial"/>
          <w:color w:val="FF0000"/>
          <w:szCs w:val="24"/>
        </w:rPr>
        <w:t xml:space="preserve">As the contractor </w:t>
      </w:r>
      <w:r w:rsidRPr="00D263AB">
        <w:rPr>
          <w:rFonts w:ascii="Freestyle Script" w:hAnsi="Freestyle Script"/>
          <w:color w:val="FF0000"/>
          <w:sz w:val="36"/>
          <w:szCs w:val="36"/>
        </w:rPr>
        <w:t>Kitchens by TAFE</w:t>
      </w:r>
      <w:r w:rsidRPr="00D263AB">
        <w:rPr>
          <w:rFonts w:ascii="Arial" w:hAnsi="Arial" w:cs="Arial"/>
          <w:color w:val="FF0000"/>
          <w:szCs w:val="24"/>
        </w:rPr>
        <w:t xml:space="preserve"> Agree to complete the work as per the plans/drawings and contract conditions by …../……/………</w:t>
      </w:r>
    </w:p>
    <w:p w14:paraId="07B3743E" w14:textId="597A40CD" w:rsidR="005C1B44" w:rsidRPr="00D263AB" w:rsidRDefault="005C1B44" w:rsidP="005C1B44">
      <w:pPr>
        <w:rPr>
          <w:rFonts w:ascii="Arial" w:hAnsi="Arial" w:cs="Arial"/>
          <w:color w:val="FF0000"/>
          <w:szCs w:val="24"/>
        </w:rPr>
      </w:pPr>
      <w:r w:rsidRPr="00D263AB">
        <w:rPr>
          <w:rFonts w:ascii="Arial" w:hAnsi="Arial" w:cs="Arial"/>
          <w:color w:val="FF0000"/>
          <w:szCs w:val="24"/>
        </w:rPr>
        <w:t xml:space="preserve">Contractors Name </w:t>
      </w:r>
      <w:r w:rsidRPr="00D263AB">
        <w:rPr>
          <w:rFonts w:ascii="Freestyle Script" w:hAnsi="Freestyle Script"/>
          <w:color w:val="FF0000"/>
          <w:sz w:val="36"/>
          <w:szCs w:val="36"/>
        </w:rPr>
        <w:t>Kitchens by TAFE</w:t>
      </w:r>
      <w:r w:rsidR="00CA1C93">
        <w:rPr>
          <w:rFonts w:ascii="Freestyle Script" w:hAnsi="Freestyle Script"/>
          <w:color w:val="FF0000"/>
          <w:sz w:val="36"/>
          <w:szCs w:val="36"/>
        </w:rPr>
        <w:t xml:space="preserve"> </w:t>
      </w:r>
      <w:r w:rsidRPr="00D263AB">
        <w:rPr>
          <w:rFonts w:ascii="Arial" w:hAnsi="Arial" w:cs="Arial"/>
          <w:color w:val="FF0000"/>
          <w:szCs w:val="24"/>
        </w:rPr>
        <w:t>Signature …………………Date……/……../………</w:t>
      </w:r>
    </w:p>
    <w:p w14:paraId="164ABC1D" w14:textId="41720333" w:rsidR="0061718D" w:rsidRPr="00F62FD5" w:rsidRDefault="0061718D" w:rsidP="00F62FD5">
      <w:pPr>
        <w:tabs>
          <w:tab w:val="clear" w:pos="284"/>
          <w:tab w:val="left" w:pos="735"/>
        </w:tabs>
        <w:rPr>
          <w:lang w:eastAsia="en-AU"/>
        </w:rPr>
        <w:sectPr w:rsidR="0061718D" w:rsidRPr="00F62FD5" w:rsidSect="00655E8C">
          <w:pgSz w:w="11906" w:h="16838"/>
          <w:pgMar w:top="1418" w:right="992" w:bottom="1418" w:left="1418" w:header="57" w:footer="284" w:gutter="0"/>
          <w:cols w:space="4253"/>
          <w:docGrid w:linePitch="360"/>
        </w:sectPr>
      </w:pPr>
    </w:p>
    <w:p w14:paraId="6B883D78" w14:textId="03A30433" w:rsidR="00655E8C" w:rsidRPr="003867E3" w:rsidRDefault="0079716A" w:rsidP="003867E3">
      <w:pPr>
        <w:pStyle w:val="Heading2"/>
        <w:rPr>
          <w:sz w:val="28"/>
          <w:szCs w:val="28"/>
        </w:rPr>
      </w:pPr>
      <w:r>
        <w:rPr>
          <w:sz w:val="28"/>
          <w:szCs w:val="28"/>
        </w:rPr>
        <w:lastRenderedPageBreak/>
        <w:drawing>
          <wp:anchor distT="0" distB="0" distL="114300" distR="114300" simplePos="0" relativeHeight="251658245" behindDoc="0" locked="0" layoutInCell="1" allowOverlap="1" wp14:anchorId="1810A695" wp14:editId="0EDF3BED">
            <wp:simplePos x="0" y="0"/>
            <wp:positionH relativeFrom="column">
              <wp:posOffset>3810</wp:posOffset>
            </wp:positionH>
            <wp:positionV relativeFrom="paragraph">
              <wp:posOffset>499745</wp:posOffset>
            </wp:positionV>
            <wp:extent cx="8568690" cy="4819650"/>
            <wp:effectExtent l="0" t="0" r="3810" b="0"/>
            <wp:wrapThrough wrapText="bothSides">
              <wp:wrapPolygon edited="0">
                <wp:start x="0" y="0"/>
                <wp:lineTo x="0" y="21515"/>
                <wp:lineTo x="21562" y="21515"/>
                <wp:lineTo x="21562" y="0"/>
                <wp:lineTo x="0" y="0"/>
              </wp:wrapPolygon>
            </wp:wrapThrough>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19.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8568690" cy="4819650"/>
                    </a:xfrm>
                    <a:prstGeom prst="rect">
                      <a:avLst/>
                    </a:prstGeom>
                  </pic:spPr>
                </pic:pic>
              </a:graphicData>
            </a:graphic>
            <wp14:sizeRelH relativeFrom="page">
              <wp14:pctWidth>0</wp14:pctWidth>
            </wp14:sizeRelH>
            <wp14:sizeRelV relativeFrom="page">
              <wp14:pctHeight>0</wp14:pctHeight>
            </wp14:sizeRelV>
          </wp:anchor>
        </w:drawing>
      </w:r>
      <w:r w:rsidR="00655E8C" w:rsidRPr="003867E3">
        <w:rPr>
          <w:sz w:val="28"/>
          <w:szCs w:val="28"/>
        </w:rPr>
        <w:t>Image of Finished Kitchen</w:t>
      </w:r>
    </w:p>
    <w:p w14:paraId="436EA25B" w14:textId="69F6B84C" w:rsidR="0079716A" w:rsidRDefault="0079716A" w:rsidP="0079716A">
      <w:pPr>
        <w:rPr>
          <w:lang w:eastAsia="en-AU"/>
        </w:rPr>
      </w:pPr>
    </w:p>
    <w:p w14:paraId="19728F9A" w14:textId="554F2ED3" w:rsidR="0079716A" w:rsidRDefault="0079716A" w:rsidP="0079716A">
      <w:pPr>
        <w:rPr>
          <w:lang w:eastAsia="en-AU"/>
        </w:rPr>
      </w:pPr>
      <w:r w:rsidRPr="00064567">
        <w:rPr>
          <w:sz w:val="16"/>
          <w:szCs w:val="16"/>
        </w:rPr>
        <w:t>© TAFE NSW 2019</w:t>
      </w:r>
    </w:p>
    <w:p w14:paraId="15EDC6D1" w14:textId="77777777" w:rsidR="00655E8C" w:rsidRPr="0079716A" w:rsidRDefault="00655E8C" w:rsidP="0079716A">
      <w:pPr>
        <w:rPr>
          <w:lang w:eastAsia="en-AU"/>
        </w:rPr>
        <w:sectPr w:rsidR="00655E8C" w:rsidRPr="0079716A" w:rsidSect="00655E8C">
          <w:pgSz w:w="16838" w:h="11906" w:orient="landscape"/>
          <w:pgMar w:top="1418" w:right="1418" w:bottom="992" w:left="1418" w:header="57" w:footer="284" w:gutter="0"/>
          <w:cols w:space="4253"/>
          <w:docGrid w:linePitch="360"/>
        </w:sectPr>
      </w:pPr>
    </w:p>
    <w:p w14:paraId="5984BF07" w14:textId="723EFC56" w:rsidR="00D263AB" w:rsidRDefault="00D85BF0" w:rsidP="00D263AB">
      <w:pPr>
        <w:pStyle w:val="Heading2"/>
        <w:rPr>
          <w:sz w:val="32"/>
          <w:szCs w:val="32"/>
        </w:rPr>
      </w:pPr>
      <w:r>
        <w:rPr>
          <w:sz w:val="32"/>
          <w:szCs w:val="32"/>
        </w:rPr>
        <w:lastRenderedPageBreak/>
        <w:t xml:space="preserve">Task 2: </w:t>
      </w:r>
      <w:r w:rsidR="00D263AB">
        <w:rPr>
          <w:sz w:val="32"/>
          <w:szCs w:val="32"/>
        </w:rPr>
        <w:t>Laundry</w:t>
      </w:r>
    </w:p>
    <w:p w14:paraId="71C6A14F" w14:textId="77777777" w:rsidR="009F52E0" w:rsidRPr="00CF3BEC" w:rsidRDefault="009F52E0" w:rsidP="009F52E0">
      <w:pPr>
        <w:pStyle w:val="Heading3"/>
        <w:rPr>
          <w:sz w:val="28"/>
          <w:szCs w:val="28"/>
        </w:rPr>
      </w:pPr>
      <w:r w:rsidRPr="00CF3BEC">
        <w:rPr>
          <w:sz w:val="28"/>
          <w:szCs w:val="28"/>
        </w:rPr>
        <w:t>Project Brief:</w:t>
      </w:r>
    </w:p>
    <w:p w14:paraId="66E10D90" w14:textId="77777777" w:rsidR="00AD5C49" w:rsidRDefault="00AD5C49" w:rsidP="00AD5C49">
      <w:pPr>
        <w:rPr>
          <w:lang w:eastAsia="en-AU"/>
        </w:rPr>
      </w:pPr>
      <w:r w:rsidRPr="00851525">
        <w:rPr>
          <w:lang w:eastAsia="en-AU"/>
        </w:rPr>
        <w:t>The client has an existing laundry consisting of a laundry tub in a new house and requires an upgrade for a larger laundry including storage space. The changes will require more storage and bench space.</w:t>
      </w:r>
      <w:r>
        <w:rPr>
          <w:lang w:eastAsia="en-AU"/>
        </w:rPr>
        <w:t xml:space="preserve"> </w:t>
      </w:r>
    </w:p>
    <w:p w14:paraId="62D241C0" w14:textId="77777777" w:rsidR="00AD5C49" w:rsidRDefault="00AD5C49" w:rsidP="00AD5C49">
      <w:pPr>
        <w:rPr>
          <w:lang w:eastAsia="en-AU"/>
        </w:rPr>
      </w:pPr>
      <w:r>
        <w:rPr>
          <w:lang w:eastAsia="en-AU"/>
        </w:rPr>
        <w:t xml:space="preserve">The upgrade requirements are in the client survey. </w:t>
      </w:r>
      <w:r w:rsidRPr="00DB1682">
        <w:rPr>
          <w:lang w:eastAsia="en-AU"/>
        </w:rPr>
        <w:t>Detail drawings and project photos will provide information on the project.</w:t>
      </w:r>
    </w:p>
    <w:p w14:paraId="373146EE" w14:textId="77777777" w:rsidR="00AD5C49" w:rsidRDefault="00AD5C49" w:rsidP="00AD5C49">
      <w:pPr>
        <w:rPr>
          <w:lang w:eastAsia="en-AU"/>
        </w:rPr>
      </w:pPr>
    </w:p>
    <w:p w14:paraId="1392857A" w14:textId="6C1A5267" w:rsidR="00787C76" w:rsidRPr="003867E3" w:rsidRDefault="00C4018B" w:rsidP="003867E3">
      <w:pPr>
        <w:pStyle w:val="Heading2"/>
        <w:rPr>
          <w:sz w:val="28"/>
          <w:szCs w:val="28"/>
        </w:rPr>
      </w:pPr>
      <w:r w:rsidRPr="003867E3">
        <w:rPr>
          <w:sz w:val="28"/>
          <w:szCs w:val="28"/>
        </w:rPr>
        <w:t xml:space="preserve">Image of </w:t>
      </w:r>
      <w:r w:rsidR="00787C76" w:rsidRPr="003867E3">
        <w:rPr>
          <w:sz w:val="28"/>
          <w:szCs w:val="28"/>
        </w:rPr>
        <w:t>Existing Laundry</w:t>
      </w:r>
    </w:p>
    <w:p w14:paraId="541527AF" w14:textId="6396E8B4" w:rsidR="00787C76" w:rsidRDefault="00787C76" w:rsidP="00787C76">
      <w:pPr>
        <w:rPr>
          <w:lang w:eastAsia="en-AU"/>
        </w:rPr>
      </w:pPr>
      <w:r>
        <w:rPr>
          <w:noProof/>
          <w:lang w:eastAsia="en-AU"/>
        </w:rPr>
        <w:drawing>
          <wp:anchor distT="0" distB="0" distL="114300" distR="114300" simplePos="0" relativeHeight="251658242" behindDoc="0" locked="0" layoutInCell="1" allowOverlap="1" wp14:anchorId="54E92155" wp14:editId="7A21F304">
            <wp:simplePos x="0" y="0"/>
            <wp:positionH relativeFrom="column">
              <wp:posOffset>2842895</wp:posOffset>
            </wp:positionH>
            <wp:positionV relativeFrom="paragraph">
              <wp:posOffset>316230</wp:posOffset>
            </wp:positionV>
            <wp:extent cx="3195320" cy="2057400"/>
            <wp:effectExtent l="0" t="0" r="5080" b="0"/>
            <wp:wrapThrough wrapText="bothSides">
              <wp:wrapPolygon edited="0">
                <wp:start x="0" y="0"/>
                <wp:lineTo x="0" y="21400"/>
                <wp:lineTo x="21506" y="21400"/>
                <wp:lineTo x="21506" y="0"/>
                <wp:lineTo x="0" y="0"/>
              </wp:wrapPolygon>
            </wp:wrapThrough>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received_526920074734489.jpe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195320" cy="2057400"/>
                    </a:xfrm>
                    <a:prstGeom prst="rect">
                      <a:avLst/>
                    </a:prstGeom>
                  </pic:spPr>
                </pic:pic>
              </a:graphicData>
            </a:graphic>
            <wp14:sizeRelH relativeFrom="page">
              <wp14:pctWidth>0</wp14:pctWidth>
            </wp14:sizeRelH>
            <wp14:sizeRelV relativeFrom="page">
              <wp14:pctHeight>0</wp14:pctHeight>
            </wp14:sizeRelV>
          </wp:anchor>
        </w:drawing>
      </w:r>
    </w:p>
    <w:p w14:paraId="5E8F239A" w14:textId="1543C2DA" w:rsidR="00787C76" w:rsidRDefault="00787C76" w:rsidP="00787C76">
      <w:pPr>
        <w:rPr>
          <w:lang w:eastAsia="en-AU"/>
        </w:rPr>
      </w:pPr>
      <w:r>
        <w:rPr>
          <w:noProof/>
          <w:lang w:eastAsia="en-AU"/>
        </w:rPr>
        <w:drawing>
          <wp:anchor distT="0" distB="0" distL="114300" distR="114300" simplePos="0" relativeHeight="251658244" behindDoc="0" locked="0" layoutInCell="1" allowOverlap="1" wp14:anchorId="0FFA11BE" wp14:editId="1EA2F66B">
            <wp:simplePos x="0" y="0"/>
            <wp:positionH relativeFrom="column">
              <wp:posOffset>2928620</wp:posOffset>
            </wp:positionH>
            <wp:positionV relativeFrom="paragraph">
              <wp:posOffset>2331085</wp:posOffset>
            </wp:positionV>
            <wp:extent cx="3096260" cy="2056130"/>
            <wp:effectExtent l="0" t="0" r="8890" b="1270"/>
            <wp:wrapThrough wrapText="bothSides">
              <wp:wrapPolygon edited="0">
                <wp:start x="0" y="0"/>
                <wp:lineTo x="0" y="21413"/>
                <wp:lineTo x="21529" y="21413"/>
                <wp:lineTo x="21529" y="0"/>
                <wp:lineTo x="0" y="0"/>
              </wp:wrapPolygon>
            </wp:wrapThrough>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received_490450241515839.jpe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96260" cy="2056130"/>
                    </a:xfrm>
                    <a:prstGeom prst="rect">
                      <a:avLst/>
                    </a:prstGeom>
                  </pic:spPr>
                </pic:pic>
              </a:graphicData>
            </a:graphic>
            <wp14:sizeRelH relativeFrom="page">
              <wp14:pctWidth>0</wp14:pctWidth>
            </wp14:sizeRelH>
            <wp14:sizeRelV relativeFrom="page">
              <wp14:pctHeight>0</wp14:pctHeight>
            </wp14:sizeRelV>
          </wp:anchor>
        </w:drawing>
      </w:r>
      <w:r>
        <w:rPr>
          <w:noProof/>
          <w:lang w:eastAsia="en-AU"/>
        </w:rPr>
        <w:drawing>
          <wp:anchor distT="0" distB="0" distL="114300" distR="114300" simplePos="0" relativeHeight="251658243" behindDoc="0" locked="0" layoutInCell="1" allowOverlap="1" wp14:anchorId="7F2EB394" wp14:editId="03681080">
            <wp:simplePos x="0" y="0"/>
            <wp:positionH relativeFrom="column">
              <wp:posOffset>3810</wp:posOffset>
            </wp:positionH>
            <wp:positionV relativeFrom="paragraph">
              <wp:posOffset>4445</wp:posOffset>
            </wp:positionV>
            <wp:extent cx="2771775" cy="4380865"/>
            <wp:effectExtent l="0" t="0" r="9525" b="635"/>
            <wp:wrapThrough wrapText="bothSides">
              <wp:wrapPolygon edited="0">
                <wp:start x="0" y="0"/>
                <wp:lineTo x="0" y="21509"/>
                <wp:lineTo x="21526" y="21509"/>
                <wp:lineTo x="21526" y="0"/>
                <wp:lineTo x="0" y="0"/>
              </wp:wrapPolygon>
            </wp:wrapThrough>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received_359616134940988.jpe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1775" cy="4380865"/>
                    </a:xfrm>
                    <a:prstGeom prst="rect">
                      <a:avLst/>
                    </a:prstGeom>
                  </pic:spPr>
                </pic:pic>
              </a:graphicData>
            </a:graphic>
            <wp14:sizeRelH relativeFrom="page">
              <wp14:pctWidth>0</wp14:pctWidth>
            </wp14:sizeRelH>
            <wp14:sizeRelV relativeFrom="page">
              <wp14:pctHeight>0</wp14:pctHeight>
            </wp14:sizeRelV>
          </wp:anchor>
        </w:drawing>
      </w:r>
    </w:p>
    <w:p w14:paraId="2BE1A588" w14:textId="04B6A404" w:rsidR="00787C76" w:rsidRDefault="00787C76" w:rsidP="00787C76">
      <w:pPr>
        <w:rPr>
          <w:lang w:eastAsia="en-AU"/>
        </w:rPr>
      </w:pPr>
    </w:p>
    <w:p w14:paraId="0B261F5F" w14:textId="773FD2B0" w:rsidR="00C4018B" w:rsidRDefault="0079716A" w:rsidP="00787C76">
      <w:pPr>
        <w:rPr>
          <w:lang w:eastAsia="en-AU"/>
        </w:rPr>
      </w:pPr>
      <w:r w:rsidRPr="00064567">
        <w:rPr>
          <w:sz w:val="16"/>
          <w:szCs w:val="16"/>
        </w:rPr>
        <w:t>© TAFE NSW 2019</w:t>
      </w:r>
    </w:p>
    <w:p w14:paraId="59B571F6" w14:textId="77777777" w:rsidR="00C4018B" w:rsidRDefault="00C4018B" w:rsidP="00787C76">
      <w:pPr>
        <w:rPr>
          <w:lang w:eastAsia="en-AU"/>
        </w:rPr>
      </w:pPr>
    </w:p>
    <w:p w14:paraId="510E47AB" w14:textId="77777777" w:rsidR="00C4018B" w:rsidRDefault="00C4018B" w:rsidP="00787C76">
      <w:pPr>
        <w:rPr>
          <w:lang w:eastAsia="en-AU"/>
        </w:rPr>
      </w:pPr>
    </w:p>
    <w:p w14:paraId="6705DA39" w14:textId="77777777" w:rsidR="00C4018B" w:rsidRDefault="00C4018B" w:rsidP="00787C76">
      <w:pPr>
        <w:rPr>
          <w:lang w:eastAsia="en-AU"/>
        </w:rPr>
      </w:pPr>
    </w:p>
    <w:p w14:paraId="623E2A8A" w14:textId="607F5CA1" w:rsidR="006A6975" w:rsidRPr="003867E3" w:rsidRDefault="006A6975" w:rsidP="00445B5B">
      <w:pPr>
        <w:pStyle w:val="Body"/>
      </w:pPr>
      <w:r w:rsidRPr="00445B5B">
        <w:rPr>
          <w:rStyle w:val="Heading2Char"/>
          <w:rFonts w:eastAsiaTheme="minorHAnsi"/>
          <w:sz w:val="28"/>
          <w:szCs w:val="28"/>
        </w:rPr>
        <w:lastRenderedPageBreak/>
        <w:t>Laundry Plan</w:t>
      </w:r>
      <w:r w:rsidR="0079716A">
        <w:t xml:space="preserve">           </w:t>
      </w:r>
      <w:r w:rsidR="0079716A" w:rsidRPr="00064567">
        <w:rPr>
          <w:sz w:val="16"/>
          <w:szCs w:val="16"/>
        </w:rPr>
        <w:t>© TAFE NSW 2019</w:t>
      </w:r>
    </w:p>
    <w:p w14:paraId="562C212D" w14:textId="474328AE" w:rsidR="00787C76" w:rsidRDefault="00B663F3" w:rsidP="00B663F3">
      <w:pPr>
        <w:jc w:val="center"/>
        <w:rPr>
          <w:lang w:eastAsia="en-AU"/>
        </w:rPr>
      </w:pPr>
      <w:r>
        <w:rPr>
          <w:noProof/>
          <w:lang w:eastAsia="en-AU"/>
        </w:rPr>
        <w:drawing>
          <wp:inline distT="0" distB="0" distL="0" distR="0" wp14:anchorId="767C6C94" wp14:editId="148336F2">
            <wp:extent cx="5067300" cy="3579021"/>
            <wp:effectExtent l="0" t="0" r="0"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aundry Plan v15.jpg"/>
                    <pic:cNvPicPr/>
                  </pic:nvPicPr>
                  <pic:blipFill>
                    <a:blip r:embed="rId35">
                      <a:extLst>
                        <a:ext uri="{28A0092B-C50C-407E-A947-70E740481C1C}">
                          <a14:useLocalDpi xmlns:a14="http://schemas.microsoft.com/office/drawing/2010/main" val="0"/>
                        </a:ext>
                      </a:extLst>
                    </a:blip>
                    <a:stretch>
                      <a:fillRect/>
                    </a:stretch>
                  </pic:blipFill>
                  <pic:spPr>
                    <a:xfrm>
                      <a:off x="0" y="0"/>
                      <a:ext cx="5075133" cy="3584553"/>
                    </a:xfrm>
                    <a:prstGeom prst="rect">
                      <a:avLst/>
                    </a:prstGeom>
                  </pic:spPr>
                </pic:pic>
              </a:graphicData>
            </a:graphic>
          </wp:inline>
        </w:drawing>
      </w:r>
    </w:p>
    <w:p w14:paraId="4CBB5676" w14:textId="0000E0C0" w:rsidR="006A6975" w:rsidRPr="003867E3" w:rsidRDefault="006A6975" w:rsidP="00445B5B">
      <w:pPr>
        <w:pStyle w:val="Bodyfooter"/>
        <w:rPr>
          <w:sz w:val="28"/>
          <w:szCs w:val="28"/>
        </w:rPr>
      </w:pPr>
      <w:r w:rsidRPr="00445B5B">
        <w:rPr>
          <w:rStyle w:val="Heading2Char"/>
          <w:rFonts w:eastAsiaTheme="minorEastAsia"/>
          <w:sz w:val="28"/>
          <w:szCs w:val="28"/>
        </w:rPr>
        <w:t>Laundry Elevation</w:t>
      </w:r>
      <w:r w:rsidR="0079716A">
        <w:rPr>
          <w:sz w:val="28"/>
          <w:szCs w:val="28"/>
        </w:rPr>
        <w:t xml:space="preserve">    </w:t>
      </w:r>
      <w:r w:rsidR="0079716A" w:rsidRPr="00064567">
        <w:t>© TAFE NSW 2019</w:t>
      </w:r>
    </w:p>
    <w:p w14:paraId="435730BB" w14:textId="548A1B92" w:rsidR="006A6975" w:rsidRDefault="00B663F3" w:rsidP="00B663F3">
      <w:pPr>
        <w:jc w:val="center"/>
        <w:rPr>
          <w:lang w:eastAsia="en-AU"/>
        </w:rPr>
      </w:pPr>
      <w:r>
        <w:rPr>
          <w:noProof/>
          <w:lang w:eastAsia="en-AU"/>
        </w:rPr>
        <w:drawing>
          <wp:inline distT="0" distB="0" distL="0" distR="0" wp14:anchorId="51509E1C" wp14:editId="1F0ED8BA">
            <wp:extent cx="4619625" cy="4353693"/>
            <wp:effectExtent l="0" t="0" r="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aundry Elevation v15.jpg"/>
                    <pic:cNvPicPr/>
                  </pic:nvPicPr>
                  <pic:blipFill>
                    <a:blip r:embed="rId36">
                      <a:extLst>
                        <a:ext uri="{28A0092B-C50C-407E-A947-70E740481C1C}">
                          <a14:useLocalDpi xmlns:a14="http://schemas.microsoft.com/office/drawing/2010/main" val="0"/>
                        </a:ext>
                      </a:extLst>
                    </a:blip>
                    <a:stretch>
                      <a:fillRect/>
                    </a:stretch>
                  </pic:blipFill>
                  <pic:spPr>
                    <a:xfrm>
                      <a:off x="0" y="0"/>
                      <a:ext cx="4634684" cy="4367885"/>
                    </a:xfrm>
                    <a:prstGeom prst="rect">
                      <a:avLst/>
                    </a:prstGeom>
                  </pic:spPr>
                </pic:pic>
              </a:graphicData>
            </a:graphic>
          </wp:inline>
        </w:drawing>
      </w:r>
    </w:p>
    <w:p w14:paraId="028C40C0" w14:textId="66354DF0" w:rsidR="00A95CEB" w:rsidRPr="00A95CEB" w:rsidRDefault="00A95CEB" w:rsidP="00A95CEB">
      <w:pPr>
        <w:pStyle w:val="Heading2"/>
        <w:rPr>
          <w:sz w:val="32"/>
          <w:szCs w:val="32"/>
          <w:lang w:val="en-US"/>
        </w:rPr>
      </w:pPr>
      <w:r w:rsidRPr="00A95CEB">
        <w:rPr>
          <w:sz w:val="32"/>
          <w:szCs w:val="32"/>
          <w:lang w:val="en-US"/>
        </w:rPr>
        <w:lastRenderedPageBreak/>
        <w:t xml:space="preserve">Laundry </w:t>
      </w:r>
      <w:r w:rsidRPr="00A95CEB">
        <w:rPr>
          <w:sz w:val="32"/>
          <w:szCs w:val="32"/>
        </w:rPr>
        <w:t>Survey</w:t>
      </w:r>
    </w:p>
    <w:p w14:paraId="5F192C28" w14:textId="19162B6A" w:rsidR="001868E5" w:rsidRPr="001868E5" w:rsidRDefault="001868E5" w:rsidP="001868E5">
      <w:pPr>
        <w:tabs>
          <w:tab w:val="clear" w:pos="284"/>
        </w:tabs>
        <w:spacing w:before="40" w:after="0" w:line="240" w:lineRule="auto"/>
        <w:rPr>
          <w:rFonts w:ascii="Freestyle Script" w:eastAsia="Times New Roman" w:hAnsi="Freestyle Script" w:cs="Times New Roman"/>
          <w:b/>
          <w:sz w:val="72"/>
          <w:szCs w:val="72"/>
          <w:lang w:val="en-US"/>
        </w:rPr>
      </w:pPr>
      <w:r w:rsidRPr="001868E5">
        <w:rPr>
          <w:rFonts w:ascii="Freestyle Script" w:eastAsia="Times New Roman" w:hAnsi="Freestyle Script" w:cs="Times New Roman"/>
          <w:b/>
          <w:sz w:val="72"/>
          <w:szCs w:val="72"/>
          <w:lang w:val="en-US"/>
        </w:rPr>
        <w:t>Laundries by TAFE</w:t>
      </w:r>
    </w:p>
    <w:p w14:paraId="63BFD245" w14:textId="41CF9642" w:rsidR="001868E5" w:rsidRPr="001868E5" w:rsidRDefault="001868E5" w:rsidP="001868E5">
      <w:pPr>
        <w:tabs>
          <w:tab w:val="clear" w:pos="284"/>
        </w:tabs>
        <w:spacing w:before="200" w:line="240" w:lineRule="auto"/>
        <w:outlineLvl w:val="0"/>
        <w:rPr>
          <w:rFonts w:ascii="Arial" w:eastAsia="Times New Roman" w:hAnsi="Arial" w:cs="Times New Roman"/>
          <w:b/>
          <w:szCs w:val="24"/>
          <w:lang w:val="en-US"/>
        </w:rPr>
      </w:pPr>
      <w:r w:rsidRPr="001868E5">
        <w:rPr>
          <w:rFonts w:ascii="Arial" w:eastAsia="Times New Roman" w:hAnsi="Arial" w:cs="Times New Roman"/>
          <w:b/>
          <w:szCs w:val="24"/>
          <w:lang w:val="en-US"/>
        </w:rPr>
        <w:t>Client Survey Form</w:t>
      </w:r>
      <w:r w:rsidR="00C23153">
        <w:rPr>
          <w:rFonts w:ascii="Arial" w:eastAsia="Times New Roman" w:hAnsi="Arial" w:cs="Times New Roman"/>
          <w:b/>
          <w:szCs w:val="24"/>
          <w:lang w:val="en-US"/>
        </w:rPr>
        <w:t xml:space="preserve"> </w:t>
      </w:r>
    </w:p>
    <w:p w14:paraId="50F295CE" w14:textId="77777777" w:rsidR="001868E5" w:rsidRPr="001868E5" w:rsidRDefault="001868E5" w:rsidP="001868E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114"/>
        <w:gridCol w:w="4818"/>
        <w:gridCol w:w="1020"/>
        <w:gridCol w:w="10"/>
        <w:gridCol w:w="2534"/>
      </w:tblGrid>
      <w:tr w:rsidR="001868E5" w:rsidRPr="001868E5" w14:paraId="5931F132" w14:textId="77777777" w:rsidTr="001868E5">
        <w:trPr>
          <w:trHeight w:hRule="exact" w:val="403"/>
          <w:tblHeader/>
        </w:trPr>
        <w:tc>
          <w:tcPr>
            <w:tcW w:w="1264" w:type="dxa"/>
            <w:tcBorders>
              <w:left w:val="nil"/>
            </w:tcBorders>
            <w:vAlign w:val="bottom"/>
          </w:tcPr>
          <w:p w14:paraId="0569D987"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r w:rsidRPr="001868E5">
              <w:rPr>
                <w:rFonts w:ascii="Arial" w:eastAsia="Times New Roman" w:hAnsi="Arial" w:cs="Times New Roman"/>
                <w:b/>
                <w:sz w:val="16"/>
                <w:szCs w:val="24"/>
                <w:lang w:val="en-US"/>
              </w:rPr>
              <w:t>Client Name</w:t>
            </w:r>
          </w:p>
        </w:tc>
        <w:tc>
          <w:tcPr>
            <w:tcW w:w="5484" w:type="dxa"/>
            <w:vAlign w:val="bottom"/>
          </w:tcPr>
          <w:p w14:paraId="48CAD3C7"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Mr. &amp; Mrs. Skillspoint</w:t>
            </w:r>
          </w:p>
        </w:tc>
        <w:tc>
          <w:tcPr>
            <w:tcW w:w="1158" w:type="dxa"/>
            <w:vAlign w:val="bottom"/>
          </w:tcPr>
          <w:p w14:paraId="282B5AED"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r w:rsidRPr="001868E5">
              <w:rPr>
                <w:rFonts w:ascii="Arial" w:eastAsia="Times New Roman" w:hAnsi="Arial" w:cs="Times New Roman"/>
                <w:b/>
                <w:sz w:val="16"/>
                <w:szCs w:val="24"/>
                <w:lang w:val="en-US"/>
              </w:rPr>
              <w:t xml:space="preserve">Mobile </w:t>
            </w:r>
          </w:p>
        </w:tc>
        <w:tc>
          <w:tcPr>
            <w:tcW w:w="2894" w:type="dxa"/>
            <w:gridSpan w:val="2"/>
            <w:tcBorders>
              <w:right w:val="nil"/>
            </w:tcBorders>
            <w:vAlign w:val="bottom"/>
          </w:tcPr>
          <w:p w14:paraId="224C0393"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12345678910</w:t>
            </w:r>
          </w:p>
        </w:tc>
      </w:tr>
      <w:tr w:rsidR="001868E5" w:rsidRPr="001868E5" w14:paraId="73CA273C" w14:textId="77777777" w:rsidTr="001868E5">
        <w:trPr>
          <w:trHeight w:hRule="exact" w:val="403"/>
          <w:tblHeader/>
        </w:trPr>
        <w:tc>
          <w:tcPr>
            <w:tcW w:w="1264" w:type="dxa"/>
            <w:tcBorders>
              <w:left w:val="nil"/>
            </w:tcBorders>
            <w:vAlign w:val="bottom"/>
          </w:tcPr>
          <w:p w14:paraId="6BFF0059"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r w:rsidRPr="001868E5">
              <w:rPr>
                <w:rFonts w:ascii="Arial" w:eastAsia="Times New Roman" w:hAnsi="Arial" w:cs="Times New Roman"/>
                <w:b/>
                <w:sz w:val="16"/>
                <w:szCs w:val="24"/>
                <w:lang w:val="en-US"/>
              </w:rPr>
              <w:t>Home Address</w:t>
            </w:r>
          </w:p>
        </w:tc>
        <w:tc>
          <w:tcPr>
            <w:tcW w:w="5484" w:type="dxa"/>
            <w:vAlign w:val="bottom"/>
          </w:tcPr>
          <w:p w14:paraId="30BD59D5"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91 Parry Street Newcastle West</w:t>
            </w:r>
          </w:p>
        </w:tc>
        <w:tc>
          <w:tcPr>
            <w:tcW w:w="1169" w:type="dxa"/>
            <w:gridSpan w:val="2"/>
            <w:vAlign w:val="bottom"/>
          </w:tcPr>
          <w:p w14:paraId="6B2C11D3"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r w:rsidRPr="001868E5">
              <w:rPr>
                <w:rFonts w:ascii="Arial" w:eastAsia="Times New Roman" w:hAnsi="Arial" w:cs="Times New Roman"/>
                <w:b/>
                <w:sz w:val="16"/>
                <w:szCs w:val="24"/>
                <w:lang w:val="en-US"/>
              </w:rPr>
              <w:t>Date</w:t>
            </w:r>
          </w:p>
        </w:tc>
        <w:tc>
          <w:tcPr>
            <w:tcW w:w="2883" w:type="dxa"/>
            <w:tcBorders>
              <w:right w:val="nil"/>
            </w:tcBorders>
            <w:vAlign w:val="bottom"/>
          </w:tcPr>
          <w:p w14:paraId="14B4B681"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12/1/2034</w:t>
            </w:r>
          </w:p>
        </w:tc>
      </w:tr>
      <w:tr w:rsidR="001868E5" w:rsidRPr="001868E5" w14:paraId="1534DA93" w14:textId="77777777" w:rsidTr="001868E5">
        <w:trPr>
          <w:trHeight w:hRule="exact" w:val="403"/>
          <w:tblHeader/>
        </w:trPr>
        <w:tc>
          <w:tcPr>
            <w:tcW w:w="1264" w:type="dxa"/>
            <w:tcBorders>
              <w:left w:val="nil"/>
            </w:tcBorders>
            <w:vAlign w:val="bottom"/>
          </w:tcPr>
          <w:p w14:paraId="2D5027BA"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r w:rsidRPr="001868E5">
              <w:rPr>
                <w:rFonts w:ascii="Arial" w:eastAsia="Times New Roman" w:hAnsi="Arial" w:cs="Times New Roman"/>
                <w:b/>
                <w:sz w:val="16"/>
                <w:szCs w:val="24"/>
                <w:lang w:val="en-US"/>
              </w:rPr>
              <w:t>Site Address</w:t>
            </w:r>
          </w:p>
        </w:tc>
        <w:tc>
          <w:tcPr>
            <w:tcW w:w="5484" w:type="dxa"/>
            <w:vAlign w:val="bottom"/>
          </w:tcPr>
          <w:p w14:paraId="7710D904"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As Above</w:t>
            </w:r>
          </w:p>
        </w:tc>
        <w:tc>
          <w:tcPr>
            <w:tcW w:w="1158" w:type="dxa"/>
            <w:vAlign w:val="bottom"/>
          </w:tcPr>
          <w:p w14:paraId="5C627579"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r w:rsidRPr="001868E5">
              <w:rPr>
                <w:rFonts w:ascii="Arial" w:eastAsia="Times New Roman" w:hAnsi="Arial" w:cs="Times New Roman"/>
                <w:b/>
                <w:sz w:val="16"/>
                <w:szCs w:val="24"/>
                <w:lang w:val="en-US"/>
              </w:rPr>
              <w:t>Designer</w:t>
            </w:r>
          </w:p>
        </w:tc>
        <w:tc>
          <w:tcPr>
            <w:tcW w:w="2894" w:type="dxa"/>
            <w:gridSpan w:val="2"/>
            <w:tcBorders>
              <w:right w:val="nil"/>
            </w:tcBorders>
            <w:vAlign w:val="bottom"/>
          </w:tcPr>
          <w:p w14:paraId="48418916"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 xml:space="preserve"> Fred Flintstone</w:t>
            </w:r>
          </w:p>
        </w:tc>
      </w:tr>
      <w:tr w:rsidR="001868E5" w:rsidRPr="001868E5" w14:paraId="2EE7F15F" w14:textId="77777777" w:rsidTr="001868E5">
        <w:trPr>
          <w:trHeight w:hRule="exact" w:val="403"/>
          <w:tblHeader/>
        </w:trPr>
        <w:tc>
          <w:tcPr>
            <w:tcW w:w="1264" w:type="dxa"/>
            <w:tcBorders>
              <w:left w:val="nil"/>
            </w:tcBorders>
            <w:vAlign w:val="bottom"/>
          </w:tcPr>
          <w:p w14:paraId="27B1FB1E"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r w:rsidRPr="001868E5">
              <w:rPr>
                <w:rFonts w:ascii="Arial" w:eastAsia="Times New Roman" w:hAnsi="Arial" w:cs="Times New Roman"/>
                <w:b/>
                <w:sz w:val="16"/>
                <w:szCs w:val="24"/>
                <w:lang w:val="en-US"/>
              </w:rPr>
              <w:t>Email</w:t>
            </w:r>
          </w:p>
        </w:tc>
        <w:tc>
          <w:tcPr>
            <w:tcW w:w="5484" w:type="dxa"/>
            <w:tcBorders>
              <w:right w:val="nil"/>
            </w:tcBorders>
            <w:vAlign w:val="bottom"/>
          </w:tcPr>
          <w:p w14:paraId="71FB6CD6"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mjskillspoint@coldmail.yel</w:t>
            </w:r>
          </w:p>
        </w:tc>
        <w:tc>
          <w:tcPr>
            <w:tcW w:w="1169" w:type="dxa"/>
            <w:gridSpan w:val="2"/>
            <w:tcBorders>
              <w:left w:val="nil"/>
              <w:right w:val="nil"/>
            </w:tcBorders>
            <w:vAlign w:val="bottom"/>
          </w:tcPr>
          <w:p w14:paraId="558B3DC2" w14:textId="77777777" w:rsidR="001868E5" w:rsidRPr="001868E5" w:rsidRDefault="001868E5" w:rsidP="001868E5">
            <w:pPr>
              <w:tabs>
                <w:tab w:val="clear" w:pos="284"/>
              </w:tabs>
              <w:spacing w:before="40" w:after="0" w:line="240" w:lineRule="auto"/>
              <w:rPr>
                <w:rFonts w:ascii="Arial" w:eastAsia="Times New Roman" w:hAnsi="Arial" w:cs="Times New Roman"/>
                <w:b/>
                <w:sz w:val="16"/>
                <w:szCs w:val="24"/>
                <w:lang w:val="en-US"/>
              </w:rPr>
            </w:pPr>
            <w:r w:rsidRPr="001868E5">
              <w:rPr>
                <w:rFonts w:ascii="Arial" w:eastAsia="Times New Roman" w:hAnsi="Arial" w:cs="Times New Roman"/>
                <w:b/>
                <w:sz w:val="16"/>
                <w:szCs w:val="24"/>
                <w:lang w:val="en-US"/>
              </w:rPr>
              <w:t>Style</w:t>
            </w:r>
          </w:p>
        </w:tc>
        <w:tc>
          <w:tcPr>
            <w:tcW w:w="2883" w:type="dxa"/>
            <w:tcBorders>
              <w:left w:val="nil"/>
              <w:right w:val="nil"/>
            </w:tcBorders>
            <w:vAlign w:val="bottom"/>
          </w:tcPr>
          <w:p w14:paraId="59CD2A98"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Contemporary</w:t>
            </w:r>
          </w:p>
        </w:tc>
      </w:tr>
      <w:tr w:rsidR="001868E5" w:rsidRPr="001868E5" w14:paraId="3C461906" w14:textId="77777777" w:rsidTr="001868E5">
        <w:trPr>
          <w:trHeight w:hRule="exact" w:val="403"/>
          <w:tblHeader/>
        </w:trPr>
        <w:tc>
          <w:tcPr>
            <w:tcW w:w="1264" w:type="dxa"/>
            <w:tcBorders>
              <w:left w:val="nil"/>
            </w:tcBorders>
            <w:vAlign w:val="bottom"/>
          </w:tcPr>
          <w:p w14:paraId="13238F6C"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r w:rsidRPr="001868E5">
              <w:rPr>
                <w:rFonts w:ascii="Arial" w:eastAsia="Times New Roman" w:hAnsi="Arial" w:cs="Times New Roman"/>
                <w:b/>
                <w:sz w:val="16"/>
                <w:szCs w:val="24"/>
                <w:lang w:val="en-US"/>
              </w:rPr>
              <w:t>Start Date</w:t>
            </w:r>
          </w:p>
        </w:tc>
        <w:tc>
          <w:tcPr>
            <w:tcW w:w="5484" w:type="dxa"/>
            <w:tcBorders>
              <w:right w:val="nil"/>
            </w:tcBorders>
            <w:vAlign w:val="bottom"/>
          </w:tcPr>
          <w:p w14:paraId="5641E7C4"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1/2/2034</w:t>
            </w:r>
          </w:p>
        </w:tc>
        <w:tc>
          <w:tcPr>
            <w:tcW w:w="1169" w:type="dxa"/>
            <w:gridSpan w:val="2"/>
            <w:tcBorders>
              <w:left w:val="nil"/>
              <w:right w:val="nil"/>
            </w:tcBorders>
            <w:vAlign w:val="bottom"/>
          </w:tcPr>
          <w:p w14:paraId="3965399F"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r w:rsidRPr="001868E5">
              <w:rPr>
                <w:rFonts w:ascii="Arial" w:eastAsia="Times New Roman" w:hAnsi="Arial" w:cs="Times New Roman"/>
                <w:b/>
                <w:sz w:val="16"/>
                <w:szCs w:val="24"/>
                <w:lang w:val="en-US"/>
              </w:rPr>
              <w:t xml:space="preserve">Finish Date </w:t>
            </w:r>
          </w:p>
        </w:tc>
        <w:tc>
          <w:tcPr>
            <w:tcW w:w="2883" w:type="dxa"/>
            <w:tcBorders>
              <w:left w:val="nil"/>
              <w:right w:val="nil"/>
            </w:tcBorders>
            <w:vAlign w:val="bottom"/>
          </w:tcPr>
          <w:p w14:paraId="7B60666B"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1/3/2034</w:t>
            </w:r>
          </w:p>
        </w:tc>
      </w:tr>
    </w:tbl>
    <w:p w14:paraId="683AC249" w14:textId="77777777" w:rsidR="001868E5" w:rsidRPr="001868E5" w:rsidRDefault="001868E5" w:rsidP="001868E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1868E5">
        <w:rPr>
          <w:rFonts w:ascii="Arial" w:eastAsia="Times New Roman" w:hAnsi="Arial" w:cs="Times New Roman"/>
          <w:b/>
          <w:color w:val="FFFFFF"/>
          <w:sz w:val="22"/>
          <w:lang w:val="en-US"/>
        </w:rPr>
        <w:t>Type of project</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531"/>
        <w:gridCol w:w="1339"/>
        <w:gridCol w:w="1219"/>
        <w:gridCol w:w="35"/>
        <w:gridCol w:w="1187"/>
        <w:gridCol w:w="1220"/>
        <w:gridCol w:w="1220"/>
        <w:gridCol w:w="1745"/>
      </w:tblGrid>
      <w:tr w:rsidR="001868E5" w:rsidRPr="001868E5" w14:paraId="05905D7D" w14:textId="77777777" w:rsidTr="001868E5">
        <w:trPr>
          <w:trHeight w:hRule="exact" w:val="400"/>
        </w:trPr>
        <w:tc>
          <w:tcPr>
            <w:tcW w:w="3174" w:type="dxa"/>
            <w:gridSpan w:val="2"/>
            <w:vAlign w:val="center"/>
          </w:tcPr>
          <w:p w14:paraId="313C52D2"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c>
          <w:tcPr>
            <w:tcW w:w="1346" w:type="dxa"/>
            <w:shd w:val="clear" w:color="auto" w:fill="auto"/>
            <w:vAlign w:val="center"/>
          </w:tcPr>
          <w:p w14:paraId="72421622" w14:textId="77777777" w:rsidR="001868E5" w:rsidRPr="001868E5" w:rsidRDefault="001868E5" w:rsidP="001868E5">
            <w:pPr>
              <w:tabs>
                <w:tab w:val="clear" w:pos="284"/>
              </w:tabs>
              <w:spacing w:before="40" w:after="0" w:line="240" w:lineRule="auto"/>
              <w:jc w:val="center"/>
              <w:outlineLvl w:val="2"/>
              <w:rPr>
                <w:rFonts w:ascii="Arial" w:eastAsia="Times New Roman" w:hAnsi="Arial" w:cs="Times New Roman"/>
                <w:sz w:val="16"/>
                <w:szCs w:val="24"/>
                <w:lang w:val="en-US"/>
              </w:rPr>
            </w:pPr>
            <w:r w:rsidRPr="001868E5">
              <w:rPr>
                <w:rFonts w:ascii="Arial" w:eastAsia="Times New Roman" w:hAnsi="Arial" w:cs="Times New Roman"/>
                <w:sz w:val="16"/>
                <w:szCs w:val="24"/>
                <w:lang w:val="en-US"/>
              </w:rPr>
              <w:t>New Dwelling</w:t>
            </w:r>
          </w:p>
        </w:tc>
        <w:tc>
          <w:tcPr>
            <w:tcW w:w="1348" w:type="dxa"/>
            <w:gridSpan w:val="2"/>
            <w:shd w:val="clear" w:color="auto" w:fill="auto"/>
            <w:vAlign w:val="center"/>
          </w:tcPr>
          <w:p w14:paraId="6C57FA01" w14:textId="77777777" w:rsidR="001868E5" w:rsidRPr="001868E5" w:rsidRDefault="001868E5" w:rsidP="001868E5">
            <w:pPr>
              <w:tabs>
                <w:tab w:val="clear" w:pos="284"/>
              </w:tabs>
              <w:spacing w:before="40" w:after="0" w:line="240" w:lineRule="auto"/>
              <w:jc w:val="center"/>
              <w:outlineLvl w:val="2"/>
              <w:rPr>
                <w:rFonts w:ascii="Arial" w:eastAsia="Times New Roman" w:hAnsi="Arial" w:cs="Times New Roman"/>
                <w:sz w:val="16"/>
                <w:szCs w:val="24"/>
                <w:lang w:val="en-US"/>
              </w:rPr>
            </w:pPr>
            <w:r w:rsidRPr="001868E5">
              <w:rPr>
                <w:rFonts w:ascii="Arial" w:eastAsia="Times New Roman" w:hAnsi="Arial" w:cs="Times New Roman"/>
                <w:sz w:val="16"/>
                <w:szCs w:val="24"/>
                <w:lang w:val="en-US"/>
              </w:rPr>
              <w:t>Extension</w:t>
            </w:r>
          </w:p>
        </w:tc>
        <w:tc>
          <w:tcPr>
            <w:tcW w:w="1347" w:type="dxa"/>
            <w:shd w:val="clear" w:color="auto" w:fill="auto"/>
            <w:vAlign w:val="center"/>
          </w:tcPr>
          <w:p w14:paraId="061EE8AF" w14:textId="77777777" w:rsidR="001868E5" w:rsidRPr="001868E5" w:rsidRDefault="001868E5" w:rsidP="001868E5">
            <w:pPr>
              <w:tabs>
                <w:tab w:val="clear" w:pos="284"/>
              </w:tabs>
              <w:spacing w:before="40" w:after="0" w:line="240" w:lineRule="auto"/>
              <w:jc w:val="center"/>
              <w:outlineLvl w:val="2"/>
              <w:rPr>
                <w:rFonts w:ascii="Arial" w:eastAsia="Times New Roman" w:hAnsi="Arial" w:cs="Times New Roman"/>
                <w:sz w:val="16"/>
                <w:szCs w:val="24"/>
                <w:lang w:val="en-US"/>
              </w:rPr>
            </w:pPr>
            <w:r w:rsidRPr="001868E5">
              <w:rPr>
                <w:rFonts w:ascii="Arial" w:eastAsia="Times New Roman" w:hAnsi="Arial" w:cs="Times New Roman"/>
                <w:sz w:val="16"/>
                <w:szCs w:val="24"/>
                <w:lang w:val="en-US"/>
              </w:rPr>
              <w:t>Renovation</w:t>
            </w:r>
          </w:p>
        </w:tc>
        <w:tc>
          <w:tcPr>
            <w:tcW w:w="1347" w:type="dxa"/>
            <w:shd w:val="clear" w:color="auto" w:fill="auto"/>
            <w:vAlign w:val="center"/>
          </w:tcPr>
          <w:p w14:paraId="6AD13FD6" w14:textId="77777777" w:rsidR="001868E5" w:rsidRPr="001868E5" w:rsidRDefault="001868E5" w:rsidP="001868E5">
            <w:pPr>
              <w:tabs>
                <w:tab w:val="clear" w:pos="284"/>
              </w:tabs>
              <w:spacing w:before="40" w:after="0" w:line="240" w:lineRule="auto"/>
              <w:jc w:val="center"/>
              <w:outlineLvl w:val="2"/>
              <w:rPr>
                <w:rFonts w:ascii="Arial" w:eastAsia="Times New Roman" w:hAnsi="Arial" w:cs="Times New Roman"/>
                <w:sz w:val="16"/>
                <w:szCs w:val="24"/>
                <w:lang w:val="en-US"/>
              </w:rPr>
            </w:pPr>
            <w:r w:rsidRPr="001868E5">
              <w:rPr>
                <w:rFonts w:ascii="Arial" w:eastAsia="Times New Roman" w:hAnsi="Arial" w:cs="Times New Roman"/>
                <w:sz w:val="16"/>
                <w:szCs w:val="24"/>
                <w:lang w:val="en-US"/>
              </w:rPr>
              <w:t>Commercial</w:t>
            </w:r>
          </w:p>
        </w:tc>
        <w:tc>
          <w:tcPr>
            <w:tcW w:w="1928" w:type="dxa"/>
            <w:shd w:val="clear" w:color="auto" w:fill="auto"/>
            <w:vAlign w:val="center"/>
          </w:tcPr>
          <w:p w14:paraId="788AF2C5" w14:textId="77777777" w:rsidR="001868E5" w:rsidRPr="001868E5" w:rsidRDefault="001868E5" w:rsidP="001868E5">
            <w:pPr>
              <w:tabs>
                <w:tab w:val="clear" w:pos="284"/>
              </w:tabs>
              <w:spacing w:before="40" w:after="0" w:line="240" w:lineRule="auto"/>
              <w:jc w:val="center"/>
              <w:outlineLvl w:val="2"/>
              <w:rPr>
                <w:rFonts w:ascii="Arial" w:eastAsia="Times New Roman" w:hAnsi="Arial" w:cs="Times New Roman"/>
                <w:sz w:val="16"/>
                <w:szCs w:val="24"/>
                <w:lang w:val="en-US"/>
              </w:rPr>
            </w:pPr>
            <w:r w:rsidRPr="001868E5">
              <w:rPr>
                <w:rFonts w:ascii="Arial" w:eastAsia="Times New Roman" w:hAnsi="Arial" w:cs="Times New Roman"/>
                <w:sz w:val="16"/>
                <w:szCs w:val="24"/>
                <w:lang w:val="en-US"/>
              </w:rPr>
              <w:t>Other</w:t>
            </w:r>
          </w:p>
        </w:tc>
      </w:tr>
      <w:tr w:rsidR="001868E5" w:rsidRPr="001868E5" w14:paraId="327DCC94" w14:textId="77777777" w:rsidTr="005F71CD">
        <w:trPr>
          <w:trHeight w:hRule="exact" w:val="580"/>
        </w:trPr>
        <w:tc>
          <w:tcPr>
            <w:tcW w:w="3174" w:type="dxa"/>
            <w:gridSpan w:val="2"/>
            <w:vAlign w:val="center"/>
          </w:tcPr>
          <w:p w14:paraId="0E5F49DF" w14:textId="1726440E"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r w:rsidRPr="001868E5">
              <w:rPr>
                <w:rFonts w:ascii="Arial" w:eastAsia="Times New Roman" w:hAnsi="Arial" w:cs="Times New Roman"/>
                <w:b/>
                <w:sz w:val="16"/>
                <w:szCs w:val="24"/>
                <w:lang w:val="en-US"/>
              </w:rPr>
              <w:t xml:space="preserve">Project </w:t>
            </w:r>
            <w:r w:rsidR="00B965BE">
              <w:rPr>
                <w:rFonts w:ascii="Arial" w:eastAsia="Times New Roman" w:hAnsi="Arial" w:cs="Times New Roman"/>
                <w:b/>
                <w:sz w:val="16"/>
                <w:szCs w:val="24"/>
                <w:lang w:val="en-US"/>
              </w:rPr>
              <w:t xml:space="preserve"> </w:t>
            </w:r>
            <w:r w:rsidR="00B965BE">
              <w:rPr>
                <w:rFonts w:ascii="Arial" w:eastAsia="Times New Roman" w:hAnsi="Arial" w:cs="Times New Roman"/>
                <w:color w:val="FF0000"/>
                <w:szCs w:val="24"/>
                <w:lang w:val="en-US"/>
              </w:rPr>
              <w:t>Laundry</w:t>
            </w:r>
          </w:p>
        </w:tc>
        <w:tc>
          <w:tcPr>
            <w:tcW w:w="1346" w:type="dxa"/>
            <w:shd w:val="clear" w:color="auto" w:fill="auto"/>
            <w:vAlign w:val="center"/>
          </w:tcPr>
          <w:p w14:paraId="78A1B218"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FF0000"/>
                <w:sz w:val="16"/>
                <w:szCs w:val="24"/>
                <w:lang w:val="en-US"/>
              </w:rPr>
              <w:fldChar w:fldCharType="begin">
                <w:ffData>
                  <w:name w:val="Check3"/>
                  <w:enabled/>
                  <w:calcOnExit w:val="0"/>
                  <w:checkBox>
                    <w:sizeAuto/>
                    <w:default w:val="1"/>
                  </w:checkBox>
                </w:ffData>
              </w:fldChar>
            </w:r>
            <w:r w:rsidRPr="001868E5">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1868E5">
              <w:rPr>
                <w:rFonts w:ascii="Arial" w:eastAsia="Times New Roman" w:hAnsi="Arial" w:cs="Times New Roman"/>
                <w:color w:val="FF0000"/>
                <w:sz w:val="16"/>
                <w:szCs w:val="24"/>
                <w:lang w:val="en-US"/>
              </w:rPr>
              <w:fldChar w:fldCharType="end"/>
            </w:r>
          </w:p>
        </w:tc>
        <w:tc>
          <w:tcPr>
            <w:tcW w:w="1348" w:type="dxa"/>
            <w:gridSpan w:val="2"/>
            <w:shd w:val="clear" w:color="auto" w:fill="auto"/>
            <w:vAlign w:val="center"/>
          </w:tcPr>
          <w:p w14:paraId="6E3A4ADC"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4D56DBC6"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183A0C88"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928" w:type="dxa"/>
            <w:shd w:val="clear" w:color="auto" w:fill="auto"/>
            <w:vAlign w:val="center"/>
          </w:tcPr>
          <w:p w14:paraId="05FF6978"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r>
      <w:tr w:rsidR="001868E5" w:rsidRPr="001868E5" w14:paraId="79571BAC" w14:textId="77777777" w:rsidTr="001868E5">
        <w:trPr>
          <w:trHeight w:hRule="exact" w:val="633"/>
        </w:trPr>
        <w:tc>
          <w:tcPr>
            <w:tcW w:w="10490" w:type="dxa"/>
            <w:gridSpan w:val="8"/>
            <w:vAlign w:val="center"/>
          </w:tcPr>
          <w:p w14:paraId="1F1E1525" w14:textId="77777777" w:rsidR="001868E5" w:rsidRPr="001868E5" w:rsidRDefault="001868E5" w:rsidP="001868E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1868E5">
              <w:rPr>
                <w:rFonts w:ascii="Arial" w:eastAsia="Times New Roman" w:hAnsi="Arial" w:cs="Times New Roman"/>
                <w:b/>
                <w:color w:val="FFFFFF"/>
                <w:sz w:val="22"/>
                <w:lang w:val="en-US"/>
              </w:rPr>
              <w:t>Purpose of New Laundry</w:t>
            </w:r>
          </w:p>
          <w:p w14:paraId="601DFBF0"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4A2C7AEB" w14:textId="77777777" w:rsidTr="001868E5">
        <w:trPr>
          <w:trHeight w:hRule="exact" w:val="286"/>
        </w:trPr>
        <w:tc>
          <w:tcPr>
            <w:tcW w:w="3174" w:type="dxa"/>
            <w:gridSpan w:val="2"/>
            <w:vAlign w:val="center"/>
          </w:tcPr>
          <w:p w14:paraId="1DCD8E7F"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p>
        </w:tc>
        <w:tc>
          <w:tcPr>
            <w:tcW w:w="1346" w:type="dxa"/>
            <w:shd w:val="clear" w:color="auto" w:fill="auto"/>
            <w:vAlign w:val="center"/>
          </w:tcPr>
          <w:p w14:paraId="71E05F19" w14:textId="77777777" w:rsidR="001868E5" w:rsidRPr="001868E5" w:rsidRDefault="001868E5" w:rsidP="001868E5">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1868E5">
              <w:rPr>
                <w:rFonts w:ascii="Arial" w:eastAsia="Times New Roman" w:hAnsi="Arial" w:cs="Times New Roman"/>
                <w:sz w:val="16"/>
                <w:szCs w:val="24"/>
                <w:lang w:val="en-US"/>
              </w:rPr>
              <w:t>Update</w:t>
            </w:r>
          </w:p>
        </w:tc>
        <w:tc>
          <w:tcPr>
            <w:tcW w:w="1348" w:type="dxa"/>
            <w:gridSpan w:val="2"/>
            <w:shd w:val="clear" w:color="auto" w:fill="auto"/>
            <w:vAlign w:val="center"/>
          </w:tcPr>
          <w:p w14:paraId="47AD2E6E" w14:textId="77777777" w:rsidR="001868E5" w:rsidRPr="001868E5" w:rsidRDefault="001868E5" w:rsidP="001868E5">
            <w:pPr>
              <w:tabs>
                <w:tab w:val="clear" w:pos="284"/>
              </w:tabs>
              <w:spacing w:before="40" w:after="0" w:line="240" w:lineRule="auto"/>
              <w:jc w:val="center"/>
              <w:outlineLvl w:val="2"/>
              <w:rPr>
                <w:rFonts w:ascii="Arial" w:eastAsia="Times New Roman" w:hAnsi="Arial" w:cs="Times New Roman"/>
                <w:sz w:val="16"/>
                <w:szCs w:val="24"/>
                <w:lang w:val="en-US"/>
              </w:rPr>
            </w:pPr>
            <w:r w:rsidRPr="001868E5">
              <w:rPr>
                <w:rFonts w:ascii="Arial" w:eastAsia="Times New Roman" w:hAnsi="Arial" w:cs="Times New Roman"/>
                <w:sz w:val="16"/>
                <w:szCs w:val="24"/>
                <w:lang w:val="en-US"/>
              </w:rPr>
              <w:t>Expanding Needs</w:t>
            </w:r>
          </w:p>
        </w:tc>
        <w:tc>
          <w:tcPr>
            <w:tcW w:w="1347" w:type="dxa"/>
            <w:shd w:val="clear" w:color="auto" w:fill="auto"/>
            <w:vAlign w:val="center"/>
          </w:tcPr>
          <w:p w14:paraId="59DAFE9D" w14:textId="77777777" w:rsidR="001868E5" w:rsidRPr="001868E5" w:rsidRDefault="001868E5" w:rsidP="001868E5">
            <w:pPr>
              <w:tabs>
                <w:tab w:val="clear" w:pos="284"/>
              </w:tabs>
              <w:spacing w:before="40" w:after="0" w:line="240" w:lineRule="auto"/>
              <w:jc w:val="center"/>
              <w:outlineLvl w:val="2"/>
              <w:rPr>
                <w:rFonts w:ascii="Arial" w:eastAsia="Times New Roman" w:hAnsi="Arial" w:cs="Times New Roman"/>
                <w:sz w:val="16"/>
                <w:szCs w:val="24"/>
                <w:lang w:val="en-US"/>
              </w:rPr>
            </w:pPr>
            <w:r w:rsidRPr="001868E5">
              <w:rPr>
                <w:rFonts w:ascii="Arial" w:eastAsia="Times New Roman" w:hAnsi="Arial" w:cs="Times New Roman"/>
                <w:sz w:val="16"/>
                <w:szCs w:val="24"/>
                <w:lang w:val="en-US"/>
              </w:rPr>
              <w:t>Reducing Needs</w:t>
            </w:r>
          </w:p>
        </w:tc>
        <w:tc>
          <w:tcPr>
            <w:tcW w:w="1347" w:type="dxa"/>
            <w:shd w:val="clear" w:color="auto" w:fill="auto"/>
            <w:vAlign w:val="center"/>
          </w:tcPr>
          <w:p w14:paraId="41669FE8" w14:textId="77777777" w:rsidR="001868E5" w:rsidRPr="001868E5" w:rsidRDefault="001868E5" w:rsidP="001868E5">
            <w:pPr>
              <w:tabs>
                <w:tab w:val="clear" w:pos="284"/>
              </w:tabs>
              <w:spacing w:before="40" w:after="0" w:line="240" w:lineRule="auto"/>
              <w:jc w:val="center"/>
              <w:outlineLvl w:val="2"/>
              <w:rPr>
                <w:rFonts w:ascii="Arial" w:eastAsia="Times New Roman" w:hAnsi="Arial" w:cs="Times New Roman"/>
                <w:sz w:val="16"/>
                <w:szCs w:val="24"/>
                <w:lang w:val="en-US"/>
              </w:rPr>
            </w:pPr>
            <w:r w:rsidRPr="001868E5">
              <w:rPr>
                <w:rFonts w:ascii="Arial" w:eastAsia="Times New Roman" w:hAnsi="Arial" w:cs="Times New Roman"/>
                <w:sz w:val="16"/>
                <w:szCs w:val="24"/>
                <w:lang w:val="en-US"/>
              </w:rPr>
              <w:t>Resale</w:t>
            </w:r>
          </w:p>
        </w:tc>
        <w:tc>
          <w:tcPr>
            <w:tcW w:w="1928" w:type="dxa"/>
            <w:shd w:val="clear" w:color="auto" w:fill="auto"/>
            <w:vAlign w:val="center"/>
          </w:tcPr>
          <w:p w14:paraId="19115D14" w14:textId="77777777" w:rsidR="001868E5" w:rsidRPr="001868E5" w:rsidRDefault="001868E5" w:rsidP="001868E5">
            <w:pPr>
              <w:tabs>
                <w:tab w:val="clear" w:pos="284"/>
              </w:tabs>
              <w:spacing w:before="40" w:after="0" w:line="240" w:lineRule="auto"/>
              <w:jc w:val="center"/>
              <w:outlineLvl w:val="2"/>
              <w:rPr>
                <w:rFonts w:ascii="Arial" w:eastAsia="Times New Roman" w:hAnsi="Arial" w:cs="Times New Roman"/>
                <w:sz w:val="16"/>
                <w:szCs w:val="24"/>
                <w:lang w:val="en-US"/>
              </w:rPr>
            </w:pPr>
            <w:r w:rsidRPr="001868E5">
              <w:rPr>
                <w:rFonts w:ascii="Arial" w:eastAsia="Times New Roman" w:hAnsi="Arial" w:cs="Times New Roman"/>
                <w:sz w:val="16"/>
                <w:szCs w:val="24"/>
                <w:lang w:val="en-US"/>
              </w:rPr>
              <w:t>Other</w:t>
            </w:r>
          </w:p>
        </w:tc>
      </w:tr>
      <w:tr w:rsidR="001868E5" w:rsidRPr="001868E5" w14:paraId="3D1C67C9" w14:textId="77777777" w:rsidTr="001868E5">
        <w:trPr>
          <w:trHeight w:hRule="exact" w:val="286"/>
        </w:trPr>
        <w:tc>
          <w:tcPr>
            <w:tcW w:w="3174" w:type="dxa"/>
            <w:gridSpan w:val="2"/>
            <w:vAlign w:val="center"/>
          </w:tcPr>
          <w:p w14:paraId="27745B1F"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r w:rsidRPr="001868E5">
              <w:rPr>
                <w:rFonts w:ascii="Arial" w:eastAsia="Times New Roman" w:hAnsi="Arial" w:cs="Times New Roman"/>
                <w:b/>
                <w:sz w:val="16"/>
                <w:szCs w:val="24"/>
                <w:lang w:val="en-US"/>
              </w:rPr>
              <w:t>Work Quality</w:t>
            </w:r>
          </w:p>
        </w:tc>
        <w:tc>
          <w:tcPr>
            <w:tcW w:w="1346" w:type="dxa"/>
            <w:shd w:val="clear" w:color="auto" w:fill="auto"/>
            <w:vAlign w:val="center"/>
          </w:tcPr>
          <w:p w14:paraId="35D86E42"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48" w:type="dxa"/>
            <w:gridSpan w:val="2"/>
            <w:shd w:val="clear" w:color="auto" w:fill="auto"/>
            <w:vAlign w:val="center"/>
          </w:tcPr>
          <w:p w14:paraId="4B0AA415"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1868E5">
              <w:rPr>
                <w:rFonts w:ascii="Arial" w:eastAsia="Times New Roman" w:hAnsi="Arial" w:cs="Times New Roman"/>
                <w:color w:val="FF0000"/>
                <w:sz w:val="16"/>
                <w:szCs w:val="24"/>
                <w:lang w:val="en-US"/>
              </w:rPr>
              <w:fldChar w:fldCharType="end"/>
            </w:r>
          </w:p>
        </w:tc>
        <w:tc>
          <w:tcPr>
            <w:tcW w:w="1347" w:type="dxa"/>
            <w:shd w:val="clear" w:color="auto" w:fill="auto"/>
            <w:vAlign w:val="center"/>
          </w:tcPr>
          <w:p w14:paraId="724585C1"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70292BEE"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928" w:type="dxa"/>
            <w:shd w:val="clear" w:color="auto" w:fill="auto"/>
            <w:vAlign w:val="center"/>
          </w:tcPr>
          <w:p w14:paraId="76873C2C"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r>
      <w:tr w:rsidR="001868E5" w:rsidRPr="001868E5" w14:paraId="1626242A" w14:textId="77777777" w:rsidTr="001868E5">
        <w:trPr>
          <w:trHeight w:hRule="exact" w:val="400"/>
        </w:trPr>
        <w:tc>
          <w:tcPr>
            <w:tcW w:w="1693" w:type="dxa"/>
            <w:vAlign w:val="center"/>
          </w:tcPr>
          <w:p w14:paraId="05C650FB"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r w:rsidRPr="001868E5">
              <w:rPr>
                <w:rFonts w:ascii="Arial" w:eastAsia="Times New Roman" w:hAnsi="Arial" w:cs="Times New Roman"/>
                <w:i/>
                <w:sz w:val="16"/>
                <w:szCs w:val="24"/>
                <w:lang w:val="en-US"/>
              </w:rPr>
              <w:t>Comments</w:t>
            </w:r>
          </w:p>
        </w:tc>
        <w:tc>
          <w:tcPr>
            <w:tcW w:w="8797" w:type="dxa"/>
            <w:gridSpan w:val="7"/>
            <w:shd w:val="clear" w:color="auto" w:fill="auto"/>
            <w:vAlign w:val="center"/>
          </w:tcPr>
          <w:p w14:paraId="241D6130"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 xml:space="preserve"> The building company only provided a small laundry</w:t>
            </w:r>
          </w:p>
        </w:tc>
      </w:tr>
      <w:tr w:rsidR="001868E5" w:rsidRPr="001868E5" w14:paraId="2CA55852" w14:textId="77777777" w:rsidTr="001868E5">
        <w:trPr>
          <w:trHeight w:hRule="exact" w:val="400"/>
        </w:trPr>
        <w:tc>
          <w:tcPr>
            <w:tcW w:w="10490" w:type="dxa"/>
            <w:gridSpan w:val="8"/>
            <w:vAlign w:val="center"/>
          </w:tcPr>
          <w:p w14:paraId="50461BCD"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763461CE" w14:textId="77777777" w:rsidTr="001868E5">
        <w:trPr>
          <w:trHeight w:hRule="exact" w:val="740"/>
        </w:trPr>
        <w:tc>
          <w:tcPr>
            <w:tcW w:w="10490" w:type="dxa"/>
            <w:gridSpan w:val="8"/>
            <w:vAlign w:val="center"/>
          </w:tcPr>
          <w:p w14:paraId="5E3A1B40" w14:textId="77777777" w:rsidR="001868E5" w:rsidRPr="001868E5" w:rsidRDefault="001868E5" w:rsidP="001868E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1868E5">
              <w:rPr>
                <w:rFonts w:ascii="Arial" w:eastAsia="Times New Roman" w:hAnsi="Arial" w:cs="Times New Roman"/>
                <w:b/>
                <w:color w:val="FFFFFF"/>
                <w:sz w:val="22"/>
                <w:lang w:val="en-US"/>
              </w:rPr>
              <w:t>Desired Feel &amp; Special Features</w:t>
            </w:r>
          </w:p>
        </w:tc>
      </w:tr>
      <w:tr w:rsidR="001868E5" w:rsidRPr="001868E5" w14:paraId="541AFCBB" w14:textId="77777777" w:rsidTr="001868E5">
        <w:trPr>
          <w:trHeight w:hRule="exact" w:val="400"/>
        </w:trPr>
        <w:tc>
          <w:tcPr>
            <w:tcW w:w="10490" w:type="dxa"/>
            <w:gridSpan w:val="8"/>
            <w:vAlign w:val="center"/>
          </w:tcPr>
          <w:p w14:paraId="529909D4"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As much storage as possible</w:t>
            </w:r>
          </w:p>
        </w:tc>
      </w:tr>
      <w:tr w:rsidR="001868E5" w:rsidRPr="001868E5" w14:paraId="03E07687" w14:textId="77777777" w:rsidTr="001868E5">
        <w:trPr>
          <w:trHeight w:hRule="exact" w:val="400"/>
        </w:trPr>
        <w:tc>
          <w:tcPr>
            <w:tcW w:w="10490" w:type="dxa"/>
            <w:gridSpan w:val="8"/>
            <w:vAlign w:val="center"/>
          </w:tcPr>
          <w:p w14:paraId="2A5E6F4C"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256CC000" w14:textId="77777777" w:rsidTr="001868E5">
        <w:trPr>
          <w:trHeight w:hRule="exact" w:val="400"/>
        </w:trPr>
        <w:tc>
          <w:tcPr>
            <w:tcW w:w="10490" w:type="dxa"/>
            <w:gridSpan w:val="8"/>
            <w:vAlign w:val="center"/>
          </w:tcPr>
          <w:p w14:paraId="552FCA32"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3F456BEA" w14:textId="77777777" w:rsidTr="001868E5">
        <w:trPr>
          <w:trHeight w:hRule="exact" w:val="584"/>
        </w:trPr>
        <w:tc>
          <w:tcPr>
            <w:tcW w:w="10490" w:type="dxa"/>
            <w:gridSpan w:val="8"/>
            <w:vAlign w:val="center"/>
          </w:tcPr>
          <w:p w14:paraId="580E7FB0" w14:textId="77777777" w:rsidR="001868E5" w:rsidRPr="001868E5" w:rsidRDefault="001868E5" w:rsidP="001868E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1868E5">
              <w:rPr>
                <w:rFonts w:ascii="Arial" w:eastAsia="Times New Roman" w:hAnsi="Arial" w:cs="Times New Roman"/>
                <w:b/>
                <w:color w:val="FFFFFF"/>
                <w:sz w:val="22"/>
                <w:lang w:val="en-US"/>
              </w:rPr>
              <w:t>Performance for Materials</w:t>
            </w:r>
          </w:p>
        </w:tc>
      </w:tr>
      <w:tr w:rsidR="001868E5" w:rsidRPr="001868E5" w14:paraId="293FCC73" w14:textId="77777777" w:rsidTr="001868E5">
        <w:trPr>
          <w:trHeight w:hRule="exact" w:val="400"/>
        </w:trPr>
        <w:tc>
          <w:tcPr>
            <w:tcW w:w="1693" w:type="dxa"/>
            <w:vAlign w:val="center"/>
          </w:tcPr>
          <w:p w14:paraId="6549B5D7"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r w:rsidRPr="001868E5">
              <w:rPr>
                <w:rFonts w:ascii="Arial" w:eastAsia="Times New Roman" w:hAnsi="Arial" w:cs="Times New Roman"/>
                <w:i/>
                <w:sz w:val="16"/>
                <w:szCs w:val="24"/>
                <w:lang w:val="en-US"/>
              </w:rPr>
              <w:t>Bench tops</w:t>
            </w:r>
          </w:p>
        </w:tc>
        <w:tc>
          <w:tcPr>
            <w:tcW w:w="8797" w:type="dxa"/>
            <w:gridSpan w:val="7"/>
            <w:shd w:val="clear" w:color="auto" w:fill="auto"/>
            <w:vAlign w:val="center"/>
          </w:tcPr>
          <w:p w14:paraId="57D1DE08"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 xml:space="preserve"> Ceaserstone</w:t>
            </w:r>
          </w:p>
        </w:tc>
      </w:tr>
      <w:tr w:rsidR="001868E5" w:rsidRPr="001868E5" w14:paraId="17A7C857" w14:textId="77777777" w:rsidTr="001868E5">
        <w:trPr>
          <w:trHeight w:hRule="exact" w:val="400"/>
        </w:trPr>
        <w:tc>
          <w:tcPr>
            <w:tcW w:w="10490" w:type="dxa"/>
            <w:gridSpan w:val="8"/>
            <w:vAlign w:val="center"/>
          </w:tcPr>
          <w:p w14:paraId="0F930EB4"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526E58BD" w14:textId="77777777" w:rsidTr="001868E5">
        <w:trPr>
          <w:trHeight w:hRule="exact" w:val="400"/>
        </w:trPr>
        <w:tc>
          <w:tcPr>
            <w:tcW w:w="1693" w:type="dxa"/>
            <w:vAlign w:val="center"/>
          </w:tcPr>
          <w:p w14:paraId="1ABD66E2"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r w:rsidRPr="001868E5">
              <w:rPr>
                <w:rFonts w:ascii="Arial" w:eastAsia="Times New Roman" w:hAnsi="Arial" w:cs="Times New Roman"/>
                <w:i/>
                <w:sz w:val="16"/>
                <w:szCs w:val="24"/>
                <w:lang w:val="en-US"/>
              </w:rPr>
              <w:t>Doors</w:t>
            </w:r>
          </w:p>
        </w:tc>
        <w:tc>
          <w:tcPr>
            <w:tcW w:w="8797" w:type="dxa"/>
            <w:gridSpan w:val="7"/>
            <w:shd w:val="clear" w:color="auto" w:fill="auto"/>
            <w:vAlign w:val="center"/>
          </w:tcPr>
          <w:p w14:paraId="6F20A532" w14:textId="4B28401B"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 xml:space="preserve"> Polytech Melamine</w:t>
            </w:r>
            <w:r w:rsidR="00B965BE">
              <w:rPr>
                <w:rFonts w:ascii="Arial" w:eastAsia="Times New Roman" w:hAnsi="Arial" w:cs="Times New Roman"/>
                <w:color w:val="FF0000"/>
                <w:szCs w:val="24"/>
                <w:lang w:val="en-US"/>
              </w:rPr>
              <w:t>, Dark colour</w:t>
            </w:r>
          </w:p>
        </w:tc>
      </w:tr>
      <w:tr w:rsidR="001868E5" w:rsidRPr="001868E5" w14:paraId="6CD65891" w14:textId="77777777" w:rsidTr="001868E5">
        <w:trPr>
          <w:trHeight w:hRule="exact" w:val="400"/>
        </w:trPr>
        <w:tc>
          <w:tcPr>
            <w:tcW w:w="10490" w:type="dxa"/>
            <w:gridSpan w:val="8"/>
            <w:vAlign w:val="center"/>
          </w:tcPr>
          <w:p w14:paraId="6E4F21F3"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7546E098" w14:textId="77777777" w:rsidTr="001868E5">
        <w:trPr>
          <w:trHeight w:hRule="exact" w:val="400"/>
        </w:trPr>
        <w:tc>
          <w:tcPr>
            <w:tcW w:w="1693" w:type="dxa"/>
            <w:vAlign w:val="center"/>
          </w:tcPr>
          <w:p w14:paraId="7610A517"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r w:rsidRPr="001868E5">
              <w:rPr>
                <w:rFonts w:ascii="Arial" w:eastAsia="Times New Roman" w:hAnsi="Arial" w:cs="Times New Roman"/>
                <w:i/>
                <w:sz w:val="16"/>
                <w:szCs w:val="24"/>
                <w:lang w:val="en-US"/>
              </w:rPr>
              <w:t>Splash back</w:t>
            </w:r>
          </w:p>
        </w:tc>
        <w:tc>
          <w:tcPr>
            <w:tcW w:w="8797" w:type="dxa"/>
            <w:gridSpan w:val="7"/>
            <w:shd w:val="clear" w:color="auto" w:fill="auto"/>
            <w:vAlign w:val="center"/>
          </w:tcPr>
          <w:p w14:paraId="779A4B47"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 xml:space="preserve"> Tiles</w:t>
            </w:r>
          </w:p>
        </w:tc>
      </w:tr>
      <w:tr w:rsidR="001868E5" w:rsidRPr="001868E5" w14:paraId="4E89AD88" w14:textId="77777777" w:rsidTr="001868E5">
        <w:trPr>
          <w:trHeight w:hRule="exact" w:val="400"/>
        </w:trPr>
        <w:tc>
          <w:tcPr>
            <w:tcW w:w="10490" w:type="dxa"/>
            <w:gridSpan w:val="8"/>
            <w:vAlign w:val="center"/>
          </w:tcPr>
          <w:p w14:paraId="3B232686"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042629A6" w14:textId="77777777" w:rsidTr="001868E5">
        <w:trPr>
          <w:trHeight w:hRule="exact" w:val="400"/>
        </w:trPr>
        <w:tc>
          <w:tcPr>
            <w:tcW w:w="1693" w:type="dxa"/>
            <w:vAlign w:val="center"/>
          </w:tcPr>
          <w:p w14:paraId="12D325DB"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r w:rsidRPr="001868E5">
              <w:rPr>
                <w:rFonts w:ascii="Arial" w:eastAsia="Times New Roman" w:hAnsi="Arial" w:cs="Times New Roman"/>
                <w:i/>
                <w:sz w:val="16"/>
                <w:szCs w:val="24"/>
                <w:lang w:val="en-US"/>
              </w:rPr>
              <w:t>Handles</w:t>
            </w:r>
          </w:p>
        </w:tc>
        <w:tc>
          <w:tcPr>
            <w:tcW w:w="8797" w:type="dxa"/>
            <w:gridSpan w:val="7"/>
            <w:shd w:val="clear" w:color="auto" w:fill="auto"/>
            <w:vAlign w:val="center"/>
          </w:tcPr>
          <w:p w14:paraId="4960082B"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 xml:space="preserve"> To be selected</w:t>
            </w:r>
          </w:p>
        </w:tc>
      </w:tr>
      <w:tr w:rsidR="001868E5" w:rsidRPr="001868E5" w14:paraId="10D2E2D9" w14:textId="77777777" w:rsidTr="001868E5">
        <w:trPr>
          <w:trHeight w:hRule="exact" w:val="400"/>
        </w:trPr>
        <w:tc>
          <w:tcPr>
            <w:tcW w:w="10490" w:type="dxa"/>
            <w:gridSpan w:val="8"/>
            <w:vAlign w:val="center"/>
          </w:tcPr>
          <w:p w14:paraId="4718787B"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26640481" w14:textId="77777777" w:rsidTr="001868E5">
        <w:trPr>
          <w:trHeight w:hRule="exact" w:val="400"/>
        </w:trPr>
        <w:tc>
          <w:tcPr>
            <w:tcW w:w="1693" w:type="dxa"/>
            <w:vAlign w:val="center"/>
          </w:tcPr>
          <w:p w14:paraId="05556259"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r w:rsidRPr="001868E5">
              <w:rPr>
                <w:rFonts w:ascii="Arial" w:eastAsia="Times New Roman" w:hAnsi="Arial" w:cs="Times New Roman"/>
                <w:i/>
                <w:sz w:val="16"/>
                <w:szCs w:val="24"/>
                <w:lang w:val="en-US"/>
              </w:rPr>
              <w:t>Feature</w:t>
            </w:r>
          </w:p>
        </w:tc>
        <w:tc>
          <w:tcPr>
            <w:tcW w:w="8797" w:type="dxa"/>
            <w:gridSpan w:val="7"/>
            <w:shd w:val="clear" w:color="auto" w:fill="auto"/>
            <w:vAlign w:val="center"/>
          </w:tcPr>
          <w:p w14:paraId="37AA96B2" w14:textId="3A3625C3" w:rsidR="001868E5" w:rsidRPr="001868E5" w:rsidRDefault="00B965BE" w:rsidP="001868E5">
            <w:pPr>
              <w:tabs>
                <w:tab w:val="clear" w:pos="284"/>
              </w:tabs>
              <w:spacing w:before="40" w:after="0" w:line="240" w:lineRule="auto"/>
              <w:rPr>
                <w:rFonts w:ascii="Arial" w:eastAsia="Times New Roman" w:hAnsi="Arial" w:cs="Times New Roman"/>
                <w:color w:val="FF0000"/>
                <w:szCs w:val="24"/>
                <w:lang w:val="en-US"/>
              </w:rPr>
            </w:pPr>
            <w:r>
              <w:rPr>
                <w:rFonts w:ascii="Arial" w:eastAsia="Times New Roman" w:hAnsi="Arial" w:cs="Times New Roman"/>
                <w:color w:val="FF0000"/>
                <w:szCs w:val="24"/>
                <w:lang w:val="en-US"/>
              </w:rPr>
              <w:t xml:space="preserve"> Hanging rail under wall cabinets</w:t>
            </w:r>
          </w:p>
        </w:tc>
      </w:tr>
      <w:tr w:rsidR="001868E5" w:rsidRPr="001868E5" w14:paraId="32EE5329" w14:textId="77777777" w:rsidTr="001868E5">
        <w:trPr>
          <w:trHeight w:hRule="exact" w:val="400"/>
        </w:trPr>
        <w:tc>
          <w:tcPr>
            <w:tcW w:w="10490" w:type="dxa"/>
            <w:gridSpan w:val="8"/>
            <w:vAlign w:val="center"/>
          </w:tcPr>
          <w:p w14:paraId="660D9A88"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4F15E90E" w14:textId="77777777" w:rsidTr="001868E5">
        <w:trPr>
          <w:trHeight w:hRule="exact" w:val="1664"/>
        </w:trPr>
        <w:tc>
          <w:tcPr>
            <w:tcW w:w="10490" w:type="dxa"/>
            <w:gridSpan w:val="8"/>
            <w:vAlign w:val="center"/>
          </w:tcPr>
          <w:p w14:paraId="7BF91A1E" w14:textId="77777777" w:rsidR="001868E5" w:rsidRPr="001868E5" w:rsidRDefault="001868E5" w:rsidP="001868E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1868E5">
              <w:rPr>
                <w:rFonts w:ascii="Arial" w:eastAsia="Times New Roman" w:hAnsi="Arial" w:cs="Times New Roman"/>
                <w:b/>
                <w:color w:val="FFFFFF"/>
                <w:sz w:val="22"/>
                <w:lang w:val="en-US"/>
              </w:rPr>
              <w:t>Colour Scheme</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3036"/>
              <w:gridCol w:w="1288"/>
              <w:gridCol w:w="1290"/>
              <w:gridCol w:w="1290"/>
              <w:gridCol w:w="1290"/>
              <w:gridCol w:w="1302"/>
            </w:tblGrid>
            <w:tr w:rsidR="001868E5" w:rsidRPr="001868E5" w14:paraId="37EDD9A7" w14:textId="77777777" w:rsidTr="001868E5">
              <w:trPr>
                <w:trHeight w:hRule="exact" w:val="331"/>
              </w:trPr>
              <w:tc>
                <w:tcPr>
                  <w:tcW w:w="3327" w:type="dxa"/>
                  <w:vAlign w:val="center"/>
                </w:tcPr>
                <w:p w14:paraId="1E6BE304"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p>
              </w:tc>
              <w:tc>
                <w:tcPr>
                  <w:tcW w:w="1410" w:type="dxa"/>
                  <w:shd w:val="clear" w:color="auto" w:fill="auto"/>
                  <w:vAlign w:val="center"/>
                </w:tcPr>
                <w:p w14:paraId="2BF0DC82"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Warm</w:t>
                  </w:r>
                </w:p>
              </w:tc>
              <w:tc>
                <w:tcPr>
                  <w:tcW w:w="1412" w:type="dxa"/>
                  <w:shd w:val="clear" w:color="auto" w:fill="auto"/>
                  <w:vAlign w:val="center"/>
                </w:tcPr>
                <w:p w14:paraId="524828B7"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Cool</w:t>
                  </w:r>
                </w:p>
              </w:tc>
              <w:tc>
                <w:tcPr>
                  <w:tcW w:w="1412" w:type="dxa"/>
                  <w:shd w:val="clear" w:color="auto" w:fill="auto"/>
                  <w:vAlign w:val="center"/>
                </w:tcPr>
                <w:p w14:paraId="354EC4E1"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Neutral</w:t>
                  </w:r>
                </w:p>
              </w:tc>
              <w:tc>
                <w:tcPr>
                  <w:tcW w:w="1412" w:type="dxa"/>
                  <w:shd w:val="clear" w:color="auto" w:fill="auto"/>
                  <w:vAlign w:val="center"/>
                </w:tcPr>
                <w:p w14:paraId="29E3C1C2"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Bright</w:t>
                  </w:r>
                </w:p>
              </w:tc>
              <w:tc>
                <w:tcPr>
                  <w:tcW w:w="1426" w:type="dxa"/>
                  <w:shd w:val="clear" w:color="auto" w:fill="auto"/>
                  <w:vAlign w:val="center"/>
                </w:tcPr>
                <w:p w14:paraId="218CF709"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Other</w:t>
                  </w:r>
                </w:p>
              </w:tc>
            </w:tr>
            <w:tr w:rsidR="001868E5" w:rsidRPr="001868E5" w14:paraId="19A8EE22" w14:textId="77777777" w:rsidTr="001868E5">
              <w:trPr>
                <w:trHeight w:hRule="exact" w:val="286"/>
              </w:trPr>
              <w:tc>
                <w:tcPr>
                  <w:tcW w:w="3327" w:type="dxa"/>
                  <w:vAlign w:val="center"/>
                </w:tcPr>
                <w:p w14:paraId="3AC3BD26"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r w:rsidRPr="001868E5">
                    <w:rPr>
                      <w:rFonts w:ascii="Arial" w:eastAsia="Times New Roman" w:hAnsi="Arial" w:cs="Times New Roman"/>
                      <w:b/>
                      <w:sz w:val="16"/>
                      <w:szCs w:val="24"/>
                      <w:lang w:val="en-US"/>
                    </w:rPr>
                    <w:t>Colours</w:t>
                  </w:r>
                </w:p>
              </w:tc>
              <w:tc>
                <w:tcPr>
                  <w:tcW w:w="1410" w:type="dxa"/>
                  <w:shd w:val="clear" w:color="auto" w:fill="auto"/>
                  <w:vAlign w:val="center"/>
                </w:tcPr>
                <w:p w14:paraId="023C40B6"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412" w:type="dxa"/>
                  <w:shd w:val="clear" w:color="auto" w:fill="auto"/>
                  <w:vAlign w:val="center"/>
                </w:tcPr>
                <w:p w14:paraId="5C8B3ACA"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1868E5">
                    <w:rPr>
                      <w:rFonts w:ascii="Arial" w:eastAsia="Times New Roman" w:hAnsi="Arial" w:cs="Times New Roman"/>
                      <w:color w:val="FF0000"/>
                      <w:sz w:val="16"/>
                      <w:szCs w:val="24"/>
                      <w:lang w:val="en-US"/>
                    </w:rPr>
                    <w:fldChar w:fldCharType="end"/>
                  </w:r>
                </w:p>
              </w:tc>
              <w:tc>
                <w:tcPr>
                  <w:tcW w:w="1412" w:type="dxa"/>
                  <w:shd w:val="clear" w:color="auto" w:fill="auto"/>
                  <w:vAlign w:val="center"/>
                </w:tcPr>
                <w:p w14:paraId="645B4BD2"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412" w:type="dxa"/>
                  <w:shd w:val="clear" w:color="auto" w:fill="auto"/>
                  <w:vAlign w:val="center"/>
                </w:tcPr>
                <w:p w14:paraId="1D78B279"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426" w:type="dxa"/>
                  <w:shd w:val="clear" w:color="auto" w:fill="auto"/>
                  <w:vAlign w:val="center"/>
                </w:tcPr>
                <w:p w14:paraId="3A63971C"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r>
          </w:tbl>
          <w:p w14:paraId="00C4437B"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p w14:paraId="045D70D9"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p w14:paraId="0FBED9ED"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p w14:paraId="27BB14B3"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4458AA0B" w14:textId="77777777" w:rsidTr="001868E5">
        <w:trPr>
          <w:trHeight w:hRule="exact" w:val="969"/>
        </w:trPr>
        <w:tc>
          <w:tcPr>
            <w:tcW w:w="10490" w:type="dxa"/>
            <w:gridSpan w:val="8"/>
            <w:vAlign w:val="center"/>
          </w:tcPr>
          <w:p w14:paraId="169A9BD3" w14:textId="77777777" w:rsidR="001868E5" w:rsidRPr="001868E5" w:rsidRDefault="001868E5" w:rsidP="001868E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1868E5">
              <w:rPr>
                <w:rFonts w:ascii="Arial" w:eastAsia="Times New Roman" w:hAnsi="Arial" w:cs="Times New Roman"/>
                <w:b/>
                <w:color w:val="FFFFFF"/>
                <w:sz w:val="22"/>
                <w:lang w:val="en-US"/>
              </w:rPr>
              <w:t>Hardware Preferences</w:t>
            </w:r>
          </w:p>
        </w:tc>
      </w:tr>
      <w:tr w:rsidR="001868E5" w:rsidRPr="001868E5" w14:paraId="0CBAD5D6" w14:textId="77777777" w:rsidTr="001868E5">
        <w:trPr>
          <w:trHeight w:hRule="exact" w:val="286"/>
        </w:trPr>
        <w:tc>
          <w:tcPr>
            <w:tcW w:w="3174" w:type="dxa"/>
            <w:gridSpan w:val="2"/>
            <w:vAlign w:val="center"/>
          </w:tcPr>
          <w:p w14:paraId="18805146"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r w:rsidRPr="001868E5">
              <w:rPr>
                <w:rFonts w:ascii="Arial" w:eastAsia="Times New Roman" w:hAnsi="Arial" w:cs="Times New Roman"/>
                <w:b/>
                <w:sz w:val="16"/>
                <w:szCs w:val="24"/>
                <w:lang w:val="en-US"/>
              </w:rPr>
              <w:t>Drawers</w:t>
            </w:r>
          </w:p>
        </w:tc>
        <w:tc>
          <w:tcPr>
            <w:tcW w:w="1346" w:type="dxa"/>
            <w:shd w:val="clear" w:color="auto" w:fill="auto"/>
            <w:vAlign w:val="center"/>
          </w:tcPr>
          <w:p w14:paraId="0DBAA5C7"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Timber</w:t>
            </w:r>
          </w:p>
        </w:tc>
        <w:tc>
          <w:tcPr>
            <w:tcW w:w="1348" w:type="dxa"/>
            <w:gridSpan w:val="2"/>
            <w:shd w:val="clear" w:color="auto" w:fill="auto"/>
            <w:vAlign w:val="center"/>
          </w:tcPr>
          <w:p w14:paraId="4C767160"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Metal</w:t>
            </w:r>
          </w:p>
        </w:tc>
        <w:tc>
          <w:tcPr>
            <w:tcW w:w="1347" w:type="dxa"/>
            <w:shd w:val="clear" w:color="auto" w:fill="auto"/>
            <w:vAlign w:val="center"/>
          </w:tcPr>
          <w:p w14:paraId="76E83E8C"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Double Profile</w:t>
            </w:r>
          </w:p>
        </w:tc>
        <w:tc>
          <w:tcPr>
            <w:tcW w:w="1347" w:type="dxa"/>
            <w:shd w:val="clear" w:color="auto" w:fill="auto"/>
            <w:vAlign w:val="center"/>
          </w:tcPr>
          <w:p w14:paraId="46B4766C"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Push to open</w:t>
            </w:r>
          </w:p>
        </w:tc>
        <w:tc>
          <w:tcPr>
            <w:tcW w:w="1928" w:type="dxa"/>
            <w:shd w:val="clear" w:color="auto" w:fill="auto"/>
            <w:vAlign w:val="center"/>
          </w:tcPr>
          <w:p w14:paraId="142FE6ED"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Electronic</w:t>
            </w:r>
          </w:p>
        </w:tc>
      </w:tr>
      <w:tr w:rsidR="001868E5" w:rsidRPr="001868E5" w14:paraId="0D9252B9" w14:textId="77777777" w:rsidTr="001868E5">
        <w:trPr>
          <w:trHeight w:hRule="exact" w:val="286"/>
        </w:trPr>
        <w:tc>
          <w:tcPr>
            <w:tcW w:w="3174" w:type="dxa"/>
            <w:gridSpan w:val="2"/>
            <w:vAlign w:val="center"/>
          </w:tcPr>
          <w:p w14:paraId="76AA2E02"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p>
        </w:tc>
        <w:tc>
          <w:tcPr>
            <w:tcW w:w="1346" w:type="dxa"/>
            <w:shd w:val="clear" w:color="auto" w:fill="auto"/>
            <w:vAlign w:val="center"/>
          </w:tcPr>
          <w:p w14:paraId="79B3F690"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48" w:type="dxa"/>
            <w:gridSpan w:val="2"/>
            <w:shd w:val="clear" w:color="auto" w:fill="auto"/>
            <w:vAlign w:val="center"/>
          </w:tcPr>
          <w:p w14:paraId="0806EBA0"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0C8A0F9A"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1868E5">
              <w:rPr>
                <w:rFonts w:ascii="Arial" w:eastAsia="Times New Roman" w:hAnsi="Arial" w:cs="Times New Roman"/>
                <w:color w:val="FF0000"/>
                <w:sz w:val="16"/>
                <w:szCs w:val="24"/>
                <w:lang w:val="en-US"/>
              </w:rPr>
              <w:fldChar w:fldCharType="end"/>
            </w:r>
          </w:p>
        </w:tc>
        <w:tc>
          <w:tcPr>
            <w:tcW w:w="1347" w:type="dxa"/>
            <w:shd w:val="clear" w:color="auto" w:fill="auto"/>
            <w:vAlign w:val="center"/>
          </w:tcPr>
          <w:p w14:paraId="27853C72"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928" w:type="dxa"/>
            <w:shd w:val="clear" w:color="auto" w:fill="auto"/>
            <w:vAlign w:val="center"/>
          </w:tcPr>
          <w:p w14:paraId="3D6CAF6A"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r>
      <w:tr w:rsidR="001868E5" w:rsidRPr="001868E5" w14:paraId="55112BD5" w14:textId="77777777" w:rsidTr="001868E5">
        <w:trPr>
          <w:trHeight w:hRule="exact" w:val="432"/>
        </w:trPr>
        <w:tc>
          <w:tcPr>
            <w:tcW w:w="10490" w:type="dxa"/>
            <w:gridSpan w:val="8"/>
            <w:vAlign w:val="center"/>
          </w:tcPr>
          <w:p w14:paraId="417C352F"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r w:rsidRPr="001868E5">
              <w:rPr>
                <w:rFonts w:ascii="Arial" w:eastAsia="Times New Roman" w:hAnsi="Arial" w:cs="Times New Roman"/>
                <w:sz w:val="16"/>
                <w:szCs w:val="24"/>
                <w:lang w:val="en-US"/>
              </w:rPr>
              <w:t>Comments:</w:t>
            </w:r>
          </w:p>
        </w:tc>
      </w:tr>
      <w:tr w:rsidR="001868E5" w:rsidRPr="001868E5" w14:paraId="37E1DC87" w14:textId="77777777" w:rsidTr="001868E5">
        <w:trPr>
          <w:trHeight w:hRule="exact" w:val="286"/>
        </w:trPr>
        <w:tc>
          <w:tcPr>
            <w:tcW w:w="3174" w:type="dxa"/>
            <w:gridSpan w:val="2"/>
            <w:vAlign w:val="center"/>
          </w:tcPr>
          <w:p w14:paraId="0ECB6977"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r w:rsidRPr="001868E5">
              <w:rPr>
                <w:rFonts w:ascii="Arial" w:eastAsia="Times New Roman" w:hAnsi="Arial" w:cs="Times New Roman"/>
                <w:b/>
                <w:sz w:val="16"/>
                <w:szCs w:val="24"/>
                <w:lang w:val="en-US"/>
              </w:rPr>
              <w:t>Doors Floor</w:t>
            </w:r>
          </w:p>
        </w:tc>
        <w:tc>
          <w:tcPr>
            <w:tcW w:w="1384" w:type="dxa"/>
            <w:gridSpan w:val="2"/>
            <w:shd w:val="clear" w:color="auto" w:fill="auto"/>
            <w:vAlign w:val="center"/>
          </w:tcPr>
          <w:p w14:paraId="2C99C0F7"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Eco</w:t>
            </w:r>
          </w:p>
        </w:tc>
        <w:tc>
          <w:tcPr>
            <w:tcW w:w="1310" w:type="dxa"/>
            <w:shd w:val="clear" w:color="auto" w:fill="auto"/>
            <w:vAlign w:val="center"/>
          </w:tcPr>
          <w:p w14:paraId="218C8931"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Standard</w:t>
            </w:r>
          </w:p>
        </w:tc>
        <w:tc>
          <w:tcPr>
            <w:tcW w:w="1347" w:type="dxa"/>
            <w:shd w:val="clear" w:color="auto" w:fill="auto"/>
            <w:vAlign w:val="center"/>
          </w:tcPr>
          <w:p w14:paraId="2777DEE4"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165Opening</w:t>
            </w:r>
          </w:p>
        </w:tc>
        <w:tc>
          <w:tcPr>
            <w:tcW w:w="1347" w:type="dxa"/>
            <w:shd w:val="clear" w:color="auto" w:fill="auto"/>
            <w:vAlign w:val="center"/>
          </w:tcPr>
          <w:p w14:paraId="3CAE8C3F"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Soft Close</w:t>
            </w:r>
          </w:p>
        </w:tc>
        <w:tc>
          <w:tcPr>
            <w:tcW w:w="1928" w:type="dxa"/>
            <w:shd w:val="clear" w:color="auto" w:fill="auto"/>
            <w:vAlign w:val="center"/>
          </w:tcPr>
          <w:p w14:paraId="0F47284D"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Touch to open</w:t>
            </w:r>
          </w:p>
        </w:tc>
      </w:tr>
      <w:tr w:rsidR="001868E5" w:rsidRPr="001868E5" w14:paraId="1560C087" w14:textId="77777777" w:rsidTr="001868E5">
        <w:trPr>
          <w:trHeight w:hRule="exact" w:val="286"/>
        </w:trPr>
        <w:tc>
          <w:tcPr>
            <w:tcW w:w="3174" w:type="dxa"/>
            <w:gridSpan w:val="2"/>
            <w:vAlign w:val="center"/>
          </w:tcPr>
          <w:p w14:paraId="6ED5F69D"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p>
        </w:tc>
        <w:tc>
          <w:tcPr>
            <w:tcW w:w="1346" w:type="dxa"/>
            <w:shd w:val="clear" w:color="auto" w:fill="auto"/>
            <w:vAlign w:val="center"/>
          </w:tcPr>
          <w:p w14:paraId="2162E17E"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48" w:type="dxa"/>
            <w:gridSpan w:val="2"/>
            <w:shd w:val="clear" w:color="auto" w:fill="auto"/>
            <w:vAlign w:val="center"/>
          </w:tcPr>
          <w:p w14:paraId="69716D5F"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3F7DC41B"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56D91D8B"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1868E5">
              <w:rPr>
                <w:rFonts w:ascii="Arial" w:eastAsia="Times New Roman" w:hAnsi="Arial" w:cs="Times New Roman"/>
                <w:color w:val="FF0000"/>
                <w:sz w:val="16"/>
                <w:szCs w:val="24"/>
                <w:lang w:val="en-US"/>
              </w:rPr>
              <w:fldChar w:fldCharType="end"/>
            </w:r>
          </w:p>
        </w:tc>
        <w:tc>
          <w:tcPr>
            <w:tcW w:w="1928" w:type="dxa"/>
            <w:shd w:val="clear" w:color="auto" w:fill="auto"/>
            <w:vAlign w:val="center"/>
          </w:tcPr>
          <w:p w14:paraId="624F4040"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r>
      <w:tr w:rsidR="001868E5" w:rsidRPr="001868E5" w14:paraId="514FC869" w14:textId="77777777" w:rsidTr="001868E5">
        <w:trPr>
          <w:trHeight w:hRule="exact" w:val="400"/>
        </w:trPr>
        <w:tc>
          <w:tcPr>
            <w:tcW w:w="10490" w:type="dxa"/>
            <w:gridSpan w:val="8"/>
            <w:vAlign w:val="center"/>
          </w:tcPr>
          <w:p w14:paraId="3BC6B663"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r w:rsidRPr="001868E5">
              <w:rPr>
                <w:rFonts w:ascii="Arial" w:eastAsia="Times New Roman" w:hAnsi="Arial" w:cs="Times New Roman"/>
                <w:sz w:val="16"/>
                <w:szCs w:val="24"/>
                <w:lang w:val="en-US"/>
              </w:rPr>
              <w:t>Comments:</w:t>
            </w:r>
          </w:p>
        </w:tc>
      </w:tr>
      <w:tr w:rsidR="001868E5" w:rsidRPr="001868E5" w14:paraId="5F801EBA" w14:textId="77777777" w:rsidTr="001868E5">
        <w:trPr>
          <w:trHeight w:hRule="exact" w:val="286"/>
        </w:trPr>
        <w:tc>
          <w:tcPr>
            <w:tcW w:w="3174" w:type="dxa"/>
            <w:gridSpan w:val="2"/>
            <w:vAlign w:val="center"/>
          </w:tcPr>
          <w:tbl>
            <w:tblPr>
              <w:tblW w:w="10202" w:type="dxa"/>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25"/>
              <w:gridCol w:w="447"/>
              <w:gridCol w:w="450"/>
              <w:gridCol w:w="447"/>
              <w:gridCol w:w="1524"/>
              <w:gridCol w:w="6309"/>
            </w:tblGrid>
            <w:tr w:rsidR="001868E5" w:rsidRPr="001868E5" w14:paraId="20D8A21A" w14:textId="77777777" w:rsidTr="001868E5">
              <w:trPr>
                <w:trHeight w:hRule="exact" w:val="286"/>
              </w:trPr>
              <w:tc>
                <w:tcPr>
                  <w:tcW w:w="3893" w:type="dxa"/>
                  <w:gridSpan w:val="5"/>
                  <w:vAlign w:val="center"/>
                </w:tcPr>
                <w:p w14:paraId="7CC832D1" w14:textId="77777777" w:rsidR="001868E5" w:rsidRPr="001868E5" w:rsidRDefault="001868E5" w:rsidP="001868E5">
                  <w:pPr>
                    <w:tabs>
                      <w:tab w:val="clear" w:pos="284"/>
                    </w:tabs>
                    <w:spacing w:before="40" w:after="0" w:line="240" w:lineRule="auto"/>
                    <w:rPr>
                      <w:rFonts w:ascii="Arial" w:eastAsia="Times New Roman" w:hAnsi="Arial" w:cs="Times New Roman"/>
                      <w:b/>
                      <w:sz w:val="16"/>
                      <w:szCs w:val="24"/>
                      <w:lang w:val="en-US"/>
                    </w:rPr>
                  </w:pPr>
                  <w:r w:rsidRPr="001868E5">
                    <w:rPr>
                      <w:rFonts w:ascii="Arial" w:eastAsia="Times New Roman" w:hAnsi="Arial" w:cs="Times New Roman"/>
                      <w:b/>
                      <w:sz w:val="16"/>
                      <w:szCs w:val="24"/>
                      <w:lang w:val="en-US"/>
                    </w:rPr>
                    <w:t>Doors Wall</w:t>
                  </w:r>
                </w:p>
              </w:tc>
              <w:tc>
                <w:tcPr>
                  <w:tcW w:w="6309" w:type="dxa"/>
                  <w:shd w:val="clear" w:color="auto" w:fill="auto"/>
                  <w:vAlign w:val="center"/>
                </w:tcPr>
                <w:p w14:paraId="2752717D"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t>Touch to open</w:t>
                  </w:r>
                </w:p>
              </w:tc>
            </w:tr>
            <w:tr w:rsidR="001868E5" w:rsidRPr="001868E5" w14:paraId="744CDFBB" w14:textId="77777777" w:rsidTr="001868E5">
              <w:trPr>
                <w:trHeight w:hRule="exact" w:val="286"/>
              </w:trPr>
              <w:tc>
                <w:tcPr>
                  <w:tcW w:w="1025" w:type="dxa"/>
                  <w:vAlign w:val="center"/>
                </w:tcPr>
                <w:p w14:paraId="31CF832F"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p>
              </w:tc>
              <w:tc>
                <w:tcPr>
                  <w:tcW w:w="447" w:type="dxa"/>
                  <w:shd w:val="clear" w:color="auto" w:fill="auto"/>
                  <w:vAlign w:val="center"/>
                </w:tcPr>
                <w:p w14:paraId="00E85D59"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450" w:type="dxa"/>
                  <w:shd w:val="clear" w:color="auto" w:fill="auto"/>
                  <w:vAlign w:val="center"/>
                </w:tcPr>
                <w:p w14:paraId="6D51C671"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447" w:type="dxa"/>
                  <w:shd w:val="clear" w:color="auto" w:fill="auto"/>
                  <w:vAlign w:val="center"/>
                </w:tcPr>
                <w:p w14:paraId="7536D635"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521" w:type="dxa"/>
                  <w:shd w:val="clear" w:color="auto" w:fill="auto"/>
                  <w:vAlign w:val="center"/>
                </w:tcPr>
                <w:p w14:paraId="53C4B00E"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6309" w:type="dxa"/>
                  <w:shd w:val="clear" w:color="auto" w:fill="auto"/>
                  <w:vAlign w:val="center"/>
                </w:tcPr>
                <w:p w14:paraId="3BA2EC37"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r>
            <w:tr w:rsidR="001868E5" w:rsidRPr="001868E5" w14:paraId="7FF2AB72" w14:textId="77777777" w:rsidTr="001868E5">
              <w:trPr>
                <w:trHeight w:hRule="exact" w:val="400"/>
              </w:trPr>
              <w:tc>
                <w:tcPr>
                  <w:tcW w:w="10202" w:type="dxa"/>
                  <w:gridSpan w:val="6"/>
                  <w:vAlign w:val="center"/>
                </w:tcPr>
                <w:p w14:paraId="442FFC66"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r w:rsidRPr="001868E5">
                    <w:rPr>
                      <w:rFonts w:ascii="Arial" w:eastAsia="Times New Roman" w:hAnsi="Arial" w:cs="Times New Roman"/>
                      <w:sz w:val="16"/>
                      <w:szCs w:val="24"/>
                      <w:lang w:val="en-US"/>
                    </w:rPr>
                    <w:t>Comments:</w:t>
                  </w:r>
                </w:p>
              </w:tc>
            </w:tr>
          </w:tbl>
          <w:p w14:paraId="1BA81ED1"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p>
        </w:tc>
        <w:tc>
          <w:tcPr>
            <w:tcW w:w="1346" w:type="dxa"/>
            <w:shd w:val="clear" w:color="auto" w:fill="auto"/>
            <w:vAlign w:val="center"/>
          </w:tcPr>
          <w:p w14:paraId="1BB2E8B5"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Eco</w:t>
            </w:r>
          </w:p>
        </w:tc>
        <w:tc>
          <w:tcPr>
            <w:tcW w:w="1348" w:type="dxa"/>
            <w:gridSpan w:val="2"/>
            <w:shd w:val="clear" w:color="auto" w:fill="auto"/>
            <w:vAlign w:val="center"/>
          </w:tcPr>
          <w:p w14:paraId="399624BF"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Standard</w:t>
            </w:r>
          </w:p>
        </w:tc>
        <w:tc>
          <w:tcPr>
            <w:tcW w:w="1347" w:type="dxa"/>
            <w:shd w:val="clear" w:color="auto" w:fill="auto"/>
            <w:vAlign w:val="center"/>
          </w:tcPr>
          <w:p w14:paraId="500C87AE"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165Opening</w:t>
            </w:r>
          </w:p>
        </w:tc>
        <w:tc>
          <w:tcPr>
            <w:tcW w:w="1347" w:type="dxa"/>
            <w:shd w:val="clear" w:color="auto" w:fill="auto"/>
            <w:vAlign w:val="center"/>
          </w:tcPr>
          <w:p w14:paraId="0BBE0551"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Soft Close</w:t>
            </w:r>
          </w:p>
        </w:tc>
        <w:tc>
          <w:tcPr>
            <w:tcW w:w="1928" w:type="dxa"/>
            <w:shd w:val="clear" w:color="auto" w:fill="auto"/>
            <w:vAlign w:val="center"/>
          </w:tcPr>
          <w:p w14:paraId="13DEA582"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Touch to open</w:t>
            </w:r>
          </w:p>
        </w:tc>
      </w:tr>
      <w:tr w:rsidR="001868E5" w:rsidRPr="001868E5" w14:paraId="1AC19B31" w14:textId="77777777" w:rsidTr="001868E5">
        <w:trPr>
          <w:trHeight w:hRule="exact" w:val="286"/>
        </w:trPr>
        <w:tc>
          <w:tcPr>
            <w:tcW w:w="3174" w:type="dxa"/>
            <w:gridSpan w:val="2"/>
            <w:vAlign w:val="center"/>
          </w:tcPr>
          <w:p w14:paraId="5127AFBE"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p>
        </w:tc>
        <w:tc>
          <w:tcPr>
            <w:tcW w:w="1346" w:type="dxa"/>
            <w:shd w:val="clear" w:color="auto" w:fill="auto"/>
            <w:vAlign w:val="center"/>
          </w:tcPr>
          <w:p w14:paraId="7A8DF49F"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48" w:type="dxa"/>
            <w:gridSpan w:val="2"/>
            <w:shd w:val="clear" w:color="auto" w:fill="auto"/>
            <w:vAlign w:val="center"/>
          </w:tcPr>
          <w:p w14:paraId="32EE677B"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7F04ACED"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716AF8BB"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1868E5">
              <w:rPr>
                <w:rFonts w:ascii="Arial" w:eastAsia="Times New Roman" w:hAnsi="Arial" w:cs="Times New Roman"/>
                <w:color w:val="FF0000"/>
                <w:sz w:val="16"/>
                <w:szCs w:val="24"/>
                <w:lang w:val="en-US"/>
              </w:rPr>
              <w:fldChar w:fldCharType="end"/>
            </w:r>
          </w:p>
        </w:tc>
        <w:tc>
          <w:tcPr>
            <w:tcW w:w="1928" w:type="dxa"/>
            <w:shd w:val="clear" w:color="auto" w:fill="auto"/>
            <w:vAlign w:val="center"/>
          </w:tcPr>
          <w:p w14:paraId="2FD508DC"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r>
      <w:tr w:rsidR="001868E5" w:rsidRPr="001868E5" w14:paraId="05589A98" w14:textId="77777777" w:rsidTr="001868E5">
        <w:trPr>
          <w:trHeight w:hRule="exact" w:val="400"/>
        </w:trPr>
        <w:tc>
          <w:tcPr>
            <w:tcW w:w="10490" w:type="dxa"/>
            <w:gridSpan w:val="8"/>
            <w:vAlign w:val="center"/>
          </w:tcPr>
          <w:p w14:paraId="106B7448"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r w:rsidRPr="001868E5">
              <w:rPr>
                <w:rFonts w:ascii="Arial" w:eastAsia="Times New Roman" w:hAnsi="Arial" w:cs="Times New Roman"/>
                <w:sz w:val="16"/>
                <w:szCs w:val="24"/>
                <w:lang w:val="en-US"/>
              </w:rPr>
              <w:t>Comments:</w:t>
            </w:r>
          </w:p>
        </w:tc>
      </w:tr>
      <w:tr w:rsidR="001868E5" w:rsidRPr="001868E5" w14:paraId="5754EEEC" w14:textId="77777777" w:rsidTr="001868E5">
        <w:trPr>
          <w:trHeight w:hRule="exact" w:val="286"/>
        </w:trPr>
        <w:tc>
          <w:tcPr>
            <w:tcW w:w="3174" w:type="dxa"/>
            <w:gridSpan w:val="2"/>
            <w:vAlign w:val="center"/>
          </w:tcPr>
          <w:p w14:paraId="332F61AE"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r w:rsidRPr="001868E5">
              <w:rPr>
                <w:rFonts w:ascii="Arial" w:eastAsia="Times New Roman" w:hAnsi="Arial" w:cs="Times New Roman"/>
                <w:b/>
                <w:sz w:val="16"/>
                <w:szCs w:val="24"/>
                <w:lang w:val="en-US"/>
              </w:rPr>
              <w:t>Pantry/Broom/Storage</w:t>
            </w:r>
          </w:p>
        </w:tc>
        <w:tc>
          <w:tcPr>
            <w:tcW w:w="1346" w:type="dxa"/>
            <w:shd w:val="clear" w:color="auto" w:fill="auto"/>
            <w:vAlign w:val="center"/>
          </w:tcPr>
          <w:p w14:paraId="3BC32D59"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Eco</w:t>
            </w:r>
          </w:p>
        </w:tc>
        <w:tc>
          <w:tcPr>
            <w:tcW w:w="1348" w:type="dxa"/>
            <w:gridSpan w:val="2"/>
            <w:shd w:val="clear" w:color="auto" w:fill="auto"/>
            <w:vAlign w:val="center"/>
          </w:tcPr>
          <w:p w14:paraId="49AF80B4"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Standard</w:t>
            </w:r>
          </w:p>
        </w:tc>
        <w:tc>
          <w:tcPr>
            <w:tcW w:w="1347" w:type="dxa"/>
            <w:shd w:val="clear" w:color="auto" w:fill="auto"/>
            <w:vAlign w:val="center"/>
          </w:tcPr>
          <w:p w14:paraId="6CE95D45"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Pull Out</w:t>
            </w:r>
          </w:p>
        </w:tc>
        <w:tc>
          <w:tcPr>
            <w:tcW w:w="1347" w:type="dxa"/>
            <w:shd w:val="clear" w:color="auto" w:fill="auto"/>
            <w:vAlign w:val="center"/>
          </w:tcPr>
          <w:p w14:paraId="4FABFEC6"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Soft Close</w:t>
            </w:r>
          </w:p>
        </w:tc>
        <w:tc>
          <w:tcPr>
            <w:tcW w:w="1928" w:type="dxa"/>
            <w:shd w:val="clear" w:color="auto" w:fill="auto"/>
            <w:vAlign w:val="center"/>
          </w:tcPr>
          <w:p w14:paraId="1459E28D"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Touch to open</w:t>
            </w:r>
          </w:p>
        </w:tc>
      </w:tr>
      <w:tr w:rsidR="001868E5" w:rsidRPr="001868E5" w14:paraId="228C5610" w14:textId="77777777" w:rsidTr="001868E5">
        <w:trPr>
          <w:trHeight w:hRule="exact" w:val="286"/>
        </w:trPr>
        <w:tc>
          <w:tcPr>
            <w:tcW w:w="3174" w:type="dxa"/>
            <w:gridSpan w:val="2"/>
            <w:vAlign w:val="center"/>
          </w:tcPr>
          <w:p w14:paraId="705EBA4F"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p>
        </w:tc>
        <w:tc>
          <w:tcPr>
            <w:tcW w:w="1346" w:type="dxa"/>
            <w:shd w:val="clear" w:color="auto" w:fill="auto"/>
            <w:vAlign w:val="center"/>
          </w:tcPr>
          <w:p w14:paraId="7D1E5C16"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48" w:type="dxa"/>
            <w:gridSpan w:val="2"/>
            <w:shd w:val="clear" w:color="auto" w:fill="auto"/>
            <w:vAlign w:val="center"/>
          </w:tcPr>
          <w:p w14:paraId="10BFADB5"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2477BA05"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47" w:type="dxa"/>
            <w:shd w:val="clear" w:color="auto" w:fill="auto"/>
            <w:vAlign w:val="center"/>
          </w:tcPr>
          <w:p w14:paraId="20280D50"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1868E5">
              <w:rPr>
                <w:rFonts w:ascii="Arial" w:eastAsia="Times New Roman" w:hAnsi="Arial" w:cs="Times New Roman"/>
                <w:color w:val="FF0000"/>
                <w:sz w:val="16"/>
                <w:szCs w:val="24"/>
                <w:lang w:val="en-US"/>
              </w:rPr>
              <w:fldChar w:fldCharType="end"/>
            </w:r>
          </w:p>
        </w:tc>
        <w:tc>
          <w:tcPr>
            <w:tcW w:w="1928" w:type="dxa"/>
            <w:shd w:val="clear" w:color="auto" w:fill="auto"/>
            <w:vAlign w:val="center"/>
          </w:tcPr>
          <w:p w14:paraId="3B937215"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r>
      <w:tr w:rsidR="001868E5" w:rsidRPr="001868E5" w14:paraId="173BD26A" w14:textId="77777777" w:rsidTr="001868E5">
        <w:trPr>
          <w:trHeight w:hRule="exact" w:val="400"/>
        </w:trPr>
        <w:tc>
          <w:tcPr>
            <w:tcW w:w="10490" w:type="dxa"/>
            <w:gridSpan w:val="8"/>
            <w:vAlign w:val="center"/>
          </w:tcPr>
          <w:p w14:paraId="7CCE73C2"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sz w:val="16"/>
                <w:szCs w:val="24"/>
                <w:lang w:val="en-US"/>
              </w:rPr>
              <w:t xml:space="preserve">Comments:  </w:t>
            </w:r>
            <w:r w:rsidRPr="001868E5">
              <w:rPr>
                <w:rFonts w:ascii="Arial" w:eastAsia="Times New Roman" w:hAnsi="Arial" w:cs="Times New Roman"/>
                <w:color w:val="FF0000"/>
                <w:szCs w:val="24"/>
                <w:lang w:val="en-US"/>
              </w:rPr>
              <w:t>Large cabinet doors to have 165° hinges for increased access</w:t>
            </w:r>
          </w:p>
        </w:tc>
      </w:tr>
    </w:tbl>
    <w:p w14:paraId="6D03E693" w14:textId="77777777" w:rsidR="001868E5" w:rsidRPr="001868E5" w:rsidRDefault="001868E5" w:rsidP="001868E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1868E5">
        <w:rPr>
          <w:rFonts w:ascii="Arial" w:eastAsia="Times New Roman" w:hAnsi="Arial" w:cs="Times New Roman"/>
          <w:b/>
          <w:color w:val="FFFFFF"/>
          <w:sz w:val="22"/>
          <w:lang w:val="en-US"/>
        </w:rPr>
        <w:t>Likes &amp; Dislikes</w:t>
      </w:r>
    </w:p>
    <w:tbl>
      <w:tblPr>
        <w:tblW w:w="4636" w:type="pct"/>
        <w:tblInd w:w="142" w:type="dxa"/>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8680"/>
        <w:gridCol w:w="125"/>
      </w:tblGrid>
      <w:tr w:rsidR="001868E5" w:rsidRPr="001868E5" w14:paraId="70F36BAF" w14:textId="77777777" w:rsidTr="001868E5">
        <w:trPr>
          <w:trHeight w:val="373"/>
        </w:trPr>
        <w:tc>
          <w:tcPr>
            <w:tcW w:w="10206" w:type="dxa"/>
            <w:gridSpan w:val="2"/>
          </w:tcPr>
          <w:p w14:paraId="49B18CD6"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Idears for new Laundry</w:t>
            </w:r>
          </w:p>
          <w:p w14:paraId="3B74DC43"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color w:val="A6A6A6"/>
                <w:sz w:val="16"/>
                <w:szCs w:val="24"/>
                <w:lang w:val="en-US"/>
              </w:rPr>
            </w:pPr>
            <w:r w:rsidRPr="001868E5">
              <w:rPr>
                <w:rFonts w:ascii="Arial" w:eastAsia="Times New Roman" w:hAnsi="Arial" w:cs="Times New Roman"/>
                <w:caps/>
                <w:color w:val="A6A6A6"/>
                <w:sz w:val="16"/>
                <w:szCs w:val="24"/>
                <w:lang w:val="en-US"/>
              </w:rPr>
              <w:t>(client should provide images where possible)</w:t>
            </w:r>
          </w:p>
          <w:p w14:paraId="0D32CD1C"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 xml:space="preserve">                                      </w:t>
            </w:r>
          </w:p>
        </w:tc>
      </w:tr>
      <w:tr w:rsidR="001868E5" w:rsidRPr="001868E5" w14:paraId="35904820" w14:textId="77777777" w:rsidTr="001868E5">
        <w:trPr>
          <w:trHeight w:val="393"/>
        </w:trPr>
        <w:tc>
          <w:tcPr>
            <w:tcW w:w="10064" w:type="dxa"/>
          </w:tcPr>
          <w:p w14:paraId="45770179"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color w:val="FF0000"/>
                <w:szCs w:val="24"/>
                <w:lang w:val="en-US"/>
              </w:rPr>
            </w:pPr>
            <w:r w:rsidRPr="001868E5">
              <w:rPr>
                <w:rFonts w:ascii="Arial" w:eastAsia="Times New Roman" w:hAnsi="Arial" w:cs="Times New Roman"/>
                <w:color w:val="FF0000"/>
                <w:szCs w:val="24"/>
                <w:lang w:val="en-US"/>
              </w:rPr>
              <w:t>Clean, minimal.</w:t>
            </w:r>
          </w:p>
        </w:tc>
        <w:tc>
          <w:tcPr>
            <w:tcW w:w="142" w:type="dxa"/>
          </w:tcPr>
          <w:p w14:paraId="01806430"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0E8E8DA0" w14:textId="77777777" w:rsidTr="001868E5">
        <w:trPr>
          <w:trHeight w:val="393"/>
        </w:trPr>
        <w:tc>
          <w:tcPr>
            <w:tcW w:w="10064" w:type="dxa"/>
          </w:tcPr>
          <w:p w14:paraId="7B2BC06D"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color w:val="FF0000"/>
                <w:szCs w:val="24"/>
                <w:lang w:val="en-US"/>
              </w:rPr>
            </w:pPr>
          </w:p>
        </w:tc>
        <w:tc>
          <w:tcPr>
            <w:tcW w:w="142" w:type="dxa"/>
          </w:tcPr>
          <w:p w14:paraId="588201DE"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319A1E1D" w14:textId="77777777" w:rsidTr="001868E5">
        <w:trPr>
          <w:trHeight w:val="393"/>
        </w:trPr>
        <w:tc>
          <w:tcPr>
            <w:tcW w:w="10064" w:type="dxa"/>
          </w:tcPr>
          <w:p w14:paraId="0DDBDCCA"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Desired overall look</w:t>
            </w:r>
          </w:p>
        </w:tc>
        <w:tc>
          <w:tcPr>
            <w:tcW w:w="142" w:type="dxa"/>
          </w:tcPr>
          <w:p w14:paraId="46B1E48F"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79A14CD4" w14:textId="77777777" w:rsidTr="001868E5">
        <w:trPr>
          <w:trHeight w:val="393"/>
        </w:trPr>
        <w:tc>
          <w:tcPr>
            <w:tcW w:w="10064" w:type="dxa"/>
          </w:tcPr>
          <w:p w14:paraId="0082020D" w14:textId="77777777" w:rsidR="001868E5" w:rsidRPr="001868E5" w:rsidRDefault="001868E5" w:rsidP="001868E5">
            <w:pPr>
              <w:tabs>
                <w:tab w:val="clear" w:pos="284"/>
              </w:tabs>
              <w:spacing w:before="40" w:after="0" w:line="240" w:lineRule="auto"/>
              <w:outlineLvl w:val="3"/>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Coastal, modern look. Good for function</w:t>
            </w:r>
          </w:p>
        </w:tc>
        <w:tc>
          <w:tcPr>
            <w:tcW w:w="142" w:type="dxa"/>
          </w:tcPr>
          <w:p w14:paraId="16955317"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292311EA" w14:textId="77777777" w:rsidTr="001868E5">
        <w:trPr>
          <w:trHeight w:val="393"/>
        </w:trPr>
        <w:tc>
          <w:tcPr>
            <w:tcW w:w="10064" w:type="dxa"/>
          </w:tcPr>
          <w:p w14:paraId="3C0D648E"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color w:val="FF0000"/>
                <w:szCs w:val="24"/>
                <w:lang w:val="en-US"/>
              </w:rPr>
            </w:pPr>
          </w:p>
        </w:tc>
        <w:tc>
          <w:tcPr>
            <w:tcW w:w="142" w:type="dxa"/>
          </w:tcPr>
          <w:p w14:paraId="68D75D4C"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2E4B22DF" w14:textId="77777777" w:rsidTr="001868E5">
        <w:trPr>
          <w:trHeight w:val="393"/>
        </w:trPr>
        <w:tc>
          <w:tcPr>
            <w:tcW w:w="10064" w:type="dxa"/>
          </w:tcPr>
          <w:p w14:paraId="417307AA"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color w:val="FF0000"/>
                <w:szCs w:val="24"/>
                <w:lang w:val="en-US"/>
              </w:rPr>
            </w:pPr>
          </w:p>
        </w:tc>
        <w:tc>
          <w:tcPr>
            <w:tcW w:w="142" w:type="dxa"/>
          </w:tcPr>
          <w:p w14:paraId="74F9CD6F"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05D03E08" w14:textId="77777777" w:rsidTr="001868E5">
        <w:trPr>
          <w:trHeight w:val="393"/>
        </w:trPr>
        <w:tc>
          <w:tcPr>
            <w:tcW w:w="10206" w:type="dxa"/>
            <w:gridSpan w:val="2"/>
          </w:tcPr>
          <w:p w14:paraId="13858F1E"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Has anything been selected and/or purchased</w:t>
            </w:r>
          </w:p>
        </w:tc>
      </w:tr>
      <w:tr w:rsidR="001868E5" w:rsidRPr="001868E5" w14:paraId="1BA40930" w14:textId="77777777" w:rsidTr="001868E5">
        <w:trPr>
          <w:trHeight w:val="393"/>
        </w:trPr>
        <w:tc>
          <w:tcPr>
            <w:tcW w:w="10064" w:type="dxa"/>
          </w:tcPr>
          <w:p w14:paraId="20E85B00" w14:textId="77777777" w:rsidR="001868E5" w:rsidRPr="001868E5" w:rsidRDefault="001868E5" w:rsidP="001868E5">
            <w:pPr>
              <w:tabs>
                <w:tab w:val="clear" w:pos="284"/>
                <w:tab w:val="left" w:pos="140"/>
              </w:tabs>
              <w:spacing w:before="40" w:after="0" w:line="240" w:lineRule="auto"/>
              <w:outlineLvl w:val="3"/>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ab/>
              <w:t>No</w:t>
            </w:r>
          </w:p>
        </w:tc>
        <w:tc>
          <w:tcPr>
            <w:tcW w:w="142" w:type="dxa"/>
          </w:tcPr>
          <w:p w14:paraId="0CF7DB48"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740FA182" w14:textId="77777777" w:rsidTr="001868E5">
        <w:trPr>
          <w:trHeight w:val="393"/>
        </w:trPr>
        <w:tc>
          <w:tcPr>
            <w:tcW w:w="10064" w:type="dxa"/>
          </w:tcPr>
          <w:p w14:paraId="7F013A78"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color w:val="FF0000"/>
                <w:szCs w:val="24"/>
                <w:lang w:val="en-US"/>
              </w:rPr>
            </w:pPr>
          </w:p>
        </w:tc>
        <w:tc>
          <w:tcPr>
            <w:tcW w:w="142" w:type="dxa"/>
          </w:tcPr>
          <w:p w14:paraId="6D2D0B19"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2520F6ED" w14:textId="77777777" w:rsidTr="001868E5">
        <w:trPr>
          <w:trHeight w:val="393"/>
        </w:trPr>
        <w:tc>
          <w:tcPr>
            <w:tcW w:w="10064" w:type="dxa"/>
          </w:tcPr>
          <w:p w14:paraId="16B3F9EE"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color w:val="FF0000"/>
                <w:szCs w:val="24"/>
                <w:lang w:val="en-US"/>
              </w:rPr>
            </w:pPr>
          </w:p>
        </w:tc>
        <w:tc>
          <w:tcPr>
            <w:tcW w:w="142" w:type="dxa"/>
          </w:tcPr>
          <w:p w14:paraId="1187E320"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2ED38616" w14:textId="77777777" w:rsidTr="001868E5">
        <w:trPr>
          <w:trHeight w:val="393"/>
        </w:trPr>
        <w:tc>
          <w:tcPr>
            <w:tcW w:w="10206" w:type="dxa"/>
            <w:gridSpan w:val="2"/>
          </w:tcPr>
          <w:p w14:paraId="7CADB3B1"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Like about current Laundry</w:t>
            </w:r>
          </w:p>
        </w:tc>
      </w:tr>
      <w:tr w:rsidR="001868E5" w:rsidRPr="001868E5" w14:paraId="6DABC30B" w14:textId="77777777" w:rsidTr="001868E5">
        <w:trPr>
          <w:trHeight w:val="393"/>
        </w:trPr>
        <w:tc>
          <w:tcPr>
            <w:tcW w:w="10064" w:type="dxa"/>
          </w:tcPr>
          <w:p w14:paraId="03CBCC58" w14:textId="4FFB08EB" w:rsidR="001868E5" w:rsidRPr="001868E5" w:rsidRDefault="005F71CD" w:rsidP="005F71CD">
            <w:pPr>
              <w:tabs>
                <w:tab w:val="clear" w:pos="284"/>
              </w:tabs>
              <w:spacing w:before="40" w:after="0" w:line="240" w:lineRule="auto"/>
              <w:outlineLvl w:val="3"/>
              <w:rPr>
                <w:rFonts w:ascii="Arial" w:eastAsia="Times New Roman" w:hAnsi="Arial" w:cs="Times New Roman"/>
                <w:color w:val="FF0000"/>
                <w:szCs w:val="24"/>
                <w:lang w:val="en-US"/>
              </w:rPr>
            </w:pPr>
            <w:r>
              <w:rPr>
                <w:rFonts w:ascii="Arial" w:eastAsia="Times New Roman" w:hAnsi="Arial" w:cs="Times New Roman"/>
                <w:color w:val="FF0000"/>
                <w:szCs w:val="24"/>
                <w:lang w:val="en-US"/>
              </w:rPr>
              <w:t>Window and natural light</w:t>
            </w:r>
          </w:p>
        </w:tc>
        <w:tc>
          <w:tcPr>
            <w:tcW w:w="142" w:type="dxa"/>
          </w:tcPr>
          <w:p w14:paraId="3C6AF0FC"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58735AA0" w14:textId="77777777" w:rsidTr="001868E5">
        <w:trPr>
          <w:trHeight w:val="393"/>
        </w:trPr>
        <w:tc>
          <w:tcPr>
            <w:tcW w:w="10064" w:type="dxa"/>
          </w:tcPr>
          <w:p w14:paraId="7166727B" w14:textId="77777777" w:rsidR="001868E5" w:rsidRPr="001868E5" w:rsidRDefault="001868E5" w:rsidP="001868E5">
            <w:pPr>
              <w:tabs>
                <w:tab w:val="clear" w:pos="284"/>
              </w:tabs>
              <w:spacing w:before="40" w:after="0" w:line="240" w:lineRule="auto"/>
              <w:outlineLvl w:val="3"/>
              <w:rPr>
                <w:rFonts w:ascii="Arial" w:eastAsia="Times New Roman" w:hAnsi="Arial" w:cs="Times New Roman"/>
                <w:color w:val="FF0000"/>
                <w:szCs w:val="24"/>
                <w:lang w:val="en-US"/>
              </w:rPr>
            </w:pPr>
          </w:p>
        </w:tc>
        <w:tc>
          <w:tcPr>
            <w:tcW w:w="142" w:type="dxa"/>
          </w:tcPr>
          <w:p w14:paraId="0242D1B2"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3E78BA19" w14:textId="77777777" w:rsidTr="001868E5">
        <w:trPr>
          <w:trHeight w:val="393"/>
        </w:trPr>
        <w:tc>
          <w:tcPr>
            <w:tcW w:w="10064" w:type="dxa"/>
          </w:tcPr>
          <w:p w14:paraId="5C689879" w14:textId="77777777" w:rsidR="001868E5" w:rsidRPr="001868E5" w:rsidRDefault="001868E5" w:rsidP="001868E5">
            <w:pPr>
              <w:tabs>
                <w:tab w:val="clear" w:pos="284"/>
              </w:tabs>
              <w:spacing w:before="40" w:after="0" w:line="240" w:lineRule="auto"/>
              <w:outlineLvl w:val="3"/>
              <w:rPr>
                <w:rFonts w:ascii="Arial" w:eastAsia="Times New Roman" w:hAnsi="Arial" w:cs="Times New Roman"/>
                <w:color w:val="FF0000"/>
                <w:szCs w:val="24"/>
                <w:lang w:val="en-US"/>
              </w:rPr>
            </w:pPr>
          </w:p>
        </w:tc>
        <w:tc>
          <w:tcPr>
            <w:tcW w:w="142" w:type="dxa"/>
          </w:tcPr>
          <w:p w14:paraId="33AE3D76"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3EF032D8" w14:textId="77777777" w:rsidTr="001868E5">
        <w:trPr>
          <w:trHeight w:val="393"/>
        </w:trPr>
        <w:tc>
          <w:tcPr>
            <w:tcW w:w="10064" w:type="dxa"/>
          </w:tcPr>
          <w:p w14:paraId="38882FF1"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c>
          <w:tcPr>
            <w:tcW w:w="142" w:type="dxa"/>
          </w:tcPr>
          <w:p w14:paraId="5BA408BD"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3E1C8439" w14:textId="77777777" w:rsidTr="001868E5">
        <w:trPr>
          <w:trHeight w:val="393"/>
        </w:trPr>
        <w:tc>
          <w:tcPr>
            <w:tcW w:w="10064" w:type="dxa"/>
          </w:tcPr>
          <w:p w14:paraId="1FDB6FCC" w14:textId="77777777" w:rsidR="001868E5" w:rsidRPr="001868E5" w:rsidRDefault="001868E5" w:rsidP="001868E5">
            <w:pPr>
              <w:shd w:val="clear" w:color="auto" w:fill="595959"/>
              <w:tabs>
                <w:tab w:val="clear" w:pos="284"/>
              </w:tabs>
              <w:spacing w:before="200" w:after="0" w:line="240" w:lineRule="auto"/>
              <w:ind w:right="-8565"/>
              <w:outlineLvl w:val="1"/>
              <w:rPr>
                <w:rFonts w:ascii="Arial" w:eastAsia="Times New Roman" w:hAnsi="Arial" w:cs="Times New Roman"/>
                <w:b/>
                <w:color w:val="FFFFFF"/>
                <w:sz w:val="22"/>
                <w:lang w:val="en-US"/>
              </w:rPr>
            </w:pPr>
          </w:p>
        </w:tc>
        <w:tc>
          <w:tcPr>
            <w:tcW w:w="142" w:type="dxa"/>
          </w:tcPr>
          <w:p w14:paraId="405CAB18" w14:textId="77777777" w:rsidR="001868E5" w:rsidRPr="001868E5" w:rsidRDefault="001868E5" w:rsidP="001868E5">
            <w:pPr>
              <w:tabs>
                <w:tab w:val="clear" w:pos="284"/>
              </w:tabs>
              <w:spacing w:before="40" w:after="0" w:line="240" w:lineRule="auto"/>
              <w:ind w:right="-8565"/>
              <w:rPr>
                <w:rFonts w:ascii="Arial" w:eastAsia="Times New Roman" w:hAnsi="Arial" w:cs="Times New Roman"/>
                <w:sz w:val="16"/>
                <w:szCs w:val="24"/>
                <w:lang w:val="en-US"/>
              </w:rPr>
            </w:pPr>
          </w:p>
        </w:tc>
      </w:tr>
      <w:tr w:rsidR="001868E5" w:rsidRPr="001868E5" w14:paraId="0B7E0063" w14:textId="77777777" w:rsidTr="001868E5">
        <w:trPr>
          <w:trHeight w:val="7521"/>
        </w:trPr>
        <w:tc>
          <w:tcPr>
            <w:tcW w:w="10064" w:type="dxa"/>
          </w:tcPr>
          <w:tbl>
            <w:tblPr>
              <w:tblW w:w="20946" w:type="dxa"/>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629"/>
              <w:gridCol w:w="10317"/>
            </w:tblGrid>
            <w:tr w:rsidR="001868E5" w:rsidRPr="001868E5" w14:paraId="6974C89C" w14:textId="77777777" w:rsidTr="001868E5">
              <w:trPr>
                <w:trHeight w:val="373"/>
              </w:trPr>
              <w:tc>
                <w:tcPr>
                  <w:tcW w:w="20946" w:type="dxa"/>
                  <w:gridSpan w:val="2"/>
                </w:tcPr>
                <w:p w14:paraId="670943A4"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 xml:space="preserve"> Dislikes about current Laundry                                 </w:t>
                  </w:r>
                </w:p>
              </w:tc>
            </w:tr>
            <w:tr w:rsidR="001868E5" w:rsidRPr="001868E5" w14:paraId="3FCB350C" w14:textId="77777777" w:rsidTr="001868E5">
              <w:trPr>
                <w:trHeight w:val="393"/>
              </w:trPr>
              <w:tc>
                <w:tcPr>
                  <w:tcW w:w="10629" w:type="dxa"/>
                </w:tcPr>
                <w:p w14:paraId="4041074D"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Not enough storage space</w:t>
                  </w:r>
                </w:p>
              </w:tc>
              <w:tc>
                <w:tcPr>
                  <w:tcW w:w="10317" w:type="dxa"/>
                </w:tcPr>
                <w:p w14:paraId="19C1EDC4"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1868E5" w:rsidRPr="001868E5" w14:paraId="13F22F7F" w14:textId="77777777" w:rsidTr="001868E5">
              <w:trPr>
                <w:trHeight w:val="393"/>
              </w:trPr>
              <w:tc>
                <w:tcPr>
                  <w:tcW w:w="10629" w:type="dxa"/>
                </w:tcPr>
                <w:p w14:paraId="71BED3B7"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c>
                <w:tcPr>
                  <w:tcW w:w="10317" w:type="dxa"/>
                </w:tcPr>
                <w:p w14:paraId="40CD02D3"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1868E5" w:rsidRPr="001868E5" w14:paraId="73481FF3" w14:textId="77777777" w:rsidTr="001868E5">
              <w:trPr>
                <w:trHeight w:val="393"/>
              </w:trPr>
              <w:tc>
                <w:tcPr>
                  <w:tcW w:w="10629" w:type="dxa"/>
                </w:tcPr>
                <w:p w14:paraId="4D14E29E" w14:textId="77777777" w:rsidR="001868E5" w:rsidRPr="001868E5" w:rsidRDefault="001868E5" w:rsidP="001868E5">
                  <w:pPr>
                    <w:tabs>
                      <w:tab w:val="clear" w:pos="284"/>
                    </w:tabs>
                    <w:spacing w:before="40" w:after="0" w:line="240" w:lineRule="auto"/>
                    <w:rPr>
                      <w:rFonts w:ascii="Arial" w:eastAsia="Times New Roman" w:hAnsi="Arial" w:cs="Times New Roman"/>
                      <w:i/>
                      <w:color w:val="FF0000"/>
                      <w:szCs w:val="24"/>
                      <w:lang w:val="en-US"/>
                    </w:rPr>
                  </w:pPr>
                </w:p>
              </w:tc>
              <w:tc>
                <w:tcPr>
                  <w:tcW w:w="10317" w:type="dxa"/>
                </w:tcPr>
                <w:p w14:paraId="3546AC2E"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1868E5" w:rsidRPr="001868E5" w14:paraId="4FBB303E" w14:textId="77777777" w:rsidTr="001868E5">
              <w:trPr>
                <w:trHeight w:val="393"/>
              </w:trPr>
              <w:tc>
                <w:tcPr>
                  <w:tcW w:w="10629" w:type="dxa"/>
                </w:tcPr>
                <w:p w14:paraId="30FE92CE"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Is the Laundry in the right area</w:t>
                  </w:r>
                </w:p>
              </w:tc>
              <w:tc>
                <w:tcPr>
                  <w:tcW w:w="10317" w:type="dxa"/>
                </w:tcPr>
                <w:p w14:paraId="3152C779"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1868E5" w:rsidRPr="001868E5" w14:paraId="3D8EB08D" w14:textId="77777777" w:rsidTr="001868E5">
              <w:trPr>
                <w:trHeight w:val="393"/>
              </w:trPr>
              <w:tc>
                <w:tcPr>
                  <w:tcW w:w="10629" w:type="dxa"/>
                </w:tcPr>
                <w:p w14:paraId="5B3698B5"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Yes</w:t>
                  </w:r>
                </w:p>
              </w:tc>
              <w:tc>
                <w:tcPr>
                  <w:tcW w:w="10317" w:type="dxa"/>
                </w:tcPr>
                <w:p w14:paraId="588D3DF4"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1868E5" w:rsidRPr="001868E5" w14:paraId="3F38C3AD" w14:textId="77777777" w:rsidTr="001868E5">
              <w:trPr>
                <w:trHeight w:val="393"/>
              </w:trPr>
              <w:tc>
                <w:tcPr>
                  <w:tcW w:w="10629" w:type="dxa"/>
                </w:tcPr>
                <w:p w14:paraId="2617F52E"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c>
                <w:tcPr>
                  <w:tcW w:w="10317" w:type="dxa"/>
                </w:tcPr>
                <w:p w14:paraId="0025A508"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1868E5" w:rsidRPr="001868E5" w14:paraId="424047F6" w14:textId="77777777" w:rsidTr="001868E5">
              <w:trPr>
                <w:trHeight w:val="393"/>
              </w:trPr>
              <w:tc>
                <w:tcPr>
                  <w:tcW w:w="20946" w:type="dxa"/>
                  <w:gridSpan w:val="2"/>
                </w:tcPr>
                <w:p w14:paraId="7FB79E49"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5E7D910C" w14:textId="77777777" w:rsidTr="001868E5">
              <w:trPr>
                <w:trHeight w:val="393"/>
              </w:trPr>
              <w:tc>
                <w:tcPr>
                  <w:tcW w:w="10629" w:type="dxa"/>
                </w:tcPr>
                <w:p w14:paraId="37158282" w14:textId="77777777" w:rsidR="001868E5" w:rsidRPr="001868E5" w:rsidRDefault="001868E5" w:rsidP="001868E5">
                  <w:pPr>
                    <w:tabs>
                      <w:tab w:val="clear" w:pos="284"/>
                    </w:tabs>
                    <w:spacing w:before="40" w:after="0" w:line="240" w:lineRule="auto"/>
                    <w:rPr>
                      <w:rFonts w:ascii="Arial" w:eastAsia="Times New Roman" w:hAnsi="Arial" w:cs="Times New Roman"/>
                      <w:i/>
                      <w:color w:val="FF0000"/>
                      <w:szCs w:val="24"/>
                      <w:lang w:val="en-US"/>
                    </w:rPr>
                  </w:pPr>
                </w:p>
              </w:tc>
              <w:tc>
                <w:tcPr>
                  <w:tcW w:w="10317" w:type="dxa"/>
                </w:tcPr>
                <w:p w14:paraId="4F3C7C68"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1868E5" w:rsidRPr="001868E5" w14:paraId="3E8377B2" w14:textId="77777777" w:rsidTr="001868E5">
              <w:trPr>
                <w:trHeight w:val="393"/>
              </w:trPr>
              <w:tc>
                <w:tcPr>
                  <w:tcW w:w="10629" w:type="dxa"/>
                </w:tcPr>
                <w:p w14:paraId="12326F73"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DO WE NEED TO GAIN MORE NATURAL LIKGHT</w:t>
                  </w:r>
                </w:p>
              </w:tc>
              <w:tc>
                <w:tcPr>
                  <w:tcW w:w="10317" w:type="dxa"/>
                </w:tcPr>
                <w:p w14:paraId="33EA4C72"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1868E5" w:rsidRPr="001868E5" w14:paraId="494EF6F3" w14:textId="77777777" w:rsidTr="001868E5">
              <w:trPr>
                <w:trHeight w:val="393"/>
              </w:trPr>
              <w:tc>
                <w:tcPr>
                  <w:tcW w:w="10629" w:type="dxa"/>
                </w:tcPr>
                <w:p w14:paraId="5493D00A"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No</w:t>
                  </w:r>
                </w:p>
              </w:tc>
              <w:tc>
                <w:tcPr>
                  <w:tcW w:w="10317" w:type="dxa"/>
                </w:tcPr>
                <w:p w14:paraId="45A0EA72"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1868E5" w:rsidRPr="001868E5" w14:paraId="506D895B" w14:textId="77777777" w:rsidTr="001868E5">
              <w:trPr>
                <w:trHeight w:val="393"/>
              </w:trPr>
              <w:tc>
                <w:tcPr>
                  <w:tcW w:w="10629" w:type="dxa"/>
                </w:tcPr>
                <w:p w14:paraId="75649274"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c>
                <w:tcPr>
                  <w:tcW w:w="10317" w:type="dxa"/>
                </w:tcPr>
                <w:p w14:paraId="2E53659A"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1868E5" w:rsidRPr="001868E5" w14:paraId="28C7C389" w14:textId="77777777" w:rsidTr="001868E5">
              <w:trPr>
                <w:trHeight w:val="393"/>
              </w:trPr>
              <w:tc>
                <w:tcPr>
                  <w:tcW w:w="10629" w:type="dxa"/>
                </w:tcPr>
                <w:p w14:paraId="153B3BAE"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r w:rsidRPr="001868E5">
                    <w:rPr>
                      <w:rFonts w:ascii="Arial" w:eastAsia="Times New Roman" w:hAnsi="Arial" w:cs="Times New Roman"/>
                      <w:i/>
                      <w:sz w:val="16"/>
                      <w:szCs w:val="24"/>
                      <w:lang w:val="en-US"/>
                    </w:rPr>
                    <w:t>DOES THE SPACE BECOME CONGESTED – and if so when</w:t>
                  </w:r>
                </w:p>
              </w:tc>
              <w:tc>
                <w:tcPr>
                  <w:tcW w:w="10317" w:type="dxa"/>
                </w:tcPr>
                <w:p w14:paraId="1C6D50F7"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1868E5" w:rsidRPr="001868E5" w14:paraId="40C92DB3" w14:textId="77777777" w:rsidTr="001868E5">
              <w:trPr>
                <w:trHeight w:val="393"/>
              </w:trPr>
              <w:tc>
                <w:tcPr>
                  <w:tcW w:w="10629" w:type="dxa"/>
                </w:tcPr>
                <w:p w14:paraId="12A53444"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No</w:t>
                  </w:r>
                </w:p>
              </w:tc>
              <w:tc>
                <w:tcPr>
                  <w:tcW w:w="10317" w:type="dxa"/>
                </w:tcPr>
                <w:p w14:paraId="66D2D1D8"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1868E5" w:rsidRPr="001868E5" w14:paraId="24C0C4DB" w14:textId="77777777" w:rsidTr="001868E5">
              <w:trPr>
                <w:trHeight w:val="393"/>
              </w:trPr>
              <w:tc>
                <w:tcPr>
                  <w:tcW w:w="10629" w:type="dxa"/>
                </w:tcPr>
                <w:p w14:paraId="00EB0AE4"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c>
                <w:tcPr>
                  <w:tcW w:w="10317" w:type="dxa"/>
                </w:tcPr>
                <w:p w14:paraId="540D7EA8"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1868E5" w:rsidRPr="001868E5" w14:paraId="04FC3789" w14:textId="77777777" w:rsidTr="001868E5">
              <w:trPr>
                <w:trHeight w:val="393"/>
              </w:trPr>
              <w:tc>
                <w:tcPr>
                  <w:tcW w:w="10629" w:type="dxa"/>
                </w:tcPr>
                <w:p w14:paraId="124CD1FD"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c>
                <w:tcPr>
                  <w:tcW w:w="10317" w:type="dxa"/>
                </w:tcPr>
                <w:p w14:paraId="282094E1"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1868E5" w:rsidRPr="001868E5" w14:paraId="6068E62E" w14:textId="77777777" w:rsidTr="001868E5">
              <w:trPr>
                <w:trHeight w:val="393"/>
              </w:trPr>
              <w:tc>
                <w:tcPr>
                  <w:tcW w:w="10629" w:type="dxa"/>
                </w:tcPr>
                <w:p w14:paraId="5AEB344C"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c>
                <w:tcPr>
                  <w:tcW w:w="10317" w:type="dxa"/>
                </w:tcPr>
                <w:p w14:paraId="0C4223ED"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p>
              </w:tc>
            </w:tr>
          </w:tbl>
          <w:p w14:paraId="33535D8F" w14:textId="77777777" w:rsidR="001868E5" w:rsidRPr="001868E5" w:rsidRDefault="001868E5" w:rsidP="001868E5">
            <w:pPr>
              <w:tabs>
                <w:tab w:val="clear" w:pos="284"/>
              </w:tabs>
              <w:spacing w:before="40" w:after="0" w:line="240" w:lineRule="auto"/>
              <w:ind w:right="-290"/>
              <w:outlineLvl w:val="4"/>
              <w:rPr>
                <w:rFonts w:ascii="Arial" w:eastAsia="Times New Roman" w:hAnsi="Arial" w:cs="Times New Roman"/>
                <w:caps/>
                <w:sz w:val="16"/>
                <w:szCs w:val="24"/>
                <w:lang w:val="en-US"/>
              </w:rPr>
            </w:pPr>
          </w:p>
          <w:p w14:paraId="2039118A"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c>
          <w:tcPr>
            <w:tcW w:w="142" w:type="dxa"/>
          </w:tcPr>
          <w:p w14:paraId="4862A5C3" w14:textId="77777777" w:rsidR="001868E5" w:rsidRPr="001868E5" w:rsidRDefault="001868E5" w:rsidP="001868E5">
            <w:pPr>
              <w:tabs>
                <w:tab w:val="clear" w:pos="284"/>
              </w:tabs>
              <w:spacing w:before="40" w:after="0" w:line="240" w:lineRule="auto"/>
              <w:ind w:right="-8565"/>
              <w:outlineLvl w:val="4"/>
              <w:rPr>
                <w:rFonts w:ascii="Arial" w:eastAsia="Times New Roman" w:hAnsi="Arial" w:cs="Times New Roman"/>
                <w:caps/>
                <w:sz w:val="16"/>
                <w:szCs w:val="24"/>
                <w:lang w:val="en-US"/>
              </w:rPr>
            </w:pPr>
          </w:p>
        </w:tc>
      </w:tr>
    </w:tbl>
    <w:p w14:paraId="7BE18192" w14:textId="77777777" w:rsidR="001868E5" w:rsidRPr="001868E5" w:rsidRDefault="001868E5" w:rsidP="001868E5">
      <w:pPr>
        <w:shd w:val="clear" w:color="auto" w:fill="595959"/>
        <w:tabs>
          <w:tab w:val="clear" w:pos="284"/>
        </w:tabs>
        <w:spacing w:before="200" w:after="0" w:line="240" w:lineRule="auto"/>
        <w:ind w:right="375"/>
        <w:outlineLvl w:val="1"/>
        <w:rPr>
          <w:rFonts w:ascii="Arial" w:eastAsia="Times New Roman" w:hAnsi="Arial" w:cs="Times New Roman"/>
          <w:b/>
          <w:color w:val="FFFFFF"/>
          <w:sz w:val="22"/>
          <w:lang w:val="en-US"/>
        </w:rPr>
      </w:pPr>
      <w:r w:rsidRPr="001868E5">
        <w:rPr>
          <w:rFonts w:ascii="Arial" w:eastAsia="Times New Roman" w:hAnsi="Arial" w:cs="Times New Roman"/>
          <w:b/>
          <w:color w:val="FFFFFF"/>
          <w:sz w:val="22"/>
          <w:lang w:val="en-US"/>
        </w:rPr>
        <w:t>Lifestyle Factors</w:t>
      </w:r>
    </w:p>
    <w:p w14:paraId="1534B34E"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bl>
      <w:tblPr>
        <w:tblW w:w="487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790"/>
        <w:gridCol w:w="1310"/>
        <w:gridCol w:w="450"/>
        <w:gridCol w:w="125"/>
        <w:gridCol w:w="449"/>
        <w:gridCol w:w="125"/>
        <w:gridCol w:w="230"/>
        <w:gridCol w:w="105"/>
        <w:gridCol w:w="119"/>
        <w:gridCol w:w="7"/>
        <w:gridCol w:w="688"/>
        <w:gridCol w:w="61"/>
        <w:gridCol w:w="276"/>
        <w:gridCol w:w="125"/>
        <w:gridCol w:w="149"/>
        <w:gridCol w:w="77"/>
        <w:gridCol w:w="6"/>
        <w:gridCol w:w="336"/>
        <w:gridCol w:w="9"/>
        <w:gridCol w:w="223"/>
        <w:gridCol w:w="117"/>
        <w:gridCol w:w="121"/>
        <w:gridCol w:w="348"/>
        <w:gridCol w:w="116"/>
        <w:gridCol w:w="344"/>
        <w:gridCol w:w="99"/>
        <w:gridCol w:w="8"/>
        <w:gridCol w:w="790"/>
        <w:gridCol w:w="646"/>
      </w:tblGrid>
      <w:tr w:rsidR="001868E5" w:rsidRPr="001868E5" w14:paraId="27FCF259" w14:textId="77777777" w:rsidTr="003867E3">
        <w:trPr>
          <w:trHeight w:val="931"/>
        </w:trPr>
        <w:tc>
          <w:tcPr>
            <w:tcW w:w="9112" w:type="dxa"/>
            <w:gridSpan w:val="29"/>
          </w:tcPr>
          <w:tbl>
            <w:tblPr>
              <w:tblW w:w="4998"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955"/>
              <w:gridCol w:w="1254"/>
              <w:gridCol w:w="1256"/>
              <w:gridCol w:w="1256"/>
              <w:gridCol w:w="1256"/>
              <w:gridCol w:w="1268"/>
            </w:tblGrid>
            <w:tr w:rsidR="001868E5" w:rsidRPr="001868E5" w14:paraId="171D0BE0" w14:textId="77777777" w:rsidTr="001868E5">
              <w:trPr>
                <w:trHeight w:hRule="exact" w:val="287"/>
              </w:trPr>
              <w:tc>
                <w:tcPr>
                  <w:tcW w:w="3251" w:type="dxa"/>
                  <w:vAlign w:val="center"/>
                </w:tcPr>
                <w:p w14:paraId="21CF7527"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Is the main Operator</w:t>
                  </w:r>
                </w:p>
              </w:tc>
              <w:tc>
                <w:tcPr>
                  <w:tcW w:w="1378" w:type="dxa"/>
                  <w:shd w:val="clear" w:color="auto" w:fill="auto"/>
                  <w:vAlign w:val="center"/>
                </w:tcPr>
                <w:p w14:paraId="2ECE2D64"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Left Handed</w:t>
                  </w:r>
                </w:p>
              </w:tc>
              <w:tc>
                <w:tcPr>
                  <w:tcW w:w="1379" w:type="dxa"/>
                  <w:shd w:val="clear" w:color="auto" w:fill="auto"/>
                  <w:vAlign w:val="center"/>
                </w:tcPr>
                <w:p w14:paraId="36B00F19"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Right Handed</w:t>
                  </w:r>
                </w:p>
              </w:tc>
              <w:tc>
                <w:tcPr>
                  <w:tcW w:w="1379" w:type="dxa"/>
                  <w:shd w:val="clear" w:color="auto" w:fill="auto"/>
                  <w:vAlign w:val="center"/>
                </w:tcPr>
                <w:p w14:paraId="1B400DA6"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Short</w:t>
                  </w:r>
                </w:p>
              </w:tc>
              <w:tc>
                <w:tcPr>
                  <w:tcW w:w="1379" w:type="dxa"/>
                  <w:shd w:val="clear" w:color="auto" w:fill="auto"/>
                  <w:vAlign w:val="center"/>
                </w:tcPr>
                <w:p w14:paraId="03584B70"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Medium</w:t>
                  </w:r>
                </w:p>
              </w:tc>
              <w:tc>
                <w:tcPr>
                  <w:tcW w:w="1393" w:type="dxa"/>
                  <w:shd w:val="clear" w:color="auto" w:fill="auto"/>
                  <w:vAlign w:val="center"/>
                </w:tcPr>
                <w:p w14:paraId="6D52A8A7"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sz w:val="16"/>
                      <w:szCs w:val="24"/>
                      <w:lang w:val="en-US"/>
                    </w:rPr>
                    <w:t>Tall</w:t>
                  </w:r>
                </w:p>
              </w:tc>
            </w:tr>
            <w:tr w:rsidR="001868E5" w:rsidRPr="001868E5" w14:paraId="1E0AF1EE" w14:textId="77777777" w:rsidTr="001868E5">
              <w:trPr>
                <w:trHeight w:hRule="exact" w:val="287"/>
              </w:trPr>
              <w:tc>
                <w:tcPr>
                  <w:tcW w:w="3251" w:type="dxa"/>
                  <w:vAlign w:val="center"/>
                </w:tcPr>
                <w:p w14:paraId="505D57EE" w14:textId="77777777" w:rsidR="001868E5" w:rsidRPr="001868E5" w:rsidRDefault="001868E5" w:rsidP="001868E5">
                  <w:pPr>
                    <w:tabs>
                      <w:tab w:val="clear" w:pos="284"/>
                    </w:tabs>
                    <w:spacing w:before="40" w:after="0" w:line="240" w:lineRule="auto"/>
                    <w:outlineLvl w:val="3"/>
                    <w:rPr>
                      <w:rFonts w:ascii="Arial" w:eastAsia="Times New Roman" w:hAnsi="Arial" w:cs="Times New Roman"/>
                      <w:b/>
                      <w:sz w:val="16"/>
                      <w:szCs w:val="24"/>
                      <w:lang w:val="en-US"/>
                    </w:rPr>
                  </w:pPr>
                </w:p>
              </w:tc>
              <w:tc>
                <w:tcPr>
                  <w:tcW w:w="1378" w:type="dxa"/>
                  <w:shd w:val="clear" w:color="auto" w:fill="auto"/>
                  <w:vAlign w:val="center"/>
                </w:tcPr>
                <w:p w14:paraId="28033136"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79" w:type="dxa"/>
                  <w:shd w:val="clear" w:color="auto" w:fill="auto"/>
                  <w:vAlign w:val="center"/>
                </w:tcPr>
                <w:p w14:paraId="1D839FBD"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1868E5">
                    <w:rPr>
                      <w:rFonts w:ascii="Arial" w:eastAsia="Times New Roman" w:hAnsi="Arial" w:cs="Times New Roman"/>
                      <w:color w:val="FF0000"/>
                      <w:sz w:val="16"/>
                      <w:szCs w:val="24"/>
                      <w:lang w:val="en-US"/>
                    </w:rPr>
                    <w:fldChar w:fldCharType="end"/>
                  </w:r>
                </w:p>
              </w:tc>
              <w:tc>
                <w:tcPr>
                  <w:tcW w:w="1379" w:type="dxa"/>
                  <w:shd w:val="clear" w:color="auto" w:fill="auto"/>
                  <w:vAlign w:val="center"/>
                </w:tcPr>
                <w:p w14:paraId="5D93D533"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79" w:type="dxa"/>
                  <w:shd w:val="clear" w:color="auto" w:fill="auto"/>
                  <w:vAlign w:val="center"/>
                </w:tcPr>
                <w:p w14:paraId="0B66E092"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393" w:type="dxa"/>
                  <w:shd w:val="clear" w:color="auto" w:fill="auto"/>
                  <w:vAlign w:val="center"/>
                </w:tcPr>
                <w:p w14:paraId="04C1E8C1" w14:textId="77777777" w:rsidR="001868E5" w:rsidRPr="001868E5" w:rsidRDefault="001868E5" w:rsidP="001868E5">
                  <w:pPr>
                    <w:tabs>
                      <w:tab w:val="clear" w:pos="284"/>
                    </w:tabs>
                    <w:spacing w:before="40" w:after="0" w:line="240" w:lineRule="auto"/>
                    <w:jc w:val="center"/>
                    <w:rPr>
                      <w:rFonts w:ascii="Arial" w:eastAsia="Times New Roman" w:hAnsi="Arial" w:cs="Times New Roman"/>
                      <w:color w:val="999999"/>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r>
          </w:tbl>
          <w:p w14:paraId="24F00BAF"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764950E2" w14:textId="77777777" w:rsidTr="003867E3">
        <w:trPr>
          <w:trHeight w:val="365"/>
        </w:trPr>
        <w:tc>
          <w:tcPr>
            <w:tcW w:w="4633" w:type="dxa"/>
            <w:gridSpan w:val="9"/>
          </w:tcPr>
          <w:p w14:paraId="2DE9F588"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How many in the household</w:t>
            </w:r>
          </w:p>
        </w:tc>
        <w:tc>
          <w:tcPr>
            <w:tcW w:w="4479" w:type="dxa"/>
            <w:gridSpan w:val="20"/>
          </w:tcPr>
          <w:p w14:paraId="037D3AE7"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 xml:space="preserve"> 2</w:t>
            </w:r>
          </w:p>
        </w:tc>
      </w:tr>
      <w:tr w:rsidR="001868E5" w:rsidRPr="001868E5" w14:paraId="1F3FFD42" w14:textId="77777777" w:rsidTr="003867E3">
        <w:trPr>
          <w:trHeight w:val="365"/>
        </w:trPr>
        <w:tc>
          <w:tcPr>
            <w:tcW w:w="9112" w:type="dxa"/>
            <w:gridSpan w:val="29"/>
          </w:tcPr>
          <w:p w14:paraId="75B0EB4E"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color w:val="FF0000"/>
                <w:szCs w:val="24"/>
                <w:lang w:val="en-US"/>
              </w:rPr>
            </w:pPr>
            <w:r w:rsidRPr="001868E5">
              <w:rPr>
                <w:rFonts w:ascii="Arial" w:eastAsia="Times New Roman" w:hAnsi="Arial" w:cs="Times New Roman"/>
                <w:caps/>
                <w:sz w:val="16"/>
                <w:szCs w:val="24"/>
                <w:lang w:val="en-US"/>
              </w:rPr>
              <w:t xml:space="preserve">How many using the Laundry at one time                                                 </w:t>
            </w:r>
            <w:r w:rsidRPr="001868E5">
              <w:rPr>
                <w:rFonts w:ascii="Arial" w:eastAsia="Times New Roman" w:hAnsi="Arial" w:cs="Times New Roman"/>
                <w:caps/>
                <w:color w:val="FF0000"/>
                <w:szCs w:val="24"/>
                <w:lang w:val="en-US"/>
              </w:rPr>
              <w:t>1</w:t>
            </w:r>
          </w:p>
        </w:tc>
      </w:tr>
      <w:tr w:rsidR="001868E5" w:rsidRPr="001868E5" w14:paraId="597594C6" w14:textId="77777777" w:rsidTr="003867E3">
        <w:trPr>
          <w:trHeight w:val="365"/>
        </w:trPr>
        <w:tc>
          <w:tcPr>
            <w:tcW w:w="9112" w:type="dxa"/>
            <w:gridSpan w:val="29"/>
          </w:tcPr>
          <w:p w14:paraId="74E3926F"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42264E45" w14:textId="77777777" w:rsidTr="003867E3">
        <w:trPr>
          <w:trHeight w:val="365"/>
        </w:trPr>
        <w:tc>
          <w:tcPr>
            <w:tcW w:w="9112" w:type="dxa"/>
            <w:gridSpan w:val="29"/>
          </w:tcPr>
          <w:p w14:paraId="0ED951DD"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color w:val="FF0000"/>
                <w:szCs w:val="24"/>
                <w:lang w:val="en-US"/>
              </w:rPr>
            </w:pPr>
            <w:r w:rsidRPr="001868E5">
              <w:rPr>
                <w:rFonts w:ascii="Arial" w:eastAsia="Times New Roman" w:hAnsi="Arial" w:cs="Times New Roman"/>
                <w:caps/>
                <w:sz w:val="16"/>
                <w:szCs w:val="24"/>
                <w:lang w:val="en-US"/>
              </w:rPr>
              <w:t xml:space="preserve">Physical limitations of Laundry users  </w:t>
            </w:r>
          </w:p>
        </w:tc>
      </w:tr>
      <w:tr w:rsidR="001868E5" w:rsidRPr="001868E5" w14:paraId="4F9E6A59" w14:textId="77777777" w:rsidTr="003867E3">
        <w:trPr>
          <w:trHeight w:val="365"/>
        </w:trPr>
        <w:tc>
          <w:tcPr>
            <w:tcW w:w="9112" w:type="dxa"/>
            <w:gridSpan w:val="29"/>
          </w:tcPr>
          <w:p w14:paraId="529595BE"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Vertically Challenged (5ft2inches)</w:t>
            </w:r>
          </w:p>
        </w:tc>
      </w:tr>
      <w:tr w:rsidR="001868E5" w:rsidRPr="001868E5" w14:paraId="62BC2647" w14:textId="77777777" w:rsidTr="003867E3">
        <w:trPr>
          <w:trHeight w:val="365"/>
        </w:trPr>
        <w:tc>
          <w:tcPr>
            <w:tcW w:w="9112" w:type="dxa"/>
            <w:gridSpan w:val="29"/>
          </w:tcPr>
          <w:p w14:paraId="0B62A763"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39A3F943" w14:textId="77777777" w:rsidTr="003867E3">
        <w:trPr>
          <w:trHeight w:val="365"/>
        </w:trPr>
        <w:tc>
          <w:tcPr>
            <w:tcW w:w="9112" w:type="dxa"/>
            <w:gridSpan w:val="29"/>
          </w:tcPr>
          <w:p w14:paraId="67155D2A"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Do you like the current height of your bench top</w:t>
            </w:r>
          </w:p>
        </w:tc>
      </w:tr>
      <w:tr w:rsidR="001868E5" w:rsidRPr="001868E5" w14:paraId="6EF59536" w14:textId="77777777" w:rsidTr="003867E3">
        <w:trPr>
          <w:trHeight w:val="365"/>
        </w:trPr>
        <w:tc>
          <w:tcPr>
            <w:tcW w:w="9112" w:type="dxa"/>
            <w:gridSpan w:val="29"/>
          </w:tcPr>
          <w:p w14:paraId="629E537C"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Yes</w:t>
            </w:r>
          </w:p>
        </w:tc>
      </w:tr>
      <w:tr w:rsidR="001868E5" w:rsidRPr="001868E5" w14:paraId="27331A2A" w14:textId="77777777" w:rsidTr="003867E3">
        <w:trPr>
          <w:trHeight w:val="365"/>
        </w:trPr>
        <w:tc>
          <w:tcPr>
            <w:tcW w:w="9112" w:type="dxa"/>
            <w:gridSpan w:val="29"/>
          </w:tcPr>
          <w:p w14:paraId="5E6A184D"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r w:rsidR="001868E5" w:rsidRPr="001868E5" w14:paraId="6BC86246" w14:textId="77777777" w:rsidTr="003867E3">
        <w:trPr>
          <w:trHeight w:val="365"/>
        </w:trPr>
        <w:tc>
          <w:tcPr>
            <w:tcW w:w="9112" w:type="dxa"/>
            <w:gridSpan w:val="29"/>
            <w:vAlign w:val="center"/>
          </w:tcPr>
          <w:p w14:paraId="6E7F8F14" w14:textId="77777777" w:rsidR="001868E5" w:rsidRPr="001868E5" w:rsidRDefault="001868E5" w:rsidP="001868E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1868E5">
              <w:rPr>
                <w:rFonts w:ascii="Arial" w:eastAsia="Times New Roman" w:hAnsi="Arial" w:cs="Times New Roman"/>
                <w:b/>
                <w:color w:val="FFFFFF"/>
                <w:sz w:val="22"/>
                <w:lang w:val="en-US"/>
              </w:rPr>
              <w:t>Lifestyle Factors</w:t>
            </w:r>
          </w:p>
          <w:p w14:paraId="2EA0D998"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1CF61EAB" w14:textId="77777777" w:rsidTr="003867E3">
        <w:trPr>
          <w:trHeight w:val="365"/>
        </w:trPr>
        <w:tc>
          <w:tcPr>
            <w:tcW w:w="9112" w:type="dxa"/>
            <w:gridSpan w:val="29"/>
            <w:vAlign w:val="center"/>
          </w:tcPr>
          <w:p w14:paraId="016F1144"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7E8B7FCF" w14:textId="77777777" w:rsidTr="003867E3">
        <w:trPr>
          <w:trHeight w:val="365"/>
        </w:trPr>
        <w:tc>
          <w:tcPr>
            <w:tcW w:w="9112" w:type="dxa"/>
            <w:gridSpan w:val="29"/>
            <w:vAlign w:val="center"/>
          </w:tcPr>
          <w:p w14:paraId="29034C1B"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3DE189A0" w14:textId="77777777" w:rsidTr="003867E3">
        <w:trPr>
          <w:trHeight w:val="365"/>
        </w:trPr>
        <w:tc>
          <w:tcPr>
            <w:tcW w:w="6333" w:type="dxa"/>
            <w:gridSpan w:val="18"/>
            <w:vAlign w:val="center"/>
          </w:tcPr>
          <w:p w14:paraId="48B32225"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Do you preferr an Front loader or top loader Washing machine</w:t>
            </w:r>
          </w:p>
        </w:tc>
        <w:tc>
          <w:tcPr>
            <w:tcW w:w="1365" w:type="dxa"/>
            <w:gridSpan w:val="9"/>
            <w:vAlign w:val="center"/>
          </w:tcPr>
          <w:p w14:paraId="1B31C3EE"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Front loader</w:t>
            </w:r>
          </w:p>
        </w:tc>
        <w:tc>
          <w:tcPr>
            <w:tcW w:w="1414" w:type="dxa"/>
            <w:gridSpan w:val="2"/>
            <w:vAlign w:val="center"/>
          </w:tcPr>
          <w:p w14:paraId="5F3636CF"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top loader</w:t>
            </w:r>
          </w:p>
        </w:tc>
      </w:tr>
      <w:tr w:rsidR="001868E5" w:rsidRPr="001868E5" w14:paraId="2040782C" w14:textId="77777777" w:rsidTr="003867E3">
        <w:trPr>
          <w:trHeight w:val="365"/>
        </w:trPr>
        <w:tc>
          <w:tcPr>
            <w:tcW w:w="9112" w:type="dxa"/>
            <w:gridSpan w:val="29"/>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6795"/>
              <w:gridCol w:w="1338"/>
              <w:gridCol w:w="1116"/>
            </w:tblGrid>
            <w:tr w:rsidR="001868E5" w:rsidRPr="001868E5" w14:paraId="4E87BFDA" w14:textId="77777777" w:rsidTr="001868E5">
              <w:trPr>
                <w:trHeight w:val="365"/>
              </w:trPr>
              <w:tc>
                <w:tcPr>
                  <w:tcW w:w="7469" w:type="dxa"/>
                  <w:vAlign w:val="center"/>
                </w:tcPr>
                <w:p w14:paraId="1069A495"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c>
                <w:tcPr>
                  <w:tcW w:w="1468" w:type="dxa"/>
                  <w:vAlign w:val="center"/>
                </w:tcPr>
                <w:p w14:paraId="3FDB995B"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1868E5">
                    <w:rPr>
                      <w:rFonts w:ascii="Arial" w:eastAsia="Times New Roman" w:hAnsi="Arial" w:cs="Times New Roman"/>
                      <w:caps/>
                      <w:color w:val="FF0000"/>
                      <w:sz w:val="16"/>
                      <w:szCs w:val="24"/>
                      <w:lang w:val="en-US"/>
                    </w:rPr>
                    <w:fldChar w:fldCharType="end"/>
                  </w:r>
                </w:p>
              </w:tc>
              <w:tc>
                <w:tcPr>
                  <w:tcW w:w="1225" w:type="dxa"/>
                  <w:vAlign w:val="center"/>
                </w:tcPr>
                <w:p w14:paraId="66971EDC"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1868E5">
                    <w:rPr>
                      <w:rFonts w:ascii="Arial" w:eastAsia="Times New Roman" w:hAnsi="Arial" w:cs="Times New Roman"/>
                      <w:caps/>
                      <w:color w:val="999999"/>
                      <w:sz w:val="16"/>
                      <w:szCs w:val="24"/>
                      <w:lang w:val="en-US"/>
                    </w:rPr>
                    <w:fldChar w:fldCharType="end"/>
                  </w:r>
                </w:p>
              </w:tc>
            </w:tr>
          </w:tbl>
          <w:p w14:paraId="48D7F78B"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45CBA5C0" w14:textId="77777777" w:rsidTr="003867E3">
        <w:trPr>
          <w:trHeight w:val="365"/>
        </w:trPr>
        <w:tc>
          <w:tcPr>
            <w:tcW w:w="9112" w:type="dxa"/>
            <w:gridSpan w:val="29"/>
            <w:vAlign w:val="center"/>
          </w:tcPr>
          <w:p w14:paraId="644F004E"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1B6DD03B" w14:textId="77777777" w:rsidTr="003867E3">
        <w:trPr>
          <w:trHeight w:val="365"/>
        </w:trPr>
        <w:tc>
          <w:tcPr>
            <w:tcW w:w="6333" w:type="dxa"/>
            <w:gridSpan w:val="18"/>
            <w:vAlign w:val="center"/>
          </w:tcPr>
          <w:p w14:paraId="30A2826E"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do you require a one or two bowl tub</w:t>
            </w:r>
          </w:p>
        </w:tc>
        <w:tc>
          <w:tcPr>
            <w:tcW w:w="1365" w:type="dxa"/>
            <w:gridSpan w:val="9"/>
            <w:vAlign w:val="center"/>
          </w:tcPr>
          <w:p w14:paraId="65727AF8"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one</w:t>
            </w:r>
          </w:p>
        </w:tc>
        <w:tc>
          <w:tcPr>
            <w:tcW w:w="1414" w:type="dxa"/>
            <w:gridSpan w:val="2"/>
            <w:vAlign w:val="center"/>
          </w:tcPr>
          <w:p w14:paraId="73E46118"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two</w:t>
            </w:r>
          </w:p>
        </w:tc>
      </w:tr>
      <w:tr w:rsidR="001868E5" w:rsidRPr="001868E5" w14:paraId="151E489B" w14:textId="77777777" w:rsidTr="003867E3">
        <w:trPr>
          <w:trHeight w:val="365"/>
        </w:trPr>
        <w:tc>
          <w:tcPr>
            <w:tcW w:w="6333" w:type="dxa"/>
            <w:gridSpan w:val="18"/>
            <w:vAlign w:val="center"/>
          </w:tcPr>
          <w:p w14:paraId="5EDA1A4F"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c>
          <w:tcPr>
            <w:tcW w:w="1365" w:type="dxa"/>
            <w:gridSpan w:val="9"/>
            <w:vAlign w:val="center"/>
          </w:tcPr>
          <w:p w14:paraId="70302F59" w14:textId="77777777" w:rsidR="001868E5" w:rsidRPr="001868E5" w:rsidRDefault="001868E5" w:rsidP="001868E5">
            <w:pPr>
              <w:tabs>
                <w:tab w:val="clear" w:pos="284"/>
              </w:tabs>
              <w:spacing w:before="40" w:after="0" w:line="240" w:lineRule="auto"/>
              <w:jc w:val="center"/>
              <w:outlineLvl w:val="3"/>
              <w:rPr>
                <w:rFonts w:ascii="Arial" w:eastAsia="Times New Roman" w:hAnsi="Arial" w:cs="Times New Roman"/>
                <w:i/>
                <w:sz w:val="16"/>
                <w:szCs w:val="24"/>
                <w:lang w:val="en-US"/>
              </w:rPr>
            </w:pPr>
            <w:r w:rsidRPr="001868E5">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i/>
                <w:color w:val="FF0000"/>
                <w:sz w:val="16"/>
                <w:szCs w:val="24"/>
                <w:lang w:val="en-US"/>
              </w:rPr>
              <w:instrText xml:space="preserve"> FORMCHECKBOX </w:instrText>
            </w:r>
            <w:r w:rsidR="00174CD4">
              <w:rPr>
                <w:rFonts w:ascii="Arial" w:eastAsia="Times New Roman" w:hAnsi="Arial" w:cs="Times New Roman"/>
                <w:i/>
                <w:color w:val="FF0000"/>
                <w:sz w:val="16"/>
                <w:szCs w:val="24"/>
                <w:lang w:val="en-US"/>
              </w:rPr>
            </w:r>
            <w:r w:rsidR="00174CD4">
              <w:rPr>
                <w:rFonts w:ascii="Arial" w:eastAsia="Times New Roman" w:hAnsi="Arial" w:cs="Times New Roman"/>
                <w:i/>
                <w:color w:val="FF0000"/>
                <w:sz w:val="16"/>
                <w:szCs w:val="24"/>
                <w:lang w:val="en-US"/>
              </w:rPr>
              <w:fldChar w:fldCharType="separate"/>
            </w:r>
            <w:r w:rsidRPr="001868E5">
              <w:rPr>
                <w:rFonts w:ascii="Arial" w:eastAsia="Times New Roman" w:hAnsi="Arial" w:cs="Times New Roman"/>
                <w:i/>
                <w:color w:val="FF0000"/>
                <w:sz w:val="16"/>
                <w:szCs w:val="24"/>
                <w:lang w:val="en-US"/>
              </w:rPr>
              <w:fldChar w:fldCharType="end"/>
            </w:r>
          </w:p>
        </w:tc>
        <w:tc>
          <w:tcPr>
            <w:tcW w:w="1414" w:type="dxa"/>
            <w:gridSpan w:val="2"/>
            <w:vAlign w:val="center"/>
          </w:tcPr>
          <w:p w14:paraId="039563B2" w14:textId="77777777" w:rsidR="001868E5" w:rsidRPr="001868E5" w:rsidRDefault="001868E5" w:rsidP="001868E5">
            <w:pPr>
              <w:tabs>
                <w:tab w:val="clear" w:pos="284"/>
              </w:tabs>
              <w:spacing w:before="40" w:after="0" w:line="240" w:lineRule="auto"/>
              <w:jc w:val="center"/>
              <w:outlineLvl w:val="3"/>
              <w:rPr>
                <w:rFonts w:ascii="Arial" w:eastAsia="Times New Roman" w:hAnsi="Arial" w:cs="Times New Roman"/>
                <w:i/>
                <w:sz w:val="16"/>
                <w:szCs w:val="24"/>
                <w:lang w:val="en-US"/>
              </w:rPr>
            </w:pPr>
            <w:r w:rsidRPr="001868E5">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i/>
                <w:color w:val="999999"/>
                <w:sz w:val="16"/>
                <w:szCs w:val="24"/>
                <w:lang w:val="en-US"/>
              </w:rPr>
              <w:instrText xml:space="preserve"> FORMCHECKBOX </w:instrText>
            </w:r>
            <w:r w:rsidR="00174CD4">
              <w:rPr>
                <w:rFonts w:ascii="Arial" w:eastAsia="Times New Roman" w:hAnsi="Arial" w:cs="Times New Roman"/>
                <w:i/>
                <w:color w:val="999999"/>
                <w:sz w:val="16"/>
                <w:szCs w:val="24"/>
                <w:lang w:val="en-US"/>
              </w:rPr>
            </w:r>
            <w:r w:rsidR="00174CD4">
              <w:rPr>
                <w:rFonts w:ascii="Arial" w:eastAsia="Times New Roman" w:hAnsi="Arial" w:cs="Times New Roman"/>
                <w:i/>
                <w:color w:val="999999"/>
                <w:sz w:val="16"/>
                <w:szCs w:val="24"/>
                <w:lang w:val="en-US"/>
              </w:rPr>
              <w:fldChar w:fldCharType="separate"/>
            </w:r>
            <w:r w:rsidRPr="001868E5">
              <w:rPr>
                <w:rFonts w:ascii="Arial" w:eastAsia="Times New Roman" w:hAnsi="Arial" w:cs="Times New Roman"/>
                <w:i/>
                <w:color w:val="999999"/>
                <w:sz w:val="16"/>
                <w:szCs w:val="24"/>
                <w:lang w:val="en-US"/>
              </w:rPr>
              <w:fldChar w:fldCharType="end"/>
            </w:r>
          </w:p>
        </w:tc>
      </w:tr>
      <w:tr w:rsidR="001868E5" w:rsidRPr="001868E5" w14:paraId="777C4D59" w14:textId="77777777" w:rsidTr="003867E3">
        <w:trPr>
          <w:trHeight w:val="365"/>
        </w:trPr>
        <w:tc>
          <w:tcPr>
            <w:tcW w:w="9112" w:type="dxa"/>
            <w:gridSpan w:val="29"/>
            <w:vAlign w:val="center"/>
          </w:tcPr>
          <w:p w14:paraId="45D42AD7"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6F20E072" w14:textId="77777777" w:rsidTr="003867E3">
        <w:trPr>
          <w:trHeight w:val="365"/>
        </w:trPr>
        <w:tc>
          <w:tcPr>
            <w:tcW w:w="6333" w:type="dxa"/>
            <w:gridSpan w:val="18"/>
            <w:vAlign w:val="center"/>
          </w:tcPr>
          <w:p w14:paraId="76B047F7"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do you want an ironing space in the laundry area</w:t>
            </w:r>
          </w:p>
        </w:tc>
        <w:tc>
          <w:tcPr>
            <w:tcW w:w="1365" w:type="dxa"/>
            <w:gridSpan w:val="9"/>
            <w:vAlign w:val="center"/>
          </w:tcPr>
          <w:p w14:paraId="63C5B9A7"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Yes</w:t>
            </w:r>
          </w:p>
        </w:tc>
        <w:tc>
          <w:tcPr>
            <w:tcW w:w="1414" w:type="dxa"/>
            <w:gridSpan w:val="2"/>
            <w:vAlign w:val="center"/>
          </w:tcPr>
          <w:p w14:paraId="33701D4D"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no</w:t>
            </w:r>
          </w:p>
        </w:tc>
      </w:tr>
      <w:tr w:rsidR="001868E5" w:rsidRPr="001868E5" w14:paraId="4418EE84" w14:textId="77777777" w:rsidTr="003867E3">
        <w:trPr>
          <w:trHeight w:val="365"/>
        </w:trPr>
        <w:tc>
          <w:tcPr>
            <w:tcW w:w="6333" w:type="dxa"/>
            <w:gridSpan w:val="18"/>
            <w:vAlign w:val="center"/>
          </w:tcPr>
          <w:p w14:paraId="5B4F6E92" w14:textId="589B4C0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Not sure yet. Maybe</w:t>
            </w:r>
            <w:r w:rsidR="005F71CD">
              <w:rPr>
                <w:rFonts w:ascii="Arial" w:eastAsia="Times New Roman" w:hAnsi="Arial" w:cs="Times New Roman"/>
                <w:color w:val="FF0000"/>
                <w:szCs w:val="24"/>
                <w:lang w:val="en-US"/>
              </w:rPr>
              <w:t>. Need ideas</w:t>
            </w:r>
          </w:p>
        </w:tc>
        <w:tc>
          <w:tcPr>
            <w:tcW w:w="1365" w:type="dxa"/>
            <w:gridSpan w:val="9"/>
            <w:vAlign w:val="center"/>
          </w:tcPr>
          <w:p w14:paraId="1151CC4E" w14:textId="77777777" w:rsidR="001868E5" w:rsidRPr="001868E5" w:rsidRDefault="001868E5" w:rsidP="001868E5">
            <w:pPr>
              <w:tabs>
                <w:tab w:val="clear" w:pos="284"/>
              </w:tabs>
              <w:spacing w:before="40" w:after="0" w:line="240" w:lineRule="auto"/>
              <w:jc w:val="center"/>
              <w:outlineLvl w:val="3"/>
              <w:rPr>
                <w:rFonts w:ascii="Arial" w:eastAsia="Times New Roman" w:hAnsi="Arial" w:cs="Times New Roman"/>
                <w:i/>
                <w:sz w:val="16"/>
                <w:szCs w:val="24"/>
                <w:lang w:val="en-US"/>
              </w:rPr>
            </w:pPr>
            <w:r w:rsidRPr="001868E5">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i/>
                <w:color w:val="999999"/>
                <w:sz w:val="16"/>
                <w:szCs w:val="24"/>
                <w:lang w:val="en-US"/>
              </w:rPr>
              <w:instrText xml:space="preserve"> FORMCHECKBOX </w:instrText>
            </w:r>
            <w:r w:rsidR="00174CD4">
              <w:rPr>
                <w:rFonts w:ascii="Arial" w:eastAsia="Times New Roman" w:hAnsi="Arial" w:cs="Times New Roman"/>
                <w:i/>
                <w:color w:val="999999"/>
                <w:sz w:val="16"/>
                <w:szCs w:val="24"/>
                <w:lang w:val="en-US"/>
              </w:rPr>
            </w:r>
            <w:r w:rsidR="00174CD4">
              <w:rPr>
                <w:rFonts w:ascii="Arial" w:eastAsia="Times New Roman" w:hAnsi="Arial" w:cs="Times New Roman"/>
                <w:i/>
                <w:color w:val="999999"/>
                <w:sz w:val="16"/>
                <w:szCs w:val="24"/>
                <w:lang w:val="en-US"/>
              </w:rPr>
              <w:fldChar w:fldCharType="separate"/>
            </w:r>
            <w:r w:rsidRPr="001868E5">
              <w:rPr>
                <w:rFonts w:ascii="Arial" w:eastAsia="Times New Roman" w:hAnsi="Arial" w:cs="Times New Roman"/>
                <w:i/>
                <w:color w:val="999999"/>
                <w:sz w:val="16"/>
                <w:szCs w:val="24"/>
                <w:lang w:val="en-US"/>
              </w:rPr>
              <w:fldChar w:fldCharType="end"/>
            </w:r>
          </w:p>
        </w:tc>
        <w:tc>
          <w:tcPr>
            <w:tcW w:w="1414" w:type="dxa"/>
            <w:gridSpan w:val="2"/>
            <w:vAlign w:val="center"/>
          </w:tcPr>
          <w:p w14:paraId="0A178A15" w14:textId="77777777" w:rsidR="001868E5" w:rsidRPr="001868E5" w:rsidRDefault="001868E5" w:rsidP="001868E5">
            <w:pPr>
              <w:tabs>
                <w:tab w:val="clear" w:pos="284"/>
              </w:tabs>
              <w:spacing w:before="40" w:after="0" w:line="240" w:lineRule="auto"/>
              <w:jc w:val="center"/>
              <w:outlineLvl w:val="3"/>
              <w:rPr>
                <w:rFonts w:ascii="Arial" w:eastAsia="Times New Roman" w:hAnsi="Arial" w:cs="Times New Roman"/>
                <w:i/>
                <w:sz w:val="16"/>
                <w:szCs w:val="24"/>
                <w:lang w:val="en-US"/>
              </w:rPr>
            </w:pPr>
            <w:r w:rsidRPr="001868E5">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i/>
                <w:color w:val="999999"/>
                <w:sz w:val="16"/>
                <w:szCs w:val="24"/>
                <w:lang w:val="en-US"/>
              </w:rPr>
              <w:instrText xml:space="preserve"> FORMCHECKBOX </w:instrText>
            </w:r>
            <w:r w:rsidR="00174CD4">
              <w:rPr>
                <w:rFonts w:ascii="Arial" w:eastAsia="Times New Roman" w:hAnsi="Arial" w:cs="Times New Roman"/>
                <w:i/>
                <w:color w:val="999999"/>
                <w:sz w:val="16"/>
                <w:szCs w:val="24"/>
                <w:lang w:val="en-US"/>
              </w:rPr>
            </w:r>
            <w:r w:rsidR="00174CD4">
              <w:rPr>
                <w:rFonts w:ascii="Arial" w:eastAsia="Times New Roman" w:hAnsi="Arial" w:cs="Times New Roman"/>
                <w:i/>
                <w:color w:val="999999"/>
                <w:sz w:val="16"/>
                <w:szCs w:val="24"/>
                <w:lang w:val="en-US"/>
              </w:rPr>
              <w:fldChar w:fldCharType="separate"/>
            </w:r>
            <w:r w:rsidRPr="001868E5">
              <w:rPr>
                <w:rFonts w:ascii="Arial" w:eastAsia="Times New Roman" w:hAnsi="Arial" w:cs="Times New Roman"/>
                <w:i/>
                <w:color w:val="999999"/>
                <w:sz w:val="16"/>
                <w:szCs w:val="24"/>
                <w:lang w:val="en-US"/>
              </w:rPr>
              <w:fldChar w:fldCharType="end"/>
            </w:r>
          </w:p>
        </w:tc>
      </w:tr>
      <w:tr w:rsidR="001868E5" w:rsidRPr="001868E5" w14:paraId="40039910" w14:textId="77777777" w:rsidTr="003867E3">
        <w:trPr>
          <w:trHeight w:val="365"/>
        </w:trPr>
        <w:tc>
          <w:tcPr>
            <w:tcW w:w="6333" w:type="dxa"/>
            <w:gridSpan w:val="18"/>
            <w:vAlign w:val="center"/>
          </w:tcPr>
          <w:p w14:paraId="0B832236"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c>
          <w:tcPr>
            <w:tcW w:w="2779" w:type="dxa"/>
            <w:gridSpan w:val="11"/>
            <w:vAlign w:val="center"/>
          </w:tcPr>
          <w:p w14:paraId="40C42671"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452258B8" w14:textId="77777777" w:rsidTr="003867E3">
        <w:trPr>
          <w:trHeight w:val="365"/>
        </w:trPr>
        <w:tc>
          <w:tcPr>
            <w:tcW w:w="9112" w:type="dxa"/>
            <w:gridSpan w:val="29"/>
            <w:vAlign w:val="center"/>
          </w:tcPr>
          <w:p w14:paraId="6513D6BF"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43B0A08A" w14:textId="77777777" w:rsidTr="003867E3">
        <w:trPr>
          <w:trHeight w:val="365"/>
        </w:trPr>
        <w:tc>
          <w:tcPr>
            <w:tcW w:w="9112" w:type="dxa"/>
            <w:gridSpan w:val="29"/>
            <w:vAlign w:val="center"/>
          </w:tcPr>
          <w:p w14:paraId="51B263EF"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r w:rsidRPr="001868E5">
              <w:rPr>
                <w:rFonts w:ascii="Arial" w:eastAsia="Times New Roman" w:hAnsi="Arial" w:cs="Times New Roman"/>
                <w:caps/>
                <w:sz w:val="16"/>
                <w:szCs w:val="24"/>
                <w:lang w:val="en-US"/>
              </w:rPr>
              <w:t>other activities to allow in laundry</w:t>
            </w:r>
            <w:r w:rsidRPr="001868E5">
              <w:rPr>
                <w:rFonts w:ascii="Arial" w:eastAsia="Times New Roman" w:hAnsi="Arial" w:cs="Times New Roman"/>
                <w:i/>
                <w:sz w:val="16"/>
                <w:szCs w:val="24"/>
                <w:lang w:val="en-US"/>
              </w:rPr>
              <w:t xml:space="preserve"> – </w:t>
            </w:r>
            <w:r w:rsidRPr="001868E5">
              <w:rPr>
                <w:rFonts w:ascii="Arial" w:eastAsia="Times New Roman" w:hAnsi="Arial" w:cs="Times New Roman"/>
                <w:i/>
                <w:color w:val="A6A6A6"/>
                <w:sz w:val="16"/>
                <w:szCs w:val="24"/>
                <w:lang w:val="en-US"/>
              </w:rPr>
              <w:t>(examples: home office/ personal computer/ homework and or phone area)</w:t>
            </w:r>
          </w:p>
        </w:tc>
      </w:tr>
      <w:tr w:rsidR="001868E5" w:rsidRPr="001868E5" w14:paraId="5C93C8FD" w14:textId="77777777" w:rsidTr="003867E3">
        <w:trPr>
          <w:trHeight w:val="365"/>
        </w:trPr>
        <w:tc>
          <w:tcPr>
            <w:tcW w:w="9112" w:type="dxa"/>
            <w:gridSpan w:val="29"/>
            <w:vAlign w:val="center"/>
          </w:tcPr>
          <w:p w14:paraId="6A0BAA5E"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Hand washing, Need drying rail</w:t>
            </w:r>
          </w:p>
        </w:tc>
      </w:tr>
      <w:tr w:rsidR="001868E5" w:rsidRPr="001868E5" w14:paraId="0B6711F5" w14:textId="77777777" w:rsidTr="003867E3">
        <w:trPr>
          <w:trHeight w:val="365"/>
        </w:trPr>
        <w:tc>
          <w:tcPr>
            <w:tcW w:w="9112" w:type="dxa"/>
            <w:gridSpan w:val="29"/>
            <w:vAlign w:val="center"/>
          </w:tcPr>
          <w:p w14:paraId="2C9280E1"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0A87AF89" w14:textId="77777777" w:rsidTr="003867E3">
        <w:trPr>
          <w:trHeight w:val="365"/>
        </w:trPr>
        <w:tc>
          <w:tcPr>
            <w:tcW w:w="9112" w:type="dxa"/>
            <w:gridSpan w:val="29"/>
            <w:vAlign w:val="center"/>
          </w:tcPr>
          <w:p w14:paraId="0C288BCB"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6530695E" w14:textId="77777777" w:rsidTr="003867E3">
        <w:trPr>
          <w:trHeight w:val="365"/>
        </w:trPr>
        <w:tc>
          <w:tcPr>
            <w:tcW w:w="9112" w:type="dxa"/>
            <w:gridSpan w:val="29"/>
            <w:vAlign w:val="center"/>
          </w:tcPr>
          <w:p w14:paraId="1265C482"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0077C07A" w14:textId="77777777" w:rsidTr="003867E3">
        <w:trPr>
          <w:trHeight w:val="365"/>
        </w:trPr>
        <w:tc>
          <w:tcPr>
            <w:tcW w:w="9112" w:type="dxa"/>
            <w:gridSpan w:val="29"/>
            <w:vAlign w:val="center"/>
          </w:tcPr>
          <w:p w14:paraId="0D47398E" w14:textId="77777777" w:rsidR="001868E5" w:rsidRPr="001868E5" w:rsidRDefault="001868E5" w:rsidP="001868E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1868E5">
              <w:rPr>
                <w:rFonts w:ascii="Arial" w:eastAsia="Times New Roman" w:hAnsi="Arial" w:cs="Times New Roman"/>
                <w:b/>
                <w:color w:val="FFFFFF"/>
                <w:sz w:val="22"/>
                <w:lang w:val="en-US"/>
              </w:rPr>
              <w:t>Storage Needs</w:t>
            </w:r>
          </w:p>
        </w:tc>
      </w:tr>
      <w:tr w:rsidR="001868E5" w:rsidRPr="001868E5" w14:paraId="12F62F7F" w14:textId="77777777" w:rsidTr="003867E3">
        <w:trPr>
          <w:trHeight w:val="365"/>
        </w:trPr>
        <w:tc>
          <w:tcPr>
            <w:tcW w:w="9112" w:type="dxa"/>
            <w:gridSpan w:val="29"/>
            <w:vAlign w:val="center"/>
          </w:tcPr>
          <w:p w14:paraId="0D1FAB2A"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Do you have isues with your current storage</w:t>
            </w:r>
          </w:p>
        </w:tc>
      </w:tr>
      <w:tr w:rsidR="001868E5" w:rsidRPr="001868E5" w14:paraId="6132F5B8" w14:textId="77777777" w:rsidTr="003867E3">
        <w:trPr>
          <w:trHeight w:val="365"/>
        </w:trPr>
        <w:tc>
          <w:tcPr>
            <w:tcW w:w="9112" w:type="dxa"/>
            <w:gridSpan w:val="29"/>
            <w:vAlign w:val="center"/>
          </w:tcPr>
          <w:p w14:paraId="0988D3D3"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There is not enough storage space</w:t>
            </w:r>
          </w:p>
        </w:tc>
      </w:tr>
      <w:tr w:rsidR="001868E5" w:rsidRPr="001868E5" w14:paraId="33E2B2CC" w14:textId="77777777" w:rsidTr="003867E3">
        <w:trPr>
          <w:trHeight w:val="365"/>
        </w:trPr>
        <w:tc>
          <w:tcPr>
            <w:tcW w:w="9112" w:type="dxa"/>
            <w:gridSpan w:val="29"/>
            <w:vAlign w:val="center"/>
          </w:tcPr>
          <w:p w14:paraId="7B096E8B"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535AE74B" w14:textId="77777777" w:rsidTr="003867E3">
        <w:trPr>
          <w:trHeight w:val="365"/>
        </w:trPr>
        <w:tc>
          <w:tcPr>
            <w:tcW w:w="9112" w:type="dxa"/>
            <w:gridSpan w:val="29"/>
            <w:vAlign w:val="center"/>
          </w:tcPr>
          <w:p w14:paraId="1AF20FF5"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717D711F" w14:textId="77777777" w:rsidTr="003867E3">
        <w:trPr>
          <w:trHeight w:val="365"/>
        </w:trPr>
        <w:tc>
          <w:tcPr>
            <w:tcW w:w="9112" w:type="dxa"/>
            <w:gridSpan w:val="29"/>
            <w:vAlign w:val="center"/>
          </w:tcPr>
          <w:p w14:paraId="61681869"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15CDD288" w14:textId="77777777" w:rsidTr="003867E3">
        <w:trPr>
          <w:trHeight w:val="365"/>
        </w:trPr>
        <w:tc>
          <w:tcPr>
            <w:tcW w:w="9112" w:type="dxa"/>
            <w:gridSpan w:val="29"/>
            <w:vAlign w:val="center"/>
          </w:tcPr>
          <w:p w14:paraId="7469B190"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01073E4B" w14:textId="77777777" w:rsidTr="003867E3">
        <w:trPr>
          <w:trHeight w:val="365"/>
        </w:trPr>
        <w:tc>
          <w:tcPr>
            <w:tcW w:w="5650" w:type="dxa"/>
            <w:gridSpan w:val="13"/>
            <w:vAlign w:val="center"/>
          </w:tcPr>
          <w:p w14:paraId="14127091"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linen storage preferences</w:t>
            </w:r>
          </w:p>
        </w:tc>
        <w:tc>
          <w:tcPr>
            <w:tcW w:w="1027" w:type="dxa"/>
            <w:gridSpan w:val="8"/>
            <w:vAlign w:val="center"/>
          </w:tcPr>
          <w:p w14:paraId="22753741"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walk in</w:t>
            </w:r>
          </w:p>
        </w:tc>
        <w:tc>
          <w:tcPr>
            <w:tcW w:w="1021" w:type="dxa"/>
            <w:gridSpan w:val="6"/>
            <w:vAlign w:val="center"/>
          </w:tcPr>
          <w:p w14:paraId="05D58485"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pull out</w:t>
            </w:r>
          </w:p>
        </w:tc>
        <w:tc>
          <w:tcPr>
            <w:tcW w:w="1414" w:type="dxa"/>
            <w:gridSpan w:val="2"/>
            <w:vAlign w:val="center"/>
          </w:tcPr>
          <w:p w14:paraId="6B4995DD"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cupboard</w:t>
            </w:r>
          </w:p>
        </w:tc>
      </w:tr>
      <w:tr w:rsidR="001868E5" w:rsidRPr="001868E5" w14:paraId="271E1EBF" w14:textId="77777777" w:rsidTr="003867E3">
        <w:trPr>
          <w:trHeight w:val="365"/>
        </w:trPr>
        <w:tc>
          <w:tcPr>
            <w:tcW w:w="5650" w:type="dxa"/>
            <w:gridSpan w:val="13"/>
            <w:vAlign w:val="center"/>
          </w:tcPr>
          <w:p w14:paraId="0DED723B"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c>
          <w:tcPr>
            <w:tcW w:w="1027" w:type="dxa"/>
            <w:gridSpan w:val="8"/>
            <w:vAlign w:val="center"/>
          </w:tcPr>
          <w:p w14:paraId="6943F0A3" w14:textId="77777777" w:rsidR="001868E5" w:rsidRPr="001868E5" w:rsidRDefault="001868E5" w:rsidP="001868E5">
            <w:pPr>
              <w:tabs>
                <w:tab w:val="clear" w:pos="284"/>
              </w:tabs>
              <w:spacing w:before="40" w:after="0" w:line="240" w:lineRule="auto"/>
              <w:jc w:val="center"/>
              <w:outlineLvl w:val="3"/>
              <w:rPr>
                <w:rFonts w:ascii="Arial" w:eastAsia="Times New Roman" w:hAnsi="Arial" w:cs="Times New Roman"/>
                <w:i/>
                <w:sz w:val="16"/>
                <w:szCs w:val="24"/>
                <w:lang w:val="en-US"/>
              </w:rPr>
            </w:pPr>
            <w:r w:rsidRPr="001868E5">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i/>
                <w:color w:val="999999"/>
                <w:sz w:val="16"/>
                <w:szCs w:val="24"/>
                <w:lang w:val="en-US"/>
              </w:rPr>
              <w:instrText xml:space="preserve"> FORMCHECKBOX </w:instrText>
            </w:r>
            <w:r w:rsidR="00174CD4">
              <w:rPr>
                <w:rFonts w:ascii="Arial" w:eastAsia="Times New Roman" w:hAnsi="Arial" w:cs="Times New Roman"/>
                <w:i/>
                <w:color w:val="999999"/>
                <w:sz w:val="16"/>
                <w:szCs w:val="24"/>
                <w:lang w:val="en-US"/>
              </w:rPr>
            </w:r>
            <w:r w:rsidR="00174CD4">
              <w:rPr>
                <w:rFonts w:ascii="Arial" w:eastAsia="Times New Roman" w:hAnsi="Arial" w:cs="Times New Roman"/>
                <w:i/>
                <w:color w:val="999999"/>
                <w:sz w:val="16"/>
                <w:szCs w:val="24"/>
                <w:lang w:val="en-US"/>
              </w:rPr>
              <w:fldChar w:fldCharType="separate"/>
            </w:r>
            <w:r w:rsidRPr="001868E5">
              <w:rPr>
                <w:rFonts w:ascii="Arial" w:eastAsia="Times New Roman" w:hAnsi="Arial" w:cs="Times New Roman"/>
                <w:i/>
                <w:color w:val="999999"/>
                <w:sz w:val="16"/>
                <w:szCs w:val="24"/>
                <w:lang w:val="en-US"/>
              </w:rPr>
              <w:fldChar w:fldCharType="end"/>
            </w:r>
          </w:p>
        </w:tc>
        <w:tc>
          <w:tcPr>
            <w:tcW w:w="1021" w:type="dxa"/>
            <w:gridSpan w:val="6"/>
            <w:vAlign w:val="center"/>
          </w:tcPr>
          <w:p w14:paraId="6E739330" w14:textId="77777777" w:rsidR="001868E5" w:rsidRPr="001868E5" w:rsidRDefault="001868E5" w:rsidP="001868E5">
            <w:pPr>
              <w:tabs>
                <w:tab w:val="clear" w:pos="284"/>
              </w:tabs>
              <w:spacing w:before="40" w:after="0" w:line="240" w:lineRule="auto"/>
              <w:jc w:val="center"/>
              <w:outlineLvl w:val="3"/>
              <w:rPr>
                <w:rFonts w:ascii="Arial" w:eastAsia="Times New Roman" w:hAnsi="Arial" w:cs="Times New Roman"/>
                <w:i/>
                <w:sz w:val="16"/>
                <w:szCs w:val="24"/>
                <w:lang w:val="en-US"/>
              </w:rPr>
            </w:pPr>
            <w:r w:rsidRPr="001868E5">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i/>
                <w:color w:val="999999"/>
                <w:sz w:val="16"/>
                <w:szCs w:val="24"/>
                <w:lang w:val="en-US"/>
              </w:rPr>
              <w:instrText xml:space="preserve"> FORMCHECKBOX </w:instrText>
            </w:r>
            <w:r w:rsidR="00174CD4">
              <w:rPr>
                <w:rFonts w:ascii="Arial" w:eastAsia="Times New Roman" w:hAnsi="Arial" w:cs="Times New Roman"/>
                <w:i/>
                <w:color w:val="999999"/>
                <w:sz w:val="16"/>
                <w:szCs w:val="24"/>
                <w:lang w:val="en-US"/>
              </w:rPr>
            </w:r>
            <w:r w:rsidR="00174CD4">
              <w:rPr>
                <w:rFonts w:ascii="Arial" w:eastAsia="Times New Roman" w:hAnsi="Arial" w:cs="Times New Roman"/>
                <w:i/>
                <w:color w:val="999999"/>
                <w:sz w:val="16"/>
                <w:szCs w:val="24"/>
                <w:lang w:val="en-US"/>
              </w:rPr>
              <w:fldChar w:fldCharType="separate"/>
            </w:r>
            <w:r w:rsidRPr="001868E5">
              <w:rPr>
                <w:rFonts w:ascii="Arial" w:eastAsia="Times New Roman" w:hAnsi="Arial" w:cs="Times New Roman"/>
                <w:i/>
                <w:color w:val="999999"/>
                <w:sz w:val="16"/>
                <w:szCs w:val="24"/>
                <w:lang w:val="en-US"/>
              </w:rPr>
              <w:fldChar w:fldCharType="end"/>
            </w:r>
          </w:p>
        </w:tc>
        <w:tc>
          <w:tcPr>
            <w:tcW w:w="1414" w:type="dxa"/>
            <w:gridSpan w:val="2"/>
            <w:vAlign w:val="center"/>
          </w:tcPr>
          <w:p w14:paraId="62E2853B" w14:textId="77777777" w:rsidR="001868E5" w:rsidRPr="001868E5" w:rsidRDefault="001868E5" w:rsidP="001868E5">
            <w:pPr>
              <w:tabs>
                <w:tab w:val="clear" w:pos="284"/>
              </w:tabs>
              <w:spacing w:before="40" w:after="0" w:line="240" w:lineRule="auto"/>
              <w:jc w:val="center"/>
              <w:outlineLvl w:val="3"/>
              <w:rPr>
                <w:rFonts w:ascii="Arial" w:eastAsia="Times New Roman" w:hAnsi="Arial" w:cs="Times New Roman"/>
                <w:i/>
                <w:sz w:val="16"/>
                <w:szCs w:val="24"/>
                <w:lang w:val="en-US"/>
              </w:rPr>
            </w:pPr>
            <w:r w:rsidRPr="001868E5">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i/>
                <w:color w:val="FF0000"/>
                <w:sz w:val="16"/>
                <w:szCs w:val="24"/>
                <w:lang w:val="en-US"/>
              </w:rPr>
              <w:instrText xml:space="preserve"> FORMCHECKBOX </w:instrText>
            </w:r>
            <w:r w:rsidR="00174CD4">
              <w:rPr>
                <w:rFonts w:ascii="Arial" w:eastAsia="Times New Roman" w:hAnsi="Arial" w:cs="Times New Roman"/>
                <w:i/>
                <w:color w:val="FF0000"/>
                <w:sz w:val="16"/>
                <w:szCs w:val="24"/>
                <w:lang w:val="en-US"/>
              </w:rPr>
            </w:r>
            <w:r w:rsidR="00174CD4">
              <w:rPr>
                <w:rFonts w:ascii="Arial" w:eastAsia="Times New Roman" w:hAnsi="Arial" w:cs="Times New Roman"/>
                <w:i/>
                <w:color w:val="FF0000"/>
                <w:sz w:val="16"/>
                <w:szCs w:val="24"/>
                <w:lang w:val="en-US"/>
              </w:rPr>
              <w:fldChar w:fldCharType="separate"/>
            </w:r>
            <w:r w:rsidRPr="001868E5">
              <w:rPr>
                <w:rFonts w:ascii="Arial" w:eastAsia="Times New Roman" w:hAnsi="Arial" w:cs="Times New Roman"/>
                <w:i/>
                <w:color w:val="FF0000"/>
                <w:sz w:val="16"/>
                <w:szCs w:val="24"/>
                <w:lang w:val="en-US"/>
              </w:rPr>
              <w:fldChar w:fldCharType="end"/>
            </w:r>
          </w:p>
        </w:tc>
      </w:tr>
      <w:tr w:rsidR="001868E5" w:rsidRPr="001868E5" w14:paraId="74D13249" w14:textId="77777777" w:rsidTr="003867E3">
        <w:trPr>
          <w:trHeight w:val="365"/>
        </w:trPr>
        <w:tc>
          <w:tcPr>
            <w:tcW w:w="9112" w:type="dxa"/>
            <w:gridSpan w:val="29"/>
            <w:vAlign w:val="center"/>
          </w:tcPr>
          <w:p w14:paraId="498E57F5"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249D3168" w14:textId="77777777" w:rsidTr="003867E3">
        <w:trPr>
          <w:trHeight w:val="365"/>
        </w:trPr>
        <w:tc>
          <w:tcPr>
            <w:tcW w:w="9112" w:type="dxa"/>
            <w:gridSpan w:val="29"/>
            <w:vAlign w:val="center"/>
          </w:tcPr>
          <w:p w14:paraId="166465AC"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735AB4F8" w14:textId="77777777" w:rsidTr="003867E3">
        <w:trPr>
          <w:trHeight w:val="365"/>
        </w:trPr>
        <w:tc>
          <w:tcPr>
            <w:tcW w:w="3498" w:type="dxa"/>
            <w:gridSpan w:val="3"/>
            <w:vAlign w:val="center"/>
          </w:tcPr>
          <w:p w14:paraId="3D7D25EB"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special items</w:t>
            </w:r>
          </w:p>
        </w:tc>
        <w:tc>
          <w:tcPr>
            <w:tcW w:w="1018" w:type="dxa"/>
            <w:gridSpan w:val="5"/>
            <w:vAlign w:val="center"/>
          </w:tcPr>
          <w:p w14:paraId="052478A0"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bulk storage</w:t>
            </w:r>
          </w:p>
        </w:tc>
        <w:tc>
          <w:tcPr>
            <w:tcW w:w="1134" w:type="dxa"/>
            <w:gridSpan w:val="5"/>
            <w:vAlign w:val="center"/>
          </w:tcPr>
          <w:p w14:paraId="633433D7"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cleaning</w:t>
            </w:r>
          </w:p>
        </w:tc>
        <w:tc>
          <w:tcPr>
            <w:tcW w:w="1027" w:type="dxa"/>
            <w:gridSpan w:val="8"/>
            <w:vAlign w:val="center"/>
          </w:tcPr>
          <w:p w14:paraId="64B5B544"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appliances</w:t>
            </w:r>
          </w:p>
        </w:tc>
        <w:tc>
          <w:tcPr>
            <w:tcW w:w="1021" w:type="dxa"/>
            <w:gridSpan w:val="6"/>
            <w:vAlign w:val="center"/>
          </w:tcPr>
          <w:p w14:paraId="29F7DCB4"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recycling</w:t>
            </w:r>
          </w:p>
        </w:tc>
        <w:tc>
          <w:tcPr>
            <w:tcW w:w="1414" w:type="dxa"/>
            <w:gridSpan w:val="2"/>
            <w:vAlign w:val="center"/>
          </w:tcPr>
          <w:p w14:paraId="24DAA78E"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brooms</w:t>
            </w:r>
          </w:p>
        </w:tc>
      </w:tr>
      <w:tr w:rsidR="001868E5" w:rsidRPr="001868E5" w14:paraId="09D542B2" w14:textId="77777777" w:rsidTr="003867E3">
        <w:trPr>
          <w:trHeight w:val="365"/>
        </w:trPr>
        <w:tc>
          <w:tcPr>
            <w:tcW w:w="3498" w:type="dxa"/>
            <w:gridSpan w:val="3"/>
            <w:vAlign w:val="center"/>
          </w:tcPr>
          <w:p w14:paraId="79DD8BBF"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c>
          <w:tcPr>
            <w:tcW w:w="1018" w:type="dxa"/>
            <w:gridSpan w:val="5"/>
          </w:tcPr>
          <w:p w14:paraId="43470FC1"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134" w:type="dxa"/>
            <w:gridSpan w:val="5"/>
          </w:tcPr>
          <w:p w14:paraId="18343236"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027" w:type="dxa"/>
            <w:gridSpan w:val="8"/>
          </w:tcPr>
          <w:p w14:paraId="257705F4"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1868E5">
              <w:rPr>
                <w:rFonts w:ascii="Arial" w:eastAsia="Times New Roman" w:hAnsi="Arial" w:cs="Times New Roman"/>
                <w:color w:val="FF0000"/>
                <w:sz w:val="16"/>
                <w:szCs w:val="24"/>
                <w:lang w:val="en-US"/>
              </w:rPr>
              <w:fldChar w:fldCharType="end"/>
            </w:r>
          </w:p>
        </w:tc>
        <w:tc>
          <w:tcPr>
            <w:tcW w:w="1021" w:type="dxa"/>
            <w:gridSpan w:val="6"/>
          </w:tcPr>
          <w:p w14:paraId="622C2E4A"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414" w:type="dxa"/>
            <w:gridSpan w:val="2"/>
          </w:tcPr>
          <w:p w14:paraId="53F8C61E"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1868E5">
              <w:rPr>
                <w:rFonts w:ascii="Arial" w:eastAsia="Times New Roman" w:hAnsi="Arial" w:cs="Times New Roman"/>
                <w:color w:val="FF0000"/>
                <w:sz w:val="16"/>
                <w:szCs w:val="24"/>
                <w:lang w:val="en-US"/>
              </w:rPr>
              <w:fldChar w:fldCharType="end"/>
            </w:r>
          </w:p>
        </w:tc>
      </w:tr>
      <w:tr w:rsidR="001868E5" w:rsidRPr="001868E5" w14:paraId="50F0F85C" w14:textId="77777777" w:rsidTr="003867E3">
        <w:trPr>
          <w:trHeight w:val="1640"/>
        </w:trPr>
        <w:tc>
          <w:tcPr>
            <w:tcW w:w="9112" w:type="dxa"/>
            <w:gridSpan w:val="29"/>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9249"/>
            </w:tblGrid>
            <w:tr w:rsidR="001868E5" w:rsidRPr="001868E5" w14:paraId="38AB4A2C" w14:textId="77777777" w:rsidTr="001868E5">
              <w:trPr>
                <w:trHeight w:val="365"/>
              </w:trPr>
              <w:tc>
                <w:tcPr>
                  <w:tcW w:w="10163" w:type="dxa"/>
                  <w:vAlign w:val="center"/>
                </w:tcPr>
                <w:p w14:paraId="556C5951" w14:textId="05E4DF29"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lastRenderedPageBreak/>
                    <w:t>other</w:t>
                  </w:r>
                  <w:r w:rsidR="00B965BE">
                    <w:rPr>
                      <w:rFonts w:ascii="Arial" w:eastAsia="Times New Roman" w:hAnsi="Arial" w:cs="Times New Roman"/>
                      <w:caps/>
                      <w:sz w:val="16"/>
                      <w:szCs w:val="24"/>
                      <w:lang w:val="en-US"/>
                    </w:rPr>
                    <w:t xml:space="preserve">  </w:t>
                  </w:r>
                  <w:r w:rsidR="00B965BE">
                    <w:rPr>
                      <w:rFonts w:ascii="Arial" w:eastAsia="Times New Roman" w:hAnsi="Arial" w:cs="Times New Roman"/>
                      <w:caps/>
                      <w:color w:val="FF0000"/>
                      <w:szCs w:val="24"/>
                      <w:lang w:val="en-US"/>
                    </w:rPr>
                    <w:t>Pull out laundry basket</w:t>
                  </w:r>
                </w:p>
              </w:tc>
            </w:tr>
            <w:tr w:rsidR="001868E5" w:rsidRPr="001868E5" w14:paraId="7F1BAC12" w14:textId="77777777" w:rsidTr="001868E5">
              <w:trPr>
                <w:trHeight w:val="365"/>
              </w:trPr>
              <w:tc>
                <w:tcPr>
                  <w:tcW w:w="10163" w:type="dxa"/>
                  <w:vAlign w:val="center"/>
                </w:tcPr>
                <w:p w14:paraId="1E495A58"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p>
              </w:tc>
            </w:tr>
          </w:tbl>
          <w:p w14:paraId="63A52107"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67F84034" w14:textId="77777777" w:rsidTr="003867E3">
        <w:trPr>
          <w:trHeight w:val="365"/>
        </w:trPr>
        <w:tc>
          <w:tcPr>
            <w:tcW w:w="9112" w:type="dxa"/>
            <w:gridSpan w:val="29"/>
            <w:vAlign w:val="center"/>
          </w:tcPr>
          <w:p w14:paraId="4774D410"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2DA5EF07" w14:textId="77777777" w:rsidTr="003867E3">
        <w:trPr>
          <w:trHeight w:val="365"/>
        </w:trPr>
        <w:tc>
          <w:tcPr>
            <w:tcW w:w="9112" w:type="dxa"/>
            <w:gridSpan w:val="29"/>
            <w:vAlign w:val="center"/>
          </w:tcPr>
          <w:p w14:paraId="39C3F54A"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24B50811" w14:textId="77777777" w:rsidTr="003867E3">
        <w:trPr>
          <w:trHeight w:val="365"/>
        </w:trPr>
        <w:tc>
          <w:tcPr>
            <w:tcW w:w="9112" w:type="dxa"/>
            <w:gridSpan w:val="29"/>
            <w:vAlign w:val="center"/>
          </w:tcPr>
          <w:p w14:paraId="51CF9C89"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2611CC73" w14:textId="77777777" w:rsidTr="003867E3">
        <w:trPr>
          <w:trHeight w:val="365"/>
        </w:trPr>
        <w:tc>
          <w:tcPr>
            <w:tcW w:w="9112" w:type="dxa"/>
            <w:gridSpan w:val="29"/>
            <w:vAlign w:val="center"/>
          </w:tcPr>
          <w:p w14:paraId="500334EA" w14:textId="77777777" w:rsidR="001868E5" w:rsidRPr="001868E5" w:rsidRDefault="001868E5" w:rsidP="001868E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1868E5">
              <w:rPr>
                <w:rFonts w:ascii="Arial" w:eastAsia="Times New Roman" w:hAnsi="Arial" w:cs="Times New Roman"/>
                <w:b/>
                <w:color w:val="FFFFFF"/>
                <w:sz w:val="22"/>
                <w:lang w:val="en-US"/>
              </w:rPr>
              <w:t>Storage needs</w:t>
            </w:r>
          </w:p>
        </w:tc>
      </w:tr>
      <w:tr w:rsidR="001868E5" w:rsidRPr="001868E5" w14:paraId="279FEDC1" w14:textId="77777777" w:rsidTr="003867E3">
        <w:trPr>
          <w:trHeight w:val="365"/>
        </w:trPr>
        <w:tc>
          <w:tcPr>
            <w:tcW w:w="9112" w:type="dxa"/>
            <w:gridSpan w:val="29"/>
            <w:vAlign w:val="center"/>
          </w:tcPr>
          <w:p w14:paraId="13DD30A5"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additional storage required for non – laundry items</w:t>
            </w:r>
          </w:p>
        </w:tc>
      </w:tr>
      <w:tr w:rsidR="001868E5" w:rsidRPr="001868E5" w14:paraId="2A9C910D" w14:textId="77777777" w:rsidTr="003867E3">
        <w:trPr>
          <w:trHeight w:val="365"/>
        </w:trPr>
        <w:tc>
          <w:tcPr>
            <w:tcW w:w="9112" w:type="dxa"/>
            <w:gridSpan w:val="29"/>
            <w:vAlign w:val="center"/>
          </w:tcPr>
          <w:p w14:paraId="3D70C75A"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5BC5867E" w14:textId="77777777" w:rsidTr="003867E3">
        <w:trPr>
          <w:trHeight w:val="365"/>
        </w:trPr>
        <w:tc>
          <w:tcPr>
            <w:tcW w:w="9112" w:type="dxa"/>
            <w:gridSpan w:val="29"/>
            <w:vAlign w:val="center"/>
          </w:tcPr>
          <w:p w14:paraId="537572E4"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6AB5FCA4" w14:textId="77777777" w:rsidTr="003867E3">
        <w:trPr>
          <w:trHeight w:val="365"/>
        </w:trPr>
        <w:tc>
          <w:tcPr>
            <w:tcW w:w="6562" w:type="dxa"/>
            <w:gridSpan w:val="20"/>
            <w:vAlign w:val="center"/>
          </w:tcPr>
          <w:p w14:paraId="43C57EAB"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do you want your appliances intergrated</w:t>
            </w:r>
          </w:p>
        </w:tc>
        <w:tc>
          <w:tcPr>
            <w:tcW w:w="1136" w:type="dxa"/>
            <w:gridSpan w:val="7"/>
            <w:vAlign w:val="center"/>
          </w:tcPr>
          <w:p w14:paraId="0A99395F"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yes</w:t>
            </w:r>
          </w:p>
        </w:tc>
        <w:tc>
          <w:tcPr>
            <w:tcW w:w="1414" w:type="dxa"/>
            <w:gridSpan w:val="2"/>
            <w:vAlign w:val="center"/>
          </w:tcPr>
          <w:p w14:paraId="333A9D6C"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no</w:t>
            </w:r>
          </w:p>
        </w:tc>
      </w:tr>
      <w:tr w:rsidR="001868E5" w:rsidRPr="001868E5" w14:paraId="2C6E19AE" w14:textId="77777777" w:rsidTr="003867E3">
        <w:trPr>
          <w:trHeight w:val="365"/>
        </w:trPr>
        <w:tc>
          <w:tcPr>
            <w:tcW w:w="6562" w:type="dxa"/>
            <w:gridSpan w:val="20"/>
            <w:vAlign w:val="center"/>
          </w:tcPr>
          <w:p w14:paraId="62AA198F"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c>
          <w:tcPr>
            <w:tcW w:w="1136" w:type="dxa"/>
            <w:gridSpan w:val="7"/>
          </w:tcPr>
          <w:p w14:paraId="32A37810"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1414" w:type="dxa"/>
            <w:gridSpan w:val="2"/>
          </w:tcPr>
          <w:p w14:paraId="4441D3FB"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1868E5">
              <w:rPr>
                <w:rFonts w:ascii="Arial" w:eastAsia="Times New Roman" w:hAnsi="Arial" w:cs="Times New Roman"/>
                <w:color w:val="FF0000"/>
                <w:sz w:val="16"/>
                <w:szCs w:val="24"/>
                <w:lang w:val="en-US"/>
              </w:rPr>
              <w:fldChar w:fldCharType="end"/>
            </w:r>
          </w:p>
        </w:tc>
      </w:tr>
      <w:tr w:rsidR="001868E5" w:rsidRPr="001868E5" w14:paraId="0CFA8FEE" w14:textId="77777777" w:rsidTr="003867E3">
        <w:trPr>
          <w:trHeight w:val="365"/>
        </w:trPr>
        <w:tc>
          <w:tcPr>
            <w:tcW w:w="9112" w:type="dxa"/>
            <w:gridSpan w:val="29"/>
            <w:vAlign w:val="center"/>
          </w:tcPr>
          <w:p w14:paraId="16DBE55B"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079E7033" w14:textId="77777777" w:rsidTr="003867E3">
        <w:trPr>
          <w:trHeight w:val="365"/>
        </w:trPr>
        <w:tc>
          <w:tcPr>
            <w:tcW w:w="9112" w:type="dxa"/>
            <w:gridSpan w:val="29"/>
            <w:vAlign w:val="center"/>
          </w:tcPr>
          <w:p w14:paraId="037055F6"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what appliances would you like to store in an appliance cabinet</w:t>
            </w:r>
          </w:p>
        </w:tc>
      </w:tr>
      <w:tr w:rsidR="001868E5" w:rsidRPr="001868E5" w14:paraId="79634DDF" w14:textId="77777777" w:rsidTr="003867E3">
        <w:trPr>
          <w:trHeight w:val="365"/>
        </w:trPr>
        <w:tc>
          <w:tcPr>
            <w:tcW w:w="9112" w:type="dxa"/>
            <w:gridSpan w:val="29"/>
            <w:vAlign w:val="center"/>
          </w:tcPr>
          <w:p w14:paraId="6442FFFC"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Vacuum, Mop, Broom</w:t>
            </w:r>
          </w:p>
        </w:tc>
      </w:tr>
      <w:tr w:rsidR="001868E5" w:rsidRPr="001868E5" w14:paraId="6DAAA612" w14:textId="77777777" w:rsidTr="003867E3">
        <w:trPr>
          <w:trHeight w:val="365"/>
        </w:trPr>
        <w:tc>
          <w:tcPr>
            <w:tcW w:w="9112" w:type="dxa"/>
            <w:gridSpan w:val="29"/>
            <w:vAlign w:val="center"/>
          </w:tcPr>
          <w:p w14:paraId="71AF505B"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5E324612" w14:textId="77777777" w:rsidTr="003867E3">
        <w:trPr>
          <w:trHeight w:val="365"/>
        </w:trPr>
        <w:tc>
          <w:tcPr>
            <w:tcW w:w="9112" w:type="dxa"/>
            <w:gridSpan w:val="29"/>
            <w:vAlign w:val="center"/>
          </w:tcPr>
          <w:p w14:paraId="46B1F9D9"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p w14:paraId="34CAD6AB" w14:textId="77777777" w:rsidR="001868E5" w:rsidRPr="001868E5" w:rsidRDefault="001868E5" w:rsidP="001868E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1868E5">
              <w:rPr>
                <w:rFonts w:ascii="Arial" w:eastAsia="Times New Roman" w:hAnsi="Arial" w:cs="Times New Roman"/>
                <w:b/>
                <w:color w:val="FFFFFF"/>
                <w:sz w:val="22"/>
                <w:lang w:val="en-US"/>
              </w:rPr>
              <w:t>Site Information</w:t>
            </w:r>
          </w:p>
          <w:p w14:paraId="649A39FB"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p w14:paraId="0BAF468D"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7D82EB82" w14:textId="77777777" w:rsidTr="003867E3">
        <w:trPr>
          <w:trHeight w:val="365"/>
        </w:trPr>
        <w:tc>
          <w:tcPr>
            <w:tcW w:w="4633" w:type="dxa"/>
            <w:gridSpan w:val="9"/>
            <w:vAlign w:val="center"/>
          </w:tcPr>
          <w:p w14:paraId="49B6F8E1"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House Construction</w:t>
            </w:r>
          </w:p>
        </w:tc>
        <w:tc>
          <w:tcPr>
            <w:tcW w:w="1363" w:type="dxa"/>
            <w:gridSpan w:val="7"/>
            <w:vAlign w:val="center"/>
          </w:tcPr>
          <w:p w14:paraId="0B76AF80"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Brick Veneer</w:t>
            </w:r>
          </w:p>
        </w:tc>
        <w:tc>
          <w:tcPr>
            <w:tcW w:w="1143" w:type="dxa"/>
            <w:gridSpan w:val="7"/>
            <w:vAlign w:val="center"/>
          </w:tcPr>
          <w:p w14:paraId="63377A38"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Double Brick</w:t>
            </w:r>
          </w:p>
        </w:tc>
        <w:tc>
          <w:tcPr>
            <w:tcW w:w="1973" w:type="dxa"/>
            <w:gridSpan w:val="6"/>
            <w:vAlign w:val="center"/>
          </w:tcPr>
          <w:p w14:paraId="6258A370"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Other</w:t>
            </w:r>
          </w:p>
        </w:tc>
      </w:tr>
      <w:tr w:rsidR="001868E5" w:rsidRPr="001868E5" w14:paraId="2E77D4F0" w14:textId="77777777" w:rsidTr="003867E3">
        <w:trPr>
          <w:trHeight w:val="365"/>
        </w:trPr>
        <w:tc>
          <w:tcPr>
            <w:tcW w:w="4633" w:type="dxa"/>
            <w:gridSpan w:val="9"/>
            <w:vAlign w:val="center"/>
          </w:tcPr>
          <w:p w14:paraId="2291C2AE"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Hebel Block</w:t>
            </w:r>
          </w:p>
        </w:tc>
        <w:tc>
          <w:tcPr>
            <w:tcW w:w="1363" w:type="dxa"/>
            <w:gridSpan w:val="7"/>
            <w:vAlign w:val="center"/>
          </w:tcPr>
          <w:p w14:paraId="4CE648C7"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1868E5">
              <w:rPr>
                <w:rFonts w:ascii="Arial" w:eastAsia="Times New Roman" w:hAnsi="Arial" w:cs="Times New Roman"/>
                <w:caps/>
                <w:color w:val="999999"/>
                <w:sz w:val="16"/>
                <w:szCs w:val="24"/>
                <w:lang w:val="en-US"/>
              </w:rPr>
              <w:fldChar w:fldCharType="end"/>
            </w:r>
          </w:p>
        </w:tc>
        <w:tc>
          <w:tcPr>
            <w:tcW w:w="1143" w:type="dxa"/>
            <w:gridSpan w:val="7"/>
            <w:vAlign w:val="center"/>
          </w:tcPr>
          <w:p w14:paraId="3982E3A5"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1868E5">
              <w:rPr>
                <w:rFonts w:ascii="Arial" w:eastAsia="Times New Roman" w:hAnsi="Arial" w:cs="Times New Roman"/>
                <w:caps/>
                <w:color w:val="999999"/>
                <w:sz w:val="16"/>
                <w:szCs w:val="24"/>
                <w:lang w:val="en-US"/>
              </w:rPr>
              <w:fldChar w:fldCharType="end"/>
            </w:r>
          </w:p>
        </w:tc>
        <w:tc>
          <w:tcPr>
            <w:tcW w:w="1973" w:type="dxa"/>
            <w:gridSpan w:val="6"/>
            <w:vAlign w:val="center"/>
          </w:tcPr>
          <w:p w14:paraId="6D63F340"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1868E5">
              <w:rPr>
                <w:rFonts w:ascii="Arial" w:eastAsia="Times New Roman" w:hAnsi="Arial" w:cs="Times New Roman"/>
                <w:caps/>
                <w:color w:val="FF0000"/>
                <w:sz w:val="16"/>
                <w:szCs w:val="24"/>
                <w:lang w:val="en-US"/>
              </w:rPr>
              <w:fldChar w:fldCharType="end"/>
            </w:r>
          </w:p>
        </w:tc>
      </w:tr>
      <w:tr w:rsidR="001868E5" w:rsidRPr="001868E5" w14:paraId="58CB51D6" w14:textId="77777777" w:rsidTr="003867E3">
        <w:trPr>
          <w:trHeight w:val="365"/>
        </w:trPr>
        <w:tc>
          <w:tcPr>
            <w:tcW w:w="9112" w:type="dxa"/>
            <w:gridSpan w:val="29"/>
            <w:vAlign w:val="center"/>
          </w:tcPr>
          <w:p w14:paraId="4630CA3D"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38A46FB0" w14:textId="77777777" w:rsidTr="003867E3">
        <w:trPr>
          <w:trHeight w:val="365"/>
        </w:trPr>
        <w:tc>
          <w:tcPr>
            <w:tcW w:w="4633" w:type="dxa"/>
            <w:gridSpan w:val="9"/>
            <w:vAlign w:val="center"/>
          </w:tcPr>
          <w:p w14:paraId="0B0F6A1E"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Style Of House</w:t>
            </w:r>
          </w:p>
        </w:tc>
        <w:tc>
          <w:tcPr>
            <w:tcW w:w="1363" w:type="dxa"/>
            <w:gridSpan w:val="7"/>
            <w:vAlign w:val="center"/>
          </w:tcPr>
          <w:p w14:paraId="6966BF89"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Single Storey</w:t>
            </w:r>
          </w:p>
        </w:tc>
        <w:tc>
          <w:tcPr>
            <w:tcW w:w="1143" w:type="dxa"/>
            <w:gridSpan w:val="7"/>
            <w:vAlign w:val="center"/>
          </w:tcPr>
          <w:p w14:paraId="25CEE547"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Double Storey</w:t>
            </w:r>
          </w:p>
        </w:tc>
        <w:tc>
          <w:tcPr>
            <w:tcW w:w="1973" w:type="dxa"/>
            <w:gridSpan w:val="6"/>
            <w:vAlign w:val="center"/>
          </w:tcPr>
          <w:p w14:paraId="0D3EADF6"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Other</w:t>
            </w:r>
          </w:p>
        </w:tc>
      </w:tr>
      <w:tr w:rsidR="001868E5" w:rsidRPr="001868E5" w14:paraId="10F41C05" w14:textId="77777777" w:rsidTr="003867E3">
        <w:trPr>
          <w:trHeight w:val="365"/>
        </w:trPr>
        <w:tc>
          <w:tcPr>
            <w:tcW w:w="9112" w:type="dxa"/>
            <w:gridSpan w:val="29"/>
            <w:vAlign w:val="center"/>
          </w:tcPr>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4973"/>
              <w:gridCol w:w="1458"/>
              <w:gridCol w:w="1215"/>
              <w:gridCol w:w="1601"/>
            </w:tblGrid>
            <w:tr w:rsidR="001868E5" w:rsidRPr="001868E5" w14:paraId="634AB46A" w14:textId="77777777" w:rsidTr="001868E5">
              <w:trPr>
                <w:trHeight w:val="365"/>
              </w:trPr>
              <w:tc>
                <w:tcPr>
                  <w:tcW w:w="5468" w:type="dxa"/>
                  <w:vAlign w:val="center"/>
                </w:tcPr>
                <w:p w14:paraId="175D8B0E"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Coastal, Modern</w:t>
                  </w:r>
                </w:p>
              </w:tc>
              <w:tc>
                <w:tcPr>
                  <w:tcW w:w="1601" w:type="dxa"/>
                  <w:vAlign w:val="center"/>
                </w:tcPr>
                <w:p w14:paraId="7AAC62F0"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1868E5">
                    <w:rPr>
                      <w:rFonts w:ascii="Arial" w:eastAsia="Times New Roman" w:hAnsi="Arial" w:cs="Times New Roman"/>
                      <w:caps/>
                      <w:color w:val="FF0000"/>
                      <w:sz w:val="16"/>
                      <w:szCs w:val="24"/>
                      <w:lang w:val="en-US"/>
                    </w:rPr>
                    <w:fldChar w:fldCharType="end"/>
                  </w:r>
                </w:p>
              </w:tc>
              <w:tc>
                <w:tcPr>
                  <w:tcW w:w="1333" w:type="dxa"/>
                  <w:vAlign w:val="center"/>
                </w:tcPr>
                <w:p w14:paraId="425C7CA3"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1868E5">
                    <w:rPr>
                      <w:rFonts w:ascii="Arial" w:eastAsia="Times New Roman" w:hAnsi="Arial" w:cs="Times New Roman"/>
                      <w:caps/>
                      <w:color w:val="999999"/>
                      <w:sz w:val="16"/>
                      <w:szCs w:val="24"/>
                      <w:lang w:val="en-US"/>
                    </w:rPr>
                    <w:fldChar w:fldCharType="end"/>
                  </w:r>
                </w:p>
              </w:tc>
              <w:tc>
                <w:tcPr>
                  <w:tcW w:w="1758" w:type="dxa"/>
                  <w:vAlign w:val="center"/>
                </w:tcPr>
                <w:p w14:paraId="71263EF8"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1868E5">
                    <w:rPr>
                      <w:rFonts w:ascii="Arial" w:eastAsia="Times New Roman" w:hAnsi="Arial" w:cs="Times New Roman"/>
                      <w:caps/>
                      <w:color w:val="999999"/>
                      <w:sz w:val="16"/>
                      <w:szCs w:val="24"/>
                      <w:lang w:val="en-US"/>
                    </w:rPr>
                    <w:fldChar w:fldCharType="end"/>
                  </w:r>
                </w:p>
              </w:tc>
            </w:tr>
          </w:tbl>
          <w:p w14:paraId="43F83E51"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p w14:paraId="257B9447"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Other:</w:t>
            </w:r>
          </w:p>
        </w:tc>
      </w:tr>
      <w:tr w:rsidR="001868E5" w:rsidRPr="001868E5" w14:paraId="5DDB09F4" w14:textId="77777777" w:rsidTr="003867E3">
        <w:trPr>
          <w:trHeight w:val="365"/>
        </w:trPr>
        <w:tc>
          <w:tcPr>
            <w:tcW w:w="9112" w:type="dxa"/>
            <w:gridSpan w:val="29"/>
            <w:vAlign w:val="center"/>
          </w:tcPr>
          <w:p w14:paraId="7FE3B671"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74029E96" w14:textId="77777777" w:rsidTr="003867E3">
        <w:trPr>
          <w:trHeight w:val="365"/>
        </w:trPr>
        <w:tc>
          <w:tcPr>
            <w:tcW w:w="9112" w:type="dxa"/>
            <w:gridSpan w:val="29"/>
            <w:vAlign w:val="center"/>
          </w:tcPr>
          <w:p w14:paraId="3719CE0D"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22C693CF" w14:textId="77777777" w:rsidTr="003867E3">
        <w:trPr>
          <w:trHeight w:val="365"/>
        </w:trPr>
        <w:tc>
          <w:tcPr>
            <w:tcW w:w="9112" w:type="dxa"/>
            <w:gridSpan w:val="29"/>
            <w:vAlign w:val="center"/>
          </w:tcPr>
          <w:p w14:paraId="238AE6D7"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sz w:val="16"/>
                <w:szCs w:val="24"/>
                <w:lang w:val="en-US"/>
              </w:rPr>
              <w:t xml:space="preserve">Access to site/House    </w:t>
            </w:r>
            <w:r w:rsidRPr="001868E5">
              <w:rPr>
                <w:rFonts w:ascii="Arial" w:eastAsia="Times New Roman" w:hAnsi="Arial" w:cs="Times New Roman"/>
                <w:color w:val="FF0000"/>
                <w:szCs w:val="24"/>
                <w:lang w:val="en-US"/>
              </w:rPr>
              <w:t>Yes</w:t>
            </w:r>
          </w:p>
        </w:tc>
      </w:tr>
      <w:tr w:rsidR="001868E5" w:rsidRPr="001868E5" w14:paraId="0EDCC999" w14:textId="77777777" w:rsidTr="003867E3">
        <w:trPr>
          <w:trHeight w:val="365"/>
        </w:trPr>
        <w:tc>
          <w:tcPr>
            <w:tcW w:w="9112" w:type="dxa"/>
            <w:gridSpan w:val="29"/>
            <w:vAlign w:val="center"/>
          </w:tcPr>
          <w:p w14:paraId="37212D8A"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644EF77D" w14:textId="77777777" w:rsidTr="003867E3">
        <w:trPr>
          <w:trHeight w:val="365"/>
        </w:trPr>
        <w:tc>
          <w:tcPr>
            <w:tcW w:w="9112" w:type="dxa"/>
            <w:gridSpan w:val="29"/>
            <w:vAlign w:val="center"/>
          </w:tcPr>
          <w:p w14:paraId="472EAA7A"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00C5ADDC" w14:textId="77777777" w:rsidTr="003867E3">
        <w:trPr>
          <w:trHeight w:val="365"/>
        </w:trPr>
        <w:tc>
          <w:tcPr>
            <w:tcW w:w="9112" w:type="dxa"/>
            <w:gridSpan w:val="29"/>
            <w:vAlign w:val="center"/>
          </w:tcPr>
          <w:p w14:paraId="44796933"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52D71450" w14:textId="77777777" w:rsidTr="003867E3">
        <w:trPr>
          <w:trHeight w:val="365"/>
        </w:trPr>
        <w:tc>
          <w:tcPr>
            <w:tcW w:w="4633" w:type="dxa"/>
            <w:gridSpan w:val="9"/>
            <w:vAlign w:val="center"/>
          </w:tcPr>
          <w:p w14:paraId="3AAB8CB7"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walls to laundry</w:t>
            </w:r>
          </w:p>
        </w:tc>
        <w:tc>
          <w:tcPr>
            <w:tcW w:w="2163" w:type="dxa"/>
            <w:gridSpan w:val="13"/>
            <w:vAlign w:val="center"/>
          </w:tcPr>
          <w:p w14:paraId="6242205F"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stud wall</w:t>
            </w:r>
          </w:p>
        </w:tc>
        <w:tc>
          <w:tcPr>
            <w:tcW w:w="2316" w:type="dxa"/>
            <w:gridSpan w:val="7"/>
            <w:vAlign w:val="center"/>
          </w:tcPr>
          <w:p w14:paraId="1DE0C44A"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brick/masonary</w:t>
            </w:r>
          </w:p>
        </w:tc>
      </w:tr>
      <w:tr w:rsidR="001868E5" w:rsidRPr="001868E5" w14:paraId="71C77AEC" w14:textId="77777777" w:rsidTr="003867E3">
        <w:trPr>
          <w:trHeight w:val="365"/>
        </w:trPr>
        <w:tc>
          <w:tcPr>
            <w:tcW w:w="4640" w:type="dxa"/>
            <w:gridSpan w:val="10"/>
            <w:vAlign w:val="center"/>
          </w:tcPr>
          <w:p w14:paraId="20331B34" w14:textId="7AA908BF" w:rsidR="001868E5" w:rsidRPr="001868E5" w:rsidRDefault="007D644D" w:rsidP="001868E5">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color w:val="FF0000"/>
                <w:szCs w:val="24"/>
                <w:lang w:val="en-US"/>
              </w:rPr>
              <w:t>Steel frame</w:t>
            </w:r>
          </w:p>
        </w:tc>
        <w:tc>
          <w:tcPr>
            <w:tcW w:w="2156" w:type="dxa"/>
            <w:gridSpan w:val="12"/>
            <w:vAlign w:val="center"/>
          </w:tcPr>
          <w:p w14:paraId="63A76112"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1868E5">
              <w:rPr>
                <w:rFonts w:ascii="Arial" w:eastAsia="Times New Roman" w:hAnsi="Arial" w:cs="Times New Roman"/>
                <w:caps/>
                <w:color w:val="FF0000"/>
                <w:sz w:val="16"/>
                <w:szCs w:val="24"/>
                <w:lang w:val="en-US"/>
              </w:rPr>
              <w:fldChar w:fldCharType="end"/>
            </w:r>
          </w:p>
        </w:tc>
        <w:tc>
          <w:tcPr>
            <w:tcW w:w="2316" w:type="dxa"/>
            <w:gridSpan w:val="7"/>
            <w:vAlign w:val="center"/>
          </w:tcPr>
          <w:p w14:paraId="2743DECF"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1868E5">
              <w:rPr>
                <w:rFonts w:ascii="Arial" w:eastAsia="Times New Roman" w:hAnsi="Arial" w:cs="Times New Roman"/>
                <w:caps/>
                <w:color w:val="999999"/>
                <w:sz w:val="16"/>
                <w:szCs w:val="24"/>
                <w:lang w:val="en-US"/>
              </w:rPr>
              <w:fldChar w:fldCharType="end"/>
            </w:r>
          </w:p>
        </w:tc>
      </w:tr>
      <w:tr w:rsidR="001868E5" w:rsidRPr="001868E5" w14:paraId="46088C90" w14:textId="77777777" w:rsidTr="003867E3">
        <w:trPr>
          <w:trHeight w:val="365"/>
        </w:trPr>
        <w:tc>
          <w:tcPr>
            <w:tcW w:w="9112" w:type="dxa"/>
            <w:gridSpan w:val="29"/>
            <w:vAlign w:val="center"/>
          </w:tcPr>
          <w:p w14:paraId="0CC393C4"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137E3F84" w14:textId="77777777" w:rsidTr="003867E3">
        <w:trPr>
          <w:trHeight w:val="365"/>
        </w:trPr>
        <w:tc>
          <w:tcPr>
            <w:tcW w:w="4640" w:type="dxa"/>
            <w:gridSpan w:val="10"/>
            <w:vAlign w:val="center"/>
          </w:tcPr>
          <w:p w14:paraId="5105394B"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Flooring</w:t>
            </w:r>
          </w:p>
        </w:tc>
        <w:tc>
          <w:tcPr>
            <w:tcW w:w="1362" w:type="dxa"/>
            <w:gridSpan w:val="7"/>
            <w:vAlign w:val="center"/>
          </w:tcPr>
          <w:p w14:paraId="5073C8F0"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Concrete</w:t>
            </w:r>
          </w:p>
        </w:tc>
        <w:tc>
          <w:tcPr>
            <w:tcW w:w="1251" w:type="dxa"/>
            <w:gridSpan w:val="7"/>
            <w:vAlign w:val="center"/>
          </w:tcPr>
          <w:p w14:paraId="04F07F1A"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timber</w:t>
            </w:r>
          </w:p>
        </w:tc>
        <w:tc>
          <w:tcPr>
            <w:tcW w:w="1859" w:type="dxa"/>
            <w:gridSpan w:val="5"/>
            <w:vAlign w:val="center"/>
          </w:tcPr>
          <w:p w14:paraId="1948A8BE"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other</w:t>
            </w:r>
          </w:p>
        </w:tc>
      </w:tr>
      <w:tr w:rsidR="001868E5" w:rsidRPr="001868E5" w14:paraId="5978FAE6" w14:textId="77777777" w:rsidTr="003867E3">
        <w:trPr>
          <w:trHeight w:val="365"/>
        </w:trPr>
        <w:tc>
          <w:tcPr>
            <w:tcW w:w="4640" w:type="dxa"/>
            <w:gridSpan w:val="10"/>
            <w:vAlign w:val="center"/>
          </w:tcPr>
          <w:p w14:paraId="6D577129"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Tiles over concrete</w:t>
            </w:r>
          </w:p>
        </w:tc>
        <w:tc>
          <w:tcPr>
            <w:tcW w:w="1362" w:type="dxa"/>
            <w:gridSpan w:val="7"/>
            <w:vAlign w:val="center"/>
          </w:tcPr>
          <w:p w14:paraId="4E9D134D"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1868E5">
              <w:rPr>
                <w:rFonts w:ascii="Arial" w:eastAsia="Times New Roman" w:hAnsi="Arial" w:cs="Times New Roman"/>
                <w:caps/>
                <w:color w:val="FF0000"/>
                <w:sz w:val="16"/>
                <w:szCs w:val="24"/>
                <w:lang w:val="en-US"/>
              </w:rPr>
              <w:fldChar w:fldCharType="end"/>
            </w:r>
          </w:p>
        </w:tc>
        <w:tc>
          <w:tcPr>
            <w:tcW w:w="1251" w:type="dxa"/>
            <w:gridSpan w:val="7"/>
            <w:vAlign w:val="center"/>
          </w:tcPr>
          <w:p w14:paraId="7AFA4FE7"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1868E5">
              <w:rPr>
                <w:rFonts w:ascii="Arial" w:eastAsia="Times New Roman" w:hAnsi="Arial" w:cs="Times New Roman"/>
                <w:caps/>
                <w:color w:val="999999"/>
                <w:sz w:val="16"/>
                <w:szCs w:val="24"/>
                <w:lang w:val="en-US"/>
              </w:rPr>
              <w:fldChar w:fldCharType="end"/>
            </w:r>
          </w:p>
        </w:tc>
        <w:tc>
          <w:tcPr>
            <w:tcW w:w="1859" w:type="dxa"/>
            <w:gridSpan w:val="5"/>
            <w:vAlign w:val="center"/>
          </w:tcPr>
          <w:p w14:paraId="6FD85670"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1868E5">
              <w:rPr>
                <w:rFonts w:ascii="Arial" w:eastAsia="Times New Roman" w:hAnsi="Arial" w:cs="Times New Roman"/>
                <w:caps/>
                <w:color w:val="FF0000"/>
                <w:sz w:val="16"/>
                <w:szCs w:val="24"/>
                <w:lang w:val="en-US"/>
              </w:rPr>
              <w:fldChar w:fldCharType="end"/>
            </w:r>
          </w:p>
        </w:tc>
      </w:tr>
      <w:tr w:rsidR="001868E5" w:rsidRPr="001868E5" w14:paraId="1C0DFB42" w14:textId="77777777" w:rsidTr="003867E3">
        <w:trPr>
          <w:trHeight w:val="365"/>
        </w:trPr>
        <w:tc>
          <w:tcPr>
            <w:tcW w:w="9112" w:type="dxa"/>
            <w:gridSpan w:val="29"/>
            <w:vAlign w:val="center"/>
          </w:tcPr>
          <w:p w14:paraId="113E3F45"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5185D0D9" w14:textId="77777777" w:rsidTr="003867E3">
        <w:trPr>
          <w:trHeight w:val="365"/>
        </w:trPr>
        <w:tc>
          <w:tcPr>
            <w:tcW w:w="4186" w:type="dxa"/>
            <w:gridSpan w:val="6"/>
            <w:vAlign w:val="center"/>
          </w:tcPr>
          <w:p w14:paraId="5F6CC780"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floor coverings</w:t>
            </w:r>
          </w:p>
        </w:tc>
        <w:tc>
          <w:tcPr>
            <w:tcW w:w="1132" w:type="dxa"/>
            <w:gridSpan w:val="5"/>
            <w:vAlign w:val="center"/>
          </w:tcPr>
          <w:p w14:paraId="6B2E6000"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timber</w:t>
            </w:r>
          </w:p>
        </w:tc>
        <w:tc>
          <w:tcPr>
            <w:tcW w:w="1024" w:type="dxa"/>
            <w:gridSpan w:val="8"/>
            <w:vAlign w:val="center"/>
          </w:tcPr>
          <w:p w14:paraId="6D25CC6B"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tiles</w:t>
            </w:r>
          </w:p>
        </w:tc>
        <w:tc>
          <w:tcPr>
            <w:tcW w:w="1250" w:type="dxa"/>
            <w:gridSpan w:val="6"/>
            <w:vAlign w:val="center"/>
          </w:tcPr>
          <w:p w14:paraId="5E201EC7"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vinyl</w:t>
            </w:r>
          </w:p>
        </w:tc>
        <w:tc>
          <w:tcPr>
            <w:tcW w:w="1520" w:type="dxa"/>
            <w:gridSpan w:val="4"/>
            <w:vAlign w:val="center"/>
          </w:tcPr>
          <w:p w14:paraId="1149A684"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other</w:t>
            </w:r>
          </w:p>
        </w:tc>
      </w:tr>
      <w:tr w:rsidR="001868E5" w:rsidRPr="001868E5" w14:paraId="3CB96348" w14:textId="77777777" w:rsidTr="003867E3">
        <w:trPr>
          <w:trHeight w:val="365"/>
        </w:trPr>
        <w:tc>
          <w:tcPr>
            <w:tcW w:w="4186" w:type="dxa"/>
            <w:gridSpan w:val="6"/>
            <w:vAlign w:val="center"/>
          </w:tcPr>
          <w:p w14:paraId="15A9E5D5"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c>
          <w:tcPr>
            <w:tcW w:w="1132" w:type="dxa"/>
            <w:gridSpan w:val="5"/>
            <w:vAlign w:val="center"/>
          </w:tcPr>
          <w:p w14:paraId="31E2DD6B"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1868E5">
              <w:rPr>
                <w:rFonts w:ascii="Arial" w:eastAsia="Times New Roman" w:hAnsi="Arial" w:cs="Times New Roman"/>
                <w:caps/>
                <w:color w:val="999999"/>
                <w:sz w:val="16"/>
                <w:szCs w:val="24"/>
                <w:lang w:val="en-US"/>
              </w:rPr>
              <w:fldChar w:fldCharType="end"/>
            </w:r>
          </w:p>
        </w:tc>
        <w:tc>
          <w:tcPr>
            <w:tcW w:w="1024" w:type="dxa"/>
            <w:gridSpan w:val="8"/>
            <w:vAlign w:val="center"/>
          </w:tcPr>
          <w:p w14:paraId="67551ED2"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1868E5">
              <w:rPr>
                <w:rFonts w:ascii="Arial" w:eastAsia="Times New Roman" w:hAnsi="Arial" w:cs="Times New Roman"/>
                <w:caps/>
                <w:color w:val="FF0000"/>
                <w:sz w:val="16"/>
                <w:szCs w:val="24"/>
                <w:lang w:val="en-US"/>
              </w:rPr>
              <w:fldChar w:fldCharType="end"/>
            </w:r>
          </w:p>
        </w:tc>
        <w:tc>
          <w:tcPr>
            <w:tcW w:w="1250" w:type="dxa"/>
            <w:gridSpan w:val="6"/>
            <w:vAlign w:val="center"/>
          </w:tcPr>
          <w:p w14:paraId="478C4D08"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1868E5">
              <w:rPr>
                <w:rFonts w:ascii="Arial" w:eastAsia="Times New Roman" w:hAnsi="Arial" w:cs="Times New Roman"/>
                <w:caps/>
                <w:color w:val="999999"/>
                <w:sz w:val="16"/>
                <w:szCs w:val="24"/>
                <w:lang w:val="en-US"/>
              </w:rPr>
              <w:fldChar w:fldCharType="end"/>
            </w:r>
          </w:p>
        </w:tc>
        <w:tc>
          <w:tcPr>
            <w:tcW w:w="1520" w:type="dxa"/>
            <w:gridSpan w:val="4"/>
            <w:vAlign w:val="center"/>
          </w:tcPr>
          <w:p w14:paraId="6C741793"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1868E5">
              <w:rPr>
                <w:rFonts w:ascii="Arial" w:eastAsia="Times New Roman" w:hAnsi="Arial" w:cs="Times New Roman"/>
                <w:caps/>
                <w:color w:val="999999"/>
                <w:sz w:val="16"/>
                <w:szCs w:val="24"/>
                <w:lang w:val="en-US"/>
              </w:rPr>
              <w:fldChar w:fldCharType="end"/>
            </w:r>
          </w:p>
        </w:tc>
      </w:tr>
      <w:tr w:rsidR="001868E5" w:rsidRPr="001868E5" w14:paraId="5A4E2096" w14:textId="77777777" w:rsidTr="003867E3">
        <w:trPr>
          <w:trHeight w:val="365"/>
        </w:trPr>
        <w:tc>
          <w:tcPr>
            <w:tcW w:w="9112" w:type="dxa"/>
            <w:gridSpan w:val="29"/>
            <w:vAlign w:val="center"/>
          </w:tcPr>
          <w:p w14:paraId="2F2284D1"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2EE1BE90" w14:textId="77777777" w:rsidTr="003867E3">
        <w:trPr>
          <w:trHeight w:val="365"/>
        </w:trPr>
        <w:tc>
          <w:tcPr>
            <w:tcW w:w="9112" w:type="dxa"/>
            <w:gridSpan w:val="29"/>
            <w:vAlign w:val="center"/>
          </w:tcPr>
          <w:p w14:paraId="02451275" w14:textId="40189A6A" w:rsidR="001868E5" w:rsidRPr="001868E5" w:rsidRDefault="009626CF" w:rsidP="001868E5">
            <w:pPr>
              <w:tabs>
                <w:tab w:val="clear" w:pos="284"/>
              </w:tabs>
              <w:spacing w:before="40" w:after="0" w:line="240" w:lineRule="auto"/>
              <w:rPr>
                <w:rFonts w:ascii="Arial" w:eastAsia="Times New Roman" w:hAnsi="Arial" w:cs="Times New Roman"/>
                <w:color w:val="FF0000"/>
                <w:szCs w:val="24"/>
                <w:lang w:val="en-US"/>
              </w:rPr>
            </w:pPr>
            <w:r>
              <w:rPr>
                <w:rFonts w:ascii="Arial" w:eastAsia="Times New Roman" w:hAnsi="Arial" w:cs="Times New Roman"/>
                <w:sz w:val="16"/>
                <w:szCs w:val="24"/>
                <w:lang w:val="en-US"/>
              </w:rPr>
              <w:t>A</w:t>
            </w:r>
            <w:r w:rsidR="001868E5" w:rsidRPr="001868E5">
              <w:rPr>
                <w:rFonts w:ascii="Arial" w:eastAsia="Times New Roman" w:hAnsi="Arial" w:cs="Times New Roman"/>
                <w:sz w:val="16"/>
                <w:szCs w:val="24"/>
                <w:lang w:val="en-US"/>
              </w:rPr>
              <w:t xml:space="preserve">re existing floor coverings to stay?     </w:t>
            </w:r>
            <w:r w:rsidR="001868E5" w:rsidRPr="001868E5">
              <w:rPr>
                <w:rFonts w:ascii="Arial" w:eastAsia="Times New Roman" w:hAnsi="Arial" w:cs="Times New Roman"/>
                <w:color w:val="FF0000"/>
                <w:szCs w:val="24"/>
                <w:lang w:val="en-US"/>
              </w:rPr>
              <w:t>Yes</w:t>
            </w:r>
          </w:p>
        </w:tc>
      </w:tr>
      <w:tr w:rsidR="001868E5" w:rsidRPr="001868E5" w14:paraId="4C4D71C6" w14:textId="77777777" w:rsidTr="003867E3">
        <w:trPr>
          <w:trHeight w:val="365"/>
        </w:trPr>
        <w:tc>
          <w:tcPr>
            <w:tcW w:w="9112" w:type="dxa"/>
            <w:gridSpan w:val="29"/>
            <w:vAlign w:val="center"/>
          </w:tcPr>
          <w:p w14:paraId="25586CAA"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306CA085" w14:textId="77777777" w:rsidTr="003867E3">
        <w:trPr>
          <w:trHeight w:val="365"/>
        </w:trPr>
        <w:tc>
          <w:tcPr>
            <w:tcW w:w="9112" w:type="dxa"/>
            <w:gridSpan w:val="29"/>
            <w:vAlign w:val="center"/>
          </w:tcPr>
          <w:p w14:paraId="5212A5BA" w14:textId="77777777" w:rsidR="001868E5" w:rsidRPr="001868E5" w:rsidRDefault="001868E5" w:rsidP="001868E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1868E5">
              <w:rPr>
                <w:rFonts w:ascii="Arial" w:eastAsia="Times New Roman" w:hAnsi="Arial" w:cs="Times New Roman"/>
                <w:b/>
                <w:color w:val="FFFFFF"/>
                <w:sz w:val="22"/>
                <w:lang w:val="en-US"/>
              </w:rPr>
              <w:t>Measurements</w:t>
            </w:r>
          </w:p>
        </w:tc>
      </w:tr>
      <w:tr w:rsidR="001868E5" w:rsidRPr="001868E5" w14:paraId="5AA03CE2" w14:textId="77777777" w:rsidTr="003867E3">
        <w:trPr>
          <w:trHeight w:val="365"/>
        </w:trPr>
        <w:tc>
          <w:tcPr>
            <w:tcW w:w="3621" w:type="dxa"/>
            <w:gridSpan w:val="4"/>
            <w:vAlign w:val="center"/>
          </w:tcPr>
          <w:p w14:paraId="5256E0E3"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ceiling height</w:t>
            </w:r>
          </w:p>
        </w:tc>
        <w:tc>
          <w:tcPr>
            <w:tcW w:w="5491" w:type="dxa"/>
            <w:gridSpan w:val="25"/>
            <w:vAlign w:val="center"/>
          </w:tcPr>
          <w:p w14:paraId="69FE44BF"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 xml:space="preserve">  2.55mt</w:t>
            </w:r>
          </w:p>
        </w:tc>
      </w:tr>
      <w:tr w:rsidR="001868E5" w:rsidRPr="001868E5" w14:paraId="6EBEE81C" w14:textId="77777777" w:rsidTr="003867E3">
        <w:trPr>
          <w:trHeight w:val="365"/>
        </w:trPr>
        <w:tc>
          <w:tcPr>
            <w:tcW w:w="3621" w:type="dxa"/>
            <w:gridSpan w:val="4"/>
            <w:vAlign w:val="center"/>
          </w:tcPr>
          <w:p w14:paraId="504CA0B6"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window height</w:t>
            </w:r>
          </w:p>
        </w:tc>
        <w:tc>
          <w:tcPr>
            <w:tcW w:w="5491" w:type="dxa"/>
            <w:gridSpan w:val="25"/>
            <w:vAlign w:val="center"/>
          </w:tcPr>
          <w:p w14:paraId="26BE5490"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 xml:space="preserve"> Floor to ceiling sliding glass door</w:t>
            </w:r>
          </w:p>
        </w:tc>
      </w:tr>
      <w:tr w:rsidR="001868E5" w:rsidRPr="001868E5" w14:paraId="5D497331" w14:textId="77777777" w:rsidTr="003867E3">
        <w:trPr>
          <w:trHeight w:val="365"/>
        </w:trPr>
        <w:tc>
          <w:tcPr>
            <w:tcW w:w="3621" w:type="dxa"/>
            <w:gridSpan w:val="4"/>
            <w:vAlign w:val="center"/>
          </w:tcPr>
          <w:p w14:paraId="2CDB652C"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window sill height</w:t>
            </w:r>
          </w:p>
        </w:tc>
        <w:tc>
          <w:tcPr>
            <w:tcW w:w="5491" w:type="dxa"/>
            <w:gridSpan w:val="25"/>
            <w:vAlign w:val="center"/>
          </w:tcPr>
          <w:p w14:paraId="77C50B25"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No window just the sliding door</w:t>
            </w:r>
          </w:p>
        </w:tc>
      </w:tr>
      <w:tr w:rsidR="001868E5" w:rsidRPr="001868E5" w14:paraId="732B9D23" w14:textId="77777777" w:rsidTr="003867E3">
        <w:trPr>
          <w:trHeight w:val="365"/>
        </w:trPr>
        <w:tc>
          <w:tcPr>
            <w:tcW w:w="3621" w:type="dxa"/>
            <w:gridSpan w:val="4"/>
            <w:vAlign w:val="center"/>
          </w:tcPr>
          <w:p w14:paraId="65D4F63D"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entrance minimum width</w:t>
            </w:r>
          </w:p>
        </w:tc>
        <w:tc>
          <w:tcPr>
            <w:tcW w:w="5491" w:type="dxa"/>
            <w:gridSpan w:val="25"/>
            <w:vAlign w:val="center"/>
          </w:tcPr>
          <w:p w14:paraId="35F78164"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820mm</w:t>
            </w:r>
          </w:p>
        </w:tc>
      </w:tr>
      <w:tr w:rsidR="001868E5" w:rsidRPr="001868E5" w14:paraId="20CE37E7" w14:textId="77777777" w:rsidTr="003867E3">
        <w:trPr>
          <w:trHeight w:val="365"/>
        </w:trPr>
        <w:tc>
          <w:tcPr>
            <w:tcW w:w="3621" w:type="dxa"/>
            <w:gridSpan w:val="4"/>
            <w:vAlign w:val="center"/>
          </w:tcPr>
          <w:p w14:paraId="6B383050"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existing bench height</w:t>
            </w:r>
          </w:p>
        </w:tc>
        <w:tc>
          <w:tcPr>
            <w:tcW w:w="5491" w:type="dxa"/>
            <w:gridSpan w:val="25"/>
            <w:vAlign w:val="center"/>
          </w:tcPr>
          <w:p w14:paraId="65A25CC7"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900mm</w:t>
            </w:r>
          </w:p>
        </w:tc>
      </w:tr>
      <w:tr w:rsidR="001868E5" w:rsidRPr="001868E5" w14:paraId="6F791A3C" w14:textId="77777777" w:rsidTr="003867E3">
        <w:trPr>
          <w:trHeight w:val="365"/>
        </w:trPr>
        <w:tc>
          <w:tcPr>
            <w:tcW w:w="3621" w:type="dxa"/>
            <w:gridSpan w:val="4"/>
            <w:vAlign w:val="center"/>
          </w:tcPr>
          <w:p w14:paraId="22436B31"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other</w:t>
            </w:r>
          </w:p>
        </w:tc>
        <w:tc>
          <w:tcPr>
            <w:tcW w:w="5491" w:type="dxa"/>
            <w:gridSpan w:val="25"/>
            <w:vAlign w:val="center"/>
          </w:tcPr>
          <w:p w14:paraId="0F73FB37"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085C14E4" w14:textId="77777777" w:rsidTr="003867E3">
        <w:trPr>
          <w:trHeight w:val="365"/>
        </w:trPr>
        <w:tc>
          <w:tcPr>
            <w:tcW w:w="9112" w:type="dxa"/>
            <w:gridSpan w:val="29"/>
            <w:vAlign w:val="center"/>
          </w:tcPr>
          <w:p w14:paraId="13F064EA"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6787777B" w14:textId="77777777" w:rsidTr="003867E3">
        <w:trPr>
          <w:trHeight w:val="365"/>
        </w:trPr>
        <w:tc>
          <w:tcPr>
            <w:tcW w:w="9112" w:type="dxa"/>
            <w:gridSpan w:val="29"/>
            <w:vAlign w:val="center"/>
          </w:tcPr>
          <w:p w14:paraId="4F9A24ED"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30B5CE39" w14:textId="77777777" w:rsidTr="003867E3">
        <w:trPr>
          <w:trHeight w:val="365"/>
        </w:trPr>
        <w:tc>
          <w:tcPr>
            <w:tcW w:w="9112" w:type="dxa"/>
            <w:gridSpan w:val="29"/>
            <w:vAlign w:val="center"/>
          </w:tcPr>
          <w:p w14:paraId="52FF8C4A"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453E24F1" w14:textId="77777777" w:rsidTr="003867E3">
        <w:trPr>
          <w:trHeight w:val="365"/>
        </w:trPr>
        <w:tc>
          <w:tcPr>
            <w:tcW w:w="9112" w:type="dxa"/>
            <w:gridSpan w:val="29"/>
            <w:vAlign w:val="center"/>
          </w:tcPr>
          <w:p w14:paraId="49B5244B" w14:textId="77777777" w:rsidR="001868E5" w:rsidRPr="001868E5" w:rsidRDefault="001868E5" w:rsidP="001868E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1868E5">
              <w:rPr>
                <w:rFonts w:ascii="Arial" w:eastAsia="Times New Roman" w:hAnsi="Arial" w:cs="Times New Roman"/>
                <w:b/>
                <w:color w:val="FFFFFF"/>
                <w:sz w:val="22"/>
                <w:lang w:val="en-US"/>
              </w:rPr>
              <w:t>Installation Requirements</w:t>
            </w:r>
          </w:p>
        </w:tc>
      </w:tr>
      <w:tr w:rsidR="001868E5" w:rsidRPr="001868E5" w14:paraId="3EBD927A" w14:textId="77777777" w:rsidTr="003867E3">
        <w:trPr>
          <w:trHeight w:val="365"/>
        </w:trPr>
        <w:tc>
          <w:tcPr>
            <w:tcW w:w="3621" w:type="dxa"/>
            <w:gridSpan w:val="4"/>
            <w:vAlign w:val="center"/>
          </w:tcPr>
          <w:p w14:paraId="7C1C0744"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Remove existing laundry</w:t>
            </w:r>
          </w:p>
        </w:tc>
        <w:tc>
          <w:tcPr>
            <w:tcW w:w="5491" w:type="dxa"/>
            <w:gridSpan w:val="25"/>
            <w:vAlign w:val="center"/>
          </w:tcPr>
          <w:p w14:paraId="5A4FB41D"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 xml:space="preserve">  yes   </w:t>
            </w:r>
            <w:r w:rsidRPr="001868E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1868E5">
              <w:rPr>
                <w:rFonts w:ascii="Arial" w:eastAsia="Times New Roman" w:hAnsi="Arial" w:cs="Times New Roman"/>
                <w:caps/>
                <w:color w:val="999999"/>
                <w:sz w:val="16"/>
                <w:szCs w:val="24"/>
                <w:lang w:val="en-US"/>
              </w:rPr>
              <w:fldChar w:fldCharType="end"/>
            </w:r>
            <w:r w:rsidRPr="001868E5">
              <w:rPr>
                <w:rFonts w:ascii="Arial" w:eastAsia="Times New Roman" w:hAnsi="Arial" w:cs="Times New Roman"/>
                <w:caps/>
                <w:color w:val="999999"/>
                <w:sz w:val="16"/>
                <w:szCs w:val="24"/>
                <w:lang w:val="en-US"/>
              </w:rPr>
              <w:t xml:space="preserve">                          </w:t>
            </w:r>
            <w:r w:rsidRPr="001868E5">
              <w:rPr>
                <w:rFonts w:ascii="Arial" w:eastAsia="Times New Roman" w:hAnsi="Arial" w:cs="Times New Roman"/>
                <w:caps/>
                <w:sz w:val="16"/>
                <w:szCs w:val="24"/>
                <w:lang w:val="en-US"/>
              </w:rPr>
              <w:t>no</w:t>
            </w:r>
            <w:r w:rsidRPr="001868E5">
              <w:rPr>
                <w:rFonts w:ascii="Arial" w:eastAsia="Times New Roman" w:hAnsi="Arial" w:cs="Times New Roman"/>
                <w:caps/>
                <w:color w:val="999999"/>
                <w:sz w:val="16"/>
                <w:szCs w:val="24"/>
                <w:lang w:val="en-US"/>
              </w:rPr>
              <w:t xml:space="preserve">   </w:t>
            </w:r>
            <w:r w:rsidRPr="001868E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1868E5">
              <w:rPr>
                <w:rFonts w:ascii="Arial" w:eastAsia="Times New Roman" w:hAnsi="Arial" w:cs="Times New Roman"/>
                <w:caps/>
                <w:color w:val="FF0000"/>
                <w:sz w:val="16"/>
                <w:szCs w:val="24"/>
                <w:lang w:val="en-US"/>
              </w:rPr>
              <w:fldChar w:fldCharType="end"/>
            </w:r>
          </w:p>
        </w:tc>
      </w:tr>
      <w:tr w:rsidR="001868E5" w:rsidRPr="001868E5" w14:paraId="72FBE0EE" w14:textId="77777777" w:rsidTr="003867E3">
        <w:trPr>
          <w:trHeight w:val="365"/>
        </w:trPr>
        <w:tc>
          <w:tcPr>
            <w:tcW w:w="3621" w:type="dxa"/>
            <w:gridSpan w:val="4"/>
            <w:vAlign w:val="center"/>
          </w:tcPr>
          <w:p w14:paraId="09A93947"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remove existing flooring</w:t>
            </w:r>
          </w:p>
        </w:tc>
        <w:tc>
          <w:tcPr>
            <w:tcW w:w="5491" w:type="dxa"/>
            <w:gridSpan w:val="25"/>
            <w:vAlign w:val="center"/>
          </w:tcPr>
          <w:p w14:paraId="3C06FBEF"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 xml:space="preserve">  yes   </w:t>
            </w:r>
            <w:r w:rsidRPr="001868E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1868E5">
              <w:rPr>
                <w:rFonts w:ascii="Arial" w:eastAsia="Times New Roman" w:hAnsi="Arial" w:cs="Times New Roman"/>
                <w:caps/>
                <w:color w:val="999999"/>
                <w:sz w:val="16"/>
                <w:szCs w:val="24"/>
                <w:lang w:val="en-US"/>
              </w:rPr>
              <w:fldChar w:fldCharType="end"/>
            </w:r>
            <w:r w:rsidRPr="001868E5">
              <w:rPr>
                <w:rFonts w:ascii="Arial" w:eastAsia="Times New Roman" w:hAnsi="Arial" w:cs="Times New Roman"/>
                <w:caps/>
                <w:color w:val="999999"/>
                <w:sz w:val="16"/>
                <w:szCs w:val="24"/>
                <w:lang w:val="en-US"/>
              </w:rPr>
              <w:t xml:space="preserve">                          </w:t>
            </w:r>
            <w:r w:rsidRPr="001868E5">
              <w:rPr>
                <w:rFonts w:ascii="Arial" w:eastAsia="Times New Roman" w:hAnsi="Arial" w:cs="Times New Roman"/>
                <w:caps/>
                <w:sz w:val="16"/>
                <w:szCs w:val="24"/>
                <w:lang w:val="en-US"/>
              </w:rPr>
              <w:t>no</w:t>
            </w:r>
            <w:r w:rsidRPr="001868E5">
              <w:rPr>
                <w:rFonts w:ascii="Arial" w:eastAsia="Times New Roman" w:hAnsi="Arial" w:cs="Times New Roman"/>
                <w:caps/>
                <w:color w:val="999999"/>
                <w:sz w:val="16"/>
                <w:szCs w:val="24"/>
                <w:lang w:val="en-US"/>
              </w:rPr>
              <w:t xml:space="preserve">   </w:t>
            </w:r>
            <w:r w:rsidRPr="001868E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1868E5">
              <w:rPr>
                <w:rFonts w:ascii="Arial" w:eastAsia="Times New Roman" w:hAnsi="Arial" w:cs="Times New Roman"/>
                <w:caps/>
                <w:color w:val="FF0000"/>
                <w:sz w:val="16"/>
                <w:szCs w:val="24"/>
                <w:lang w:val="en-US"/>
              </w:rPr>
              <w:fldChar w:fldCharType="end"/>
            </w:r>
          </w:p>
        </w:tc>
      </w:tr>
      <w:tr w:rsidR="001868E5" w:rsidRPr="001868E5" w14:paraId="3E17F012" w14:textId="77777777" w:rsidTr="003867E3">
        <w:trPr>
          <w:trHeight w:val="365"/>
        </w:trPr>
        <w:tc>
          <w:tcPr>
            <w:tcW w:w="3055" w:type="dxa"/>
            <w:gridSpan w:val="2"/>
            <w:vAlign w:val="center"/>
          </w:tcPr>
          <w:p w14:paraId="43F0F3E3"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trades</w:t>
            </w:r>
          </w:p>
        </w:tc>
        <w:tc>
          <w:tcPr>
            <w:tcW w:w="1358" w:type="dxa"/>
            <w:gridSpan w:val="5"/>
            <w:vAlign w:val="center"/>
          </w:tcPr>
          <w:p w14:paraId="0DC914D3"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plumber</w:t>
            </w:r>
          </w:p>
        </w:tc>
        <w:tc>
          <w:tcPr>
            <w:tcW w:w="1360" w:type="dxa"/>
            <w:gridSpan w:val="7"/>
            <w:vAlign w:val="center"/>
          </w:tcPr>
          <w:p w14:paraId="76308F75"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electrician</w:t>
            </w:r>
          </w:p>
        </w:tc>
        <w:tc>
          <w:tcPr>
            <w:tcW w:w="1366" w:type="dxa"/>
            <w:gridSpan w:val="9"/>
            <w:vAlign w:val="center"/>
          </w:tcPr>
          <w:p w14:paraId="3FFC6D2C"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tiler</w:t>
            </w:r>
          </w:p>
        </w:tc>
        <w:tc>
          <w:tcPr>
            <w:tcW w:w="1973" w:type="dxa"/>
            <w:gridSpan w:val="6"/>
            <w:vAlign w:val="center"/>
          </w:tcPr>
          <w:p w14:paraId="51F4F997"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other</w:t>
            </w:r>
          </w:p>
        </w:tc>
      </w:tr>
      <w:tr w:rsidR="001868E5" w:rsidRPr="001868E5" w14:paraId="75CBD166" w14:textId="77777777" w:rsidTr="003867E3">
        <w:trPr>
          <w:trHeight w:val="365"/>
        </w:trPr>
        <w:tc>
          <w:tcPr>
            <w:tcW w:w="3055" w:type="dxa"/>
            <w:gridSpan w:val="2"/>
            <w:vAlign w:val="center"/>
          </w:tcPr>
          <w:p w14:paraId="3761B0B1"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c>
          <w:tcPr>
            <w:tcW w:w="1358" w:type="dxa"/>
            <w:gridSpan w:val="5"/>
            <w:vAlign w:val="center"/>
          </w:tcPr>
          <w:p w14:paraId="39C43B16"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1868E5">
              <w:rPr>
                <w:rFonts w:ascii="Arial" w:eastAsia="Times New Roman" w:hAnsi="Arial" w:cs="Times New Roman"/>
                <w:caps/>
                <w:color w:val="FF0000"/>
                <w:sz w:val="16"/>
                <w:szCs w:val="24"/>
                <w:lang w:val="en-US"/>
              </w:rPr>
              <w:fldChar w:fldCharType="end"/>
            </w:r>
          </w:p>
        </w:tc>
        <w:tc>
          <w:tcPr>
            <w:tcW w:w="1360" w:type="dxa"/>
            <w:gridSpan w:val="7"/>
            <w:vAlign w:val="center"/>
          </w:tcPr>
          <w:p w14:paraId="381B8B17"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BFBFBF"/>
                <w:sz w:val="16"/>
                <w:szCs w:val="24"/>
                <w:lang w:val="en-US"/>
              </w:rPr>
              <w:fldChar w:fldCharType="begin">
                <w:ffData>
                  <w:name w:val=""/>
                  <w:enabled/>
                  <w:calcOnExit w:val="0"/>
                  <w:checkBox>
                    <w:sizeAuto/>
                    <w:default w:val="0"/>
                  </w:checkBox>
                </w:ffData>
              </w:fldChar>
            </w:r>
            <w:r w:rsidRPr="001868E5">
              <w:rPr>
                <w:rFonts w:ascii="Arial" w:eastAsia="Times New Roman" w:hAnsi="Arial" w:cs="Times New Roman"/>
                <w:caps/>
                <w:color w:val="BFBFBF"/>
                <w:sz w:val="16"/>
                <w:szCs w:val="24"/>
                <w:lang w:val="en-US"/>
              </w:rPr>
              <w:instrText xml:space="preserve"> FORMCHECKBOX </w:instrText>
            </w:r>
            <w:r w:rsidR="00174CD4">
              <w:rPr>
                <w:rFonts w:ascii="Arial" w:eastAsia="Times New Roman" w:hAnsi="Arial" w:cs="Times New Roman"/>
                <w:caps/>
                <w:color w:val="BFBFBF"/>
                <w:sz w:val="16"/>
                <w:szCs w:val="24"/>
                <w:lang w:val="en-US"/>
              </w:rPr>
            </w:r>
            <w:r w:rsidR="00174CD4">
              <w:rPr>
                <w:rFonts w:ascii="Arial" w:eastAsia="Times New Roman" w:hAnsi="Arial" w:cs="Times New Roman"/>
                <w:caps/>
                <w:color w:val="BFBFBF"/>
                <w:sz w:val="16"/>
                <w:szCs w:val="24"/>
                <w:lang w:val="en-US"/>
              </w:rPr>
              <w:fldChar w:fldCharType="separate"/>
            </w:r>
            <w:r w:rsidRPr="001868E5">
              <w:rPr>
                <w:rFonts w:ascii="Arial" w:eastAsia="Times New Roman" w:hAnsi="Arial" w:cs="Times New Roman"/>
                <w:caps/>
                <w:color w:val="BFBFBF"/>
                <w:sz w:val="16"/>
                <w:szCs w:val="24"/>
                <w:lang w:val="en-US"/>
              </w:rPr>
              <w:fldChar w:fldCharType="end"/>
            </w:r>
          </w:p>
        </w:tc>
        <w:tc>
          <w:tcPr>
            <w:tcW w:w="1366" w:type="dxa"/>
            <w:gridSpan w:val="9"/>
            <w:vAlign w:val="center"/>
          </w:tcPr>
          <w:p w14:paraId="13B3D1DE"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1868E5">
              <w:rPr>
                <w:rFonts w:ascii="Arial" w:eastAsia="Times New Roman" w:hAnsi="Arial" w:cs="Times New Roman"/>
                <w:caps/>
                <w:color w:val="FF0000"/>
                <w:sz w:val="16"/>
                <w:szCs w:val="24"/>
                <w:lang w:val="en-US"/>
              </w:rPr>
              <w:fldChar w:fldCharType="end"/>
            </w:r>
          </w:p>
        </w:tc>
        <w:tc>
          <w:tcPr>
            <w:tcW w:w="1973" w:type="dxa"/>
            <w:gridSpan w:val="6"/>
            <w:vAlign w:val="center"/>
          </w:tcPr>
          <w:p w14:paraId="7486E353" w14:textId="77777777" w:rsidR="001868E5" w:rsidRPr="001868E5" w:rsidRDefault="001868E5" w:rsidP="001868E5">
            <w:pPr>
              <w:tabs>
                <w:tab w:val="clear" w:pos="284"/>
              </w:tabs>
              <w:spacing w:before="40" w:after="0" w:line="240" w:lineRule="auto"/>
              <w:jc w:val="center"/>
              <w:outlineLvl w:val="4"/>
              <w:rPr>
                <w:rFonts w:ascii="Arial" w:eastAsia="Times New Roman" w:hAnsi="Arial" w:cs="Times New Roman"/>
                <w:caps/>
                <w:sz w:val="16"/>
                <w:szCs w:val="24"/>
                <w:lang w:val="en-US"/>
              </w:rPr>
            </w:pPr>
            <w:r w:rsidRPr="001868E5">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1868E5">
              <w:rPr>
                <w:rFonts w:ascii="Arial" w:eastAsia="Times New Roman" w:hAnsi="Arial" w:cs="Times New Roman"/>
                <w:caps/>
                <w:color w:val="999999"/>
                <w:sz w:val="16"/>
                <w:szCs w:val="24"/>
                <w:lang w:val="en-US"/>
              </w:rPr>
              <w:fldChar w:fldCharType="end"/>
            </w:r>
          </w:p>
        </w:tc>
      </w:tr>
      <w:tr w:rsidR="001868E5" w:rsidRPr="001868E5" w14:paraId="0A0EF02E" w14:textId="77777777" w:rsidTr="003867E3">
        <w:trPr>
          <w:trHeight w:val="365"/>
        </w:trPr>
        <w:tc>
          <w:tcPr>
            <w:tcW w:w="9112" w:type="dxa"/>
            <w:gridSpan w:val="29"/>
            <w:vAlign w:val="center"/>
          </w:tcPr>
          <w:p w14:paraId="272D25C6"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558A582C" w14:textId="77777777" w:rsidTr="003867E3">
        <w:trPr>
          <w:trHeight w:val="365"/>
        </w:trPr>
        <w:tc>
          <w:tcPr>
            <w:tcW w:w="9112" w:type="dxa"/>
            <w:gridSpan w:val="29"/>
            <w:vAlign w:val="center"/>
          </w:tcPr>
          <w:p w14:paraId="7A20C09E"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47ADDFEE" w14:textId="77777777" w:rsidTr="003867E3">
        <w:trPr>
          <w:trHeight w:val="365"/>
        </w:trPr>
        <w:tc>
          <w:tcPr>
            <w:tcW w:w="9112" w:type="dxa"/>
            <w:gridSpan w:val="29"/>
            <w:vAlign w:val="center"/>
          </w:tcPr>
          <w:p w14:paraId="376563AE"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measure plumbing location and power point/electrical switches locations and mark on plan</w:t>
            </w:r>
          </w:p>
        </w:tc>
      </w:tr>
      <w:tr w:rsidR="001868E5" w:rsidRPr="001868E5" w14:paraId="344C7418" w14:textId="77777777" w:rsidTr="003867E3">
        <w:trPr>
          <w:trHeight w:val="365"/>
        </w:trPr>
        <w:tc>
          <w:tcPr>
            <w:tcW w:w="9112" w:type="dxa"/>
            <w:gridSpan w:val="29"/>
            <w:vAlign w:val="center"/>
          </w:tcPr>
          <w:p w14:paraId="74747F81" w14:textId="392A9D57" w:rsidR="001868E5" w:rsidRPr="001868E5" w:rsidRDefault="009626CF" w:rsidP="001868E5">
            <w:pPr>
              <w:tabs>
                <w:tab w:val="clear" w:pos="284"/>
              </w:tabs>
              <w:spacing w:before="40" w:after="0" w:line="240" w:lineRule="auto"/>
              <w:rPr>
                <w:rFonts w:ascii="Arial" w:eastAsia="Times New Roman" w:hAnsi="Arial" w:cs="Times New Roman"/>
                <w:color w:val="FF0000"/>
                <w:szCs w:val="24"/>
                <w:lang w:val="en-US"/>
              </w:rPr>
            </w:pPr>
            <w:r>
              <w:rPr>
                <w:rFonts w:ascii="Arial" w:eastAsia="Times New Roman" w:hAnsi="Arial" w:cs="Times New Roman"/>
                <w:sz w:val="16"/>
                <w:szCs w:val="24"/>
                <w:lang w:val="en-US"/>
              </w:rPr>
              <w:t>A</w:t>
            </w:r>
            <w:r w:rsidR="001868E5" w:rsidRPr="001868E5">
              <w:rPr>
                <w:rFonts w:ascii="Arial" w:eastAsia="Times New Roman" w:hAnsi="Arial" w:cs="Times New Roman"/>
                <w:sz w:val="16"/>
                <w:szCs w:val="24"/>
                <w:lang w:val="en-US"/>
              </w:rPr>
              <w:t xml:space="preserve">dditional power points?   </w:t>
            </w:r>
            <w:r w:rsidR="001868E5" w:rsidRPr="001868E5">
              <w:rPr>
                <w:rFonts w:ascii="Arial" w:eastAsia="Times New Roman" w:hAnsi="Arial" w:cs="Times New Roman"/>
                <w:color w:val="FF0000"/>
                <w:szCs w:val="24"/>
                <w:lang w:val="en-US"/>
              </w:rPr>
              <w:t>N/A</w:t>
            </w:r>
          </w:p>
        </w:tc>
      </w:tr>
      <w:tr w:rsidR="001868E5" w:rsidRPr="001868E5" w14:paraId="6FA432C1" w14:textId="77777777" w:rsidTr="003867E3">
        <w:trPr>
          <w:trHeight w:val="365"/>
        </w:trPr>
        <w:tc>
          <w:tcPr>
            <w:tcW w:w="9112" w:type="dxa"/>
            <w:gridSpan w:val="29"/>
            <w:vAlign w:val="center"/>
          </w:tcPr>
          <w:p w14:paraId="740E9CD9"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 xml:space="preserve">additional gas/plumbing?    </w:t>
            </w:r>
            <w:r w:rsidRPr="001868E5">
              <w:rPr>
                <w:rFonts w:ascii="Arial" w:eastAsia="Times New Roman" w:hAnsi="Arial" w:cs="Times New Roman"/>
                <w:caps/>
                <w:color w:val="FF0000"/>
                <w:szCs w:val="24"/>
                <w:lang w:val="en-US"/>
              </w:rPr>
              <w:t>N/A</w:t>
            </w:r>
          </w:p>
        </w:tc>
      </w:tr>
      <w:tr w:rsidR="001868E5" w:rsidRPr="001868E5" w14:paraId="6102F53D" w14:textId="77777777" w:rsidTr="003867E3">
        <w:trPr>
          <w:trHeight w:val="365"/>
        </w:trPr>
        <w:tc>
          <w:tcPr>
            <w:tcW w:w="9112" w:type="dxa"/>
            <w:gridSpan w:val="29"/>
            <w:vAlign w:val="center"/>
          </w:tcPr>
          <w:p w14:paraId="093C151F"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 xml:space="preserve">is lighting to be altered or added    </w:t>
            </w:r>
            <w:r w:rsidRPr="001868E5">
              <w:rPr>
                <w:rFonts w:ascii="Arial" w:eastAsia="Times New Roman" w:hAnsi="Arial" w:cs="Times New Roman"/>
                <w:caps/>
                <w:color w:val="FF0000"/>
                <w:szCs w:val="24"/>
                <w:lang w:val="en-US"/>
              </w:rPr>
              <w:t>N/A</w:t>
            </w:r>
          </w:p>
        </w:tc>
      </w:tr>
      <w:tr w:rsidR="001868E5" w:rsidRPr="001868E5" w14:paraId="600D59D4" w14:textId="77777777" w:rsidTr="003867E3">
        <w:trPr>
          <w:trHeight w:val="365"/>
        </w:trPr>
        <w:tc>
          <w:tcPr>
            <w:tcW w:w="9112" w:type="dxa"/>
            <w:gridSpan w:val="29"/>
            <w:vAlign w:val="center"/>
          </w:tcPr>
          <w:p w14:paraId="49872117"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 xml:space="preserve">any data/phone/television connections be required?    </w:t>
            </w:r>
            <w:r w:rsidRPr="001868E5">
              <w:rPr>
                <w:rFonts w:ascii="Arial" w:eastAsia="Times New Roman" w:hAnsi="Arial" w:cs="Times New Roman"/>
                <w:caps/>
                <w:color w:val="FF0000"/>
                <w:szCs w:val="24"/>
                <w:lang w:val="en-US"/>
              </w:rPr>
              <w:t>N/A</w:t>
            </w:r>
          </w:p>
        </w:tc>
      </w:tr>
      <w:tr w:rsidR="001868E5" w:rsidRPr="001868E5" w14:paraId="46AAC2DC" w14:textId="77777777" w:rsidTr="003867E3">
        <w:trPr>
          <w:trHeight w:val="365"/>
        </w:trPr>
        <w:tc>
          <w:tcPr>
            <w:tcW w:w="9112" w:type="dxa"/>
            <w:gridSpan w:val="29"/>
            <w:vAlign w:val="center"/>
          </w:tcPr>
          <w:p w14:paraId="7B3BF81F"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125DD24F" w14:textId="77777777" w:rsidTr="003867E3">
        <w:trPr>
          <w:trHeight w:val="365"/>
        </w:trPr>
        <w:tc>
          <w:tcPr>
            <w:tcW w:w="9112" w:type="dxa"/>
            <w:gridSpan w:val="29"/>
            <w:vAlign w:val="center"/>
          </w:tcPr>
          <w:p w14:paraId="200246AB"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76DCC09E" w14:textId="77777777" w:rsidTr="003867E3">
        <w:trPr>
          <w:trHeight w:val="365"/>
        </w:trPr>
        <w:tc>
          <w:tcPr>
            <w:tcW w:w="9112" w:type="dxa"/>
            <w:gridSpan w:val="29"/>
            <w:vAlign w:val="center"/>
          </w:tcPr>
          <w:p w14:paraId="3459DF6A"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 xml:space="preserve">will there be any structual changes:    </w:t>
            </w:r>
            <w:r w:rsidRPr="001868E5">
              <w:rPr>
                <w:rFonts w:ascii="Arial" w:eastAsia="Times New Roman" w:hAnsi="Arial" w:cs="Times New Roman"/>
                <w:caps/>
                <w:color w:val="FF0000"/>
                <w:szCs w:val="24"/>
                <w:lang w:val="en-US"/>
              </w:rPr>
              <w:t>N/A</w:t>
            </w:r>
          </w:p>
        </w:tc>
      </w:tr>
      <w:tr w:rsidR="001868E5" w:rsidRPr="001868E5" w14:paraId="132EBFE2" w14:textId="77777777" w:rsidTr="003867E3">
        <w:trPr>
          <w:trHeight w:val="365"/>
        </w:trPr>
        <w:tc>
          <w:tcPr>
            <w:tcW w:w="9112" w:type="dxa"/>
            <w:gridSpan w:val="29"/>
            <w:vAlign w:val="center"/>
          </w:tcPr>
          <w:p w14:paraId="4E83039F"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7A448CAC" w14:textId="77777777" w:rsidTr="003867E3">
        <w:trPr>
          <w:trHeight w:val="365"/>
        </w:trPr>
        <w:tc>
          <w:tcPr>
            <w:tcW w:w="9112" w:type="dxa"/>
            <w:gridSpan w:val="29"/>
            <w:vAlign w:val="center"/>
          </w:tcPr>
          <w:p w14:paraId="038401C5"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4947C641" w14:textId="77777777" w:rsidTr="003867E3">
        <w:trPr>
          <w:trHeight w:val="365"/>
        </w:trPr>
        <w:tc>
          <w:tcPr>
            <w:tcW w:w="9112" w:type="dxa"/>
            <w:gridSpan w:val="29"/>
            <w:vAlign w:val="center"/>
          </w:tcPr>
          <w:p w14:paraId="32D5A5D6" w14:textId="77777777" w:rsidR="001868E5" w:rsidRPr="001868E5" w:rsidRDefault="001868E5" w:rsidP="001868E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1868E5">
              <w:rPr>
                <w:rFonts w:ascii="Arial" w:eastAsia="Times New Roman" w:hAnsi="Arial" w:cs="Times New Roman"/>
                <w:b/>
                <w:color w:val="FFFFFF"/>
                <w:sz w:val="22"/>
                <w:lang w:val="en-US"/>
              </w:rPr>
              <w:t>Clients Preferred Building Professionals</w:t>
            </w:r>
          </w:p>
        </w:tc>
      </w:tr>
      <w:tr w:rsidR="001868E5" w:rsidRPr="001868E5" w14:paraId="0B4E7B73" w14:textId="77777777" w:rsidTr="003867E3">
        <w:trPr>
          <w:trHeight w:val="365"/>
        </w:trPr>
        <w:tc>
          <w:tcPr>
            <w:tcW w:w="9112" w:type="dxa"/>
            <w:gridSpan w:val="29"/>
            <w:vAlign w:val="center"/>
          </w:tcPr>
          <w:p w14:paraId="618D7857" w14:textId="382041C5"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name:</w:t>
            </w:r>
            <w:r w:rsidR="00C4018B">
              <w:rPr>
                <w:rFonts w:ascii="Arial" w:eastAsia="Times New Roman" w:hAnsi="Arial" w:cs="Times New Roman"/>
                <w:caps/>
                <w:sz w:val="16"/>
                <w:szCs w:val="24"/>
                <w:lang w:val="en-US"/>
              </w:rPr>
              <w:t xml:space="preserve"> </w:t>
            </w:r>
            <w:r w:rsidR="00C4018B" w:rsidRPr="003867E3">
              <w:rPr>
                <w:rStyle w:val="BodyChar"/>
                <w:color w:val="FF0000"/>
              </w:rPr>
              <w:t>Ted</w:t>
            </w:r>
          </w:p>
        </w:tc>
      </w:tr>
      <w:tr w:rsidR="001868E5" w:rsidRPr="001868E5" w14:paraId="761CB4D3" w14:textId="77777777" w:rsidTr="003867E3">
        <w:trPr>
          <w:trHeight w:val="365"/>
        </w:trPr>
        <w:tc>
          <w:tcPr>
            <w:tcW w:w="4063" w:type="dxa"/>
            <w:gridSpan w:val="5"/>
            <w:vAlign w:val="center"/>
          </w:tcPr>
          <w:p w14:paraId="5CE29616" w14:textId="6484306C"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mobile:</w:t>
            </w:r>
            <w:r w:rsidR="00C4018B">
              <w:rPr>
                <w:rFonts w:ascii="Arial" w:eastAsia="Times New Roman" w:hAnsi="Arial" w:cs="Times New Roman"/>
                <w:caps/>
                <w:sz w:val="16"/>
                <w:szCs w:val="24"/>
                <w:lang w:val="en-US"/>
              </w:rPr>
              <w:t xml:space="preserve"> </w:t>
            </w:r>
            <w:r w:rsidR="00C4018B" w:rsidRPr="003867E3">
              <w:rPr>
                <w:rStyle w:val="BodyChar"/>
                <w:color w:val="FF0000"/>
              </w:rPr>
              <w:t>0587946123</w:t>
            </w:r>
          </w:p>
        </w:tc>
        <w:tc>
          <w:tcPr>
            <w:tcW w:w="5049" w:type="dxa"/>
            <w:gridSpan w:val="24"/>
            <w:vAlign w:val="center"/>
          </w:tcPr>
          <w:p w14:paraId="7BA4A361" w14:textId="51B07535"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email:</w:t>
            </w:r>
            <w:r w:rsidR="00C4018B">
              <w:rPr>
                <w:rFonts w:ascii="Arial" w:eastAsia="Times New Roman" w:hAnsi="Arial" w:cs="Times New Roman"/>
                <w:caps/>
                <w:sz w:val="16"/>
                <w:szCs w:val="24"/>
                <w:lang w:val="en-US"/>
              </w:rPr>
              <w:t xml:space="preserve"> </w:t>
            </w:r>
            <w:r w:rsidR="00C4018B" w:rsidRPr="003867E3">
              <w:rPr>
                <w:rStyle w:val="BodyChar"/>
                <w:color w:val="FF0000"/>
              </w:rPr>
              <w:t>cabysrus@justintime.com</w:t>
            </w:r>
          </w:p>
        </w:tc>
      </w:tr>
      <w:tr w:rsidR="001868E5" w:rsidRPr="001868E5" w14:paraId="5127F59E" w14:textId="77777777" w:rsidTr="003867E3">
        <w:trPr>
          <w:trHeight w:val="365"/>
        </w:trPr>
        <w:tc>
          <w:tcPr>
            <w:tcW w:w="9112" w:type="dxa"/>
            <w:gridSpan w:val="29"/>
            <w:vAlign w:val="center"/>
          </w:tcPr>
          <w:p w14:paraId="4651F4C5" w14:textId="68822456"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role:</w:t>
            </w:r>
            <w:r w:rsidR="00C4018B">
              <w:rPr>
                <w:rFonts w:ascii="Arial" w:eastAsia="Times New Roman" w:hAnsi="Arial" w:cs="Times New Roman"/>
                <w:caps/>
                <w:sz w:val="16"/>
                <w:szCs w:val="24"/>
                <w:lang w:val="en-US"/>
              </w:rPr>
              <w:t xml:space="preserve"> </w:t>
            </w:r>
            <w:r w:rsidR="00C4018B" w:rsidRPr="003867E3">
              <w:rPr>
                <w:rStyle w:val="BodyChar"/>
                <w:color w:val="FF0000"/>
              </w:rPr>
              <w:t>Cabinetmaker</w:t>
            </w:r>
          </w:p>
        </w:tc>
      </w:tr>
      <w:tr w:rsidR="001868E5" w:rsidRPr="001868E5" w14:paraId="68BEE5A5" w14:textId="77777777" w:rsidTr="003867E3">
        <w:trPr>
          <w:trHeight w:val="365"/>
        </w:trPr>
        <w:tc>
          <w:tcPr>
            <w:tcW w:w="9112" w:type="dxa"/>
            <w:gridSpan w:val="29"/>
            <w:vAlign w:val="center"/>
          </w:tcPr>
          <w:p w14:paraId="05069641"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18C322B6" w14:textId="77777777" w:rsidTr="003867E3">
        <w:trPr>
          <w:trHeight w:val="365"/>
        </w:trPr>
        <w:tc>
          <w:tcPr>
            <w:tcW w:w="9112" w:type="dxa"/>
            <w:gridSpan w:val="29"/>
            <w:vAlign w:val="center"/>
          </w:tcPr>
          <w:p w14:paraId="7E7CE752" w14:textId="6DFEFE3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name:</w:t>
            </w:r>
            <w:r w:rsidR="00F17472">
              <w:rPr>
                <w:rFonts w:ascii="Arial" w:eastAsia="Times New Roman" w:hAnsi="Arial" w:cs="Times New Roman"/>
                <w:caps/>
                <w:sz w:val="16"/>
                <w:szCs w:val="24"/>
                <w:lang w:val="en-US"/>
              </w:rPr>
              <w:t xml:space="preserve"> </w:t>
            </w:r>
            <w:r w:rsidR="00F17472" w:rsidRPr="003867E3">
              <w:rPr>
                <w:rStyle w:val="BodyChar"/>
                <w:color w:val="FF0000"/>
              </w:rPr>
              <w:t>Harry</w:t>
            </w:r>
          </w:p>
        </w:tc>
      </w:tr>
      <w:tr w:rsidR="001868E5" w:rsidRPr="001868E5" w14:paraId="3247ACFA" w14:textId="77777777" w:rsidTr="003867E3">
        <w:trPr>
          <w:gridAfter w:val="3"/>
          <w:wAfter w:w="1422" w:type="dxa"/>
          <w:trHeight w:val="365"/>
        </w:trPr>
        <w:tc>
          <w:tcPr>
            <w:tcW w:w="4063" w:type="dxa"/>
            <w:gridSpan w:val="5"/>
            <w:vAlign w:val="center"/>
          </w:tcPr>
          <w:p w14:paraId="11176594" w14:textId="6F337365"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mobile:</w:t>
            </w:r>
            <w:r w:rsidR="00F17472">
              <w:rPr>
                <w:rFonts w:ascii="Arial" w:eastAsia="Times New Roman" w:hAnsi="Arial" w:cs="Times New Roman"/>
                <w:caps/>
                <w:sz w:val="16"/>
                <w:szCs w:val="24"/>
                <w:lang w:val="en-US"/>
              </w:rPr>
              <w:t xml:space="preserve"> </w:t>
            </w:r>
            <w:r w:rsidR="00F17472" w:rsidRPr="003867E3">
              <w:rPr>
                <w:rFonts w:ascii="Arial" w:eastAsia="Times New Roman" w:hAnsi="Arial" w:cs="Times New Roman"/>
                <w:caps/>
                <w:color w:val="FF0000"/>
                <w:sz w:val="16"/>
                <w:szCs w:val="24"/>
                <w:lang w:val="en-US"/>
              </w:rPr>
              <w:t>0987654321</w:t>
            </w:r>
          </w:p>
        </w:tc>
        <w:tc>
          <w:tcPr>
            <w:tcW w:w="3627" w:type="dxa"/>
            <w:gridSpan w:val="21"/>
            <w:vAlign w:val="center"/>
          </w:tcPr>
          <w:p w14:paraId="49A0A0DA" w14:textId="62EAC30A"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email:</w:t>
            </w:r>
            <w:r w:rsidR="00F17472">
              <w:rPr>
                <w:rFonts w:ascii="Arial" w:eastAsia="Times New Roman" w:hAnsi="Arial" w:cs="Times New Roman"/>
                <w:caps/>
                <w:sz w:val="16"/>
                <w:szCs w:val="24"/>
                <w:lang w:val="en-US"/>
              </w:rPr>
              <w:t xml:space="preserve"> </w:t>
            </w:r>
            <w:r w:rsidR="00F17472" w:rsidRPr="003867E3">
              <w:rPr>
                <w:rStyle w:val="BodyChar"/>
                <w:color w:val="FF0000"/>
              </w:rPr>
              <w:t>harrysplumbing@cool.com</w:t>
            </w:r>
          </w:p>
        </w:tc>
      </w:tr>
      <w:tr w:rsidR="001868E5" w:rsidRPr="001868E5" w14:paraId="2CCB9E5A" w14:textId="77777777" w:rsidTr="003867E3">
        <w:trPr>
          <w:trHeight w:val="365"/>
        </w:trPr>
        <w:tc>
          <w:tcPr>
            <w:tcW w:w="9112" w:type="dxa"/>
            <w:gridSpan w:val="29"/>
            <w:vAlign w:val="center"/>
          </w:tcPr>
          <w:p w14:paraId="02C3CE3D" w14:textId="47B9D2E5"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role:</w:t>
            </w:r>
            <w:r w:rsidR="00F17472">
              <w:rPr>
                <w:rFonts w:ascii="Arial" w:eastAsia="Times New Roman" w:hAnsi="Arial" w:cs="Times New Roman"/>
                <w:caps/>
                <w:sz w:val="16"/>
                <w:szCs w:val="24"/>
                <w:lang w:val="en-US"/>
              </w:rPr>
              <w:t xml:space="preserve"> </w:t>
            </w:r>
            <w:r w:rsidR="00F17472" w:rsidRPr="003867E3">
              <w:rPr>
                <w:rStyle w:val="BodyChar"/>
                <w:color w:val="FF0000"/>
              </w:rPr>
              <w:t>Plumber</w:t>
            </w:r>
          </w:p>
        </w:tc>
      </w:tr>
      <w:tr w:rsidR="001868E5" w:rsidRPr="001868E5" w14:paraId="3C71EE2A" w14:textId="77777777" w:rsidTr="003867E3">
        <w:trPr>
          <w:trHeight w:val="365"/>
        </w:trPr>
        <w:tc>
          <w:tcPr>
            <w:tcW w:w="9112" w:type="dxa"/>
            <w:gridSpan w:val="29"/>
            <w:vAlign w:val="center"/>
          </w:tcPr>
          <w:p w14:paraId="1A86B246" w14:textId="77777777" w:rsidR="001868E5" w:rsidRPr="001868E5" w:rsidRDefault="001868E5" w:rsidP="001868E5">
            <w:pPr>
              <w:tabs>
                <w:tab w:val="clear" w:pos="284"/>
              </w:tabs>
              <w:spacing w:before="40" w:after="0" w:line="240" w:lineRule="auto"/>
              <w:outlineLvl w:val="3"/>
              <w:rPr>
                <w:rFonts w:ascii="Arial" w:eastAsia="Times New Roman" w:hAnsi="Arial" w:cs="Times New Roman"/>
                <w:i/>
                <w:sz w:val="16"/>
                <w:szCs w:val="24"/>
                <w:lang w:val="en-US"/>
              </w:rPr>
            </w:pPr>
          </w:p>
        </w:tc>
      </w:tr>
      <w:tr w:rsidR="001868E5" w:rsidRPr="001868E5" w14:paraId="699F02EE" w14:textId="77777777" w:rsidTr="003867E3">
        <w:trPr>
          <w:trHeight w:val="365"/>
        </w:trPr>
        <w:tc>
          <w:tcPr>
            <w:tcW w:w="9112" w:type="dxa"/>
            <w:gridSpan w:val="29"/>
            <w:vAlign w:val="center"/>
          </w:tcPr>
          <w:p w14:paraId="79CA86B7" w14:textId="35313C93"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name:</w:t>
            </w:r>
            <w:r w:rsidR="00F17472">
              <w:rPr>
                <w:rFonts w:ascii="Arial" w:eastAsia="Times New Roman" w:hAnsi="Arial" w:cs="Times New Roman"/>
                <w:caps/>
                <w:sz w:val="16"/>
                <w:szCs w:val="24"/>
                <w:lang w:val="en-US"/>
              </w:rPr>
              <w:t xml:space="preserve"> </w:t>
            </w:r>
            <w:r w:rsidR="00F17472" w:rsidRPr="003867E3">
              <w:rPr>
                <w:rStyle w:val="BodyChar"/>
                <w:color w:val="FF0000"/>
              </w:rPr>
              <w:t>Terry</w:t>
            </w:r>
          </w:p>
        </w:tc>
      </w:tr>
      <w:tr w:rsidR="001868E5" w:rsidRPr="001868E5" w14:paraId="2C6BFC86" w14:textId="77777777" w:rsidTr="003867E3">
        <w:trPr>
          <w:trHeight w:val="365"/>
        </w:trPr>
        <w:tc>
          <w:tcPr>
            <w:tcW w:w="4063" w:type="dxa"/>
            <w:gridSpan w:val="5"/>
            <w:vAlign w:val="center"/>
          </w:tcPr>
          <w:p w14:paraId="14404665" w14:textId="1C0509BF"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mobile:</w:t>
            </w:r>
            <w:r w:rsidR="00F17472">
              <w:rPr>
                <w:rFonts w:ascii="Arial" w:eastAsia="Times New Roman" w:hAnsi="Arial" w:cs="Times New Roman"/>
                <w:caps/>
                <w:sz w:val="16"/>
                <w:szCs w:val="24"/>
                <w:lang w:val="en-US"/>
              </w:rPr>
              <w:t xml:space="preserve"> </w:t>
            </w:r>
            <w:r w:rsidR="00F17472" w:rsidRPr="003867E3">
              <w:rPr>
                <w:rStyle w:val="BodyChar"/>
                <w:color w:val="FF0000"/>
              </w:rPr>
              <w:t>0258741963</w:t>
            </w:r>
          </w:p>
        </w:tc>
        <w:tc>
          <w:tcPr>
            <w:tcW w:w="5049" w:type="dxa"/>
            <w:gridSpan w:val="24"/>
            <w:vAlign w:val="center"/>
          </w:tcPr>
          <w:p w14:paraId="00D953AE" w14:textId="682A69DB" w:rsidR="001868E5" w:rsidRPr="001868E5" w:rsidRDefault="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email:</w:t>
            </w:r>
            <w:r w:rsidR="00F17472">
              <w:rPr>
                <w:rFonts w:ascii="Arial" w:eastAsia="Times New Roman" w:hAnsi="Arial" w:cs="Times New Roman"/>
                <w:caps/>
                <w:sz w:val="16"/>
                <w:szCs w:val="24"/>
                <w:lang w:val="en-US"/>
              </w:rPr>
              <w:t xml:space="preserve"> </w:t>
            </w:r>
            <w:r w:rsidR="00F17472" w:rsidRPr="003867E3">
              <w:rPr>
                <w:rStyle w:val="BodyChar"/>
                <w:color w:val="FF0000"/>
              </w:rPr>
              <w:t>stonedrus@tops.com</w:t>
            </w:r>
          </w:p>
        </w:tc>
      </w:tr>
      <w:tr w:rsidR="001868E5" w:rsidRPr="001868E5" w14:paraId="75D30DE9" w14:textId="77777777" w:rsidTr="003867E3">
        <w:trPr>
          <w:trHeight w:val="365"/>
        </w:trPr>
        <w:tc>
          <w:tcPr>
            <w:tcW w:w="9112" w:type="dxa"/>
            <w:gridSpan w:val="29"/>
            <w:vAlign w:val="center"/>
          </w:tcPr>
          <w:p w14:paraId="45C37101" w14:textId="5B68D206"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role:</w:t>
            </w:r>
            <w:r w:rsidR="00F17472">
              <w:rPr>
                <w:rFonts w:ascii="Arial" w:eastAsia="Times New Roman" w:hAnsi="Arial" w:cs="Times New Roman"/>
                <w:caps/>
                <w:sz w:val="16"/>
                <w:szCs w:val="24"/>
                <w:lang w:val="en-US"/>
              </w:rPr>
              <w:t xml:space="preserve"> </w:t>
            </w:r>
            <w:r w:rsidR="00F17472" w:rsidRPr="003867E3">
              <w:rPr>
                <w:rFonts w:ascii="Arial" w:eastAsia="Times New Roman" w:hAnsi="Arial" w:cs="Times New Roman"/>
                <w:caps/>
                <w:color w:val="FF0000"/>
                <w:sz w:val="16"/>
                <w:szCs w:val="24"/>
                <w:lang w:val="en-US"/>
              </w:rPr>
              <w:t>Stone Mason</w:t>
            </w:r>
          </w:p>
        </w:tc>
      </w:tr>
      <w:tr w:rsidR="001868E5" w:rsidRPr="001868E5" w14:paraId="567DE5EC" w14:textId="77777777" w:rsidTr="003867E3">
        <w:trPr>
          <w:trHeight w:val="365"/>
        </w:trPr>
        <w:tc>
          <w:tcPr>
            <w:tcW w:w="9112" w:type="dxa"/>
            <w:gridSpan w:val="29"/>
            <w:vAlign w:val="center"/>
          </w:tcPr>
          <w:p w14:paraId="399CFC0A"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4A920188" w14:textId="77777777" w:rsidTr="003867E3">
        <w:trPr>
          <w:trHeight w:val="365"/>
        </w:trPr>
        <w:tc>
          <w:tcPr>
            <w:tcW w:w="9112" w:type="dxa"/>
            <w:gridSpan w:val="29"/>
            <w:vAlign w:val="center"/>
          </w:tcPr>
          <w:p w14:paraId="2244F5AF" w14:textId="77777777" w:rsidR="001868E5" w:rsidRPr="001868E5" w:rsidRDefault="001868E5" w:rsidP="001868E5">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1868E5">
              <w:rPr>
                <w:rFonts w:ascii="Arial" w:eastAsia="Times New Roman" w:hAnsi="Arial" w:cs="Times New Roman"/>
                <w:b/>
                <w:color w:val="FFFFFF"/>
                <w:sz w:val="22"/>
                <w:lang w:val="en-US"/>
              </w:rPr>
              <w:t>Other Rooms to be Designed &amp; Measured</w:t>
            </w:r>
          </w:p>
        </w:tc>
      </w:tr>
      <w:tr w:rsidR="001868E5" w:rsidRPr="001868E5" w14:paraId="0F54DF9F" w14:textId="77777777" w:rsidTr="003867E3">
        <w:trPr>
          <w:trHeight w:val="365"/>
        </w:trPr>
        <w:tc>
          <w:tcPr>
            <w:tcW w:w="4186" w:type="dxa"/>
            <w:gridSpan w:val="6"/>
            <w:vAlign w:val="center"/>
          </w:tcPr>
          <w:p w14:paraId="5E5198C5" w14:textId="77777777" w:rsidR="001868E5" w:rsidRPr="001868E5" w:rsidRDefault="001868E5" w:rsidP="001868E5">
            <w:pPr>
              <w:tabs>
                <w:tab w:val="clear" w:pos="284"/>
              </w:tabs>
              <w:spacing w:before="40" w:after="0" w:line="240" w:lineRule="auto"/>
              <w:jc w:val="center"/>
              <w:outlineLvl w:val="3"/>
              <w:rPr>
                <w:rFonts w:ascii="Arial" w:eastAsia="Times New Roman" w:hAnsi="Arial" w:cs="Times New Roman"/>
                <w:sz w:val="16"/>
                <w:szCs w:val="24"/>
                <w:lang w:val="en-US"/>
              </w:rPr>
            </w:pPr>
            <w:r w:rsidRPr="001868E5">
              <w:rPr>
                <w:rFonts w:ascii="Arial" w:eastAsia="Times New Roman" w:hAnsi="Arial" w:cs="Times New Roman"/>
                <w:sz w:val="16"/>
                <w:szCs w:val="24"/>
                <w:lang w:val="en-US"/>
              </w:rPr>
              <w:t>Kitchen</w:t>
            </w:r>
          </w:p>
        </w:tc>
        <w:tc>
          <w:tcPr>
            <w:tcW w:w="1132" w:type="dxa"/>
            <w:gridSpan w:val="5"/>
            <w:vAlign w:val="center"/>
          </w:tcPr>
          <w:p w14:paraId="7B5E99A6" w14:textId="77777777" w:rsidR="001868E5" w:rsidRPr="001868E5" w:rsidRDefault="001868E5" w:rsidP="001868E5">
            <w:pPr>
              <w:tabs>
                <w:tab w:val="clear" w:pos="284"/>
              </w:tabs>
              <w:spacing w:before="40" w:after="0" w:line="240" w:lineRule="auto"/>
              <w:jc w:val="center"/>
              <w:outlineLvl w:val="3"/>
              <w:rPr>
                <w:rFonts w:ascii="Arial" w:eastAsia="Times New Roman" w:hAnsi="Arial" w:cs="Times New Roman"/>
                <w:sz w:val="16"/>
                <w:szCs w:val="24"/>
                <w:lang w:val="en-US"/>
              </w:rPr>
            </w:pPr>
            <w:r w:rsidRPr="001868E5">
              <w:rPr>
                <w:rFonts w:ascii="Arial" w:eastAsia="Times New Roman" w:hAnsi="Arial" w:cs="Times New Roman"/>
                <w:sz w:val="16"/>
                <w:szCs w:val="24"/>
                <w:lang w:val="en-US"/>
              </w:rPr>
              <w:t>Wardrobe</w:t>
            </w:r>
          </w:p>
        </w:tc>
        <w:tc>
          <w:tcPr>
            <w:tcW w:w="1024" w:type="dxa"/>
            <w:gridSpan w:val="8"/>
            <w:vAlign w:val="center"/>
          </w:tcPr>
          <w:p w14:paraId="77397E92" w14:textId="77777777" w:rsidR="001868E5" w:rsidRPr="001868E5" w:rsidRDefault="001868E5" w:rsidP="001868E5">
            <w:pPr>
              <w:tabs>
                <w:tab w:val="clear" w:pos="284"/>
              </w:tabs>
              <w:spacing w:before="40" w:after="0" w:line="240" w:lineRule="auto"/>
              <w:jc w:val="center"/>
              <w:outlineLvl w:val="3"/>
              <w:rPr>
                <w:rFonts w:ascii="Arial" w:eastAsia="Times New Roman" w:hAnsi="Arial" w:cs="Times New Roman"/>
                <w:sz w:val="16"/>
                <w:szCs w:val="24"/>
                <w:lang w:val="en-US"/>
              </w:rPr>
            </w:pPr>
            <w:r w:rsidRPr="001868E5">
              <w:rPr>
                <w:rFonts w:ascii="Arial" w:eastAsia="Times New Roman" w:hAnsi="Arial" w:cs="Times New Roman"/>
                <w:sz w:val="16"/>
                <w:szCs w:val="24"/>
                <w:lang w:val="en-US"/>
              </w:rPr>
              <w:t>Bathroom</w:t>
            </w:r>
          </w:p>
        </w:tc>
        <w:tc>
          <w:tcPr>
            <w:tcW w:w="797" w:type="dxa"/>
            <w:gridSpan w:val="4"/>
            <w:vAlign w:val="center"/>
          </w:tcPr>
          <w:p w14:paraId="73B99E3F" w14:textId="77777777" w:rsidR="001868E5" w:rsidRPr="001868E5" w:rsidRDefault="001868E5" w:rsidP="001868E5">
            <w:pPr>
              <w:tabs>
                <w:tab w:val="clear" w:pos="284"/>
              </w:tabs>
              <w:spacing w:before="40" w:after="0" w:line="240" w:lineRule="auto"/>
              <w:jc w:val="center"/>
              <w:outlineLvl w:val="3"/>
              <w:rPr>
                <w:rFonts w:ascii="Arial" w:eastAsia="Times New Roman" w:hAnsi="Arial" w:cs="Times New Roman"/>
                <w:sz w:val="16"/>
                <w:szCs w:val="24"/>
                <w:lang w:val="en-US"/>
              </w:rPr>
            </w:pPr>
            <w:r w:rsidRPr="001868E5">
              <w:rPr>
                <w:rFonts w:ascii="Arial" w:eastAsia="Times New Roman" w:hAnsi="Arial" w:cs="Times New Roman"/>
                <w:sz w:val="16"/>
                <w:szCs w:val="24"/>
                <w:lang w:val="en-US"/>
              </w:rPr>
              <w:t>Study</w:t>
            </w:r>
          </w:p>
        </w:tc>
        <w:tc>
          <w:tcPr>
            <w:tcW w:w="1973" w:type="dxa"/>
            <w:gridSpan w:val="6"/>
            <w:vAlign w:val="center"/>
          </w:tcPr>
          <w:p w14:paraId="32F8D6CA" w14:textId="77777777" w:rsidR="001868E5" w:rsidRPr="001868E5" w:rsidRDefault="001868E5" w:rsidP="001868E5">
            <w:pPr>
              <w:tabs>
                <w:tab w:val="clear" w:pos="284"/>
              </w:tabs>
              <w:spacing w:before="40" w:after="0" w:line="240" w:lineRule="auto"/>
              <w:jc w:val="center"/>
              <w:outlineLvl w:val="3"/>
              <w:rPr>
                <w:rFonts w:ascii="Arial" w:eastAsia="Times New Roman" w:hAnsi="Arial" w:cs="Times New Roman"/>
                <w:sz w:val="16"/>
                <w:szCs w:val="24"/>
                <w:lang w:val="en-US"/>
              </w:rPr>
            </w:pPr>
            <w:r w:rsidRPr="001868E5">
              <w:rPr>
                <w:rFonts w:ascii="Arial" w:eastAsia="Times New Roman" w:hAnsi="Arial" w:cs="Times New Roman"/>
                <w:sz w:val="16"/>
                <w:szCs w:val="24"/>
                <w:lang w:val="en-US"/>
              </w:rPr>
              <w:t>Entertainment Unit</w:t>
            </w:r>
          </w:p>
        </w:tc>
      </w:tr>
      <w:tr w:rsidR="001868E5" w:rsidRPr="001868E5" w14:paraId="5C0FF7C1" w14:textId="77777777" w:rsidTr="003867E3">
        <w:trPr>
          <w:trHeight w:val="365"/>
        </w:trPr>
        <w:tc>
          <w:tcPr>
            <w:tcW w:w="4186" w:type="dxa"/>
            <w:gridSpan w:val="6"/>
          </w:tcPr>
          <w:p w14:paraId="4613A13E"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1868E5">
              <w:rPr>
                <w:rFonts w:ascii="Arial" w:eastAsia="Times New Roman" w:hAnsi="Arial" w:cs="Times New Roman"/>
                <w:color w:val="FF0000"/>
                <w:sz w:val="16"/>
                <w:szCs w:val="24"/>
                <w:lang w:val="en-US"/>
              </w:rPr>
              <w:fldChar w:fldCharType="end"/>
            </w:r>
          </w:p>
        </w:tc>
        <w:tc>
          <w:tcPr>
            <w:tcW w:w="1132" w:type="dxa"/>
            <w:gridSpan w:val="5"/>
          </w:tcPr>
          <w:p w14:paraId="7A1D9020"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1868E5">
              <w:rPr>
                <w:rFonts w:ascii="Arial" w:eastAsia="Times New Roman" w:hAnsi="Arial" w:cs="Times New Roman"/>
                <w:color w:val="FF0000"/>
                <w:sz w:val="16"/>
                <w:szCs w:val="24"/>
                <w:lang w:val="en-US"/>
              </w:rPr>
              <w:fldChar w:fldCharType="end"/>
            </w:r>
          </w:p>
        </w:tc>
        <w:tc>
          <w:tcPr>
            <w:tcW w:w="1024" w:type="dxa"/>
            <w:gridSpan w:val="8"/>
          </w:tcPr>
          <w:p w14:paraId="5B2F1C33"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1868E5">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1868E5">
              <w:rPr>
                <w:rFonts w:ascii="Arial" w:eastAsia="Times New Roman" w:hAnsi="Arial" w:cs="Times New Roman"/>
                <w:color w:val="999999"/>
                <w:sz w:val="16"/>
                <w:szCs w:val="24"/>
                <w:lang w:val="en-US"/>
              </w:rPr>
              <w:fldChar w:fldCharType="end"/>
            </w:r>
          </w:p>
        </w:tc>
        <w:tc>
          <w:tcPr>
            <w:tcW w:w="797" w:type="dxa"/>
            <w:gridSpan w:val="4"/>
          </w:tcPr>
          <w:p w14:paraId="3959C50B"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1868E5">
              <w:rPr>
                <w:rFonts w:ascii="Arial" w:eastAsia="Times New Roman" w:hAnsi="Arial" w:cs="Times New Roman"/>
                <w:color w:val="FF0000"/>
                <w:sz w:val="16"/>
                <w:szCs w:val="24"/>
                <w:lang w:val="en-US"/>
              </w:rPr>
              <w:fldChar w:fldCharType="end"/>
            </w:r>
          </w:p>
        </w:tc>
        <w:tc>
          <w:tcPr>
            <w:tcW w:w="1973" w:type="dxa"/>
            <w:gridSpan w:val="6"/>
          </w:tcPr>
          <w:p w14:paraId="43E8FBC8" w14:textId="77777777" w:rsidR="001868E5" w:rsidRPr="001868E5" w:rsidRDefault="001868E5" w:rsidP="001868E5">
            <w:pPr>
              <w:tabs>
                <w:tab w:val="clear" w:pos="284"/>
              </w:tabs>
              <w:spacing w:before="40" w:after="0" w:line="240" w:lineRule="auto"/>
              <w:jc w:val="center"/>
              <w:rPr>
                <w:rFonts w:ascii="Arial" w:eastAsia="Times New Roman" w:hAnsi="Arial" w:cs="Times New Roman"/>
                <w:sz w:val="16"/>
                <w:szCs w:val="24"/>
                <w:lang w:val="en-US"/>
              </w:rPr>
            </w:pPr>
            <w:r w:rsidRPr="001868E5">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1868E5">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1868E5">
              <w:rPr>
                <w:rFonts w:ascii="Arial" w:eastAsia="Times New Roman" w:hAnsi="Arial" w:cs="Times New Roman"/>
                <w:color w:val="FF0000"/>
                <w:sz w:val="16"/>
                <w:szCs w:val="24"/>
                <w:lang w:val="en-US"/>
              </w:rPr>
              <w:fldChar w:fldCharType="end"/>
            </w:r>
          </w:p>
        </w:tc>
      </w:tr>
      <w:tr w:rsidR="001868E5" w:rsidRPr="001868E5" w14:paraId="087FB6CE" w14:textId="77777777" w:rsidTr="003867E3">
        <w:trPr>
          <w:trHeight w:val="365"/>
        </w:trPr>
        <w:tc>
          <w:tcPr>
            <w:tcW w:w="9112" w:type="dxa"/>
            <w:gridSpan w:val="29"/>
            <w:vAlign w:val="center"/>
          </w:tcPr>
          <w:p w14:paraId="6BA0879E"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other:</w:t>
            </w:r>
          </w:p>
        </w:tc>
      </w:tr>
      <w:tr w:rsidR="001868E5" w:rsidRPr="001868E5" w14:paraId="33B52249" w14:textId="77777777" w:rsidTr="003867E3">
        <w:trPr>
          <w:trHeight w:val="365"/>
        </w:trPr>
        <w:tc>
          <w:tcPr>
            <w:tcW w:w="9112" w:type="dxa"/>
            <w:gridSpan w:val="29"/>
            <w:vAlign w:val="center"/>
          </w:tcPr>
          <w:p w14:paraId="2694C0CC"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24BF6E7C" w14:textId="77777777" w:rsidTr="003867E3">
        <w:trPr>
          <w:trHeight w:val="365"/>
        </w:trPr>
        <w:tc>
          <w:tcPr>
            <w:tcW w:w="9112" w:type="dxa"/>
            <w:gridSpan w:val="29"/>
            <w:vAlign w:val="center"/>
          </w:tcPr>
          <w:p w14:paraId="56E18530"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r w:rsidRPr="001868E5">
              <w:rPr>
                <w:rFonts w:ascii="Arial" w:eastAsia="Times New Roman" w:hAnsi="Arial" w:cs="Times New Roman"/>
                <w:caps/>
                <w:sz w:val="16"/>
                <w:szCs w:val="24"/>
                <w:lang w:val="en-US"/>
              </w:rPr>
              <w:t>client coments</w:t>
            </w:r>
          </w:p>
        </w:tc>
      </w:tr>
      <w:tr w:rsidR="001868E5" w:rsidRPr="001868E5" w14:paraId="6003EF0D" w14:textId="77777777" w:rsidTr="003867E3">
        <w:trPr>
          <w:trHeight w:val="365"/>
        </w:trPr>
        <w:tc>
          <w:tcPr>
            <w:tcW w:w="9112" w:type="dxa"/>
            <w:gridSpan w:val="29"/>
            <w:vAlign w:val="center"/>
          </w:tcPr>
          <w:p w14:paraId="5EFE6209"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Need 3 weeks’ notice to be at home for install team</w:t>
            </w:r>
          </w:p>
        </w:tc>
      </w:tr>
      <w:tr w:rsidR="001868E5" w:rsidRPr="001868E5" w14:paraId="3DBBA454" w14:textId="77777777" w:rsidTr="003867E3">
        <w:trPr>
          <w:trHeight w:val="365"/>
        </w:trPr>
        <w:tc>
          <w:tcPr>
            <w:tcW w:w="9112" w:type="dxa"/>
            <w:gridSpan w:val="29"/>
            <w:vAlign w:val="center"/>
          </w:tcPr>
          <w:p w14:paraId="11F6A243"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04607F1B" w14:textId="77777777" w:rsidTr="003867E3">
        <w:trPr>
          <w:trHeight w:val="365"/>
        </w:trPr>
        <w:tc>
          <w:tcPr>
            <w:tcW w:w="9112" w:type="dxa"/>
            <w:gridSpan w:val="29"/>
            <w:vAlign w:val="center"/>
          </w:tcPr>
          <w:p w14:paraId="26E6EEB6"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1868E5" w:rsidRPr="001868E5" w14:paraId="5D470295" w14:textId="77777777" w:rsidTr="003867E3">
        <w:trPr>
          <w:trHeight w:val="365"/>
        </w:trPr>
        <w:tc>
          <w:tcPr>
            <w:tcW w:w="9112" w:type="dxa"/>
            <w:gridSpan w:val="29"/>
            <w:vAlign w:val="center"/>
          </w:tcPr>
          <w:p w14:paraId="04F8F120"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p>
        </w:tc>
      </w:tr>
      <w:tr w:rsidR="00077F71" w:rsidRPr="00F93381" w14:paraId="2DE8D1BE" w14:textId="77777777" w:rsidTr="005F71CD">
        <w:trPr>
          <w:gridAfter w:val="1"/>
          <w:wAfter w:w="636" w:type="dxa"/>
          <w:trHeight w:val="366"/>
        </w:trPr>
        <w:tc>
          <w:tcPr>
            <w:tcW w:w="8476" w:type="dxa"/>
            <w:gridSpan w:val="28"/>
            <w:vAlign w:val="center"/>
          </w:tcPr>
          <w:p w14:paraId="333907B1" w14:textId="77777777" w:rsidR="00077F71" w:rsidRPr="00F93381" w:rsidRDefault="00077F71" w:rsidP="004968CE">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Designer Review</w:t>
            </w:r>
          </w:p>
        </w:tc>
      </w:tr>
      <w:tr w:rsidR="00077F71" w:rsidRPr="00F93381" w14:paraId="73EC8734" w14:textId="77777777" w:rsidTr="005F71CD">
        <w:trPr>
          <w:gridAfter w:val="1"/>
          <w:wAfter w:w="636" w:type="dxa"/>
          <w:trHeight w:val="366"/>
        </w:trPr>
        <w:tc>
          <w:tcPr>
            <w:tcW w:w="8476" w:type="dxa"/>
            <w:gridSpan w:val="28"/>
            <w:vAlign w:val="center"/>
          </w:tcPr>
          <w:p w14:paraId="57C32197" w14:textId="77777777" w:rsidR="00077F71" w:rsidRPr="00F93381" w:rsidRDefault="00077F71" w:rsidP="004968CE">
            <w:pPr>
              <w:tabs>
                <w:tab w:val="clear" w:pos="284"/>
              </w:tabs>
              <w:spacing w:before="40" w:after="0" w:line="240" w:lineRule="auto"/>
              <w:outlineLvl w:val="4"/>
              <w:rPr>
                <w:rFonts w:ascii="Arial" w:eastAsia="Times New Roman" w:hAnsi="Arial" w:cs="Times New Roman"/>
                <w:caps/>
                <w:sz w:val="16"/>
                <w:szCs w:val="24"/>
                <w:lang w:val="en-US"/>
              </w:rPr>
            </w:pPr>
          </w:p>
        </w:tc>
      </w:tr>
      <w:tr w:rsidR="00077F71" w:rsidRPr="00077F71" w14:paraId="619A9112" w14:textId="77777777" w:rsidTr="005F71CD">
        <w:trPr>
          <w:gridAfter w:val="1"/>
          <w:wAfter w:w="636" w:type="dxa"/>
          <w:trHeight w:val="366"/>
        </w:trPr>
        <w:tc>
          <w:tcPr>
            <w:tcW w:w="8476" w:type="dxa"/>
            <w:gridSpan w:val="28"/>
            <w:vAlign w:val="center"/>
          </w:tcPr>
          <w:p w14:paraId="540BBE91" w14:textId="77777777" w:rsidR="00077F71" w:rsidRPr="00077F71" w:rsidRDefault="00077F71" w:rsidP="004968CE">
            <w:pPr>
              <w:pStyle w:val="Body"/>
              <w:rPr>
                <w:color w:val="FF0000"/>
                <w:lang w:val="en-US"/>
              </w:rPr>
            </w:pPr>
            <w:r w:rsidRPr="00077F71">
              <w:rPr>
                <w:color w:val="FF0000"/>
                <w:lang w:val="en-US"/>
              </w:rPr>
              <w:t>All materials selected for this design meet the outcome design required.</w:t>
            </w:r>
          </w:p>
        </w:tc>
      </w:tr>
      <w:tr w:rsidR="001868E5" w:rsidRPr="001868E5" w14:paraId="13A8CE11" w14:textId="77777777" w:rsidTr="003867E3">
        <w:trPr>
          <w:trHeight w:val="365"/>
        </w:trPr>
        <w:tc>
          <w:tcPr>
            <w:tcW w:w="9112" w:type="dxa"/>
            <w:gridSpan w:val="29"/>
            <w:vAlign w:val="center"/>
          </w:tcPr>
          <w:p w14:paraId="3896FE5B" w14:textId="77777777" w:rsidR="001868E5" w:rsidRPr="001868E5" w:rsidRDefault="001868E5" w:rsidP="001868E5">
            <w:pPr>
              <w:tabs>
                <w:tab w:val="clear" w:pos="284"/>
              </w:tabs>
              <w:spacing w:before="40" w:after="0" w:line="240" w:lineRule="auto"/>
              <w:outlineLvl w:val="4"/>
              <w:rPr>
                <w:rFonts w:ascii="Arial" w:eastAsia="Times New Roman" w:hAnsi="Arial" w:cs="Times New Roman"/>
                <w:caps/>
                <w:sz w:val="16"/>
                <w:szCs w:val="24"/>
                <w:lang w:val="en-US"/>
              </w:rPr>
            </w:pPr>
          </w:p>
        </w:tc>
      </w:tr>
      <w:tr w:rsidR="001868E5" w:rsidRPr="001868E5" w14:paraId="01951CDE" w14:textId="77777777" w:rsidTr="003867E3">
        <w:trPr>
          <w:trHeight w:val="402"/>
        </w:trPr>
        <w:tc>
          <w:tcPr>
            <w:tcW w:w="1764" w:type="dxa"/>
            <w:vAlign w:val="bottom"/>
          </w:tcPr>
          <w:p w14:paraId="4DF60FF5"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r w:rsidRPr="001868E5">
              <w:rPr>
                <w:rFonts w:ascii="Arial" w:eastAsia="Times New Roman" w:hAnsi="Arial" w:cs="Times New Roman"/>
                <w:sz w:val="16"/>
                <w:szCs w:val="24"/>
                <w:lang w:val="en-US"/>
              </w:rPr>
              <w:t>Client Signature</w:t>
            </w:r>
          </w:p>
        </w:tc>
        <w:tc>
          <w:tcPr>
            <w:tcW w:w="3614" w:type="dxa"/>
            <w:gridSpan w:val="11"/>
            <w:vAlign w:val="bottom"/>
          </w:tcPr>
          <w:p w14:paraId="73CF032A" w14:textId="77777777" w:rsidR="001868E5" w:rsidRPr="001868E5" w:rsidRDefault="001868E5" w:rsidP="001868E5">
            <w:pPr>
              <w:tabs>
                <w:tab w:val="clear" w:pos="284"/>
              </w:tabs>
              <w:spacing w:before="40" w:after="0" w:line="240" w:lineRule="auto"/>
              <w:rPr>
                <w:rFonts w:ascii="Brush Script MT" w:eastAsia="Times New Roman" w:hAnsi="Brush Script MT" w:cs="Times New Roman"/>
                <w:sz w:val="28"/>
                <w:szCs w:val="28"/>
                <w:lang w:val="en-US"/>
              </w:rPr>
            </w:pPr>
            <w:r w:rsidRPr="001868E5">
              <w:rPr>
                <w:rFonts w:ascii="Brush Script MT" w:eastAsia="Times New Roman" w:hAnsi="Brush Script MT" w:cs="Times New Roman"/>
                <w:color w:val="FF0000"/>
                <w:sz w:val="28"/>
                <w:szCs w:val="28"/>
                <w:lang w:val="en-US"/>
              </w:rPr>
              <w:t>Edna Skillspoint</w:t>
            </w:r>
          </w:p>
        </w:tc>
        <w:tc>
          <w:tcPr>
            <w:tcW w:w="542" w:type="dxa"/>
            <w:gridSpan w:val="3"/>
            <w:vAlign w:val="bottom"/>
          </w:tcPr>
          <w:p w14:paraId="67B9684D"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r w:rsidRPr="001868E5">
              <w:rPr>
                <w:rFonts w:ascii="Arial" w:eastAsia="Times New Roman" w:hAnsi="Arial" w:cs="Times New Roman"/>
                <w:sz w:val="16"/>
                <w:szCs w:val="24"/>
                <w:lang w:val="en-US"/>
              </w:rPr>
              <w:t>Date</w:t>
            </w:r>
          </w:p>
        </w:tc>
        <w:tc>
          <w:tcPr>
            <w:tcW w:w="3192" w:type="dxa"/>
            <w:gridSpan w:val="14"/>
            <w:vAlign w:val="bottom"/>
          </w:tcPr>
          <w:p w14:paraId="4EE35087" w14:textId="77777777" w:rsidR="001868E5" w:rsidRPr="001868E5" w:rsidRDefault="001868E5" w:rsidP="001868E5">
            <w:pPr>
              <w:tabs>
                <w:tab w:val="clear" w:pos="284"/>
              </w:tabs>
              <w:spacing w:before="40" w:after="0" w:line="240" w:lineRule="auto"/>
              <w:rPr>
                <w:rFonts w:ascii="Arial" w:eastAsia="Times New Roman" w:hAnsi="Arial" w:cs="Times New Roman"/>
                <w:color w:val="FF0000"/>
                <w:szCs w:val="24"/>
                <w:lang w:val="en-US"/>
              </w:rPr>
            </w:pPr>
            <w:r w:rsidRPr="001868E5">
              <w:rPr>
                <w:rFonts w:ascii="Arial" w:eastAsia="Times New Roman" w:hAnsi="Arial" w:cs="Times New Roman"/>
                <w:color w:val="FF0000"/>
                <w:szCs w:val="24"/>
                <w:lang w:val="en-US"/>
              </w:rPr>
              <w:t>1/02/2034</w:t>
            </w:r>
          </w:p>
        </w:tc>
      </w:tr>
      <w:tr w:rsidR="001868E5" w:rsidRPr="001868E5" w14:paraId="74786483" w14:textId="77777777" w:rsidTr="003867E3">
        <w:trPr>
          <w:trHeight w:val="402"/>
        </w:trPr>
        <w:tc>
          <w:tcPr>
            <w:tcW w:w="1764" w:type="dxa"/>
            <w:vAlign w:val="bottom"/>
          </w:tcPr>
          <w:p w14:paraId="5081319C"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r w:rsidRPr="001868E5">
              <w:rPr>
                <w:rFonts w:ascii="Arial" w:eastAsia="Times New Roman" w:hAnsi="Arial" w:cs="Times New Roman"/>
                <w:sz w:val="16"/>
                <w:szCs w:val="24"/>
                <w:lang w:val="en-US"/>
              </w:rPr>
              <w:t>Designer Signature</w:t>
            </w:r>
          </w:p>
        </w:tc>
        <w:tc>
          <w:tcPr>
            <w:tcW w:w="3614" w:type="dxa"/>
            <w:gridSpan w:val="11"/>
            <w:vAlign w:val="bottom"/>
          </w:tcPr>
          <w:p w14:paraId="07591A06" w14:textId="77777777" w:rsidR="001868E5" w:rsidRPr="001868E5" w:rsidRDefault="001868E5" w:rsidP="001868E5">
            <w:pPr>
              <w:tabs>
                <w:tab w:val="clear" w:pos="284"/>
              </w:tabs>
              <w:spacing w:before="40" w:after="0" w:line="240" w:lineRule="auto"/>
              <w:rPr>
                <w:rFonts w:ascii="Kunstler Script" w:eastAsia="Times New Roman" w:hAnsi="Kunstler Script" w:cs="Times New Roman"/>
                <w:color w:val="FF0000"/>
                <w:szCs w:val="24"/>
                <w:lang w:val="en-US"/>
              </w:rPr>
            </w:pPr>
            <w:r w:rsidRPr="001868E5">
              <w:rPr>
                <w:rFonts w:ascii="Kunstler Script" w:eastAsia="Times New Roman" w:hAnsi="Kunstler Script" w:cs="Times New Roman"/>
                <w:color w:val="FF0000"/>
                <w:szCs w:val="24"/>
                <w:lang w:val="en-US"/>
              </w:rPr>
              <w:t xml:space="preserve"> Fred Flintstone</w:t>
            </w:r>
          </w:p>
        </w:tc>
        <w:tc>
          <w:tcPr>
            <w:tcW w:w="542" w:type="dxa"/>
            <w:gridSpan w:val="3"/>
            <w:vAlign w:val="bottom"/>
          </w:tcPr>
          <w:p w14:paraId="004809C9"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r w:rsidRPr="001868E5">
              <w:rPr>
                <w:rFonts w:ascii="Arial" w:eastAsia="Times New Roman" w:hAnsi="Arial" w:cs="Times New Roman"/>
                <w:sz w:val="16"/>
                <w:szCs w:val="24"/>
                <w:lang w:val="en-US"/>
              </w:rPr>
              <w:t>Date</w:t>
            </w:r>
          </w:p>
        </w:tc>
        <w:tc>
          <w:tcPr>
            <w:tcW w:w="3192" w:type="dxa"/>
            <w:gridSpan w:val="14"/>
            <w:vAlign w:val="bottom"/>
          </w:tcPr>
          <w:p w14:paraId="66AC20EF" w14:textId="77777777" w:rsidR="001868E5" w:rsidRPr="001868E5" w:rsidRDefault="001868E5" w:rsidP="001868E5">
            <w:pPr>
              <w:tabs>
                <w:tab w:val="clear" w:pos="284"/>
              </w:tabs>
              <w:spacing w:before="40" w:after="0" w:line="240" w:lineRule="auto"/>
              <w:rPr>
                <w:rFonts w:ascii="Arial" w:eastAsia="Times New Roman" w:hAnsi="Arial" w:cs="Times New Roman"/>
                <w:sz w:val="16"/>
                <w:szCs w:val="24"/>
                <w:lang w:val="en-US"/>
              </w:rPr>
            </w:pPr>
            <w:r w:rsidRPr="001868E5">
              <w:rPr>
                <w:rFonts w:ascii="Arial" w:eastAsia="Times New Roman" w:hAnsi="Arial" w:cs="Times New Roman"/>
                <w:color w:val="FF0000"/>
                <w:szCs w:val="24"/>
                <w:lang w:val="en-US"/>
              </w:rPr>
              <w:t>1/02/2034</w:t>
            </w:r>
          </w:p>
        </w:tc>
      </w:tr>
    </w:tbl>
    <w:p w14:paraId="4B8D24DB" w14:textId="06249101" w:rsidR="001868E5" w:rsidRDefault="001868E5" w:rsidP="00B663F3">
      <w:pPr>
        <w:rPr>
          <w:lang w:eastAsia="en-AU"/>
        </w:rPr>
      </w:pPr>
    </w:p>
    <w:p w14:paraId="43DB93E0" w14:textId="77777777" w:rsidR="00393D7E" w:rsidRDefault="00393D7E" w:rsidP="00B663F3">
      <w:pPr>
        <w:rPr>
          <w:lang w:eastAsia="en-AU"/>
        </w:rPr>
      </w:pPr>
    </w:p>
    <w:p w14:paraId="4731C7DA" w14:textId="77777777" w:rsidR="00E75752" w:rsidRDefault="00E75752" w:rsidP="00E75752">
      <w:pPr>
        <w:pStyle w:val="Heading4"/>
      </w:pPr>
      <w:r>
        <w:lastRenderedPageBreak/>
        <w:t>Identify</w:t>
      </w:r>
    </w:p>
    <w:p w14:paraId="5BCCDAF9" w14:textId="748EF9CB" w:rsidR="00E75752" w:rsidRDefault="00E75752" w:rsidP="00E75752">
      <w:pPr>
        <w:tabs>
          <w:tab w:val="clear" w:pos="284"/>
        </w:tabs>
        <w:spacing w:before="0" w:after="200" w:line="276" w:lineRule="auto"/>
        <w:rPr>
          <w:noProof/>
          <w:lang w:eastAsia="en-AU"/>
        </w:rPr>
      </w:pPr>
      <w:r w:rsidRPr="00FE4D48">
        <w:rPr>
          <w:noProof/>
          <w:lang w:eastAsia="en-AU"/>
        </w:rPr>
        <w:t xml:space="preserve">Using the table provided </w:t>
      </w:r>
      <w:r>
        <w:rPr>
          <w:noProof/>
          <w:lang w:eastAsia="en-AU"/>
        </w:rPr>
        <w:t>–</w:t>
      </w:r>
      <w:r w:rsidRPr="00FE4D48">
        <w:rPr>
          <w:noProof/>
          <w:lang w:eastAsia="en-AU"/>
        </w:rPr>
        <w:t xml:space="preserve"> </w:t>
      </w:r>
      <w:r>
        <w:rPr>
          <w:noProof/>
          <w:lang w:eastAsia="en-AU"/>
        </w:rPr>
        <w:t xml:space="preserve">Step 1: </w:t>
      </w:r>
      <w:r w:rsidRPr="00FE4D48">
        <w:rPr>
          <w:noProof/>
          <w:lang w:eastAsia="en-AU"/>
        </w:rPr>
        <w:t>Main Points to be Confirmed with Client, identify the main materials and design details that you wish to confirm with the Client via a face-to-face meeting. List these items in the left hand column of the table.</w:t>
      </w:r>
    </w:p>
    <w:p w14:paraId="2BCED8A5" w14:textId="05B7170B" w:rsidR="00B01BBE" w:rsidRDefault="00B01BBE" w:rsidP="00B01BBE">
      <w:pPr>
        <w:pStyle w:val="Caption"/>
      </w:pPr>
      <w:r w:rsidRPr="00E172E4">
        <w:t xml:space="preserve">Table </w:t>
      </w:r>
      <w:r w:rsidR="00174CD4">
        <w:fldChar w:fldCharType="begin"/>
      </w:r>
      <w:r w:rsidR="00174CD4">
        <w:instrText xml:space="preserve"> SEQ Table \* ARABIC </w:instrText>
      </w:r>
      <w:r w:rsidR="00174CD4">
        <w:fldChar w:fldCharType="separate"/>
      </w:r>
      <w:r>
        <w:rPr>
          <w:noProof/>
        </w:rPr>
        <w:t>3</w:t>
      </w:r>
      <w:r w:rsidR="00174CD4">
        <w:rPr>
          <w:noProof/>
        </w:rPr>
        <w:fldChar w:fldCharType="end"/>
      </w:r>
      <w:r w:rsidRPr="00E172E4">
        <w:t xml:space="preserve"> </w:t>
      </w:r>
      <w:r>
        <w:t>Confirmation with Client</w:t>
      </w:r>
    </w:p>
    <w:tbl>
      <w:tblPr>
        <w:tblStyle w:val="TableGrid"/>
        <w:tblW w:w="0" w:type="auto"/>
        <w:tblLook w:val="04A0" w:firstRow="1" w:lastRow="0" w:firstColumn="1" w:lastColumn="0" w:noHBand="0" w:noVBand="1"/>
      </w:tblPr>
      <w:tblGrid>
        <w:gridCol w:w="4531"/>
        <w:gridCol w:w="4955"/>
      </w:tblGrid>
      <w:tr w:rsidR="00E75752" w:rsidRPr="00372DF0" w14:paraId="6719ECFA" w14:textId="77777777" w:rsidTr="00E75752">
        <w:trPr>
          <w:cnfStyle w:val="100000000000" w:firstRow="1" w:lastRow="0" w:firstColumn="0" w:lastColumn="0" w:oddVBand="0" w:evenVBand="0" w:oddHBand="0" w:evenHBand="0" w:firstRowFirstColumn="0" w:firstRowLastColumn="0" w:lastRowFirstColumn="0" w:lastRowLastColumn="0"/>
          <w:trHeight w:val="588"/>
        </w:trPr>
        <w:tc>
          <w:tcPr>
            <w:tcW w:w="9486" w:type="dxa"/>
            <w:gridSpan w:val="2"/>
          </w:tcPr>
          <w:p w14:paraId="5CF9680F" w14:textId="77777777" w:rsidR="00E75752" w:rsidRPr="00372DF0" w:rsidRDefault="00E75752" w:rsidP="00E75752">
            <w:pPr>
              <w:tabs>
                <w:tab w:val="clear" w:pos="284"/>
              </w:tabs>
              <w:spacing w:before="240" w:line="240" w:lineRule="auto"/>
              <w:contextualSpacing/>
              <w:jc w:val="center"/>
              <w:outlineLvl w:val="2"/>
              <w:rPr>
                <w:rFonts w:eastAsia="Times New Roman"/>
                <w:noProof/>
                <w:color w:val="auto"/>
                <w:kern w:val="22"/>
                <w:sz w:val="32"/>
                <w:szCs w:val="32"/>
                <w:lang w:eastAsia="en-AU"/>
              </w:rPr>
            </w:pPr>
            <w:r>
              <w:rPr>
                <w:rFonts w:eastAsia="Times New Roman"/>
                <w:noProof/>
                <w:kern w:val="22"/>
                <w:sz w:val="32"/>
                <w:szCs w:val="32"/>
                <w:lang w:eastAsia="en-AU"/>
              </w:rPr>
              <w:t xml:space="preserve">Step 1: </w:t>
            </w:r>
            <w:r w:rsidRPr="00372DF0">
              <w:rPr>
                <w:rFonts w:eastAsia="Times New Roman"/>
                <w:noProof/>
                <w:kern w:val="22"/>
                <w:sz w:val="32"/>
                <w:szCs w:val="32"/>
                <w:lang w:eastAsia="en-AU"/>
              </w:rPr>
              <w:t>Main points to be confirmed with Client</w:t>
            </w:r>
          </w:p>
        </w:tc>
      </w:tr>
      <w:tr w:rsidR="00E75752" w:rsidRPr="00372DF0" w14:paraId="3C2F51AD" w14:textId="77777777" w:rsidTr="00E75752">
        <w:tc>
          <w:tcPr>
            <w:tcW w:w="4531" w:type="dxa"/>
          </w:tcPr>
          <w:p w14:paraId="68A51161" w14:textId="77777777" w:rsidR="00E75752" w:rsidRPr="00372DF0" w:rsidRDefault="00E75752" w:rsidP="00E75752">
            <w:pPr>
              <w:rPr>
                <w:b/>
              </w:rPr>
            </w:pPr>
            <w:r w:rsidRPr="00372DF0">
              <w:rPr>
                <w:b/>
              </w:rPr>
              <w:t>Point/Item to be confirmed</w:t>
            </w:r>
          </w:p>
        </w:tc>
        <w:tc>
          <w:tcPr>
            <w:tcW w:w="4955" w:type="dxa"/>
          </w:tcPr>
          <w:p w14:paraId="1F9898EC" w14:textId="77777777" w:rsidR="00E75752" w:rsidRPr="00372DF0" w:rsidRDefault="00E75752" w:rsidP="00E75752">
            <w:pPr>
              <w:rPr>
                <w:b/>
              </w:rPr>
            </w:pPr>
            <w:r w:rsidRPr="00372DF0">
              <w:rPr>
                <w:b/>
              </w:rPr>
              <w:t>Changes to be made</w:t>
            </w:r>
          </w:p>
        </w:tc>
      </w:tr>
      <w:tr w:rsidR="00AE70E1" w:rsidRPr="00372DF0" w14:paraId="194AC035" w14:textId="77777777" w:rsidTr="003D0838">
        <w:trPr>
          <w:trHeight w:val="2011"/>
        </w:trPr>
        <w:tc>
          <w:tcPr>
            <w:tcW w:w="4531" w:type="dxa"/>
          </w:tcPr>
          <w:p w14:paraId="2EC96A5F" w14:textId="77777777" w:rsidR="00AE70E1" w:rsidRPr="007A5525" w:rsidRDefault="00AE70E1" w:rsidP="00AE70E1">
            <w:pPr>
              <w:rPr>
                <w:color w:val="FF0000"/>
              </w:rPr>
            </w:pPr>
            <w:r w:rsidRPr="007A5525">
              <w:rPr>
                <w:color w:val="FF0000"/>
              </w:rPr>
              <w:t>Material (colours, textures)</w:t>
            </w:r>
          </w:p>
          <w:p w14:paraId="0002785C" w14:textId="77777777" w:rsidR="00AE70E1" w:rsidRPr="007A5525" w:rsidRDefault="00AE70E1" w:rsidP="00AE70E1">
            <w:pPr>
              <w:rPr>
                <w:color w:val="FF0000"/>
              </w:rPr>
            </w:pPr>
            <w:r w:rsidRPr="007A5525">
              <w:rPr>
                <w:color w:val="FF0000"/>
              </w:rPr>
              <w:t xml:space="preserve">Sizes </w:t>
            </w:r>
          </w:p>
          <w:p w14:paraId="79D01D96" w14:textId="77777777" w:rsidR="00AE70E1" w:rsidRPr="007A5525" w:rsidRDefault="00AE70E1" w:rsidP="00AE70E1">
            <w:pPr>
              <w:rPr>
                <w:color w:val="FF0000"/>
                <w:lang w:eastAsia="en-AU"/>
              </w:rPr>
            </w:pPr>
          </w:p>
          <w:p w14:paraId="400BFE3A" w14:textId="77777777" w:rsidR="00AE70E1" w:rsidRPr="007A5525" w:rsidRDefault="00AE70E1" w:rsidP="00AE70E1">
            <w:pPr>
              <w:rPr>
                <w:color w:val="FF0000"/>
                <w:lang w:eastAsia="en-AU"/>
              </w:rPr>
            </w:pPr>
            <w:r w:rsidRPr="007A5525">
              <w:rPr>
                <w:color w:val="FF0000"/>
                <w:lang w:eastAsia="en-AU"/>
              </w:rPr>
              <w:t>Answer should contain information about layout, features and requirements.</w:t>
            </w:r>
          </w:p>
          <w:p w14:paraId="487D40B8" w14:textId="1DAA714D" w:rsidR="00AE70E1" w:rsidRPr="00372DF0" w:rsidRDefault="00AE70E1" w:rsidP="00AE70E1">
            <w:pPr>
              <w:rPr>
                <w:lang w:eastAsia="en-AU"/>
              </w:rPr>
            </w:pPr>
          </w:p>
        </w:tc>
        <w:tc>
          <w:tcPr>
            <w:tcW w:w="4955" w:type="dxa"/>
            <w:vAlign w:val="top"/>
          </w:tcPr>
          <w:p w14:paraId="52BCA102" w14:textId="77777777" w:rsidR="00AE70E1" w:rsidRDefault="00AE70E1" w:rsidP="00AE70E1"/>
          <w:p w14:paraId="26B857BE" w14:textId="77777777" w:rsidR="004E07A8" w:rsidRDefault="004E07A8" w:rsidP="00AE70E1"/>
          <w:p w14:paraId="4F066F27" w14:textId="77777777" w:rsidR="004E07A8" w:rsidRDefault="004E07A8" w:rsidP="00AE70E1"/>
          <w:p w14:paraId="08289E3A" w14:textId="5B371DBF" w:rsidR="004E07A8" w:rsidRPr="00372DF0" w:rsidRDefault="004E07A8" w:rsidP="00AE70E1">
            <w:r w:rsidRPr="007A5525">
              <w:rPr>
                <w:color w:val="FF0000"/>
                <w:lang w:eastAsia="en-AU"/>
              </w:rPr>
              <w:t>Answer should contain information about</w:t>
            </w:r>
            <w:r>
              <w:rPr>
                <w:color w:val="FF0000"/>
                <w:lang w:eastAsia="en-AU"/>
              </w:rPr>
              <w:t xml:space="preserve"> any changes to the design.</w:t>
            </w:r>
          </w:p>
        </w:tc>
      </w:tr>
    </w:tbl>
    <w:p w14:paraId="63BC8060" w14:textId="77777777" w:rsidR="00E75752" w:rsidRDefault="00E75752" w:rsidP="00E75752">
      <w:pPr>
        <w:pStyle w:val="Heading4"/>
      </w:pPr>
      <w:r>
        <w:t>Confirmation</w:t>
      </w:r>
    </w:p>
    <w:p w14:paraId="5195DBE2" w14:textId="77777777" w:rsidR="00E75752" w:rsidRDefault="00E75752" w:rsidP="00E75752">
      <w:r>
        <w:rPr>
          <w:lang w:eastAsia="en-AU"/>
        </w:rPr>
        <w:t>During the face-to-face meeting, you will clarify the design brief, explore the client’s requirements and identify inclusions and complexities to confirm these details.</w:t>
      </w:r>
    </w:p>
    <w:p w14:paraId="7D215459" w14:textId="77777777" w:rsidR="00E75752" w:rsidRDefault="00E75752" w:rsidP="00E75752">
      <w:r>
        <w:rPr>
          <w:lang w:eastAsia="en-AU"/>
        </w:rPr>
        <w:t xml:space="preserve">Your assessor will act as the client and will respond to you by providing </w:t>
      </w:r>
      <w:r w:rsidRPr="00AC2FDD">
        <w:rPr>
          <w:b/>
          <w:lang w:eastAsia="en-AU"/>
        </w:rPr>
        <w:t>one</w:t>
      </w:r>
      <w:r>
        <w:rPr>
          <w:lang w:eastAsia="en-AU"/>
        </w:rPr>
        <w:t xml:space="preserve"> change to the original documentation.</w:t>
      </w:r>
    </w:p>
    <w:p w14:paraId="02ADE614" w14:textId="77777777" w:rsidR="00E75752" w:rsidRDefault="00E75752" w:rsidP="00E75752">
      <w:r>
        <w:rPr>
          <w:lang w:eastAsia="en-AU"/>
        </w:rPr>
        <w:t xml:space="preserve">You will need to document any changes the Client indicates in the right hand column of the table Step 2: </w:t>
      </w:r>
      <w:r w:rsidRPr="00FE4D48">
        <w:rPr>
          <w:lang w:eastAsia="en-AU"/>
        </w:rPr>
        <w:t>Main Points to be Confirmed with Client.</w:t>
      </w:r>
      <w:r>
        <w:rPr>
          <w:lang w:eastAsia="en-AU"/>
        </w:rPr>
        <w:t xml:space="preserve"> </w:t>
      </w:r>
    </w:p>
    <w:p w14:paraId="64603799" w14:textId="2A1C75D0" w:rsidR="00E75752" w:rsidRDefault="00B01BBE" w:rsidP="00B01BBE">
      <w:pPr>
        <w:pStyle w:val="Caption"/>
      </w:pPr>
      <w:r w:rsidRPr="00E172E4">
        <w:t xml:space="preserve">Table </w:t>
      </w:r>
      <w:r w:rsidR="00174CD4">
        <w:fldChar w:fldCharType="begin"/>
      </w:r>
      <w:r w:rsidR="00174CD4">
        <w:instrText xml:space="preserve"> SEQ Table \* ARABIC </w:instrText>
      </w:r>
      <w:r w:rsidR="00174CD4">
        <w:fldChar w:fldCharType="separate"/>
      </w:r>
      <w:r>
        <w:rPr>
          <w:noProof/>
        </w:rPr>
        <w:t>4</w:t>
      </w:r>
      <w:r w:rsidR="00174CD4">
        <w:rPr>
          <w:noProof/>
        </w:rPr>
        <w:fldChar w:fldCharType="end"/>
      </w:r>
      <w:r w:rsidRPr="00E172E4">
        <w:t xml:space="preserve"> </w:t>
      </w:r>
      <w:r>
        <w:t>Confirmation with Client</w:t>
      </w:r>
    </w:p>
    <w:tbl>
      <w:tblPr>
        <w:tblStyle w:val="TableGrid"/>
        <w:tblW w:w="0" w:type="auto"/>
        <w:jc w:val="center"/>
        <w:tblLook w:val="04A0" w:firstRow="1" w:lastRow="0" w:firstColumn="1" w:lastColumn="0" w:noHBand="0" w:noVBand="1"/>
      </w:tblPr>
      <w:tblGrid>
        <w:gridCol w:w="4531"/>
        <w:gridCol w:w="4955"/>
      </w:tblGrid>
      <w:tr w:rsidR="00E75752" w:rsidRPr="00372DF0" w14:paraId="2B674866" w14:textId="77777777" w:rsidTr="00E75752">
        <w:trPr>
          <w:cnfStyle w:val="100000000000" w:firstRow="1" w:lastRow="0" w:firstColumn="0" w:lastColumn="0" w:oddVBand="0" w:evenVBand="0" w:oddHBand="0" w:evenHBand="0" w:firstRowFirstColumn="0" w:firstRowLastColumn="0" w:lastRowFirstColumn="0" w:lastRowLastColumn="0"/>
          <w:trHeight w:val="777"/>
          <w:jc w:val="center"/>
        </w:trPr>
        <w:tc>
          <w:tcPr>
            <w:tcW w:w="9486" w:type="dxa"/>
            <w:gridSpan w:val="2"/>
          </w:tcPr>
          <w:p w14:paraId="5A41DA79" w14:textId="77777777" w:rsidR="00E75752" w:rsidRPr="00372DF0" w:rsidRDefault="00E75752" w:rsidP="00E75752">
            <w:pPr>
              <w:tabs>
                <w:tab w:val="clear" w:pos="284"/>
              </w:tabs>
              <w:spacing w:before="240" w:line="240" w:lineRule="auto"/>
              <w:contextualSpacing/>
              <w:jc w:val="center"/>
              <w:outlineLvl w:val="2"/>
              <w:rPr>
                <w:rFonts w:eastAsia="Times New Roman"/>
                <w:noProof/>
                <w:color w:val="auto"/>
                <w:kern w:val="22"/>
                <w:sz w:val="32"/>
                <w:szCs w:val="32"/>
                <w:lang w:eastAsia="en-AU"/>
              </w:rPr>
            </w:pPr>
            <w:r>
              <w:rPr>
                <w:rFonts w:eastAsia="Times New Roman"/>
                <w:noProof/>
                <w:kern w:val="22"/>
                <w:sz w:val="32"/>
                <w:szCs w:val="32"/>
                <w:lang w:eastAsia="en-AU"/>
              </w:rPr>
              <w:t xml:space="preserve">Step 2: </w:t>
            </w:r>
            <w:r w:rsidRPr="00372DF0">
              <w:rPr>
                <w:rFonts w:eastAsia="Times New Roman"/>
                <w:noProof/>
                <w:kern w:val="22"/>
                <w:sz w:val="32"/>
                <w:szCs w:val="32"/>
                <w:lang w:eastAsia="en-AU"/>
              </w:rPr>
              <w:t>Main points to be confirmed with Client</w:t>
            </w:r>
          </w:p>
        </w:tc>
      </w:tr>
      <w:tr w:rsidR="00E75752" w:rsidRPr="00372DF0" w14:paraId="2CEFB891" w14:textId="77777777" w:rsidTr="00E75752">
        <w:trPr>
          <w:jc w:val="center"/>
        </w:trPr>
        <w:tc>
          <w:tcPr>
            <w:tcW w:w="4531" w:type="dxa"/>
          </w:tcPr>
          <w:p w14:paraId="34512EDF" w14:textId="77777777" w:rsidR="00E75752" w:rsidRPr="00372DF0" w:rsidRDefault="00E75752" w:rsidP="00E75752">
            <w:pPr>
              <w:rPr>
                <w:b/>
              </w:rPr>
            </w:pPr>
            <w:r w:rsidRPr="00372DF0">
              <w:rPr>
                <w:b/>
              </w:rPr>
              <w:t>Point/Item to be confirmed</w:t>
            </w:r>
          </w:p>
        </w:tc>
        <w:tc>
          <w:tcPr>
            <w:tcW w:w="4955" w:type="dxa"/>
          </w:tcPr>
          <w:p w14:paraId="297FF53C" w14:textId="77777777" w:rsidR="00E75752" w:rsidRPr="00372DF0" w:rsidRDefault="00E75752" w:rsidP="00E75752">
            <w:pPr>
              <w:rPr>
                <w:b/>
              </w:rPr>
            </w:pPr>
            <w:r w:rsidRPr="00372DF0">
              <w:rPr>
                <w:b/>
              </w:rPr>
              <w:t>Changes to be made</w:t>
            </w:r>
          </w:p>
        </w:tc>
      </w:tr>
      <w:tr w:rsidR="00AE70E1" w:rsidRPr="00372DF0" w14:paraId="31515BF4" w14:textId="77777777" w:rsidTr="003D0838">
        <w:trPr>
          <w:trHeight w:val="2246"/>
          <w:jc w:val="center"/>
        </w:trPr>
        <w:tc>
          <w:tcPr>
            <w:tcW w:w="4531" w:type="dxa"/>
          </w:tcPr>
          <w:p w14:paraId="626BB1A2" w14:textId="77777777" w:rsidR="00AE70E1" w:rsidRPr="007A5525" w:rsidRDefault="00AE70E1" w:rsidP="00AE70E1">
            <w:pPr>
              <w:rPr>
                <w:color w:val="FF0000"/>
              </w:rPr>
            </w:pPr>
          </w:p>
          <w:p w14:paraId="588A75D2" w14:textId="77777777" w:rsidR="00AE70E1" w:rsidRPr="007A5525" w:rsidRDefault="00AE70E1" w:rsidP="00AE70E1">
            <w:pPr>
              <w:rPr>
                <w:color w:val="FF0000"/>
                <w:lang w:eastAsia="en-AU"/>
              </w:rPr>
            </w:pPr>
            <w:r>
              <w:rPr>
                <w:color w:val="FF0000"/>
                <w:lang w:eastAsia="en-AU"/>
              </w:rPr>
              <w:t>Confirm all materials, sizes and design features.</w:t>
            </w:r>
          </w:p>
          <w:p w14:paraId="46DEB800" w14:textId="089BF752" w:rsidR="00AE70E1" w:rsidRPr="00372DF0" w:rsidRDefault="00AE70E1" w:rsidP="00AE70E1">
            <w:pPr>
              <w:rPr>
                <w:lang w:eastAsia="en-AU"/>
              </w:rPr>
            </w:pPr>
          </w:p>
        </w:tc>
        <w:tc>
          <w:tcPr>
            <w:tcW w:w="4955" w:type="dxa"/>
          </w:tcPr>
          <w:p w14:paraId="6945AED7" w14:textId="430F5D1B" w:rsidR="00AE70E1" w:rsidRPr="007D5837" w:rsidRDefault="007D5837" w:rsidP="00AE70E1">
            <w:r w:rsidRPr="007D5837">
              <w:rPr>
                <w:color w:val="FF0000"/>
                <w:szCs w:val="24"/>
              </w:rPr>
              <w:t>Client would like the designer to supply and fit sink.</w:t>
            </w:r>
          </w:p>
        </w:tc>
      </w:tr>
    </w:tbl>
    <w:p w14:paraId="19415E0F" w14:textId="7BE24CDB" w:rsidR="00E75752" w:rsidRDefault="00E75752" w:rsidP="00E75752">
      <w:pPr>
        <w:pStyle w:val="Body"/>
        <w:rPr>
          <w:noProof/>
          <w:lang w:eastAsia="en-AU"/>
        </w:rPr>
      </w:pPr>
    </w:p>
    <w:p w14:paraId="33AB5795" w14:textId="77777777" w:rsidR="00393D7E" w:rsidRDefault="00393D7E" w:rsidP="00E75752">
      <w:pPr>
        <w:pStyle w:val="Body"/>
        <w:rPr>
          <w:noProof/>
          <w:lang w:eastAsia="en-AU"/>
        </w:rPr>
      </w:pPr>
    </w:p>
    <w:p w14:paraId="0440E837" w14:textId="57B75FA1" w:rsidR="00AE70E1" w:rsidRPr="00851525" w:rsidRDefault="00AE70E1" w:rsidP="00AE70E1">
      <w:pPr>
        <w:tabs>
          <w:tab w:val="clear" w:pos="284"/>
        </w:tabs>
        <w:spacing w:before="240" w:line="240" w:lineRule="auto"/>
        <w:contextualSpacing/>
        <w:outlineLvl w:val="2"/>
        <w:rPr>
          <w:rFonts w:eastAsia="Times New Roman"/>
          <w:b/>
          <w:noProof/>
          <w:color w:val="2D739F"/>
          <w:kern w:val="22"/>
          <w:sz w:val="32"/>
          <w:szCs w:val="32"/>
          <w:lang w:eastAsia="en-AU"/>
        </w:rPr>
      </w:pPr>
      <w:r w:rsidRPr="00851525">
        <w:rPr>
          <w:rFonts w:eastAsia="Times New Roman"/>
          <w:b/>
          <w:noProof/>
          <w:color w:val="2D739F"/>
          <w:kern w:val="22"/>
          <w:sz w:val="32"/>
          <w:szCs w:val="32"/>
          <w:lang w:eastAsia="en-AU"/>
        </w:rPr>
        <w:lastRenderedPageBreak/>
        <w:t>Quote Document Template</w:t>
      </w:r>
      <w:r>
        <w:rPr>
          <w:rFonts w:eastAsia="Times New Roman"/>
          <w:b/>
          <w:noProof/>
          <w:color w:val="2D739F"/>
          <w:kern w:val="22"/>
          <w:sz w:val="32"/>
          <w:szCs w:val="32"/>
          <w:lang w:eastAsia="en-AU"/>
        </w:rPr>
        <w:t xml:space="preserve"> Step 3 #1</w:t>
      </w:r>
    </w:p>
    <w:p w14:paraId="4919357C" w14:textId="77777777" w:rsidR="00AE70E1" w:rsidRPr="00851525" w:rsidRDefault="00AE70E1" w:rsidP="00AE70E1">
      <w:pPr>
        <w:rPr>
          <w:lang w:eastAsia="en-AU"/>
        </w:rPr>
      </w:pPr>
      <w:r w:rsidRPr="00851525">
        <w:rPr>
          <w:lang w:eastAsia="en-AU"/>
        </w:rPr>
        <w:t>Use the template below or create your own.</w:t>
      </w:r>
    </w:p>
    <w:p w14:paraId="6725B607" w14:textId="77777777" w:rsidR="00AE70E1" w:rsidRPr="00B663F3" w:rsidRDefault="00AE70E1" w:rsidP="00AE70E1">
      <w:pPr>
        <w:rPr>
          <w:rFonts w:ascii="Calibri" w:eastAsia="Calibri" w:hAnsi="Calibri" w:cs="Calibri"/>
          <w:b/>
          <w:sz w:val="48"/>
          <w:szCs w:val="48"/>
          <w:lang w:eastAsia="en-AU"/>
        </w:rPr>
      </w:pPr>
      <w:r w:rsidRPr="00B663F3">
        <w:rPr>
          <w:rFonts w:ascii="Freestyle Script" w:eastAsia="Calibri" w:hAnsi="Freestyle Script" w:cs="Calibri"/>
          <w:b/>
          <w:sz w:val="72"/>
          <w:szCs w:val="72"/>
          <w:lang w:eastAsia="en-AU"/>
        </w:rPr>
        <w:t>Laundry’s by TAFE</w:t>
      </w:r>
      <w:r w:rsidRPr="00B663F3">
        <w:rPr>
          <w:rFonts w:ascii="Freestyle Script" w:eastAsia="Calibri" w:hAnsi="Freestyle Script" w:cs="Calibri"/>
          <w:b/>
          <w:sz w:val="72"/>
          <w:szCs w:val="72"/>
          <w:lang w:eastAsia="en-AU"/>
        </w:rPr>
        <w:tab/>
      </w:r>
      <w:r w:rsidRPr="00B663F3">
        <w:rPr>
          <w:rFonts w:ascii="Freestyle Script" w:eastAsia="Calibri" w:hAnsi="Freestyle Script" w:cs="Calibri"/>
          <w:b/>
          <w:sz w:val="72"/>
          <w:szCs w:val="72"/>
          <w:lang w:eastAsia="en-AU"/>
        </w:rPr>
        <w:tab/>
        <w:t xml:space="preserve">     </w:t>
      </w:r>
      <w:r w:rsidRPr="00B663F3">
        <w:rPr>
          <w:rFonts w:ascii="Calibri" w:eastAsia="Calibri" w:hAnsi="Calibri" w:cs="Calibri"/>
          <w:b/>
          <w:sz w:val="48"/>
          <w:szCs w:val="48"/>
          <w:lang w:eastAsia="en-AU"/>
        </w:rPr>
        <w:t>Laundry Quote</w:t>
      </w:r>
    </w:p>
    <w:tbl>
      <w:tblPr>
        <w:tblStyle w:val="TableGrid"/>
        <w:tblW w:w="0" w:type="auto"/>
        <w:tblLook w:val="04A0" w:firstRow="1" w:lastRow="0" w:firstColumn="1" w:lastColumn="0" w:noHBand="0" w:noVBand="1"/>
      </w:tblPr>
      <w:tblGrid>
        <w:gridCol w:w="956"/>
        <w:gridCol w:w="787"/>
        <w:gridCol w:w="3857"/>
        <w:gridCol w:w="943"/>
        <w:gridCol w:w="1251"/>
        <w:gridCol w:w="1232"/>
      </w:tblGrid>
      <w:tr w:rsidR="00AE70E1" w:rsidRPr="00B663F3" w14:paraId="75DDB3A8" w14:textId="77777777" w:rsidTr="003D0838">
        <w:trPr>
          <w:cnfStyle w:val="100000000000" w:firstRow="1" w:lastRow="0" w:firstColumn="0" w:lastColumn="0" w:oddVBand="0" w:evenVBand="0" w:oddHBand="0" w:evenHBand="0" w:firstRowFirstColumn="0" w:firstRowLastColumn="0" w:lastRowFirstColumn="0" w:lastRowLastColumn="0"/>
          <w:trHeight w:hRule="exact" w:val="397"/>
        </w:trPr>
        <w:tc>
          <w:tcPr>
            <w:tcW w:w="5600" w:type="dxa"/>
            <w:gridSpan w:val="3"/>
            <w:tcBorders>
              <w:top w:val="nil"/>
              <w:left w:val="nil"/>
              <w:bottom w:val="nil"/>
              <w:right w:val="nil"/>
            </w:tcBorders>
            <w:shd w:val="clear" w:color="auto" w:fill="auto"/>
          </w:tcPr>
          <w:p w14:paraId="2CC51E89" w14:textId="77777777" w:rsidR="00AE70E1" w:rsidRPr="00B663F3" w:rsidRDefault="00AE70E1" w:rsidP="003D0838">
            <w:pPr>
              <w:rPr>
                <w:rFonts w:ascii="Calibri" w:eastAsia="Calibri" w:hAnsi="Calibri" w:cs="Calibri"/>
                <w:color w:val="FFFFFF"/>
                <w:sz w:val="22"/>
                <w:szCs w:val="22"/>
                <w:lang w:eastAsia="en-AU"/>
              </w:rPr>
            </w:pPr>
          </w:p>
        </w:tc>
        <w:tc>
          <w:tcPr>
            <w:tcW w:w="3426" w:type="dxa"/>
            <w:gridSpan w:val="3"/>
            <w:tcBorders>
              <w:top w:val="nil"/>
              <w:left w:val="nil"/>
              <w:bottom w:val="nil"/>
              <w:right w:val="nil"/>
            </w:tcBorders>
            <w:shd w:val="clear" w:color="auto" w:fill="auto"/>
          </w:tcPr>
          <w:p w14:paraId="21312824" w14:textId="77777777" w:rsidR="00AE70E1" w:rsidRPr="00B663F3" w:rsidRDefault="00AE70E1" w:rsidP="003D0838">
            <w:pPr>
              <w:jc w:val="right"/>
              <w:rPr>
                <w:rFonts w:ascii="Calibri" w:eastAsia="Calibri" w:hAnsi="Calibri" w:cs="Calibri"/>
                <w:color w:val="FF0000"/>
                <w:sz w:val="22"/>
                <w:szCs w:val="22"/>
                <w:lang w:eastAsia="en-AU"/>
              </w:rPr>
            </w:pPr>
            <w:r w:rsidRPr="00B663F3">
              <w:rPr>
                <w:rFonts w:ascii="Calibri" w:eastAsia="Calibri" w:hAnsi="Calibri" w:cs="Calibri"/>
                <w:color w:val="FFFFFF"/>
                <w:sz w:val="22"/>
                <w:szCs w:val="22"/>
                <w:lang w:eastAsia="en-AU"/>
              </w:rPr>
              <w:t xml:space="preserve">                   </w:t>
            </w:r>
            <w:r w:rsidRPr="00B663F3">
              <w:rPr>
                <w:rFonts w:ascii="Calibri" w:eastAsia="Calibri" w:hAnsi="Calibri" w:cs="Calibri"/>
                <w:color w:val="auto"/>
                <w:sz w:val="22"/>
                <w:szCs w:val="22"/>
                <w:lang w:eastAsia="en-AU"/>
              </w:rPr>
              <w:t xml:space="preserve">Quote #: </w:t>
            </w:r>
            <w:r w:rsidRPr="00B663F3">
              <w:rPr>
                <w:rFonts w:ascii="Calibri" w:eastAsia="Calibri" w:hAnsi="Calibri" w:cs="Calibri"/>
                <w:color w:val="FF0000"/>
                <w:sz w:val="22"/>
                <w:szCs w:val="22"/>
                <w:lang w:eastAsia="en-AU"/>
              </w:rPr>
              <w:t>12345687</w:t>
            </w:r>
          </w:p>
        </w:tc>
      </w:tr>
      <w:tr w:rsidR="00AE70E1" w:rsidRPr="00B663F3" w14:paraId="0F0111F4" w14:textId="77777777" w:rsidTr="003D0838">
        <w:trPr>
          <w:trHeight w:hRule="exact" w:val="454"/>
        </w:trPr>
        <w:tc>
          <w:tcPr>
            <w:tcW w:w="5600" w:type="dxa"/>
            <w:gridSpan w:val="3"/>
            <w:tcBorders>
              <w:top w:val="nil"/>
              <w:left w:val="nil"/>
              <w:bottom w:val="nil"/>
              <w:right w:val="nil"/>
            </w:tcBorders>
          </w:tcPr>
          <w:p w14:paraId="55423847" w14:textId="77777777" w:rsidR="00AE70E1" w:rsidRPr="00B663F3" w:rsidRDefault="00AE70E1" w:rsidP="003D0838">
            <w:pPr>
              <w:rPr>
                <w:rFonts w:ascii="Calibri" w:eastAsia="Calibri" w:hAnsi="Calibri" w:cs="Calibri"/>
                <w:color w:val="FF0000"/>
                <w:sz w:val="22"/>
                <w:szCs w:val="22"/>
                <w:lang w:eastAsia="en-AU"/>
              </w:rPr>
            </w:pPr>
            <w:r w:rsidRPr="009F52E0">
              <w:rPr>
                <w:b/>
                <w:sz w:val="22"/>
                <w:szCs w:val="22"/>
                <w:lang w:eastAsia="en-AU"/>
              </w:rPr>
              <w:t>Quote for the scope of works for:</w:t>
            </w:r>
          </w:p>
        </w:tc>
        <w:tc>
          <w:tcPr>
            <w:tcW w:w="3426" w:type="dxa"/>
            <w:gridSpan w:val="3"/>
            <w:tcBorders>
              <w:top w:val="nil"/>
              <w:left w:val="nil"/>
              <w:bottom w:val="nil"/>
              <w:right w:val="nil"/>
            </w:tcBorders>
          </w:tcPr>
          <w:p w14:paraId="6875EC8F" w14:textId="77777777" w:rsidR="00AE70E1" w:rsidRPr="00B663F3" w:rsidRDefault="00AE70E1" w:rsidP="003D0838">
            <w:pPr>
              <w:jc w:val="right"/>
              <w:rPr>
                <w:rFonts w:ascii="Calibri" w:eastAsia="Calibri" w:hAnsi="Calibri" w:cs="Calibri"/>
                <w:sz w:val="22"/>
                <w:szCs w:val="22"/>
                <w:lang w:eastAsia="en-AU"/>
              </w:rPr>
            </w:pPr>
            <w:r w:rsidRPr="00B663F3">
              <w:rPr>
                <w:rFonts w:ascii="Calibri" w:eastAsia="Calibri" w:hAnsi="Calibri" w:cs="Calibri"/>
                <w:sz w:val="22"/>
                <w:szCs w:val="22"/>
                <w:lang w:eastAsia="en-AU"/>
              </w:rPr>
              <w:t xml:space="preserve">         Date :  </w:t>
            </w:r>
            <w:r w:rsidRPr="00B663F3">
              <w:rPr>
                <w:rFonts w:ascii="Calibri" w:eastAsia="Calibri" w:hAnsi="Calibri" w:cs="Calibri"/>
                <w:color w:val="FF0000"/>
                <w:sz w:val="22"/>
                <w:szCs w:val="22"/>
                <w:lang w:eastAsia="en-AU"/>
              </w:rPr>
              <w:t>01/01/2034</w:t>
            </w:r>
            <w:r w:rsidRPr="00B663F3">
              <w:rPr>
                <w:rFonts w:ascii="Calibri" w:eastAsia="Calibri" w:hAnsi="Calibri" w:cs="Calibri"/>
                <w:sz w:val="22"/>
                <w:szCs w:val="22"/>
                <w:lang w:eastAsia="en-AU"/>
              </w:rPr>
              <w:t xml:space="preserve"> </w:t>
            </w:r>
          </w:p>
        </w:tc>
      </w:tr>
      <w:tr w:rsidR="00AE70E1" w:rsidRPr="00B663F3" w14:paraId="7BADAD59" w14:textId="77777777" w:rsidTr="003D0838">
        <w:trPr>
          <w:trHeight w:hRule="exact" w:val="454"/>
        </w:trPr>
        <w:tc>
          <w:tcPr>
            <w:tcW w:w="1743" w:type="dxa"/>
            <w:gridSpan w:val="2"/>
            <w:tcBorders>
              <w:top w:val="nil"/>
              <w:left w:val="nil"/>
              <w:bottom w:val="nil"/>
              <w:right w:val="nil"/>
            </w:tcBorders>
          </w:tcPr>
          <w:p w14:paraId="371A759D" w14:textId="77777777" w:rsidR="00AE70E1" w:rsidRPr="00B663F3" w:rsidRDefault="00AE70E1" w:rsidP="003D0838">
            <w:pPr>
              <w:rPr>
                <w:rFonts w:ascii="Calibri" w:eastAsia="Calibri" w:hAnsi="Calibri" w:cs="Calibri"/>
                <w:sz w:val="22"/>
                <w:szCs w:val="22"/>
                <w:lang w:eastAsia="en-AU"/>
              </w:rPr>
            </w:pPr>
            <w:r w:rsidRPr="00B663F3">
              <w:rPr>
                <w:rFonts w:ascii="Calibri" w:eastAsia="Calibri" w:hAnsi="Calibri" w:cs="Calibri"/>
                <w:sz w:val="22"/>
                <w:szCs w:val="22"/>
                <w:lang w:eastAsia="en-AU"/>
              </w:rPr>
              <w:t xml:space="preserve">Name: </w:t>
            </w:r>
          </w:p>
        </w:tc>
        <w:tc>
          <w:tcPr>
            <w:tcW w:w="3857" w:type="dxa"/>
            <w:tcBorders>
              <w:top w:val="nil"/>
              <w:left w:val="nil"/>
              <w:bottom w:val="nil"/>
              <w:right w:val="nil"/>
            </w:tcBorders>
          </w:tcPr>
          <w:p w14:paraId="0D1ED5D0" w14:textId="77777777" w:rsidR="00AE70E1" w:rsidRPr="00B663F3" w:rsidRDefault="00AE70E1" w:rsidP="003D0838">
            <w:pPr>
              <w:rPr>
                <w:rFonts w:ascii="Calibri" w:eastAsia="Calibri" w:hAnsi="Calibri" w:cs="Calibri"/>
                <w:sz w:val="22"/>
                <w:szCs w:val="22"/>
                <w:lang w:eastAsia="en-AU"/>
              </w:rPr>
            </w:pPr>
            <w:r w:rsidRPr="00B663F3">
              <w:rPr>
                <w:rFonts w:ascii="Calibri" w:eastAsia="Calibri" w:hAnsi="Calibri" w:cs="Calibri"/>
                <w:color w:val="FF0000"/>
                <w:sz w:val="22"/>
                <w:szCs w:val="22"/>
                <w:lang w:eastAsia="en-AU"/>
              </w:rPr>
              <w:t>Mr &amp; MRS Skillspoint</w:t>
            </w:r>
          </w:p>
        </w:tc>
        <w:tc>
          <w:tcPr>
            <w:tcW w:w="3426" w:type="dxa"/>
            <w:gridSpan w:val="3"/>
            <w:tcBorders>
              <w:top w:val="nil"/>
              <w:left w:val="nil"/>
              <w:bottom w:val="nil"/>
              <w:right w:val="nil"/>
            </w:tcBorders>
          </w:tcPr>
          <w:p w14:paraId="72FD54DE"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sz w:val="22"/>
                <w:szCs w:val="22"/>
                <w:lang w:eastAsia="en-AU"/>
              </w:rPr>
              <w:t>Quote Expiration Date :</w:t>
            </w:r>
            <w:r w:rsidRPr="00B663F3">
              <w:rPr>
                <w:rFonts w:ascii="Calibri" w:eastAsia="Calibri" w:hAnsi="Calibri" w:cs="Calibri"/>
                <w:color w:val="FF0000"/>
                <w:sz w:val="22"/>
                <w:szCs w:val="22"/>
                <w:lang w:eastAsia="en-AU"/>
              </w:rPr>
              <w:t xml:space="preserve"> 01/02/2034</w:t>
            </w:r>
          </w:p>
        </w:tc>
      </w:tr>
      <w:tr w:rsidR="00AE70E1" w:rsidRPr="00B663F3" w14:paraId="6AF6A824" w14:textId="77777777" w:rsidTr="003D0838">
        <w:trPr>
          <w:trHeight w:hRule="exact" w:val="454"/>
        </w:trPr>
        <w:tc>
          <w:tcPr>
            <w:tcW w:w="1743" w:type="dxa"/>
            <w:gridSpan w:val="2"/>
            <w:tcBorders>
              <w:top w:val="nil"/>
              <w:left w:val="nil"/>
              <w:bottom w:val="nil"/>
              <w:right w:val="nil"/>
            </w:tcBorders>
          </w:tcPr>
          <w:p w14:paraId="50E03454" w14:textId="77777777" w:rsidR="00AE70E1" w:rsidRPr="00B663F3" w:rsidRDefault="00AE70E1" w:rsidP="003D0838">
            <w:pPr>
              <w:rPr>
                <w:rFonts w:ascii="Calibri" w:eastAsia="Calibri" w:hAnsi="Calibri" w:cs="Calibri"/>
                <w:sz w:val="22"/>
                <w:szCs w:val="22"/>
                <w:lang w:eastAsia="en-AU"/>
              </w:rPr>
            </w:pPr>
            <w:r w:rsidRPr="00B663F3">
              <w:rPr>
                <w:rFonts w:ascii="Calibri" w:eastAsia="Calibri" w:hAnsi="Calibri" w:cs="Calibri"/>
                <w:sz w:val="22"/>
                <w:szCs w:val="22"/>
                <w:lang w:eastAsia="en-AU"/>
              </w:rPr>
              <w:t>Street Address:</w:t>
            </w:r>
          </w:p>
        </w:tc>
        <w:tc>
          <w:tcPr>
            <w:tcW w:w="3857" w:type="dxa"/>
            <w:tcBorders>
              <w:top w:val="nil"/>
              <w:left w:val="nil"/>
              <w:bottom w:val="nil"/>
              <w:right w:val="nil"/>
            </w:tcBorders>
          </w:tcPr>
          <w:p w14:paraId="4444643D"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 xml:space="preserve">91 Parry </w:t>
            </w:r>
            <w:r>
              <w:rPr>
                <w:rFonts w:ascii="Calibri" w:eastAsia="Calibri" w:hAnsi="Calibri" w:cs="Calibri"/>
                <w:color w:val="FF0000"/>
                <w:sz w:val="22"/>
                <w:szCs w:val="22"/>
                <w:lang w:eastAsia="en-AU"/>
              </w:rPr>
              <w:t>St</w:t>
            </w:r>
          </w:p>
        </w:tc>
        <w:tc>
          <w:tcPr>
            <w:tcW w:w="3426" w:type="dxa"/>
            <w:gridSpan w:val="3"/>
            <w:tcBorders>
              <w:top w:val="nil"/>
              <w:left w:val="nil"/>
              <w:bottom w:val="nil"/>
              <w:right w:val="nil"/>
            </w:tcBorders>
          </w:tcPr>
          <w:p w14:paraId="0EC65D51" w14:textId="77777777" w:rsidR="00AE70E1" w:rsidRPr="00B663F3" w:rsidRDefault="00AE70E1" w:rsidP="003D0838">
            <w:pPr>
              <w:rPr>
                <w:rFonts w:ascii="Calibri" w:eastAsia="Calibri" w:hAnsi="Calibri" w:cs="Calibri"/>
                <w:sz w:val="22"/>
                <w:szCs w:val="22"/>
                <w:lang w:eastAsia="en-AU"/>
              </w:rPr>
            </w:pPr>
            <w:r w:rsidRPr="00B663F3">
              <w:rPr>
                <w:rFonts w:ascii="Calibri" w:eastAsia="Calibri" w:hAnsi="Calibri" w:cs="Calibri"/>
                <w:sz w:val="22"/>
                <w:szCs w:val="22"/>
                <w:lang w:eastAsia="en-AU"/>
              </w:rPr>
              <w:t xml:space="preserve">Job Title : </w:t>
            </w:r>
            <w:r w:rsidRPr="00B663F3">
              <w:rPr>
                <w:rFonts w:ascii="Calibri" w:eastAsia="Calibri" w:hAnsi="Calibri" w:cs="Calibri"/>
                <w:color w:val="FF0000"/>
                <w:sz w:val="22"/>
                <w:szCs w:val="22"/>
                <w:lang w:eastAsia="en-AU"/>
              </w:rPr>
              <w:t>Laundry Refurbishment</w:t>
            </w:r>
          </w:p>
        </w:tc>
      </w:tr>
      <w:tr w:rsidR="00AE70E1" w:rsidRPr="00B663F3" w14:paraId="1F7F55E1" w14:textId="77777777" w:rsidTr="003D0838">
        <w:trPr>
          <w:trHeight w:hRule="exact" w:val="454"/>
        </w:trPr>
        <w:tc>
          <w:tcPr>
            <w:tcW w:w="1743" w:type="dxa"/>
            <w:gridSpan w:val="2"/>
            <w:tcBorders>
              <w:top w:val="nil"/>
              <w:left w:val="nil"/>
              <w:bottom w:val="nil"/>
              <w:right w:val="nil"/>
            </w:tcBorders>
          </w:tcPr>
          <w:p w14:paraId="139D645E" w14:textId="77777777" w:rsidR="00AE70E1" w:rsidRPr="00B663F3" w:rsidRDefault="00AE70E1" w:rsidP="003D0838">
            <w:pPr>
              <w:rPr>
                <w:rFonts w:ascii="Calibri" w:eastAsia="Calibri" w:hAnsi="Calibri" w:cs="Calibri"/>
                <w:sz w:val="22"/>
                <w:szCs w:val="22"/>
                <w:lang w:eastAsia="en-AU"/>
              </w:rPr>
            </w:pPr>
            <w:r w:rsidRPr="00B663F3">
              <w:rPr>
                <w:rFonts w:ascii="Calibri" w:eastAsia="Calibri" w:hAnsi="Calibri" w:cs="Calibri"/>
                <w:sz w:val="22"/>
                <w:szCs w:val="22"/>
                <w:lang w:eastAsia="en-AU"/>
              </w:rPr>
              <w:t>Suburb:</w:t>
            </w:r>
          </w:p>
        </w:tc>
        <w:tc>
          <w:tcPr>
            <w:tcW w:w="3857" w:type="dxa"/>
            <w:tcBorders>
              <w:top w:val="nil"/>
              <w:left w:val="nil"/>
              <w:bottom w:val="nil"/>
              <w:right w:val="nil"/>
            </w:tcBorders>
          </w:tcPr>
          <w:p w14:paraId="18202438"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Newcastle West</w:t>
            </w:r>
          </w:p>
        </w:tc>
        <w:tc>
          <w:tcPr>
            <w:tcW w:w="3426" w:type="dxa"/>
            <w:gridSpan w:val="3"/>
            <w:tcBorders>
              <w:top w:val="nil"/>
              <w:left w:val="nil"/>
              <w:bottom w:val="nil"/>
              <w:right w:val="nil"/>
            </w:tcBorders>
          </w:tcPr>
          <w:p w14:paraId="241A496B"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sz w:val="22"/>
                <w:szCs w:val="22"/>
                <w:lang w:eastAsia="en-AU"/>
              </w:rPr>
              <w:t xml:space="preserve">Designer: </w:t>
            </w:r>
            <w:r w:rsidRPr="00B663F3">
              <w:rPr>
                <w:rFonts w:ascii="Calibri" w:eastAsia="Calibri" w:hAnsi="Calibri" w:cs="Calibri"/>
                <w:color w:val="FF0000"/>
                <w:sz w:val="22"/>
                <w:szCs w:val="22"/>
                <w:lang w:eastAsia="en-AU"/>
              </w:rPr>
              <w:t>Fred</w:t>
            </w:r>
          </w:p>
        </w:tc>
      </w:tr>
      <w:tr w:rsidR="00AE70E1" w:rsidRPr="00B663F3" w14:paraId="524CDA55" w14:textId="77777777" w:rsidTr="003D0838">
        <w:trPr>
          <w:trHeight w:hRule="exact" w:val="454"/>
        </w:trPr>
        <w:tc>
          <w:tcPr>
            <w:tcW w:w="1743" w:type="dxa"/>
            <w:gridSpan w:val="2"/>
            <w:tcBorders>
              <w:top w:val="nil"/>
              <w:left w:val="nil"/>
              <w:bottom w:val="nil"/>
              <w:right w:val="nil"/>
            </w:tcBorders>
          </w:tcPr>
          <w:p w14:paraId="730E6191" w14:textId="77777777" w:rsidR="00AE70E1" w:rsidRPr="00B663F3" w:rsidRDefault="00AE70E1" w:rsidP="003D0838">
            <w:pPr>
              <w:rPr>
                <w:rFonts w:ascii="Calibri" w:eastAsia="Calibri" w:hAnsi="Calibri" w:cs="Calibri"/>
                <w:sz w:val="22"/>
                <w:szCs w:val="22"/>
                <w:lang w:eastAsia="en-AU"/>
              </w:rPr>
            </w:pPr>
            <w:r w:rsidRPr="00B663F3">
              <w:rPr>
                <w:rFonts w:ascii="Calibri" w:eastAsia="Calibri" w:hAnsi="Calibri" w:cs="Calibri"/>
                <w:sz w:val="22"/>
                <w:szCs w:val="22"/>
                <w:lang w:eastAsia="en-AU"/>
              </w:rPr>
              <w:t>State:</w:t>
            </w:r>
          </w:p>
        </w:tc>
        <w:tc>
          <w:tcPr>
            <w:tcW w:w="3857" w:type="dxa"/>
            <w:tcBorders>
              <w:top w:val="nil"/>
              <w:left w:val="nil"/>
              <w:bottom w:val="nil"/>
              <w:right w:val="nil"/>
            </w:tcBorders>
          </w:tcPr>
          <w:p w14:paraId="09C1E6CC"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NSW</w:t>
            </w:r>
          </w:p>
        </w:tc>
        <w:tc>
          <w:tcPr>
            <w:tcW w:w="3426" w:type="dxa"/>
            <w:gridSpan w:val="3"/>
            <w:tcBorders>
              <w:top w:val="nil"/>
              <w:left w:val="nil"/>
              <w:bottom w:val="nil"/>
              <w:right w:val="nil"/>
            </w:tcBorders>
          </w:tcPr>
          <w:p w14:paraId="6EBFE1F8" w14:textId="77777777" w:rsidR="00AE70E1" w:rsidRPr="00B663F3" w:rsidRDefault="00AE70E1" w:rsidP="003D0838">
            <w:pPr>
              <w:rPr>
                <w:rFonts w:ascii="Calibri" w:eastAsia="Calibri" w:hAnsi="Calibri" w:cs="Calibri"/>
                <w:sz w:val="22"/>
                <w:szCs w:val="22"/>
                <w:lang w:eastAsia="en-AU"/>
              </w:rPr>
            </w:pPr>
          </w:p>
        </w:tc>
      </w:tr>
      <w:tr w:rsidR="00AE70E1" w:rsidRPr="00B663F3" w14:paraId="7D93CD4F" w14:textId="77777777" w:rsidTr="003D0838">
        <w:trPr>
          <w:trHeight w:hRule="exact" w:val="454"/>
        </w:trPr>
        <w:tc>
          <w:tcPr>
            <w:tcW w:w="1743" w:type="dxa"/>
            <w:gridSpan w:val="2"/>
            <w:tcBorders>
              <w:top w:val="nil"/>
              <w:left w:val="nil"/>
              <w:bottom w:val="nil"/>
              <w:right w:val="nil"/>
            </w:tcBorders>
          </w:tcPr>
          <w:p w14:paraId="6960D6CD" w14:textId="77777777" w:rsidR="00AE70E1" w:rsidRPr="00B663F3" w:rsidRDefault="00AE70E1" w:rsidP="003D0838">
            <w:pPr>
              <w:rPr>
                <w:rFonts w:ascii="Calibri" w:eastAsia="Calibri" w:hAnsi="Calibri" w:cs="Calibri"/>
                <w:sz w:val="22"/>
                <w:szCs w:val="22"/>
                <w:lang w:eastAsia="en-AU"/>
              </w:rPr>
            </w:pPr>
            <w:r w:rsidRPr="00B663F3">
              <w:rPr>
                <w:rFonts w:ascii="Calibri" w:eastAsia="Calibri" w:hAnsi="Calibri" w:cs="Calibri"/>
                <w:sz w:val="22"/>
                <w:szCs w:val="22"/>
                <w:lang w:eastAsia="en-AU"/>
              </w:rPr>
              <w:t>Phone:</w:t>
            </w:r>
          </w:p>
        </w:tc>
        <w:tc>
          <w:tcPr>
            <w:tcW w:w="3857" w:type="dxa"/>
            <w:tcBorders>
              <w:top w:val="nil"/>
              <w:left w:val="nil"/>
              <w:bottom w:val="nil"/>
              <w:right w:val="nil"/>
            </w:tcBorders>
          </w:tcPr>
          <w:p w14:paraId="431D7434"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12345678910</w:t>
            </w:r>
          </w:p>
        </w:tc>
        <w:tc>
          <w:tcPr>
            <w:tcW w:w="3426" w:type="dxa"/>
            <w:gridSpan w:val="3"/>
            <w:tcBorders>
              <w:top w:val="nil"/>
              <w:left w:val="nil"/>
              <w:bottom w:val="nil"/>
              <w:right w:val="nil"/>
            </w:tcBorders>
          </w:tcPr>
          <w:p w14:paraId="5BFFC0C9" w14:textId="77777777" w:rsidR="00AE70E1" w:rsidRPr="00B663F3" w:rsidRDefault="00AE70E1" w:rsidP="003D0838">
            <w:pPr>
              <w:rPr>
                <w:rFonts w:ascii="Calibri" w:eastAsia="Calibri" w:hAnsi="Calibri" w:cs="Calibri"/>
                <w:sz w:val="22"/>
                <w:szCs w:val="22"/>
                <w:lang w:eastAsia="en-AU"/>
              </w:rPr>
            </w:pPr>
          </w:p>
        </w:tc>
      </w:tr>
      <w:tr w:rsidR="00AE70E1" w:rsidRPr="00B663F3" w14:paraId="3E9AD3EF" w14:textId="77777777" w:rsidTr="003D0838">
        <w:trPr>
          <w:trHeight w:hRule="exact" w:val="454"/>
        </w:trPr>
        <w:tc>
          <w:tcPr>
            <w:tcW w:w="1743" w:type="dxa"/>
            <w:gridSpan w:val="2"/>
            <w:tcBorders>
              <w:top w:val="nil"/>
              <w:left w:val="nil"/>
              <w:bottom w:val="nil"/>
              <w:right w:val="nil"/>
            </w:tcBorders>
          </w:tcPr>
          <w:p w14:paraId="2A385E4A" w14:textId="77777777" w:rsidR="00AE70E1" w:rsidRPr="00B663F3" w:rsidRDefault="00AE70E1" w:rsidP="003D0838">
            <w:pPr>
              <w:rPr>
                <w:rFonts w:ascii="Calibri" w:eastAsia="Calibri" w:hAnsi="Calibri" w:cs="Calibri"/>
                <w:sz w:val="22"/>
                <w:szCs w:val="22"/>
                <w:lang w:eastAsia="en-AU"/>
              </w:rPr>
            </w:pPr>
            <w:r w:rsidRPr="00B663F3">
              <w:rPr>
                <w:rFonts w:ascii="Calibri" w:eastAsia="Calibri" w:hAnsi="Calibri" w:cs="Calibri"/>
                <w:sz w:val="22"/>
                <w:szCs w:val="22"/>
                <w:lang w:eastAsia="en-AU"/>
              </w:rPr>
              <w:t>Email:</w:t>
            </w:r>
          </w:p>
        </w:tc>
        <w:tc>
          <w:tcPr>
            <w:tcW w:w="3857" w:type="dxa"/>
            <w:tcBorders>
              <w:top w:val="nil"/>
              <w:left w:val="nil"/>
              <w:bottom w:val="nil"/>
              <w:right w:val="nil"/>
            </w:tcBorders>
            <w:vAlign w:val="bottom"/>
          </w:tcPr>
          <w:p w14:paraId="4F8609D5" w14:textId="77777777" w:rsidR="00AE70E1" w:rsidRPr="00B663F3" w:rsidRDefault="00AE70E1" w:rsidP="003D0838">
            <w:pPr>
              <w:rPr>
                <w:rFonts w:ascii="Calibri" w:eastAsia="Calibri" w:hAnsi="Calibri" w:cs="Calibri"/>
                <w:sz w:val="22"/>
                <w:szCs w:val="22"/>
                <w:lang w:eastAsia="en-AU"/>
              </w:rPr>
            </w:pPr>
            <w:r w:rsidRPr="00B663F3">
              <w:rPr>
                <w:rFonts w:ascii="Arial" w:hAnsi="Arial" w:cs="Times New Roman"/>
                <w:color w:val="FF0000"/>
                <w:szCs w:val="24"/>
                <w:lang w:val="en-US"/>
              </w:rPr>
              <w:t>mjskillspoint@coldmail.yel</w:t>
            </w:r>
          </w:p>
        </w:tc>
        <w:tc>
          <w:tcPr>
            <w:tcW w:w="3426" w:type="dxa"/>
            <w:gridSpan w:val="3"/>
            <w:tcBorders>
              <w:top w:val="nil"/>
              <w:left w:val="nil"/>
              <w:bottom w:val="nil"/>
              <w:right w:val="nil"/>
            </w:tcBorders>
          </w:tcPr>
          <w:p w14:paraId="64341F1F" w14:textId="77777777" w:rsidR="00AE70E1" w:rsidRPr="00B663F3" w:rsidRDefault="00AE70E1" w:rsidP="003D0838">
            <w:pPr>
              <w:rPr>
                <w:rFonts w:ascii="Calibri" w:eastAsia="Calibri" w:hAnsi="Calibri" w:cs="Calibri"/>
                <w:sz w:val="22"/>
                <w:szCs w:val="22"/>
                <w:lang w:eastAsia="en-AU"/>
              </w:rPr>
            </w:pPr>
          </w:p>
        </w:tc>
      </w:tr>
      <w:tr w:rsidR="00AE70E1" w:rsidRPr="00B663F3" w14:paraId="4FEAF2CF"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54C15256" w14:textId="77777777" w:rsidR="00AE70E1" w:rsidRPr="00B663F3" w:rsidRDefault="00AE70E1" w:rsidP="003D0838">
            <w:pPr>
              <w:rPr>
                <w:rFonts w:ascii="Calibri" w:eastAsia="Calibri" w:hAnsi="Calibri" w:cs="Calibri"/>
                <w:sz w:val="22"/>
                <w:szCs w:val="22"/>
                <w:lang w:eastAsia="en-AU"/>
              </w:rPr>
            </w:pPr>
            <w:r w:rsidRPr="00B663F3">
              <w:rPr>
                <w:rFonts w:ascii="Calibri" w:eastAsia="Calibri" w:hAnsi="Calibri" w:cs="Calibri"/>
                <w:sz w:val="22"/>
                <w:szCs w:val="22"/>
                <w:lang w:eastAsia="en-AU"/>
              </w:rPr>
              <w:t>QTY</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17809745" w14:textId="77777777" w:rsidR="00AE70E1" w:rsidRPr="00B663F3" w:rsidRDefault="00AE70E1" w:rsidP="003D0838">
            <w:pPr>
              <w:rPr>
                <w:rFonts w:ascii="Calibri" w:eastAsia="Calibri" w:hAnsi="Calibri" w:cs="Calibri"/>
                <w:sz w:val="22"/>
                <w:szCs w:val="22"/>
                <w:lang w:eastAsia="en-AU"/>
              </w:rPr>
            </w:pPr>
            <w:r w:rsidRPr="00B663F3">
              <w:rPr>
                <w:rFonts w:ascii="Calibri" w:eastAsia="Calibri" w:hAnsi="Calibri" w:cs="Calibri"/>
                <w:sz w:val="22"/>
                <w:szCs w:val="22"/>
                <w:lang w:eastAsia="en-AU"/>
              </w:rPr>
              <w:t>Description</w:t>
            </w:r>
          </w:p>
          <w:p w14:paraId="3B37E65E" w14:textId="77777777" w:rsidR="00AE70E1" w:rsidRPr="00B663F3" w:rsidRDefault="00AE70E1" w:rsidP="003D0838">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6A8D75BE" w14:textId="77777777" w:rsidR="00AE70E1" w:rsidRPr="00B663F3" w:rsidRDefault="00AE70E1" w:rsidP="003D0838">
            <w:pPr>
              <w:rPr>
                <w:rFonts w:ascii="Calibri" w:eastAsia="Calibri" w:hAnsi="Calibri" w:cs="Calibri"/>
                <w:sz w:val="22"/>
                <w:szCs w:val="22"/>
                <w:lang w:eastAsia="en-AU"/>
              </w:rPr>
            </w:pPr>
            <w:r w:rsidRPr="00B663F3">
              <w:rPr>
                <w:rFonts w:ascii="Calibri" w:eastAsia="Calibri" w:hAnsi="Calibri" w:cs="Calibri"/>
                <w:sz w:val="22"/>
                <w:szCs w:val="22"/>
                <w:lang w:eastAsia="en-AU"/>
              </w:rPr>
              <w:t>Line Total</w:t>
            </w:r>
          </w:p>
        </w:tc>
      </w:tr>
      <w:tr w:rsidR="00AE70E1" w:rsidRPr="00B663F3" w14:paraId="2DE4A485"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0371C18D"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3E1AE33D"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Remove and dispose of Existing Laundry</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288C6AA9"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$350.00</w:t>
            </w:r>
          </w:p>
        </w:tc>
      </w:tr>
      <w:tr w:rsidR="00AE70E1" w:rsidRPr="00B663F3" w14:paraId="0C3034EB"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78854F7"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0430489F"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Plumbing to disconnect and reconnect</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4B5EBAC7"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$250.00</w:t>
            </w:r>
          </w:p>
        </w:tc>
      </w:tr>
      <w:tr w:rsidR="00AE70E1" w:rsidRPr="00B663F3" w14:paraId="27A04CFE"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06ADFEF"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0F1D8F05"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Supply and install cabinets as per plan &amp; design</w:t>
            </w:r>
          </w:p>
          <w:p w14:paraId="7C047952" w14:textId="77777777" w:rsidR="00AE70E1" w:rsidRPr="00B663F3" w:rsidRDefault="00AE70E1" w:rsidP="003D0838">
            <w:pPr>
              <w:rPr>
                <w:rFonts w:ascii="Calibri" w:eastAsia="Calibri" w:hAnsi="Calibri" w:cs="Calibri"/>
                <w:color w:val="FF0000"/>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52AF3C11"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$2500.00</w:t>
            </w:r>
          </w:p>
        </w:tc>
      </w:tr>
      <w:tr w:rsidR="00AE70E1" w:rsidRPr="00B663F3" w14:paraId="62EB9CCD"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4BB66691"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2F89AEA8"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Supply Stone bench top as per specifications (20mm stone)</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4FFE1EAC"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$1850.00</w:t>
            </w:r>
          </w:p>
        </w:tc>
      </w:tr>
      <w:tr w:rsidR="00AE70E1" w:rsidRPr="00B663F3" w14:paraId="2604C029"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03EB4908"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745D623D"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Tiled splash back as per clients choice</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3D8EB00D"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$1350.00</w:t>
            </w:r>
          </w:p>
        </w:tc>
      </w:tr>
      <w:tr w:rsidR="00AE70E1" w:rsidRPr="00B663F3" w14:paraId="2A3891F9"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1F4CABC7"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5B66C4B0"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Supply and install new blinds on window</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10947426" w14:textId="77777777"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$560.00</w:t>
            </w:r>
          </w:p>
        </w:tc>
      </w:tr>
      <w:tr w:rsidR="00AE70E1" w:rsidRPr="00B663F3" w14:paraId="6599F148"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5744D1D3" w14:textId="77777777" w:rsidR="00AE70E1" w:rsidRPr="00B663F3" w:rsidRDefault="00AE70E1" w:rsidP="003D0838">
            <w:pPr>
              <w:rPr>
                <w:rFonts w:ascii="Calibri" w:eastAsia="Calibri" w:hAnsi="Calibri" w:cs="Calibri"/>
                <w:color w:val="FF0000"/>
                <w:sz w:val="22"/>
                <w:szCs w:val="22"/>
                <w:lang w:eastAsia="en-AU"/>
              </w:rPr>
            </w:pPr>
            <w:r>
              <w:rPr>
                <w:rFonts w:ascii="Calibri" w:eastAsia="Calibri" w:hAnsi="Calibri" w:cs="Calibri"/>
                <w:color w:val="FF0000"/>
                <w:sz w:val="22"/>
                <w:szCs w:val="22"/>
                <w:lang w:eastAsia="en-AU"/>
              </w:rPr>
              <w:t>1</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063279BA" w14:textId="77777777" w:rsidR="00AE70E1" w:rsidRPr="00B663F3" w:rsidRDefault="00AE70E1" w:rsidP="003D0838">
            <w:pPr>
              <w:rPr>
                <w:rFonts w:ascii="Calibri" w:eastAsia="Calibri" w:hAnsi="Calibri" w:cs="Calibri"/>
                <w:color w:val="FF0000"/>
                <w:sz w:val="22"/>
                <w:szCs w:val="22"/>
                <w:lang w:eastAsia="en-AU"/>
              </w:rPr>
            </w:pPr>
            <w:r>
              <w:rPr>
                <w:rFonts w:ascii="Calibri" w:eastAsia="Calibri" w:hAnsi="Calibri" w:cs="Calibri"/>
                <w:color w:val="FF0000"/>
                <w:sz w:val="22"/>
                <w:szCs w:val="22"/>
                <w:lang w:eastAsia="en-AU"/>
              </w:rPr>
              <w:t>Design Services</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59748187" w14:textId="77777777" w:rsidR="00AE70E1" w:rsidRPr="00B663F3" w:rsidRDefault="00AE70E1" w:rsidP="003D0838">
            <w:pPr>
              <w:rPr>
                <w:rFonts w:ascii="Calibri" w:eastAsia="Calibri" w:hAnsi="Calibri" w:cs="Calibri"/>
                <w:color w:val="FF0000"/>
                <w:sz w:val="22"/>
                <w:szCs w:val="22"/>
                <w:lang w:eastAsia="en-AU"/>
              </w:rPr>
            </w:pPr>
            <w:r>
              <w:rPr>
                <w:rFonts w:ascii="Calibri" w:eastAsia="Calibri" w:hAnsi="Calibri" w:cs="Calibri"/>
                <w:color w:val="FF0000"/>
                <w:sz w:val="22"/>
                <w:szCs w:val="22"/>
                <w:lang w:eastAsia="en-AU"/>
              </w:rPr>
              <w:t>$1000.00</w:t>
            </w:r>
          </w:p>
        </w:tc>
      </w:tr>
      <w:tr w:rsidR="00AE70E1" w:rsidRPr="00B663F3" w14:paraId="2B8DFB41"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5DCA3DCE" w14:textId="1ACA5FAF" w:rsidR="00AE70E1" w:rsidRPr="00F54FB9" w:rsidRDefault="00AE70E1" w:rsidP="003D0838">
            <w:pP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t>1</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32B20232" w14:textId="3FEA04CD" w:rsidR="00AE70E1" w:rsidRPr="00F54FB9" w:rsidRDefault="00AE70E1" w:rsidP="003D0838">
            <w:pP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t>Sink and Tap installed</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720B0364" w14:textId="1C243584" w:rsidR="00AE70E1" w:rsidRPr="00F54FB9" w:rsidRDefault="00AE70E1" w:rsidP="003D0838">
            <w:pP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t>$1200.00</w:t>
            </w:r>
          </w:p>
        </w:tc>
      </w:tr>
      <w:tr w:rsidR="00AE70E1" w:rsidRPr="00B663F3" w14:paraId="6DE9C0E0"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00ECC40F" w14:textId="77777777" w:rsidR="00AE70E1" w:rsidRPr="00B663F3" w:rsidRDefault="00AE70E1" w:rsidP="003D0838">
            <w:pPr>
              <w:rPr>
                <w:rFonts w:ascii="Calibri" w:eastAsia="Calibri" w:hAnsi="Calibri" w:cs="Calibri"/>
                <w:color w:val="FF0000"/>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162A25F4" w14:textId="77777777" w:rsidR="00AE70E1" w:rsidRPr="00B663F3" w:rsidRDefault="00AE70E1" w:rsidP="003D0838">
            <w:pPr>
              <w:rPr>
                <w:rFonts w:ascii="Calibri" w:eastAsia="Calibri" w:hAnsi="Calibri" w:cs="Calibri"/>
                <w:color w:val="FF0000"/>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69FEC573" w14:textId="77777777" w:rsidR="00AE70E1" w:rsidRPr="00B663F3" w:rsidRDefault="00AE70E1" w:rsidP="003D0838">
            <w:pPr>
              <w:rPr>
                <w:rFonts w:ascii="Calibri" w:eastAsia="Calibri" w:hAnsi="Calibri" w:cs="Calibri"/>
                <w:color w:val="FF0000"/>
                <w:sz w:val="22"/>
                <w:szCs w:val="22"/>
                <w:lang w:eastAsia="en-AU"/>
              </w:rPr>
            </w:pPr>
          </w:p>
        </w:tc>
      </w:tr>
      <w:tr w:rsidR="00AE70E1" w:rsidRPr="00B663F3" w14:paraId="35B60CB5" w14:textId="77777777" w:rsidTr="003D0838">
        <w:trPr>
          <w:trHeight w:hRule="exact" w:val="397"/>
        </w:trPr>
        <w:tc>
          <w:tcPr>
            <w:tcW w:w="956" w:type="dxa"/>
            <w:tcBorders>
              <w:top w:val="single" w:sz="4" w:space="0" w:color="auto"/>
              <w:left w:val="nil"/>
              <w:bottom w:val="nil"/>
              <w:right w:val="nil"/>
            </w:tcBorders>
            <w:shd w:val="clear" w:color="auto" w:fill="auto"/>
          </w:tcPr>
          <w:p w14:paraId="3B994FB4" w14:textId="77777777" w:rsidR="00AE70E1" w:rsidRPr="00B663F3" w:rsidRDefault="00AE70E1" w:rsidP="003D0838">
            <w:pPr>
              <w:rPr>
                <w:rFonts w:ascii="Calibri" w:eastAsia="Calibri" w:hAnsi="Calibri" w:cs="Calibri"/>
                <w:sz w:val="22"/>
                <w:szCs w:val="22"/>
                <w:lang w:eastAsia="en-AU"/>
              </w:rPr>
            </w:pPr>
          </w:p>
        </w:tc>
        <w:tc>
          <w:tcPr>
            <w:tcW w:w="5587" w:type="dxa"/>
            <w:gridSpan w:val="3"/>
            <w:tcBorders>
              <w:top w:val="single" w:sz="4" w:space="0" w:color="auto"/>
              <w:left w:val="nil"/>
              <w:bottom w:val="nil"/>
              <w:right w:val="nil"/>
            </w:tcBorders>
            <w:shd w:val="clear" w:color="auto" w:fill="auto"/>
          </w:tcPr>
          <w:p w14:paraId="03938FD3" w14:textId="77777777" w:rsidR="00AE70E1" w:rsidRPr="00B663F3" w:rsidRDefault="00AE70E1" w:rsidP="003D0838">
            <w:pPr>
              <w:rPr>
                <w:rFonts w:ascii="Calibri" w:eastAsia="Calibri" w:hAnsi="Calibri" w:cs="Calibri"/>
                <w:sz w:val="22"/>
                <w:szCs w:val="22"/>
                <w:lang w:eastAsia="en-AU"/>
              </w:rPr>
            </w:pPr>
          </w:p>
        </w:tc>
        <w:tc>
          <w:tcPr>
            <w:tcW w:w="1251" w:type="dxa"/>
            <w:tcBorders>
              <w:top w:val="single" w:sz="4" w:space="0" w:color="auto"/>
              <w:left w:val="nil"/>
              <w:bottom w:val="nil"/>
              <w:right w:val="single" w:sz="4" w:space="0" w:color="auto"/>
            </w:tcBorders>
            <w:shd w:val="clear" w:color="auto" w:fill="auto"/>
          </w:tcPr>
          <w:p w14:paraId="4F01468D" w14:textId="77777777" w:rsidR="00AE70E1" w:rsidRPr="00B663F3" w:rsidRDefault="00AE70E1" w:rsidP="003D0838">
            <w:pPr>
              <w:rPr>
                <w:rFonts w:ascii="Calibri" w:eastAsia="Calibri" w:hAnsi="Calibri" w:cs="Calibri"/>
                <w:sz w:val="22"/>
                <w:szCs w:val="22"/>
                <w:lang w:eastAsia="en-AU"/>
              </w:rPr>
            </w:pPr>
            <w:r w:rsidRPr="00B663F3">
              <w:rPr>
                <w:rFonts w:ascii="Calibri" w:eastAsia="Calibri" w:hAnsi="Calibri" w:cs="Calibri"/>
                <w:sz w:val="22"/>
                <w:szCs w:val="22"/>
                <w:lang w:eastAsia="en-AU"/>
              </w:rPr>
              <w:t>Subtotal</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7EFC7233" w14:textId="71D137AD" w:rsidR="00AE70E1" w:rsidRPr="00B663F3" w:rsidRDefault="00AE70E1" w:rsidP="00AE70E1">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fldChar w:fldCharType="begin"/>
            </w:r>
            <w:r w:rsidRPr="00B663F3">
              <w:rPr>
                <w:rFonts w:ascii="Calibri" w:eastAsia="Calibri" w:hAnsi="Calibri" w:cs="Calibri"/>
                <w:color w:val="FF0000"/>
                <w:sz w:val="22"/>
                <w:szCs w:val="22"/>
                <w:lang w:eastAsia="en-AU"/>
              </w:rPr>
              <w:instrText xml:space="preserve"> =SUM(ABOVE) \# "$#,##0.00;($#,##0.00)" </w:instrText>
            </w:r>
            <w:r w:rsidRPr="00B663F3">
              <w:rPr>
                <w:rFonts w:ascii="Calibri" w:eastAsia="Calibri" w:hAnsi="Calibri" w:cs="Calibri"/>
                <w:color w:val="FF0000"/>
                <w:sz w:val="22"/>
                <w:szCs w:val="22"/>
                <w:lang w:eastAsia="en-AU"/>
              </w:rPr>
              <w:fldChar w:fldCharType="separate"/>
            </w:r>
            <w:r w:rsidRPr="00B663F3">
              <w:rPr>
                <w:rFonts w:ascii="Calibri" w:eastAsia="Calibri" w:hAnsi="Calibri" w:cs="Calibri"/>
                <w:noProof/>
                <w:color w:val="FF0000"/>
                <w:sz w:val="22"/>
                <w:szCs w:val="22"/>
                <w:lang w:eastAsia="en-AU"/>
              </w:rPr>
              <w:t>$</w:t>
            </w:r>
            <w:r>
              <w:rPr>
                <w:rFonts w:ascii="Calibri" w:eastAsia="Calibri" w:hAnsi="Calibri" w:cs="Calibri"/>
                <w:noProof/>
                <w:color w:val="FF0000"/>
                <w:sz w:val="22"/>
                <w:szCs w:val="22"/>
                <w:lang w:eastAsia="en-AU"/>
              </w:rPr>
              <w:t>9060.00</w:t>
            </w:r>
            <w:r w:rsidRPr="00B663F3">
              <w:rPr>
                <w:rFonts w:ascii="Calibri" w:eastAsia="Calibri" w:hAnsi="Calibri" w:cs="Calibri"/>
                <w:color w:val="FF0000"/>
                <w:sz w:val="22"/>
                <w:szCs w:val="22"/>
                <w:lang w:eastAsia="en-AU"/>
              </w:rPr>
              <w:fldChar w:fldCharType="end"/>
            </w:r>
          </w:p>
        </w:tc>
      </w:tr>
      <w:tr w:rsidR="00AE70E1" w:rsidRPr="00B663F3" w14:paraId="74CF8E3A" w14:textId="77777777" w:rsidTr="003D0838">
        <w:trPr>
          <w:trHeight w:hRule="exact" w:val="397"/>
        </w:trPr>
        <w:tc>
          <w:tcPr>
            <w:tcW w:w="956" w:type="dxa"/>
            <w:tcBorders>
              <w:top w:val="nil"/>
              <w:left w:val="nil"/>
              <w:bottom w:val="nil"/>
              <w:right w:val="nil"/>
            </w:tcBorders>
            <w:shd w:val="clear" w:color="auto" w:fill="auto"/>
          </w:tcPr>
          <w:p w14:paraId="24125119" w14:textId="77777777" w:rsidR="00AE70E1" w:rsidRPr="00B663F3" w:rsidRDefault="00AE70E1" w:rsidP="003D0838">
            <w:pPr>
              <w:rPr>
                <w:rFonts w:ascii="Calibri" w:eastAsia="Calibri" w:hAnsi="Calibri" w:cs="Calibri"/>
                <w:sz w:val="22"/>
                <w:szCs w:val="22"/>
                <w:lang w:eastAsia="en-AU"/>
              </w:rPr>
            </w:pPr>
          </w:p>
          <w:p w14:paraId="6DBE01A6" w14:textId="77777777" w:rsidR="00AE70E1" w:rsidRPr="00B663F3" w:rsidRDefault="00AE70E1" w:rsidP="003D0838">
            <w:pPr>
              <w:rPr>
                <w:rFonts w:ascii="Calibri" w:eastAsia="Calibri" w:hAnsi="Calibri" w:cs="Calibri"/>
                <w:sz w:val="22"/>
                <w:szCs w:val="22"/>
                <w:lang w:eastAsia="en-AU"/>
              </w:rPr>
            </w:pPr>
          </w:p>
        </w:tc>
        <w:tc>
          <w:tcPr>
            <w:tcW w:w="5587" w:type="dxa"/>
            <w:gridSpan w:val="3"/>
            <w:tcBorders>
              <w:top w:val="nil"/>
              <w:left w:val="nil"/>
              <w:bottom w:val="nil"/>
              <w:right w:val="nil"/>
            </w:tcBorders>
            <w:shd w:val="clear" w:color="auto" w:fill="auto"/>
          </w:tcPr>
          <w:p w14:paraId="2D5227C7" w14:textId="77777777" w:rsidR="00AE70E1" w:rsidRPr="00B663F3" w:rsidRDefault="00AE70E1" w:rsidP="003D0838">
            <w:pPr>
              <w:rPr>
                <w:rFonts w:ascii="Calibri" w:eastAsia="Calibri" w:hAnsi="Calibri" w:cs="Calibri"/>
                <w:sz w:val="22"/>
                <w:szCs w:val="22"/>
                <w:lang w:eastAsia="en-AU"/>
              </w:rPr>
            </w:pPr>
          </w:p>
        </w:tc>
        <w:tc>
          <w:tcPr>
            <w:tcW w:w="1251" w:type="dxa"/>
            <w:tcBorders>
              <w:top w:val="nil"/>
              <w:left w:val="nil"/>
              <w:bottom w:val="nil"/>
              <w:right w:val="single" w:sz="4" w:space="0" w:color="auto"/>
            </w:tcBorders>
            <w:shd w:val="clear" w:color="auto" w:fill="auto"/>
          </w:tcPr>
          <w:p w14:paraId="43CCDB7A" w14:textId="77777777" w:rsidR="00AE70E1" w:rsidRPr="00B663F3" w:rsidRDefault="00AE70E1" w:rsidP="003D0838">
            <w:pPr>
              <w:rPr>
                <w:rFonts w:ascii="Calibri" w:eastAsia="Calibri" w:hAnsi="Calibri" w:cs="Calibri"/>
                <w:sz w:val="22"/>
                <w:szCs w:val="22"/>
                <w:lang w:eastAsia="en-AU"/>
              </w:rPr>
            </w:pPr>
            <w:r w:rsidRPr="00B663F3">
              <w:rPr>
                <w:rFonts w:ascii="Calibri" w:eastAsia="Calibri" w:hAnsi="Calibri" w:cs="Calibri"/>
                <w:sz w:val="22"/>
                <w:szCs w:val="22"/>
                <w:lang w:eastAsia="en-AU"/>
              </w:rPr>
              <w:t>GST</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250CBD86" w14:textId="649841A8" w:rsidR="00AE70E1" w:rsidRPr="00B663F3" w:rsidRDefault="00AE70E1" w:rsidP="003D0838">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w:t>
            </w:r>
            <w:r>
              <w:rPr>
                <w:rFonts w:ascii="Calibri" w:eastAsia="Calibri" w:hAnsi="Calibri" w:cs="Calibri"/>
                <w:color w:val="FF0000"/>
                <w:sz w:val="22"/>
                <w:szCs w:val="22"/>
                <w:lang w:eastAsia="en-AU"/>
              </w:rPr>
              <w:t>90</w:t>
            </w:r>
            <w:r w:rsidRPr="00B663F3">
              <w:rPr>
                <w:rFonts w:ascii="Calibri" w:eastAsia="Calibri" w:hAnsi="Calibri" w:cs="Calibri"/>
                <w:color w:val="FF0000"/>
                <w:sz w:val="22"/>
                <w:szCs w:val="22"/>
                <w:lang w:eastAsia="en-AU"/>
              </w:rPr>
              <w:t>6.00</w:t>
            </w:r>
          </w:p>
        </w:tc>
      </w:tr>
      <w:tr w:rsidR="00AE70E1" w:rsidRPr="00B663F3" w14:paraId="62827FD1" w14:textId="77777777" w:rsidTr="003D0838">
        <w:trPr>
          <w:trHeight w:hRule="exact" w:val="397"/>
        </w:trPr>
        <w:tc>
          <w:tcPr>
            <w:tcW w:w="956" w:type="dxa"/>
            <w:tcBorders>
              <w:top w:val="nil"/>
              <w:left w:val="nil"/>
              <w:bottom w:val="nil"/>
              <w:right w:val="nil"/>
            </w:tcBorders>
            <w:shd w:val="clear" w:color="auto" w:fill="auto"/>
          </w:tcPr>
          <w:p w14:paraId="59902B06" w14:textId="77777777" w:rsidR="00AE70E1" w:rsidRPr="00B663F3" w:rsidRDefault="00AE70E1" w:rsidP="003D0838">
            <w:pPr>
              <w:rPr>
                <w:rFonts w:ascii="Calibri" w:eastAsia="Calibri" w:hAnsi="Calibri" w:cs="Calibri"/>
                <w:sz w:val="22"/>
                <w:szCs w:val="22"/>
                <w:lang w:eastAsia="en-AU"/>
              </w:rPr>
            </w:pPr>
          </w:p>
          <w:p w14:paraId="0ACF6B03" w14:textId="77777777" w:rsidR="00AE70E1" w:rsidRPr="00B663F3" w:rsidRDefault="00AE70E1" w:rsidP="003D0838">
            <w:pPr>
              <w:rPr>
                <w:rFonts w:ascii="Calibri" w:eastAsia="Calibri" w:hAnsi="Calibri" w:cs="Calibri"/>
                <w:sz w:val="22"/>
                <w:szCs w:val="22"/>
                <w:lang w:eastAsia="en-AU"/>
              </w:rPr>
            </w:pPr>
          </w:p>
        </w:tc>
        <w:tc>
          <w:tcPr>
            <w:tcW w:w="5587" w:type="dxa"/>
            <w:gridSpan w:val="3"/>
            <w:tcBorders>
              <w:top w:val="nil"/>
              <w:left w:val="nil"/>
              <w:bottom w:val="nil"/>
              <w:right w:val="nil"/>
            </w:tcBorders>
            <w:shd w:val="clear" w:color="auto" w:fill="auto"/>
          </w:tcPr>
          <w:p w14:paraId="5248FFCC" w14:textId="77777777" w:rsidR="00AE70E1" w:rsidRPr="00B663F3" w:rsidRDefault="00AE70E1" w:rsidP="003D0838">
            <w:pPr>
              <w:rPr>
                <w:rFonts w:ascii="Calibri" w:eastAsia="Calibri" w:hAnsi="Calibri" w:cs="Calibri"/>
                <w:sz w:val="22"/>
                <w:szCs w:val="22"/>
                <w:lang w:eastAsia="en-AU"/>
              </w:rPr>
            </w:pPr>
          </w:p>
        </w:tc>
        <w:tc>
          <w:tcPr>
            <w:tcW w:w="1251" w:type="dxa"/>
            <w:tcBorders>
              <w:top w:val="nil"/>
              <w:left w:val="nil"/>
              <w:bottom w:val="nil"/>
              <w:right w:val="single" w:sz="4" w:space="0" w:color="auto"/>
            </w:tcBorders>
            <w:shd w:val="clear" w:color="auto" w:fill="auto"/>
          </w:tcPr>
          <w:p w14:paraId="558A074E" w14:textId="77777777" w:rsidR="00AE70E1" w:rsidRPr="00B663F3" w:rsidRDefault="00AE70E1" w:rsidP="003D0838">
            <w:pPr>
              <w:rPr>
                <w:rFonts w:ascii="Calibri" w:eastAsia="Calibri" w:hAnsi="Calibri" w:cs="Calibri"/>
                <w:sz w:val="22"/>
                <w:szCs w:val="22"/>
                <w:lang w:eastAsia="en-AU"/>
              </w:rPr>
            </w:pPr>
            <w:r w:rsidRPr="00B663F3">
              <w:rPr>
                <w:rFonts w:ascii="Calibri" w:eastAsia="Calibri" w:hAnsi="Calibri" w:cs="Calibri"/>
                <w:sz w:val="22"/>
                <w:szCs w:val="22"/>
                <w:lang w:eastAsia="en-AU"/>
              </w:rPr>
              <w:t>Total</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2B471F24" w14:textId="428FC8B5" w:rsidR="00AE70E1" w:rsidRPr="00B663F3" w:rsidRDefault="00AE70E1" w:rsidP="00AE70E1">
            <w:pPr>
              <w:rPr>
                <w:rFonts w:ascii="Calibri" w:eastAsia="Calibri" w:hAnsi="Calibri" w:cs="Calibri"/>
                <w:color w:val="FF0000"/>
                <w:sz w:val="22"/>
                <w:szCs w:val="22"/>
                <w:lang w:eastAsia="en-AU"/>
              </w:rPr>
            </w:pPr>
            <w:r>
              <w:rPr>
                <w:rFonts w:ascii="Calibri" w:eastAsia="Calibri" w:hAnsi="Calibri" w:cs="Calibri"/>
                <w:color w:val="FF0000"/>
                <w:sz w:val="22"/>
                <w:szCs w:val="22"/>
                <w:lang w:eastAsia="en-AU"/>
              </w:rPr>
              <w:t>$9966.00</w:t>
            </w:r>
          </w:p>
        </w:tc>
      </w:tr>
    </w:tbl>
    <w:p w14:paraId="436E69AA" w14:textId="77777777" w:rsidR="00AE70E1" w:rsidRPr="00B663F3" w:rsidRDefault="00AE70E1" w:rsidP="00AE70E1">
      <w:pPr>
        <w:tabs>
          <w:tab w:val="left" w:pos="7797"/>
          <w:tab w:val="left" w:pos="8080"/>
          <w:tab w:val="left" w:pos="8222"/>
          <w:tab w:val="left" w:pos="8364"/>
          <w:tab w:val="left" w:pos="8647"/>
        </w:tabs>
        <w:rPr>
          <w:rFonts w:ascii="Calibri" w:eastAsia="Calibri" w:hAnsi="Calibri" w:cs="Calibri"/>
          <w:lang w:eastAsia="en-AU"/>
        </w:rPr>
      </w:pPr>
      <w:r w:rsidRPr="00B663F3">
        <w:rPr>
          <w:rFonts w:ascii="Calibri" w:eastAsia="Calibri" w:hAnsi="Calibri" w:cs="Calibri"/>
          <w:lang w:eastAsia="en-AU"/>
        </w:rPr>
        <w:t>Quotation prepared by: ………………………………………………………………………</w:t>
      </w:r>
    </w:p>
    <w:p w14:paraId="24FFC186" w14:textId="59546594" w:rsidR="00AE70E1" w:rsidRDefault="00AE70E1" w:rsidP="00B01BBE">
      <w:pPr>
        <w:pStyle w:val="Body"/>
        <w:rPr>
          <w:noProof/>
          <w:lang w:eastAsia="en-AU"/>
        </w:rPr>
      </w:pPr>
    </w:p>
    <w:p w14:paraId="15C9C4AC" w14:textId="58B68052" w:rsidR="00AE70E1" w:rsidRDefault="00AE70E1" w:rsidP="00B01BBE">
      <w:pPr>
        <w:pStyle w:val="Body"/>
        <w:rPr>
          <w:noProof/>
          <w:lang w:eastAsia="en-AU"/>
        </w:rPr>
      </w:pPr>
    </w:p>
    <w:p w14:paraId="6C65A460" w14:textId="223ABCCB" w:rsidR="00AE70E1" w:rsidRDefault="00AE70E1" w:rsidP="00AE70E1">
      <w:pPr>
        <w:pStyle w:val="Heading4"/>
      </w:pPr>
      <w:r>
        <w:t xml:space="preserve">Assessor Changes:  </w:t>
      </w:r>
      <w:r w:rsidRPr="00AE70E1">
        <w:rPr>
          <w:b w:val="0"/>
          <w:color w:val="FF0000"/>
          <w:sz w:val="24"/>
          <w:szCs w:val="24"/>
        </w:rPr>
        <w:t>Client would like the designer to supply and fit sink.</w:t>
      </w:r>
    </w:p>
    <w:p w14:paraId="2EB1EB9A" w14:textId="7BDFE8ED" w:rsidR="00AE70E1" w:rsidRDefault="00AE70E1" w:rsidP="00B01BBE">
      <w:pPr>
        <w:pStyle w:val="Body"/>
        <w:rPr>
          <w:noProof/>
          <w:lang w:eastAsia="en-AU"/>
        </w:rPr>
      </w:pPr>
    </w:p>
    <w:p w14:paraId="79302D56" w14:textId="77777777" w:rsidR="004A07FF" w:rsidRDefault="004A07FF" w:rsidP="004A07FF">
      <w:pPr>
        <w:pStyle w:val="Heading5"/>
        <w:rPr>
          <w:rFonts w:eastAsia="Calibri"/>
          <w:lang w:val="en-US"/>
        </w:rPr>
      </w:pPr>
      <w:r>
        <w:rPr>
          <w:rFonts w:eastAsia="Calibri"/>
          <w:lang w:val="en-US"/>
        </w:rPr>
        <w:t xml:space="preserve">Students response: </w:t>
      </w:r>
      <w:r w:rsidRPr="004A07FF">
        <w:rPr>
          <w:rFonts w:eastAsia="Calibri"/>
          <w:b w:val="0"/>
          <w:color w:val="FF0000"/>
          <w:lang w:val="en-US"/>
        </w:rPr>
        <w:t>Answer should reflect any change or complexitires towards the design.</w:t>
      </w:r>
    </w:p>
    <w:p w14:paraId="64951BA4" w14:textId="76BB8E1E" w:rsidR="00A95CEB" w:rsidRPr="00851525" w:rsidRDefault="00A95CEB" w:rsidP="00A95CEB">
      <w:pPr>
        <w:tabs>
          <w:tab w:val="clear" w:pos="284"/>
        </w:tabs>
        <w:spacing w:before="240" w:line="240" w:lineRule="auto"/>
        <w:contextualSpacing/>
        <w:outlineLvl w:val="2"/>
        <w:rPr>
          <w:rFonts w:eastAsia="Times New Roman"/>
          <w:b/>
          <w:noProof/>
          <w:color w:val="2D739F"/>
          <w:kern w:val="22"/>
          <w:sz w:val="32"/>
          <w:szCs w:val="32"/>
          <w:lang w:eastAsia="en-AU"/>
        </w:rPr>
      </w:pPr>
      <w:r w:rsidRPr="00851525">
        <w:rPr>
          <w:rFonts w:eastAsia="Times New Roman"/>
          <w:b/>
          <w:noProof/>
          <w:color w:val="2D739F"/>
          <w:kern w:val="22"/>
          <w:sz w:val="32"/>
          <w:szCs w:val="32"/>
          <w:lang w:eastAsia="en-AU"/>
        </w:rPr>
        <w:lastRenderedPageBreak/>
        <w:t>Quote Document Template</w:t>
      </w:r>
      <w:r w:rsidR="00393D7E">
        <w:rPr>
          <w:rFonts w:eastAsia="Times New Roman"/>
          <w:b/>
          <w:noProof/>
          <w:color w:val="2D739F"/>
          <w:kern w:val="22"/>
          <w:sz w:val="32"/>
          <w:szCs w:val="32"/>
          <w:lang w:eastAsia="en-AU"/>
        </w:rPr>
        <w:t xml:space="preserve"> Step 3 #2</w:t>
      </w:r>
    </w:p>
    <w:p w14:paraId="47525F1C" w14:textId="77777777" w:rsidR="00A95CEB" w:rsidRPr="00851525" w:rsidRDefault="00A95CEB" w:rsidP="00A95CEB">
      <w:pPr>
        <w:rPr>
          <w:lang w:eastAsia="en-AU"/>
        </w:rPr>
      </w:pPr>
      <w:r w:rsidRPr="00851525">
        <w:rPr>
          <w:lang w:eastAsia="en-AU"/>
        </w:rPr>
        <w:t>Use the template below or create your own.</w:t>
      </w:r>
    </w:p>
    <w:p w14:paraId="19897919" w14:textId="77777777" w:rsidR="00B663F3" w:rsidRPr="00B663F3" w:rsidRDefault="00B663F3" w:rsidP="00B663F3">
      <w:pPr>
        <w:rPr>
          <w:rFonts w:ascii="Calibri" w:eastAsia="Calibri" w:hAnsi="Calibri" w:cs="Calibri"/>
          <w:b/>
          <w:sz w:val="48"/>
          <w:szCs w:val="48"/>
          <w:lang w:eastAsia="en-AU"/>
        </w:rPr>
      </w:pPr>
      <w:r w:rsidRPr="00B663F3">
        <w:rPr>
          <w:rFonts w:ascii="Freestyle Script" w:eastAsia="Calibri" w:hAnsi="Freestyle Script" w:cs="Calibri"/>
          <w:b/>
          <w:sz w:val="72"/>
          <w:szCs w:val="72"/>
          <w:lang w:eastAsia="en-AU"/>
        </w:rPr>
        <w:t>Laundry’s by TAFE</w:t>
      </w:r>
      <w:r w:rsidRPr="00B663F3">
        <w:rPr>
          <w:rFonts w:ascii="Freestyle Script" w:eastAsia="Calibri" w:hAnsi="Freestyle Script" w:cs="Calibri"/>
          <w:b/>
          <w:sz w:val="72"/>
          <w:szCs w:val="72"/>
          <w:lang w:eastAsia="en-AU"/>
        </w:rPr>
        <w:tab/>
      </w:r>
      <w:r w:rsidRPr="00B663F3">
        <w:rPr>
          <w:rFonts w:ascii="Freestyle Script" w:eastAsia="Calibri" w:hAnsi="Freestyle Script" w:cs="Calibri"/>
          <w:b/>
          <w:sz w:val="72"/>
          <w:szCs w:val="72"/>
          <w:lang w:eastAsia="en-AU"/>
        </w:rPr>
        <w:tab/>
        <w:t xml:space="preserve">     </w:t>
      </w:r>
      <w:r w:rsidRPr="00B663F3">
        <w:rPr>
          <w:rFonts w:ascii="Calibri" w:eastAsia="Calibri" w:hAnsi="Calibri" w:cs="Calibri"/>
          <w:b/>
          <w:sz w:val="48"/>
          <w:szCs w:val="48"/>
          <w:lang w:eastAsia="en-AU"/>
        </w:rPr>
        <w:t>Laundry Quote</w:t>
      </w:r>
    </w:p>
    <w:tbl>
      <w:tblPr>
        <w:tblStyle w:val="TableGrid"/>
        <w:tblW w:w="0" w:type="auto"/>
        <w:tblLook w:val="04A0" w:firstRow="1" w:lastRow="0" w:firstColumn="1" w:lastColumn="0" w:noHBand="0" w:noVBand="1"/>
      </w:tblPr>
      <w:tblGrid>
        <w:gridCol w:w="956"/>
        <w:gridCol w:w="787"/>
        <w:gridCol w:w="3857"/>
        <w:gridCol w:w="1156"/>
        <w:gridCol w:w="1038"/>
        <w:gridCol w:w="1232"/>
      </w:tblGrid>
      <w:tr w:rsidR="00B663F3" w:rsidRPr="00B663F3" w14:paraId="6D7E1DA1" w14:textId="77777777" w:rsidTr="00B663F3">
        <w:trPr>
          <w:cnfStyle w:val="100000000000" w:firstRow="1" w:lastRow="0" w:firstColumn="0" w:lastColumn="0" w:oddVBand="0" w:evenVBand="0" w:oddHBand="0" w:evenHBand="0" w:firstRowFirstColumn="0" w:firstRowLastColumn="0" w:lastRowFirstColumn="0" w:lastRowLastColumn="0"/>
          <w:trHeight w:hRule="exact" w:val="397"/>
        </w:trPr>
        <w:tc>
          <w:tcPr>
            <w:tcW w:w="5600" w:type="dxa"/>
            <w:gridSpan w:val="3"/>
            <w:tcBorders>
              <w:top w:val="nil"/>
              <w:left w:val="nil"/>
              <w:bottom w:val="nil"/>
              <w:right w:val="nil"/>
            </w:tcBorders>
            <w:shd w:val="clear" w:color="auto" w:fill="auto"/>
          </w:tcPr>
          <w:p w14:paraId="49F77BCA" w14:textId="77777777" w:rsidR="00B663F3" w:rsidRPr="00B663F3" w:rsidRDefault="00B663F3" w:rsidP="00B663F3">
            <w:pPr>
              <w:rPr>
                <w:rFonts w:ascii="Calibri" w:eastAsia="Calibri" w:hAnsi="Calibri" w:cs="Calibri"/>
                <w:color w:val="FFFFFF"/>
                <w:sz w:val="22"/>
                <w:szCs w:val="22"/>
                <w:lang w:eastAsia="en-AU"/>
              </w:rPr>
            </w:pPr>
          </w:p>
        </w:tc>
        <w:tc>
          <w:tcPr>
            <w:tcW w:w="3426" w:type="dxa"/>
            <w:gridSpan w:val="3"/>
            <w:tcBorders>
              <w:top w:val="nil"/>
              <w:left w:val="nil"/>
              <w:bottom w:val="nil"/>
              <w:right w:val="nil"/>
            </w:tcBorders>
            <w:shd w:val="clear" w:color="auto" w:fill="auto"/>
          </w:tcPr>
          <w:p w14:paraId="3654C7B4" w14:textId="77777777" w:rsidR="00B663F3" w:rsidRPr="00B663F3" w:rsidRDefault="00B663F3" w:rsidP="00B663F3">
            <w:pPr>
              <w:jc w:val="right"/>
              <w:rPr>
                <w:rFonts w:ascii="Calibri" w:eastAsia="Calibri" w:hAnsi="Calibri" w:cs="Calibri"/>
                <w:color w:val="FF0000"/>
                <w:sz w:val="22"/>
                <w:szCs w:val="22"/>
                <w:lang w:eastAsia="en-AU"/>
              </w:rPr>
            </w:pPr>
            <w:r w:rsidRPr="00B663F3">
              <w:rPr>
                <w:rFonts w:ascii="Calibri" w:eastAsia="Calibri" w:hAnsi="Calibri" w:cs="Calibri"/>
                <w:color w:val="FFFFFF"/>
                <w:sz w:val="22"/>
                <w:szCs w:val="22"/>
                <w:lang w:eastAsia="en-AU"/>
              </w:rPr>
              <w:t xml:space="preserve">                   </w:t>
            </w:r>
            <w:r w:rsidRPr="00B663F3">
              <w:rPr>
                <w:rFonts w:ascii="Calibri" w:eastAsia="Calibri" w:hAnsi="Calibri" w:cs="Calibri"/>
                <w:color w:val="auto"/>
                <w:sz w:val="22"/>
                <w:szCs w:val="22"/>
                <w:lang w:eastAsia="en-AU"/>
              </w:rPr>
              <w:t xml:space="preserve">Quote #: </w:t>
            </w:r>
            <w:r w:rsidRPr="00B663F3">
              <w:rPr>
                <w:rFonts w:ascii="Calibri" w:eastAsia="Calibri" w:hAnsi="Calibri" w:cs="Calibri"/>
                <w:color w:val="FF0000"/>
                <w:sz w:val="22"/>
                <w:szCs w:val="22"/>
                <w:lang w:eastAsia="en-AU"/>
              </w:rPr>
              <w:t>12345687</w:t>
            </w:r>
          </w:p>
        </w:tc>
      </w:tr>
      <w:tr w:rsidR="009F52E0" w:rsidRPr="00B663F3" w14:paraId="158628E0" w14:textId="77777777" w:rsidTr="00B663F3">
        <w:trPr>
          <w:trHeight w:hRule="exact" w:val="454"/>
        </w:trPr>
        <w:tc>
          <w:tcPr>
            <w:tcW w:w="5600" w:type="dxa"/>
            <w:gridSpan w:val="3"/>
            <w:tcBorders>
              <w:top w:val="nil"/>
              <w:left w:val="nil"/>
              <w:bottom w:val="nil"/>
              <w:right w:val="nil"/>
            </w:tcBorders>
          </w:tcPr>
          <w:p w14:paraId="1A439025" w14:textId="2E9BE250" w:rsidR="009F52E0" w:rsidRPr="00B663F3" w:rsidRDefault="009F52E0" w:rsidP="009F52E0">
            <w:pPr>
              <w:rPr>
                <w:rFonts w:ascii="Calibri" w:eastAsia="Calibri" w:hAnsi="Calibri" w:cs="Calibri"/>
                <w:color w:val="FF0000"/>
                <w:sz w:val="22"/>
                <w:szCs w:val="22"/>
                <w:lang w:eastAsia="en-AU"/>
              </w:rPr>
            </w:pPr>
            <w:r w:rsidRPr="009F52E0">
              <w:rPr>
                <w:b/>
                <w:sz w:val="22"/>
                <w:szCs w:val="22"/>
                <w:lang w:eastAsia="en-AU"/>
              </w:rPr>
              <w:t>Quote for the scope of works for:</w:t>
            </w:r>
          </w:p>
        </w:tc>
        <w:tc>
          <w:tcPr>
            <w:tcW w:w="3426" w:type="dxa"/>
            <w:gridSpan w:val="3"/>
            <w:tcBorders>
              <w:top w:val="nil"/>
              <w:left w:val="nil"/>
              <w:bottom w:val="nil"/>
              <w:right w:val="nil"/>
            </w:tcBorders>
          </w:tcPr>
          <w:p w14:paraId="2CFD8939" w14:textId="77777777" w:rsidR="009F52E0" w:rsidRPr="00B663F3" w:rsidRDefault="009F52E0" w:rsidP="009F52E0">
            <w:pPr>
              <w:jc w:val="right"/>
              <w:rPr>
                <w:rFonts w:ascii="Calibri" w:eastAsia="Calibri" w:hAnsi="Calibri" w:cs="Calibri"/>
                <w:sz w:val="22"/>
                <w:szCs w:val="22"/>
                <w:lang w:eastAsia="en-AU"/>
              </w:rPr>
            </w:pPr>
            <w:r w:rsidRPr="00B663F3">
              <w:rPr>
                <w:rFonts w:ascii="Calibri" w:eastAsia="Calibri" w:hAnsi="Calibri" w:cs="Calibri"/>
                <w:sz w:val="22"/>
                <w:szCs w:val="22"/>
                <w:lang w:eastAsia="en-AU"/>
              </w:rPr>
              <w:t xml:space="preserve">         Date :  </w:t>
            </w:r>
            <w:r w:rsidRPr="00B663F3">
              <w:rPr>
                <w:rFonts w:ascii="Calibri" w:eastAsia="Calibri" w:hAnsi="Calibri" w:cs="Calibri"/>
                <w:color w:val="FF0000"/>
                <w:sz w:val="22"/>
                <w:szCs w:val="22"/>
                <w:lang w:eastAsia="en-AU"/>
              </w:rPr>
              <w:t>01/01/2034</w:t>
            </w:r>
            <w:r w:rsidRPr="00B663F3">
              <w:rPr>
                <w:rFonts w:ascii="Calibri" w:eastAsia="Calibri" w:hAnsi="Calibri" w:cs="Calibri"/>
                <w:sz w:val="22"/>
                <w:szCs w:val="22"/>
                <w:lang w:eastAsia="en-AU"/>
              </w:rPr>
              <w:t xml:space="preserve"> </w:t>
            </w:r>
          </w:p>
        </w:tc>
      </w:tr>
      <w:tr w:rsidR="009F52E0" w:rsidRPr="00B663F3" w14:paraId="096BFBAD" w14:textId="77777777" w:rsidTr="00B663F3">
        <w:trPr>
          <w:trHeight w:hRule="exact" w:val="454"/>
        </w:trPr>
        <w:tc>
          <w:tcPr>
            <w:tcW w:w="1743" w:type="dxa"/>
            <w:gridSpan w:val="2"/>
            <w:tcBorders>
              <w:top w:val="nil"/>
              <w:left w:val="nil"/>
              <w:bottom w:val="nil"/>
              <w:right w:val="nil"/>
            </w:tcBorders>
          </w:tcPr>
          <w:p w14:paraId="56DAD2B2" w14:textId="77777777" w:rsidR="009F52E0" w:rsidRPr="00B663F3" w:rsidRDefault="009F52E0" w:rsidP="009F52E0">
            <w:pPr>
              <w:rPr>
                <w:rFonts w:ascii="Calibri" w:eastAsia="Calibri" w:hAnsi="Calibri" w:cs="Calibri"/>
                <w:sz w:val="22"/>
                <w:szCs w:val="22"/>
                <w:lang w:eastAsia="en-AU"/>
              </w:rPr>
            </w:pPr>
            <w:r w:rsidRPr="00B663F3">
              <w:rPr>
                <w:rFonts w:ascii="Calibri" w:eastAsia="Calibri" w:hAnsi="Calibri" w:cs="Calibri"/>
                <w:sz w:val="22"/>
                <w:szCs w:val="22"/>
                <w:lang w:eastAsia="en-AU"/>
              </w:rPr>
              <w:t xml:space="preserve">Name: </w:t>
            </w:r>
          </w:p>
        </w:tc>
        <w:tc>
          <w:tcPr>
            <w:tcW w:w="3857" w:type="dxa"/>
            <w:tcBorders>
              <w:top w:val="nil"/>
              <w:left w:val="nil"/>
              <w:bottom w:val="nil"/>
              <w:right w:val="nil"/>
            </w:tcBorders>
          </w:tcPr>
          <w:p w14:paraId="23D1CEC8" w14:textId="77777777" w:rsidR="009F52E0" w:rsidRPr="00B663F3" w:rsidRDefault="009F52E0" w:rsidP="009F52E0">
            <w:pPr>
              <w:rPr>
                <w:rFonts w:ascii="Calibri" w:eastAsia="Calibri" w:hAnsi="Calibri" w:cs="Calibri"/>
                <w:sz w:val="22"/>
                <w:szCs w:val="22"/>
                <w:lang w:eastAsia="en-AU"/>
              </w:rPr>
            </w:pPr>
            <w:r w:rsidRPr="00B663F3">
              <w:rPr>
                <w:rFonts w:ascii="Calibri" w:eastAsia="Calibri" w:hAnsi="Calibri" w:cs="Calibri"/>
                <w:color w:val="FF0000"/>
                <w:sz w:val="22"/>
                <w:szCs w:val="22"/>
                <w:lang w:eastAsia="en-AU"/>
              </w:rPr>
              <w:t>Mr &amp; MRS Skillspoint</w:t>
            </w:r>
          </w:p>
        </w:tc>
        <w:tc>
          <w:tcPr>
            <w:tcW w:w="3426" w:type="dxa"/>
            <w:gridSpan w:val="3"/>
            <w:tcBorders>
              <w:top w:val="nil"/>
              <w:left w:val="nil"/>
              <w:bottom w:val="nil"/>
              <w:right w:val="nil"/>
            </w:tcBorders>
          </w:tcPr>
          <w:p w14:paraId="42F69982" w14:textId="77777777"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sz w:val="22"/>
                <w:szCs w:val="22"/>
                <w:lang w:eastAsia="en-AU"/>
              </w:rPr>
              <w:t>Quote Expiration Date :</w:t>
            </w:r>
            <w:r w:rsidRPr="00B663F3">
              <w:rPr>
                <w:rFonts w:ascii="Calibri" w:eastAsia="Calibri" w:hAnsi="Calibri" w:cs="Calibri"/>
                <w:color w:val="FF0000"/>
                <w:sz w:val="22"/>
                <w:szCs w:val="22"/>
                <w:lang w:eastAsia="en-AU"/>
              </w:rPr>
              <w:t xml:space="preserve"> 01/02/2034</w:t>
            </w:r>
          </w:p>
        </w:tc>
      </w:tr>
      <w:tr w:rsidR="009F52E0" w:rsidRPr="00B663F3" w14:paraId="34E0F14B" w14:textId="77777777" w:rsidTr="00B663F3">
        <w:trPr>
          <w:trHeight w:hRule="exact" w:val="454"/>
        </w:trPr>
        <w:tc>
          <w:tcPr>
            <w:tcW w:w="1743" w:type="dxa"/>
            <w:gridSpan w:val="2"/>
            <w:tcBorders>
              <w:top w:val="nil"/>
              <w:left w:val="nil"/>
              <w:bottom w:val="nil"/>
              <w:right w:val="nil"/>
            </w:tcBorders>
          </w:tcPr>
          <w:p w14:paraId="0EA2E176" w14:textId="77777777" w:rsidR="009F52E0" w:rsidRPr="00B663F3" w:rsidRDefault="009F52E0" w:rsidP="009F52E0">
            <w:pPr>
              <w:rPr>
                <w:rFonts w:ascii="Calibri" w:eastAsia="Calibri" w:hAnsi="Calibri" w:cs="Calibri"/>
                <w:sz w:val="22"/>
                <w:szCs w:val="22"/>
                <w:lang w:eastAsia="en-AU"/>
              </w:rPr>
            </w:pPr>
            <w:r w:rsidRPr="00B663F3">
              <w:rPr>
                <w:rFonts w:ascii="Calibri" w:eastAsia="Calibri" w:hAnsi="Calibri" w:cs="Calibri"/>
                <w:sz w:val="22"/>
                <w:szCs w:val="22"/>
                <w:lang w:eastAsia="en-AU"/>
              </w:rPr>
              <w:t>Street Address:</w:t>
            </w:r>
          </w:p>
        </w:tc>
        <w:tc>
          <w:tcPr>
            <w:tcW w:w="3857" w:type="dxa"/>
            <w:tcBorders>
              <w:top w:val="nil"/>
              <w:left w:val="nil"/>
              <w:bottom w:val="nil"/>
              <w:right w:val="nil"/>
            </w:tcBorders>
          </w:tcPr>
          <w:p w14:paraId="19B01588" w14:textId="4C010B62"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 xml:space="preserve">91 Parry </w:t>
            </w:r>
            <w:r w:rsidR="009626CF">
              <w:rPr>
                <w:rFonts w:ascii="Calibri" w:eastAsia="Calibri" w:hAnsi="Calibri" w:cs="Calibri"/>
                <w:color w:val="FF0000"/>
                <w:sz w:val="22"/>
                <w:szCs w:val="22"/>
                <w:lang w:eastAsia="en-AU"/>
              </w:rPr>
              <w:t>St</w:t>
            </w:r>
          </w:p>
        </w:tc>
        <w:tc>
          <w:tcPr>
            <w:tcW w:w="3426" w:type="dxa"/>
            <w:gridSpan w:val="3"/>
            <w:tcBorders>
              <w:top w:val="nil"/>
              <w:left w:val="nil"/>
              <w:bottom w:val="nil"/>
              <w:right w:val="nil"/>
            </w:tcBorders>
          </w:tcPr>
          <w:p w14:paraId="1336B596" w14:textId="77777777" w:rsidR="009F52E0" w:rsidRPr="00B663F3" w:rsidRDefault="009F52E0" w:rsidP="009F52E0">
            <w:pPr>
              <w:rPr>
                <w:rFonts w:ascii="Calibri" w:eastAsia="Calibri" w:hAnsi="Calibri" w:cs="Calibri"/>
                <w:sz w:val="22"/>
                <w:szCs w:val="22"/>
                <w:lang w:eastAsia="en-AU"/>
              </w:rPr>
            </w:pPr>
            <w:r w:rsidRPr="00B663F3">
              <w:rPr>
                <w:rFonts w:ascii="Calibri" w:eastAsia="Calibri" w:hAnsi="Calibri" w:cs="Calibri"/>
                <w:sz w:val="22"/>
                <w:szCs w:val="22"/>
                <w:lang w:eastAsia="en-AU"/>
              </w:rPr>
              <w:t xml:space="preserve">Job Title : </w:t>
            </w:r>
            <w:r w:rsidRPr="00B663F3">
              <w:rPr>
                <w:rFonts w:ascii="Calibri" w:eastAsia="Calibri" w:hAnsi="Calibri" w:cs="Calibri"/>
                <w:color w:val="FF0000"/>
                <w:sz w:val="22"/>
                <w:szCs w:val="22"/>
                <w:lang w:eastAsia="en-AU"/>
              </w:rPr>
              <w:t>Laundry Refurbishment</w:t>
            </w:r>
          </w:p>
        </w:tc>
      </w:tr>
      <w:tr w:rsidR="009F52E0" w:rsidRPr="00B663F3" w14:paraId="3497439B" w14:textId="77777777" w:rsidTr="00B663F3">
        <w:trPr>
          <w:trHeight w:hRule="exact" w:val="454"/>
        </w:trPr>
        <w:tc>
          <w:tcPr>
            <w:tcW w:w="1743" w:type="dxa"/>
            <w:gridSpan w:val="2"/>
            <w:tcBorders>
              <w:top w:val="nil"/>
              <w:left w:val="nil"/>
              <w:bottom w:val="nil"/>
              <w:right w:val="nil"/>
            </w:tcBorders>
          </w:tcPr>
          <w:p w14:paraId="34958DC2" w14:textId="77777777" w:rsidR="009F52E0" w:rsidRPr="00B663F3" w:rsidRDefault="009F52E0" w:rsidP="009F52E0">
            <w:pPr>
              <w:rPr>
                <w:rFonts w:ascii="Calibri" w:eastAsia="Calibri" w:hAnsi="Calibri" w:cs="Calibri"/>
                <w:sz w:val="22"/>
                <w:szCs w:val="22"/>
                <w:lang w:eastAsia="en-AU"/>
              </w:rPr>
            </w:pPr>
            <w:r w:rsidRPr="00B663F3">
              <w:rPr>
                <w:rFonts w:ascii="Calibri" w:eastAsia="Calibri" w:hAnsi="Calibri" w:cs="Calibri"/>
                <w:sz w:val="22"/>
                <w:szCs w:val="22"/>
                <w:lang w:eastAsia="en-AU"/>
              </w:rPr>
              <w:t>Suburb:</w:t>
            </w:r>
          </w:p>
        </w:tc>
        <w:tc>
          <w:tcPr>
            <w:tcW w:w="3857" w:type="dxa"/>
            <w:tcBorders>
              <w:top w:val="nil"/>
              <w:left w:val="nil"/>
              <w:bottom w:val="nil"/>
              <w:right w:val="nil"/>
            </w:tcBorders>
          </w:tcPr>
          <w:p w14:paraId="686C1833" w14:textId="77777777"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Newcastle West</w:t>
            </w:r>
          </w:p>
        </w:tc>
        <w:tc>
          <w:tcPr>
            <w:tcW w:w="3426" w:type="dxa"/>
            <w:gridSpan w:val="3"/>
            <w:tcBorders>
              <w:top w:val="nil"/>
              <w:left w:val="nil"/>
              <w:bottom w:val="nil"/>
              <w:right w:val="nil"/>
            </w:tcBorders>
          </w:tcPr>
          <w:p w14:paraId="15E95CBC" w14:textId="77777777"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sz w:val="22"/>
                <w:szCs w:val="22"/>
                <w:lang w:eastAsia="en-AU"/>
              </w:rPr>
              <w:t xml:space="preserve">Designer: </w:t>
            </w:r>
            <w:r w:rsidRPr="00B663F3">
              <w:rPr>
                <w:rFonts w:ascii="Calibri" w:eastAsia="Calibri" w:hAnsi="Calibri" w:cs="Calibri"/>
                <w:color w:val="FF0000"/>
                <w:sz w:val="22"/>
                <w:szCs w:val="22"/>
                <w:lang w:eastAsia="en-AU"/>
              </w:rPr>
              <w:t>Fred</w:t>
            </w:r>
          </w:p>
        </w:tc>
      </w:tr>
      <w:tr w:rsidR="009F52E0" w:rsidRPr="00B663F3" w14:paraId="089A2221" w14:textId="77777777" w:rsidTr="00B663F3">
        <w:trPr>
          <w:trHeight w:hRule="exact" w:val="454"/>
        </w:trPr>
        <w:tc>
          <w:tcPr>
            <w:tcW w:w="1743" w:type="dxa"/>
            <w:gridSpan w:val="2"/>
            <w:tcBorders>
              <w:top w:val="nil"/>
              <w:left w:val="nil"/>
              <w:bottom w:val="nil"/>
              <w:right w:val="nil"/>
            </w:tcBorders>
          </w:tcPr>
          <w:p w14:paraId="2A096AB3" w14:textId="77777777" w:rsidR="009F52E0" w:rsidRPr="00B663F3" w:rsidRDefault="009F52E0" w:rsidP="009F52E0">
            <w:pPr>
              <w:rPr>
                <w:rFonts w:ascii="Calibri" w:eastAsia="Calibri" w:hAnsi="Calibri" w:cs="Calibri"/>
                <w:sz w:val="22"/>
                <w:szCs w:val="22"/>
                <w:lang w:eastAsia="en-AU"/>
              </w:rPr>
            </w:pPr>
            <w:r w:rsidRPr="00B663F3">
              <w:rPr>
                <w:rFonts w:ascii="Calibri" w:eastAsia="Calibri" w:hAnsi="Calibri" w:cs="Calibri"/>
                <w:sz w:val="22"/>
                <w:szCs w:val="22"/>
                <w:lang w:eastAsia="en-AU"/>
              </w:rPr>
              <w:t>State:</w:t>
            </w:r>
          </w:p>
        </w:tc>
        <w:tc>
          <w:tcPr>
            <w:tcW w:w="3857" w:type="dxa"/>
            <w:tcBorders>
              <w:top w:val="nil"/>
              <w:left w:val="nil"/>
              <w:bottom w:val="nil"/>
              <w:right w:val="nil"/>
            </w:tcBorders>
          </w:tcPr>
          <w:p w14:paraId="464F2341" w14:textId="77777777"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NSW</w:t>
            </w:r>
          </w:p>
        </w:tc>
        <w:tc>
          <w:tcPr>
            <w:tcW w:w="3426" w:type="dxa"/>
            <w:gridSpan w:val="3"/>
            <w:tcBorders>
              <w:top w:val="nil"/>
              <w:left w:val="nil"/>
              <w:bottom w:val="nil"/>
              <w:right w:val="nil"/>
            </w:tcBorders>
          </w:tcPr>
          <w:p w14:paraId="6508405D" w14:textId="77777777" w:rsidR="009F52E0" w:rsidRPr="00B663F3" w:rsidRDefault="009F52E0" w:rsidP="009F52E0">
            <w:pPr>
              <w:rPr>
                <w:rFonts w:ascii="Calibri" w:eastAsia="Calibri" w:hAnsi="Calibri" w:cs="Calibri"/>
                <w:sz w:val="22"/>
                <w:szCs w:val="22"/>
                <w:lang w:eastAsia="en-AU"/>
              </w:rPr>
            </w:pPr>
          </w:p>
        </w:tc>
      </w:tr>
      <w:tr w:rsidR="009F52E0" w:rsidRPr="00B663F3" w14:paraId="1B68A410" w14:textId="77777777" w:rsidTr="00B663F3">
        <w:trPr>
          <w:trHeight w:hRule="exact" w:val="454"/>
        </w:trPr>
        <w:tc>
          <w:tcPr>
            <w:tcW w:w="1743" w:type="dxa"/>
            <w:gridSpan w:val="2"/>
            <w:tcBorders>
              <w:top w:val="nil"/>
              <w:left w:val="nil"/>
              <w:bottom w:val="nil"/>
              <w:right w:val="nil"/>
            </w:tcBorders>
          </w:tcPr>
          <w:p w14:paraId="1C1C0683" w14:textId="77777777" w:rsidR="009F52E0" w:rsidRPr="00B663F3" w:rsidRDefault="009F52E0" w:rsidP="009F52E0">
            <w:pPr>
              <w:rPr>
                <w:rFonts w:ascii="Calibri" w:eastAsia="Calibri" w:hAnsi="Calibri" w:cs="Calibri"/>
                <w:sz w:val="22"/>
                <w:szCs w:val="22"/>
                <w:lang w:eastAsia="en-AU"/>
              </w:rPr>
            </w:pPr>
            <w:r w:rsidRPr="00B663F3">
              <w:rPr>
                <w:rFonts w:ascii="Calibri" w:eastAsia="Calibri" w:hAnsi="Calibri" w:cs="Calibri"/>
                <w:sz w:val="22"/>
                <w:szCs w:val="22"/>
                <w:lang w:eastAsia="en-AU"/>
              </w:rPr>
              <w:t>Phone:</w:t>
            </w:r>
          </w:p>
        </w:tc>
        <w:tc>
          <w:tcPr>
            <w:tcW w:w="3857" w:type="dxa"/>
            <w:tcBorders>
              <w:top w:val="nil"/>
              <w:left w:val="nil"/>
              <w:bottom w:val="nil"/>
              <w:right w:val="nil"/>
            </w:tcBorders>
          </w:tcPr>
          <w:p w14:paraId="7A327DBE" w14:textId="77777777"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12345678910</w:t>
            </w:r>
          </w:p>
        </w:tc>
        <w:tc>
          <w:tcPr>
            <w:tcW w:w="3426" w:type="dxa"/>
            <w:gridSpan w:val="3"/>
            <w:tcBorders>
              <w:top w:val="nil"/>
              <w:left w:val="nil"/>
              <w:bottom w:val="nil"/>
              <w:right w:val="nil"/>
            </w:tcBorders>
          </w:tcPr>
          <w:p w14:paraId="7E0EDE07" w14:textId="77777777" w:rsidR="009F52E0" w:rsidRPr="00B663F3" w:rsidRDefault="009F52E0" w:rsidP="009F52E0">
            <w:pPr>
              <w:rPr>
                <w:rFonts w:ascii="Calibri" w:eastAsia="Calibri" w:hAnsi="Calibri" w:cs="Calibri"/>
                <w:sz w:val="22"/>
                <w:szCs w:val="22"/>
                <w:lang w:eastAsia="en-AU"/>
              </w:rPr>
            </w:pPr>
          </w:p>
        </w:tc>
      </w:tr>
      <w:tr w:rsidR="009F52E0" w:rsidRPr="00B663F3" w14:paraId="30408183" w14:textId="77777777" w:rsidTr="00B663F3">
        <w:trPr>
          <w:trHeight w:hRule="exact" w:val="454"/>
        </w:trPr>
        <w:tc>
          <w:tcPr>
            <w:tcW w:w="1743" w:type="dxa"/>
            <w:gridSpan w:val="2"/>
            <w:tcBorders>
              <w:top w:val="nil"/>
              <w:left w:val="nil"/>
              <w:bottom w:val="nil"/>
              <w:right w:val="nil"/>
            </w:tcBorders>
          </w:tcPr>
          <w:p w14:paraId="186AB47C" w14:textId="77777777" w:rsidR="009F52E0" w:rsidRPr="00B663F3" w:rsidRDefault="009F52E0" w:rsidP="009F52E0">
            <w:pPr>
              <w:rPr>
                <w:rFonts w:ascii="Calibri" w:eastAsia="Calibri" w:hAnsi="Calibri" w:cs="Calibri"/>
                <w:sz w:val="22"/>
                <w:szCs w:val="22"/>
                <w:lang w:eastAsia="en-AU"/>
              </w:rPr>
            </w:pPr>
            <w:r w:rsidRPr="00B663F3">
              <w:rPr>
                <w:rFonts w:ascii="Calibri" w:eastAsia="Calibri" w:hAnsi="Calibri" w:cs="Calibri"/>
                <w:sz w:val="22"/>
                <w:szCs w:val="22"/>
                <w:lang w:eastAsia="en-AU"/>
              </w:rPr>
              <w:t>Email:</w:t>
            </w:r>
          </w:p>
        </w:tc>
        <w:tc>
          <w:tcPr>
            <w:tcW w:w="3857" w:type="dxa"/>
            <w:tcBorders>
              <w:top w:val="nil"/>
              <w:left w:val="nil"/>
              <w:bottom w:val="nil"/>
              <w:right w:val="nil"/>
            </w:tcBorders>
            <w:vAlign w:val="bottom"/>
          </w:tcPr>
          <w:p w14:paraId="509AB524" w14:textId="77777777" w:rsidR="009F52E0" w:rsidRPr="00B663F3" w:rsidRDefault="009F52E0" w:rsidP="009F52E0">
            <w:pPr>
              <w:rPr>
                <w:rFonts w:ascii="Calibri" w:eastAsia="Calibri" w:hAnsi="Calibri" w:cs="Calibri"/>
                <w:sz w:val="22"/>
                <w:szCs w:val="22"/>
                <w:lang w:eastAsia="en-AU"/>
              </w:rPr>
            </w:pPr>
            <w:r w:rsidRPr="00B663F3">
              <w:rPr>
                <w:rFonts w:ascii="Arial" w:hAnsi="Arial" w:cs="Times New Roman"/>
                <w:color w:val="FF0000"/>
                <w:szCs w:val="24"/>
                <w:lang w:val="en-US"/>
              </w:rPr>
              <w:t>mjskillspoint@coldmail.yel</w:t>
            </w:r>
          </w:p>
        </w:tc>
        <w:tc>
          <w:tcPr>
            <w:tcW w:w="3426" w:type="dxa"/>
            <w:gridSpan w:val="3"/>
            <w:tcBorders>
              <w:top w:val="nil"/>
              <w:left w:val="nil"/>
              <w:bottom w:val="nil"/>
              <w:right w:val="nil"/>
            </w:tcBorders>
          </w:tcPr>
          <w:p w14:paraId="5A23F37A" w14:textId="77777777" w:rsidR="009F52E0" w:rsidRPr="00B663F3" w:rsidRDefault="009F52E0" w:rsidP="009F52E0">
            <w:pPr>
              <w:rPr>
                <w:rFonts w:ascii="Calibri" w:eastAsia="Calibri" w:hAnsi="Calibri" w:cs="Calibri"/>
                <w:sz w:val="22"/>
                <w:szCs w:val="22"/>
                <w:lang w:eastAsia="en-AU"/>
              </w:rPr>
            </w:pPr>
          </w:p>
        </w:tc>
      </w:tr>
      <w:tr w:rsidR="009F52E0" w:rsidRPr="00B663F3" w14:paraId="22E85C8F" w14:textId="77777777" w:rsidTr="00F62D7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5B55189" w14:textId="77777777" w:rsidR="009F52E0" w:rsidRPr="00B663F3" w:rsidRDefault="009F52E0" w:rsidP="009F52E0">
            <w:pPr>
              <w:rPr>
                <w:rFonts w:ascii="Calibri" w:eastAsia="Calibri" w:hAnsi="Calibri" w:cs="Calibri"/>
                <w:sz w:val="22"/>
                <w:szCs w:val="22"/>
                <w:lang w:eastAsia="en-AU"/>
              </w:rPr>
            </w:pPr>
            <w:r w:rsidRPr="00B663F3">
              <w:rPr>
                <w:rFonts w:ascii="Calibri" w:eastAsia="Calibri" w:hAnsi="Calibri" w:cs="Calibri"/>
                <w:sz w:val="22"/>
                <w:szCs w:val="22"/>
                <w:lang w:eastAsia="en-AU"/>
              </w:rPr>
              <w:t>QTY</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58E46B89" w14:textId="77777777" w:rsidR="009F52E0" w:rsidRPr="00B663F3" w:rsidRDefault="009F52E0" w:rsidP="009F52E0">
            <w:pPr>
              <w:rPr>
                <w:rFonts w:ascii="Calibri" w:eastAsia="Calibri" w:hAnsi="Calibri" w:cs="Calibri"/>
                <w:sz w:val="22"/>
                <w:szCs w:val="22"/>
                <w:lang w:eastAsia="en-AU"/>
              </w:rPr>
            </w:pPr>
            <w:r w:rsidRPr="00B663F3">
              <w:rPr>
                <w:rFonts w:ascii="Calibri" w:eastAsia="Calibri" w:hAnsi="Calibri" w:cs="Calibri"/>
                <w:sz w:val="22"/>
                <w:szCs w:val="22"/>
                <w:lang w:eastAsia="en-AU"/>
              </w:rPr>
              <w:t>Description</w:t>
            </w:r>
          </w:p>
          <w:p w14:paraId="6244234C" w14:textId="27FBF58F" w:rsidR="009F52E0" w:rsidRPr="00B663F3" w:rsidRDefault="009F52E0" w:rsidP="009F52E0">
            <w:pPr>
              <w:rPr>
                <w:rFonts w:ascii="Calibri" w:eastAsia="Calibri" w:hAnsi="Calibri" w:cs="Calibri"/>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6B0B1317" w14:textId="77777777" w:rsidR="009F52E0" w:rsidRPr="00B663F3" w:rsidRDefault="009F52E0" w:rsidP="009F52E0">
            <w:pPr>
              <w:rPr>
                <w:rFonts w:ascii="Calibri" w:eastAsia="Calibri" w:hAnsi="Calibri" w:cs="Calibri"/>
                <w:sz w:val="22"/>
                <w:szCs w:val="22"/>
                <w:lang w:eastAsia="en-AU"/>
              </w:rPr>
            </w:pPr>
            <w:r w:rsidRPr="00B663F3">
              <w:rPr>
                <w:rFonts w:ascii="Calibri" w:eastAsia="Calibri" w:hAnsi="Calibri" w:cs="Calibri"/>
                <w:sz w:val="22"/>
                <w:szCs w:val="22"/>
                <w:lang w:eastAsia="en-AU"/>
              </w:rPr>
              <w:t>Line Total</w:t>
            </w:r>
          </w:p>
        </w:tc>
      </w:tr>
      <w:tr w:rsidR="009F52E0" w:rsidRPr="00B663F3" w14:paraId="55092E05" w14:textId="77777777" w:rsidTr="00F62D7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47338F86" w14:textId="77777777"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01BEA566" w14:textId="51FCA942"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Remove and dispose of Existing Laundry</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09DBEC69" w14:textId="77777777"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$350.00</w:t>
            </w:r>
          </w:p>
        </w:tc>
      </w:tr>
      <w:tr w:rsidR="009F52E0" w:rsidRPr="00B663F3" w14:paraId="058E0580" w14:textId="77777777" w:rsidTr="00F62D7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5C37574A" w14:textId="77777777"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2BAD6F71" w14:textId="556FE7AF"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Plumbing to disconnect and reconnect</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37990CD4" w14:textId="77777777"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$250.00</w:t>
            </w:r>
          </w:p>
        </w:tc>
      </w:tr>
      <w:tr w:rsidR="009F52E0" w:rsidRPr="00B663F3" w14:paraId="2FCC0D91" w14:textId="77777777" w:rsidTr="00F62D7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475A2DE" w14:textId="77777777"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480FD3E7" w14:textId="08082E31"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Supply and install cabinets as per plan &amp; design</w:t>
            </w:r>
          </w:p>
          <w:p w14:paraId="4743AEE3" w14:textId="77777777" w:rsidR="009F52E0" w:rsidRPr="00B663F3" w:rsidRDefault="009F52E0" w:rsidP="009F52E0">
            <w:pPr>
              <w:rPr>
                <w:rFonts w:ascii="Calibri" w:eastAsia="Calibri" w:hAnsi="Calibri" w:cs="Calibri"/>
                <w:color w:val="FF0000"/>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0A992278" w14:textId="77777777"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$2500.00</w:t>
            </w:r>
          </w:p>
        </w:tc>
      </w:tr>
      <w:tr w:rsidR="009F52E0" w:rsidRPr="00B663F3" w14:paraId="281D410F" w14:textId="77777777" w:rsidTr="00F62D7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42314174" w14:textId="77777777"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43F8451E" w14:textId="6F053AF2"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Supply Stone bench top as per specifications (20mm stone)</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26806E89" w14:textId="77777777"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$1850.00</w:t>
            </w:r>
          </w:p>
        </w:tc>
      </w:tr>
      <w:tr w:rsidR="009F52E0" w:rsidRPr="00B663F3" w14:paraId="14A7F597" w14:textId="77777777" w:rsidTr="00F62D7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05559446" w14:textId="77777777"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300B849E" w14:textId="24FEB30C"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Tiled splash back as per clients choice</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44EB5EFD" w14:textId="77777777"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$1350.00</w:t>
            </w:r>
          </w:p>
        </w:tc>
      </w:tr>
      <w:tr w:rsidR="009F52E0" w:rsidRPr="00B663F3" w14:paraId="1C15A6FA" w14:textId="77777777" w:rsidTr="00F62D7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0A8567FE" w14:textId="77777777"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1</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1E6C4C64" w14:textId="1A53FBF6"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Supply and install new blinds on window</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3BBB50C0" w14:textId="77777777" w:rsidR="009F52E0" w:rsidRPr="00B663F3" w:rsidRDefault="009F52E0" w:rsidP="009F52E0">
            <w:pPr>
              <w:rPr>
                <w:rFonts w:ascii="Calibri" w:eastAsia="Calibri" w:hAnsi="Calibri" w:cs="Calibri"/>
                <w:color w:val="FF0000"/>
                <w:sz w:val="22"/>
                <w:szCs w:val="22"/>
                <w:lang w:eastAsia="en-AU"/>
              </w:rPr>
            </w:pPr>
            <w:r w:rsidRPr="00B663F3">
              <w:rPr>
                <w:rFonts w:ascii="Calibri" w:eastAsia="Calibri" w:hAnsi="Calibri" w:cs="Calibri"/>
                <w:color w:val="FF0000"/>
                <w:sz w:val="22"/>
                <w:szCs w:val="22"/>
                <w:lang w:eastAsia="en-AU"/>
              </w:rPr>
              <w:t>$560.00</w:t>
            </w:r>
          </w:p>
        </w:tc>
      </w:tr>
      <w:tr w:rsidR="009F52E0" w:rsidRPr="00B663F3" w14:paraId="7414598E" w14:textId="77777777" w:rsidTr="00F62D7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05B37467" w14:textId="2DDD8370" w:rsidR="009F52E0" w:rsidRPr="00B663F3" w:rsidRDefault="009F52E0" w:rsidP="009F52E0">
            <w:pPr>
              <w:rPr>
                <w:rFonts w:ascii="Calibri" w:eastAsia="Calibri" w:hAnsi="Calibri" w:cs="Calibri"/>
                <w:color w:val="FF0000"/>
                <w:sz w:val="22"/>
                <w:szCs w:val="22"/>
                <w:lang w:eastAsia="en-AU"/>
              </w:rPr>
            </w:pPr>
            <w:r>
              <w:rPr>
                <w:rFonts w:ascii="Calibri" w:eastAsia="Calibri" w:hAnsi="Calibri" w:cs="Calibri"/>
                <w:color w:val="FF0000"/>
                <w:sz w:val="22"/>
                <w:szCs w:val="22"/>
                <w:lang w:eastAsia="en-AU"/>
              </w:rPr>
              <w:t>1</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tcPr>
          <w:p w14:paraId="25F49A3C" w14:textId="43129E77" w:rsidR="009F52E0" w:rsidRPr="00B663F3" w:rsidRDefault="009F52E0" w:rsidP="009F52E0">
            <w:pPr>
              <w:rPr>
                <w:rFonts w:ascii="Calibri" w:eastAsia="Calibri" w:hAnsi="Calibri" w:cs="Calibri"/>
                <w:color w:val="FF0000"/>
                <w:sz w:val="22"/>
                <w:szCs w:val="22"/>
                <w:lang w:eastAsia="en-AU"/>
              </w:rPr>
            </w:pPr>
            <w:r>
              <w:rPr>
                <w:rFonts w:ascii="Calibri" w:eastAsia="Calibri" w:hAnsi="Calibri" w:cs="Calibri"/>
                <w:color w:val="FF0000"/>
                <w:sz w:val="22"/>
                <w:szCs w:val="22"/>
                <w:lang w:eastAsia="en-AU"/>
              </w:rPr>
              <w:t>Design Services</w:t>
            </w:r>
          </w:p>
        </w:tc>
        <w:tc>
          <w:tcPr>
            <w:tcW w:w="1232" w:type="dxa"/>
            <w:tcBorders>
              <w:top w:val="single" w:sz="4" w:space="0" w:color="auto"/>
              <w:left w:val="single" w:sz="4" w:space="0" w:color="auto"/>
              <w:bottom w:val="single" w:sz="4" w:space="0" w:color="auto"/>
              <w:right w:val="single" w:sz="4" w:space="0" w:color="auto"/>
            </w:tcBorders>
            <w:shd w:val="clear" w:color="auto" w:fill="auto"/>
          </w:tcPr>
          <w:p w14:paraId="33CDAA8B" w14:textId="7969A6F5" w:rsidR="009F52E0" w:rsidRPr="00B663F3" w:rsidRDefault="009F52E0" w:rsidP="009F52E0">
            <w:pPr>
              <w:rPr>
                <w:rFonts w:ascii="Calibri" w:eastAsia="Calibri" w:hAnsi="Calibri" w:cs="Calibri"/>
                <w:color w:val="FF0000"/>
                <w:sz w:val="22"/>
                <w:szCs w:val="22"/>
                <w:lang w:eastAsia="en-AU"/>
              </w:rPr>
            </w:pPr>
            <w:r>
              <w:rPr>
                <w:rFonts w:ascii="Calibri" w:eastAsia="Calibri" w:hAnsi="Calibri" w:cs="Calibri"/>
                <w:color w:val="FF0000"/>
                <w:sz w:val="22"/>
                <w:szCs w:val="22"/>
                <w:lang w:eastAsia="en-AU"/>
              </w:rPr>
              <w:t>$1000.00</w:t>
            </w:r>
          </w:p>
        </w:tc>
      </w:tr>
      <w:tr w:rsidR="0089557D" w:rsidRPr="00B663F3" w14:paraId="14644979"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vAlign w:val="top"/>
          </w:tcPr>
          <w:p w14:paraId="4BBC8C3B" w14:textId="5F608477" w:rsidR="0089557D" w:rsidRPr="00F54FB9" w:rsidRDefault="0089557D" w:rsidP="0089557D">
            <w:pPr>
              <w:rPr>
                <w:rFonts w:ascii="Calibri" w:eastAsia="Calibri" w:hAnsi="Calibri" w:cs="Calibri"/>
                <w:color w:val="FF0000"/>
                <w:sz w:val="22"/>
                <w:szCs w:val="22"/>
                <w:lang w:eastAsia="en-AU"/>
              </w:rPr>
            </w:pPr>
            <w:r w:rsidRPr="00F54FB9">
              <w:rPr>
                <w:color w:val="FF0000"/>
              </w:rPr>
              <w:t>1</w:t>
            </w: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vAlign w:val="top"/>
          </w:tcPr>
          <w:p w14:paraId="469F1F61" w14:textId="14C6AA1E" w:rsidR="0089557D" w:rsidRPr="00F54FB9" w:rsidRDefault="0089557D" w:rsidP="0089557D">
            <w:pPr>
              <w:rPr>
                <w:rFonts w:ascii="Calibri" w:eastAsia="Calibri" w:hAnsi="Calibri" w:cs="Calibri"/>
                <w:color w:val="FF0000"/>
                <w:sz w:val="22"/>
                <w:szCs w:val="22"/>
                <w:lang w:eastAsia="en-AU"/>
              </w:rPr>
            </w:pPr>
            <w:r w:rsidRPr="00F54FB9">
              <w:rPr>
                <w:color w:val="FF0000"/>
              </w:rPr>
              <w:t>Sink and Tap installed</w:t>
            </w:r>
          </w:p>
        </w:tc>
        <w:tc>
          <w:tcPr>
            <w:tcW w:w="1232" w:type="dxa"/>
            <w:tcBorders>
              <w:top w:val="single" w:sz="4" w:space="0" w:color="auto"/>
              <w:left w:val="single" w:sz="4" w:space="0" w:color="auto"/>
              <w:bottom w:val="single" w:sz="4" w:space="0" w:color="auto"/>
              <w:right w:val="single" w:sz="4" w:space="0" w:color="auto"/>
            </w:tcBorders>
            <w:shd w:val="clear" w:color="auto" w:fill="auto"/>
            <w:vAlign w:val="top"/>
          </w:tcPr>
          <w:p w14:paraId="6183B284" w14:textId="2478EF0E" w:rsidR="0089557D" w:rsidRPr="00F54FB9" w:rsidRDefault="0089557D" w:rsidP="0089557D">
            <w:pPr>
              <w:rPr>
                <w:rFonts w:ascii="Calibri" w:eastAsia="Calibri" w:hAnsi="Calibri" w:cs="Calibri"/>
                <w:color w:val="FF0000"/>
                <w:sz w:val="22"/>
                <w:szCs w:val="22"/>
                <w:lang w:eastAsia="en-AU"/>
              </w:rPr>
            </w:pPr>
            <w:r w:rsidRPr="00F54FB9">
              <w:rPr>
                <w:color w:val="FF0000"/>
              </w:rPr>
              <w:t>$1200.00</w:t>
            </w:r>
          </w:p>
        </w:tc>
      </w:tr>
      <w:tr w:rsidR="0089557D" w:rsidRPr="00B663F3" w14:paraId="307719D7"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vAlign w:val="top"/>
          </w:tcPr>
          <w:p w14:paraId="6663606D" w14:textId="77777777" w:rsidR="0089557D" w:rsidRPr="00F54FB9" w:rsidRDefault="0089557D" w:rsidP="0089557D">
            <w:pPr>
              <w:rPr>
                <w:rFonts w:ascii="Calibri" w:eastAsia="Calibri" w:hAnsi="Calibri" w:cs="Calibri"/>
                <w:color w:val="FF0000"/>
                <w:sz w:val="22"/>
                <w:szCs w:val="22"/>
                <w:lang w:eastAsia="en-AU"/>
              </w:rPr>
            </w:pPr>
          </w:p>
        </w:tc>
        <w:tc>
          <w:tcPr>
            <w:tcW w:w="6838" w:type="dxa"/>
            <w:gridSpan w:val="4"/>
            <w:tcBorders>
              <w:top w:val="single" w:sz="4" w:space="0" w:color="auto"/>
              <w:left w:val="single" w:sz="4" w:space="0" w:color="auto"/>
              <w:bottom w:val="single" w:sz="4" w:space="0" w:color="auto"/>
              <w:right w:val="single" w:sz="4" w:space="0" w:color="auto"/>
            </w:tcBorders>
            <w:shd w:val="clear" w:color="auto" w:fill="auto"/>
            <w:vAlign w:val="top"/>
          </w:tcPr>
          <w:p w14:paraId="2D6C9848" w14:textId="77777777" w:rsidR="0089557D" w:rsidRPr="00F54FB9" w:rsidRDefault="0089557D" w:rsidP="0089557D">
            <w:pPr>
              <w:rPr>
                <w:rFonts w:ascii="Calibri" w:eastAsia="Calibri" w:hAnsi="Calibri" w:cs="Calibri"/>
                <w:color w:val="FF0000"/>
                <w:sz w:val="22"/>
                <w:szCs w:val="22"/>
                <w:lang w:eastAsia="en-AU"/>
              </w:rPr>
            </w:pPr>
          </w:p>
        </w:tc>
        <w:tc>
          <w:tcPr>
            <w:tcW w:w="1232" w:type="dxa"/>
            <w:tcBorders>
              <w:top w:val="single" w:sz="4" w:space="0" w:color="auto"/>
              <w:left w:val="single" w:sz="4" w:space="0" w:color="auto"/>
              <w:bottom w:val="single" w:sz="4" w:space="0" w:color="auto"/>
              <w:right w:val="single" w:sz="4" w:space="0" w:color="auto"/>
            </w:tcBorders>
            <w:shd w:val="clear" w:color="auto" w:fill="auto"/>
            <w:vAlign w:val="top"/>
          </w:tcPr>
          <w:p w14:paraId="3A1AC7FD" w14:textId="77777777" w:rsidR="0089557D" w:rsidRPr="00F54FB9" w:rsidRDefault="0089557D" w:rsidP="0089557D">
            <w:pPr>
              <w:rPr>
                <w:rFonts w:ascii="Calibri" w:eastAsia="Calibri" w:hAnsi="Calibri" w:cs="Calibri"/>
                <w:color w:val="FF0000"/>
                <w:sz w:val="22"/>
                <w:szCs w:val="22"/>
                <w:lang w:eastAsia="en-AU"/>
              </w:rPr>
            </w:pPr>
          </w:p>
        </w:tc>
      </w:tr>
      <w:tr w:rsidR="0089557D" w:rsidRPr="00B663F3" w14:paraId="4C084AE8" w14:textId="77777777" w:rsidTr="0089557D">
        <w:trPr>
          <w:trHeight w:hRule="exact" w:val="397"/>
        </w:trPr>
        <w:tc>
          <w:tcPr>
            <w:tcW w:w="956" w:type="dxa"/>
            <w:tcBorders>
              <w:top w:val="single" w:sz="4" w:space="0" w:color="auto"/>
              <w:left w:val="nil"/>
              <w:bottom w:val="nil"/>
              <w:right w:val="nil"/>
            </w:tcBorders>
            <w:shd w:val="clear" w:color="auto" w:fill="auto"/>
            <w:vAlign w:val="top"/>
          </w:tcPr>
          <w:p w14:paraId="64271A48" w14:textId="77777777" w:rsidR="0089557D" w:rsidRPr="00F54FB9" w:rsidRDefault="0089557D" w:rsidP="0089557D">
            <w:pPr>
              <w:rPr>
                <w:rFonts w:ascii="Calibri" w:eastAsia="Calibri" w:hAnsi="Calibri" w:cs="Calibri"/>
                <w:color w:val="FF0000"/>
                <w:sz w:val="22"/>
                <w:szCs w:val="22"/>
                <w:lang w:eastAsia="en-AU"/>
              </w:rPr>
            </w:pPr>
          </w:p>
        </w:tc>
        <w:tc>
          <w:tcPr>
            <w:tcW w:w="5800" w:type="dxa"/>
            <w:gridSpan w:val="3"/>
            <w:tcBorders>
              <w:top w:val="single" w:sz="4" w:space="0" w:color="auto"/>
              <w:left w:val="nil"/>
              <w:bottom w:val="nil"/>
              <w:right w:val="nil"/>
            </w:tcBorders>
            <w:shd w:val="clear" w:color="auto" w:fill="auto"/>
            <w:vAlign w:val="top"/>
          </w:tcPr>
          <w:p w14:paraId="4B281971" w14:textId="77777777" w:rsidR="0089557D" w:rsidRPr="00F54FB9" w:rsidRDefault="0089557D" w:rsidP="0089557D">
            <w:pPr>
              <w:rPr>
                <w:rFonts w:ascii="Calibri" w:eastAsia="Calibri" w:hAnsi="Calibri" w:cs="Calibri"/>
                <w:color w:val="FF0000"/>
                <w:sz w:val="22"/>
                <w:szCs w:val="22"/>
                <w:lang w:eastAsia="en-AU"/>
              </w:rPr>
            </w:pPr>
          </w:p>
        </w:tc>
        <w:tc>
          <w:tcPr>
            <w:tcW w:w="1038" w:type="dxa"/>
            <w:tcBorders>
              <w:top w:val="single" w:sz="4" w:space="0" w:color="auto"/>
              <w:left w:val="nil"/>
              <w:bottom w:val="nil"/>
              <w:right w:val="single" w:sz="4" w:space="0" w:color="auto"/>
            </w:tcBorders>
            <w:shd w:val="clear" w:color="auto" w:fill="auto"/>
            <w:vAlign w:val="top"/>
          </w:tcPr>
          <w:p w14:paraId="5C64E35C" w14:textId="634FEE03" w:rsidR="0089557D" w:rsidRPr="00F54FB9" w:rsidRDefault="0089557D" w:rsidP="0089557D">
            <w:pPr>
              <w:rPr>
                <w:rFonts w:ascii="Calibri" w:eastAsia="Calibri" w:hAnsi="Calibri" w:cs="Calibri"/>
                <w:color w:val="FF0000"/>
                <w:sz w:val="22"/>
                <w:szCs w:val="22"/>
                <w:lang w:eastAsia="en-AU"/>
              </w:rPr>
            </w:pPr>
            <w:r w:rsidRPr="00F54FB9">
              <w:rPr>
                <w:color w:val="FF0000"/>
              </w:rPr>
              <w:t>Subtotal</w:t>
            </w:r>
          </w:p>
        </w:tc>
        <w:tc>
          <w:tcPr>
            <w:tcW w:w="1232" w:type="dxa"/>
            <w:tcBorders>
              <w:top w:val="single" w:sz="4" w:space="0" w:color="auto"/>
              <w:left w:val="single" w:sz="4" w:space="0" w:color="auto"/>
              <w:bottom w:val="single" w:sz="4" w:space="0" w:color="auto"/>
              <w:right w:val="single" w:sz="4" w:space="0" w:color="auto"/>
            </w:tcBorders>
            <w:shd w:val="clear" w:color="auto" w:fill="auto"/>
            <w:vAlign w:val="top"/>
          </w:tcPr>
          <w:p w14:paraId="25731C10" w14:textId="76CAB5DF" w:rsidR="0089557D" w:rsidRPr="00F54FB9" w:rsidRDefault="0089557D" w:rsidP="0089557D">
            <w:pPr>
              <w:rPr>
                <w:rFonts w:ascii="Calibri" w:eastAsia="Calibri" w:hAnsi="Calibri" w:cs="Calibri"/>
                <w:color w:val="FF0000"/>
                <w:sz w:val="22"/>
                <w:szCs w:val="22"/>
                <w:lang w:eastAsia="en-AU"/>
              </w:rPr>
            </w:pPr>
            <w:r w:rsidRPr="00F54FB9">
              <w:rPr>
                <w:color w:val="FF0000"/>
              </w:rPr>
              <w:t>$9060.00</w:t>
            </w:r>
          </w:p>
        </w:tc>
      </w:tr>
      <w:tr w:rsidR="0089557D" w:rsidRPr="00B663F3" w14:paraId="5774380E" w14:textId="77777777" w:rsidTr="0089557D">
        <w:trPr>
          <w:trHeight w:hRule="exact" w:val="397"/>
        </w:trPr>
        <w:tc>
          <w:tcPr>
            <w:tcW w:w="956" w:type="dxa"/>
            <w:tcBorders>
              <w:top w:val="nil"/>
              <w:left w:val="nil"/>
              <w:bottom w:val="nil"/>
              <w:right w:val="nil"/>
            </w:tcBorders>
            <w:shd w:val="clear" w:color="auto" w:fill="auto"/>
            <w:vAlign w:val="top"/>
          </w:tcPr>
          <w:p w14:paraId="16519BC7" w14:textId="77777777" w:rsidR="0089557D" w:rsidRPr="00F54FB9" w:rsidRDefault="0089557D" w:rsidP="0089557D">
            <w:pPr>
              <w:rPr>
                <w:rFonts w:ascii="Calibri" w:eastAsia="Calibri" w:hAnsi="Calibri" w:cs="Calibri"/>
                <w:color w:val="FF0000"/>
                <w:sz w:val="22"/>
                <w:szCs w:val="22"/>
                <w:lang w:eastAsia="en-AU"/>
              </w:rPr>
            </w:pPr>
          </w:p>
        </w:tc>
        <w:tc>
          <w:tcPr>
            <w:tcW w:w="5800" w:type="dxa"/>
            <w:gridSpan w:val="3"/>
            <w:tcBorders>
              <w:top w:val="nil"/>
              <w:left w:val="nil"/>
              <w:bottom w:val="nil"/>
              <w:right w:val="nil"/>
            </w:tcBorders>
            <w:shd w:val="clear" w:color="auto" w:fill="auto"/>
            <w:vAlign w:val="top"/>
          </w:tcPr>
          <w:p w14:paraId="53D1E541" w14:textId="77777777" w:rsidR="0089557D" w:rsidRPr="00F54FB9" w:rsidRDefault="0089557D" w:rsidP="0089557D">
            <w:pPr>
              <w:rPr>
                <w:rFonts w:ascii="Calibri" w:eastAsia="Calibri" w:hAnsi="Calibri" w:cs="Calibri"/>
                <w:color w:val="FF0000"/>
                <w:sz w:val="22"/>
                <w:szCs w:val="22"/>
                <w:lang w:eastAsia="en-AU"/>
              </w:rPr>
            </w:pPr>
          </w:p>
        </w:tc>
        <w:tc>
          <w:tcPr>
            <w:tcW w:w="1038" w:type="dxa"/>
            <w:tcBorders>
              <w:top w:val="nil"/>
              <w:left w:val="nil"/>
              <w:bottom w:val="nil"/>
              <w:right w:val="single" w:sz="4" w:space="0" w:color="auto"/>
            </w:tcBorders>
            <w:shd w:val="clear" w:color="auto" w:fill="auto"/>
            <w:vAlign w:val="top"/>
          </w:tcPr>
          <w:p w14:paraId="3654BECA" w14:textId="3B47F681" w:rsidR="0089557D" w:rsidRPr="00F54FB9" w:rsidRDefault="0089557D" w:rsidP="0089557D">
            <w:pPr>
              <w:rPr>
                <w:rFonts w:ascii="Calibri" w:eastAsia="Calibri" w:hAnsi="Calibri" w:cs="Calibri"/>
                <w:color w:val="FF0000"/>
                <w:sz w:val="22"/>
                <w:szCs w:val="22"/>
                <w:lang w:eastAsia="en-AU"/>
              </w:rPr>
            </w:pPr>
            <w:r w:rsidRPr="00F54FB9">
              <w:rPr>
                <w:color w:val="FF0000"/>
              </w:rPr>
              <w:t>GST</w:t>
            </w:r>
          </w:p>
        </w:tc>
        <w:tc>
          <w:tcPr>
            <w:tcW w:w="1232" w:type="dxa"/>
            <w:tcBorders>
              <w:top w:val="single" w:sz="4" w:space="0" w:color="auto"/>
              <w:left w:val="single" w:sz="4" w:space="0" w:color="auto"/>
              <w:bottom w:val="single" w:sz="4" w:space="0" w:color="auto"/>
              <w:right w:val="single" w:sz="4" w:space="0" w:color="auto"/>
            </w:tcBorders>
            <w:shd w:val="clear" w:color="auto" w:fill="auto"/>
            <w:vAlign w:val="top"/>
          </w:tcPr>
          <w:p w14:paraId="6C280C7E" w14:textId="7678495E" w:rsidR="0089557D" w:rsidRPr="00F54FB9" w:rsidRDefault="0089557D" w:rsidP="0089557D">
            <w:pPr>
              <w:rPr>
                <w:rFonts w:ascii="Calibri" w:eastAsia="Calibri" w:hAnsi="Calibri" w:cs="Calibri"/>
                <w:color w:val="FF0000"/>
                <w:sz w:val="22"/>
                <w:szCs w:val="22"/>
                <w:lang w:eastAsia="en-AU"/>
              </w:rPr>
            </w:pPr>
            <w:r w:rsidRPr="00F54FB9">
              <w:rPr>
                <w:color w:val="FF0000"/>
              </w:rPr>
              <w:t>$906.00</w:t>
            </w:r>
          </w:p>
        </w:tc>
      </w:tr>
      <w:tr w:rsidR="0089557D" w:rsidRPr="00B663F3" w14:paraId="1802E989" w14:textId="77777777" w:rsidTr="0089557D">
        <w:trPr>
          <w:trHeight w:hRule="exact" w:val="397"/>
        </w:trPr>
        <w:tc>
          <w:tcPr>
            <w:tcW w:w="956" w:type="dxa"/>
            <w:tcBorders>
              <w:top w:val="nil"/>
              <w:left w:val="nil"/>
              <w:bottom w:val="nil"/>
              <w:right w:val="nil"/>
            </w:tcBorders>
            <w:shd w:val="clear" w:color="auto" w:fill="auto"/>
            <w:vAlign w:val="top"/>
          </w:tcPr>
          <w:p w14:paraId="69A61ACC" w14:textId="77777777" w:rsidR="0089557D" w:rsidRPr="00F54FB9" w:rsidRDefault="0089557D" w:rsidP="0089557D">
            <w:pPr>
              <w:rPr>
                <w:rFonts w:ascii="Calibri" w:eastAsia="Calibri" w:hAnsi="Calibri" w:cs="Calibri"/>
                <w:color w:val="FF0000"/>
                <w:sz w:val="22"/>
                <w:szCs w:val="22"/>
                <w:lang w:eastAsia="en-AU"/>
              </w:rPr>
            </w:pPr>
          </w:p>
        </w:tc>
        <w:tc>
          <w:tcPr>
            <w:tcW w:w="5800" w:type="dxa"/>
            <w:gridSpan w:val="3"/>
            <w:tcBorders>
              <w:top w:val="nil"/>
              <w:left w:val="nil"/>
              <w:bottom w:val="nil"/>
              <w:right w:val="nil"/>
            </w:tcBorders>
            <w:shd w:val="clear" w:color="auto" w:fill="auto"/>
            <w:vAlign w:val="top"/>
          </w:tcPr>
          <w:p w14:paraId="245F0177" w14:textId="77777777" w:rsidR="0089557D" w:rsidRPr="00F54FB9" w:rsidRDefault="0089557D" w:rsidP="0089557D">
            <w:pPr>
              <w:rPr>
                <w:rFonts w:ascii="Calibri" w:eastAsia="Calibri" w:hAnsi="Calibri" w:cs="Calibri"/>
                <w:color w:val="FF0000"/>
                <w:sz w:val="22"/>
                <w:szCs w:val="22"/>
                <w:lang w:eastAsia="en-AU"/>
              </w:rPr>
            </w:pPr>
          </w:p>
        </w:tc>
        <w:tc>
          <w:tcPr>
            <w:tcW w:w="1038" w:type="dxa"/>
            <w:tcBorders>
              <w:top w:val="nil"/>
              <w:left w:val="nil"/>
              <w:bottom w:val="nil"/>
              <w:right w:val="single" w:sz="4" w:space="0" w:color="auto"/>
            </w:tcBorders>
            <w:shd w:val="clear" w:color="auto" w:fill="auto"/>
            <w:vAlign w:val="top"/>
          </w:tcPr>
          <w:p w14:paraId="6BC807A5" w14:textId="7FF77AC6" w:rsidR="0089557D" w:rsidRPr="00F54FB9" w:rsidRDefault="0089557D" w:rsidP="0089557D">
            <w:pP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t>Total</w:t>
            </w:r>
          </w:p>
        </w:tc>
        <w:tc>
          <w:tcPr>
            <w:tcW w:w="1232" w:type="dxa"/>
            <w:tcBorders>
              <w:top w:val="single" w:sz="4" w:space="0" w:color="auto"/>
              <w:left w:val="single" w:sz="4" w:space="0" w:color="auto"/>
              <w:bottom w:val="single" w:sz="4" w:space="0" w:color="auto"/>
              <w:right w:val="single" w:sz="4" w:space="0" w:color="auto"/>
            </w:tcBorders>
            <w:shd w:val="clear" w:color="auto" w:fill="auto"/>
            <w:vAlign w:val="top"/>
          </w:tcPr>
          <w:p w14:paraId="73DA47D7" w14:textId="427516C8" w:rsidR="0089557D" w:rsidRPr="00F54FB9" w:rsidRDefault="0089557D" w:rsidP="0089557D">
            <w:pP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t>$9966.00</w:t>
            </w:r>
          </w:p>
        </w:tc>
      </w:tr>
    </w:tbl>
    <w:p w14:paraId="42C5EBEF" w14:textId="77777777" w:rsidR="00B663F3" w:rsidRPr="00B663F3" w:rsidRDefault="00B663F3" w:rsidP="00B663F3">
      <w:pPr>
        <w:tabs>
          <w:tab w:val="left" w:pos="7797"/>
          <w:tab w:val="left" w:pos="8080"/>
          <w:tab w:val="left" w:pos="8222"/>
          <w:tab w:val="left" w:pos="8364"/>
          <w:tab w:val="left" w:pos="8647"/>
        </w:tabs>
        <w:rPr>
          <w:rFonts w:ascii="Calibri" w:eastAsia="Calibri" w:hAnsi="Calibri" w:cs="Calibri"/>
          <w:lang w:eastAsia="en-AU"/>
        </w:rPr>
      </w:pPr>
      <w:r w:rsidRPr="00B663F3">
        <w:rPr>
          <w:rFonts w:ascii="Calibri" w:eastAsia="Calibri" w:hAnsi="Calibri" w:cs="Calibri"/>
          <w:lang w:eastAsia="en-AU"/>
        </w:rPr>
        <w:t>Quotation prepared by: ………………………………………………………………………</w:t>
      </w:r>
    </w:p>
    <w:p w14:paraId="3DF90E62" w14:textId="77777777" w:rsidR="00B663F3" w:rsidRPr="00B663F3" w:rsidRDefault="00B663F3" w:rsidP="00B663F3">
      <w:pPr>
        <w:tabs>
          <w:tab w:val="left" w:pos="7797"/>
          <w:tab w:val="left" w:pos="8080"/>
          <w:tab w:val="left" w:pos="8222"/>
          <w:tab w:val="left" w:pos="8364"/>
          <w:tab w:val="left" w:pos="8647"/>
        </w:tabs>
        <w:rPr>
          <w:rFonts w:ascii="Calibri" w:eastAsia="Calibri" w:hAnsi="Calibri" w:cs="Calibri"/>
          <w:lang w:eastAsia="en-AU"/>
        </w:rPr>
      </w:pPr>
      <w:r w:rsidRPr="00B663F3">
        <w:rPr>
          <w:rFonts w:ascii="Calibri" w:eastAsia="Calibri" w:hAnsi="Calibri" w:cs="Calibri"/>
          <w:color w:val="FF0000"/>
          <w:lang w:val="en-US" w:eastAsia="en-AU"/>
        </w:rPr>
        <w:t xml:space="preserve">Thank you for giving us the opportunity to provide this quote. If you have any questions, or would like to make any changes or wish to proceed further, please call me.  </w:t>
      </w:r>
      <w:r w:rsidRPr="00B663F3">
        <w:rPr>
          <w:rFonts w:ascii="Calibri" w:eastAsia="Calibri" w:hAnsi="Calibri" w:cs="Calibri"/>
          <w:color w:val="FF0000"/>
          <w:lang w:eastAsia="en-AU"/>
        </w:rPr>
        <w:t>This quotation on the products listed above is subject to the conditions listed below.</w:t>
      </w:r>
      <w:r w:rsidRPr="00B663F3">
        <w:rPr>
          <w:rFonts w:ascii="Calibri" w:eastAsia="Calibri" w:hAnsi="Calibri" w:cs="Calibri"/>
          <w:lang w:eastAsia="en-AU"/>
        </w:rPr>
        <w:tab/>
      </w:r>
      <w:r w:rsidRPr="00B663F3">
        <w:rPr>
          <w:rFonts w:ascii="Calibri" w:eastAsia="Calibri" w:hAnsi="Calibri" w:cs="Calibri"/>
          <w:lang w:eastAsia="en-AU"/>
        </w:rPr>
        <w:tab/>
      </w:r>
      <w:r w:rsidRPr="00B663F3">
        <w:rPr>
          <w:rFonts w:ascii="Calibri" w:eastAsia="Calibri" w:hAnsi="Calibri" w:cs="Calibri"/>
          <w:lang w:eastAsia="en-AU"/>
        </w:rPr>
        <w:tab/>
      </w:r>
      <w:r w:rsidRPr="00B663F3">
        <w:rPr>
          <w:rFonts w:ascii="Calibri" w:eastAsia="Calibri" w:hAnsi="Calibri" w:cs="Calibri"/>
          <w:lang w:eastAsia="en-AU"/>
        </w:rPr>
        <w:tab/>
      </w:r>
      <w:r w:rsidRPr="00B663F3">
        <w:rPr>
          <w:rFonts w:ascii="Calibri" w:eastAsia="Calibri" w:hAnsi="Calibri" w:cs="Calibri"/>
          <w:lang w:eastAsia="en-AU"/>
        </w:rPr>
        <w:tab/>
      </w:r>
    </w:p>
    <w:p w14:paraId="16A9A849" w14:textId="77777777" w:rsidR="00B663F3" w:rsidRPr="00B663F3" w:rsidRDefault="00B663F3" w:rsidP="00B663F3">
      <w:pPr>
        <w:rPr>
          <w:rFonts w:ascii="Calibri" w:eastAsia="Calibri" w:hAnsi="Calibri" w:cs="Calibri"/>
          <w:lang w:val="en-US" w:eastAsia="en-AU"/>
        </w:rPr>
      </w:pPr>
      <w:r w:rsidRPr="00B663F3">
        <w:rPr>
          <w:rFonts w:ascii="Calibri" w:eastAsia="Calibri" w:hAnsi="Calibri" w:cs="Calibri"/>
          <w:lang w:val="en-US" w:eastAsia="en-AU"/>
        </w:rPr>
        <w:t>Plans Attached, Dated and signed</w:t>
      </w:r>
      <w:r w:rsidRPr="00B663F3">
        <w:rPr>
          <w:rFonts w:ascii="Calibri" w:eastAsia="Calibri" w:hAnsi="Calibri" w:cs="Calibri"/>
          <w:lang w:val="en-US" w:eastAsia="en-AU"/>
        </w:rPr>
        <w:tab/>
        <w:t>Client   …………………………………………..</w:t>
      </w:r>
    </w:p>
    <w:p w14:paraId="05A9B477" w14:textId="77777777" w:rsidR="00B663F3" w:rsidRPr="00B663F3" w:rsidRDefault="00B663F3" w:rsidP="00B663F3">
      <w:pPr>
        <w:rPr>
          <w:rFonts w:ascii="Calibri" w:eastAsia="Calibri" w:hAnsi="Calibri" w:cs="Calibri"/>
          <w:lang w:val="en-US" w:eastAsia="en-AU"/>
        </w:rPr>
      </w:pPr>
      <w:r w:rsidRPr="00B663F3">
        <w:rPr>
          <w:rFonts w:ascii="Calibri" w:eastAsia="Calibri" w:hAnsi="Calibri" w:cs="Calibri"/>
          <w:lang w:val="en-US" w:eastAsia="en-AU"/>
        </w:rPr>
        <w:t xml:space="preserve">Company Representative of </w:t>
      </w:r>
      <w:r w:rsidRPr="00B663F3">
        <w:rPr>
          <w:rFonts w:ascii="Freestyle Script" w:eastAsia="Calibri" w:hAnsi="Freestyle Script" w:cs="Calibri"/>
          <w:color w:val="FF0000"/>
          <w:lang w:val="en-US" w:eastAsia="en-AU"/>
        </w:rPr>
        <w:t xml:space="preserve">Laundry’s by TAFE  </w:t>
      </w:r>
      <w:r w:rsidRPr="00B663F3">
        <w:rPr>
          <w:rFonts w:ascii="Calibri" w:eastAsia="Calibri" w:hAnsi="Calibri" w:cs="Calibri"/>
          <w:color w:val="FF0000"/>
          <w:lang w:val="en-US" w:eastAsia="en-AU"/>
        </w:rPr>
        <w:t xml:space="preserve">   </w:t>
      </w:r>
      <w:r w:rsidRPr="00B663F3">
        <w:rPr>
          <w:rFonts w:ascii="Calibri" w:eastAsia="Calibri" w:hAnsi="Calibri" w:cs="Calibri"/>
          <w:lang w:val="en-US" w:eastAsia="en-AU"/>
        </w:rPr>
        <w:t>………………………………………………..</w:t>
      </w:r>
    </w:p>
    <w:p w14:paraId="5A7CF8B2" w14:textId="4541BF3A" w:rsidR="00B663F3" w:rsidRDefault="00B663F3" w:rsidP="00B663F3">
      <w:pPr>
        <w:rPr>
          <w:rFonts w:ascii="Calibri" w:eastAsia="Calibri" w:hAnsi="Calibri" w:cs="Calibri"/>
          <w:lang w:val="en-US" w:eastAsia="en-AU"/>
        </w:rPr>
      </w:pPr>
    </w:p>
    <w:p w14:paraId="0651F375" w14:textId="77777777" w:rsidR="00640F87" w:rsidRPr="00B663F3" w:rsidRDefault="00640F87" w:rsidP="00B663F3">
      <w:pPr>
        <w:rPr>
          <w:rFonts w:ascii="Calibri" w:eastAsia="Calibri" w:hAnsi="Calibri" w:cs="Calibri"/>
          <w:lang w:val="en-US" w:eastAsia="en-AU"/>
        </w:rPr>
      </w:pPr>
    </w:p>
    <w:p w14:paraId="075D98BD" w14:textId="77777777" w:rsidR="00B663F3" w:rsidRPr="00B663F3" w:rsidRDefault="00B663F3" w:rsidP="00B663F3">
      <w:pPr>
        <w:rPr>
          <w:rFonts w:ascii="Calibri" w:eastAsia="Calibri" w:hAnsi="Calibri" w:cs="Calibri"/>
          <w:lang w:val="en-US" w:eastAsia="en-AU"/>
        </w:rPr>
      </w:pPr>
    </w:p>
    <w:p w14:paraId="0FAC6EAA" w14:textId="77777777" w:rsidR="003D0838" w:rsidRPr="004F04CE" w:rsidRDefault="003D0838" w:rsidP="003D0838">
      <w:pPr>
        <w:rPr>
          <w:rFonts w:ascii="Calibri" w:eastAsia="Calibri" w:hAnsi="Calibri" w:cs="Calibri"/>
          <w:i/>
          <w:lang w:val="en-US" w:eastAsia="en-AU"/>
        </w:rPr>
      </w:pPr>
      <w:r w:rsidRPr="004F04CE">
        <w:rPr>
          <w:rFonts w:ascii="Calibri" w:eastAsia="Calibri" w:hAnsi="Calibri" w:cs="Calibri"/>
          <w:i/>
          <w:lang w:val="en-US" w:eastAsia="en-AU"/>
        </w:rPr>
        <w:t>Page 2 of Quote</w:t>
      </w:r>
    </w:p>
    <w:p w14:paraId="2CB9367F" w14:textId="651E1957" w:rsidR="00B663F3" w:rsidRPr="00B663F3" w:rsidRDefault="003D0838" w:rsidP="003D0838">
      <w:pPr>
        <w:rPr>
          <w:rFonts w:ascii="Calibri" w:eastAsia="Calibri" w:hAnsi="Calibri" w:cs="Calibri"/>
          <w:b/>
          <w:u w:val="single"/>
          <w:lang w:val="en-US" w:eastAsia="en-AU"/>
        </w:rPr>
      </w:pPr>
      <w:r w:rsidRPr="00B663F3">
        <w:rPr>
          <w:rFonts w:ascii="Calibri" w:eastAsia="Calibri" w:hAnsi="Calibri" w:cs="Calibri"/>
          <w:b/>
          <w:u w:val="single"/>
          <w:lang w:val="en-US" w:eastAsia="en-AU"/>
        </w:rPr>
        <w:t xml:space="preserve"> </w:t>
      </w:r>
      <w:r w:rsidR="00B663F3" w:rsidRPr="00B663F3">
        <w:rPr>
          <w:rFonts w:ascii="Calibri" w:eastAsia="Calibri" w:hAnsi="Calibri" w:cs="Calibri"/>
          <w:b/>
          <w:u w:val="single"/>
          <w:lang w:val="en-US" w:eastAsia="en-AU"/>
        </w:rPr>
        <w:t>Client</w:t>
      </w:r>
    </w:p>
    <w:p w14:paraId="586C6394" w14:textId="77777777" w:rsidR="00B663F3" w:rsidRPr="00B663F3" w:rsidRDefault="00B663F3" w:rsidP="00B663F3">
      <w:pPr>
        <w:rPr>
          <w:rFonts w:ascii="Calibri" w:eastAsia="Calibri" w:hAnsi="Calibri" w:cs="Calibri"/>
          <w:lang w:val="en-US" w:eastAsia="en-AU"/>
        </w:rPr>
      </w:pPr>
    </w:p>
    <w:p w14:paraId="14878707" w14:textId="5ADF3F90" w:rsidR="00B663F3" w:rsidRPr="00B663F3" w:rsidRDefault="00B663F3" w:rsidP="00B663F3">
      <w:pPr>
        <w:rPr>
          <w:rFonts w:ascii="Calibri" w:eastAsia="Calibri" w:hAnsi="Calibri" w:cs="Calibri"/>
          <w:color w:val="FF0000"/>
          <w:lang w:val="en-US" w:eastAsia="en-AU"/>
        </w:rPr>
      </w:pPr>
      <w:r w:rsidRPr="00B663F3">
        <w:rPr>
          <w:rFonts w:ascii="Calibri" w:eastAsia="Calibri" w:hAnsi="Calibri" w:cs="Calibri"/>
          <w:color w:val="FF0000"/>
          <w:lang w:val="en-US" w:eastAsia="en-AU"/>
        </w:rPr>
        <w:t xml:space="preserve">I ………………………………………………….. agree to the description, details and or drawings of this quote for the work and materials to be provided by </w:t>
      </w:r>
      <w:r w:rsidRPr="00B663F3">
        <w:rPr>
          <w:rFonts w:ascii="Freestyle Script" w:eastAsia="Calibri" w:hAnsi="Freestyle Script" w:cs="Calibri"/>
          <w:color w:val="FF0000"/>
          <w:lang w:val="en-US" w:eastAsia="en-AU"/>
        </w:rPr>
        <w:t>Laundry’s by TAFE</w:t>
      </w:r>
      <w:r w:rsidRPr="00B663F3">
        <w:rPr>
          <w:rFonts w:ascii="Calibri" w:eastAsia="Calibri" w:hAnsi="Calibri" w:cs="Calibri"/>
          <w:color w:val="FF0000"/>
          <w:lang w:val="en-US" w:eastAsia="en-AU"/>
        </w:rPr>
        <w:t xml:space="preserve"> to be carried out at ………………………………………………………………………………………………………….. and agree to the quoted price $......................... to the payment schedule and the special notes in this quote.</w:t>
      </w:r>
    </w:p>
    <w:p w14:paraId="2E53D9C8" w14:textId="77777777" w:rsidR="00B663F3" w:rsidRPr="00B663F3" w:rsidRDefault="00B663F3" w:rsidP="00B663F3">
      <w:pPr>
        <w:rPr>
          <w:rFonts w:ascii="Calibri" w:eastAsia="Calibri" w:hAnsi="Calibri" w:cs="Calibri"/>
          <w:color w:val="FF0000"/>
          <w:lang w:val="en-US" w:eastAsia="en-AU"/>
        </w:rPr>
      </w:pPr>
    </w:p>
    <w:p w14:paraId="61D69702" w14:textId="77777777" w:rsidR="00B663F3" w:rsidRPr="00B663F3" w:rsidRDefault="00B663F3" w:rsidP="00B663F3">
      <w:pPr>
        <w:rPr>
          <w:rFonts w:ascii="Calibri" w:eastAsia="Calibri" w:hAnsi="Calibri" w:cs="Calibri"/>
          <w:b/>
          <w:color w:val="FF0000"/>
          <w:u w:val="single"/>
          <w:lang w:val="en-US" w:eastAsia="en-AU"/>
        </w:rPr>
      </w:pPr>
      <w:r w:rsidRPr="00B663F3">
        <w:rPr>
          <w:rFonts w:ascii="Calibri" w:eastAsia="Calibri" w:hAnsi="Calibri" w:cs="Calibri"/>
          <w:b/>
          <w:color w:val="FF0000"/>
          <w:u w:val="single"/>
          <w:lang w:val="en-US" w:eastAsia="en-AU"/>
        </w:rPr>
        <w:t>Terms of Payments:</w:t>
      </w:r>
    </w:p>
    <w:p w14:paraId="006C2144" w14:textId="77777777" w:rsidR="00B663F3" w:rsidRPr="00B663F3" w:rsidRDefault="00B663F3" w:rsidP="00B663F3">
      <w:pPr>
        <w:rPr>
          <w:rFonts w:ascii="Calibri" w:eastAsia="Calibri" w:hAnsi="Calibri" w:cs="Calibri"/>
          <w:b/>
          <w:color w:val="FF0000"/>
          <w:lang w:val="en-US" w:eastAsia="en-AU"/>
        </w:rPr>
      </w:pPr>
      <w:r w:rsidRPr="00B663F3">
        <w:rPr>
          <w:rFonts w:ascii="Calibri" w:eastAsia="Calibri" w:hAnsi="Calibri" w:cs="Calibri"/>
          <w:b/>
          <w:color w:val="FF0000"/>
          <w:lang w:val="en-US" w:eastAsia="en-AU"/>
        </w:rPr>
        <w:t xml:space="preserve"> 10% Deposit on acceptance of quote.</w:t>
      </w:r>
    </w:p>
    <w:p w14:paraId="4F44D2A4" w14:textId="77777777" w:rsidR="00B663F3" w:rsidRPr="00B663F3" w:rsidRDefault="00B663F3" w:rsidP="00B663F3">
      <w:pPr>
        <w:rPr>
          <w:rFonts w:ascii="Calibri" w:eastAsia="Calibri" w:hAnsi="Calibri" w:cs="Calibri"/>
          <w:b/>
          <w:color w:val="FF0000"/>
          <w:lang w:val="en-US" w:eastAsia="en-AU"/>
        </w:rPr>
      </w:pPr>
      <w:r w:rsidRPr="00B663F3">
        <w:rPr>
          <w:rFonts w:ascii="Calibri" w:eastAsia="Calibri" w:hAnsi="Calibri" w:cs="Calibri"/>
          <w:b/>
          <w:color w:val="FF0000"/>
          <w:lang w:val="en-US" w:eastAsia="en-AU"/>
        </w:rPr>
        <w:t>10% Progress Payment on commencement of work.</w:t>
      </w:r>
    </w:p>
    <w:p w14:paraId="1E51CC7A" w14:textId="77777777" w:rsidR="00B663F3" w:rsidRPr="00B663F3" w:rsidRDefault="00B663F3" w:rsidP="00B663F3">
      <w:pPr>
        <w:rPr>
          <w:rFonts w:ascii="Calibri" w:eastAsia="Calibri" w:hAnsi="Calibri" w:cs="Calibri"/>
          <w:b/>
          <w:color w:val="FF0000"/>
          <w:lang w:val="en-US" w:eastAsia="en-AU"/>
        </w:rPr>
      </w:pPr>
      <w:r w:rsidRPr="00B663F3">
        <w:rPr>
          <w:rFonts w:ascii="Calibri" w:eastAsia="Calibri" w:hAnsi="Calibri" w:cs="Calibri"/>
          <w:b/>
          <w:color w:val="FF0000"/>
          <w:lang w:val="en-US" w:eastAsia="en-AU"/>
        </w:rPr>
        <w:t>50% Progress Payment prior to delivery and installation</w:t>
      </w:r>
    </w:p>
    <w:p w14:paraId="431E1CAB" w14:textId="77777777" w:rsidR="00B663F3" w:rsidRPr="00B663F3" w:rsidRDefault="00B663F3" w:rsidP="00B663F3">
      <w:pPr>
        <w:rPr>
          <w:rFonts w:ascii="Calibri" w:eastAsia="Calibri" w:hAnsi="Calibri" w:cs="Calibri"/>
          <w:b/>
          <w:color w:val="FF0000"/>
          <w:lang w:val="en-US" w:eastAsia="en-AU"/>
        </w:rPr>
      </w:pPr>
      <w:r w:rsidRPr="00B663F3">
        <w:rPr>
          <w:rFonts w:ascii="Calibri" w:eastAsia="Calibri" w:hAnsi="Calibri" w:cs="Calibri"/>
          <w:b/>
          <w:color w:val="FF0000"/>
          <w:lang w:val="en-US" w:eastAsia="en-AU"/>
        </w:rPr>
        <w:t>30% Final Payment within 7 day of completion.</w:t>
      </w:r>
    </w:p>
    <w:p w14:paraId="753E965F" w14:textId="77777777" w:rsidR="00B663F3" w:rsidRPr="00B663F3" w:rsidRDefault="00B663F3" w:rsidP="00B663F3">
      <w:pPr>
        <w:rPr>
          <w:rFonts w:ascii="Calibri" w:eastAsia="Calibri" w:hAnsi="Calibri" w:cs="Calibri"/>
          <w:color w:val="FF0000"/>
          <w:lang w:val="en-US" w:eastAsia="en-AU"/>
        </w:rPr>
      </w:pPr>
    </w:p>
    <w:p w14:paraId="7D1BBAEF" w14:textId="77777777" w:rsidR="00B663F3" w:rsidRPr="00B663F3" w:rsidRDefault="00B663F3" w:rsidP="00B663F3">
      <w:pPr>
        <w:rPr>
          <w:rFonts w:ascii="Calibri" w:eastAsia="Calibri" w:hAnsi="Calibri" w:cs="Calibri"/>
          <w:color w:val="FF0000"/>
          <w:lang w:val="en-US" w:eastAsia="en-AU"/>
        </w:rPr>
      </w:pPr>
      <w:r w:rsidRPr="00B663F3">
        <w:rPr>
          <w:rFonts w:ascii="Calibri" w:eastAsia="Calibri" w:hAnsi="Calibri" w:cs="Calibri"/>
          <w:color w:val="FF0000"/>
          <w:lang w:val="en-US" w:eastAsia="en-AU"/>
        </w:rPr>
        <w:t>*Special Notes*</w:t>
      </w:r>
    </w:p>
    <w:p w14:paraId="2BDF6FEA" w14:textId="52E49D2E" w:rsidR="00B663F3" w:rsidRDefault="00B663F3" w:rsidP="00B663F3">
      <w:pPr>
        <w:rPr>
          <w:rFonts w:ascii="Calibri" w:eastAsia="Calibri" w:hAnsi="Calibri" w:cs="Calibri"/>
          <w:color w:val="FF0000"/>
          <w:lang w:val="en-US" w:eastAsia="en-AU"/>
        </w:rPr>
      </w:pPr>
      <w:r w:rsidRPr="00B663F3">
        <w:rPr>
          <w:rFonts w:ascii="Calibri" w:eastAsia="Calibri" w:hAnsi="Calibri" w:cs="Calibri"/>
          <w:color w:val="FF0000"/>
          <w:lang w:val="en-US" w:eastAsia="en-AU"/>
        </w:rPr>
        <w:t xml:space="preserve">Completion date is set at 6 weeks after deposit has been paid and confirmed. </w:t>
      </w:r>
    </w:p>
    <w:p w14:paraId="276EDB2F" w14:textId="05B1715B" w:rsidR="006A0625" w:rsidRPr="00B663F3" w:rsidRDefault="006A0625" w:rsidP="00B663F3">
      <w:pPr>
        <w:rPr>
          <w:rFonts w:ascii="Calibri" w:eastAsia="Calibri" w:hAnsi="Calibri" w:cs="Calibri"/>
          <w:color w:val="FF0000"/>
          <w:lang w:val="en-US" w:eastAsia="en-AU"/>
        </w:rPr>
      </w:pPr>
      <w:r>
        <w:rPr>
          <w:rFonts w:ascii="Calibri" w:eastAsia="Calibri" w:hAnsi="Calibri" w:cs="Calibri"/>
          <w:color w:val="FF0000"/>
          <w:lang w:val="en-US" w:eastAsia="en-AU"/>
        </w:rPr>
        <w:t xml:space="preserve">Client </w:t>
      </w:r>
      <w:r>
        <w:rPr>
          <w:rFonts w:ascii="Arial" w:eastAsia="Times New Roman" w:hAnsi="Arial" w:cs="Times New Roman"/>
          <w:color w:val="FF0000"/>
          <w:szCs w:val="24"/>
          <w:lang w:val="en-US"/>
        </w:rPr>
        <w:t>n</w:t>
      </w:r>
      <w:r w:rsidRPr="001868E5">
        <w:rPr>
          <w:rFonts w:ascii="Arial" w:eastAsia="Times New Roman" w:hAnsi="Arial" w:cs="Times New Roman"/>
          <w:color w:val="FF0000"/>
          <w:szCs w:val="24"/>
          <w:lang w:val="en-US"/>
        </w:rPr>
        <w:t>eed</w:t>
      </w:r>
      <w:r>
        <w:rPr>
          <w:rFonts w:ascii="Arial" w:eastAsia="Times New Roman" w:hAnsi="Arial" w:cs="Times New Roman"/>
          <w:color w:val="FF0000"/>
          <w:szCs w:val="24"/>
          <w:lang w:val="en-US"/>
        </w:rPr>
        <w:t>s</w:t>
      </w:r>
      <w:r w:rsidRPr="001868E5">
        <w:rPr>
          <w:rFonts w:ascii="Arial" w:eastAsia="Times New Roman" w:hAnsi="Arial" w:cs="Times New Roman"/>
          <w:color w:val="FF0000"/>
          <w:szCs w:val="24"/>
          <w:lang w:val="en-US"/>
        </w:rPr>
        <w:t xml:space="preserve"> 3 weeks’ notice to be at home for install team</w:t>
      </w:r>
    </w:p>
    <w:p w14:paraId="35D53F0C" w14:textId="77777777" w:rsidR="00B663F3" w:rsidRPr="00B663F3" w:rsidRDefault="00B663F3" w:rsidP="00B663F3">
      <w:pPr>
        <w:rPr>
          <w:rFonts w:ascii="Calibri" w:eastAsia="Calibri" w:hAnsi="Calibri" w:cs="Calibri"/>
          <w:lang w:val="en-US" w:eastAsia="en-AU"/>
        </w:rPr>
      </w:pPr>
    </w:p>
    <w:p w14:paraId="50E07D6F" w14:textId="77777777" w:rsidR="00B663F3" w:rsidRPr="00B663F3" w:rsidRDefault="00B663F3" w:rsidP="00B663F3">
      <w:pPr>
        <w:rPr>
          <w:rFonts w:ascii="Calibri" w:eastAsia="Calibri" w:hAnsi="Calibri" w:cs="Calibri"/>
          <w:lang w:val="en-US" w:eastAsia="en-AU"/>
        </w:rPr>
      </w:pPr>
    </w:p>
    <w:p w14:paraId="4F38EF81" w14:textId="77777777" w:rsidR="00B663F3" w:rsidRPr="00B663F3" w:rsidRDefault="00B663F3" w:rsidP="00B663F3">
      <w:pPr>
        <w:rPr>
          <w:rFonts w:ascii="Calibri" w:eastAsia="Calibri" w:hAnsi="Calibri" w:cs="Calibri"/>
          <w:lang w:val="en-US" w:eastAsia="en-AU"/>
        </w:rPr>
      </w:pPr>
      <w:r w:rsidRPr="00B663F3">
        <w:rPr>
          <w:rFonts w:ascii="Calibri" w:eastAsia="Calibri" w:hAnsi="Calibri" w:cs="Calibri"/>
          <w:lang w:val="en-US" w:eastAsia="en-AU"/>
        </w:rPr>
        <w:t xml:space="preserve">Clients Name……………………………………………………… </w:t>
      </w:r>
    </w:p>
    <w:p w14:paraId="5648FC15" w14:textId="77777777" w:rsidR="00B663F3" w:rsidRPr="00B663F3" w:rsidRDefault="00B663F3" w:rsidP="00B663F3">
      <w:pPr>
        <w:rPr>
          <w:rFonts w:ascii="Calibri" w:eastAsia="Calibri" w:hAnsi="Calibri" w:cs="Calibri"/>
          <w:lang w:val="en-US" w:eastAsia="en-AU"/>
        </w:rPr>
      </w:pPr>
    </w:p>
    <w:p w14:paraId="48FB91C3" w14:textId="44650EDC" w:rsidR="00B663F3" w:rsidRPr="00B663F3" w:rsidRDefault="00B663F3" w:rsidP="00B663F3">
      <w:pPr>
        <w:rPr>
          <w:rFonts w:ascii="Calibri" w:eastAsia="Calibri" w:hAnsi="Calibri" w:cs="Calibri"/>
          <w:lang w:val="en-US" w:eastAsia="en-AU"/>
        </w:rPr>
      </w:pPr>
      <w:r w:rsidRPr="00B663F3">
        <w:rPr>
          <w:rFonts w:ascii="Calibri" w:eastAsia="Calibri" w:hAnsi="Calibri" w:cs="Calibri"/>
          <w:lang w:val="en-US" w:eastAsia="en-AU"/>
        </w:rPr>
        <w:t>Signatur</w:t>
      </w:r>
      <w:r w:rsidR="009626CF">
        <w:rPr>
          <w:rFonts w:ascii="Calibri" w:eastAsia="Calibri" w:hAnsi="Calibri" w:cs="Calibri"/>
          <w:lang w:val="en-US" w:eastAsia="en-AU"/>
        </w:rPr>
        <w:t>e………………………………………Date……/……./………</w:t>
      </w:r>
    </w:p>
    <w:p w14:paraId="7613C166" w14:textId="77777777" w:rsidR="00B663F3" w:rsidRPr="00B663F3" w:rsidRDefault="00B663F3" w:rsidP="00B663F3">
      <w:pPr>
        <w:rPr>
          <w:rFonts w:ascii="Calibri" w:eastAsia="Calibri" w:hAnsi="Calibri" w:cs="Calibri"/>
          <w:lang w:val="en-US" w:eastAsia="en-AU"/>
        </w:rPr>
      </w:pPr>
    </w:p>
    <w:p w14:paraId="6EEF64E8" w14:textId="77777777" w:rsidR="00B663F3" w:rsidRPr="00B663F3" w:rsidRDefault="00B663F3" w:rsidP="00B663F3">
      <w:pPr>
        <w:rPr>
          <w:rFonts w:ascii="Calibri" w:eastAsia="Calibri" w:hAnsi="Calibri" w:cs="Calibri"/>
          <w:lang w:val="en-US" w:eastAsia="en-AU"/>
        </w:rPr>
      </w:pPr>
    </w:p>
    <w:p w14:paraId="70FF060C" w14:textId="77777777" w:rsidR="00B663F3" w:rsidRPr="00B663F3" w:rsidRDefault="00B663F3" w:rsidP="00B663F3">
      <w:pPr>
        <w:jc w:val="center"/>
        <w:rPr>
          <w:rFonts w:ascii="Calibri" w:eastAsia="Calibri" w:hAnsi="Calibri" w:cs="Calibri"/>
          <w:color w:val="FF0000"/>
        </w:rPr>
      </w:pPr>
      <w:r w:rsidRPr="00B663F3">
        <w:rPr>
          <w:rFonts w:ascii="Calibri" w:eastAsia="Calibri" w:hAnsi="Calibri" w:cs="Calibri"/>
          <w:b/>
          <w:i/>
          <w:color w:val="FF0000"/>
          <w:sz w:val="40"/>
          <w:szCs w:val="40"/>
        </w:rPr>
        <w:t>All quotes are valid for 30 days</w:t>
      </w:r>
    </w:p>
    <w:p w14:paraId="02533565" w14:textId="77777777" w:rsidR="00B01BBE" w:rsidRDefault="00B01BBE" w:rsidP="00787C76">
      <w:pPr>
        <w:rPr>
          <w:lang w:eastAsia="en-AU"/>
        </w:rPr>
      </w:pPr>
    </w:p>
    <w:p w14:paraId="61446B7C" w14:textId="77777777" w:rsidR="00B01BBE" w:rsidRDefault="00B01BBE">
      <w:pPr>
        <w:tabs>
          <w:tab w:val="clear" w:pos="284"/>
        </w:tabs>
        <w:spacing w:before="0" w:after="200" w:line="276" w:lineRule="auto"/>
        <w:rPr>
          <w:lang w:eastAsia="en-AU"/>
        </w:rPr>
      </w:pPr>
      <w:r>
        <w:rPr>
          <w:lang w:eastAsia="en-AU"/>
        </w:rPr>
        <w:br w:type="page"/>
      </w:r>
    </w:p>
    <w:tbl>
      <w:tblPr>
        <w:tblStyle w:val="TableGrid"/>
        <w:tblW w:w="0" w:type="auto"/>
        <w:tblLook w:val="04A0" w:firstRow="1" w:lastRow="0" w:firstColumn="1" w:lastColumn="0" w:noHBand="0" w:noVBand="1"/>
      </w:tblPr>
      <w:tblGrid>
        <w:gridCol w:w="9486"/>
      </w:tblGrid>
      <w:tr w:rsidR="00A95AA1" w14:paraId="7DEFD8DD" w14:textId="77777777" w:rsidTr="004374D1">
        <w:trPr>
          <w:cnfStyle w:val="100000000000" w:firstRow="1" w:lastRow="0" w:firstColumn="0" w:lastColumn="0" w:oddVBand="0" w:evenVBand="0" w:oddHBand="0" w:evenHBand="0" w:firstRowFirstColumn="0" w:firstRowLastColumn="0" w:lastRowFirstColumn="0" w:lastRowLastColumn="0"/>
        </w:trPr>
        <w:tc>
          <w:tcPr>
            <w:tcW w:w="9486" w:type="dxa"/>
          </w:tcPr>
          <w:p w14:paraId="49E1FE91" w14:textId="77777777" w:rsidR="00A95AA1" w:rsidRDefault="00A95AA1" w:rsidP="004374D1">
            <w:r>
              <w:rPr>
                <w:szCs w:val="24"/>
              </w:rPr>
              <w:lastRenderedPageBreak/>
              <w:t>Identify any legal expertise required to create the design and contractual documents.</w:t>
            </w:r>
          </w:p>
        </w:tc>
      </w:tr>
      <w:tr w:rsidR="00A95AA1" w14:paraId="6DE978EB" w14:textId="77777777" w:rsidTr="004374D1">
        <w:tc>
          <w:tcPr>
            <w:tcW w:w="9486" w:type="dxa"/>
          </w:tcPr>
          <w:p w14:paraId="70D5FB53" w14:textId="77777777" w:rsidR="00A468EC" w:rsidRDefault="00A468EC" w:rsidP="00A468EC">
            <w:pPr>
              <w:pStyle w:val="Heading3"/>
              <w:outlineLvl w:val="2"/>
              <w:rPr>
                <w:b w:val="0"/>
                <w:color w:val="FF0000"/>
                <w:sz w:val="24"/>
                <w:szCs w:val="24"/>
              </w:rPr>
            </w:pPr>
            <w:r w:rsidRPr="004374D1">
              <w:rPr>
                <w:b w:val="0"/>
                <w:color w:val="FF0000"/>
                <w:sz w:val="24"/>
                <w:szCs w:val="24"/>
              </w:rPr>
              <w:t>Contract</w:t>
            </w:r>
            <w:r>
              <w:rPr>
                <w:b w:val="0"/>
                <w:color w:val="FF0000"/>
                <w:sz w:val="24"/>
                <w:szCs w:val="24"/>
              </w:rPr>
              <w:t xml:space="preserve"> is clarified by solicitor, including payment structure.</w:t>
            </w:r>
          </w:p>
          <w:p w14:paraId="5C178700" w14:textId="77777777" w:rsidR="00A468EC" w:rsidRDefault="00A468EC" w:rsidP="00A468EC">
            <w:pPr>
              <w:rPr>
                <w:color w:val="FF0000"/>
                <w:lang w:eastAsia="en-AU"/>
              </w:rPr>
            </w:pPr>
            <w:r w:rsidRPr="00ED69AA">
              <w:rPr>
                <w:color w:val="FF0000"/>
                <w:lang w:eastAsia="en-AU"/>
              </w:rPr>
              <w:t>Contractor's licences are verified.</w:t>
            </w:r>
          </w:p>
          <w:p w14:paraId="0DA301EA" w14:textId="77777777" w:rsidR="00A468EC" w:rsidRDefault="00A468EC" w:rsidP="00A468EC">
            <w:pPr>
              <w:rPr>
                <w:color w:val="FF0000"/>
                <w:lang w:eastAsia="en-AU"/>
              </w:rPr>
            </w:pPr>
            <w:r>
              <w:rPr>
                <w:color w:val="FF0000"/>
                <w:lang w:eastAsia="en-AU"/>
              </w:rPr>
              <w:t>Contract is witnessed by solicitor.</w:t>
            </w:r>
          </w:p>
          <w:p w14:paraId="418D2B99" w14:textId="4D1C8D17" w:rsidR="00A468EC" w:rsidRDefault="00A468EC" w:rsidP="00A468EC">
            <w:pPr>
              <w:rPr>
                <w:color w:val="FF0000"/>
                <w:lang w:eastAsia="en-AU"/>
              </w:rPr>
            </w:pPr>
            <w:r>
              <w:rPr>
                <w:color w:val="FF0000"/>
                <w:lang w:eastAsia="en-AU"/>
              </w:rPr>
              <w:t>Home owner's insurance, Professional indemnity insurance, public liability is in place and current.</w:t>
            </w:r>
          </w:p>
          <w:p w14:paraId="755F8E78" w14:textId="5FCE7242" w:rsidR="00A95AA1" w:rsidRPr="00A468EC" w:rsidRDefault="00A468EC" w:rsidP="00A468EC">
            <w:pPr>
              <w:pStyle w:val="Heading3"/>
              <w:outlineLvl w:val="2"/>
              <w:rPr>
                <w:b w:val="0"/>
                <w:sz w:val="24"/>
                <w:szCs w:val="24"/>
              </w:rPr>
            </w:pPr>
            <w:r w:rsidRPr="00A468EC">
              <w:rPr>
                <w:b w:val="0"/>
                <w:color w:val="FF0000"/>
                <w:sz w:val="24"/>
                <w:szCs w:val="24"/>
              </w:rPr>
              <w:t>Australian standards have been met.</w:t>
            </w:r>
          </w:p>
        </w:tc>
      </w:tr>
    </w:tbl>
    <w:p w14:paraId="78EB82C5" w14:textId="00F71389" w:rsidR="00A95AA1" w:rsidRDefault="00A95AA1" w:rsidP="00445B5B">
      <w:pPr>
        <w:pStyle w:val="Body"/>
      </w:pPr>
    </w:p>
    <w:p w14:paraId="21B51D14" w14:textId="77777777" w:rsidR="00A95AA1" w:rsidRPr="00A95AA1" w:rsidRDefault="00A95AA1" w:rsidP="00445B5B">
      <w:pPr>
        <w:pStyle w:val="Body"/>
        <w:rPr>
          <w:lang w:eastAsia="en-AU"/>
        </w:rPr>
      </w:pPr>
    </w:p>
    <w:p w14:paraId="06579B24" w14:textId="77777777" w:rsidR="00A95AA1" w:rsidRPr="00A95AA1" w:rsidRDefault="00A95AA1" w:rsidP="00445B5B">
      <w:pPr>
        <w:pStyle w:val="Body"/>
        <w:rPr>
          <w:lang w:eastAsia="en-AU"/>
        </w:rPr>
      </w:pPr>
    </w:p>
    <w:p w14:paraId="320C0DEF" w14:textId="77777777" w:rsidR="00A34C19" w:rsidRDefault="00A34C19">
      <w:pPr>
        <w:tabs>
          <w:tab w:val="clear" w:pos="284"/>
        </w:tabs>
        <w:spacing w:before="0" w:after="200" w:line="276" w:lineRule="auto"/>
        <w:rPr>
          <w:rFonts w:eastAsia="Times New Roman"/>
          <w:b/>
          <w:noProof/>
          <w:color w:val="2D739F"/>
          <w:kern w:val="22"/>
          <w:sz w:val="32"/>
          <w:szCs w:val="32"/>
          <w:lang w:eastAsia="en-AU"/>
        </w:rPr>
      </w:pPr>
      <w:r>
        <w:br w:type="page"/>
      </w:r>
    </w:p>
    <w:p w14:paraId="6311CA33" w14:textId="1FAFB052" w:rsidR="004968CE" w:rsidRDefault="004968CE" w:rsidP="004968CE">
      <w:pPr>
        <w:pStyle w:val="Heading3"/>
      </w:pPr>
      <w:r>
        <w:lastRenderedPageBreak/>
        <w:t>Contract Document Template</w:t>
      </w:r>
    </w:p>
    <w:tbl>
      <w:tblPr>
        <w:tblW w:w="10490" w:type="dxa"/>
        <w:jc w:val="center"/>
        <w:tblLook w:val="0000" w:firstRow="0" w:lastRow="0" w:firstColumn="0" w:lastColumn="0" w:noHBand="0" w:noVBand="0"/>
      </w:tblPr>
      <w:tblGrid>
        <w:gridCol w:w="10490"/>
      </w:tblGrid>
      <w:tr w:rsidR="00B663F3" w:rsidRPr="00B663F3" w14:paraId="11551AE6" w14:textId="77777777" w:rsidTr="00B663F3">
        <w:trPr>
          <w:trHeight w:val="1325"/>
          <w:jc w:val="center"/>
        </w:trPr>
        <w:tc>
          <w:tcPr>
            <w:tcW w:w="10490" w:type="dxa"/>
            <w:tcMar>
              <w:top w:w="115" w:type="dxa"/>
              <w:left w:w="115" w:type="dxa"/>
              <w:bottom w:w="115" w:type="dxa"/>
              <w:right w:w="115" w:type="dxa"/>
            </w:tcMar>
            <w:vAlign w:val="bottom"/>
          </w:tcPr>
          <w:p w14:paraId="0E9F37A4" w14:textId="77777777" w:rsidR="00B663F3" w:rsidRPr="00B663F3" w:rsidRDefault="00B663F3" w:rsidP="00B663F3">
            <w:pPr>
              <w:tabs>
                <w:tab w:val="clear" w:pos="284"/>
              </w:tabs>
              <w:spacing w:before="140" w:after="0" w:line="264" w:lineRule="auto"/>
              <w:rPr>
                <w:rFonts w:ascii="Tahoma" w:eastAsia="Times New Roman" w:hAnsi="Tahoma" w:cs="Times New Roman"/>
                <w:b/>
                <w:i/>
                <w:spacing w:val="4"/>
                <w:sz w:val="36"/>
                <w:szCs w:val="36"/>
                <w:lang w:val="en-US"/>
              </w:rPr>
            </w:pPr>
            <w:r w:rsidRPr="00B663F3">
              <w:rPr>
                <w:rFonts w:ascii="Freestyle Script" w:eastAsia="Times New Roman" w:hAnsi="Freestyle Script" w:cs="Times New Roman"/>
                <w:b/>
                <w:i/>
                <w:spacing w:val="4"/>
                <w:sz w:val="72"/>
                <w:szCs w:val="72"/>
                <w:lang w:val="en-US"/>
              </w:rPr>
              <w:t>Laundry’s by TAFE</w:t>
            </w:r>
            <w:r w:rsidRPr="00B663F3">
              <w:rPr>
                <w:rFonts w:ascii="Tahoma" w:eastAsia="Times New Roman" w:hAnsi="Tahoma" w:cs="Times New Roman"/>
                <w:b/>
                <w:i/>
                <w:spacing w:val="4"/>
                <w:sz w:val="36"/>
                <w:szCs w:val="36"/>
                <w:lang w:val="en-US"/>
              </w:rPr>
              <w:t xml:space="preserve">                            Laundry Contract</w:t>
            </w:r>
          </w:p>
          <w:p w14:paraId="0D264BB9" w14:textId="77777777" w:rsidR="00B663F3" w:rsidRPr="00B663F3" w:rsidRDefault="00B663F3" w:rsidP="00B663F3">
            <w:pPr>
              <w:tabs>
                <w:tab w:val="clear" w:pos="284"/>
              </w:tabs>
              <w:spacing w:before="0" w:after="0" w:line="264" w:lineRule="auto"/>
              <w:outlineLvl w:val="2"/>
              <w:rPr>
                <w:rFonts w:ascii="Tahoma" w:eastAsia="Times New Roman" w:hAnsi="Tahoma" w:cs="Times New Roman"/>
                <w:i/>
                <w:spacing w:val="4"/>
                <w:sz w:val="17"/>
                <w:szCs w:val="18"/>
                <w:lang w:val="en-US"/>
              </w:rPr>
            </w:pPr>
            <w:r w:rsidRPr="00B663F3">
              <w:rPr>
                <w:rFonts w:ascii="Tahoma" w:eastAsia="Times New Roman" w:hAnsi="Tahoma" w:cs="Times New Roman"/>
                <w:i/>
                <w:spacing w:val="4"/>
                <w:sz w:val="17"/>
                <w:szCs w:val="18"/>
                <w:lang w:val="en-US"/>
              </w:rPr>
              <w:t>ABN : 1112222333344</w:t>
            </w:r>
          </w:p>
          <w:p w14:paraId="1133B414" w14:textId="77777777" w:rsidR="00B663F3" w:rsidRPr="00B663F3" w:rsidRDefault="00B663F3" w:rsidP="00B663F3">
            <w:pPr>
              <w:tabs>
                <w:tab w:val="clear" w:pos="284"/>
              </w:tabs>
              <w:spacing w:before="0" w:after="0" w:line="264" w:lineRule="auto"/>
              <w:rPr>
                <w:rFonts w:ascii="Tahoma" w:eastAsia="Times New Roman" w:hAnsi="Tahoma" w:cs="Times New Roman"/>
                <w:spacing w:val="4"/>
                <w:sz w:val="17"/>
                <w:szCs w:val="18"/>
                <w:lang w:val="en-US"/>
              </w:rPr>
            </w:pPr>
            <w:r w:rsidRPr="00B663F3">
              <w:rPr>
                <w:rFonts w:ascii="Tahoma" w:eastAsia="Times New Roman" w:hAnsi="Tahoma" w:cs="Times New Roman"/>
                <w:spacing w:val="4"/>
                <w:sz w:val="17"/>
                <w:szCs w:val="18"/>
                <w:lang w:val="en-US"/>
              </w:rPr>
              <w:t xml:space="preserve">       </w:t>
            </w:r>
          </w:p>
          <w:p w14:paraId="3EFC7505" w14:textId="110B825E" w:rsidR="00B87744" w:rsidRDefault="00B87744" w:rsidP="00B87744">
            <w:r>
              <w:rPr>
                <w:rFonts w:ascii="Arial" w:hAnsi="Arial" w:cs="Arial"/>
                <w:szCs w:val="24"/>
              </w:rPr>
              <w:t>This contract is for the scope of works for …</w:t>
            </w:r>
            <w:r w:rsidRPr="007B103E">
              <w:rPr>
                <w:rFonts w:ascii="Arial" w:hAnsi="Arial" w:cs="Arial"/>
                <w:color w:val="FF0000"/>
                <w:szCs w:val="24"/>
              </w:rPr>
              <w:t>A</w:t>
            </w:r>
            <w:r w:rsidRPr="003867E3">
              <w:rPr>
                <w:rFonts w:ascii="Arial" w:hAnsi="Arial" w:cs="Arial"/>
                <w:color w:val="FF0000"/>
                <w:szCs w:val="24"/>
              </w:rPr>
              <w:t xml:space="preserve"> Laundry</w:t>
            </w:r>
            <w:r w:rsidRPr="007B103E">
              <w:rPr>
                <w:rFonts w:ascii="Arial" w:hAnsi="Arial" w:cs="Arial"/>
                <w:color w:val="FF0000"/>
                <w:szCs w:val="24"/>
              </w:rPr>
              <w:t xml:space="preserve"> </w:t>
            </w:r>
            <w:r>
              <w:rPr>
                <w:rFonts w:ascii="Arial" w:hAnsi="Arial" w:cs="Arial"/>
                <w:color w:val="FF0000"/>
                <w:szCs w:val="24"/>
              </w:rPr>
              <w:t>Renovation</w:t>
            </w:r>
            <w:r>
              <w:rPr>
                <w:rFonts w:ascii="Arial" w:hAnsi="Arial" w:cs="Arial"/>
                <w:szCs w:val="24"/>
              </w:rPr>
              <w:t>………At …………</w:t>
            </w:r>
            <w:r>
              <w:t>91Parry St</w:t>
            </w:r>
          </w:p>
          <w:p w14:paraId="30F064BB" w14:textId="76F93C64" w:rsidR="00B663F3" w:rsidRPr="00B663F3" w:rsidRDefault="00B87744" w:rsidP="00A95CEB">
            <w:pPr>
              <w:rPr>
                <w:rFonts w:ascii="Tahoma" w:eastAsia="Times New Roman" w:hAnsi="Tahoma" w:cs="Times New Roman"/>
                <w:spacing w:val="4"/>
                <w:sz w:val="32"/>
                <w:szCs w:val="32"/>
                <w:u w:val="single"/>
                <w:lang w:val="en-US"/>
              </w:rPr>
            </w:pPr>
            <w:r>
              <w:t>Newcastle West, NSW</w:t>
            </w:r>
          </w:p>
        </w:tc>
      </w:tr>
      <w:tr w:rsidR="00B663F3" w:rsidRPr="00B663F3" w14:paraId="545C0DA2" w14:textId="77777777" w:rsidTr="00B663F3">
        <w:trPr>
          <w:trHeight w:val="194"/>
          <w:jc w:val="center"/>
        </w:trPr>
        <w:tc>
          <w:tcPr>
            <w:tcW w:w="10490" w:type="dxa"/>
            <w:tcMar>
              <w:top w:w="115" w:type="dxa"/>
              <w:left w:w="115" w:type="dxa"/>
              <w:bottom w:w="115" w:type="dxa"/>
              <w:right w:w="115" w:type="dxa"/>
            </w:tcMar>
            <w:vAlign w:val="bottom"/>
          </w:tcPr>
          <w:p w14:paraId="08F5AF8B" w14:textId="77777777" w:rsidR="00B663F3" w:rsidRPr="00B663F3" w:rsidRDefault="00B663F3" w:rsidP="00B663F3">
            <w:pPr>
              <w:tabs>
                <w:tab w:val="clear" w:pos="284"/>
              </w:tabs>
              <w:spacing w:before="0" w:after="0" w:line="264" w:lineRule="auto"/>
              <w:rPr>
                <w:rFonts w:ascii="Tahoma" w:eastAsia="Times New Roman" w:hAnsi="Tahoma" w:cs="Times New Roman"/>
                <w:b/>
                <w:spacing w:val="4"/>
                <w:sz w:val="36"/>
                <w:szCs w:val="36"/>
                <w:lang w:val="en-US"/>
              </w:rPr>
            </w:pPr>
            <w:r w:rsidRPr="00B663F3">
              <w:rPr>
                <w:rFonts w:ascii="Arial" w:eastAsia="Times New Roman" w:hAnsi="Arial" w:cs="Arial"/>
                <w:b/>
                <w:spacing w:val="4"/>
                <w:sz w:val="36"/>
                <w:szCs w:val="36"/>
                <w:lang w:val="en-US"/>
              </w:rPr>
              <w:t xml:space="preserve">Contract Conditions </w:t>
            </w:r>
          </w:p>
        </w:tc>
      </w:tr>
    </w:tbl>
    <w:p w14:paraId="6A83EB26" w14:textId="686F27F4" w:rsidR="009E56A7" w:rsidRDefault="009E56A7" w:rsidP="00B663F3">
      <w:pPr>
        <w:tabs>
          <w:tab w:val="clear" w:pos="284"/>
        </w:tabs>
        <w:spacing w:before="0" w:after="0" w:line="264" w:lineRule="auto"/>
        <w:rPr>
          <w:rFonts w:ascii="Tahoma" w:eastAsia="Times New Roman" w:hAnsi="Tahoma" w:cs="Times New Roman"/>
          <w:spacing w:val="4"/>
          <w:sz w:val="17"/>
          <w:szCs w:val="18"/>
          <w:lang w:val="en-US"/>
        </w:rPr>
      </w:pPr>
    </w:p>
    <w:p w14:paraId="262AC34E" w14:textId="12BE12DD" w:rsidR="00B663F3" w:rsidRPr="00B663F3" w:rsidRDefault="00B663F3" w:rsidP="00B663F3">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 xml:space="preserve">1. </w:t>
      </w:r>
      <w:r w:rsidR="00D26094">
        <w:rPr>
          <w:rFonts w:ascii="Calibri Light" w:eastAsia="Times New Roman" w:hAnsi="Calibri Light" w:cs="Times New Roman"/>
          <w:color w:val="2E74B5"/>
          <w:spacing w:val="4"/>
          <w:sz w:val="26"/>
          <w:szCs w:val="26"/>
          <w:lang w:val="en-US"/>
        </w:rPr>
        <w:t>Description of Services</w:t>
      </w:r>
    </w:p>
    <w:p w14:paraId="5193442D"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Calibri" w:eastAsia="Times New Roman" w:hAnsi="Calibri" w:cs="Calibri"/>
          <w:color w:val="FF0000"/>
          <w:spacing w:val="4"/>
          <w:szCs w:val="24"/>
          <w:lang w:val="en-US"/>
        </w:rPr>
        <w:t xml:space="preserve">All plans and specifications for work to be done under this contract, </w:t>
      </w:r>
    </w:p>
    <w:p w14:paraId="19AB5F12"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Calibri" w:eastAsia="Times New Roman" w:hAnsi="Calibri" w:cs="Calibri"/>
          <w:color w:val="FF0000"/>
          <w:spacing w:val="4"/>
          <w:szCs w:val="24"/>
          <w:lang w:val="en-US"/>
        </w:rPr>
        <w:t>1. Including any variations to those plans and specifications, are taken to form part of this contract.</w:t>
      </w:r>
    </w:p>
    <w:p w14:paraId="5E6AFE85" w14:textId="199EE4BF" w:rsid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Calibri" w:eastAsia="Times New Roman" w:hAnsi="Calibri" w:cs="Calibri"/>
          <w:color w:val="FF0000"/>
          <w:spacing w:val="4"/>
          <w:szCs w:val="24"/>
          <w:lang w:val="en-US"/>
        </w:rPr>
        <w:t>2. Any agreement to vary this contract, or to vary the plans and specifications for work to be done under this contract, must be in writing signed by or on behalf of each party to this contract.</w:t>
      </w:r>
    </w:p>
    <w:p w14:paraId="5FADDC85" w14:textId="7F95ECFF" w:rsidR="001B1F31" w:rsidRPr="008F3CE0" w:rsidRDefault="001B1F31" w:rsidP="001B1F31">
      <w:pPr>
        <w:autoSpaceDE w:val="0"/>
        <w:autoSpaceDN w:val="0"/>
        <w:adjustRightInd w:val="0"/>
        <w:rPr>
          <w:color w:val="FF0000"/>
          <w:szCs w:val="24"/>
        </w:rPr>
      </w:pPr>
      <w:r>
        <w:rPr>
          <w:color w:val="FF0000"/>
          <w:szCs w:val="24"/>
        </w:rPr>
        <w:t>3. This contract is for the removal, fabrication and installation of the Laundry in the plans attached to this document.</w:t>
      </w:r>
    </w:p>
    <w:p w14:paraId="49B30B02"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74BA2BA2" w14:textId="20E66EDF" w:rsidR="00B663F3" w:rsidRPr="00B663F3" w:rsidRDefault="00B663F3" w:rsidP="00B663F3">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 xml:space="preserve">2. </w:t>
      </w:r>
      <w:r w:rsidR="00D26094">
        <w:rPr>
          <w:rFonts w:ascii="Calibri Light" w:eastAsia="Times New Roman" w:hAnsi="Calibri Light" w:cs="Times New Roman"/>
          <w:color w:val="2E74B5"/>
          <w:spacing w:val="4"/>
          <w:sz w:val="26"/>
          <w:szCs w:val="26"/>
          <w:lang w:val="en-US"/>
        </w:rPr>
        <w:t>C</w:t>
      </w:r>
      <w:r w:rsidRPr="00B663F3">
        <w:rPr>
          <w:rFonts w:ascii="Calibri Light" w:eastAsia="Times New Roman" w:hAnsi="Calibri Light" w:cs="Times New Roman"/>
          <w:color w:val="2E74B5"/>
          <w:spacing w:val="4"/>
          <w:sz w:val="26"/>
          <w:szCs w:val="26"/>
          <w:lang w:val="en-US"/>
        </w:rPr>
        <w:t>onstruction</w:t>
      </w:r>
      <w:r w:rsidR="00D26094">
        <w:rPr>
          <w:rFonts w:ascii="Calibri Light" w:eastAsia="Times New Roman" w:hAnsi="Calibri Light" w:cs="Times New Roman"/>
          <w:color w:val="2E74B5"/>
          <w:spacing w:val="4"/>
          <w:sz w:val="26"/>
          <w:szCs w:val="26"/>
          <w:lang w:val="en-US"/>
        </w:rPr>
        <w:t xml:space="preserve"> Codes</w:t>
      </w:r>
    </w:p>
    <w:p w14:paraId="2528D2E0"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Calibri" w:eastAsia="Times New Roman" w:hAnsi="Calibri" w:cs="Calibri"/>
          <w:color w:val="FF0000"/>
          <w:spacing w:val="4"/>
          <w:szCs w:val="24"/>
          <w:lang w:val="en-US"/>
        </w:rPr>
        <w:t>All work done under this contract will comply with:</w:t>
      </w:r>
    </w:p>
    <w:p w14:paraId="2A2E99F1" w14:textId="77777777" w:rsidR="00B663F3" w:rsidRPr="00445B5B" w:rsidRDefault="00B663F3" w:rsidP="00445B5B">
      <w:pPr>
        <w:rPr>
          <w:rFonts w:ascii="Calibri" w:eastAsia="Times New Roman" w:hAnsi="Calibri" w:cs="Calibri"/>
          <w:color w:val="FF0000"/>
          <w:spacing w:val="4"/>
          <w:szCs w:val="24"/>
          <w:lang w:val="en-US"/>
        </w:rPr>
      </w:pPr>
      <w:r w:rsidRPr="00445B5B">
        <w:rPr>
          <w:rFonts w:ascii="Calibri" w:eastAsia="Times New Roman" w:hAnsi="Calibri" w:cs="Calibri"/>
          <w:color w:val="FF0000"/>
          <w:spacing w:val="4"/>
          <w:szCs w:val="24"/>
          <w:lang w:val="en-US"/>
        </w:rPr>
        <w:t xml:space="preserve">1. (a) the National Construction Code 2019 of Australia to the extent required under the Environmental Planning and Assessment Act 1979 No 203 </w:t>
      </w:r>
    </w:p>
    <w:p w14:paraId="58D47FBA" w14:textId="77777777" w:rsidR="00B663F3" w:rsidRPr="00445B5B" w:rsidRDefault="00B663F3" w:rsidP="00445B5B">
      <w:pPr>
        <w:rPr>
          <w:rFonts w:ascii="Calibri" w:eastAsia="Times New Roman" w:hAnsi="Calibri" w:cs="Calibri"/>
          <w:color w:val="FF0000"/>
          <w:spacing w:val="4"/>
          <w:szCs w:val="24"/>
          <w:lang w:val="en-US"/>
        </w:rPr>
      </w:pPr>
      <w:r w:rsidRPr="00445B5B">
        <w:rPr>
          <w:rFonts w:ascii="Calibri" w:eastAsia="Times New Roman" w:hAnsi="Calibri" w:cs="Calibri"/>
          <w:color w:val="FF0000"/>
          <w:spacing w:val="4"/>
          <w:szCs w:val="24"/>
          <w:lang w:val="en-US"/>
        </w:rPr>
        <w:t>(b) all other relevant codes, standards and specifications that the work is required to comply with under any law</w:t>
      </w:r>
    </w:p>
    <w:p w14:paraId="6B34DFDB" w14:textId="77777777" w:rsidR="00B663F3" w:rsidRPr="00445B5B" w:rsidRDefault="00B663F3" w:rsidP="00445B5B">
      <w:pPr>
        <w:rPr>
          <w:rFonts w:ascii="Calibri" w:eastAsia="Times New Roman" w:hAnsi="Calibri" w:cs="Calibri"/>
          <w:color w:val="FF0000"/>
          <w:spacing w:val="4"/>
          <w:szCs w:val="24"/>
          <w:lang w:val="en-US"/>
        </w:rPr>
      </w:pPr>
      <w:r w:rsidRPr="00445B5B">
        <w:rPr>
          <w:rFonts w:ascii="Calibri" w:eastAsia="Times New Roman" w:hAnsi="Calibri" w:cs="Calibri"/>
          <w:color w:val="FF0000"/>
          <w:spacing w:val="4"/>
          <w:szCs w:val="24"/>
          <w:lang w:val="en-US"/>
        </w:rPr>
        <w:t>(c) the conditions of any relevant development consent or complying development certificate and any construction certificate.</w:t>
      </w:r>
    </w:p>
    <w:p w14:paraId="667CB3DE" w14:textId="77777777" w:rsidR="00B663F3" w:rsidRPr="008B3517"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p>
    <w:p w14:paraId="590D2749" w14:textId="447A4569" w:rsidR="00B663F3" w:rsidRPr="008B3517" w:rsidRDefault="00B663F3" w:rsidP="008B3517">
      <w:pPr>
        <w:rPr>
          <w:rFonts w:ascii="Calibri" w:eastAsia="Times New Roman" w:hAnsi="Calibri" w:cs="Calibri"/>
          <w:color w:val="FF0000"/>
          <w:spacing w:val="4"/>
          <w:szCs w:val="24"/>
          <w:lang w:val="en-US"/>
        </w:rPr>
      </w:pPr>
      <w:r w:rsidRPr="008B3517">
        <w:rPr>
          <w:rFonts w:ascii="Calibri" w:eastAsia="Times New Roman" w:hAnsi="Calibri" w:cs="Calibri"/>
          <w:color w:val="FF0000"/>
          <w:spacing w:val="4"/>
          <w:szCs w:val="24"/>
          <w:lang w:val="en-US"/>
        </w:rPr>
        <w:t xml:space="preserve">2. This contract may limit the liability of </w:t>
      </w:r>
      <w:r w:rsidR="008B3517" w:rsidRPr="00B663F3">
        <w:rPr>
          <w:rFonts w:ascii="Freestyle Script" w:eastAsia="Times New Roman" w:hAnsi="Freestyle Script" w:cs="Calibri"/>
          <w:color w:val="FF0000"/>
          <w:spacing w:val="4"/>
          <w:sz w:val="36"/>
          <w:szCs w:val="36"/>
          <w:lang w:val="en-US"/>
        </w:rPr>
        <w:t>Laundry’s by TAFE</w:t>
      </w:r>
      <w:r w:rsidR="008B3517" w:rsidRPr="00B663F3">
        <w:rPr>
          <w:rFonts w:ascii="Calibri" w:eastAsia="Times New Roman" w:hAnsi="Calibri" w:cs="Calibri"/>
          <w:color w:val="FF0000"/>
          <w:spacing w:val="4"/>
          <w:szCs w:val="24"/>
          <w:lang w:val="en-US"/>
        </w:rPr>
        <w:t xml:space="preserve"> </w:t>
      </w:r>
      <w:r w:rsidRPr="008B3517">
        <w:rPr>
          <w:rFonts w:ascii="Calibri" w:eastAsia="Times New Roman" w:hAnsi="Calibri" w:cs="Calibri"/>
          <w:color w:val="FF0000"/>
          <w:spacing w:val="4"/>
          <w:szCs w:val="24"/>
          <w:lang w:val="en-US"/>
        </w:rPr>
        <w:t>for a failure to comply with (1) if the failure relates solely to:</w:t>
      </w:r>
    </w:p>
    <w:p w14:paraId="68A8FAFA" w14:textId="77777777" w:rsidR="00B663F3" w:rsidRPr="008B3517" w:rsidRDefault="00B663F3" w:rsidP="008B3517">
      <w:pPr>
        <w:rPr>
          <w:rFonts w:ascii="Calibri" w:eastAsia="Times New Roman" w:hAnsi="Calibri" w:cs="Calibri"/>
          <w:color w:val="FF0000"/>
          <w:spacing w:val="4"/>
          <w:szCs w:val="24"/>
          <w:lang w:val="en-US"/>
        </w:rPr>
      </w:pPr>
      <w:r w:rsidRPr="008B3517">
        <w:rPr>
          <w:rFonts w:ascii="Calibri" w:eastAsia="Times New Roman" w:hAnsi="Calibri" w:cs="Calibri"/>
          <w:color w:val="FF0000"/>
          <w:spacing w:val="4"/>
          <w:szCs w:val="24"/>
          <w:lang w:val="en-US"/>
        </w:rPr>
        <w:t>(a) a design or specification prepared by or on behalf of the owner</w:t>
      </w:r>
    </w:p>
    <w:p w14:paraId="35B13265" w14:textId="3C3B129F" w:rsidR="00B663F3" w:rsidRPr="008B3517" w:rsidRDefault="00B663F3" w:rsidP="008B3517">
      <w:pPr>
        <w:rPr>
          <w:rFonts w:ascii="Calibri" w:eastAsia="Times New Roman" w:hAnsi="Calibri" w:cs="Calibri"/>
          <w:color w:val="FF0000"/>
          <w:spacing w:val="4"/>
          <w:szCs w:val="24"/>
          <w:lang w:val="en-US"/>
        </w:rPr>
      </w:pPr>
      <w:r w:rsidRPr="008B3517">
        <w:rPr>
          <w:rFonts w:ascii="Calibri" w:eastAsia="Times New Roman" w:hAnsi="Calibri" w:cs="Calibri"/>
          <w:color w:val="FF0000"/>
          <w:spacing w:val="4"/>
          <w:szCs w:val="24"/>
          <w:lang w:val="en-US"/>
        </w:rPr>
        <w:t xml:space="preserve">(but not by or on behalf of </w:t>
      </w:r>
      <w:r w:rsidR="008B3517" w:rsidRPr="00B663F3">
        <w:rPr>
          <w:rFonts w:ascii="Freestyle Script" w:eastAsia="Times New Roman" w:hAnsi="Freestyle Script" w:cs="Calibri"/>
          <w:color w:val="FF0000"/>
          <w:spacing w:val="4"/>
          <w:sz w:val="36"/>
          <w:szCs w:val="36"/>
          <w:lang w:val="en-US"/>
        </w:rPr>
        <w:t>Laundry’s by TAFE</w:t>
      </w:r>
      <w:r w:rsidRPr="008B3517">
        <w:rPr>
          <w:rFonts w:ascii="Calibri" w:eastAsia="Times New Roman" w:hAnsi="Calibri" w:cs="Calibri"/>
          <w:color w:val="FF0000"/>
          <w:spacing w:val="4"/>
          <w:szCs w:val="24"/>
          <w:lang w:val="en-US"/>
        </w:rPr>
        <w:t>), or</w:t>
      </w:r>
    </w:p>
    <w:p w14:paraId="69E723E8" w14:textId="46028F07" w:rsidR="00B663F3" w:rsidRPr="008B3517" w:rsidRDefault="00B663F3" w:rsidP="008B3517">
      <w:pPr>
        <w:rPr>
          <w:rFonts w:ascii="Calibri" w:eastAsia="Times New Roman" w:hAnsi="Calibri" w:cs="Calibri"/>
          <w:color w:val="FF0000"/>
          <w:spacing w:val="4"/>
          <w:szCs w:val="24"/>
          <w:lang w:val="en-US"/>
        </w:rPr>
      </w:pPr>
      <w:r w:rsidRPr="008B3517">
        <w:rPr>
          <w:rFonts w:ascii="Calibri" w:eastAsia="Times New Roman" w:hAnsi="Calibri" w:cs="Calibri"/>
          <w:color w:val="FF0000"/>
          <w:spacing w:val="4"/>
          <w:szCs w:val="24"/>
          <w:lang w:val="en-US"/>
        </w:rPr>
        <w:lastRenderedPageBreak/>
        <w:t xml:space="preserve">(b) a design or specification required by the owner, if  </w:t>
      </w:r>
      <w:r w:rsidR="008B3517" w:rsidRPr="00B663F3">
        <w:rPr>
          <w:rFonts w:ascii="Freestyle Script" w:eastAsia="Times New Roman" w:hAnsi="Freestyle Script" w:cs="Calibri"/>
          <w:color w:val="FF0000"/>
          <w:spacing w:val="4"/>
          <w:sz w:val="36"/>
          <w:szCs w:val="36"/>
          <w:lang w:val="en-US"/>
        </w:rPr>
        <w:t>Laundry’s by TAFE</w:t>
      </w:r>
      <w:r w:rsidR="008B3517" w:rsidRPr="00B663F3">
        <w:rPr>
          <w:rFonts w:ascii="Calibri" w:eastAsia="Times New Roman" w:hAnsi="Calibri" w:cs="Calibri"/>
          <w:color w:val="FF0000"/>
          <w:spacing w:val="4"/>
          <w:szCs w:val="24"/>
          <w:lang w:val="en-US"/>
        </w:rPr>
        <w:t xml:space="preserve"> </w:t>
      </w:r>
      <w:r w:rsidRPr="008B3517">
        <w:rPr>
          <w:rFonts w:ascii="Calibri" w:eastAsia="Times New Roman" w:hAnsi="Calibri" w:cs="Calibri"/>
          <w:color w:val="FF0000"/>
          <w:spacing w:val="4"/>
          <w:szCs w:val="24"/>
          <w:lang w:val="en-US"/>
        </w:rPr>
        <w:t>has advised the owner in writing that the design or specification contravenes (1).</w:t>
      </w:r>
    </w:p>
    <w:p w14:paraId="6359659A" w14:textId="77777777" w:rsidR="00B663F3" w:rsidRDefault="00B663F3" w:rsidP="00B663F3">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779BBB7B" w14:textId="43381889" w:rsidR="00B663F3" w:rsidRPr="00B663F3" w:rsidRDefault="00B663F3" w:rsidP="00B663F3">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 xml:space="preserve">3. Payment </w:t>
      </w:r>
    </w:p>
    <w:p w14:paraId="2C744529"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Calibri" w:eastAsia="Times New Roman" w:hAnsi="Calibri" w:cs="Calibri"/>
          <w:color w:val="FF0000"/>
          <w:spacing w:val="4"/>
          <w:szCs w:val="24"/>
          <w:lang w:val="en-US"/>
        </w:rPr>
        <w:t xml:space="preserve">The owner must pay the Contract Price as set out in the Payment Schedule. The Contract Price includes all cost (including GST) that could be reasonably expected to be necessary for the completion of the project. The work will be complete when it is finished in accordance with this contract, free of apparent defects and all rubbish and surplus material removed from the site. The owner must pay the amount due on satisfactory completion of the work, or each stage of the work if applicable, within 7 business days of receipt of written notice from   </w:t>
      </w: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w:t>
      </w:r>
    </w:p>
    <w:p w14:paraId="038E09E5"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48549D3D" w14:textId="5A120A19" w:rsidR="00B663F3" w:rsidRPr="00B663F3" w:rsidRDefault="00B663F3" w:rsidP="00B663F3">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 xml:space="preserve">4. </w:t>
      </w:r>
      <w:r w:rsidR="00D26094">
        <w:rPr>
          <w:rFonts w:ascii="Calibri Light" w:eastAsia="Times New Roman" w:hAnsi="Calibri Light" w:cs="Times New Roman"/>
          <w:color w:val="2E74B5"/>
          <w:spacing w:val="4"/>
          <w:sz w:val="26"/>
          <w:szCs w:val="26"/>
          <w:lang w:val="en-US"/>
        </w:rPr>
        <w:t>Changes</w:t>
      </w:r>
    </w:p>
    <w:p w14:paraId="712115C2"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Calibri" w:eastAsia="Times New Roman" w:hAnsi="Calibri" w:cs="Calibri"/>
          <w:color w:val="FF0000"/>
          <w:spacing w:val="4"/>
          <w:szCs w:val="24"/>
          <w:lang w:val="en-US"/>
        </w:rPr>
        <w:t xml:space="preserve">The work including materials may be varied by written agreement between the client and </w:t>
      </w: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 A notice describing the variation, the cost of the additional or omitted work and any change to the Completion Period must be provided to the owner, and the notice must then be signed and dated by both parties to constitute acceptance. The price of extra work, which includes GST, will be added to the Contract Price. The cost of omitted work will be deducted from the Contract Price.</w:t>
      </w:r>
    </w:p>
    <w:p w14:paraId="1D4CA332"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p>
    <w:p w14:paraId="2806F66B" w14:textId="011A421E" w:rsidR="00B663F3" w:rsidRPr="00B663F3" w:rsidRDefault="00B663F3" w:rsidP="00B663F3">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 xml:space="preserve">5. </w:t>
      </w:r>
      <w:r w:rsidR="00D26094">
        <w:rPr>
          <w:rFonts w:ascii="Calibri Light" w:eastAsia="Times New Roman" w:hAnsi="Calibri Light" w:cs="Times New Roman"/>
          <w:color w:val="2E74B5"/>
          <w:spacing w:val="4"/>
          <w:sz w:val="26"/>
          <w:szCs w:val="26"/>
          <w:lang w:val="en-US"/>
        </w:rPr>
        <w:t>I</w:t>
      </w:r>
      <w:r w:rsidRPr="00B663F3">
        <w:rPr>
          <w:rFonts w:ascii="Calibri Light" w:eastAsia="Times New Roman" w:hAnsi="Calibri Light" w:cs="Times New Roman"/>
          <w:color w:val="2E74B5"/>
          <w:spacing w:val="4"/>
          <w:sz w:val="26"/>
          <w:szCs w:val="26"/>
          <w:lang w:val="en-US"/>
        </w:rPr>
        <w:t>ndemnity in favour of owner</w:t>
      </w:r>
    </w:p>
    <w:p w14:paraId="2E282B48"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 xml:space="preserve">  will indemnify the owner against any loss or liability for death, personal injury or property damage arising out of the work under this contract, except to the extent that the owner or, owner’s representative contributed to the loss or liability.</w:t>
      </w:r>
    </w:p>
    <w:p w14:paraId="56113CC6"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5E45152A" w14:textId="77777777" w:rsidR="00B663F3" w:rsidRPr="00B663F3" w:rsidRDefault="00B663F3" w:rsidP="00B663F3">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6. Damage to property</w:t>
      </w:r>
    </w:p>
    <w:p w14:paraId="1B49C1E7"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 xml:space="preserve"> must make good any loss or damage to the work or property of the owner caused by </w:t>
      </w: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 xml:space="preserve"> or </w:t>
      </w: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 xml:space="preserve"> employees, agents or subcontractors. The owner must remove any furniture or personal goods from the vicinity of the work to minimise the risk of damage.</w:t>
      </w:r>
    </w:p>
    <w:p w14:paraId="77A085FE"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3B4B16CF" w14:textId="676734FD" w:rsidR="00B663F3" w:rsidRPr="00B663F3" w:rsidRDefault="00B663F3" w:rsidP="00B663F3">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 xml:space="preserve">7. </w:t>
      </w:r>
      <w:r w:rsidR="007433B9">
        <w:rPr>
          <w:rFonts w:ascii="Calibri Light" w:eastAsia="Times New Roman" w:hAnsi="Calibri Light" w:cs="Times New Roman"/>
          <w:color w:val="2E74B5"/>
          <w:spacing w:val="4"/>
          <w:sz w:val="26"/>
          <w:szCs w:val="26"/>
          <w:lang w:val="en-US"/>
        </w:rPr>
        <w:t xml:space="preserve">Site </w:t>
      </w:r>
      <w:r w:rsidRPr="00B663F3">
        <w:rPr>
          <w:rFonts w:ascii="Calibri Light" w:eastAsia="Times New Roman" w:hAnsi="Calibri Light" w:cs="Times New Roman"/>
          <w:color w:val="2E74B5"/>
          <w:spacing w:val="4"/>
          <w:sz w:val="26"/>
          <w:szCs w:val="26"/>
          <w:lang w:val="en-US"/>
        </w:rPr>
        <w:t xml:space="preserve">Access </w:t>
      </w:r>
    </w:p>
    <w:p w14:paraId="4AB6DB51"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Calibri" w:eastAsia="Times New Roman" w:hAnsi="Calibri" w:cs="Calibri"/>
          <w:color w:val="FF0000"/>
          <w:spacing w:val="4"/>
          <w:szCs w:val="24"/>
          <w:lang w:val="en-US"/>
        </w:rPr>
        <w:t xml:space="preserve">The owner must provide access for </w:t>
      </w: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 xml:space="preserve"> and any employee or subcontractor of </w:t>
      </w: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 xml:space="preserve"> to carry out the work as required during the normal work hours allowed by relevant statutory authorities and or the hours agreed between </w:t>
      </w:r>
      <w:r w:rsidRPr="00B663F3">
        <w:rPr>
          <w:rFonts w:ascii="Freestyle Script" w:eastAsia="Times New Roman" w:hAnsi="Freestyle Script" w:cs="Calibri"/>
          <w:color w:val="FF0000"/>
          <w:spacing w:val="4"/>
          <w:sz w:val="36"/>
          <w:szCs w:val="36"/>
          <w:lang w:val="en-US"/>
        </w:rPr>
        <w:t xml:space="preserve">Laundry’s by TAFE </w:t>
      </w:r>
      <w:r w:rsidRPr="00B663F3">
        <w:rPr>
          <w:rFonts w:ascii="Calibri" w:eastAsia="Times New Roman" w:hAnsi="Calibri" w:cs="Calibri"/>
          <w:color w:val="FF0000"/>
          <w:spacing w:val="4"/>
          <w:szCs w:val="24"/>
          <w:lang w:val="en-US"/>
        </w:rPr>
        <w:t>and the owner of the project. The owner must remove any personal property likely to impede the work.</w:t>
      </w:r>
    </w:p>
    <w:p w14:paraId="64087D47"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34BAF83E"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03D22823" w14:textId="7D68C1AC" w:rsidR="00B663F3" w:rsidRPr="00B663F3" w:rsidRDefault="00B663F3" w:rsidP="00B663F3">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 xml:space="preserve">8. </w:t>
      </w:r>
      <w:r w:rsidR="007433B9">
        <w:rPr>
          <w:rFonts w:ascii="Calibri Light" w:eastAsia="Times New Roman" w:hAnsi="Calibri Light" w:cs="Times New Roman"/>
          <w:color w:val="2E74B5"/>
          <w:spacing w:val="4"/>
          <w:sz w:val="26"/>
          <w:szCs w:val="26"/>
          <w:lang w:val="en-US"/>
        </w:rPr>
        <w:t>Site Completion</w:t>
      </w:r>
    </w:p>
    <w:p w14:paraId="305A7060"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Calibri" w:eastAsia="Times New Roman" w:hAnsi="Calibri" w:cs="Calibri"/>
          <w:color w:val="FF0000"/>
          <w:spacing w:val="4"/>
          <w:szCs w:val="24"/>
          <w:lang w:val="en-US"/>
        </w:rPr>
        <w:t xml:space="preserve">On completion of the work, </w:t>
      </w: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 xml:space="preserve"> must remove from the site all plant and equipment and dispose of all rubbish in an environmentally friendly way, excavated material, vegetation, demolished or dismantled structures and surplus material relating to the work. All demolished, dismantled and surplus material will be the property of </w:t>
      </w: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 xml:space="preserve"> unless otherwise specified in the contract for the work.</w:t>
      </w:r>
    </w:p>
    <w:p w14:paraId="73C772CB"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458BD580" w14:textId="36DAE124" w:rsidR="00B663F3" w:rsidRPr="00B663F3" w:rsidRDefault="00B663F3" w:rsidP="00B663F3">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 xml:space="preserve">9. </w:t>
      </w:r>
      <w:r w:rsidR="007433B9">
        <w:rPr>
          <w:rFonts w:ascii="Calibri Light" w:eastAsia="Times New Roman" w:hAnsi="Calibri Light" w:cs="Times New Roman"/>
          <w:color w:val="2E74B5"/>
          <w:spacing w:val="4"/>
          <w:sz w:val="26"/>
          <w:szCs w:val="26"/>
          <w:lang w:val="en-US"/>
        </w:rPr>
        <w:t>Amendments</w:t>
      </w:r>
    </w:p>
    <w:p w14:paraId="208A5DCD"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 xml:space="preserve"> must make good any omissions or defects in the work or materials which become apparent within the period of 13 weeks from the date the work is completed. The owner must notify the contractor in writing of any work or materials to be rectified or replaced no later than 10 working days after the expiry of the 13 week period. </w:t>
      </w: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 xml:space="preserve"> must promptly make good the work or materials at </w:t>
      </w: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 xml:space="preserve"> own expense.</w:t>
      </w:r>
    </w:p>
    <w:p w14:paraId="773D5431"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06D3CA06" w14:textId="05FBED16" w:rsidR="00B663F3" w:rsidRPr="00B663F3" w:rsidRDefault="00B663F3" w:rsidP="00B663F3">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B663F3">
        <w:rPr>
          <w:rFonts w:ascii="Calibri Light" w:eastAsia="Times New Roman" w:hAnsi="Calibri Light" w:cs="Times New Roman"/>
          <w:color w:val="2E74B5"/>
          <w:spacing w:val="4"/>
          <w:sz w:val="26"/>
          <w:szCs w:val="26"/>
          <w:lang w:val="en-US"/>
        </w:rPr>
        <w:t xml:space="preserve">10. </w:t>
      </w:r>
      <w:r w:rsidR="007433B9">
        <w:rPr>
          <w:rFonts w:ascii="Calibri Light" w:eastAsia="Times New Roman" w:hAnsi="Calibri Light" w:cs="Times New Roman"/>
          <w:color w:val="2E74B5"/>
          <w:spacing w:val="4"/>
          <w:sz w:val="26"/>
          <w:szCs w:val="26"/>
          <w:lang w:val="en-US"/>
        </w:rPr>
        <w:t>Communication</w:t>
      </w:r>
    </w:p>
    <w:p w14:paraId="05FA0327"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Calibri" w:eastAsia="Times New Roman" w:hAnsi="Calibri" w:cs="Calibri"/>
          <w:color w:val="FF0000"/>
          <w:spacing w:val="4"/>
          <w:szCs w:val="24"/>
          <w:lang w:val="en-US"/>
        </w:rPr>
        <w:t xml:space="preserve">If the owner or </w:t>
      </w: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 xml:space="preserve"> considers a dispute has arisen in relation to any matter covered by this contract, that party must promptly give the other party written notice of the items of dispute. The parties may confer with a mutually agreed third party to assist to resolve the dispute by mediation. If the dispute cannot be resolved the owner may notify Fair Trading that a building dispute exists and seek Fair Trading’s assistance to resolve the dispute. If </w:t>
      </w: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 xml:space="preserve"> has provided you with home warranty insurance, the home warranty insurer should be notified of any dispute which may be a prospective claim on the insurer.</w:t>
      </w:r>
    </w:p>
    <w:p w14:paraId="343FB7DC" w14:textId="74CF5384" w:rsidR="001868E5" w:rsidRDefault="001868E5" w:rsidP="00B663F3">
      <w:pPr>
        <w:tabs>
          <w:tab w:val="clear" w:pos="284"/>
        </w:tabs>
        <w:autoSpaceDE w:val="0"/>
        <w:autoSpaceDN w:val="0"/>
        <w:adjustRightInd w:val="0"/>
        <w:spacing w:before="0" w:after="0" w:line="264" w:lineRule="auto"/>
        <w:rPr>
          <w:rFonts w:ascii="Calibri" w:eastAsia="Times New Roman" w:hAnsi="Calibri" w:cs="Calibri"/>
          <w:b/>
          <w:bCs/>
          <w:i/>
          <w:iCs/>
          <w:spacing w:val="4"/>
          <w:szCs w:val="24"/>
          <w:lang w:val="en-US"/>
        </w:rPr>
      </w:pPr>
    </w:p>
    <w:p w14:paraId="6E690ED8" w14:textId="77777777" w:rsidR="00036218" w:rsidRDefault="004968CE" w:rsidP="008B3517">
      <w:pPr>
        <w:pStyle w:val="Heading2"/>
        <w:rPr>
          <w:color w:val="FF0000"/>
          <w:lang w:val="en-US"/>
        </w:rPr>
      </w:pPr>
      <w:r>
        <w:rPr>
          <w:lang w:val="en-US"/>
        </w:rPr>
        <w:t xml:space="preserve">Contract </w:t>
      </w:r>
      <w:r w:rsidR="00B663F3" w:rsidRPr="004968CE">
        <w:rPr>
          <w:lang w:val="en-US"/>
        </w:rPr>
        <w:t>Explanation:</w:t>
      </w:r>
      <w:r w:rsidR="00B663F3" w:rsidRPr="00B663F3">
        <w:rPr>
          <w:color w:val="FF0000"/>
          <w:lang w:val="en-US"/>
        </w:rPr>
        <w:t xml:space="preserve"> </w:t>
      </w:r>
    </w:p>
    <w:p w14:paraId="357F7BC1" w14:textId="6F2053F0" w:rsidR="00B663F3" w:rsidRPr="008B3517" w:rsidRDefault="00B663F3" w:rsidP="008B3517">
      <w:pPr>
        <w:rPr>
          <w:i/>
          <w:color w:val="FF0000"/>
          <w:szCs w:val="24"/>
        </w:rPr>
      </w:pPr>
      <w:r w:rsidRPr="008B3517">
        <w:rPr>
          <w:i/>
          <w:color w:val="FF0000"/>
          <w:szCs w:val="24"/>
        </w:rPr>
        <w:t>Under the Home Building Act 1989, the</w:t>
      </w:r>
      <w:r w:rsidR="00036218" w:rsidRPr="008B3517">
        <w:rPr>
          <w:i/>
          <w:color w:val="FF0000"/>
          <w:szCs w:val="24"/>
        </w:rPr>
        <w:t xml:space="preserve"> </w:t>
      </w:r>
      <w:r w:rsidRPr="008B3517">
        <w:rPr>
          <w:i/>
          <w:color w:val="FF0000"/>
          <w:szCs w:val="24"/>
        </w:rPr>
        <w:t xml:space="preserve">contractor is required to give the warranties set out in this part. Each of the warranties forms part of the contract. </w:t>
      </w:r>
    </w:p>
    <w:p w14:paraId="76BB722D" w14:textId="77777777" w:rsidR="00B663F3" w:rsidRPr="008B3517" w:rsidRDefault="00B663F3" w:rsidP="008B3517">
      <w:pPr>
        <w:rPr>
          <w:i/>
          <w:color w:val="FF0000"/>
          <w:szCs w:val="24"/>
        </w:rPr>
      </w:pPr>
      <w:r w:rsidRPr="008B3517">
        <w:rPr>
          <w:i/>
          <w:color w:val="FF0000"/>
          <w:szCs w:val="24"/>
        </w:rPr>
        <w:t>The statutory warranties in the contract are as printed in the Home Building Act. They require the contractor to provide a product as agreed, in a suitable state, fit for its intended purpose, complying with all relevant laws and within the time agreed, or if not agreed, a time that is reasonable.</w:t>
      </w:r>
    </w:p>
    <w:p w14:paraId="10182B1A" w14:textId="77777777" w:rsidR="00B663F3" w:rsidRPr="008B3517" w:rsidRDefault="00B663F3" w:rsidP="008B3517">
      <w:pPr>
        <w:rPr>
          <w:i/>
          <w:color w:val="FF0000"/>
          <w:szCs w:val="24"/>
        </w:rPr>
      </w:pPr>
    </w:p>
    <w:p w14:paraId="0A3A3693" w14:textId="77777777" w:rsidR="00B663F3" w:rsidRPr="008B3517" w:rsidRDefault="00B663F3" w:rsidP="008B3517">
      <w:pPr>
        <w:rPr>
          <w:i/>
          <w:color w:val="FF0000"/>
          <w:szCs w:val="24"/>
        </w:rPr>
      </w:pPr>
      <w:r w:rsidRPr="008B3517">
        <w:rPr>
          <w:i/>
          <w:color w:val="FF0000"/>
          <w:szCs w:val="24"/>
        </w:rPr>
        <w:t>Any legal action for a breach of statutory warranties must be taken before the end of the warranty period for the breach ie 6 years for a breach resulting in a structural defect (as defined in the regulations) or 2 years in any other case.</w:t>
      </w:r>
    </w:p>
    <w:p w14:paraId="764C6CBB" w14:textId="77777777" w:rsidR="00B663F3" w:rsidRPr="008B3517" w:rsidRDefault="00B663F3" w:rsidP="008B3517">
      <w:pPr>
        <w:rPr>
          <w:i/>
          <w:color w:val="FF0000"/>
          <w:szCs w:val="24"/>
        </w:rPr>
      </w:pPr>
    </w:p>
    <w:p w14:paraId="6CF43F23" w14:textId="77777777" w:rsidR="00B663F3" w:rsidRPr="008B3517" w:rsidRDefault="00B663F3" w:rsidP="008B3517">
      <w:pPr>
        <w:rPr>
          <w:i/>
          <w:color w:val="FF0000"/>
          <w:szCs w:val="24"/>
        </w:rPr>
      </w:pPr>
      <w:r w:rsidRPr="008B3517">
        <w:rPr>
          <w:i/>
          <w:color w:val="FF0000"/>
          <w:szCs w:val="24"/>
        </w:rPr>
        <w:t>The warranty period starts on completion of the relevant work to which it relates (but this does not prevent proceedings from being commenced before completion of the work). However, if the work is not completed, the warranty period starts on:</w:t>
      </w:r>
    </w:p>
    <w:p w14:paraId="71270FA2" w14:textId="77777777" w:rsidR="00B663F3" w:rsidRPr="008B3517" w:rsidRDefault="00B663F3" w:rsidP="008B3517">
      <w:pPr>
        <w:rPr>
          <w:i/>
          <w:color w:val="FF0000"/>
          <w:szCs w:val="24"/>
        </w:rPr>
      </w:pPr>
    </w:p>
    <w:p w14:paraId="028FA5AD" w14:textId="77777777" w:rsidR="00B663F3" w:rsidRPr="008B3517" w:rsidRDefault="00B663F3" w:rsidP="008B3517">
      <w:pPr>
        <w:rPr>
          <w:i/>
          <w:color w:val="FF0000"/>
          <w:szCs w:val="24"/>
        </w:rPr>
      </w:pPr>
      <w:r w:rsidRPr="008B3517">
        <w:rPr>
          <w:i/>
          <w:color w:val="FF0000"/>
          <w:szCs w:val="24"/>
        </w:rPr>
        <w:t>(i) the date the contract is terminated, or</w:t>
      </w:r>
    </w:p>
    <w:p w14:paraId="5BD3A002" w14:textId="77777777" w:rsidR="00B663F3" w:rsidRPr="008B3517" w:rsidRDefault="00B663F3" w:rsidP="008B3517">
      <w:pPr>
        <w:rPr>
          <w:i/>
          <w:color w:val="FF0000"/>
          <w:szCs w:val="24"/>
        </w:rPr>
      </w:pPr>
    </w:p>
    <w:p w14:paraId="60AE557A" w14:textId="77777777" w:rsidR="00B663F3" w:rsidRPr="008B3517" w:rsidRDefault="00B663F3" w:rsidP="008B3517">
      <w:pPr>
        <w:rPr>
          <w:i/>
          <w:color w:val="FF0000"/>
          <w:szCs w:val="24"/>
        </w:rPr>
      </w:pPr>
      <w:r w:rsidRPr="008B3517">
        <w:rPr>
          <w:i/>
          <w:color w:val="FF0000"/>
          <w:szCs w:val="24"/>
        </w:rPr>
        <w:t>(ii) if the contract is not terminated – the date on which</w:t>
      </w:r>
    </w:p>
    <w:p w14:paraId="1B12179E" w14:textId="77777777" w:rsidR="00B663F3" w:rsidRPr="008B3517" w:rsidRDefault="00B663F3" w:rsidP="008B3517">
      <w:pPr>
        <w:rPr>
          <w:i/>
          <w:color w:val="FF0000"/>
          <w:szCs w:val="24"/>
        </w:rPr>
      </w:pPr>
      <w:r w:rsidRPr="008B3517">
        <w:rPr>
          <w:i/>
          <w:color w:val="FF0000"/>
          <w:szCs w:val="24"/>
        </w:rPr>
        <w:t>work under the contract ceased, or</w:t>
      </w:r>
    </w:p>
    <w:p w14:paraId="2020CA43" w14:textId="77777777" w:rsidR="00B663F3" w:rsidRPr="008B3517" w:rsidRDefault="00B663F3" w:rsidP="008B3517">
      <w:pPr>
        <w:rPr>
          <w:i/>
          <w:color w:val="FF0000"/>
          <w:szCs w:val="24"/>
        </w:rPr>
      </w:pPr>
    </w:p>
    <w:p w14:paraId="24FC3938" w14:textId="77777777" w:rsidR="00B663F3" w:rsidRPr="008B3517" w:rsidRDefault="00B663F3" w:rsidP="008B3517">
      <w:pPr>
        <w:rPr>
          <w:i/>
          <w:color w:val="FF0000"/>
          <w:szCs w:val="24"/>
        </w:rPr>
      </w:pPr>
      <w:r w:rsidRPr="008B3517">
        <w:rPr>
          <w:i/>
          <w:color w:val="FF0000"/>
          <w:szCs w:val="24"/>
        </w:rPr>
        <w:t>(iii) if the contract is not terminated and work under the</w:t>
      </w:r>
    </w:p>
    <w:p w14:paraId="7B2BDAC1" w14:textId="77777777" w:rsidR="00B663F3" w:rsidRPr="008B3517" w:rsidRDefault="00B663F3" w:rsidP="008B3517">
      <w:pPr>
        <w:rPr>
          <w:i/>
          <w:color w:val="FF0000"/>
          <w:szCs w:val="24"/>
        </w:rPr>
      </w:pPr>
      <w:r w:rsidRPr="008B3517">
        <w:rPr>
          <w:i/>
          <w:color w:val="FF0000"/>
          <w:szCs w:val="24"/>
        </w:rPr>
        <w:t>contract was not commenced – the date of the contract.</w:t>
      </w:r>
    </w:p>
    <w:p w14:paraId="5C740DE8" w14:textId="77777777" w:rsidR="00B663F3" w:rsidRPr="008B3517" w:rsidRDefault="00B663F3" w:rsidP="008B3517">
      <w:pPr>
        <w:rPr>
          <w:i/>
          <w:color w:val="FF0000"/>
          <w:szCs w:val="24"/>
        </w:rPr>
      </w:pPr>
    </w:p>
    <w:p w14:paraId="6B46576B" w14:textId="77777777" w:rsidR="00B663F3" w:rsidRPr="008B3517" w:rsidRDefault="00B663F3" w:rsidP="008B3517">
      <w:pPr>
        <w:rPr>
          <w:i/>
          <w:color w:val="FF0000"/>
          <w:szCs w:val="24"/>
        </w:rPr>
      </w:pPr>
      <w:r w:rsidRPr="008B3517">
        <w:rPr>
          <w:i/>
          <w:color w:val="FF0000"/>
          <w:szCs w:val="24"/>
        </w:rPr>
        <w:t>If the breach of warranty becomes apparent within the</w:t>
      </w:r>
    </w:p>
    <w:p w14:paraId="0494916C" w14:textId="77777777" w:rsidR="00B663F3" w:rsidRPr="008B3517" w:rsidRDefault="00B663F3" w:rsidP="008B3517">
      <w:pPr>
        <w:rPr>
          <w:i/>
          <w:color w:val="FF0000"/>
          <w:szCs w:val="24"/>
        </w:rPr>
      </w:pPr>
      <w:r w:rsidRPr="008B3517">
        <w:rPr>
          <w:i/>
          <w:color w:val="FF0000"/>
          <w:szCs w:val="24"/>
        </w:rPr>
        <w:t>last 6 months of the warranty period, proceedings may be commenced within a further 6 months after the end of the warranty period.</w:t>
      </w:r>
    </w:p>
    <w:p w14:paraId="529B7EED" w14:textId="77777777" w:rsidR="00B663F3" w:rsidRPr="008B3517" w:rsidRDefault="00B663F3" w:rsidP="008B3517">
      <w:pPr>
        <w:rPr>
          <w:color w:val="FF0000"/>
        </w:rPr>
      </w:pPr>
    </w:p>
    <w:p w14:paraId="13B90CBD" w14:textId="77777777" w:rsidR="00B663F3" w:rsidRPr="008B3517" w:rsidRDefault="00B663F3" w:rsidP="008B3517">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8B3517">
        <w:rPr>
          <w:rFonts w:ascii="Calibri Light" w:eastAsia="Times New Roman" w:hAnsi="Calibri Light" w:cs="Times New Roman"/>
          <w:color w:val="2E74B5"/>
          <w:spacing w:val="4"/>
          <w:sz w:val="26"/>
          <w:szCs w:val="26"/>
          <w:lang w:val="en-US"/>
        </w:rPr>
        <w:t>Statutory warranties</w:t>
      </w:r>
    </w:p>
    <w:p w14:paraId="3D2A69A1"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 xml:space="preserve"> warrants that:</w:t>
      </w:r>
    </w:p>
    <w:p w14:paraId="1F231D75"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Calibri" w:eastAsia="Times New Roman" w:hAnsi="Calibri" w:cs="Calibri"/>
          <w:color w:val="FF0000"/>
          <w:spacing w:val="4"/>
          <w:szCs w:val="24"/>
          <w:lang w:val="en-US"/>
        </w:rPr>
        <w:t>The work will be performed in a proper (a) and workmanlike manner and in accordance with the plans and specifications set out in the contract</w:t>
      </w:r>
    </w:p>
    <w:p w14:paraId="212DCE6C"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p>
    <w:p w14:paraId="7554D28F"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Calibri" w:eastAsia="Times New Roman" w:hAnsi="Calibri" w:cs="Calibri"/>
          <w:color w:val="FF0000"/>
          <w:spacing w:val="4"/>
          <w:szCs w:val="24"/>
          <w:lang w:val="en-US"/>
        </w:rPr>
        <w:t xml:space="preserve">(b) all materials supplied by </w:t>
      </w: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 xml:space="preserve"> will be good and suitable for the purpose for which they are used and, unless otherwise stated in the contract, those materials will be new</w:t>
      </w:r>
    </w:p>
    <w:p w14:paraId="521EA32C"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p>
    <w:p w14:paraId="7C66A61F"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Calibri" w:eastAsia="Times New Roman" w:hAnsi="Calibri" w:cs="Calibri"/>
          <w:color w:val="FF0000"/>
          <w:spacing w:val="4"/>
          <w:szCs w:val="24"/>
          <w:lang w:val="en-US"/>
        </w:rPr>
        <w:t>(c) the work will be done in accordance with, and will comply with, the Home Building Act or any other law</w:t>
      </w:r>
    </w:p>
    <w:p w14:paraId="08FFFCFC"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p>
    <w:p w14:paraId="5F98FDA0"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Calibri" w:eastAsia="Times New Roman" w:hAnsi="Calibri" w:cs="Calibri"/>
          <w:color w:val="FF0000"/>
          <w:spacing w:val="4"/>
          <w:szCs w:val="24"/>
          <w:lang w:val="en-US"/>
        </w:rPr>
        <w:t>(d) the work will be done with due diligence and within the time stipulated in the contract, or if no time is stipulated, within a reasonable time</w:t>
      </w:r>
    </w:p>
    <w:p w14:paraId="0B46D82B"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p>
    <w:p w14:paraId="37DF9275"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Calibri" w:eastAsia="Times New Roman" w:hAnsi="Calibri" w:cs="Calibri"/>
          <w:color w:val="FF0000"/>
          <w:spacing w:val="4"/>
          <w:szCs w:val="24"/>
          <w:lang w:val="en-US"/>
        </w:rPr>
        <w:t>(e) if the work consists of the making of alterations or additions to a dwelling or the repairing, renovation, decoration or protective treatment of a dwelling, the work will result, to the extent of the work conducted, in a dwelling that is reasonably fit for occupation as a welling</w:t>
      </w:r>
    </w:p>
    <w:p w14:paraId="17026C1F"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p>
    <w:p w14:paraId="52FA9E07"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Calibri" w:eastAsia="Times New Roman" w:hAnsi="Calibri" w:cs="Calibri"/>
          <w:color w:val="FF0000"/>
          <w:spacing w:val="4"/>
          <w:szCs w:val="24"/>
          <w:lang w:val="en-US"/>
        </w:rPr>
        <w:t xml:space="preserve">(f) the work and any materials used in doing the work will be reasonably fit for the specified purpose or result, if the owner expressly makes known to the contractor or another person with express or apparent authority to enter into or vary contractual arrangements on behalf of </w:t>
      </w:r>
      <w:r w:rsidRPr="00B663F3">
        <w:rPr>
          <w:rFonts w:ascii="Freestyle Script" w:eastAsia="Times New Roman" w:hAnsi="Freestyle Script" w:cs="Calibri"/>
          <w:color w:val="FF0000"/>
          <w:spacing w:val="4"/>
          <w:sz w:val="36"/>
          <w:szCs w:val="36"/>
          <w:lang w:val="en-US"/>
        </w:rPr>
        <w:t>Laundry’s by TAFE</w:t>
      </w:r>
      <w:r w:rsidRPr="00B663F3">
        <w:rPr>
          <w:rFonts w:ascii="Calibri" w:eastAsia="Times New Roman" w:hAnsi="Calibri" w:cs="Calibri"/>
          <w:color w:val="FF0000"/>
          <w:spacing w:val="4"/>
          <w:szCs w:val="24"/>
          <w:lang w:val="en-US"/>
        </w:rPr>
        <w:t xml:space="preserve">, the particular purpose for which the work is required or the result that the owner desires the work to achieve, so as to show that the owner relies on </w:t>
      </w:r>
      <w:r w:rsidRPr="00B663F3">
        <w:rPr>
          <w:rFonts w:ascii="Freestyle Script" w:eastAsia="Times New Roman" w:hAnsi="Freestyle Script" w:cs="Calibri"/>
          <w:color w:val="FF0000"/>
          <w:spacing w:val="4"/>
          <w:sz w:val="36"/>
          <w:szCs w:val="36"/>
          <w:lang w:val="en-US"/>
        </w:rPr>
        <w:t>Laundry’s by TAFE’s</w:t>
      </w:r>
      <w:r w:rsidRPr="00B663F3">
        <w:rPr>
          <w:rFonts w:ascii="Calibri" w:eastAsia="Times New Roman" w:hAnsi="Calibri" w:cs="Calibri"/>
          <w:color w:val="FF0000"/>
          <w:spacing w:val="4"/>
          <w:szCs w:val="24"/>
          <w:lang w:val="en-US"/>
        </w:rPr>
        <w:t xml:space="preserve"> skill and judgment.</w:t>
      </w:r>
    </w:p>
    <w:p w14:paraId="738D584B"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p>
    <w:p w14:paraId="108128B7" w14:textId="77777777" w:rsidR="00B663F3" w:rsidRPr="00B663F3" w:rsidRDefault="00B663F3" w:rsidP="00B663F3">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B663F3">
        <w:rPr>
          <w:rFonts w:ascii="Calibri" w:eastAsia="Times New Roman" w:hAnsi="Calibri" w:cs="Calibri"/>
          <w:color w:val="FF0000"/>
          <w:spacing w:val="4"/>
          <w:szCs w:val="24"/>
          <w:lang w:val="en-US"/>
        </w:rPr>
        <w:t>These warranties form part of the contract. No provision of this contract can restrict or remove these warranties.</w:t>
      </w:r>
    </w:p>
    <w:p w14:paraId="4603A482" w14:textId="6B0877DC" w:rsidR="00B663F3" w:rsidRDefault="00B663F3" w:rsidP="00B663F3">
      <w:pPr>
        <w:tabs>
          <w:tab w:val="clear" w:pos="284"/>
        </w:tabs>
        <w:spacing w:before="0" w:after="0" w:line="264" w:lineRule="auto"/>
        <w:rPr>
          <w:rFonts w:ascii="Calibri" w:eastAsia="Times New Roman" w:hAnsi="Calibri" w:cs="Calibri"/>
          <w:spacing w:val="4"/>
          <w:szCs w:val="24"/>
          <w:lang w:val="en-US"/>
        </w:rPr>
      </w:pPr>
    </w:p>
    <w:p w14:paraId="3EEB1EF8" w14:textId="79338300" w:rsidR="00E93B13" w:rsidRDefault="00E93B13" w:rsidP="00B663F3">
      <w:pPr>
        <w:tabs>
          <w:tab w:val="clear" w:pos="284"/>
        </w:tabs>
        <w:spacing w:before="0" w:after="0" w:line="264" w:lineRule="auto"/>
        <w:rPr>
          <w:rFonts w:ascii="Calibri" w:eastAsia="Times New Roman" w:hAnsi="Calibri" w:cs="Calibri"/>
          <w:spacing w:val="4"/>
          <w:szCs w:val="24"/>
          <w:lang w:val="en-US"/>
        </w:rPr>
      </w:pPr>
    </w:p>
    <w:p w14:paraId="5252ED4A" w14:textId="77777777" w:rsidR="00B663F3" w:rsidRPr="00B663F3" w:rsidRDefault="00B663F3" w:rsidP="00B663F3">
      <w:pPr>
        <w:tabs>
          <w:tab w:val="clear" w:pos="284"/>
        </w:tabs>
        <w:spacing w:before="0" w:after="0" w:line="264" w:lineRule="auto"/>
        <w:rPr>
          <w:rFonts w:ascii="Tahoma" w:eastAsia="Times New Roman" w:hAnsi="Tahoma" w:cs="Times New Roman"/>
          <w:spacing w:val="4"/>
          <w:sz w:val="17"/>
          <w:szCs w:val="18"/>
          <w:lang w:val="en-US"/>
        </w:rPr>
      </w:pPr>
    </w:p>
    <w:p w14:paraId="109BFEB3" w14:textId="77777777" w:rsidR="00A34C19" w:rsidRDefault="00B663F3" w:rsidP="001868E5">
      <w:pPr>
        <w:tabs>
          <w:tab w:val="clear" w:pos="284"/>
        </w:tabs>
        <w:spacing w:before="0" w:after="0" w:line="264" w:lineRule="auto"/>
        <w:rPr>
          <w:rFonts w:ascii="Tahoma" w:eastAsia="Times New Roman" w:hAnsi="Tahoma" w:cs="Times New Roman"/>
          <w:spacing w:val="4"/>
          <w:sz w:val="17"/>
          <w:szCs w:val="18"/>
          <w:lang w:val="en-US"/>
        </w:rPr>
      </w:pPr>
      <w:r w:rsidRPr="00B663F3">
        <w:rPr>
          <w:rFonts w:ascii="Tahoma" w:eastAsia="Times New Roman" w:hAnsi="Tahoma" w:cs="Times New Roman"/>
          <w:spacing w:val="4"/>
          <w:sz w:val="17"/>
          <w:szCs w:val="18"/>
          <w:lang w:val="en-US"/>
        </w:rPr>
        <w:t xml:space="preserve">  </w:t>
      </w:r>
    </w:p>
    <w:p w14:paraId="0F010FC9" w14:textId="77777777" w:rsidR="00A34C19" w:rsidRDefault="00A34C19">
      <w:pPr>
        <w:tabs>
          <w:tab w:val="clear" w:pos="284"/>
        </w:tabs>
        <w:spacing w:before="0" w:after="200" w:line="276" w:lineRule="auto"/>
        <w:rPr>
          <w:rFonts w:ascii="Tahoma" w:eastAsia="Times New Roman" w:hAnsi="Tahoma" w:cs="Times New Roman"/>
          <w:spacing w:val="4"/>
          <w:sz w:val="17"/>
          <w:szCs w:val="18"/>
          <w:lang w:val="en-US"/>
        </w:rPr>
      </w:pPr>
      <w:r>
        <w:rPr>
          <w:rFonts w:ascii="Tahoma" w:eastAsia="Times New Roman" w:hAnsi="Tahoma" w:cs="Times New Roman"/>
          <w:spacing w:val="4"/>
          <w:sz w:val="17"/>
          <w:szCs w:val="18"/>
          <w:lang w:val="en-US"/>
        </w:rPr>
        <w:br w:type="page"/>
      </w:r>
    </w:p>
    <w:p w14:paraId="199E5721" w14:textId="4B86D75E" w:rsidR="00B663F3" w:rsidRPr="00B663F3" w:rsidRDefault="00B663F3" w:rsidP="001868E5">
      <w:pPr>
        <w:tabs>
          <w:tab w:val="clear" w:pos="284"/>
        </w:tabs>
        <w:spacing w:before="0" w:after="0" w:line="264" w:lineRule="auto"/>
        <w:rPr>
          <w:rFonts w:ascii="Calibri" w:eastAsia="Times New Roman" w:hAnsi="Calibri" w:cs="Calibri"/>
          <w:b/>
          <w:i/>
          <w:spacing w:val="4"/>
          <w:sz w:val="40"/>
          <w:szCs w:val="40"/>
          <w:lang w:val="en-US"/>
        </w:rPr>
      </w:pPr>
      <w:r w:rsidRPr="00B663F3">
        <w:rPr>
          <w:rFonts w:ascii="Freestyle Script" w:eastAsia="Times New Roman" w:hAnsi="Freestyle Script" w:cs="Times New Roman"/>
          <w:b/>
          <w:spacing w:val="4"/>
          <w:sz w:val="72"/>
          <w:szCs w:val="72"/>
          <w:lang w:val="en-US"/>
        </w:rPr>
        <w:lastRenderedPageBreak/>
        <w:t>Laundry’s by TAFE</w:t>
      </w:r>
      <w:r w:rsidRPr="00B663F3">
        <w:rPr>
          <w:rFonts w:ascii="Calibri Light" w:eastAsia="Times New Roman" w:hAnsi="Calibri Light" w:cs="Times New Roman"/>
          <w:color w:val="2E74B5"/>
          <w:spacing w:val="4"/>
          <w:sz w:val="26"/>
          <w:szCs w:val="26"/>
          <w:lang w:val="en-US"/>
        </w:rPr>
        <w:t xml:space="preserve">                                    </w:t>
      </w:r>
      <w:r w:rsidRPr="00B663F3">
        <w:rPr>
          <w:rFonts w:ascii="Calibri" w:eastAsia="Times New Roman" w:hAnsi="Calibri" w:cs="Calibri"/>
          <w:b/>
          <w:i/>
          <w:spacing w:val="4"/>
          <w:sz w:val="40"/>
          <w:szCs w:val="40"/>
          <w:lang w:val="en-US"/>
        </w:rPr>
        <w:t>Laundry Contract</w:t>
      </w:r>
    </w:p>
    <w:p w14:paraId="6A814D80" w14:textId="5288F109" w:rsidR="00B663F3" w:rsidRPr="00B663F3" w:rsidRDefault="00B663F3" w:rsidP="00B663F3">
      <w:pPr>
        <w:tabs>
          <w:tab w:val="clear" w:pos="284"/>
        </w:tabs>
        <w:spacing w:before="0" w:after="0" w:line="264" w:lineRule="auto"/>
        <w:rPr>
          <w:rFonts w:ascii="Tahoma" w:eastAsia="Times New Roman" w:hAnsi="Tahoma" w:cs="Times New Roman"/>
          <w:i/>
          <w:spacing w:val="4"/>
          <w:sz w:val="17"/>
          <w:szCs w:val="18"/>
          <w:lang w:val="en-US"/>
        </w:rPr>
      </w:pPr>
      <w:r w:rsidRPr="00B663F3">
        <w:rPr>
          <w:rFonts w:ascii="Tahoma" w:eastAsia="Times New Roman" w:hAnsi="Tahoma" w:cs="Times New Roman"/>
          <w:i/>
          <w:spacing w:val="4"/>
          <w:sz w:val="17"/>
          <w:szCs w:val="18"/>
          <w:lang w:val="en-US"/>
        </w:rPr>
        <w:t>ABN: 1112222333344</w:t>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t>91 Parry St</w:t>
      </w:r>
    </w:p>
    <w:p w14:paraId="7D871065" w14:textId="6A93B70A" w:rsidR="00B663F3" w:rsidRPr="00B663F3" w:rsidRDefault="00B663F3" w:rsidP="00B663F3">
      <w:pPr>
        <w:tabs>
          <w:tab w:val="clear" w:pos="284"/>
        </w:tabs>
        <w:spacing w:before="0" w:after="0" w:line="264" w:lineRule="auto"/>
        <w:rPr>
          <w:rFonts w:ascii="Tahoma" w:eastAsia="Times New Roman" w:hAnsi="Tahoma" w:cs="Times New Roman"/>
          <w:i/>
          <w:spacing w:val="4"/>
          <w:sz w:val="17"/>
          <w:szCs w:val="18"/>
          <w:lang w:val="en-US"/>
        </w:rPr>
      </w:pP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t>Newcastle West, NSW</w:t>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r w:rsidRPr="00B663F3">
        <w:rPr>
          <w:rFonts w:ascii="Tahoma" w:eastAsia="Times New Roman" w:hAnsi="Tahoma" w:cs="Times New Roman"/>
          <w:i/>
          <w:spacing w:val="4"/>
          <w:sz w:val="17"/>
          <w:szCs w:val="18"/>
          <w:lang w:val="en-US"/>
        </w:rPr>
        <w:tab/>
      </w:r>
    </w:p>
    <w:p w14:paraId="418CFE48" w14:textId="77777777" w:rsidR="00B663F3" w:rsidRPr="00B663F3" w:rsidRDefault="00B663F3" w:rsidP="00B663F3">
      <w:pPr>
        <w:tabs>
          <w:tab w:val="clear" w:pos="284"/>
        </w:tabs>
        <w:spacing w:before="0" w:after="0" w:line="264" w:lineRule="auto"/>
        <w:rPr>
          <w:rFonts w:ascii="Arial" w:eastAsia="Times New Roman" w:hAnsi="Arial" w:cs="Arial"/>
          <w:spacing w:val="4"/>
          <w:szCs w:val="24"/>
          <w:lang w:val="en-US"/>
        </w:rPr>
      </w:pPr>
    </w:p>
    <w:p w14:paraId="5903F948" w14:textId="3FE1F37E" w:rsidR="00B663F3" w:rsidRPr="00B663F3" w:rsidRDefault="00B87744" w:rsidP="00B663F3">
      <w:pPr>
        <w:tabs>
          <w:tab w:val="clear" w:pos="284"/>
        </w:tabs>
        <w:spacing w:before="0" w:after="0" w:line="264" w:lineRule="auto"/>
        <w:rPr>
          <w:rFonts w:ascii="Arial" w:eastAsia="Times New Roman" w:hAnsi="Arial" w:cs="Arial"/>
          <w:color w:val="FF0000"/>
          <w:spacing w:val="4"/>
          <w:szCs w:val="24"/>
          <w:lang w:val="en-US"/>
        </w:rPr>
      </w:pPr>
      <w:r w:rsidRPr="00D263AB">
        <w:rPr>
          <w:rFonts w:ascii="Arial" w:hAnsi="Arial" w:cs="Arial"/>
          <w:color w:val="FF0000"/>
          <w:szCs w:val="24"/>
        </w:rPr>
        <w:t xml:space="preserve">Plans Attached, Dated </w:t>
      </w:r>
      <w:r>
        <w:rPr>
          <w:rFonts w:ascii="Arial" w:hAnsi="Arial" w:cs="Arial"/>
          <w:color w:val="FF0000"/>
          <w:szCs w:val="24"/>
        </w:rPr>
        <w:t>confirmed</w:t>
      </w:r>
      <w:r w:rsidRPr="00D263AB">
        <w:rPr>
          <w:rFonts w:ascii="Arial" w:hAnsi="Arial" w:cs="Arial"/>
          <w:color w:val="FF0000"/>
          <w:szCs w:val="24"/>
        </w:rPr>
        <w:t xml:space="preserve"> and signed</w:t>
      </w:r>
      <w:r>
        <w:rPr>
          <w:rFonts w:ascii="Arial" w:hAnsi="Arial" w:cs="Arial"/>
          <w:color w:val="FF0000"/>
          <w:szCs w:val="24"/>
        </w:rPr>
        <w:t xml:space="preserve"> by </w:t>
      </w:r>
      <w:r w:rsidRPr="00D263AB">
        <w:rPr>
          <w:rFonts w:ascii="Arial" w:hAnsi="Arial" w:cs="Arial"/>
          <w:color w:val="FF0000"/>
          <w:szCs w:val="24"/>
        </w:rPr>
        <w:t xml:space="preserve">Client </w:t>
      </w:r>
      <w:r w:rsidR="00B663F3" w:rsidRPr="00B663F3">
        <w:rPr>
          <w:rFonts w:ascii="Arial" w:eastAsia="Times New Roman" w:hAnsi="Arial" w:cs="Arial"/>
          <w:color w:val="FF0000"/>
          <w:spacing w:val="4"/>
          <w:szCs w:val="24"/>
          <w:lang w:val="en-US"/>
        </w:rPr>
        <w:t>…………………………………</w:t>
      </w:r>
    </w:p>
    <w:p w14:paraId="087F12EE" w14:textId="77777777" w:rsidR="00B663F3" w:rsidRPr="00B663F3" w:rsidRDefault="00B663F3" w:rsidP="00B663F3">
      <w:pPr>
        <w:tabs>
          <w:tab w:val="clear" w:pos="284"/>
        </w:tabs>
        <w:spacing w:before="0" w:after="0" w:line="264" w:lineRule="auto"/>
        <w:rPr>
          <w:rFonts w:ascii="Arial" w:eastAsia="Times New Roman" w:hAnsi="Arial" w:cs="Arial"/>
          <w:color w:val="FF0000"/>
          <w:spacing w:val="4"/>
          <w:szCs w:val="24"/>
          <w:lang w:val="en-US"/>
        </w:rPr>
      </w:pPr>
    </w:p>
    <w:p w14:paraId="0E05EACA" w14:textId="5A470216" w:rsidR="00B663F3" w:rsidRPr="00B663F3" w:rsidRDefault="00B87744" w:rsidP="00B663F3">
      <w:pPr>
        <w:tabs>
          <w:tab w:val="clear" w:pos="284"/>
        </w:tabs>
        <w:spacing w:before="0" w:after="0" w:line="264" w:lineRule="auto"/>
        <w:rPr>
          <w:rFonts w:ascii="Arial" w:eastAsia="Times New Roman" w:hAnsi="Arial" w:cs="Arial"/>
          <w:color w:val="FF0000"/>
          <w:spacing w:val="4"/>
          <w:szCs w:val="24"/>
          <w:lang w:val="en-US"/>
        </w:rPr>
      </w:pPr>
      <w:r>
        <w:rPr>
          <w:rFonts w:eastAsia="Times New Roman"/>
          <w:color w:val="FF0000"/>
          <w:spacing w:val="4"/>
          <w:szCs w:val="24"/>
          <w:lang w:val="en-US"/>
        </w:rPr>
        <w:t xml:space="preserve">And by </w:t>
      </w:r>
      <w:r w:rsidR="00B663F3" w:rsidRPr="00B663F3">
        <w:rPr>
          <w:rFonts w:ascii="Freestyle Script" w:eastAsia="Times New Roman" w:hAnsi="Freestyle Script" w:cs="Calibri"/>
          <w:color w:val="FF0000"/>
          <w:spacing w:val="4"/>
          <w:sz w:val="36"/>
          <w:szCs w:val="36"/>
          <w:lang w:val="en-US"/>
        </w:rPr>
        <w:t>Laundry’s by TAFE</w:t>
      </w:r>
      <w:r w:rsidR="00B663F3" w:rsidRPr="00B663F3">
        <w:rPr>
          <w:rFonts w:ascii="Arial" w:eastAsia="Times New Roman" w:hAnsi="Arial" w:cs="Arial"/>
          <w:color w:val="FF0000"/>
          <w:spacing w:val="4"/>
          <w:szCs w:val="24"/>
          <w:lang w:val="en-US"/>
        </w:rPr>
        <w:t xml:space="preserve"> designer…………………………………..</w:t>
      </w:r>
    </w:p>
    <w:p w14:paraId="4F379028" w14:textId="77777777" w:rsidR="00B663F3" w:rsidRPr="00B663F3" w:rsidRDefault="00B663F3" w:rsidP="00B663F3">
      <w:pPr>
        <w:tabs>
          <w:tab w:val="clear" w:pos="284"/>
        </w:tabs>
        <w:spacing w:before="0" w:after="0" w:line="264" w:lineRule="auto"/>
        <w:rPr>
          <w:rFonts w:ascii="Arial" w:eastAsia="Times New Roman" w:hAnsi="Arial" w:cs="Arial"/>
          <w:spacing w:val="4"/>
          <w:szCs w:val="24"/>
          <w:lang w:val="en-US"/>
        </w:rPr>
      </w:pPr>
    </w:p>
    <w:p w14:paraId="21A22AFF" w14:textId="77777777" w:rsidR="00B663F3" w:rsidRPr="00B663F3" w:rsidRDefault="00B663F3" w:rsidP="00B663F3">
      <w:pPr>
        <w:tabs>
          <w:tab w:val="clear" w:pos="284"/>
        </w:tabs>
        <w:spacing w:before="0" w:after="0" w:line="264" w:lineRule="auto"/>
        <w:rPr>
          <w:rFonts w:ascii="Arial" w:eastAsia="Times New Roman" w:hAnsi="Arial" w:cs="Arial"/>
          <w:b/>
          <w:spacing w:val="4"/>
          <w:sz w:val="32"/>
          <w:szCs w:val="32"/>
          <w:u w:val="single"/>
          <w:lang w:val="en-US"/>
        </w:rPr>
      </w:pPr>
      <w:r w:rsidRPr="00B663F3">
        <w:rPr>
          <w:rFonts w:ascii="Arial" w:eastAsia="Times New Roman" w:hAnsi="Arial" w:cs="Arial"/>
          <w:b/>
          <w:spacing w:val="4"/>
          <w:sz w:val="32"/>
          <w:szCs w:val="32"/>
          <w:u w:val="single"/>
          <w:lang w:val="en-US"/>
        </w:rPr>
        <w:t>Client</w:t>
      </w:r>
    </w:p>
    <w:p w14:paraId="655831A8" w14:textId="77777777" w:rsidR="00B663F3" w:rsidRPr="00B663F3" w:rsidRDefault="00B663F3" w:rsidP="00B663F3">
      <w:pPr>
        <w:tabs>
          <w:tab w:val="clear" w:pos="284"/>
        </w:tabs>
        <w:spacing w:before="0" w:after="0" w:line="264" w:lineRule="auto"/>
        <w:rPr>
          <w:rFonts w:ascii="Arial" w:eastAsia="Times New Roman" w:hAnsi="Arial" w:cs="Arial"/>
          <w:spacing w:val="4"/>
          <w:szCs w:val="24"/>
          <w:lang w:val="en-US"/>
        </w:rPr>
      </w:pPr>
    </w:p>
    <w:p w14:paraId="36A76EEE" w14:textId="3412773D" w:rsidR="00B663F3" w:rsidRPr="00B663F3" w:rsidRDefault="00B663F3" w:rsidP="00B663F3">
      <w:pPr>
        <w:tabs>
          <w:tab w:val="clear" w:pos="284"/>
        </w:tabs>
        <w:spacing w:before="0" w:after="0" w:line="264" w:lineRule="auto"/>
        <w:rPr>
          <w:rFonts w:ascii="Arial" w:eastAsia="Times New Roman" w:hAnsi="Arial" w:cs="Arial"/>
          <w:color w:val="FF0000"/>
          <w:spacing w:val="4"/>
          <w:szCs w:val="24"/>
          <w:lang w:val="en-US"/>
        </w:rPr>
      </w:pPr>
      <w:r w:rsidRPr="00B663F3">
        <w:rPr>
          <w:rFonts w:ascii="Arial" w:eastAsia="Times New Roman" w:hAnsi="Arial" w:cs="Arial"/>
          <w:color w:val="FF0000"/>
          <w:spacing w:val="4"/>
          <w:szCs w:val="24"/>
          <w:lang w:val="en-US"/>
        </w:rPr>
        <w:t xml:space="preserve">I ………………………………………………….. agree to the description, details and or drawings of this contract for the work and materials to be provided by </w:t>
      </w:r>
      <w:r w:rsidRPr="00B663F3">
        <w:rPr>
          <w:rFonts w:ascii="Freestyle Script" w:eastAsia="Times New Roman" w:hAnsi="Freestyle Script" w:cs="Calibri"/>
          <w:color w:val="FF0000"/>
          <w:spacing w:val="4"/>
          <w:sz w:val="36"/>
          <w:szCs w:val="36"/>
          <w:lang w:val="en-US"/>
        </w:rPr>
        <w:t>Laundry’s by TAFE</w:t>
      </w:r>
      <w:r w:rsidRPr="00B663F3">
        <w:rPr>
          <w:rFonts w:ascii="Arial" w:eastAsia="Times New Roman" w:hAnsi="Arial" w:cs="Arial"/>
          <w:color w:val="FF0000"/>
          <w:spacing w:val="4"/>
          <w:szCs w:val="24"/>
          <w:lang w:val="en-US"/>
        </w:rPr>
        <w:t xml:space="preserve"> to be carried out at ……………………………………………………………………………….. </w:t>
      </w:r>
    </w:p>
    <w:p w14:paraId="50577282" w14:textId="77777777" w:rsidR="00B663F3" w:rsidRPr="00B663F3" w:rsidRDefault="00B663F3" w:rsidP="00B663F3">
      <w:pPr>
        <w:tabs>
          <w:tab w:val="clear" w:pos="284"/>
        </w:tabs>
        <w:spacing w:before="0" w:after="0" w:line="264" w:lineRule="auto"/>
        <w:rPr>
          <w:rFonts w:ascii="Arial" w:eastAsia="Times New Roman" w:hAnsi="Arial" w:cs="Arial"/>
          <w:color w:val="FF0000"/>
          <w:spacing w:val="4"/>
          <w:szCs w:val="24"/>
          <w:lang w:val="en-US"/>
        </w:rPr>
      </w:pPr>
    </w:p>
    <w:p w14:paraId="45D0BB18" w14:textId="77777777" w:rsidR="00B663F3" w:rsidRPr="00B663F3" w:rsidRDefault="00B663F3" w:rsidP="00B663F3">
      <w:pPr>
        <w:tabs>
          <w:tab w:val="clear" w:pos="284"/>
        </w:tabs>
        <w:spacing w:before="0" w:after="0" w:line="264" w:lineRule="auto"/>
        <w:rPr>
          <w:rFonts w:ascii="Arial" w:eastAsia="Times New Roman" w:hAnsi="Arial" w:cs="Arial"/>
          <w:color w:val="FF0000"/>
          <w:spacing w:val="4"/>
          <w:szCs w:val="24"/>
          <w:lang w:val="en-US"/>
        </w:rPr>
      </w:pPr>
      <w:r w:rsidRPr="00B663F3">
        <w:rPr>
          <w:rFonts w:ascii="Arial" w:eastAsia="Times New Roman" w:hAnsi="Arial" w:cs="Arial"/>
          <w:color w:val="FF0000"/>
          <w:spacing w:val="4"/>
          <w:szCs w:val="24"/>
          <w:lang w:val="en-US"/>
        </w:rPr>
        <w:t>and agree to the quoted price $......................... and the payment schedule in this contract.</w:t>
      </w:r>
    </w:p>
    <w:p w14:paraId="73A667B3" w14:textId="77777777" w:rsidR="00B663F3" w:rsidRPr="00B663F3" w:rsidRDefault="00B663F3" w:rsidP="00B663F3">
      <w:pPr>
        <w:tabs>
          <w:tab w:val="clear" w:pos="284"/>
        </w:tabs>
        <w:spacing w:before="0" w:after="0" w:line="264" w:lineRule="auto"/>
        <w:rPr>
          <w:rFonts w:ascii="Arial" w:eastAsia="Times New Roman" w:hAnsi="Arial" w:cs="Arial"/>
          <w:color w:val="FF0000"/>
          <w:spacing w:val="4"/>
          <w:szCs w:val="24"/>
          <w:lang w:val="en-US"/>
        </w:rPr>
      </w:pPr>
    </w:p>
    <w:p w14:paraId="51E53204" w14:textId="77777777" w:rsidR="00B663F3" w:rsidRPr="00B663F3" w:rsidRDefault="00B663F3" w:rsidP="00B663F3">
      <w:pPr>
        <w:tabs>
          <w:tab w:val="clear" w:pos="284"/>
        </w:tabs>
        <w:spacing w:before="0" w:after="0" w:line="264" w:lineRule="auto"/>
        <w:rPr>
          <w:rFonts w:ascii="Calibri" w:eastAsia="Calibri" w:hAnsi="Calibri" w:cs="Calibri"/>
          <w:b/>
          <w:color w:val="FF0000"/>
          <w:spacing w:val="4"/>
          <w:szCs w:val="24"/>
          <w:u w:val="single"/>
          <w:lang w:val="en-US" w:eastAsia="en-AU"/>
        </w:rPr>
      </w:pPr>
      <w:r w:rsidRPr="00B663F3">
        <w:rPr>
          <w:rFonts w:ascii="Calibri" w:eastAsia="Calibri" w:hAnsi="Calibri" w:cs="Calibri"/>
          <w:b/>
          <w:color w:val="FF0000"/>
          <w:spacing w:val="4"/>
          <w:szCs w:val="24"/>
          <w:u w:val="single"/>
          <w:lang w:val="en-US" w:eastAsia="en-AU"/>
        </w:rPr>
        <w:t>Terms of Payments:</w:t>
      </w:r>
    </w:p>
    <w:p w14:paraId="60BCA42F" w14:textId="77777777" w:rsidR="00B663F3" w:rsidRPr="00B663F3" w:rsidRDefault="00B663F3" w:rsidP="00B663F3">
      <w:pPr>
        <w:tabs>
          <w:tab w:val="clear" w:pos="284"/>
        </w:tabs>
        <w:spacing w:before="0" w:after="0" w:line="264" w:lineRule="auto"/>
        <w:rPr>
          <w:rFonts w:ascii="Calibri" w:eastAsia="Calibri" w:hAnsi="Calibri" w:cs="Calibri"/>
          <w:b/>
          <w:color w:val="FF0000"/>
          <w:spacing w:val="4"/>
          <w:szCs w:val="24"/>
          <w:lang w:val="en-US" w:eastAsia="en-AU"/>
        </w:rPr>
      </w:pPr>
      <w:r w:rsidRPr="00B663F3">
        <w:rPr>
          <w:rFonts w:ascii="Calibri" w:eastAsia="Calibri" w:hAnsi="Calibri" w:cs="Calibri"/>
          <w:b/>
          <w:color w:val="FF0000"/>
          <w:spacing w:val="4"/>
          <w:szCs w:val="24"/>
          <w:lang w:val="en-US" w:eastAsia="en-AU"/>
        </w:rPr>
        <w:t xml:space="preserve"> 10% Deposit on acceptance of quote.</w:t>
      </w:r>
    </w:p>
    <w:p w14:paraId="3FF38C05" w14:textId="77777777" w:rsidR="00B663F3" w:rsidRPr="00B663F3" w:rsidRDefault="00B663F3" w:rsidP="00B663F3">
      <w:pPr>
        <w:tabs>
          <w:tab w:val="clear" w:pos="284"/>
        </w:tabs>
        <w:spacing w:before="0" w:after="0" w:line="264" w:lineRule="auto"/>
        <w:rPr>
          <w:rFonts w:ascii="Calibri" w:eastAsia="Calibri" w:hAnsi="Calibri" w:cs="Calibri"/>
          <w:b/>
          <w:color w:val="FF0000"/>
          <w:spacing w:val="4"/>
          <w:szCs w:val="24"/>
          <w:lang w:val="en-US" w:eastAsia="en-AU"/>
        </w:rPr>
      </w:pPr>
      <w:r w:rsidRPr="00B663F3">
        <w:rPr>
          <w:rFonts w:ascii="Calibri" w:eastAsia="Calibri" w:hAnsi="Calibri" w:cs="Calibri"/>
          <w:b/>
          <w:color w:val="FF0000"/>
          <w:spacing w:val="4"/>
          <w:szCs w:val="24"/>
          <w:lang w:val="en-US" w:eastAsia="en-AU"/>
        </w:rPr>
        <w:t>10% Progress Payment on commencement of work.</w:t>
      </w:r>
    </w:p>
    <w:p w14:paraId="7D4F79B3" w14:textId="77777777" w:rsidR="00B663F3" w:rsidRPr="00B663F3" w:rsidRDefault="00B663F3" w:rsidP="00B663F3">
      <w:pPr>
        <w:tabs>
          <w:tab w:val="clear" w:pos="284"/>
        </w:tabs>
        <w:spacing w:before="0" w:after="0" w:line="264" w:lineRule="auto"/>
        <w:rPr>
          <w:rFonts w:ascii="Calibri" w:eastAsia="Calibri" w:hAnsi="Calibri" w:cs="Calibri"/>
          <w:b/>
          <w:color w:val="FF0000"/>
          <w:spacing w:val="4"/>
          <w:szCs w:val="24"/>
          <w:lang w:val="en-US" w:eastAsia="en-AU"/>
        </w:rPr>
      </w:pPr>
      <w:r w:rsidRPr="00B663F3">
        <w:rPr>
          <w:rFonts w:ascii="Calibri" w:eastAsia="Calibri" w:hAnsi="Calibri" w:cs="Calibri"/>
          <w:b/>
          <w:color w:val="FF0000"/>
          <w:spacing w:val="4"/>
          <w:szCs w:val="24"/>
          <w:lang w:val="en-US" w:eastAsia="en-AU"/>
        </w:rPr>
        <w:t>50% Progress Payment prior to delivery and installation</w:t>
      </w:r>
    </w:p>
    <w:p w14:paraId="6CFCB8B8" w14:textId="77777777" w:rsidR="00B663F3" w:rsidRPr="00B663F3" w:rsidRDefault="00B663F3" w:rsidP="00B663F3">
      <w:pPr>
        <w:tabs>
          <w:tab w:val="clear" w:pos="284"/>
        </w:tabs>
        <w:spacing w:before="0" w:after="0" w:line="264" w:lineRule="auto"/>
        <w:rPr>
          <w:rFonts w:ascii="Calibri" w:eastAsia="Calibri" w:hAnsi="Calibri" w:cs="Calibri"/>
          <w:b/>
          <w:color w:val="FF0000"/>
          <w:spacing w:val="4"/>
          <w:szCs w:val="24"/>
          <w:lang w:val="en-US" w:eastAsia="en-AU"/>
        </w:rPr>
      </w:pPr>
      <w:r w:rsidRPr="00B663F3">
        <w:rPr>
          <w:rFonts w:ascii="Calibri" w:eastAsia="Calibri" w:hAnsi="Calibri" w:cs="Calibri"/>
          <w:b/>
          <w:color w:val="FF0000"/>
          <w:spacing w:val="4"/>
          <w:szCs w:val="24"/>
          <w:lang w:val="en-US" w:eastAsia="en-AU"/>
        </w:rPr>
        <w:t>30% Final Payment within 7 day of completion.</w:t>
      </w:r>
    </w:p>
    <w:p w14:paraId="36474BE0" w14:textId="77777777" w:rsidR="00B663F3" w:rsidRPr="00B663F3" w:rsidRDefault="00B663F3" w:rsidP="00B663F3">
      <w:pPr>
        <w:tabs>
          <w:tab w:val="clear" w:pos="284"/>
        </w:tabs>
        <w:spacing w:before="0" w:after="0" w:line="264" w:lineRule="auto"/>
        <w:rPr>
          <w:rFonts w:ascii="Arial" w:eastAsia="Times New Roman" w:hAnsi="Arial" w:cs="Arial"/>
          <w:spacing w:val="4"/>
          <w:szCs w:val="24"/>
          <w:lang w:val="en-US"/>
        </w:rPr>
      </w:pPr>
    </w:p>
    <w:p w14:paraId="6836B2E7" w14:textId="77777777" w:rsidR="00B663F3" w:rsidRPr="008B3517" w:rsidRDefault="00B663F3" w:rsidP="008B3517">
      <w:pPr>
        <w:rPr>
          <w:rFonts w:ascii="Arial" w:hAnsi="Arial" w:cs="Arial"/>
        </w:rPr>
      </w:pPr>
      <w:r w:rsidRPr="008B3517">
        <w:rPr>
          <w:rFonts w:ascii="Arial" w:hAnsi="Arial" w:cs="Arial"/>
        </w:rPr>
        <w:t xml:space="preserve">Clients Name……………………………………………………… </w:t>
      </w:r>
    </w:p>
    <w:p w14:paraId="157A42A7" w14:textId="77777777" w:rsidR="00B663F3" w:rsidRPr="008B3517" w:rsidRDefault="00B663F3" w:rsidP="008B3517"/>
    <w:p w14:paraId="0E5BC861" w14:textId="155EAF43" w:rsidR="00B663F3" w:rsidRPr="008B3517" w:rsidRDefault="00B663F3" w:rsidP="008B3517">
      <w:pPr>
        <w:rPr>
          <w:rFonts w:ascii="Arial" w:hAnsi="Arial" w:cs="Arial"/>
        </w:rPr>
      </w:pPr>
      <w:r w:rsidRPr="008B3517">
        <w:rPr>
          <w:rFonts w:ascii="Arial" w:hAnsi="Arial" w:cs="Arial"/>
        </w:rPr>
        <w:t>Signatur</w:t>
      </w:r>
      <w:r w:rsidR="009626CF" w:rsidRPr="008B3517">
        <w:rPr>
          <w:rFonts w:ascii="Arial" w:hAnsi="Arial" w:cs="Arial"/>
        </w:rPr>
        <w:t>e………………………………………Date……/……./………</w:t>
      </w:r>
    </w:p>
    <w:p w14:paraId="7222DE31" w14:textId="77777777" w:rsidR="00B663F3" w:rsidRPr="00B663F3" w:rsidRDefault="00B663F3" w:rsidP="008B3517">
      <w:pPr>
        <w:pStyle w:val="Body"/>
        <w:rPr>
          <w:lang w:val="en-US"/>
        </w:rPr>
      </w:pPr>
    </w:p>
    <w:p w14:paraId="3EB2FD67" w14:textId="77777777" w:rsidR="00B663F3" w:rsidRPr="00B663F3" w:rsidRDefault="00B663F3" w:rsidP="008B3517">
      <w:pPr>
        <w:pStyle w:val="Body"/>
        <w:rPr>
          <w:lang w:val="en-US"/>
        </w:rPr>
      </w:pPr>
    </w:p>
    <w:p w14:paraId="73B03F24" w14:textId="77777777" w:rsidR="00B663F3" w:rsidRPr="00B663F3" w:rsidRDefault="00B663F3" w:rsidP="00B663F3">
      <w:pPr>
        <w:tabs>
          <w:tab w:val="clear" w:pos="284"/>
        </w:tabs>
        <w:spacing w:before="0" w:after="0" w:line="264" w:lineRule="auto"/>
        <w:outlineLvl w:val="0"/>
        <w:rPr>
          <w:rFonts w:ascii="Arial" w:eastAsia="Times New Roman" w:hAnsi="Arial" w:cs="Arial"/>
          <w:b/>
          <w:spacing w:val="4"/>
          <w:sz w:val="32"/>
          <w:szCs w:val="32"/>
          <w:u w:val="single"/>
          <w:lang w:val="en-US"/>
        </w:rPr>
      </w:pPr>
      <w:r w:rsidRPr="00B663F3">
        <w:rPr>
          <w:rFonts w:ascii="Arial" w:eastAsia="Times New Roman" w:hAnsi="Arial" w:cs="Arial"/>
          <w:b/>
          <w:spacing w:val="4"/>
          <w:sz w:val="32"/>
          <w:szCs w:val="32"/>
          <w:u w:val="single"/>
          <w:lang w:val="en-US"/>
        </w:rPr>
        <w:t>Contractor</w:t>
      </w:r>
    </w:p>
    <w:p w14:paraId="4B734967" w14:textId="77777777" w:rsidR="00B663F3" w:rsidRPr="00B663F3" w:rsidRDefault="00B663F3" w:rsidP="008B3517">
      <w:pPr>
        <w:pStyle w:val="Body"/>
        <w:rPr>
          <w:lang w:val="en-US"/>
        </w:rPr>
      </w:pPr>
    </w:p>
    <w:p w14:paraId="61436BD4" w14:textId="75F6EB3B" w:rsidR="00B663F3" w:rsidRPr="008B3517" w:rsidRDefault="00B663F3" w:rsidP="008B3517">
      <w:pPr>
        <w:rPr>
          <w:rFonts w:ascii="Arial" w:hAnsi="Arial" w:cs="Arial"/>
          <w:i/>
          <w:color w:val="FF0000"/>
        </w:rPr>
      </w:pPr>
      <w:r w:rsidRPr="008B3517">
        <w:rPr>
          <w:rFonts w:ascii="Arial" w:hAnsi="Arial" w:cs="Arial"/>
          <w:i/>
          <w:color w:val="FF0000"/>
        </w:rPr>
        <w:t>As the contractor Laundry’s by TAFE Agree to complete the work as per the plans/drawings and contract conditions by …../……/………</w:t>
      </w:r>
    </w:p>
    <w:p w14:paraId="728C887E" w14:textId="77777777" w:rsidR="00B663F3" w:rsidRPr="00B663F3" w:rsidRDefault="00B663F3" w:rsidP="00B663F3">
      <w:pPr>
        <w:tabs>
          <w:tab w:val="clear" w:pos="284"/>
        </w:tabs>
        <w:spacing w:before="0" w:after="0" w:line="264" w:lineRule="auto"/>
        <w:rPr>
          <w:rFonts w:ascii="Arial" w:eastAsia="Times New Roman" w:hAnsi="Arial" w:cs="Arial"/>
          <w:color w:val="FF0000"/>
          <w:spacing w:val="4"/>
          <w:szCs w:val="24"/>
          <w:lang w:val="en-US"/>
        </w:rPr>
      </w:pPr>
    </w:p>
    <w:p w14:paraId="145D39DF" w14:textId="3A08F93B" w:rsidR="00B663F3" w:rsidRPr="00B663F3" w:rsidRDefault="00B663F3" w:rsidP="00B663F3">
      <w:pPr>
        <w:tabs>
          <w:tab w:val="clear" w:pos="284"/>
        </w:tabs>
        <w:spacing w:before="0" w:after="0" w:line="264" w:lineRule="auto"/>
        <w:rPr>
          <w:rFonts w:ascii="Arial" w:eastAsia="Times New Roman" w:hAnsi="Arial" w:cs="Arial"/>
          <w:color w:val="FF0000"/>
          <w:spacing w:val="4"/>
          <w:szCs w:val="24"/>
          <w:lang w:val="en-US"/>
        </w:rPr>
      </w:pPr>
      <w:r w:rsidRPr="00B663F3">
        <w:rPr>
          <w:rFonts w:ascii="Arial" w:eastAsia="Times New Roman" w:hAnsi="Arial" w:cs="Arial"/>
          <w:color w:val="FF0000"/>
          <w:spacing w:val="4"/>
          <w:szCs w:val="24"/>
          <w:lang w:val="en-US"/>
        </w:rPr>
        <w:t xml:space="preserve">Contractors Name </w:t>
      </w:r>
      <w:r w:rsidRPr="00B663F3">
        <w:rPr>
          <w:rFonts w:ascii="Freestyle Script" w:eastAsia="Times New Roman" w:hAnsi="Freestyle Script" w:cs="Calibri"/>
          <w:color w:val="FF0000"/>
          <w:spacing w:val="4"/>
          <w:sz w:val="36"/>
          <w:szCs w:val="36"/>
          <w:lang w:val="en-US"/>
        </w:rPr>
        <w:t xml:space="preserve">Laundry’s by TAFE </w:t>
      </w:r>
      <w:r w:rsidRPr="00B663F3">
        <w:rPr>
          <w:rFonts w:ascii="Arial" w:eastAsia="Times New Roman" w:hAnsi="Arial" w:cs="Arial"/>
          <w:color w:val="FF0000"/>
          <w:spacing w:val="4"/>
          <w:szCs w:val="24"/>
          <w:lang w:val="en-US"/>
        </w:rPr>
        <w:t>Signature …………………Date……/……../……</w:t>
      </w:r>
    </w:p>
    <w:p w14:paraId="6DACEAF6" w14:textId="5D3C89CC" w:rsidR="00787C76" w:rsidRPr="003867E3" w:rsidRDefault="007433B9" w:rsidP="003867E3">
      <w:pPr>
        <w:pStyle w:val="Heading2"/>
        <w:rPr>
          <w:sz w:val="28"/>
          <w:szCs w:val="28"/>
        </w:rPr>
      </w:pPr>
      <w:r w:rsidRPr="003867E3">
        <w:rPr>
          <w:sz w:val="28"/>
          <w:szCs w:val="28"/>
        </w:rPr>
        <w:lastRenderedPageBreak/>
        <w:t>Image of Proposed Laundry</w:t>
      </w:r>
    </w:p>
    <w:p w14:paraId="17767F23" w14:textId="27F3E41B" w:rsidR="00B663F3" w:rsidRDefault="00B663F3" w:rsidP="00787C76">
      <w:pPr>
        <w:rPr>
          <w:lang w:eastAsia="en-AU"/>
        </w:rPr>
      </w:pPr>
      <w:r>
        <w:rPr>
          <w:noProof/>
          <w:lang w:eastAsia="en-AU"/>
        </w:rPr>
        <w:drawing>
          <wp:inline distT="0" distB="0" distL="0" distR="0" wp14:anchorId="5282B992" wp14:editId="02EB6913">
            <wp:extent cx="4914900" cy="44196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Laundry 3D v15.jpg"/>
                    <pic:cNvPicPr/>
                  </pic:nvPicPr>
                  <pic:blipFill>
                    <a:blip r:embed="rId37">
                      <a:extLst>
                        <a:ext uri="{28A0092B-C50C-407E-A947-70E740481C1C}">
                          <a14:useLocalDpi xmlns:a14="http://schemas.microsoft.com/office/drawing/2010/main" val="0"/>
                        </a:ext>
                      </a:extLst>
                    </a:blip>
                    <a:stretch>
                      <a:fillRect/>
                    </a:stretch>
                  </pic:blipFill>
                  <pic:spPr>
                    <a:xfrm>
                      <a:off x="0" y="0"/>
                      <a:ext cx="4914900" cy="4419600"/>
                    </a:xfrm>
                    <a:prstGeom prst="rect">
                      <a:avLst/>
                    </a:prstGeom>
                  </pic:spPr>
                </pic:pic>
              </a:graphicData>
            </a:graphic>
          </wp:inline>
        </w:drawing>
      </w:r>
    </w:p>
    <w:p w14:paraId="1BCDF2E2" w14:textId="5D41F678" w:rsidR="00787C76" w:rsidRDefault="00295F8D" w:rsidP="00787C76">
      <w:pPr>
        <w:rPr>
          <w:lang w:eastAsia="en-AU"/>
        </w:rPr>
      </w:pPr>
      <w:r w:rsidRPr="00064567">
        <w:rPr>
          <w:sz w:val="16"/>
          <w:szCs w:val="16"/>
        </w:rPr>
        <w:t>© TAFE NSW 2019</w:t>
      </w:r>
    </w:p>
    <w:p w14:paraId="20DF90E6" w14:textId="117FEB48" w:rsidR="00787C76" w:rsidRDefault="00787C76" w:rsidP="00787C76">
      <w:pPr>
        <w:rPr>
          <w:lang w:eastAsia="en-AU"/>
        </w:rPr>
      </w:pPr>
    </w:p>
    <w:p w14:paraId="7371D19D" w14:textId="1473E96F" w:rsidR="00787C76" w:rsidRDefault="00787C76" w:rsidP="00787C76">
      <w:pPr>
        <w:rPr>
          <w:lang w:eastAsia="en-AU"/>
        </w:rPr>
      </w:pPr>
    </w:p>
    <w:p w14:paraId="3DCF01B2" w14:textId="68783919" w:rsidR="00787C76" w:rsidRDefault="00787C76" w:rsidP="00787C76">
      <w:pPr>
        <w:rPr>
          <w:lang w:eastAsia="en-AU"/>
        </w:rPr>
      </w:pPr>
    </w:p>
    <w:p w14:paraId="7EF0E96B" w14:textId="77777777" w:rsidR="00A34C19" w:rsidRDefault="00A34C19">
      <w:pPr>
        <w:tabs>
          <w:tab w:val="clear" w:pos="284"/>
        </w:tabs>
        <w:spacing w:before="0" w:after="200" w:line="276" w:lineRule="auto"/>
        <w:rPr>
          <w:rFonts w:eastAsia="Times New Roman"/>
          <w:b/>
          <w:noProof/>
          <w:color w:val="464748"/>
          <w:kern w:val="22"/>
          <w:sz w:val="32"/>
          <w:szCs w:val="32"/>
          <w:lang w:eastAsia="en-AU"/>
        </w:rPr>
      </w:pPr>
      <w:r>
        <w:rPr>
          <w:sz w:val="32"/>
          <w:szCs w:val="32"/>
        </w:rPr>
        <w:br w:type="page"/>
      </w:r>
    </w:p>
    <w:p w14:paraId="18698744" w14:textId="773D1F91" w:rsidR="00787C76" w:rsidRPr="00E24A28" w:rsidRDefault="00D85BF0" w:rsidP="00787C76">
      <w:pPr>
        <w:pStyle w:val="Heading2"/>
        <w:rPr>
          <w:sz w:val="32"/>
          <w:szCs w:val="32"/>
        </w:rPr>
      </w:pPr>
      <w:r>
        <w:rPr>
          <w:sz w:val="32"/>
          <w:szCs w:val="32"/>
        </w:rPr>
        <w:lastRenderedPageBreak/>
        <w:t xml:space="preserve">Task 3: </w:t>
      </w:r>
      <w:r w:rsidR="00787C76">
        <w:rPr>
          <w:sz w:val="32"/>
          <w:szCs w:val="32"/>
        </w:rPr>
        <w:t>Bathroom</w:t>
      </w:r>
    </w:p>
    <w:p w14:paraId="66818ED2" w14:textId="77777777" w:rsidR="00BF2E9E" w:rsidRPr="00CF3BEC" w:rsidRDefault="00BF2E9E" w:rsidP="00BF2E9E">
      <w:pPr>
        <w:pStyle w:val="Heading3"/>
        <w:rPr>
          <w:sz w:val="28"/>
          <w:szCs w:val="28"/>
        </w:rPr>
      </w:pPr>
      <w:r w:rsidRPr="00CF3BEC">
        <w:rPr>
          <w:sz w:val="28"/>
          <w:szCs w:val="28"/>
        </w:rPr>
        <w:t>Project Brief:</w:t>
      </w:r>
    </w:p>
    <w:p w14:paraId="135103A1" w14:textId="77777777" w:rsidR="00BF2E9E" w:rsidRPr="004845F9" w:rsidRDefault="00BF2E9E" w:rsidP="00BF2E9E">
      <w:pPr>
        <w:spacing w:line="240" w:lineRule="auto"/>
        <w:rPr>
          <w:szCs w:val="24"/>
        </w:rPr>
      </w:pPr>
      <w:r w:rsidRPr="004845F9">
        <w:rPr>
          <w:szCs w:val="24"/>
        </w:rPr>
        <w:t>The client had an old bathroom with a small shower bath (not full size). Access to the upstairs toilet was through the bathroom. A window in the old room was jammed and didn’t open very much. This created very little air flow. Mould was present in the ceiling gyprock.</w:t>
      </w:r>
    </w:p>
    <w:p w14:paraId="2604FC33" w14:textId="50659ABC" w:rsidR="00BF2E9E" w:rsidRPr="004845F9" w:rsidRDefault="00BF2E9E" w:rsidP="00BF2E9E">
      <w:pPr>
        <w:spacing w:line="240" w:lineRule="auto"/>
        <w:rPr>
          <w:szCs w:val="24"/>
        </w:rPr>
      </w:pPr>
      <w:r w:rsidRPr="004845F9">
        <w:rPr>
          <w:szCs w:val="24"/>
        </w:rPr>
        <w:t xml:space="preserve">The brief </w:t>
      </w:r>
      <w:r>
        <w:rPr>
          <w:szCs w:val="24"/>
        </w:rPr>
        <w:t>is</w:t>
      </w:r>
      <w:r w:rsidRPr="004845F9">
        <w:rPr>
          <w:szCs w:val="24"/>
        </w:rPr>
        <w:t xml:space="preserve"> to have a full-size bath with a separate shower. The theme for the tiles and furnishings was black and white.</w:t>
      </w:r>
    </w:p>
    <w:p w14:paraId="284BF9A9" w14:textId="77777777" w:rsidR="00BF2E9E" w:rsidRPr="008B3517" w:rsidRDefault="00BF2E9E" w:rsidP="008B3517">
      <w:pPr>
        <w:rPr>
          <w:szCs w:val="24"/>
        </w:rPr>
      </w:pPr>
      <w:r w:rsidRPr="008B3517">
        <w:rPr>
          <w:szCs w:val="24"/>
        </w:rPr>
        <w:t>Firstly, the window had to comply to Australian Standards AS1288 along with all plumbing and electrical meeting regulatory and industry standards. As this was a wet area the job also had to comply with Wet Area Standards AS3740</w:t>
      </w:r>
    </w:p>
    <w:p w14:paraId="43E043B6" w14:textId="3BDE082C" w:rsidR="004845F9" w:rsidRDefault="004845F9" w:rsidP="008B3517">
      <w:pPr>
        <w:pStyle w:val="Body"/>
      </w:pPr>
    </w:p>
    <w:p w14:paraId="0D927191" w14:textId="03C2F06F" w:rsidR="004845F9" w:rsidRDefault="004845F9" w:rsidP="004845F9">
      <w:pPr>
        <w:rPr>
          <w:rFonts w:ascii="Arial" w:hAnsi="Arial" w:cs="Arial"/>
          <w:sz w:val="36"/>
          <w:szCs w:val="36"/>
        </w:rPr>
      </w:pPr>
      <w:r w:rsidRPr="001F2ADC">
        <w:rPr>
          <w:rFonts w:ascii="Arial" w:hAnsi="Arial" w:cs="Arial"/>
          <w:sz w:val="36"/>
          <w:szCs w:val="36"/>
        </w:rPr>
        <w:t>Original Layout</w:t>
      </w:r>
      <w:r w:rsidRPr="001F2ADC">
        <w:rPr>
          <w:rFonts w:ascii="Arial" w:hAnsi="Arial" w:cs="Arial"/>
          <w:sz w:val="36"/>
          <w:szCs w:val="36"/>
        </w:rPr>
        <w:tab/>
      </w:r>
      <w:r>
        <w:rPr>
          <w:rFonts w:ascii="Arial" w:hAnsi="Arial" w:cs="Arial"/>
          <w:sz w:val="36"/>
          <w:szCs w:val="36"/>
        </w:rPr>
        <w:t xml:space="preserve">          </w:t>
      </w:r>
      <w:r w:rsidRPr="001F2ADC">
        <w:rPr>
          <w:rFonts w:ascii="Arial" w:hAnsi="Arial" w:cs="Arial"/>
          <w:sz w:val="36"/>
          <w:szCs w:val="36"/>
        </w:rPr>
        <w:tab/>
      </w:r>
      <w:r w:rsidRPr="001F2ADC">
        <w:rPr>
          <w:rFonts w:ascii="Arial" w:hAnsi="Arial" w:cs="Arial"/>
          <w:sz w:val="36"/>
          <w:szCs w:val="36"/>
        </w:rPr>
        <w:tab/>
      </w:r>
      <w:r w:rsidRPr="001F2ADC">
        <w:rPr>
          <w:rFonts w:ascii="Arial" w:hAnsi="Arial" w:cs="Arial"/>
          <w:sz w:val="36"/>
          <w:szCs w:val="36"/>
        </w:rPr>
        <w:tab/>
        <w:t>Proposed Layout</w:t>
      </w:r>
    </w:p>
    <w:p w14:paraId="461B6FFD" w14:textId="6A0796D5" w:rsidR="004845F9" w:rsidRDefault="008B3517" w:rsidP="008B3517">
      <w:pPr>
        <w:pStyle w:val="Body"/>
      </w:pPr>
      <w:r w:rsidRPr="001F2ADC">
        <w:rPr>
          <w:noProof/>
          <w:lang w:eastAsia="en-AU"/>
        </w:rPr>
        <w:drawing>
          <wp:anchor distT="0" distB="0" distL="114300" distR="114300" simplePos="0" relativeHeight="251658240" behindDoc="0" locked="0" layoutInCell="1" allowOverlap="1" wp14:anchorId="16A76D27" wp14:editId="22303828">
            <wp:simplePos x="0" y="0"/>
            <wp:positionH relativeFrom="column">
              <wp:posOffset>2884170</wp:posOffset>
            </wp:positionH>
            <wp:positionV relativeFrom="paragraph">
              <wp:posOffset>252730</wp:posOffset>
            </wp:positionV>
            <wp:extent cx="3314700" cy="4080510"/>
            <wp:effectExtent l="0" t="0" r="0" b="0"/>
            <wp:wrapThrough wrapText="bothSides">
              <wp:wrapPolygon edited="0">
                <wp:start x="0" y="0"/>
                <wp:lineTo x="0" y="21479"/>
                <wp:lineTo x="21476" y="21479"/>
                <wp:lineTo x="21476" y="0"/>
                <wp:lineTo x="0" y="0"/>
              </wp:wrapPolygon>
            </wp:wrapThrough>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14700" cy="4080510"/>
                    </a:xfrm>
                    <a:prstGeom prst="rect">
                      <a:avLst/>
                    </a:prstGeom>
                    <a:noFill/>
                    <a:ln>
                      <a:noFill/>
                    </a:ln>
                  </pic:spPr>
                </pic:pic>
              </a:graphicData>
            </a:graphic>
            <wp14:sizeRelH relativeFrom="page">
              <wp14:pctWidth>0</wp14:pctWidth>
            </wp14:sizeRelH>
            <wp14:sizeRelV relativeFrom="page">
              <wp14:pctHeight>0</wp14:pctHeight>
            </wp14:sizeRelV>
          </wp:anchor>
        </w:drawing>
      </w:r>
      <w:r w:rsidR="00C56106" w:rsidRPr="001F2ADC">
        <w:rPr>
          <w:noProof/>
          <w:lang w:eastAsia="en-AU"/>
        </w:rPr>
        <w:drawing>
          <wp:anchor distT="0" distB="0" distL="114300" distR="114300" simplePos="0" relativeHeight="251658241" behindDoc="1" locked="0" layoutInCell="1" allowOverlap="1" wp14:anchorId="25A40C1C" wp14:editId="44100FAA">
            <wp:simplePos x="0" y="0"/>
            <wp:positionH relativeFrom="column">
              <wp:posOffset>-40064</wp:posOffset>
            </wp:positionH>
            <wp:positionV relativeFrom="paragraph">
              <wp:posOffset>353695</wp:posOffset>
            </wp:positionV>
            <wp:extent cx="2796540" cy="3434715"/>
            <wp:effectExtent l="0" t="0" r="3810" b="0"/>
            <wp:wrapThrough wrapText="bothSides">
              <wp:wrapPolygon edited="0">
                <wp:start x="0" y="0"/>
                <wp:lineTo x="0" y="21444"/>
                <wp:lineTo x="21482" y="21444"/>
                <wp:lineTo x="21482" y="0"/>
                <wp:lineTo x="0"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796540" cy="34347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82FA2B" w14:textId="6A8B3F41" w:rsidR="00D263AB" w:rsidRPr="008B3517" w:rsidRDefault="00295F8D" w:rsidP="008B3517">
      <w:pPr>
        <w:pStyle w:val="Body"/>
        <w:rPr>
          <w:sz w:val="16"/>
          <w:szCs w:val="16"/>
        </w:rPr>
      </w:pPr>
      <w:r w:rsidRPr="008B3517">
        <w:rPr>
          <w:sz w:val="16"/>
          <w:szCs w:val="16"/>
        </w:rPr>
        <w:t>© TAFE NSW 2019</w:t>
      </w:r>
    </w:p>
    <w:p w14:paraId="1BA2465A" w14:textId="4E6118CF" w:rsidR="007433B9" w:rsidRDefault="007433B9" w:rsidP="003867E3"/>
    <w:p w14:paraId="7E019576" w14:textId="2E96313E" w:rsidR="007433B9" w:rsidRDefault="007433B9" w:rsidP="003867E3"/>
    <w:p w14:paraId="52EBE72C" w14:textId="3C9A6F35" w:rsidR="007433B9" w:rsidRDefault="00295F8D" w:rsidP="003867E3">
      <w:pPr>
        <w:jc w:val="right"/>
      </w:pPr>
      <w:r w:rsidRPr="00064567">
        <w:rPr>
          <w:sz w:val="16"/>
          <w:szCs w:val="16"/>
        </w:rPr>
        <w:t>© TAFE NSW 2019</w:t>
      </w:r>
    </w:p>
    <w:p w14:paraId="46F71535" w14:textId="77777777" w:rsidR="008B3517" w:rsidRDefault="008B3517">
      <w:pPr>
        <w:tabs>
          <w:tab w:val="clear" w:pos="284"/>
        </w:tabs>
        <w:spacing w:before="0" w:after="200" w:line="276" w:lineRule="auto"/>
      </w:pPr>
      <w:r>
        <w:rPr>
          <w:b/>
        </w:rPr>
        <w:br w:type="page"/>
      </w:r>
    </w:p>
    <w:p w14:paraId="07E5CAC8" w14:textId="6F3E6008" w:rsidR="007433B9" w:rsidRPr="003867E3" w:rsidRDefault="007433B9">
      <w:pPr>
        <w:pStyle w:val="Heading2"/>
        <w:rPr>
          <w:sz w:val="28"/>
          <w:szCs w:val="28"/>
        </w:rPr>
      </w:pPr>
      <w:r w:rsidRPr="003867E3">
        <w:rPr>
          <w:sz w:val="28"/>
          <w:szCs w:val="28"/>
        </w:rPr>
        <w:lastRenderedPageBreak/>
        <w:t>Proposed Plans</w:t>
      </w:r>
    </w:p>
    <w:p w14:paraId="326BA2D9" w14:textId="64689DAB" w:rsidR="00D263AB" w:rsidRPr="003F6D43" w:rsidRDefault="004845F9" w:rsidP="003F6D43">
      <w:r w:rsidRPr="003F6D43">
        <w:rPr>
          <w:noProof/>
          <w:lang w:eastAsia="en-AU"/>
        </w:rPr>
        <w:drawing>
          <wp:inline distT="0" distB="0" distL="0" distR="0" wp14:anchorId="1C75971E" wp14:editId="04B781CC">
            <wp:extent cx="6029960" cy="3538855"/>
            <wp:effectExtent l="0" t="0" r="8890" b="444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029960" cy="3538855"/>
                    </a:xfrm>
                    <a:prstGeom prst="rect">
                      <a:avLst/>
                    </a:prstGeom>
                  </pic:spPr>
                </pic:pic>
              </a:graphicData>
            </a:graphic>
          </wp:inline>
        </w:drawing>
      </w:r>
    </w:p>
    <w:p w14:paraId="6CFA9C32" w14:textId="77777777" w:rsidR="00D263AB" w:rsidRPr="003F6D43" w:rsidRDefault="00D263AB" w:rsidP="003F6D43"/>
    <w:p w14:paraId="442882B3" w14:textId="15E9B6CB" w:rsidR="00D263AB" w:rsidRPr="003F6D43" w:rsidRDefault="00295F8D" w:rsidP="003F6D43">
      <w:pPr>
        <w:rPr>
          <w:sz w:val="16"/>
          <w:szCs w:val="16"/>
        </w:rPr>
      </w:pPr>
      <w:r w:rsidRPr="003F6D43">
        <w:rPr>
          <w:sz w:val="16"/>
          <w:szCs w:val="16"/>
        </w:rPr>
        <w:t>© TAFE NSW 2019</w:t>
      </w:r>
    </w:p>
    <w:p w14:paraId="26DA07B5" w14:textId="77777777" w:rsidR="00D263AB" w:rsidRPr="003F6D43" w:rsidRDefault="00D263AB" w:rsidP="003F6D43"/>
    <w:p w14:paraId="58BCA959" w14:textId="7A888FF1" w:rsidR="00D263AB" w:rsidRPr="003F6D43" w:rsidRDefault="004845F9" w:rsidP="003F6D43">
      <w:r w:rsidRPr="003F6D43">
        <w:rPr>
          <w:noProof/>
          <w:lang w:eastAsia="en-AU"/>
        </w:rPr>
        <w:drawing>
          <wp:inline distT="0" distB="0" distL="0" distR="0" wp14:anchorId="28FE38B6" wp14:editId="76D23D5A">
            <wp:extent cx="6029325" cy="325755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029325" cy="3257550"/>
                    </a:xfrm>
                    <a:prstGeom prst="rect">
                      <a:avLst/>
                    </a:prstGeom>
                    <a:noFill/>
                    <a:ln>
                      <a:noFill/>
                    </a:ln>
                  </pic:spPr>
                </pic:pic>
              </a:graphicData>
            </a:graphic>
          </wp:inline>
        </w:drawing>
      </w:r>
    </w:p>
    <w:p w14:paraId="3D4C1FE8" w14:textId="77777777" w:rsidR="00D263AB" w:rsidRPr="003F6D43" w:rsidRDefault="00D263AB" w:rsidP="003F6D43"/>
    <w:p w14:paraId="45F97F8C" w14:textId="63E123B9" w:rsidR="00D263AB" w:rsidRPr="003F6D43" w:rsidRDefault="00295F8D" w:rsidP="003F6D43">
      <w:pPr>
        <w:rPr>
          <w:sz w:val="16"/>
          <w:szCs w:val="16"/>
        </w:rPr>
      </w:pPr>
      <w:r w:rsidRPr="003F6D43">
        <w:rPr>
          <w:sz w:val="16"/>
          <w:szCs w:val="16"/>
        </w:rPr>
        <w:t>© TAFE NSW 2019</w:t>
      </w:r>
    </w:p>
    <w:p w14:paraId="39D3FFE9" w14:textId="77777777" w:rsidR="00B01BBE" w:rsidRDefault="00B01BBE">
      <w:pPr>
        <w:tabs>
          <w:tab w:val="clear" w:pos="284"/>
        </w:tabs>
        <w:spacing w:before="0" w:after="200" w:line="276" w:lineRule="auto"/>
        <w:rPr>
          <w:rFonts w:eastAsia="Times New Roman"/>
          <w:b/>
          <w:noProof/>
          <w:color w:val="464748"/>
          <w:kern w:val="22"/>
          <w:sz w:val="32"/>
          <w:szCs w:val="32"/>
          <w:lang w:eastAsia="en-AU"/>
        </w:rPr>
      </w:pPr>
      <w:r>
        <w:rPr>
          <w:sz w:val="32"/>
          <w:szCs w:val="32"/>
        </w:rPr>
        <w:br w:type="page"/>
      </w:r>
    </w:p>
    <w:p w14:paraId="5270D64B" w14:textId="7DE79F37" w:rsidR="00E93B13" w:rsidRPr="00E93B13" w:rsidRDefault="00E93B13" w:rsidP="00E93B13">
      <w:pPr>
        <w:pStyle w:val="Heading2"/>
        <w:rPr>
          <w:sz w:val="32"/>
          <w:szCs w:val="32"/>
        </w:rPr>
      </w:pPr>
      <w:r w:rsidRPr="00E93B13">
        <w:rPr>
          <w:sz w:val="32"/>
          <w:szCs w:val="32"/>
        </w:rPr>
        <w:lastRenderedPageBreak/>
        <w:t>Bathroom Survey</w:t>
      </w:r>
    </w:p>
    <w:tbl>
      <w:tblPr>
        <w:tblW w:w="5000" w:type="pct"/>
        <w:tblCellMar>
          <w:left w:w="0" w:type="dxa"/>
          <w:right w:w="0" w:type="dxa"/>
        </w:tblCellMar>
        <w:tblLook w:val="04A0" w:firstRow="1" w:lastRow="0" w:firstColumn="1" w:lastColumn="0" w:noHBand="0" w:noVBand="1"/>
      </w:tblPr>
      <w:tblGrid>
        <w:gridCol w:w="4907"/>
        <w:gridCol w:w="4589"/>
      </w:tblGrid>
      <w:tr w:rsidR="0063431F" w:rsidRPr="0063431F" w14:paraId="0C63C4D9" w14:textId="77777777" w:rsidTr="00D15D6D">
        <w:tc>
          <w:tcPr>
            <w:tcW w:w="5508" w:type="dxa"/>
          </w:tcPr>
          <w:p w14:paraId="124AB1DB" w14:textId="77777777" w:rsidR="0063431F" w:rsidRPr="0063431F" w:rsidRDefault="0063431F" w:rsidP="0063431F">
            <w:pPr>
              <w:tabs>
                <w:tab w:val="clear" w:pos="284"/>
              </w:tabs>
              <w:spacing w:before="40" w:after="0" w:line="240" w:lineRule="auto"/>
              <w:jc w:val="both"/>
              <w:rPr>
                <w:rFonts w:ascii="Freestyle Script" w:eastAsia="Times New Roman" w:hAnsi="Freestyle Script" w:cs="Times New Roman"/>
                <w:b/>
                <w:sz w:val="72"/>
                <w:szCs w:val="72"/>
                <w:lang w:val="en-US"/>
              </w:rPr>
            </w:pPr>
            <w:r w:rsidRPr="0063431F">
              <w:rPr>
                <w:rFonts w:ascii="Freestyle Script" w:eastAsia="Times New Roman" w:hAnsi="Freestyle Script" w:cs="Times New Roman"/>
                <w:b/>
                <w:sz w:val="72"/>
                <w:szCs w:val="72"/>
                <w:lang w:val="en-US"/>
              </w:rPr>
              <w:t>Bathrooms by TAFE</w:t>
            </w:r>
          </w:p>
          <w:p w14:paraId="5695CDFD"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p>
        </w:tc>
        <w:tc>
          <w:tcPr>
            <w:tcW w:w="5508" w:type="dxa"/>
          </w:tcPr>
          <w:p w14:paraId="4C0C3BED" w14:textId="77777777" w:rsidR="0063431F" w:rsidRPr="0063431F" w:rsidRDefault="0063431F" w:rsidP="0063431F">
            <w:pPr>
              <w:tabs>
                <w:tab w:val="clear" w:pos="284"/>
              </w:tabs>
              <w:spacing w:before="40" w:after="0" w:line="240" w:lineRule="auto"/>
              <w:ind w:left="-5355" w:firstLine="6759"/>
              <w:jc w:val="both"/>
              <w:rPr>
                <w:rFonts w:ascii="Arial" w:eastAsia="Times New Roman" w:hAnsi="Arial" w:cs="Times New Roman"/>
                <w:sz w:val="16"/>
                <w:szCs w:val="24"/>
                <w:lang w:val="en-US"/>
              </w:rPr>
            </w:pPr>
          </w:p>
        </w:tc>
      </w:tr>
    </w:tbl>
    <w:p w14:paraId="6A8372D3" w14:textId="6BC2CE38" w:rsidR="0063431F" w:rsidRPr="0063431F" w:rsidRDefault="0063431F" w:rsidP="0063431F">
      <w:pPr>
        <w:tabs>
          <w:tab w:val="clear" w:pos="284"/>
        </w:tabs>
        <w:spacing w:before="200" w:line="240" w:lineRule="auto"/>
        <w:outlineLvl w:val="0"/>
        <w:rPr>
          <w:rFonts w:ascii="Arial" w:eastAsia="Times New Roman" w:hAnsi="Arial" w:cs="Times New Roman"/>
          <w:b/>
          <w:szCs w:val="24"/>
          <w:lang w:val="en-US"/>
        </w:rPr>
      </w:pPr>
      <w:r w:rsidRPr="0063431F">
        <w:rPr>
          <w:rFonts w:ascii="Arial" w:eastAsia="Times New Roman" w:hAnsi="Arial" w:cs="Times New Roman"/>
          <w:b/>
          <w:szCs w:val="24"/>
          <w:lang w:val="en-US"/>
        </w:rPr>
        <w:t>Client Survey Form</w:t>
      </w:r>
      <w:r w:rsidR="00C23153">
        <w:rPr>
          <w:rFonts w:ascii="Arial" w:eastAsia="Times New Roman" w:hAnsi="Arial" w:cs="Times New Roman"/>
          <w:b/>
          <w:szCs w:val="24"/>
          <w:lang w:val="en-US"/>
        </w:rPr>
        <w:t xml:space="preserve"> </w:t>
      </w:r>
    </w:p>
    <w:p w14:paraId="4FD8F91E" w14:textId="77777777" w:rsidR="0063431F" w:rsidRPr="0063431F" w:rsidRDefault="0063431F" w:rsidP="0063431F">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114"/>
        <w:gridCol w:w="4818"/>
        <w:gridCol w:w="1020"/>
        <w:gridCol w:w="10"/>
        <w:gridCol w:w="2534"/>
      </w:tblGrid>
      <w:tr w:rsidR="0063431F" w:rsidRPr="0063431F" w14:paraId="67C11965" w14:textId="77777777" w:rsidTr="0063431F">
        <w:trPr>
          <w:trHeight w:hRule="exact" w:val="403"/>
          <w:tblHeader/>
        </w:trPr>
        <w:tc>
          <w:tcPr>
            <w:tcW w:w="1264" w:type="dxa"/>
            <w:tcBorders>
              <w:left w:val="nil"/>
            </w:tcBorders>
            <w:vAlign w:val="bottom"/>
          </w:tcPr>
          <w:p w14:paraId="51D9E663"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r w:rsidRPr="0063431F">
              <w:rPr>
                <w:rFonts w:ascii="Arial" w:eastAsia="Times New Roman" w:hAnsi="Arial" w:cs="Times New Roman"/>
                <w:b/>
                <w:sz w:val="16"/>
                <w:szCs w:val="24"/>
                <w:lang w:val="en-US"/>
              </w:rPr>
              <w:t>Client Name</w:t>
            </w:r>
          </w:p>
        </w:tc>
        <w:tc>
          <w:tcPr>
            <w:tcW w:w="5484" w:type="dxa"/>
            <w:vAlign w:val="bottom"/>
          </w:tcPr>
          <w:p w14:paraId="2F6852C9"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Mr. &amp; Mrs. Skillspoint</w:t>
            </w:r>
          </w:p>
        </w:tc>
        <w:tc>
          <w:tcPr>
            <w:tcW w:w="1158" w:type="dxa"/>
            <w:vAlign w:val="bottom"/>
          </w:tcPr>
          <w:p w14:paraId="503CB54C"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r w:rsidRPr="0063431F">
              <w:rPr>
                <w:rFonts w:ascii="Arial" w:eastAsia="Times New Roman" w:hAnsi="Arial" w:cs="Times New Roman"/>
                <w:b/>
                <w:sz w:val="16"/>
                <w:szCs w:val="24"/>
                <w:lang w:val="en-US"/>
              </w:rPr>
              <w:t xml:space="preserve">Mobile </w:t>
            </w:r>
          </w:p>
        </w:tc>
        <w:tc>
          <w:tcPr>
            <w:tcW w:w="2894" w:type="dxa"/>
            <w:gridSpan w:val="2"/>
            <w:tcBorders>
              <w:right w:val="nil"/>
            </w:tcBorders>
            <w:vAlign w:val="bottom"/>
          </w:tcPr>
          <w:p w14:paraId="4403FB00"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12345678910</w:t>
            </w:r>
          </w:p>
        </w:tc>
      </w:tr>
      <w:tr w:rsidR="0063431F" w:rsidRPr="0063431F" w14:paraId="23859E28" w14:textId="77777777" w:rsidTr="0063431F">
        <w:trPr>
          <w:trHeight w:hRule="exact" w:val="403"/>
          <w:tblHeader/>
        </w:trPr>
        <w:tc>
          <w:tcPr>
            <w:tcW w:w="1264" w:type="dxa"/>
            <w:tcBorders>
              <w:left w:val="nil"/>
            </w:tcBorders>
            <w:vAlign w:val="bottom"/>
          </w:tcPr>
          <w:p w14:paraId="75F83531"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r w:rsidRPr="0063431F">
              <w:rPr>
                <w:rFonts w:ascii="Arial" w:eastAsia="Times New Roman" w:hAnsi="Arial" w:cs="Times New Roman"/>
                <w:b/>
                <w:sz w:val="16"/>
                <w:szCs w:val="24"/>
                <w:lang w:val="en-US"/>
              </w:rPr>
              <w:t>Home Address</w:t>
            </w:r>
          </w:p>
        </w:tc>
        <w:tc>
          <w:tcPr>
            <w:tcW w:w="5484" w:type="dxa"/>
            <w:vAlign w:val="bottom"/>
          </w:tcPr>
          <w:p w14:paraId="4E1DA285"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91 Parry Street Newcastle West</w:t>
            </w:r>
          </w:p>
        </w:tc>
        <w:tc>
          <w:tcPr>
            <w:tcW w:w="1169" w:type="dxa"/>
            <w:gridSpan w:val="2"/>
            <w:vAlign w:val="bottom"/>
          </w:tcPr>
          <w:p w14:paraId="61F09CC2"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r w:rsidRPr="0063431F">
              <w:rPr>
                <w:rFonts w:ascii="Arial" w:eastAsia="Times New Roman" w:hAnsi="Arial" w:cs="Times New Roman"/>
                <w:b/>
                <w:sz w:val="16"/>
                <w:szCs w:val="24"/>
                <w:lang w:val="en-US"/>
              </w:rPr>
              <w:t>Date</w:t>
            </w:r>
          </w:p>
        </w:tc>
        <w:tc>
          <w:tcPr>
            <w:tcW w:w="2883" w:type="dxa"/>
            <w:tcBorders>
              <w:right w:val="nil"/>
            </w:tcBorders>
            <w:vAlign w:val="bottom"/>
          </w:tcPr>
          <w:p w14:paraId="66BAB383"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12/1/2034</w:t>
            </w:r>
          </w:p>
        </w:tc>
      </w:tr>
      <w:tr w:rsidR="0063431F" w:rsidRPr="0063431F" w14:paraId="044F303A" w14:textId="77777777" w:rsidTr="0063431F">
        <w:trPr>
          <w:trHeight w:hRule="exact" w:val="403"/>
          <w:tblHeader/>
        </w:trPr>
        <w:tc>
          <w:tcPr>
            <w:tcW w:w="1264" w:type="dxa"/>
            <w:tcBorders>
              <w:left w:val="nil"/>
            </w:tcBorders>
            <w:vAlign w:val="bottom"/>
          </w:tcPr>
          <w:p w14:paraId="581117C8"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r w:rsidRPr="0063431F">
              <w:rPr>
                <w:rFonts w:ascii="Arial" w:eastAsia="Times New Roman" w:hAnsi="Arial" w:cs="Times New Roman"/>
                <w:b/>
                <w:sz w:val="16"/>
                <w:szCs w:val="24"/>
                <w:lang w:val="en-US"/>
              </w:rPr>
              <w:t>Site Address</w:t>
            </w:r>
          </w:p>
        </w:tc>
        <w:tc>
          <w:tcPr>
            <w:tcW w:w="5484" w:type="dxa"/>
            <w:vAlign w:val="bottom"/>
          </w:tcPr>
          <w:p w14:paraId="22CA36CA"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As Above</w:t>
            </w:r>
          </w:p>
        </w:tc>
        <w:tc>
          <w:tcPr>
            <w:tcW w:w="1158" w:type="dxa"/>
            <w:vAlign w:val="bottom"/>
          </w:tcPr>
          <w:p w14:paraId="42A4A2C6"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r w:rsidRPr="0063431F">
              <w:rPr>
                <w:rFonts w:ascii="Arial" w:eastAsia="Times New Roman" w:hAnsi="Arial" w:cs="Times New Roman"/>
                <w:b/>
                <w:sz w:val="16"/>
                <w:szCs w:val="24"/>
                <w:lang w:val="en-US"/>
              </w:rPr>
              <w:t>Designer</w:t>
            </w:r>
          </w:p>
        </w:tc>
        <w:tc>
          <w:tcPr>
            <w:tcW w:w="2894" w:type="dxa"/>
            <w:gridSpan w:val="2"/>
            <w:tcBorders>
              <w:right w:val="nil"/>
            </w:tcBorders>
            <w:vAlign w:val="bottom"/>
          </w:tcPr>
          <w:p w14:paraId="41055308"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 xml:space="preserve"> Fred Flintstone</w:t>
            </w:r>
          </w:p>
        </w:tc>
      </w:tr>
      <w:tr w:rsidR="0063431F" w:rsidRPr="0063431F" w14:paraId="4147AC02" w14:textId="77777777" w:rsidTr="0063431F">
        <w:trPr>
          <w:trHeight w:hRule="exact" w:val="403"/>
          <w:tblHeader/>
        </w:trPr>
        <w:tc>
          <w:tcPr>
            <w:tcW w:w="1264" w:type="dxa"/>
            <w:tcBorders>
              <w:left w:val="nil"/>
            </w:tcBorders>
            <w:vAlign w:val="bottom"/>
          </w:tcPr>
          <w:p w14:paraId="6CF9DE22"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r w:rsidRPr="0063431F">
              <w:rPr>
                <w:rFonts w:ascii="Arial" w:eastAsia="Times New Roman" w:hAnsi="Arial" w:cs="Times New Roman"/>
                <w:b/>
                <w:sz w:val="16"/>
                <w:szCs w:val="24"/>
                <w:lang w:val="en-US"/>
              </w:rPr>
              <w:t>Email</w:t>
            </w:r>
          </w:p>
        </w:tc>
        <w:tc>
          <w:tcPr>
            <w:tcW w:w="5484" w:type="dxa"/>
            <w:tcBorders>
              <w:right w:val="nil"/>
            </w:tcBorders>
            <w:vAlign w:val="bottom"/>
          </w:tcPr>
          <w:p w14:paraId="48CBBFFA"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mjskillspoint@coldmail.yel</w:t>
            </w:r>
          </w:p>
        </w:tc>
        <w:tc>
          <w:tcPr>
            <w:tcW w:w="1169" w:type="dxa"/>
            <w:gridSpan w:val="2"/>
            <w:tcBorders>
              <w:left w:val="nil"/>
              <w:right w:val="nil"/>
            </w:tcBorders>
            <w:vAlign w:val="bottom"/>
          </w:tcPr>
          <w:p w14:paraId="4B90BCF3" w14:textId="77777777" w:rsidR="0063431F" w:rsidRPr="0063431F" w:rsidRDefault="0063431F" w:rsidP="0063431F">
            <w:pPr>
              <w:tabs>
                <w:tab w:val="clear" w:pos="284"/>
              </w:tabs>
              <w:spacing w:before="40" w:after="0" w:line="240" w:lineRule="auto"/>
              <w:rPr>
                <w:rFonts w:ascii="Arial" w:eastAsia="Times New Roman" w:hAnsi="Arial" w:cs="Times New Roman"/>
                <w:b/>
                <w:sz w:val="16"/>
                <w:szCs w:val="24"/>
                <w:lang w:val="en-US"/>
              </w:rPr>
            </w:pPr>
            <w:r w:rsidRPr="0063431F">
              <w:rPr>
                <w:rFonts w:ascii="Arial" w:eastAsia="Times New Roman" w:hAnsi="Arial" w:cs="Times New Roman"/>
                <w:b/>
                <w:sz w:val="16"/>
                <w:szCs w:val="24"/>
                <w:lang w:val="en-US"/>
              </w:rPr>
              <w:t>Style</w:t>
            </w:r>
          </w:p>
        </w:tc>
        <w:tc>
          <w:tcPr>
            <w:tcW w:w="2883" w:type="dxa"/>
            <w:tcBorders>
              <w:left w:val="nil"/>
              <w:right w:val="nil"/>
            </w:tcBorders>
            <w:vAlign w:val="bottom"/>
          </w:tcPr>
          <w:p w14:paraId="0AAD9C09"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Contemporary</w:t>
            </w:r>
          </w:p>
        </w:tc>
      </w:tr>
      <w:tr w:rsidR="0063431F" w:rsidRPr="0063431F" w14:paraId="639E3D9F" w14:textId="77777777" w:rsidTr="0063431F">
        <w:trPr>
          <w:trHeight w:hRule="exact" w:val="403"/>
          <w:tblHeader/>
        </w:trPr>
        <w:tc>
          <w:tcPr>
            <w:tcW w:w="1264" w:type="dxa"/>
            <w:tcBorders>
              <w:left w:val="nil"/>
            </w:tcBorders>
            <w:vAlign w:val="bottom"/>
          </w:tcPr>
          <w:p w14:paraId="759E9F0A"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r w:rsidRPr="0063431F">
              <w:rPr>
                <w:rFonts w:ascii="Arial" w:eastAsia="Times New Roman" w:hAnsi="Arial" w:cs="Times New Roman"/>
                <w:b/>
                <w:sz w:val="16"/>
                <w:szCs w:val="24"/>
                <w:lang w:val="en-US"/>
              </w:rPr>
              <w:t>Start Date</w:t>
            </w:r>
          </w:p>
        </w:tc>
        <w:tc>
          <w:tcPr>
            <w:tcW w:w="5484" w:type="dxa"/>
            <w:tcBorders>
              <w:right w:val="nil"/>
            </w:tcBorders>
            <w:vAlign w:val="bottom"/>
          </w:tcPr>
          <w:p w14:paraId="61484C6D"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1/2/2034</w:t>
            </w:r>
          </w:p>
        </w:tc>
        <w:tc>
          <w:tcPr>
            <w:tcW w:w="1169" w:type="dxa"/>
            <w:gridSpan w:val="2"/>
            <w:tcBorders>
              <w:left w:val="nil"/>
              <w:right w:val="nil"/>
            </w:tcBorders>
            <w:vAlign w:val="bottom"/>
          </w:tcPr>
          <w:p w14:paraId="2DA8CCF0"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r w:rsidRPr="0063431F">
              <w:rPr>
                <w:rFonts w:ascii="Arial" w:eastAsia="Times New Roman" w:hAnsi="Arial" w:cs="Times New Roman"/>
                <w:b/>
                <w:sz w:val="16"/>
                <w:szCs w:val="24"/>
                <w:lang w:val="en-US"/>
              </w:rPr>
              <w:t xml:space="preserve">Finish Date </w:t>
            </w:r>
          </w:p>
        </w:tc>
        <w:tc>
          <w:tcPr>
            <w:tcW w:w="2883" w:type="dxa"/>
            <w:tcBorders>
              <w:left w:val="nil"/>
              <w:right w:val="nil"/>
            </w:tcBorders>
            <w:vAlign w:val="bottom"/>
          </w:tcPr>
          <w:p w14:paraId="3FCAD6C6"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1/3/2034</w:t>
            </w:r>
          </w:p>
        </w:tc>
      </w:tr>
    </w:tbl>
    <w:p w14:paraId="48AEF8D8" w14:textId="77777777" w:rsidR="0063431F" w:rsidRPr="0063431F" w:rsidRDefault="0063431F" w:rsidP="0063431F">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63431F">
        <w:rPr>
          <w:rFonts w:ascii="Arial" w:eastAsia="Times New Roman" w:hAnsi="Arial" w:cs="Times New Roman"/>
          <w:b/>
          <w:color w:val="FFFFFF"/>
          <w:sz w:val="22"/>
          <w:lang w:val="en-US"/>
        </w:rPr>
        <w:t>Type of project</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619"/>
        <w:gridCol w:w="1415"/>
        <w:gridCol w:w="1289"/>
        <w:gridCol w:w="37"/>
        <w:gridCol w:w="1254"/>
        <w:gridCol w:w="1290"/>
        <w:gridCol w:w="1290"/>
        <w:gridCol w:w="1302"/>
      </w:tblGrid>
      <w:tr w:rsidR="0063431F" w:rsidRPr="0063431F" w14:paraId="4B0AFED6" w14:textId="77777777" w:rsidTr="0063431F">
        <w:trPr>
          <w:trHeight w:hRule="exact" w:val="403"/>
        </w:trPr>
        <w:tc>
          <w:tcPr>
            <w:tcW w:w="3456" w:type="dxa"/>
            <w:gridSpan w:val="2"/>
            <w:vAlign w:val="center"/>
          </w:tcPr>
          <w:p w14:paraId="7B8D4883"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p>
        </w:tc>
        <w:tc>
          <w:tcPr>
            <w:tcW w:w="1465" w:type="dxa"/>
            <w:shd w:val="clear" w:color="auto" w:fill="auto"/>
            <w:vAlign w:val="center"/>
          </w:tcPr>
          <w:p w14:paraId="7623C5D1" w14:textId="77777777" w:rsidR="0063431F" w:rsidRPr="0063431F" w:rsidRDefault="0063431F" w:rsidP="0063431F">
            <w:pPr>
              <w:tabs>
                <w:tab w:val="clear" w:pos="284"/>
              </w:tabs>
              <w:spacing w:before="40" w:after="0" w:line="240" w:lineRule="auto"/>
              <w:jc w:val="center"/>
              <w:outlineLvl w:val="2"/>
              <w:rPr>
                <w:rFonts w:ascii="Arial" w:eastAsia="Times New Roman" w:hAnsi="Arial" w:cs="Times New Roman"/>
                <w:sz w:val="16"/>
                <w:szCs w:val="24"/>
                <w:lang w:val="en-US"/>
              </w:rPr>
            </w:pPr>
            <w:r w:rsidRPr="0063431F">
              <w:rPr>
                <w:rFonts w:ascii="Arial" w:eastAsia="Times New Roman" w:hAnsi="Arial" w:cs="Times New Roman"/>
                <w:sz w:val="16"/>
                <w:szCs w:val="24"/>
                <w:lang w:val="en-US"/>
              </w:rPr>
              <w:t>New Dwelling</w:t>
            </w:r>
          </w:p>
        </w:tc>
        <w:tc>
          <w:tcPr>
            <w:tcW w:w="1466" w:type="dxa"/>
            <w:gridSpan w:val="2"/>
            <w:shd w:val="clear" w:color="auto" w:fill="auto"/>
            <w:vAlign w:val="center"/>
          </w:tcPr>
          <w:p w14:paraId="5568E96C" w14:textId="77777777" w:rsidR="0063431F" w:rsidRPr="0063431F" w:rsidRDefault="0063431F" w:rsidP="0063431F">
            <w:pPr>
              <w:tabs>
                <w:tab w:val="clear" w:pos="284"/>
              </w:tabs>
              <w:spacing w:before="40" w:after="0" w:line="240" w:lineRule="auto"/>
              <w:jc w:val="center"/>
              <w:outlineLvl w:val="2"/>
              <w:rPr>
                <w:rFonts w:ascii="Arial" w:eastAsia="Times New Roman" w:hAnsi="Arial" w:cs="Times New Roman"/>
                <w:sz w:val="16"/>
                <w:szCs w:val="24"/>
                <w:lang w:val="en-US"/>
              </w:rPr>
            </w:pPr>
            <w:r w:rsidRPr="0063431F">
              <w:rPr>
                <w:rFonts w:ascii="Arial" w:eastAsia="Times New Roman" w:hAnsi="Arial" w:cs="Times New Roman"/>
                <w:sz w:val="16"/>
                <w:szCs w:val="24"/>
                <w:lang w:val="en-US"/>
              </w:rPr>
              <w:t>Extension</w:t>
            </w:r>
          </w:p>
        </w:tc>
        <w:tc>
          <w:tcPr>
            <w:tcW w:w="1466" w:type="dxa"/>
            <w:shd w:val="clear" w:color="auto" w:fill="auto"/>
            <w:vAlign w:val="center"/>
          </w:tcPr>
          <w:p w14:paraId="34CFAFDF" w14:textId="77777777" w:rsidR="0063431F" w:rsidRPr="0063431F" w:rsidRDefault="0063431F" w:rsidP="0063431F">
            <w:pPr>
              <w:tabs>
                <w:tab w:val="clear" w:pos="284"/>
              </w:tabs>
              <w:spacing w:before="40" w:after="0" w:line="240" w:lineRule="auto"/>
              <w:jc w:val="center"/>
              <w:outlineLvl w:val="2"/>
              <w:rPr>
                <w:rFonts w:ascii="Arial" w:eastAsia="Times New Roman" w:hAnsi="Arial" w:cs="Times New Roman"/>
                <w:sz w:val="16"/>
                <w:szCs w:val="24"/>
                <w:lang w:val="en-US"/>
              </w:rPr>
            </w:pPr>
            <w:r w:rsidRPr="0063431F">
              <w:rPr>
                <w:rFonts w:ascii="Arial" w:eastAsia="Times New Roman" w:hAnsi="Arial" w:cs="Times New Roman"/>
                <w:sz w:val="16"/>
                <w:szCs w:val="24"/>
                <w:lang w:val="en-US"/>
              </w:rPr>
              <w:t>Renovation</w:t>
            </w:r>
          </w:p>
        </w:tc>
        <w:tc>
          <w:tcPr>
            <w:tcW w:w="1466" w:type="dxa"/>
            <w:shd w:val="clear" w:color="auto" w:fill="auto"/>
            <w:vAlign w:val="center"/>
          </w:tcPr>
          <w:p w14:paraId="1E9ADD79" w14:textId="77777777" w:rsidR="0063431F" w:rsidRPr="0063431F" w:rsidRDefault="0063431F" w:rsidP="0063431F">
            <w:pPr>
              <w:tabs>
                <w:tab w:val="clear" w:pos="284"/>
              </w:tabs>
              <w:spacing w:before="40" w:after="0" w:line="240" w:lineRule="auto"/>
              <w:jc w:val="center"/>
              <w:outlineLvl w:val="2"/>
              <w:rPr>
                <w:rFonts w:ascii="Arial" w:eastAsia="Times New Roman" w:hAnsi="Arial" w:cs="Times New Roman"/>
                <w:sz w:val="16"/>
                <w:szCs w:val="24"/>
                <w:lang w:val="en-US"/>
              </w:rPr>
            </w:pPr>
          </w:p>
        </w:tc>
        <w:tc>
          <w:tcPr>
            <w:tcW w:w="1481" w:type="dxa"/>
            <w:shd w:val="clear" w:color="auto" w:fill="auto"/>
            <w:vAlign w:val="center"/>
          </w:tcPr>
          <w:p w14:paraId="362F2E2B" w14:textId="77777777" w:rsidR="0063431F" w:rsidRPr="0063431F" w:rsidRDefault="0063431F" w:rsidP="0063431F">
            <w:pPr>
              <w:tabs>
                <w:tab w:val="clear" w:pos="284"/>
              </w:tabs>
              <w:spacing w:before="40" w:after="0" w:line="240" w:lineRule="auto"/>
              <w:jc w:val="center"/>
              <w:outlineLvl w:val="2"/>
              <w:rPr>
                <w:rFonts w:ascii="Arial" w:eastAsia="Times New Roman" w:hAnsi="Arial" w:cs="Times New Roman"/>
                <w:sz w:val="16"/>
                <w:szCs w:val="24"/>
                <w:lang w:val="en-US"/>
              </w:rPr>
            </w:pPr>
          </w:p>
        </w:tc>
      </w:tr>
      <w:tr w:rsidR="0063431F" w:rsidRPr="0063431F" w14:paraId="5267C084" w14:textId="77777777" w:rsidTr="0063431F">
        <w:trPr>
          <w:trHeight w:hRule="exact" w:val="288"/>
        </w:trPr>
        <w:tc>
          <w:tcPr>
            <w:tcW w:w="3456" w:type="dxa"/>
            <w:gridSpan w:val="2"/>
            <w:vAlign w:val="center"/>
          </w:tcPr>
          <w:p w14:paraId="7FDF4210" w14:textId="7B6630DD"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r w:rsidRPr="0063431F">
              <w:rPr>
                <w:rFonts w:ascii="Arial" w:eastAsia="Times New Roman" w:hAnsi="Arial" w:cs="Times New Roman"/>
                <w:b/>
                <w:sz w:val="16"/>
                <w:szCs w:val="24"/>
                <w:lang w:val="en-US"/>
              </w:rPr>
              <w:t xml:space="preserve">Project </w:t>
            </w:r>
            <w:r w:rsidR="00C56106">
              <w:rPr>
                <w:rFonts w:ascii="Arial" w:eastAsia="Times New Roman" w:hAnsi="Arial" w:cs="Times New Roman"/>
                <w:b/>
                <w:sz w:val="16"/>
                <w:szCs w:val="24"/>
                <w:lang w:val="en-US"/>
              </w:rPr>
              <w:t xml:space="preserve"> </w:t>
            </w:r>
            <w:r w:rsidR="00C56106">
              <w:rPr>
                <w:rFonts w:ascii="Arial" w:eastAsia="Times New Roman" w:hAnsi="Arial" w:cs="Times New Roman"/>
                <w:color w:val="FF0000"/>
                <w:szCs w:val="24"/>
                <w:lang w:val="en-US"/>
              </w:rPr>
              <w:t>Bathroom Reno</w:t>
            </w:r>
          </w:p>
        </w:tc>
        <w:tc>
          <w:tcPr>
            <w:tcW w:w="1465" w:type="dxa"/>
            <w:shd w:val="clear" w:color="auto" w:fill="auto"/>
            <w:vAlign w:val="center"/>
          </w:tcPr>
          <w:p w14:paraId="32F6565A"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2F5B7BF6"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3AF47DC"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FF0000"/>
                <w:sz w:val="16"/>
                <w:szCs w:val="24"/>
                <w:lang w:val="en-US"/>
              </w:rPr>
              <w:fldChar w:fldCharType="begin">
                <w:ffData>
                  <w:name w:val="Check3"/>
                  <w:enabled/>
                  <w:calcOnExit w:val="0"/>
                  <w:checkBox>
                    <w:sizeAuto/>
                    <w:default w:val="1"/>
                  </w:checkBox>
                </w:ffData>
              </w:fldChar>
            </w:r>
            <w:r w:rsidRPr="0063431F">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63431F">
              <w:rPr>
                <w:rFonts w:ascii="Arial" w:eastAsia="Times New Roman" w:hAnsi="Arial" w:cs="Times New Roman"/>
                <w:color w:val="FF0000"/>
                <w:sz w:val="16"/>
                <w:szCs w:val="24"/>
                <w:lang w:val="en-US"/>
              </w:rPr>
              <w:fldChar w:fldCharType="end"/>
            </w:r>
          </w:p>
        </w:tc>
        <w:tc>
          <w:tcPr>
            <w:tcW w:w="1466" w:type="dxa"/>
            <w:shd w:val="clear" w:color="auto" w:fill="auto"/>
            <w:vAlign w:val="center"/>
          </w:tcPr>
          <w:p w14:paraId="5664A54D"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p>
        </w:tc>
        <w:tc>
          <w:tcPr>
            <w:tcW w:w="1481" w:type="dxa"/>
            <w:shd w:val="clear" w:color="auto" w:fill="auto"/>
            <w:vAlign w:val="center"/>
          </w:tcPr>
          <w:p w14:paraId="6E2667C4"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p>
        </w:tc>
      </w:tr>
      <w:tr w:rsidR="0063431F" w:rsidRPr="0063431F" w14:paraId="590D86D5" w14:textId="77777777" w:rsidTr="0063431F">
        <w:trPr>
          <w:trHeight w:hRule="exact" w:val="288"/>
        </w:trPr>
        <w:tc>
          <w:tcPr>
            <w:tcW w:w="10800" w:type="dxa"/>
            <w:gridSpan w:val="8"/>
            <w:vAlign w:val="center"/>
          </w:tcPr>
          <w:p w14:paraId="71515A99"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p>
        </w:tc>
      </w:tr>
      <w:tr w:rsidR="0063431F" w:rsidRPr="0063431F" w14:paraId="6939E2EF" w14:textId="77777777" w:rsidTr="0063431F">
        <w:trPr>
          <w:trHeight w:hRule="exact" w:val="637"/>
        </w:trPr>
        <w:tc>
          <w:tcPr>
            <w:tcW w:w="10800" w:type="dxa"/>
            <w:gridSpan w:val="8"/>
            <w:vAlign w:val="center"/>
          </w:tcPr>
          <w:p w14:paraId="76FA7EE7" w14:textId="77777777" w:rsidR="0063431F" w:rsidRPr="0063431F" w:rsidRDefault="0063431F" w:rsidP="0063431F">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63431F">
              <w:rPr>
                <w:rFonts w:ascii="Arial" w:eastAsia="Times New Roman" w:hAnsi="Arial" w:cs="Times New Roman"/>
                <w:b/>
                <w:color w:val="FFFFFF"/>
                <w:sz w:val="22"/>
                <w:lang w:val="en-US"/>
              </w:rPr>
              <w:t>Purpose of Bathroom</w:t>
            </w:r>
          </w:p>
          <w:p w14:paraId="02E368D8"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p>
        </w:tc>
      </w:tr>
      <w:tr w:rsidR="0063431F" w:rsidRPr="0063431F" w14:paraId="12EC074F" w14:textId="77777777" w:rsidTr="0063431F">
        <w:trPr>
          <w:trHeight w:hRule="exact" w:val="288"/>
        </w:trPr>
        <w:tc>
          <w:tcPr>
            <w:tcW w:w="3456" w:type="dxa"/>
            <w:gridSpan w:val="2"/>
            <w:vAlign w:val="center"/>
          </w:tcPr>
          <w:p w14:paraId="6CC3DB11"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30B80FC4" w14:textId="77777777" w:rsidR="0063431F" w:rsidRPr="0063431F" w:rsidRDefault="0063431F" w:rsidP="0063431F">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63431F">
              <w:rPr>
                <w:rFonts w:ascii="Arial" w:eastAsia="Times New Roman" w:hAnsi="Arial" w:cs="Times New Roman"/>
                <w:sz w:val="16"/>
                <w:szCs w:val="24"/>
                <w:lang w:val="en-US"/>
              </w:rPr>
              <w:t>Update</w:t>
            </w:r>
          </w:p>
        </w:tc>
        <w:tc>
          <w:tcPr>
            <w:tcW w:w="1466" w:type="dxa"/>
            <w:gridSpan w:val="2"/>
            <w:shd w:val="clear" w:color="auto" w:fill="auto"/>
            <w:vAlign w:val="center"/>
          </w:tcPr>
          <w:p w14:paraId="20419DF5" w14:textId="77777777" w:rsidR="0063431F" w:rsidRPr="0063431F" w:rsidRDefault="0063431F" w:rsidP="0063431F">
            <w:pPr>
              <w:tabs>
                <w:tab w:val="clear" w:pos="284"/>
              </w:tabs>
              <w:spacing w:before="40" w:after="0" w:line="240" w:lineRule="auto"/>
              <w:jc w:val="center"/>
              <w:outlineLvl w:val="2"/>
              <w:rPr>
                <w:rFonts w:ascii="Arial" w:eastAsia="Times New Roman" w:hAnsi="Arial" w:cs="Times New Roman"/>
                <w:sz w:val="16"/>
                <w:szCs w:val="24"/>
                <w:lang w:val="en-US"/>
              </w:rPr>
            </w:pPr>
            <w:r w:rsidRPr="0063431F">
              <w:rPr>
                <w:rFonts w:ascii="Arial" w:eastAsia="Times New Roman" w:hAnsi="Arial" w:cs="Times New Roman"/>
                <w:sz w:val="16"/>
                <w:szCs w:val="24"/>
                <w:lang w:val="en-US"/>
              </w:rPr>
              <w:t>Expanding Needs</w:t>
            </w:r>
          </w:p>
        </w:tc>
        <w:tc>
          <w:tcPr>
            <w:tcW w:w="1466" w:type="dxa"/>
            <w:shd w:val="clear" w:color="auto" w:fill="auto"/>
            <w:vAlign w:val="center"/>
          </w:tcPr>
          <w:p w14:paraId="10558BFC" w14:textId="77777777" w:rsidR="0063431F" w:rsidRPr="0063431F" w:rsidRDefault="0063431F" w:rsidP="0063431F">
            <w:pPr>
              <w:tabs>
                <w:tab w:val="clear" w:pos="284"/>
              </w:tabs>
              <w:spacing w:before="40" w:after="0" w:line="240" w:lineRule="auto"/>
              <w:jc w:val="center"/>
              <w:outlineLvl w:val="2"/>
              <w:rPr>
                <w:rFonts w:ascii="Arial" w:eastAsia="Times New Roman" w:hAnsi="Arial" w:cs="Times New Roman"/>
                <w:sz w:val="16"/>
                <w:szCs w:val="24"/>
                <w:lang w:val="en-US"/>
              </w:rPr>
            </w:pPr>
            <w:r w:rsidRPr="0063431F">
              <w:rPr>
                <w:rFonts w:ascii="Arial" w:eastAsia="Times New Roman" w:hAnsi="Arial" w:cs="Times New Roman"/>
                <w:sz w:val="16"/>
                <w:szCs w:val="24"/>
                <w:lang w:val="en-US"/>
              </w:rPr>
              <w:t>Reducing Needs</w:t>
            </w:r>
          </w:p>
        </w:tc>
        <w:tc>
          <w:tcPr>
            <w:tcW w:w="1466" w:type="dxa"/>
            <w:shd w:val="clear" w:color="auto" w:fill="auto"/>
            <w:vAlign w:val="center"/>
          </w:tcPr>
          <w:p w14:paraId="3CE7FD11" w14:textId="77777777" w:rsidR="0063431F" w:rsidRPr="0063431F" w:rsidRDefault="0063431F" w:rsidP="0063431F">
            <w:pPr>
              <w:tabs>
                <w:tab w:val="clear" w:pos="284"/>
              </w:tabs>
              <w:spacing w:before="40" w:after="0" w:line="240" w:lineRule="auto"/>
              <w:jc w:val="center"/>
              <w:outlineLvl w:val="2"/>
              <w:rPr>
                <w:rFonts w:ascii="Arial" w:eastAsia="Times New Roman" w:hAnsi="Arial" w:cs="Times New Roman"/>
                <w:sz w:val="16"/>
                <w:szCs w:val="24"/>
                <w:lang w:val="en-US"/>
              </w:rPr>
            </w:pPr>
            <w:r w:rsidRPr="0063431F">
              <w:rPr>
                <w:rFonts w:ascii="Arial" w:eastAsia="Times New Roman" w:hAnsi="Arial" w:cs="Times New Roman"/>
                <w:sz w:val="16"/>
                <w:szCs w:val="24"/>
                <w:lang w:val="en-US"/>
              </w:rPr>
              <w:t>Resale</w:t>
            </w:r>
          </w:p>
        </w:tc>
        <w:tc>
          <w:tcPr>
            <w:tcW w:w="1481" w:type="dxa"/>
            <w:shd w:val="clear" w:color="auto" w:fill="auto"/>
            <w:vAlign w:val="center"/>
          </w:tcPr>
          <w:p w14:paraId="2AE449B2" w14:textId="77777777" w:rsidR="0063431F" w:rsidRPr="0063431F" w:rsidRDefault="0063431F" w:rsidP="0063431F">
            <w:pPr>
              <w:tabs>
                <w:tab w:val="clear" w:pos="284"/>
              </w:tabs>
              <w:spacing w:before="40" w:after="0" w:line="240" w:lineRule="auto"/>
              <w:jc w:val="center"/>
              <w:outlineLvl w:val="2"/>
              <w:rPr>
                <w:rFonts w:ascii="Arial" w:eastAsia="Times New Roman" w:hAnsi="Arial" w:cs="Times New Roman"/>
                <w:sz w:val="16"/>
                <w:szCs w:val="24"/>
                <w:lang w:val="en-US"/>
              </w:rPr>
            </w:pPr>
            <w:r w:rsidRPr="0063431F">
              <w:rPr>
                <w:rFonts w:ascii="Arial" w:eastAsia="Times New Roman" w:hAnsi="Arial" w:cs="Times New Roman"/>
                <w:sz w:val="16"/>
                <w:szCs w:val="24"/>
                <w:lang w:val="en-US"/>
              </w:rPr>
              <w:t>Other</w:t>
            </w:r>
          </w:p>
        </w:tc>
      </w:tr>
      <w:tr w:rsidR="0063431F" w:rsidRPr="0063431F" w14:paraId="2B328456" w14:textId="77777777" w:rsidTr="0063431F">
        <w:trPr>
          <w:trHeight w:hRule="exact" w:val="288"/>
        </w:trPr>
        <w:tc>
          <w:tcPr>
            <w:tcW w:w="3456" w:type="dxa"/>
            <w:gridSpan w:val="2"/>
            <w:vAlign w:val="center"/>
          </w:tcPr>
          <w:p w14:paraId="03E12CC8"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r w:rsidRPr="0063431F">
              <w:rPr>
                <w:rFonts w:ascii="Arial" w:eastAsia="Times New Roman" w:hAnsi="Arial" w:cs="Times New Roman"/>
                <w:b/>
                <w:sz w:val="16"/>
                <w:szCs w:val="24"/>
                <w:lang w:val="en-US"/>
              </w:rPr>
              <w:t xml:space="preserve">Work </w:t>
            </w:r>
          </w:p>
        </w:tc>
        <w:tc>
          <w:tcPr>
            <w:tcW w:w="1465" w:type="dxa"/>
            <w:shd w:val="clear" w:color="auto" w:fill="auto"/>
            <w:vAlign w:val="center"/>
          </w:tcPr>
          <w:p w14:paraId="707FA847"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63431F">
              <w:rPr>
                <w:rFonts w:ascii="Arial" w:eastAsia="Times New Roman" w:hAnsi="Arial" w:cs="Times New Roman"/>
                <w:color w:val="FF0000"/>
                <w:sz w:val="16"/>
                <w:szCs w:val="24"/>
                <w:lang w:val="en-US"/>
              </w:rPr>
              <w:fldChar w:fldCharType="end"/>
            </w:r>
          </w:p>
        </w:tc>
        <w:tc>
          <w:tcPr>
            <w:tcW w:w="1466" w:type="dxa"/>
            <w:gridSpan w:val="2"/>
            <w:shd w:val="clear" w:color="auto" w:fill="auto"/>
            <w:vAlign w:val="center"/>
          </w:tcPr>
          <w:p w14:paraId="6C67B1C3"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63431F">
              <w:rPr>
                <w:rFonts w:ascii="Arial" w:eastAsia="Times New Roman" w:hAnsi="Arial" w:cs="Times New Roman"/>
                <w:color w:val="FF0000"/>
                <w:sz w:val="16"/>
                <w:szCs w:val="24"/>
                <w:lang w:val="en-US"/>
              </w:rPr>
              <w:fldChar w:fldCharType="end"/>
            </w:r>
          </w:p>
        </w:tc>
        <w:tc>
          <w:tcPr>
            <w:tcW w:w="1466" w:type="dxa"/>
            <w:shd w:val="clear" w:color="auto" w:fill="auto"/>
            <w:vAlign w:val="center"/>
          </w:tcPr>
          <w:p w14:paraId="611B7D59"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76A4B4BE"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27B6CF11"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r>
      <w:tr w:rsidR="0063431F" w:rsidRPr="0063431F" w14:paraId="75BAE0B6" w14:textId="77777777" w:rsidTr="0063431F">
        <w:trPr>
          <w:trHeight w:hRule="exact" w:val="403"/>
        </w:trPr>
        <w:tc>
          <w:tcPr>
            <w:tcW w:w="1843" w:type="dxa"/>
            <w:vAlign w:val="center"/>
          </w:tcPr>
          <w:p w14:paraId="4C0BA3D2"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r w:rsidRPr="0063431F">
              <w:rPr>
                <w:rFonts w:ascii="Arial" w:eastAsia="Times New Roman" w:hAnsi="Arial" w:cs="Times New Roman"/>
                <w:i/>
                <w:sz w:val="16"/>
                <w:szCs w:val="24"/>
                <w:lang w:val="en-US"/>
              </w:rPr>
              <w:t>Comments</w:t>
            </w:r>
          </w:p>
        </w:tc>
        <w:tc>
          <w:tcPr>
            <w:tcW w:w="8957" w:type="dxa"/>
            <w:gridSpan w:val="7"/>
            <w:shd w:val="clear" w:color="auto" w:fill="auto"/>
            <w:vAlign w:val="center"/>
          </w:tcPr>
          <w:p w14:paraId="75987B30"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p>
        </w:tc>
      </w:tr>
      <w:tr w:rsidR="0063431F" w:rsidRPr="0063431F" w14:paraId="7A0A6B9A" w14:textId="77777777" w:rsidTr="0063431F">
        <w:trPr>
          <w:trHeight w:hRule="exact" w:val="403"/>
        </w:trPr>
        <w:tc>
          <w:tcPr>
            <w:tcW w:w="10800" w:type="dxa"/>
            <w:gridSpan w:val="8"/>
            <w:vAlign w:val="center"/>
          </w:tcPr>
          <w:p w14:paraId="1D4BA520"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With a household of 5 the toilet needs to be accessed at all times.</w:t>
            </w:r>
          </w:p>
        </w:tc>
      </w:tr>
      <w:tr w:rsidR="0063431F" w:rsidRPr="0063431F" w14:paraId="29AEF200" w14:textId="77777777" w:rsidTr="0063431F">
        <w:trPr>
          <w:trHeight w:hRule="exact" w:val="403"/>
        </w:trPr>
        <w:tc>
          <w:tcPr>
            <w:tcW w:w="10800" w:type="dxa"/>
            <w:gridSpan w:val="8"/>
            <w:vAlign w:val="center"/>
          </w:tcPr>
          <w:p w14:paraId="7CCEEEE0"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The existing is old and falling apart.</w:t>
            </w:r>
          </w:p>
        </w:tc>
      </w:tr>
      <w:tr w:rsidR="0063431F" w:rsidRPr="0063431F" w14:paraId="45118370" w14:textId="77777777" w:rsidTr="0063431F">
        <w:trPr>
          <w:trHeight w:hRule="exact" w:val="403"/>
        </w:trPr>
        <w:tc>
          <w:tcPr>
            <w:tcW w:w="10800" w:type="dxa"/>
            <w:gridSpan w:val="8"/>
            <w:vAlign w:val="center"/>
          </w:tcPr>
          <w:p w14:paraId="3786AFC2"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p>
        </w:tc>
      </w:tr>
      <w:tr w:rsidR="0063431F" w:rsidRPr="0063431F" w14:paraId="3F201075" w14:textId="77777777" w:rsidTr="0063431F">
        <w:trPr>
          <w:trHeight w:hRule="exact" w:val="744"/>
        </w:trPr>
        <w:tc>
          <w:tcPr>
            <w:tcW w:w="10800" w:type="dxa"/>
            <w:gridSpan w:val="8"/>
            <w:vAlign w:val="center"/>
          </w:tcPr>
          <w:p w14:paraId="4BEC30FC" w14:textId="77777777" w:rsidR="0063431F" w:rsidRPr="0063431F" w:rsidRDefault="0063431F" w:rsidP="0063431F">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63431F">
              <w:rPr>
                <w:rFonts w:ascii="Arial" w:eastAsia="Times New Roman" w:hAnsi="Arial" w:cs="Times New Roman"/>
                <w:b/>
                <w:color w:val="FFFFFF"/>
                <w:sz w:val="22"/>
                <w:lang w:val="en-US"/>
              </w:rPr>
              <w:t>Desired Feel &amp; Special Features</w:t>
            </w:r>
          </w:p>
        </w:tc>
      </w:tr>
      <w:tr w:rsidR="0063431F" w:rsidRPr="0063431F" w14:paraId="25051C20" w14:textId="77777777" w:rsidTr="0063431F">
        <w:trPr>
          <w:trHeight w:hRule="exact" w:val="403"/>
        </w:trPr>
        <w:tc>
          <w:tcPr>
            <w:tcW w:w="10800" w:type="dxa"/>
            <w:gridSpan w:val="8"/>
            <w:vAlign w:val="center"/>
          </w:tcPr>
          <w:p w14:paraId="4C243B55"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Fresh new Black and white with more airflow and natural light</w:t>
            </w:r>
          </w:p>
        </w:tc>
      </w:tr>
      <w:tr w:rsidR="0063431F" w:rsidRPr="0063431F" w14:paraId="44848FA7" w14:textId="77777777" w:rsidTr="0063431F">
        <w:trPr>
          <w:trHeight w:hRule="exact" w:val="403"/>
        </w:trPr>
        <w:tc>
          <w:tcPr>
            <w:tcW w:w="10800" w:type="dxa"/>
            <w:gridSpan w:val="8"/>
            <w:vAlign w:val="center"/>
          </w:tcPr>
          <w:p w14:paraId="5014AED9"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p>
        </w:tc>
      </w:tr>
      <w:tr w:rsidR="0063431F" w:rsidRPr="0063431F" w14:paraId="6F968D3E" w14:textId="77777777" w:rsidTr="0063431F">
        <w:trPr>
          <w:trHeight w:hRule="exact" w:val="403"/>
        </w:trPr>
        <w:tc>
          <w:tcPr>
            <w:tcW w:w="10800" w:type="dxa"/>
            <w:gridSpan w:val="8"/>
            <w:vAlign w:val="center"/>
          </w:tcPr>
          <w:p w14:paraId="2C87C4D3"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p>
        </w:tc>
      </w:tr>
      <w:tr w:rsidR="0063431F" w:rsidRPr="0063431F" w14:paraId="37CA8579" w14:textId="77777777" w:rsidTr="0063431F">
        <w:trPr>
          <w:trHeight w:hRule="exact" w:val="588"/>
        </w:trPr>
        <w:tc>
          <w:tcPr>
            <w:tcW w:w="10800" w:type="dxa"/>
            <w:gridSpan w:val="8"/>
            <w:vAlign w:val="center"/>
          </w:tcPr>
          <w:p w14:paraId="7DB5855F" w14:textId="77777777" w:rsidR="0063431F" w:rsidRPr="0063431F" w:rsidRDefault="0063431F" w:rsidP="0063431F">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63431F">
              <w:rPr>
                <w:rFonts w:ascii="Arial" w:eastAsia="Times New Roman" w:hAnsi="Arial" w:cs="Times New Roman"/>
                <w:b/>
                <w:color w:val="FFFFFF"/>
                <w:sz w:val="22"/>
                <w:lang w:val="en-US"/>
              </w:rPr>
              <w:t>Performance for Materials</w:t>
            </w:r>
          </w:p>
        </w:tc>
      </w:tr>
      <w:tr w:rsidR="0063431F" w:rsidRPr="0063431F" w14:paraId="1129EBC4" w14:textId="77777777" w:rsidTr="0063431F">
        <w:trPr>
          <w:trHeight w:hRule="exact" w:val="403"/>
        </w:trPr>
        <w:tc>
          <w:tcPr>
            <w:tcW w:w="1843" w:type="dxa"/>
            <w:vAlign w:val="center"/>
          </w:tcPr>
          <w:p w14:paraId="6F6F4573"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r w:rsidRPr="0063431F">
              <w:rPr>
                <w:rFonts w:ascii="Arial" w:eastAsia="Times New Roman" w:hAnsi="Arial" w:cs="Times New Roman"/>
                <w:i/>
                <w:sz w:val="16"/>
                <w:szCs w:val="24"/>
                <w:lang w:val="en-US"/>
              </w:rPr>
              <w:t>Wall coverings</w:t>
            </w:r>
          </w:p>
        </w:tc>
        <w:tc>
          <w:tcPr>
            <w:tcW w:w="8957" w:type="dxa"/>
            <w:gridSpan w:val="7"/>
            <w:shd w:val="clear" w:color="auto" w:fill="auto"/>
            <w:vAlign w:val="center"/>
          </w:tcPr>
          <w:p w14:paraId="1AC84C75" w14:textId="5732F3AC"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 xml:space="preserve"> White tiles over </w:t>
            </w:r>
            <w:r w:rsidR="00C56106" w:rsidRPr="0063431F">
              <w:rPr>
                <w:rFonts w:ascii="Arial" w:eastAsia="Times New Roman" w:hAnsi="Arial" w:cs="Times New Roman"/>
                <w:color w:val="FF0000"/>
                <w:szCs w:val="24"/>
                <w:lang w:val="en-US"/>
              </w:rPr>
              <w:t>water check</w:t>
            </w:r>
            <w:r w:rsidRPr="0063431F">
              <w:rPr>
                <w:rFonts w:ascii="Arial" w:eastAsia="Times New Roman" w:hAnsi="Arial" w:cs="Times New Roman"/>
                <w:color w:val="FF0000"/>
                <w:szCs w:val="24"/>
                <w:lang w:val="en-US"/>
              </w:rPr>
              <w:t xml:space="preserve"> plasterboard</w:t>
            </w:r>
          </w:p>
        </w:tc>
      </w:tr>
      <w:tr w:rsidR="0063431F" w:rsidRPr="0063431F" w14:paraId="7805A314" w14:textId="77777777" w:rsidTr="0063431F">
        <w:trPr>
          <w:trHeight w:hRule="exact" w:val="403"/>
        </w:trPr>
        <w:tc>
          <w:tcPr>
            <w:tcW w:w="10800" w:type="dxa"/>
            <w:gridSpan w:val="8"/>
            <w:vAlign w:val="center"/>
          </w:tcPr>
          <w:p w14:paraId="104667B7"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p>
        </w:tc>
      </w:tr>
      <w:tr w:rsidR="0063431F" w:rsidRPr="0063431F" w14:paraId="2CC43BAD" w14:textId="77777777" w:rsidTr="0063431F">
        <w:trPr>
          <w:trHeight w:hRule="exact" w:val="403"/>
        </w:trPr>
        <w:tc>
          <w:tcPr>
            <w:tcW w:w="1843" w:type="dxa"/>
            <w:vAlign w:val="center"/>
          </w:tcPr>
          <w:p w14:paraId="0B4E4109"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r w:rsidRPr="0063431F">
              <w:rPr>
                <w:rFonts w:ascii="Arial" w:eastAsia="Times New Roman" w:hAnsi="Arial" w:cs="Times New Roman"/>
                <w:i/>
                <w:sz w:val="16"/>
                <w:szCs w:val="24"/>
                <w:lang w:val="en-US"/>
              </w:rPr>
              <w:t>Floor coverings</w:t>
            </w:r>
          </w:p>
        </w:tc>
        <w:tc>
          <w:tcPr>
            <w:tcW w:w="8957" w:type="dxa"/>
            <w:gridSpan w:val="7"/>
            <w:shd w:val="clear" w:color="auto" w:fill="auto"/>
            <w:vAlign w:val="center"/>
          </w:tcPr>
          <w:p w14:paraId="5421B908"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 xml:space="preserve"> Black and white tiles over a concrete bed</w:t>
            </w:r>
          </w:p>
        </w:tc>
      </w:tr>
      <w:tr w:rsidR="0063431F" w:rsidRPr="0063431F" w14:paraId="44AFADB2" w14:textId="77777777" w:rsidTr="0063431F">
        <w:trPr>
          <w:trHeight w:hRule="exact" w:val="403"/>
        </w:trPr>
        <w:tc>
          <w:tcPr>
            <w:tcW w:w="10800" w:type="dxa"/>
            <w:gridSpan w:val="8"/>
            <w:vAlign w:val="center"/>
          </w:tcPr>
          <w:p w14:paraId="7F323888"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p>
        </w:tc>
      </w:tr>
      <w:tr w:rsidR="0063431F" w:rsidRPr="0063431F" w14:paraId="35CBEB68" w14:textId="77777777" w:rsidTr="0063431F">
        <w:trPr>
          <w:trHeight w:hRule="exact" w:val="403"/>
        </w:trPr>
        <w:tc>
          <w:tcPr>
            <w:tcW w:w="1843" w:type="dxa"/>
            <w:vAlign w:val="center"/>
          </w:tcPr>
          <w:p w14:paraId="22A75BE9"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r w:rsidRPr="0063431F">
              <w:rPr>
                <w:rFonts w:ascii="Arial" w:eastAsia="Times New Roman" w:hAnsi="Arial" w:cs="Times New Roman"/>
                <w:i/>
                <w:sz w:val="16"/>
                <w:szCs w:val="24"/>
                <w:lang w:val="en-US"/>
              </w:rPr>
              <w:t>Shower Walls/Doors</w:t>
            </w:r>
          </w:p>
        </w:tc>
        <w:tc>
          <w:tcPr>
            <w:tcW w:w="8957" w:type="dxa"/>
            <w:gridSpan w:val="7"/>
            <w:shd w:val="clear" w:color="auto" w:fill="auto"/>
            <w:vAlign w:val="center"/>
          </w:tcPr>
          <w:p w14:paraId="097DAFBF"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 xml:space="preserve"> Frameless Starfire glass </w:t>
            </w:r>
          </w:p>
        </w:tc>
      </w:tr>
      <w:tr w:rsidR="0063431F" w:rsidRPr="0063431F" w14:paraId="4CDDCC4D" w14:textId="77777777" w:rsidTr="0063431F">
        <w:trPr>
          <w:trHeight w:hRule="exact" w:val="403"/>
        </w:trPr>
        <w:tc>
          <w:tcPr>
            <w:tcW w:w="10800" w:type="dxa"/>
            <w:gridSpan w:val="8"/>
            <w:vAlign w:val="center"/>
          </w:tcPr>
          <w:p w14:paraId="6B12D762"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p>
        </w:tc>
      </w:tr>
      <w:tr w:rsidR="0063431F" w:rsidRPr="0063431F" w14:paraId="1CF9CFB9" w14:textId="77777777" w:rsidTr="0063431F">
        <w:trPr>
          <w:trHeight w:hRule="exact" w:val="403"/>
        </w:trPr>
        <w:tc>
          <w:tcPr>
            <w:tcW w:w="1843" w:type="dxa"/>
            <w:vAlign w:val="center"/>
          </w:tcPr>
          <w:p w14:paraId="73F38FFE"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r w:rsidRPr="0063431F">
              <w:rPr>
                <w:rFonts w:ascii="Arial" w:eastAsia="Times New Roman" w:hAnsi="Arial" w:cs="Times New Roman"/>
                <w:i/>
                <w:sz w:val="16"/>
                <w:szCs w:val="24"/>
                <w:lang w:val="en-US"/>
              </w:rPr>
              <w:lastRenderedPageBreak/>
              <w:t>Bath</w:t>
            </w:r>
          </w:p>
        </w:tc>
        <w:tc>
          <w:tcPr>
            <w:tcW w:w="8957" w:type="dxa"/>
            <w:gridSpan w:val="7"/>
            <w:shd w:val="clear" w:color="auto" w:fill="auto"/>
            <w:vAlign w:val="center"/>
          </w:tcPr>
          <w:p w14:paraId="61E8044C"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 xml:space="preserve"> Thermoformed acrylic</w:t>
            </w:r>
          </w:p>
        </w:tc>
      </w:tr>
      <w:tr w:rsidR="0063431F" w:rsidRPr="0063431F" w14:paraId="18CEE2FF" w14:textId="77777777" w:rsidTr="0063431F">
        <w:trPr>
          <w:trHeight w:hRule="exact" w:val="403"/>
        </w:trPr>
        <w:tc>
          <w:tcPr>
            <w:tcW w:w="10800" w:type="dxa"/>
            <w:gridSpan w:val="8"/>
            <w:vAlign w:val="center"/>
          </w:tcPr>
          <w:p w14:paraId="36A2A634"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p>
        </w:tc>
      </w:tr>
      <w:tr w:rsidR="0063431F" w:rsidRPr="0063431F" w14:paraId="1F6146AD" w14:textId="77777777" w:rsidTr="0063431F">
        <w:trPr>
          <w:trHeight w:hRule="exact" w:val="403"/>
        </w:trPr>
        <w:tc>
          <w:tcPr>
            <w:tcW w:w="1843" w:type="dxa"/>
            <w:vAlign w:val="center"/>
          </w:tcPr>
          <w:p w14:paraId="53E71CC3"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r w:rsidRPr="0063431F">
              <w:rPr>
                <w:rFonts w:ascii="Arial" w:eastAsia="Times New Roman" w:hAnsi="Arial" w:cs="Times New Roman"/>
                <w:i/>
                <w:sz w:val="16"/>
                <w:szCs w:val="24"/>
                <w:lang w:val="en-US"/>
              </w:rPr>
              <w:t>Cabinetry</w:t>
            </w:r>
          </w:p>
        </w:tc>
        <w:tc>
          <w:tcPr>
            <w:tcW w:w="8957" w:type="dxa"/>
            <w:gridSpan w:val="7"/>
            <w:shd w:val="clear" w:color="auto" w:fill="auto"/>
            <w:vAlign w:val="center"/>
          </w:tcPr>
          <w:p w14:paraId="644753A8"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 xml:space="preserve"> MR HMR/PB with Black aluminum frames with mirror in the top cabinet </w:t>
            </w:r>
          </w:p>
        </w:tc>
      </w:tr>
      <w:tr w:rsidR="0063431F" w:rsidRPr="0063431F" w14:paraId="616B1DC5" w14:textId="77777777" w:rsidTr="0063431F">
        <w:trPr>
          <w:trHeight w:hRule="exact" w:val="403"/>
        </w:trPr>
        <w:tc>
          <w:tcPr>
            <w:tcW w:w="10800" w:type="dxa"/>
            <w:gridSpan w:val="8"/>
            <w:vAlign w:val="center"/>
          </w:tcPr>
          <w:p w14:paraId="71E10AE0"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and plastic sheeting in the frames for the base cabinets. Drawers in base cabinets.</w:t>
            </w:r>
          </w:p>
        </w:tc>
      </w:tr>
      <w:tr w:rsidR="0063431F" w:rsidRPr="0063431F" w14:paraId="30CDB27D" w14:textId="77777777" w:rsidTr="0063431F">
        <w:trPr>
          <w:trHeight w:hRule="exact" w:val="403"/>
        </w:trPr>
        <w:tc>
          <w:tcPr>
            <w:tcW w:w="1843" w:type="dxa"/>
            <w:vAlign w:val="center"/>
          </w:tcPr>
          <w:p w14:paraId="65620C12"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r w:rsidRPr="0063431F">
              <w:rPr>
                <w:rFonts w:ascii="Arial" w:eastAsia="Times New Roman" w:hAnsi="Arial" w:cs="Times New Roman"/>
                <w:i/>
                <w:sz w:val="16"/>
                <w:szCs w:val="24"/>
                <w:lang w:val="en-US"/>
              </w:rPr>
              <w:t>Tapware</w:t>
            </w:r>
          </w:p>
        </w:tc>
        <w:tc>
          <w:tcPr>
            <w:tcW w:w="8957" w:type="dxa"/>
            <w:gridSpan w:val="7"/>
            <w:shd w:val="clear" w:color="auto" w:fill="auto"/>
            <w:vAlign w:val="center"/>
          </w:tcPr>
          <w:p w14:paraId="7D75F1E4"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 xml:space="preserve"> Black fittings through the whole project</w:t>
            </w:r>
          </w:p>
        </w:tc>
      </w:tr>
      <w:tr w:rsidR="0063431F" w:rsidRPr="0063431F" w14:paraId="1DD8371E" w14:textId="77777777" w:rsidTr="0063431F">
        <w:trPr>
          <w:trHeight w:hRule="exact" w:val="403"/>
        </w:trPr>
        <w:tc>
          <w:tcPr>
            <w:tcW w:w="10800" w:type="dxa"/>
            <w:gridSpan w:val="8"/>
            <w:vAlign w:val="center"/>
          </w:tcPr>
          <w:p w14:paraId="5E452639"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p>
        </w:tc>
      </w:tr>
      <w:tr w:rsidR="0063431F" w:rsidRPr="0063431F" w14:paraId="5576B4B4" w14:textId="77777777" w:rsidTr="0063431F">
        <w:trPr>
          <w:trHeight w:hRule="exact" w:val="403"/>
        </w:trPr>
        <w:tc>
          <w:tcPr>
            <w:tcW w:w="1843" w:type="dxa"/>
            <w:vAlign w:val="center"/>
          </w:tcPr>
          <w:p w14:paraId="0AC74EA5"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r w:rsidRPr="0063431F">
              <w:rPr>
                <w:rFonts w:ascii="Arial" w:eastAsia="Times New Roman" w:hAnsi="Arial" w:cs="Times New Roman"/>
                <w:i/>
                <w:sz w:val="16"/>
                <w:szCs w:val="24"/>
                <w:lang w:val="en-US"/>
              </w:rPr>
              <w:t>Feature</w:t>
            </w:r>
          </w:p>
        </w:tc>
        <w:tc>
          <w:tcPr>
            <w:tcW w:w="8957" w:type="dxa"/>
            <w:gridSpan w:val="7"/>
            <w:shd w:val="clear" w:color="auto" w:fill="auto"/>
            <w:vAlign w:val="center"/>
          </w:tcPr>
          <w:p w14:paraId="1B20D421"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 xml:space="preserve"> The black fittings and a skydome natural lighting opening</w:t>
            </w:r>
          </w:p>
        </w:tc>
      </w:tr>
      <w:tr w:rsidR="0063431F" w:rsidRPr="0063431F" w14:paraId="6B2781E8" w14:textId="77777777" w:rsidTr="0063431F">
        <w:trPr>
          <w:trHeight w:hRule="exact" w:val="403"/>
        </w:trPr>
        <w:tc>
          <w:tcPr>
            <w:tcW w:w="10800" w:type="dxa"/>
            <w:gridSpan w:val="8"/>
            <w:vAlign w:val="center"/>
          </w:tcPr>
          <w:p w14:paraId="45FF3881"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p>
        </w:tc>
      </w:tr>
      <w:tr w:rsidR="0063431F" w:rsidRPr="0063431F" w14:paraId="3770D85B" w14:textId="77777777" w:rsidTr="0063431F">
        <w:trPr>
          <w:trHeight w:hRule="exact" w:val="2006"/>
        </w:trPr>
        <w:tc>
          <w:tcPr>
            <w:tcW w:w="10800" w:type="dxa"/>
            <w:gridSpan w:val="8"/>
            <w:vAlign w:val="center"/>
          </w:tcPr>
          <w:p w14:paraId="65AF8156" w14:textId="77777777" w:rsidR="0063431F" w:rsidRPr="0063431F" w:rsidRDefault="0063431F" w:rsidP="0063431F">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63431F">
              <w:rPr>
                <w:rFonts w:ascii="Arial" w:eastAsia="Times New Roman" w:hAnsi="Arial" w:cs="Times New Roman"/>
                <w:b/>
                <w:color w:val="FFFFFF"/>
                <w:sz w:val="22"/>
                <w:lang w:val="en-US"/>
              </w:rPr>
              <w:t>Colour Scheme</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3035"/>
              <w:gridCol w:w="1289"/>
              <w:gridCol w:w="1290"/>
              <w:gridCol w:w="1290"/>
              <w:gridCol w:w="1290"/>
              <w:gridCol w:w="1302"/>
            </w:tblGrid>
            <w:tr w:rsidR="0063431F" w:rsidRPr="0063431F" w14:paraId="2E5EB928" w14:textId="77777777" w:rsidTr="0063431F">
              <w:trPr>
                <w:trHeight w:hRule="exact" w:val="333"/>
              </w:trPr>
              <w:tc>
                <w:tcPr>
                  <w:tcW w:w="3456" w:type="dxa"/>
                  <w:vAlign w:val="center"/>
                </w:tcPr>
                <w:p w14:paraId="1901BB5A"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727D2FE1"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Warm</w:t>
                  </w:r>
                </w:p>
              </w:tc>
              <w:tc>
                <w:tcPr>
                  <w:tcW w:w="1466" w:type="dxa"/>
                  <w:shd w:val="clear" w:color="auto" w:fill="auto"/>
                  <w:vAlign w:val="center"/>
                </w:tcPr>
                <w:p w14:paraId="47A2AFD1"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Cool</w:t>
                  </w:r>
                </w:p>
              </w:tc>
              <w:tc>
                <w:tcPr>
                  <w:tcW w:w="1466" w:type="dxa"/>
                  <w:shd w:val="clear" w:color="auto" w:fill="auto"/>
                  <w:vAlign w:val="center"/>
                </w:tcPr>
                <w:p w14:paraId="473FC01D"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Neutral</w:t>
                  </w:r>
                </w:p>
              </w:tc>
              <w:tc>
                <w:tcPr>
                  <w:tcW w:w="1466" w:type="dxa"/>
                  <w:shd w:val="clear" w:color="auto" w:fill="auto"/>
                  <w:vAlign w:val="center"/>
                </w:tcPr>
                <w:p w14:paraId="73B9F48B"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Bright</w:t>
                  </w:r>
                </w:p>
              </w:tc>
              <w:tc>
                <w:tcPr>
                  <w:tcW w:w="1481" w:type="dxa"/>
                  <w:shd w:val="clear" w:color="auto" w:fill="auto"/>
                  <w:vAlign w:val="center"/>
                </w:tcPr>
                <w:p w14:paraId="3FE77ACC"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Other</w:t>
                  </w:r>
                </w:p>
              </w:tc>
            </w:tr>
            <w:tr w:rsidR="0063431F" w:rsidRPr="0063431F" w14:paraId="796F9261" w14:textId="77777777" w:rsidTr="0063431F">
              <w:trPr>
                <w:trHeight w:hRule="exact" w:val="288"/>
              </w:trPr>
              <w:tc>
                <w:tcPr>
                  <w:tcW w:w="3456" w:type="dxa"/>
                  <w:vAlign w:val="center"/>
                </w:tcPr>
                <w:p w14:paraId="02F1ED3B"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r w:rsidRPr="0063431F">
                    <w:rPr>
                      <w:rFonts w:ascii="Arial" w:eastAsia="Times New Roman" w:hAnsi="Arial" w:cs="Times New Roman"/>
                      <w:b/>
                      <w:sz w:val="16"/>
                      <w:szCs w:val="24"/>
                      <w:lang w:val="en-US"/>
                    </w:rPr>
                    <w:t>Colours</w:t>
                  </w:r>
                </w:p>
              </w:tc>
              <w:tc>
                <w:tcPr>
                  <w:tcW w:w="1465" w:type="dxa"/>
                  <w:shd w:val="clear" w:color="auto" w:fill="auto"/>
                  <w:vAlign w:val="center"/>
                </w:tcPr>
                <w:p w14:paraId="16269EAB"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2A1BC5F"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63431F">
                    <w:rPr>
                      <w:rFonts w:ascii="Arial" w:eastAsia="Times New Roman" w:hAnsi="Arial" w:cs="Times New Roman"/>
                      <w:color w:val="FF0000"/>
                      <w:sz w:val="16"/>
                      <w:szCs w:val="24"/>
                      <w:lang w:val="en-US"/>
                    </w:rPr>
                    <w:fldChar w:fldCharType="end"/>
                  </w:r>
                </w:p>
              </w:tc>
              <w:tc>
                <w:tcPr>
                  <w:tcW w:w="1466" w:type="dxa"/>
                  <w:shd w:val="clear" w:color="auto" w:fill="auto"/>
                  <w:vAlign w:val="center"/>
                </w:tcPr>
                <w:p w14:paraId="71C46678"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69C0142"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63431F">
                    <w:rPr>
                      <w:rFonts w:ascii="Arial" w:eastAsia="Times New Roman" w:hAnsi="Arial" w:cs="Times New Roman"/>
                      <w:color w:val="FF0000"/>
                      <w:sz w:val="16"/>
                      <w:szCs w:val="24"/>
                      <w:lang w:val="en-US"/>
                    </w:rPr>
                    <w:fldChar w:fldCharType="end"/>
                  </w:r>
                </w:p>
              </w:tc>
              <w:tc>
                <w:tcPr>
                  <w:tcW w:w="1481" w:type="dxa"/>
                  <w:shd w:val="clear" w:color="auto" w:fill="auto"/>
                  <w:vAlign w:val="center"/>
                </w:tcPr>
                <w:p w14:paraId="79E8F799"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r>
            <w:tr w:rsidR="0063431F" w:rsidRPr="0063431F" w14:paraId="2CD5CA75" w14:textId="77777777" w:rsidTr="0063431F">
              <w:trPr>
                <w:trHeight w:hRule="exact" w:val="288"/>
              </w:trPr>
              <w:tc>
                <w:tcPr>
                  <w:tcW w:w="10800" w:type="dxa"/>
                  <w:gridSpan w:val="6"/>
                  <w:vAlign w:val="center"/>
                </w:tcPr>
                <w:p w14:paraId="484F7F5C"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FF0000"/>
                      <w:szCs w:val="24"/>
                      <w:lang w:val="en-US"/>
                    </w:rPr>
                  </w:pPr>
                </w:p>
              </w:tc>
            </w:tr>
          </w:tbl>
          <w:p w14:paraId="20C4C2C6"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Black and White</w:t>
            </w:r>
          </w:p>
        </w:tc>
      </w:tr>
      <w:tr w:rsidR="0063431F" w:rsidRPr="0063431F" w14:paraId="62AF3D0F" w14:textId="77777777" w:rsidTr="0063431F">
        <w:trPr>
          <w:trHeight w:hRule="exact" w:val="974"/>
        </w:trPr>
        <w:tc>
          <w:tcPr>
            <w:tcW w:w="10800" w:type="dxa"/>
            <w:gridSpan w:val="8"/>
            <w:vAlign w:val="center"/>
          </w:tcPr>
          <w:p w14:paraId="7F28FE43" w14:textId="77777777" w:rsidR="0063431F" w:rsidRPr="0063431F" w:rsidRDefault="0063431F" w:rsidP="0063431F">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63431F">
              <w:rPr>
                <w:rFonts w:ascii="Arial" w:eastAsia="Times New Roman" w:hAnsi="Arial" w:cs="Times New Roman"/>
                <w:b/>
                <w:color w:val="FFFFFF"/>
                <w:sz w:val="22"/>
                <w:lang w:val="en-US"/>
              </w:rPr>
              <w:t>Cabinetry Hardware Preferences</w:t>
            </w:r>
          </w:p>
        </w:tc>
      </w:tr>
      <w:tr w:rsidR="0063431F" w:rsidRPr="0063431F" w14:paraId="61177CB1" w14:textId="77777777" w:rsidTr="0063431F">
        <w:trPr>
          <w:trHeight w:hRule="exact" w:val="288"/>
        </w:trPr>
        <w:tc>
          <w:tcPr>
            <w:tcW w:w="3456" w:type="dxa"/>
            <w:gridSpan w:val="2"/>
            <w:vAlign w:val="center"/>
          </w:tcPr>
          <w:p w14:paraId="77C657DD"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r w:rsidRPr="0063431F">
              <w:rPr>
                <w:rFonts w:ascii="Arial" w:eastAsia="Times New Roman" w:hAnsi="Arial" w:cs="Times New Roman"/>
                <w:b/>
                <w:sz w:val="16"/>
                <w:szCs w:val="24"/>
                <w:lang w:val="en-US"/>
              </w:rPr>
              <w:t>Drawers</w:t>
            </w:r>
          </w:p>
        </w:tc>
        <w:tc>
          <w:tcPr>
            <w:tcW w:w="1465" w:type="dxa"/>
            <w:shd w:val="clear" w:color="auto" w:fill="auto"/>
            <w:vAlign w:val="center"/>
          </w:tcPr>
          <w:p w14:paraId="0F25BD50"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Timber</w:t>
            </w:r>
          </w:p>
        </w:tc>
        <w:tc>
          <w:tcPr>
            <w:tcW w:w="1466" w:type="dxa"/>
            <w:gridSpan w:val="2"/>
            <w:shd w:val="clear" w:color="auto" w:fill="auto"/>
            <w:vAlign w:val="center"/>
          </w:tcPr>
          <w:p w14:paraId="35DC5BA3"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Metal</w:t>
            </w:r>
          </w:p>
        </w:tc>
        <w:tc>
          <w:tcPr>
            <w:tcW w:w="1466" w:type="dxa"/>
            <w:shd w:val="clear" w:color="auto" w:fill="auto"/>
            <w:vAlign w:val="center"/>
          </w:tcPr>
          <w:p w14:paraId="61B4512F"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Double Profile</w:t>
            </w:r>
          </w:p>
        </w:tc>
        <w:tc>
          <w:tcPr>
            <w:tcW w:w="1466" w:type="dxa"/>
            <w:shd w:val="clear" w:color="auto" w:fill="auto"/>
            <w:vAlign w:val="center"/>
          </w:tcPr>
          <w:p w14:paraId="5D9B512A"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Push to open</w:t>
            </w:r>
          </w:p>
        </w:tc>
        <w:tc>
          <w:tcPr>
            <w:tcW w:w="1481" w:type="dxa"/>
            <w:shd w:val="clear" w:color="auto" w:fill="auto"/>
            <w:vAlign w:val="center"/>
          </w:tcPr>
          <w:p w14:paraId="2A8590F9"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Electronic</w:t>
            </w:r>
          </w:p>
        </w:tc>
      </w:tr>
      <w:tr w:rsidR="0063431F" w:rsidRPr="0063431F" w14:paraId="43904741" w14:textId="77777777" w:rsidTr="0063431F">
        <w:trPr>
          <w:trHeight w:hRule="exact" w:val="288"/>
        </w:trPr>
        <w:tc>
          <w:tcPr>
            <w:tcW w:w="3456" w:type="dxa"/>
            <w:gridSpan w:val="2"/>
            <w:vAlign w:val="center"/>
          </w:tcPr>
          <w:p w14:paraId="5D178324"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6A0EEB0B"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595C0592"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A4EA68E"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63431F">
              <w:rPr>
                <w:rFonts w:ascii="Arial" w:eastAsia="Times New Roman" w:hAnsi="Arial" w:cs="Times New Roman"/>
                <w:color w:val="FF0000"/>
                <w:sz w:val="16"/>
                <w:szCs w:val="24"/>
                <w:lang w:val="en-US"/>
              </w:rPr>
              <w:fldChar w:fldCharType="end"/>
            </w:r>
          </w:p>
        </w:tc>
        <w:tc>
          <w:tcPr>
            <w:tcW w:w="1466" w:type="dxa"/>
            <w:shd w:val="clear" w:color="auto" w:fill="auto"/>
            <w:vAlign w:val="center"/>
          </w:tcPr>
          <w:p w14:paraId="76585A5E"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368FBE9C"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r>
      <w:tr w:rsidR="0063431F" w:rsidRPr="0063431F" w14:paraId="573624E3" w14:textId="77777777" w:rsidTr="0063431F">
        <w:trPr>
          <w:trHeight w:hRule="exact" w:val="435"/>
        </w:trPr>
        <w:tc>
          <w:tcPr>
            <w:tcW w:w="10800" w:type="dxa"/>
            <w:gridSpan w:val="8"/>
            <w:vAlign w:val="center"/>
          </w:tcPr>
          <w:p w14:paraId="110A67A0"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r w:rsidRPr="0063431F">
              <w:rPr>
                <w:rFonts w:ascii="Arial" w:eastAsia="Times New Roman" w:hAnsi="Arial" w:cs="Times New Roman"/>
                <w:sz w:val="16"/>
                <w:szCs w:val="24"/>
                <w:lang w:val="en-US"/>
              </w:rPr>
              <w:t>Comments:</w:t>
            </w:r>
          </w:p>
        </w:tc>
      </w:tr>
      <w:tr w:rsidR="0063431F" w:rsidRPr="0063431F" w14:paraId="40027F6E" w14:textId="77777777" w:rsidTr="0063431F">
        <w:trPr>
          <w:trHeight w:hRule="exact" w:val="288"/>
        </w:trPr>
        <w:tc>
          <w:tcPr>
            <w:tcW w:w="3456" w:type="dxa"/>
            <w:gridSpan w:val="2"/>
            <w:vAlign w:val="center"/>
          </w:tcPr>
          <w:p w14:paraId="53320868"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r w:rsidRPr="0063431F">
              <w:rPr>
                <w:rFonts w:ascii="Arial" w:eastAsia="Times New Roman" w:hAnsi="Arial" w:cs="Times New Roman"/>
                <w:b/>
                <w:sz w:val="16"/>
                <w:szCs w:val="24"/>
                <w:lang w:val="en-US"/>
              </w:rPr>
              <w:t>Doors</w:t>
            </w:r>
          </w:p>
        </w:tc>
        <w:tc>
          <w:tcPr>
            <w:tcW w:w="1506" w:type="dxa"/>
            <w:gridSpan w:val="2"/>
            <w:shd w:val="clear" w:color="auto" w:fill="auto"/>
            <w:vAlign w:val="center"/>
          </w:tcPr>
          <w:p w14:paraId="417965DB"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Eco</w:t>
            </w:r>
          </w:p>
        </w:tc>
        <w:tc>
          <w:tcPr>
            <w:tcW w:w="1425" w:type="dxa"/>
            <w:shd w:val="clear" w:color="auto" w:fill="auto"/>
            <w:vAlign w:val="center"/>
          </w:tcPr>
          <w:p w14:paraId="694567DC"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Standard</w:t>
            </w:r>
          </w:p>
        </w:tc>
        <w:tc>
          <w:tcPr>
            <w:tcW w:w="1466" w:type="dxa"/>
            <w:shd w:val="clear" w:color="auto" w:fill="auto"/>
            <w:vAlign w:val="center"/>
          </w:tcPr>
          <w:p w14:paraId="26AE52F1"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165Opening</w:t>
            </w:r>
          </w:p>
        </w:tc>
        <w:tc>
          <w:tcPr>
            <w:tcW w:w="1466" w:type="dxa"/>
            <w:shd w:val="clear" w:color="auto" w:fill="auto"/>
            <w:vAlign w:val="center"/>
          </w:tcPr>
          <w:p w14:paraId="08B0B03C"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Soft Close</w:t>
            </w:r>
          </w:p>
        </w:tc>
        <w:tc>
          <w:tcPr>
            <w:tcW w:w="1481" w:type="dxa"/>
            <w:shd w:val="clear" w:color="auto" w:fill="auto"/>
            <w:vAlign w:val="center"/>
          </w:tcPr>
          <w:p w14:paraId="7D65A89D"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Touch to open</w:t>
            </w:r>
          </w:p>
        </w:tc>
      </w:tr>
      <w:tr w:rsidR="0063431F" w:rsidRPr="0063431F" w14:paraId="69EE39A2" w14:textId="77777777" w:rsidTr="0063431F">
        <w:trPr>
          <w:trHeight w:hRule="exact" w:val="288"/>
        </w:trPr>
        <w:tc>
          <w:tcPr>
            <w:tcW w:w="3456" w:type="dxa"/>
            <w:gridSpan w:val="2"/>
            <w:vAlign w:val="center"/>
          </w:tcPr>
          <w:p w14:paraId="3ADF641F"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2710C5D7"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49829502"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19B47A4"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2D183738"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63431F">
              <w:rPr>
                <w:rFonts w:ascii="Arial" w:eastAsia="Times New Roman" w:hAnsi="Arial" w:cs="Times New Roman"/>
                <w:color w:val="FF0000"/>
                <w:sz w:val="16"/>
                <w:szCs w:val="24"/>
                <w:lang w:val="en-US"/>
              </w:rPr>
              <w:fldChar w:fldCharType="end"/>
            </w:r>
          </w:p>
        </w:tc>
        <w:tc>
          <w:tcPr>
            <w:tcW w:w="1481" w:type="dxa"/>
            <w:shd w:val="clear" w:color="auto" w:fill="auto"/>
            <w:vAlign w:val="center"/>
          </w:tcPr>
          <w:p w14:paraId="150B349D"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r>
      <w:tr w:rsidR="0063431F" w:rsidRPr="0063431F" w14:paraId="109FF527" w14:textId="77777777" w:rsidTr="0063431F">
        <w:trPr>
          <w:trHeight w:hRule="exact" w:val="403"/>
        </w:trPr>
        <w:tc>
          <w:tcPr>
            <w:tcW w:w="10800" w:type="dxa"/>
            <w:gridSpan w:val="8"/>
            <w:vAlign w:val="center"/>
          </w:tcPr>
          <w:p w14:paraId="7325EA71"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r w:rsidRPr="0063431F">
              <w:rPr>
                <w:rFonts w:ascii="Arial" w:eastAsia="Times New Roman" w:hAnsi="Arial" w:cs="Times New Roman"/>
                <w:sz w:val="16"/>
                <w:szCs w:val="24"/>
                <w:lang w:val="en-US"/>
              </w:rPr>
              <w:t>Comments:</w:t>
            </w:r>
          </w:p>
        </w:tc>
      </w:tr>
      <w:tr w:rsidR="0063431F" w:rsidRPr="0063431F" w14:paraId="64FAE4EC" w14:textId="77777777" w:rsidTr="0063431F">
        <w:trPr>
          <w:trHeight w:hRule="exact" w:val="288"/>
        </w:trPr>
        <w:tc>
          <w:tcPr>
            <w:tcW w:w="3456" w:type="dxa"/>
            <w:gridSpan w:val="2"/>
            <w:vAlign w:val="center"/>
          </w:tcPr>
          <w:tbl>
            <w:tblPr>
              <w:tblW w:w="10773" w:type="dxa"/>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83"/>
              <w:gridCol w:w="472"/>
              <w:gridCol w:w="476"/>
              <w:gridCol w:w="473"/>
              <w:gridCol w:w="1607"/>
              <w:gridCol w:w="6662"/>
            </w:tblGrid>
            <w:tr w:rsidR="0063431F" w:rsidRPr="0063431F" w14:paraId="1C216E4F" w14:textId="77777777" w:rsidTr="0063431F">
              <w:trPr>
                <w:trHeight w:hRule="exact" w:val="288"/>
              </w:trPr>
              <w:tc>
                <w:tcPr>
                  <w:tcW w:w="4111" w:type="dxa"/>
                  <w:gridSpan w:val="5"/>
                  <w:vAlign w:val="center"/>
                </w:tcPr>
                <w:p w14:paraId="638C95A2" w14:textId="77777777" w:rsidR="0063431F" w:rsidRPr="0063431F" w:rsidRDefault="0063431F" w:rsidP="0063431F">
                  <w:pPr>
                    <w:tabs>
                      <w:tab w:val="clear" w:pos="284"/>
                    </w:tabs>
                    <w:spacing w:before="40" w:after="0" w:line="240" w:lineRule="auto"/>
                    <w:rPr>
                      <w:rFonts w:ascii="Arial" w:eastAsia="Times New Roman" w:hAnsi="Arial" w:cs="Times New Roman"/>
                      <w:b/>
                      <w:sz w:val="16"/>
                      <w:szCs w:val="24"/>
                      <w:lang w:val="en-US"/>
                    </w:rPr>
                  </w:pPr>
                  <w:r w:rsidRPr="0063431F">
                    <w:rPr>
                      <w:rFonts w:ascii="Arial" w:eastAsia="Times New Roman" w:hAnsi="Arial" w:cs="Times New Roman"/>
                      <w:b/>
                      <w:sz w:val="16"/>
                      <w:szCs w:val="24"/>
                      <w:lang w:val="en-US"/>
                    </w:rPr>
                    <w:t>Lift up</w:t>
                  </w:r>
                </w:p>
              </w:tc>
              <w:tc>
                <w:tcPr>
                  <w:tcW w:w="6662" w:type="dxa"/>
                  <w:shd w:val="clear" w:color="auto" w:fill="auto"/>
                  <w:vAlign w:val="center"/>
                </w:tcPr>
                <w:p w14:paraId="23555819"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t>Touch to open</w:t>
                  </w:r>
                </w:p>
              </w:tc>
            </w:tr>
            <w:tr w:rsidR="0063431F" w:rsidRPr="0063431F" w14:paraId="56B872B2" w14:textId="77777777" w:rsidTr="0063431F">
              <w:trPr>
                <w:trHeight w:hRule="exact" w:val="288"/>
              </w:trPr>
              <w:tc>
                <w:tcPr>
                  <w:tcW w:w="1083" w:type="dxa"/>
                  <w:vAlign w:val="center"/>
                </w:tcPr>
                <w:p w14:paraId="49917B28"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p>
              </w:tc>
              <w:tc>
                <w:tcPr>
                  <w:tcW w:w="472" w:type="dxa"/>
                  <w:shd w:val="clear" w:color="auto" w:fill="auto"/>
                  <w:vAlign w:val="center"/>
                </w:tcPr>
                <w:p w14:paraId="6D2E78AF"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476" w:type="dxa"/>
                  <w:shd w:val="clear" w:color="auto" w:fill="auto"/>
                  <w:vAlign w:val="center"/>
                </w:tcPr>
                <w:p w14:paraId="2AD8B288"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473" w:type="dxa"/>
                  <w:shd w:val="clear" w:color="auto" w:fill="auto"/>
                  <w:vAlign w:val="center"/>
                </w:tcPr>
                <w:p w14:paraId="5645E70B"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607" w:type="dxa"/>
                  <w:shd w:val="clear" w:color="auto" w:fill="auto"/>
                  <w:vAlign w:val="center"/>
                </w:tcPr>
                <w:p w14:paraId="52BD7074"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6662" w:type="dxa"/>
                  <w:shd w:val="clear" w:color="auto" w:fill="auto"/>
                  <w:vAlign w:val="center"/>
                </w:tcPr>
                <w:p w14:paraId="488FFBB7"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r>
            <w:tr w:rsidR="0063431F" w:rsidRPr="0063431F" w14:paraId="29D3BA16" w14:textId="77777777" w:rsidTr="0063431F">
              <w:trPr>
                <w:trHeight w:hRule="exact" w:val="403"/>
              </w:trPr>
              <w:tc>
                <w:tcPr>
                  <w:tcW w:w="10773" w:type="dxa"/>
                  <w:gridSpan w:val="6"/>
                  <w:vAlign w:val="center"/>
                </w:tcPr>
                <w:p w14:paraId="7D1500FC"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r w:rsidRPr="0063431F">
                    <w:rPr>
                      <w:rFonts w:ascii="Arial" w:eastAsia="Times New Roman" w:hAnsi="Arial" w:cs="Times New Roman"/>
                      <w:sz w:val="16"/>
                      <w:szCs w:val="24"/>
                      <w:lang w:val="en-US"/>
                    </w:rPr>
                    <w:t>Comments:</w:t>
                  </w:r>
                </w:p>
              </w:tc>
            </w:tr>
          </w:tbl>
          <w:p w14:paraId="3A969F41"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3F686278"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Eco</w:t>
            </w:r>
          </w:p>
        </w:tc>
        <w:tc>
          <w:tcPr>
            <w:tcW w:w="1466" w:type="dxa"/>
            <w:gridSpan w:val="2"/>
            <w:shd w:val="clear" w:color="auto" w:fill="auto"/>
            <w:vAlign w:val="center"/>
          </w:tcPr>
          <w:p w14:paraId="229677FA"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Single</w:t>
            </w:r>
          </w:p>
        </w:tc>
        <w:tc>
          <w:tcPr>
            <w:tcW w:w="1466" w:type="dxa"/>
            <w:shd w:val="clear" w:color="auto" w:fill="auto"/>
            <w:vAlign w:val="center"/>
          </w:tcPr>
          <w:p w14:paraId="01857842"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Double</w:t>
            </w:r>
          </w:p>
        </w:tc>
        <w:tc>
          <w:tcPr>
            <w:tcW w:w="1466" w:type="dxa"/>
            <w:shd w:val="clear" w:color="auto" w:fill="auto"/>
            <w:vAlign w:val="center"/>
          </w:tcPr>
          <w:p w14:paraId="7863258F"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Soft Close</w:t>
            </w:r>
          </w:p>
        </w:tc>
        <w:tc>
          <w:tcPr>
            <w:tcW w:w="1481" w:type="dxa"/>
            <w:shd w:val="clear" w:color="auto" w:fill="auto"/>
            <w:vAlign w:val="center"/>
          </w:tcPr>
          <w:p w14:paraId="0EA4D7E3"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Touch to open</w:t>
            </w:r>
          </w:p>
        </w:tc>
      </w:tr>
      <w:tr w:rsidR="0063431F" w:rsidRPr="0063431F" w14:paraId="79CDF7CB" w14:textId="77777777" w:rsidTr="0063431F">
        <w:trPr>
          <w:trHeight w:hRule="exact" w:val="288"/>
        </w:trPr>
        <w:tc>
          <w:tcPr>
            <w:tcW w:w="3456" w:type="dxa"/>
            <w:gridSpan w:val="2"/>
            <w:vAlign w:val="center"/>
          </w:tcPr>
          <w:p w14:paraId="082D1A30"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45525EDB"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040DD2FA"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21636503"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7D26F3A9"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5A5E96D9"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r>
      <w:tr w:rsidR="0063431F" w:rsidRPr="0063431F" w14:paraId="64478857" w14:textId="77777777" w:rsidTr="0063431F">
        <w:trPr>
          <w:trHeight w:hRule="exact" w:val="403"/>
        </w:trPr>
        <w:tc>
          <w:tcPr>
            <w:tcW w:w="10800" w:type="dxa"/>
            <w:gridSpan w:val="8"/>
            <w:vAlign w:val="center"/>
          </w:tcPr>
          <w:p w14:paraId="6DA81556"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r w:rsidRPr="0063431F">
              <w:rPr>
                <w:rFonts w:ascii="Arial" w:eastAsia="Times New Roman" w:hAnsi="Arial" w:cs="Times New Roman"/>
                <w:sz w:val="16"/>
                <w:szCs w:val="24"/>
                <w:lang w:val="en-US"/>
              </w:rPr>
              <w:t>Comments:</w:t>
            </w:r>
          </w:p>
        </w:tc>
      </w:tr>
      <w:tr w:rsidR="0063431F" w:rsidRPr="0063431F" w14:paraId="5AF11910" w14:textId="77777777" w:rsidTr="0063431F">
        <w:trPr>
          <w:trHeight w:hRule="exact" w:val="288"/>
        </w:trPr>
        <w:tc>
          <w:tcPr>
            <w:tcW w:w="3456" w:type="dxa"/>
            <w:gridSpan w:val="2"/>
            <w:vAlign w:val="center"/>
          </w:tcPr>
          <w:p w14:paraId="27465470"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r w:rsidRPr="0063431F">
              <w:rPr>
                <w:rFonts w:ascii="Arial" w:eastAsia="Times New Roman" w:hAnsi="Arial" w:cs="Times New Roman"/>
                <w:b/>
                <w:sz w:val="16"/>
                <w:szCs w:val="24"/>
                <w:lang w:val="en-US"/>
              </w:rPr>
              <w:t>Shaving Cabinet</w:t>
            </w:r>
          </w:p>
        </w:tc>
        <w:tc>
          <w:tcPr>
            <w:tcW w:w="1465" w:type="dxa"/>
            <w:shd w:val="clear" w:color="auto" w:fill="auto"/>
            <w:vAlign w:val="center"/>
          </w:tcPr>
          <w:p w14:paraId="50221691"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Eco</w:t>
            </w:r>
          </w:p>
        </w:tc>
        <w:tc>
          <w:tcPr>
            <w:tcW w:w="1466" w:type="dxa"/>
            <w:gridSpan w:val="2"/>
            <w:shd w:val="clear" w:color="auto" w:fill="auto"/>
            <w:vAlign w:val="center"/>
          </w:tcPr>
          <w:p w14:paraId="46C89643"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Standard</w:t>
            </w:r>
          </w:p>
        </w:tc>
        <w:tc>
          <w:tcPr>
            <w:tcW w:w="1466" w:type="dxa"/>
            <w:shd w:val="clear" w:color="auto" w:fill="auto"/>
            <w:vAlign w:val="center"/>
          </w:tcPr>
          <w:p w14:paraId="18395D29"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Pull Out</w:t>
            </w:r>
          </w:p>
        </w:tc>
        <w:tc>
          <w:tcPr>
            <w:tcW w:w="1466" w:type="dxa"/>
            <w:shd w:val="clear" w:color="auto" w:fill="auto"/>
            <w:vAlign w:val="center"/>
          </w:tcPr>
          <w:p w14:paraId="6BB7B90C"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Soft Close</w:t>
            </w:r>
          </w:p>
        </w:tc>
        <w:tc>
          <w:tcPr>
            <w:tcW w:w="1481" w:type="dxa"/>
            <w:shd w:val="clear" w:color="auto" w:fill="auto"/>
            <w:vAlign w:val="center"/>
          </w:tcPr>
          <w:p w14:paraId="0242E252"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sz w:val="16"/>
                <w:szCs w:val="24"/>
                <w:lang w:val="en-US"/>
              </w:rPr>
              <w:t>Touch to open</w:t>
            </w:r>
          </w:p>
        </w:tc>
      </w:tr>
      <w:tr w:rsidR="0063431F" w:rsidRPr="0063431F" w14:paraId="17FF846B" w14:textId="77777777" w:rsidTr="0063431F">
        <w:trPr>
          <w:trHeight w:hRule="exact" w:val="288"/>
        </w:trPr>
        <w:tc>
          <w:tcPr>
            <w:tcW w:w="3456" w:type="dxa"/>
            <w:gridSpan w:val="2"/>
            <w:vAlign w:val="center"/>
          </w:tcPr>
          <w:p w14:paraId="6E5B5A45" w14:textId="77777777" w:rsidR="0063431F" w:rsidRPr="0063431F" w:rsidRDefault="0063431F" w:rsidP="0063431F">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41A309A5"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26B5CD18"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2789D681"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DF6E2F6"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63431F">
              <w:rPr>
                <w:rFonts w:ascii="Arial" w:eastAsia="Times New Roman" w:hAnsi="Arial" w:cs="Times New Roman"/>
                <w:color w:val="FF0000"/>
                <w:sz w:val="16"/>
                <w:szCs w:val="24"/>
                <w:lang w:val="en-US"/>
              </w:rPr>
              <w:fldChar w:fldCharType="end"/>
            </w:r>
          </w:p>
        </w:tc>
        <w:tc>
          <w:tcPr>
            <w:tcW w:w="1481" w:type="dxa"/>
            <w:shd w:val="clear" w:color="auto" w:fill="auto"/>
            <w:vAlign w:val="center"/>
          </w:tcPr>
          <w:p w14:paraId="336DD7E0" w14:textId="77777777" w:rsidR="0063431F" w:rsidRPr="0063431F" w:rsidRDefault="0063431F" w:rsidP="0063431F">
            <w:pPr>
              <w:tabs>
                <w:tab w:val="clear" w:pos="284"/>
              </w:tabs>
              <w:spacing w:before="40" w:after="0" w:line="240" w:lineRule="auto"/>
              <w:jc w:val="center"/>
              <w:rPr>
                <w:rFonts w:ascii="Arial" w:eastAsia="Times New Roman" w:hAnsi="Arial" w:cs="Times New Roman"/>
                <w:color w:val="999999"/>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r>
      <w:tr w:rsidR="0063431F" w:rsidRPr="0063431F" w14:paraId="32FA9BAF" w14:textId="77777777" w:rsidTr="0063431F">
        <w:trPr>
          <w:trHeight w:hRule="exact" w:val="403"/>
        </w:trPr>
        <w:tc>
          <w:tcPr>
            <w:tcW w:w="10800" w:type="dxa"/>
            <w:gridSpan w:val="8"/>
            <w:vAlign w:val="center"/>
          </w:tcPr>
          <w:p w14:paraId="4087C0C2"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r w:rsidRPr="0063431F">
              <w:rPr>
                <w:rFonts w:ascii="Arial" w:eastAsia="Times New Roman" w:hAnsi="Arial" w:cs="Times New Roman"/>
                <w:sz w:val="16"/>
                <w:szCs w:val="24"/>
                <w:lang w:val="en-US"/>
              </w:rPr>
              <w:t>Comments:</w:t>
            </w:r>
          </w:p>
        </w:tc>
      </w:tr>
      <w:tr w:rsidR="0063431F" w:rsidRPr="0063431F" w14:paraId="723CD1BE" w14:textId="77777777" w:rsidTr="0063431F">
        <w:trPr>
          <w:trHeight w:hRule="exact" w:val="403"/>
        </w:trPr>
        <w:tc>
          <w:tcPr>
            <w:tcW w:w="10800" w:type="dxa"/>
            <w:gridSpan w:val="8"/>
            <w:vAlign w:val="center"/>
          </w:tcPr>
          <w:p w14:paraId="53334DCF"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p>
        </w:tc>
      </w:tr>
    </w:tbl>
    <w:p w14:paraId="2247542C" w14:textId="77777777" w:rsidR="0063431F" w:rsidRPr="0063431F" w:rsidRDefault="0063431F" w:rsidP="0063431F">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63431F">
        <w:rPr>
          <w:rFonts w:ascii="Arial" w:eastAsia="Times New Roman" w:hAnsi="Arial" w:cs="Times New Roman"/>
          <w:b/>
          <w:color w:val="FFFFFF"/>
          <w:sz w:val="22"/>
          <w:lang w:val="en-US"/>
        </w:rPr>
        <w:t>Likes &amp; Dislikes</w:t>
      </w:r>
    </w:p>
    <w:tbl>
      <w:tblPr>
        <w:tblW w:w="5074" w:type="pct"/>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26"/>
        <w:gridCol w:w="1813"/>
        <w:gridCol w:w="429"/>
        <w:gridCol w:w="989"/>
        <w:gridCol w:w="487"/>
        <w:gridCol w:w="135"/>
        <w:gridCol w:w="487"/>
        <w:gridCol w:w="136"/>
        <w:gridCol w:w="136"/>
        <w:gridCol w:w="115"/>
        <w:gridCol w:w="114"/>
        <w:gridCol w:w="129"/>
        <w:gridCol w:w="8"/>
        <w:gridCol w:w="747"/>
        <w:gridCol w:w="67"/>
        <w:gridCol w:w="298"/>
        <w:gridCol w:w="136"/>
        <w:gridCol w:w="161"/>
        <w:gridCol w:w="82"/>
        <w:gridCol w:w="7"/>
        <w:gridCol w:w="374"/>
        <w:gridCol w:w="141"/>
        <w:gridCol w:w="223"/>
        <w:gridCol w:w="131"/>
        <w:gridCol w:w="373"/>
        <w:gridCol w:w="6"/>
        <w:gridCol w:w="124"/>
        <w:gridCol w:w="374"/>
        <w:gridCol w:w="107"/>
        <w:gridCol w:w="8"/>
        <w:gridCol w:w="1005"/>
        <w:gridCol w:w="29"/>
        <w:gridCol w:w="140"/>
      </w:tblGrid>
      <w:tr w:rsidR="0063431F" w:rsidRPr="0063431F" w14:paraId="742DFA86" w14:textId="77777777" w:rsidTr="00077F71">
        <w:trPr>
          <w:gridBefore w:val="1"/>
          <w:gridAfter w:val="2"/>
          <w:wBefore w:w="124" w:type="dxa"/>
          <w:wAfter w:w="167" w:type="dxa"/>
          <w:trHeight w:val="373"/>
        </w:trPr>
        <w:tc>
          <w:tcPr>
            <w:tcW w:w="9203" w:type="dxa"/>
            <w:gridSpan w:val="30"/>
          </w:tcPr>
          <w:p w14:paraId="2574D010"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Idears for new Bathroom</w:t>
            </w:r>
          </w:p>
          <w:p w14:paraId="0D5EB282"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color w:val="A6A6A6"/>
                <w:sz w:val="16"/>
                <w:szCs w:val="24"/>
                <w:lang w:val="en-US"/>
              </w:rPr>
            </w:pPr>
            <w:r w:rsidRPr="0063431F">
              <w:rPr>
                <w:rFonts w:ascii="Arial" w:eastAsia="Times New Roman" w:hAnsi="Arial" w:cs="Times New Roman"/>
                <w:caps/>
                <w:color w:val="A6A6A6"/>
                <w:sz w:val="16"/>
                <w:szCs w:val="24"/>
                <w:lang w:val="en-US"/>
              </w:rPr>
              <w:t>(client should provide images where possible)</w:t>
            </w:r>
          </w:p>
          <w:p w14:paraId="04F2DDA7"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 xml:space="preserve">                                      </w:t>
            </w:r>
          </w:p>
        </w:tc>
      </w:tr>
      <w:tr w:rsidR="0063431F" w:rsidRPr="0063431F" w14:paraId="65C20BE0" w14:textId="77777777" w:rsidTr="00077F71">
        <w:trPr>
          <w:gridBefore w:val="1"/>
          <w:gridAfter w:val="1"/>
          <w:wBefore w:w="124" w:type="dxa"/>
          <w:wAfter w:w="138" w:type="dxa"/>
          <w:trHeight w:val="393"/>
        </w:trPr>
        <w:tc>
          <w:tcPr>
            <w:tcW w:w="9203" w:type="dxa"/>
            <w:gridSpan w:val="30"/>
          </w:tcPr>
          <w:p w14:paraId="22F0E2FD" w14:textId="77777777" w:rsidR="0063431F" w:rsidRPr="0063431F" w:rsidRDefault="0063431F" w:rsidP="0063431F">
            <w:pPr>
              <w:tabs>
                <w:tab w:val="clear" w:pos="284"/>
              </w:tabs>
              <w:spacing w:before="40" w:after="0" w:line="240" w:lineRule="auto"/>
              <w:outlineLvl w:val="3"/>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Natural light in ceiling</w:t>
            </w:r>
          </w:p>
        </w:tc>
        <w:tc>
          <w:tcPr>
            <w:tcW w:w="29" w:type="dxa"/>
          </w:tcPr>
          <w:p w14:paraId="0E40C494" w14:textId="77777777" w:rsidR="0063431F" w:rsidRPr="0063431F" w:rsidRDefault="0063431F" w:rsidP="0063431F">
            <w:pPr>
              <w:tabs>
                <w:tab w:val="clear" w:pos="284"/>
              </w:tabs>
              <w:spacing w:before="40" w:after="0" w:line="240" w:lineRule="auto"/>
              <w:ind w:left="3" w:hanging="3"/>
              <w:rPr>
                <w:rFonts w:ascii="Arial" w:eastAsia="Times New Roman" w:hAnsi="Arial" w:cs="Times New Roman"/>
                <w:sz w:val="16"/>
                <w:szCs w:val="24"/>
                <w:lang w:val="en-US"/>
              </w:rPr>
            </w:pPr>
          </w:p>
        </w:tc>
      </w:tr>
      <w:tr w:rsidR="0063431F" w:rsidRPr="0063431F" w14:paraId="4166EC77" w14:textId="77777777" w:rsidTr="00077F71">
        <w:trPr>
          <w:gridBefore w:val="1"/>
          <w:gridAfter w:val="1"/>
          <w:wBefore w:w="124" w:type="dxa"/>
          <w:wAfter w:w="138" w:type="dxa"/>
          <w:trHeight w:val="393"/>
        </w:trPr>
        <w:tc>
          <w:tcPr>
            <w:tcW w:w="9203" w:type="dxa"/>
            <w:gridSpan w:val="30"/>
          </w:tcPr>
          <w:p w14:paraId="604E6D5C"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color w:val="FF0000"/>
                <w:szCs w:val="24"/>
                <w:lang w:val="en-US"/>
              </w:rPr>
            </w:pPr>
          </w:p>
        </w:tc>
        <w:tc>
          <w:tcPr>
            <w:tcW w:w="29" w:type="dxa"/>
          </w:tcPr>
          <w:p w14:paraId="3BC64C39" w14:textId="77777777" w:rsidR="0063431F" w:rsidRPr="0063431F" w:rsidRDefault="0063431F" w:rsidP="0063431F">
            <w:pPr>
              <w:tabs>
                <w:tab w:val="clear" w:pos="284"/>
              </w:tabs>
              <w:spacing w:before="40" w:after="0" w:line="240" w:lineRule="auto"/>
              <w:ind w:left="3" w:hanging="3"/>
              <w:rPr>
                <w:rFonts w:ascii="Arial" w:eastAsia="Times New Roman" w:hAnsi="Arial" w:cs="Times New Roman"/>
                <w:sz w:val="16"/>
                <w:szCs w:val="24"/>
                <w:lang w:val="en-US"/>
              </w:rPr>
            </w:pPr>
          </w:p>
        </w:tc>
      </w:tr>
      <w:tr w:rsidR="0063431F" w:rsidRPr="0063431F" w14:paraId="251DA7FF" w14:textId="77777777" w:rsidTr="00077F71">
        <w:trPr>
          <w:gridBefore w:val="1"/>
          <w:gridAfter w:val="1"/>
          <w:wBefore w:w="124" w:type="dxa"/>
          <w:wAfter w:w="138" w:type="dxa"/>
          <w:trHeight w:val="393"/>
        </w:trPr>
        <w:tc>
          <w:tcPr>
            <w:tcW w:w="9203" w:type="dxa"/>
            <w:gridSpan w:val="30"/>
          </w:tcPr>
          <w:p w14:paraId="248A6F31"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Desired overall look</w:t>
            </w:r>
          </w:p>
        </w:tc>
        <w:tc>
          <w:tcPr>
            <w:tcW w:w="29" w:type="dxa"/>
          </w:tcPr>
          <w:p w14:paraId="6DD87C18" w14:textId="77777777" w:rsidR="0063431F" w:rsidRPr="0063431F" w:rsidRDefault="0063431F" w:rsidP="0063431F">
            <w:pPr>
              <w:tabs>
                <w:tab w:val="clear" w:pos="284"/>
              </w:tabs>
              <w:spacing w:before="40" w:after="0" w:line="240" w:lineRule="auto"/>
              <w:ind w:left="3" w:hanging="3"/>
              <w:rPr>
                <w:rFonts w:ascii="Arial" w:eastAsia="Times New Roman" w:hAnsi="Arial" w:cs="Times New Roman"/>
                <w:sz w:val="16"/>
                <w:szCs w:val="24"/>
                <w:lang w:val="en-US"/>
              </w:rPr>
            </w:pPr>
          </w:p>
        </w:tc>
      </w:tr>
      <w:tr w:rsidR="0063431F" w:rsidRPr="0063431F" w14:paraId="3E56ACAC" w14:textId="77777777" w:rsidTr="00077F71">
        <w:trPr>
          <w:gridBefore w:val="1"/>
          <w:gridAfter w:val="1"/>
          <w:wBefore w:w="124" w:type="dxa"/>
          <w:wAfter w:w="138" w:type="dxa"/>
          <w:trHeight w:val="393"/>
        </w:trPr>
        <w:tc>
          <w:tcPr>
            <w:tcW w:w="9203" w:type="dxa"/>
            <w:gridSpan w:val="30"/>
          </w:tcPr>
          <w:p w14:paraId="7DC29E1A" w14:textId="77777777" w:rsidR="0063431F" w:rsidRPr="0063431F" w:rsidRDefault="0063431F" w:rsidP="0063431F">
            <w:pPr>
              <w:tabs>
                <w:tab w:val="clear" w:pos="284"/>
              </w:tabs>
              <w:spacing w:before="40" w:after="0" w:line="240" w:lineRule="auto"/>
              <w:outlineLvl w:val="3"/>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Bright, modern, functional</w:t>
            </w:r>
          </w:p>
        </w:tc>
        <w:tc>
          <w:tcPr>
            <w:tcW w:w="29" w:type="dxa"/>
          </w:tcPr>
          <w:p w14:paraId="2E383BB0" w14:textId="77777777" w:rsidR="0063431F" w:rsidRPr="0063431F" w:rsidRDefault="0063431F" w:rsidP="0063431F">
            <w:pPr>
              <w:tabs>
                <w:tab w:val="clear" w:pos="284"/>
              </w:tabs>
              <w:spacing w:before="40" w:after="0" w:line="240" w:lineRule="auto"/>
              <w:ind w:left="3" w:hanging="3"/>
              <w:rPr>
                <w:rFonts w:ascii="Arial" w:eastAsia="Times New Roman" w:hAnsi="Arial" w:cs="Times New Roman"/>
                <w:sz w:val="16"/>
                <w:szCs w:val="24"/>
                <w:lang w:val="en-US"/>
              </w:rPr>
            </w:pPr>
          </w:p>
        </w:tc>
      </w:tr>
      <w:tr w:rsidR="0063431F" w:rsidRPr="0063431F" w14:paraId="5D3F4A07" w14:textId="77777777" w:rsidTr="00077F71">
        <w:trPr>
          <w:gridBefore w:val="1"/>
          <w:gridAfter w:val="1"/>
          <w:wBefore w:w="124" w:type="dxa"/>
          <w:wAfter w:w="138" w:type="dxa"/>
          <w:trHeight w:val="393"/>
        </w:trPr>
        <w:tc>
          <w:tcPr>
            <w:tcW w:w="9203" w:type="dxa"/>
            <w:gridSpan w:val="30"/>
          </w:tcPr>
          <w:p w14:paraId="1E2B253E"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p>
        </w:tc>
        <w:tc>
          <w:tcPr>
            <w:tcW w:w="29" w:type="dxa"/>
          </w:tcPr>
          <w:p w14:paraId="78407E6E" w14:textId="77777777" w:rsidR="0063431F" w:rsidRPr="0063431F" w:rsidRDefault="0063431F" w:rsidP="0063431F">
            <w:pPr>
              <w:tabs>
                <w:tab w:val="clear" w:pos="284"/>
              </w:tabs>
              <w:spacing w:before="40" w:after="0" w:line="240" w:lineRule="auto"/>
              <w:ind w:left="3" w:hanging="3"/>
              <w:rPr>
                <w:rFonts w:ascii="Arial" w:eastAsia="Times New Roman" w:hAnsi="Arial" w:cs="Times New Roman"/>
                <w:sz w:val="16"/>
                <w:szCs w:val="24"/>
                <w:lang w:val="en-US"/>
              </w:rPr>
            </w:pPr>
          </w:p>
        </w:tc>
      </w:tr>
      <w:tr w:rsidR="0063431F" w:rsidRPr="0063431F" w14:paraId="2A8FF05F" w14:textId="77777777" w:rsidTr="00077F71">
        <w:trPr>
          <w:gridBefore w:val="1"/>
          <w:gridAfter w:val="2"/>
          <w:wBefore w:w="124" w:type="dxa"/>
          <w:wAfter w:w="167" w:type="dxa"/>
          <w:trHeight w:val="393"/>
        </w:trPr>
        <w:tc>
          <w:tcPr>
            <w:tcW w:w="9203" w:type="dxa"/>
            <w:gridSpan w:val="30"/>
          </w:tcPr>
          <w:p w14:paraId="6007E959"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lastRenderedPageBreak/>
              <w:t>Has anything been selected and/or purchased</w:t>
            </w:r>
          </w:p>
        </w:tc>
      </w:tr>
      <w:tr w:rsidR="0063431F" w:rsidRPr="0063431F" w14:paraId="7A007F0F" w14:textId="77777777" w:rsidTr="00077F71">
        <w:trPr>
          <w:gridBefore w:val="1"/>
          <w:gridAfter w:val="1"/>
          <w:wBefore w:w="124" w:type="dxa"/>
          <w:wAfter w:w="138" w:type="dxa"/>
          <w:trHeight w:val="393"/>
        </w:trPr>
        <w:tc>
          <w:tcPr>
            <w:tcW w:w="9203" w:type="dxa"/>
            <w:gridSpan w:val="30"/>
          </w:tcPr>
          <w:p w14:paraId="6F053BB5" w14:textId="77777777" w:rsidR="0063431F" w:rsidRPr="0063431F" w:rsidRDefault="0063431F" w:rsidP="0063431F">
            <w:pPr>
              <w:tabs>
                <w:tab w:val="clear" w:pos="284"/>
                <w:tab w:val="left" w:pos="140"/>
              </w:tabs>
              <w:spacing w:before="40" w:after="0" w:line="240" w:lineRule="auto"/>
              <w:outlineLvl w:val="3"/>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ab/>
              <w:t>All tap fitting</w:t>
            </w:r>
          </w:p>
        </w:tc>
        <w:tc>
          <w:tcPr>
            <w:tcW w:w="29" w:type="dxa"/>
          </w:tcPr>
          <w:p w14:paraId="36D08EBB"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p>
        </w:tc>
      </w:tr>
      <w:tr w:rsidR="0063431F" w:rsidRPr="0063431F" w14:paraId="0760D15B" w14:textId="77777777" w:rsidTr="00077F71">
        <w:trPr>
          <w:gridBefore w:val="1"/>
          <w:gridAfter w:val="1"/>
          <w:wBefore w:w="124" w:type="dxa"/>
          <w:wAfter w:w="138" w:type="dxa"/>
          <w:trHeight w:val="393"/>
        </w:trPr>
        <w:tc>
          <w:tcPr>
            <w:tcW w:w="9203" w:type="dxa"/>
            <w:gridSpan w:val="30"/>
          </w:tcPr>
          <w:p w14:paraId="00176E92" w14:textId="77777777" w:rsidR="0063431F" w:rsidRPr="0063431F" w:rsidRDefault="0063431F" w:rsidP="0063431F">
            <w:pPr>
              <w:tabs>
                <w:tab w:val="clear" w:pos="284"/>
              </w:tabs>
              <w:spacing w:before="40" w:after="0" w:line="240" w:lineRule="auto"/>
              <w:outlineLvl w:val="3"/>
              <w:rPr>
                <w:rFonts w:ascii="Arial" w:eastAsia="Times New Roman" w:hAnsi="Arial" w:cs="Times New Roman"/>
                <w:color w:val="FF0000"/>
                <w:szCs w:val="24"/>
                <w:lang w:val="en-US"/>
              </w:rPr>
            </w:pPr>
          </w:p>
        </w:tc>
        <w:tc>
          <w:tcPr>
            <w:tcW w:w="29" w:type="dxa"/>
          </w:tcPr>
          <w:p w14:paraId="1DF97DEE"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p>
        </w:tc>
      </w:tr>
      <w:tr w:rsidR="0063431F" w:rsidRPr="0063431F" w14:paraId="7ECB7292" w14:textId="77777777" w:rsidTr="00077F71">
        <w:trPr>
          <w:gridBefore w:val="1"/>
          <w:gridAfter w:val="1"/>
          <w:wBefore w:w="124" w:type="dxa"/>
          <w:wAfter w:w="138" w:type="dxa"/>
          <w:trHeight w:val="393"/>
        </w:trPr>
        <w:tc>
          <w:tcPr>
            <w:tcW w:w="9203" w:type="dxa"/>
            <w:gridSpan w:val="30"/>
          </w:tcPr>
          <w:p w14:paraId="284C5286"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c>
          <w:tcPr>
            <w:tcW w:w="29" w:type="dxa"/>
          </w:tcPr>
          <w:p w14:paraId="13069694"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p>
        </w:tc>
      </w:tr>
      <w:tr w:rsidR="0063431F" w:rsidRPr="0063431F" w14:paraId="710BD258" w14:textId="77777777" w:rsidTr="00077F71">
        <w:trPr>
          <w:gridBefore w:val="1"/>
          <w:gridAfter w:val="2"/>
          <w:wBefore w:w="124" w:type="dxa"/>
          <w:wAfter w:w="167" w:type="dxa"/>
          <w:trHeight w:val="393"/>
        </w:trPr>
        <w:tc>
          <w:tcPr>
            <w:tcW w:w="9203" w:type="dxa"/>
            <w:gridSpan w:val="30"/>
          </w:tcPr>
          <w:p w14:paraId="5DF73DD4"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Likes about current Bathroom</w:t>
            </w:r>
          </w:p>
        </w:tc>
      </w:tr>
      <w:tr w:rsidR="0063431F" w:rsidRPr="0063431F" w14:paraId="0ACDD716" w14:textId="77777777" w:rsidTr="00077F71">
        <w:trPr>
          <w:gridBefore w:val="1"/>
          <w:gridAfter w:val="1"/>
          <w:wBefore w:w="124" w:type="dxa"/>
          <w:wAfter w:w="138" w:type="dxa"/>
          <w:trHeight w:val="393"/>
        </w:trPr>
        <w:tc>
          <w:tcPr>
            <w:tcW w:w="9203" w:type="dxa"/>
            <w:gridSpan w:val="30"/>
          </w:tcPr>
          <w:p w14:paraId="6D915C1F" w14:textId="77777777" w:rsidR="0063431F" w:rsidRPr="0063431F" w:rsidRDefault="0063431F" w:rsidP="0063431F">
            <w:pPr>
              <w:tabs>
                <w:tab w:val="clear" w:pos="284"/>
              </w:tabs>
              <w:spacing w:before="40" w:after="0" w:line="240" w:lineRule="auto"/>
              <w:outlineLvl w:val="3"/>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Nothing</w:t>
            </w:r>
          </w:p>
        </w:tc>
        <w:tc>
          <w:tcPr>
            <w:tcW w:w="29" w:type="dxa"/>
          </w:tcPr>
          <w:p w14:paraId="7C880FAA"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p>
        </w:tc>
      </w:tr>
      <w:tr w:rsidR="0063431F" w:rsidRPr="0063431F" w14:paraId="2AB14FD2" w14:textId="77777777" w:rsidTr="00077F71">
        <w:tblPrEx>
          <w:tblBorders>
            <w:insideV w:val="single" w:sz="4" w:space="0" w:color="D9D9D9"/>
          </w:tblBorders>
        </w:tblPrEx>
        <w:trPr>
          <w:gridAfter w:val="1"/>
          <w:wAfter w:w="138" w:type="dxa"/>
          <w:trHeight w:val="366"/>
        </w:trPr>
        <w:tc>
          <w:tcPr>
            <w:tcW w:w="9356" w:type="dxa"/>
            <w:gridSpan w:val="32"/>
            <w:vAlign w:val="center"/>
          </w:tcPr>
          <w:p w14:paraId="15C110E1" w14:textId="77777777" w:rsidR="0063431F" w:rsidRPr="0063431F" w:rsidRDefault="0063431F" w:rsidP="0063431F">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63431F">
              <w:rPr>
                <w:rFonts w:ascii="Arial" w:eastAsia="Times New Roman" w:hAnsi="Arial" w:cs="Times New Roman"/>
                <w:b/>
                <w:color w:val="FFFFFF"/>
                <w:sz w:val="22"/>
                <w:lang w:val="en-US"/>
              </w:rPr>
              <w:t>Storage Needs</w:t>
            </w:r>
          </w:p>
        </w:tc>
      </w:tr>
      <w:tr w:rsidR="0063431F" w:rsidRPr="0063431F" w14:paraId="6A6065FD" w14:textId="77777777" w:rsidTr="00077F71">
        <w:tblPrEx>
          <w:tblBorders>
            <w:insideV w:val="single" w:sz="4" w:space="0" w:color="D9D9D9"/>
          </w:tblBorders>
        </w:tblPrEx>
        <w:trPr>
          <w:gridAfter w:val="1"/>
          <w:wAfter w:w="138" w:type="dxa"/>
          <w:trHeight w:val="366"/>
        </w:trPr>
        <w:tc>
          <w:tcPr>
            <w:tcW w:w="9356" w:type="dxa"/>
            <w:gridSpan w:val="32"/>
            <w:vAlign w:val="center"/>
          </w:tcPr>
          <w:p w14:paraId="6F4FFB16"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Do you have isues with your current storage</w:t>
            </w:r>
          </w:p>
        </w:tc>
      </w:tr>
      <w:tr w:rsidR="0063431F" w:rsidRPr="0063431F" w14:paraId="13002214" w14:textId="77777777" w:rsidTr="00077F71">
        <w:tblPrEx>
          <w:tblBorders>
            <w:insideV w:val="single" w:sz="4" w:space="0" w:color="D9D9D9"/>
          </w:tblBorders>
        </w:tblPrEx>
        <w:trPr>
          <w:gridAfter w:val="1"/>
          <w:wAfter w:w="138" w:type="dxa"/>
          <w:trHeight w:val="366"/>
        </w:trPr>
        <w:tc>
          <w:tcPr>
            <w:tcW w:w="9356" w:type="dxa"/>
            <w:gridSpan w:val="32"/>
            <w:vAlign w:val="center"/>
          </w:tcPr>
          <w:p w14:paraId="0F358370" w14:textId="77777777" w:rsidR="0063431F" w:rsidRPr="0063431F" w:rsidRDefault="0063431F" w:rsidP="0063431F">
            <w:pPr>
              <w:tabs>
                <w:tab w:val="clear" w:pos="284"/>
              </w:tabs>
              <w:spacing w:before="40" w:after="0" w:line="240" w:lineRule="auto"/>
              <w:outlineLvl w:val="3"/>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There is none</w:t>
            </w:r>
          </w:p>
        </w:tc>
      </w:tr>
      <w:tr w:rsidR="0063431F" w:rsidRPr="0063431F" w14:paraId="261BEB18" w14:textId="77777777" w:rsidTr="00077F71">
        <w:tblPrEx>
          <w:tblBorders>
            <w:insideV w:val="single" w:sz="4" w:space="0" w:color="D9D9D9"/>
          </w:tblBorders>
        </w:tblPrEx>
        <w:trPr>
          <w:gridAfter w:val="1"/>
          <w:wAfter w:w="138" w:type="dxa"/>
          <w:trHeight w:val="366"/>
        </w:trPr>
        <w:tc>
          <w:tcPr>
            <w:tcW w:w="9356" w:type="dxa"/>
            <w:gridSpan w:val="32"/>
            <w:vAlign w:val="center"/>
          </w:tcPr>
          <w:p w14:paraId="07280A33"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p>
        </w:tc>
      </w:tr>
      <w:tr w:rsidR="0063431F" w:rsidRPr="0063431F" w14:paraId="170B218D" w14:textId="77777777" w:rsidTr="00077F71">
        <w:tblPrEx>
          <w:tblBorders>
            <w:insideV w:val="single" w:sz="4" w:space="0" w:color="D9D9D9"/>
          </w:tblBorders>
        </w:tblPrEx>
        <w:trPr>
          <w:gridAfter w:val="1"/>
          <w:wAfter w:w="138" w:type="dxa"/>
          <w:trHeight w:val="366"/>
        </w:trPr>
        <w:tc>
          <w:tcPr>
            <w:tcW w:w="6124" w:type="dxa"/>
            <w:gridSpan w:val="16"/>
            <w:vAlign w:val="center"/>
          </w:tcPr>
          <w:p w14:paraId="1816C3C6"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Shaving CABINET PREFERENCES</w:t>
            </w:r>
          </w:p>
        </w:tc>
        <w:tc>
          <w:tcPr>
            <w:tcW w:w="1108" w:type="dxa"/>
            <w:gridSpan w:val="7"/>
            <w:vAlign w:val="center"/>
          </w:tcPr>
          <w:p w14:paraId="3C61446B"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Door</w:t>
            </w:r>
          </w:p>
        </w:tc>
        <w:tc>
          <w:tcPr>
            <w:tcW w:w="1105" w:type="dxa"/>
            <w:gridSpan w:val="7"/>
            <w:vAlign w:val="center"/>
          </w:tcPr>
          <w:p w14:paraId="7A8A8D44"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Lift up</w:t>
            </w:r>
          </w:p>
        </w:tc>
        <w:tc>
          <w:tcPr>
            <w:tcW w:w="1019" w:type="dxa"/>
            <w:gridSpan w:val="2"/>
            <w:vAlign w:val="center"/>
          </w:tcPr>
          <w:p w14:paraId="305A6616"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Mirrored</w:t>
            </w:r>
          </w:p>
        </w:tc>
      </w:tr>
      <w:tr w:rsidR="0063431F" w:rsidRPr="0063431F" w14:paraId="3B199806" w14:textId="77777777" w:rsidTr="00077F71">
        <w:tblPrEx>
          <w:tblBorders>
            <w:insideV w:val="single" w:sz="4" w:space="0" w:color="D9D9D9"/>
          </w:tblBorders>
        </w:tblPrEx>
        <w:trPr>
          <w:gridAfter w:val="1"/>
          <w:wAfter w:w="138" w:type="dxa"/>
          <w:trHeight w:val="366"/>
        </w:trPr>
        <w:tc>
          <w:tcPr>
            <w:tcW w:w="6124" w:type="dxa"/>
            <w:gridSpan w:val="16"/>
            <w:vAlign w:val="center"/>
          </w:tcPr>
          <w:p w14:paraId="2112E39C" w14:textId="77777777" w:rsidR="0063431F" w:rsidRPr="0063431F" w:rsidRDefault="0063431F" w:rsidP="0063431F">
            <w:pPr>
              <w:tabs>
                <w:tab w:val="clear" w:pos="284"/>
              </w:tabs>
              <w:spacing w:before="40" w:after="0" w:line="240" w:lineRule="auto"/>
              <w:jc w:val="center"/>
              <w:outlineLvl w:val="3"/>
              <w:rPr>
                <w:rFonts w:ascii="Arial" w:eastAsia="Times New Roman" w:hAnsi="Arial" w:cs="Times New Roman"/>
                <w:i/>
                <w:sz w:val="16"/>
                <w:szCs w:val="24"/>
                <w:lang w:val="en-US"/>
              </w:rPr>
            </w:pPr>
          </w:p>
        </w:tc>
        <w:tc>
          <w:tcPr>
            <w:tcW w:w="1108" w:type="dxa"/>
            <w:gridSpan w:val="7"/>
            <w:vAlign w:val="center"/>
          </w:tcPr>
          <w:p w14:paraId="6CB292CA" w14:textId="77777777" w:rsidR="0063431F" w:rsidRPr="0063431F" w:rsidRDefault="0063431F" w:rsidP="0063431F">
            <w:pPr>
              <w:tabs>
                <w:tab w:val="clear" w:pos="284"/>
              </w:tabs>
              <w:spacing w:before="40" w:after="0" w:line="240" w:lineRule="auto"/>
              <w:jc w:val="center"/>
              <w:outlineLvl w:val="3"/>
              <w:rPr>
                <w:rFonts w:ascii="Arial" w:eastAsia="Times New Roman" w:hAnsi="Arial" w:cs="Times New Roman"/>
                <w:i/>
                <w:sz w:val="16"/>
                <w:szCs w:val="24"/>
                <w:lang w:val="en-US"/>
              </w:rPr>
            </w:pPr>
            <w:r w:rsidRPr="0063431F">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i/>
                <w:color w:val="FF0000"/>
                <w:sz w:val="16"/>
                <w:szCs w:val="24"/>
                <w:lang w:val="en-US"/>
              </w:rPr>
              <w:instrText xml:space="preserve"> FORMCHECKBOX </w:instrText>
            </w:r>
            <w:r w:rsidR="00174CD4">
              <w:rPr>
                <w:rFonts w:ascii="Arial" w:eastAsia="Times New Roman" w:hAnsi="Arial" w:cs="Times New Roman"/>
                <w:i/>
                <w:color w:val="FF0000"/>
                <w:sz w:val="16"/>
                <w:szCs w:val="24"/>
                <w:lang w:val="en-US"/>
              </w:rPr>
            </w:r>
            <w:r w:rsidR="00174CD4">
              <w:rPr>
                <w:rFonts w:ascii="Arial" w:eastAsia="Times New Roman" w:hAnsi="Arial" w:cs="Times New Roman"/>
                <w:i/>
                <w:color w:val="FF0000"/>
                <w:sz w:val="16"/>
                <w:szCs w:val="24"/>
                <w:lang w:val="en-US"/>
              </w:rPr>
              <w:fldChar w:fldCharType="separate"/>
            </w:r>
            <w:r w:rsidRPr="0063431F">
              <w:rPr>
                <w:rFonts w:ascii="Arial" w:eastAsia="Times New Roman" w:hAnsi="Arial" w:cs="Times New Roman"/>
                <w:i/>
                <w:color w:val="FF0000"/>
                <w:sz w:val="16"/>
                <w:szCs w:val="24"/>
                <w:lang w:val="en-US"/>
              </w:rPr>
              <w:fldChar w:fldCharType="end"/>
            </w:r>
          </w:p>
        </w:tc>
        <w:tc>
          <w:tcPr>
            <w:tcW w:w="1105" w:type="dxa"/>
            <w:gridSpan w:val="7"/>
            <w:vAlign w:val="center"/>
          </w:tcPr>
          <w:p w14:paraId="19B6354A" w14:textId="77777777" w:rsidR="0063431F" w:rsidRPr="0063431F" w:rsidRDefault="0063431F" w:rsidP="0063431F">
            <w:pPr>
              <w:tabs>
                <w:tab w:val="clear" w:pos="284"/>
              </w:tabs>
              <w:spacing w:before="40" w:after="0" w:line="240" w:lineRule="auto"/>
              <w:jc w:val="center"/>
              <w:outlineLvl w:val="3"/>
              <w:rPr>
                <w:rFonts w:ascii="Arial" w:eastAsia="Times New Roman" w:hAnsi="Arial" w:cs="Times New Roman"/>
                <w:i/>
                <w:sz w:val="16"/>
                <w:szCs w:val="24"/>
                <w:lang w:val="en-US"/>
              </w:rPr>
            </w:pPr>
            <w:r w:rsidRPr="0063431F">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i/>
                <w:color w:val="999999"/>
                <w:sz w:val="16"/>
                <w:szCs w:val="24"/>
                <w:lang w:val="en-US"/>
              </w:rPr>
              <w:instrText xml:space="preserve"> FORMCHECKBOX </w:instrText>
            </w:r>
            <w:r w:rsidR="00174CD4">
              <w:rPr>
                <w:rFonts w:ascii="Arial" w:eastAsia="Times New Roman" w:hAnsi="Arial" w:cs="Times New Roman"/>
                <w:i/>
                <w:color w:val="999999"/>
                <w:sz w:val="16"/>
                <w:szCs w:val="24"/>
                <w:lang w:val="en-US"/>
              </w:rPr>
            </w:r>
            <w:r w:rsidR="00174CD4">
              <w:rPr>
                <w:rFonts w:ascii="Arial" w:eastAsia="Times New Roman" w:hAnsi="Arial" w:cs="Times New Roman"/>
                <w:i/>
                <w:color w:val="999999"/>
                <w:sz w:val="16"/>
                <w:szCs w:val="24"/>
                <w:lang w:val="en-US"/>
              </w:rPr>
              <w:fldChar w:fldCharType="separate"/>
            </w:r>
            <w:r w:rsidRPr="0063431F">
              <w:rPr>
                <w:rFonts w:ascii="Arial" w:eastAsia="Times New Roman" w:hAnsi="Arial" w:cs="Times New Roman"/>
                <w:i/>
                <w:color w:val="999999"/>
                <w:sz w:val="16"/>
                <w:szCs w:val="24"/>
                <w:lang w:val="en-US"/>
              </w:rPr>
              <w:fldChar w:fldCharType="end"/>
            </w:r>
          </w:p>
        </w:tc>
        <w:tc>
          <w:tcPr>
            <w:tcW w:w="1019" w:type="dxa"/>
            <w:gridSpan w:val="2"/>
            <w:vAlign w:val="center"/>
          </w:tcPr>
          <w:p w14:paraId="7E270C8E" w14:textId="77777777" w:rsidR="0063431F" w:rsidRPr="0063431F" w:rsidRDefault="0063431F" w:rsidP="0063431F">
            <w:pPr>
              <w:tabs>
                <w:tab w:val="clear" w:pos="284"/>
              </w:tabs>
              <w:spacing w:before="40" w:after="0" w:line="240" w:lineRule="auto"/>
              <w:jc w:val="center"/>
              <w:outlineLvl w:val="3"/>
              <w:rPr>
                <w:rFonts w:ascii="Arial" w:eastAsia="Times New Roman" w:hAnsi="Arial" w:cs="Times New Roman"/>
                <w:i/>
                <w:sz w:val="16"/>
                <w:szCs w:val="24"/>
                <w:lang w:val="en-US"/>
              </w:rPr>
            </w:pPr>
            <w:r w:rsidRPr="0063431F">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i/>
                <w:color w:val="FF0000"/>
                <w:sz w:val="16"/>
                <w:szCs w:val="24"/>
                <w:lang w:val="en-US"/>
              </w:rPr>
              <w:instrText xml:space="preserve"> FORMCHECKBOX </w:instrText>
            </w:r>
            <w:r w:rsidR="00174CD4">
              <w:rPr>
                <w:rFonts w:ascii="Arial" w:eastAsia="Times New Roman" w:hAnsi="Arial" w:cs="Times New Roman"/>
                <w:i/>
                <w:color w:val="FF0000"/>
                <w:sz w:val="16"/>
                <w:szCs w:val="24"/>
                <w:lang w:val="en-US"/>
              </w:rPr>
            </w:r>
            <w:r w:rsidR="00174CD4">
              <w:rPr>
                <w:rFonts w:ascii="Arial" w:eastAsia="Times New Roman" w:hAnsi="Arial" w:cs="Times New Roman"/>
                <w:i/>
                <w:color w:val="FF0000"/>
                <w:sz w:val="16"/>
                <w:szCs w:val="24"/>
                <w:lang w:val="en-US"/>
              </w:rPr>
              <w:fldChar w:fldCharType="separate"/>
            </w:r>
            <w:r w:rsidRPr="0063431F">
              <w:rPr>
                <w:rFonts w:ascii="Arial" w:eastAsia="Times New Roman" w:hAnsi="Arial" w:cs="Times New Roman"/>
                <w:i/>
                <w:color w:val="FF0000"/>
                <w:sz w:val="16"/>
                <w:szCs w:val="24"/>
                <w:lang w:val="en-US"/>
              </w:rPr>
              <w:fldChar w:fldCharType="end"/>
            </w:r>
          </w:p>
        </w:tc>
      </w:tr>
      <w:tr w:rsidR="0063431F" w:rsidRPr="0063431F" w14:paraId="2F6F1762" w14:textId="77777777" w:rsidTr="00077F71">
        <w:tblPrEx>
          <w:tblBorders>
            <w:insideV w:val="single" w:sz="4" w:space="0" w:color="D9D9D9"/>
          </w:tblBorders>
        </w:tblPrEx>
        <w:trPr>
          <w:gridAfter w:val="1"/>
          <w:wAfter w:w="138" w:type="dxa"/>
          <w:trHeight w:val="366"/>
        </w:trPr>
        <w:tc>
          <w:tcPr>
            <w:tcW w:w="9356" w:type="dxa"/>
            <w:gridSpan w:val="32"/>
            <w:vAlign w:val="center"/>
          </w:tcPr>
          <w:p w14:paraId="5FEA0282"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p>
        </w:tc>
      </w:tr>
      <w:tr w:rsidR="0063431F" w:rsidRPr="0063431F" w14:paraId="36040C18" w14:textId="77777777" w:rsidTr="00077F71">
        <w:tblPrEx>
          <w:tblBorders>
            <w:insideV w:val="single" w:sz="4" w:space="0" w:color="D9D9D9"/>
          </w:tblBorders>
        </w:tblPrEx>
        <w:trPr>
          <w:gridAfter w:val="1"/>
          <w:wAfter w:w="138" w:type="dxa"/>
          <w:trHeight w:val="366"/>
        </w:trPr>
        <w:tc>
          <w:tcPr>
            <w:tcW w:w="3787" w:type="dxa"/>
            <w:gridSpan w:val="5"/>
            <w:vAlign w:val="center"/>
          </w:tcPr>
          <w:p w14:paraId="53E0E27E"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Base Cabinets</w:t>
            </w:r>
          </w:p>
        </w:tc>
        <w:tc>
          <w:tcPr>
            <w:tcW w:w="1106" w:type="dxa"/>
            <w:gridSpan w:val="6"/>
            <w:vAlign w:val="center"/>
          </w:tcPr>
          <w:p w14:paraId="755DD815"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Drawers</w:t>
            </w:r>
          </w:p>
        </w:tc>
        <w:tc>
          <w:tcPr>
            <w:tcW w:w="1231" w:type="dxa"/>
            <w:gridSpan w:val="5"/>
            <w:vAlign w:val="center"/>
          </w:tcPr>
          <w:p w14:paraId="2C379571"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Doors</w:t>
            </w:r>
          </w:p>
        </w:tc>
        <w:tc>
          <w:tcPr>
            <w:tcW w:w="1108" w:type="dxa"/>
            <w:gridSpan w:val="7"/>
            <w:vAlign w:val="center"/>
          </w:tcPr>
          <w:p w14:paraId="6B6CD49C"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Storeage</w:t>
            </w:r>
          </w:p>
        </w:tc>
        <w:tc>
          <w:tcPr>
            <w:tcW w:w="2124" w:type="dxa"/>
            <w:gridSpan w:val="9"/>
            <w:vAlign w:val="center"/>
          </w:tcPr>
          <w:p w14:paraId="4925463A"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Compartmentised</w:t>
            </w:r>
          </w:p>
        </w:tc>
      </w:tr>
      <w:tr w:rsidR="0063431F" w:rsidRPr="0063431F" w14:paraId="3E40CE8A" w14:textId="77777777" w:rsidTr="00077F71">
        <w:tblPrEx>
          <w:tblBorders>
            <w:insideV w:val="single" w:sz="4" w:space="0" w:color="D9D9D9"/>
          </w:tblBorders>
        </w:tblPrEx>
        <w:trPr>
          <w:gridAfter w:val="1"/>
          <w:wAfter w:w="138" w:type="dxa"/>
          <w:trHeight w:val="366"/>
        </w:trPr>
        <w:tc>
          <w:tcPr>
            <w:tcW w:w="3787" w:type="dxa"/>
            <w:gridSpan w:val="5"/>
            <w:vAlign w:val="center"/>
          </w:tcPr>
          <w:p w14:paraId="5450B335"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p>
        </w:tc>
        <w:tc>
          <w:tcPr>
            <w:tcW w:w="1106" w:type="dxa"/>
            <w:gridSpan w:val="6"/>
          </w:tcPr>
          <w:p w14:paraId="36F7E4D3"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63431F">
              <w:rPr>
                <w:rFonts w:ascii="Arial" w:eastAsia="Times New Roman" w:hAnsi="Arial" w:cs="Times New Roman"/>
                <w:color w:val="FF0000"/>
                <w:sz w:val="16"/>
                <w:szCs w:val="24"/>
                <w:lang w:val="en-US"/>
              </w:rPr>
              <w:fldChar w:fldCharType="end"/>
            </w:r>
          </w:p>
        </w:tc>
        <w:tc>
          <w:tcPr>
            <w:tcW w:w="1231" w:type="dxa"/>
            <w:gridSpan w:val="5"/>
          </w:tcPr>
          <w:p w14:paraId="5F12540F"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1108" w:type="dxa"/>
            <w:gridSpan w:val="7"/>
          </w:tcPr>
          <w:p w14:paraId="5D2FA262"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olor w:val="999999"/>
                <w:sz w:val="16"/>
                <w:szCs w:val="24"/>
                <w:lang w:val="en-US"/>
              </w:rPr>
              <w:instrText xml:space="preserve"> FORMCHECKBOX </w:instrText>
            </w:r>
            <w:r w:rsidR="00174CD4">
              <w:rPr>
                <w:rFonts w:ascii="Arial" w:eastAsia="Times New Roman" w:hAnsi="Arial" w:cs="Times New Roman"/>
                <w:color w:val="999999"/>
                <w:sz w:val="16"/>
                <w:szCs w:val="24"/>
                <w:lang w:val="en-US"/>
              </w:rPr>
            </w:r>
            <w:r w:rsidR="00174CD4">
              <w:rPr>
                <w:rFonts w:ascii="Arial" w:eastAsia="Times New Roman" w:hAnsi="Arial" w:cs="Times New Roman"/>
                <w:color w:val="999999"/>
                <w:sz w:val="16"/>
                <w:szCs w:val="24"/>
                <w:lang w:val="en-US"/>
              </w:rPr>
              <w:fldChar w:fldCharType="separate"/>
            </w:r>
            <w:r w:rsidRPr="0063431F">
              <w:rPr>
                <w:rFonts w:ascii="Arial" w:eastAsia="Times New Roman" w:hAnsi="Arial" w:cs="Times New Roman"/>
                <w:color w:val="999999"/>
                <w:sz w:val="16"/>
                <w:szCs w:val="24"/>
                <w:lang w:val="en-US"/>
              </w:rPr>
              <w:fldChar w:fldCharType="end"/>
            </w:r>
          </w:p>
        </w:tc>
        <w:tc>
          <w:tcPr>
            <w:tcW w:w="2124" w:type="dxa"/>
            <w:gridSpan w:val="9"/>
          </w:tcPr>
          <w:p w14:paraId="077568C4"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63431F">
              <w:rPr>
                <w:rFonts w:ascii="Arial" w:eastAsia="Times New Roman" w:hAnsi="Arial" w:cs="Times New Roman"/>
                <w:color w:val="FF0000"/>
                <w:sz w:val="16"/>
                <w:szCs w:val="24"/>
                <w:lang w:val="en-US"/>
              </w:rPr>
              <w:fldChar w:fldCharType="end"/>
            </w:r>
          </w:p>
        </w:tc>
      </w:tr>
      <w:tr w:rsidR="0063431F" w:rsidRPr="0063431F" w14:paraId="1CB55419" w14:textId="77777777" w:rsidTr="00077F71">
        <w:tblPrEx>
          <w:tblBorders>
            <w:insideV w:val="single" w:sz="4" w:space="0" w:color="D9D9D9"/>
          </w:tblBorders>
        </w:tblPrEx>
        <w:trPr>
          <w:gridAfter w:val="1"/>
          <w:wAfter w:w="138" w:type="dxa"/>
          <w:trHeight w:val="1643"/>
        </w:trPr>
        <w:tc>
          <w:tcPr>
            <w:tcW w:w="9356" w:type="dxa"/>
            <w:gridSpan w:val="32"/>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4980"/>
              <w:gridCol w:w="1248"/>
              <w:gridCol w:w="1124"/>
              <w:gridCol w:w="1123"/>
              <w:gridCol w:w="1022"/>
            </w:tblGrid>
            <w:tr w:rsidR="0063431F" w:rsidRPr="0063431F" w14:paraId="531A2A37" w14:textId="77777777" w:rsidTr="0063431F">
              <w:trPr>
                <w:trHeight w:val="366"/>
              </w:trPr>
              <w:tc>
                <w:tcPr>
                  <w:tcW w:w="5669" w:type="dxa"/>
                  <w:vAlign w:val="center"/>
                </w:tcPr>
                <w:p w14:paraId="57406BD5"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special items</w:t>
                  </w:r>
                </w:p>
              </w:tc>
              <w:tc>
                <w:tcPr>
                  <w:tcW w:w="1418" w:type="dxa"/>
                  <w:vAlign w:val="center"/>
                </w:tcPr>
                <w:p w14:paraId="5D75B334"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Drawer Storage</w:t>
                  </w:r>
                </w:p>
              </w:tc>
              <w:tc>
                <w:tcPr>
                  <w:tcW w:w="1276" w:type="dxa"/>
                  <w:vAlign w:val="center"/>
                </w:tcPr>
                <w:p w14:paraId="0768B027"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Shaving Equipment</w:t>
                  </w:r>
                </w:p>
              </w:tc>
              <w:tc>
                <w:tcPr>
                  <w:tcW w:w="1275" w:type="dxa"/>
                  <w:vAlign w:val="center"/>
                </w:tcPr>
                <w:p w14:paraId="563A8EF9"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towel      Rails</w:t>
                  </w:r>
                </w:p>
              </w:tc>
              <w:tc>
                <w:tcPr>
                  <w:tcW w:w="1161" w:type="dxa"/>
                  <w:vAlign w:val="center"/>
                </w:tcPr>
                <w:p w14:paraId="1F8BD940"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Skylight</w:t>
                  </w:r>
                </w:p>
              </w:tc>
            </w:tr>
            <w:tr w:rsidR="0063431F" w:rsidRPr="0063431F" w14:paraId="0622570A" w14:textId="77777777" w:rsidTr="0063431F">
              <w:trPr>
                <w:trHeight w:val="366"/>
              </w:trPr>
              <w:tc>
                <w:tcPr>
                  <w:tcW w:w="5669" w:type="dxa"/>
                  <w:vAlign w:val="center"/>
                </w:tcPr>
                <w:p w14:paraId="2DD26223"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p>
              </w:tc>
              <w:tc>
                <w:tcPr>
                  <w:tcW w:w="1418" w:type="dxa"/>
                </w:tcPr>
                <w:p w14:paraId="7B0BB09A"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63431F">
                    <w:rPr>
                      <w:rFonts w:ascii="Arial" w:eastAsia="Times New Roman" w:hAnsi="Arial" w:cs="Times New Roman"/>
                      <w:color w:val="FF0000"/>
                      <w:sz w:val="16"/>
                      <w:szCs w:val="24"/>
                      <w:lang w:val="en-US"/>
                    </w:rPr>
                    <w:fldChar w:fldCharType="end"/>
                  </w:r>
                </w:p>
              </w:tc>
              <w:tc>
                <w:tcPr>
                  <w:tcW w:w="1276" w:type="dxa"/>
                </w:tcPr>
                <w:p w14:paraId="0A8306A0"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63431F">
                    <w:rPr>
                      <w:rFonts w:ascii="Arial" w:eastAsia="Times New Roman" w:hAnsi="Arial" w:cs="Times New Roman"/>
                      <w:color w:val="FF0000"/>
                      <w:sz w:val="16"/>
                      <w:szCs w:val="24"/>
                      <w:lang w:val="en-US"/>
                    </w:rPr>
                    <w:fldChar w:fldCharType="end"/>
                  </w:r>
                </w:p>
              </w:tc>
              <w:tc>
                <w:tcPr>
                  <w:tcW w:w="1275" w:type="dxa"/>
                </w:tcPr>
                <w:p w14:paraId="5FA1D335"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63431F">
                    <w:rPr>
                      <w:rFonts w:ascii="Arial" w:eastAsia="Times New Roman" w:hAnsi="Arial" w:cs="Times New Roman"/>
                      <w:color w:val="FF0000"/>
                      <w:sz w:val="16"/>
                      <w:szCs w:val="24"/>
                      <w:lang w:val="en-US"/>
                    </w:rPr>
                    <w:fldChar w:fldCharType="end"/>
                  </w:r>
                </w:p>
              </w:tc>
              <w:tc>
                <w:tcPr>
                  <w:tcW w:w="1161" w:type="dxa"/>
                </w:tcPr>
                <w:p w14:paraId="5E30831A" w14:textId="77777777" w:rsidR="0063431F" w:rsidRPr="0063431F" w:rsidRDefault="0063431F" w:rsidP="0063431F">
                  <w:pPr>
                    <w:tabs>
                      <w:tab w:val="clear" w:pos="284"/>
                    </w:tabs>
                    <w:spacing w:before="40" w:after="0" w:line="240" w:lineRule="auto"/>
                    <w:jc w:val="center"/>
                    <w:rPr>
                      <w:rFonts w:ascii="Arial" w:eastAsia="Times New Roman" w:hAnsi="Arial" w:cs="Times New Roman"/>
                      <w:sz w:val="16"/>
                      <w:szCs w:val="24"/>
                      <w:lang w:val="en-US"/>
                    </w:rPr>
                  </w:pPr>
                  <w:r w:rsidRPr="0063431F">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olor w:val="FF0000"/>
                      <w:sz w:val="16"/>
                      <w:szCs w:val="24"/>
                      <w:lang w:val="en-US"/>
                    </w:rPr>
                    <w:instrText xml:space="preserve"> FORMCHECKBOX </w:instrText>
                  </w:r>
                  <w:r w:rsidR="00174CD4">
                    <w:rPr>
                      <w:rFonts w:ascii="Arial" w:eastAsia="Times New Roman" w:hAnsi="Arial" w:cs="Times New Roman"/>
                      <w:color w:val="FF0000"/>
                      <w:sz w:val="16"/>
                      <w:szCs w:val="24"/>
                      <w:lang w:val="en-US"/>
                    </w:rPr>
                  </w:r>
                  <w:r w:rsidR="00174CD4">
                    <w:rPr>
                      <w:rFonts w:ascii="Arial" w:eastAsia="Times New Roman" w:hAnsi="Arial" w:cs="Times New Roman"/>
                      <w:color w:val="FF0000"/>
                      <w:sz w:val="16"/>
                      <w:szCs w:val="24"/>
                      <w:lang w:val="en-US"/>
                    </w:rPr>
                    <w:fldChar w:fldCharType="separate"/>
                  </w:r>
                  <w:r w:rsidRPr="0063431F">
                    <w:rPr>
                      <w:rFonts w:ascii="Arial" w:eastAsia="Times New Roman" w:hAnsi="Arial" w:cs="Times New Roman"/>
                      <w:color w:val="FF0000"/>
                      <w:sz w:val="16"/>
                      <w:szCs w:val="24"/>
                      <w:lang w:val="en-US"/>
                    </w:rPr>
                    <w:fldChar w:fldCharType="end"/>
                  </w:r>
                </w:p>
              </w:tc>
            </w:tr>
          </w:tbl>
          <w:p w14:paraId="6E71BEE5"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7AFF68DA" w14:textId="77777777" w:rsidTr="00077F71">
        <w:tblPrEx>
          <w:tblBorders>
            <w:insideV w:val="single" w:sz="4" w:space="0" w:color="D9D9D9"/>
          </w:tblBorders>
        </w:tblPrEx>
        <w:trPr>
          <w:gridAfter w:val="1"/>
          <w:wAfter w:w="138" w:type="dxa"/>
          <w:trHeight w:val="366"/>
        </w:trPr>
        <w:tc>
          <w:tcPr>
            <w:tcW w:w="9356" w:type="dxa"/>
            <w:gridSpan w:val="32"/>
            <w:vAlign w:val="center"/>
          </w:tcPr>
          <w:p w14:paraId="73681520"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are there items to be displayed</w:t>
            </w:r>
          </w:p>
        </w:tc>
      </w:tr>
      <w:tr w:rsidR="0063431F" w:rsidRPr="0063431F" w14:paraId="7D5756EF" w14:textId="77777777" w:rsidTr="00077F71">
        <w:tblPrEx>
          <w:tblBorders>
            <w:insideV w:val="single" w:sz="4" w:space="0" w:color="D9D9D9"/>
          </w:tblBorders>
        </w:tblPrEx>
        <w:trPr>
          <w:gridAfter w:val="1"/>
          <w:wAfter w:w="138" w:type="dxa"/>
          <w:trHeight w:val="366"/>
        </w:trPr>
        <w:tc>
          <w:tcPr>
            <w:tcW w:w="9356" w:type="dxa"/>
            <w:gridSpan w:val="32"/>
            <w:vAlign w:val="center"/>
          </w:tcPr>
          <w:p w14:paraId="336679B1" w14:textId="77777777" w:rsidR="0063431F" w:rsidRPr="0063431F" w:rsidRDefault="0063431F" w:rsidP="0063431F">
            <w:pPr>
              <w:tabs>
                <w:tab w:val="clear" w:pos="284"/>
              </w:tabs>
              <w:spacing w:before="40" w:after="0" w:line="240" w:lineRule="auto"/>
              <w:outlineLvl w:val="3"/>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 xml:space="preserve">Small pot plant </w:t>
            </w:r>
          </w:p>
        </w:tc>
      </w:tr>
      <w:tr w:rsidR="0063431F" w:rsidRPr="0063431F" w14:paraId="49B7E7AA" w14:textId="77777777" w:rsidTr="00077F71">
        <w:tblPrEx>
          <w:tblBorders>
            <w:insideV w:val="single" w:sz="4" w:space="0" w:color="D9D9D9"/>
          </w:tblBorders>
        </w:tblPrEx>
        <w:trPr>
          <w:gridAfter w:val="1"/>
          <w:wAfter w:w="138" w:type="dxa"/>
          <w:trHeight w:val="366"/>
        </w:trPr>
        <w:tc>
          <w:tcPr>
            <w:tcW w:w="9356" w:type="dxa"/>
            <w:gridSpan w:val="32"/>
            <w:vAlign w:val="center"/>
          </w:tcPr>
          <w:p w14:paraId="1AAF14A6"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p>
        </w:tc>
      </w:tr>
      <w:tr w:rsidR="0063431F" w:rsidRPr="0063431F" w14:paraId="2A0351BA" w14:textId="77777777" w:rsidTr="00077F71">
        <w:tblPrEx>
          <w:tblBorders>
            <w:insideV w:val="single" w:sz="4" w:space="0" w:color="D9D9D9"/>
          </w:tblBorders>
        </w:tblPrEx>
        <w:trPr>
          <w:gridAfter w:val="1"/>
          <w:wAfter w:w="138" w:type="dxa"/>
          <w:trHeight w:val="366"/>
        </w:trPr>
        <w:tc>
          <w:tcPr>
            <w:tcW w:w="9356" w:type="dxa"/>
            <w:gridSpan w:val="32"/>
            <w:vAlign w:val="center"/>
          </w:tcPr>
          <w:p w14:paraId="2F3F49EA" w14:textId="77777777" w:rsidR="0063431F" w:rsidRPr="0063431F" w:rsidRDefault="0063431F" w:rsidP="0063431F">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63431F">
              <w:rPr>
                <w:rFonts w:ascii="Arial" w:eastAsia="Times New Roman" w:hAnsi="Arial" w:cs="Times New Roman"/>
                <w:b/>
                <w:color w:val="FFFFFF"/>
                <w:sz w:val="22"/>
                <w:lang w:val="en-US"/>
              </w:rPr>
              <w:t>Storage needs</w:t>
            </w:r>
          </w:p>
        </w:tc>
      </w:tr>
      <w:tr w:rsidR="0063431F" w:rsidRPr="0063431F" w14:paraId="616F4B34" w14:textId="77777777" w:rsidTr="00077F71">
        <w:tblPrEx>
          <w:tblBorders>
            <w:insideV w:val="single" w:sz="4" w:space="0" w:color="D9D9D9"/>
          </w:tblBorders>
        </w:tblPrEx>
        <w:trPr>
          <w:gridAfter w:val="1"/>
          <w:wAfter w:w="138" w:type="dxa"/>
          <w:trHeight w:val="366"/>
        </w:trPr>
        <w:tc>
          <w:tcPr>
            <w:tcW w:w="9356" w:type="dxa"/>
            <w:gridSpan w:val="32"/>
            <w:vAlign w:val="center"/>
          </w:tcPr>
          <w:p w14:paraId="5C631D7E"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 xml:space="preserve">additional storage required </w:t>
            </w:r>
          </w:p>
        </w:tc>
      </w:tr>
      <w:tr w:rsidR="0063431F" w:rsidRPr="0063431F" w14:paraId="2630BB86" w14:textId="77777777" w:rsidTr="00077F71">
        <w:tblPrEx>
          <w:tblBorders>
            <w:insideV w:val="single" w:sz="4" w:space="0" w:color="D9D9D9"/>
          </w:tblBorders>
        </w:tblPrEx>
        <w:trPr>
          <w:gridAfter w:val="1"/>
          <w:wAfter w:w="138" w:type="dxa"/>
          <w:trHeight w:val="366"/>
        </w:trPr>
        <w:tc>
          <w:tcPr>
            <w:tcW w:w="9356" w:type="dxa"/>
            <w:gridSpan w:val="32"/>
            <w:vAlign w:val="center"/>
          </w:tcPr>
          <w:p w14:paraId="05A50155" w14:textId="77777777" w:rsidR="0063431F" w:rsidRPr="0063431F" w:rsidRDefault="0063431F" w:rsidP="0063431F">
            <w:pPr>
              <w:tabs>
                <w:tab w:val="clear" w:pos="284"/>
              </w:tabs>
              <w:spacing w:before="40" w:after="0" w:line="240" w:lineRule="auto"/>
              <w:outlineLvl w:val="3"/>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As much as possible</w:t>
            </w:r>
          </w:p>
        </w:tc>
      </w:tr>
      <w:tr w:rsidR="0063431F" w:rsidRPr="0063431F" w14:paraId="6F20B284" w14:textId="77777777" w:rsidTr="00077F71">
        <w:tblPrEx>
          <w:tblBorders>
            <w:insideV w:val="single" w:sz="4" w:space="0" w:color="D9D9D9"/>
          </w:tblBorders>
        </w:tblPrEx>
        <w:trPr>
          <w:gridAfter w:val="1"/>
          <w:wAfter w:w="138" w:type="dxa"/>
          <w:trHeight w:val="366"/>
        </w:trPr>
        <w:tc>
          <w:tcPr>
            <w:tcW w:w="9356" w:type="dxa"/>
            <w:gridSpan w:val="32"/>
            <w:vAlign w:val="center"/>
          </w:tcPr>
          <w:p w14:paraId="3696CC83"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p>
          <w:p w14:paraId="52308658" w14:textId="77777777" w:rsidR="0063431F" w:rsidRPr="0063431F" w:rsidRDefault="0063431F" w:rsidP="0063431F">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63431F">
              <w:rPr>
                <w:rFonts w:ascii="Arial" w:eastAsia="Times New Roman" w:hAnsi="Arial" w:cs="Times New Roman"/>
                <w:b/>
                <w:color w:val="FFFFFF"/>
                <w:sz w:val="22"/>
                <w:lang w:val="en-US"/>
              </w:rPr>
              <w:t>Site Information</w:t>
            </w:r>
          </w:p>
          <w:p w14:paraId="2A9EC61F"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p>
          <w:p w14:paraId="2823592C"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662C8DE7" w14:textId="77777777" w:rsidTr="00077F71">
        <w:tblPrEx>
          <w:tblBorders>
            <w:insideV w:val="single" w:sz="4" w:space="0" w:color="D9D9D9"/>
          </w:tblBorders>
        </w:tblPrEx>
        <w:trPr>
          <w:gridAfter w:val="1"/>
          <w:wAfter w:w="138" w:type="dxa"/>
          <w:trHeight w:val="366"/>
        </w:trPr>
        <w:tc>
          <w:tcPr>
            <w:tcW w:w="5020" w:type="dxa"/>
            <w:gridSpan w:val="12"/>
            <w:vAlign w:val="center"/>
          </w:tcPr>
          <w:p w14:paraId="546D615F"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House Construction</w:t>
            </w:r>
          </w:p>
        </w:tc>
        <w:tc>
          <w:tcPr>
            <w:tcW w:w="1478" w:type="dxa"/>
            <w:gridSpan w:val="7"/>
            <w:vAlign w:val="center"/>
          </w:tcPr>
          <w:p w14:paraId="033D5740"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Brick Veneer</w:t>
            </w:r>
          </w:p>
        </w:tc>
        <w:tc>
          <w:tcPr>
            <w:tcW w:w="1230" w:type="dxa"/>
            <w:gridSpan w:val="6"/>
            <w:vAlign w:val="center"/>
          </w:tcPr>
          <w:p w14:paraId="6348EEA4"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Double Brick</w:t>
            </w:r>
          </w:p>
        </w:tc>
        <w:tc>
          <w:tcPr>
            <w:tcW w:w="1628" w:type="dxa"/>
            <w:gridSpan w:val="7"/>
            <w:vAlign w:val="center"/>
          </w:tcPr>
          <w:p w14:paraId="7FF7F2DA"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Other</w:t>
            </w:r>
          </w:p>
        </w:tc>
      </w:tr>
      <w:tr w:rsidR="0063431F" w:rsidRPr="0063431F" w14:paraId="625BE128" w14:textId="77777777" w:rsidTr="00077F71">
        <w:tblPrEx>
          <w:tblBorders>
            <w:insideV w:val="single" w:sz="4" w:space="0" w:color="D9D9D9"/>
          </w:tblBorders>
        </w:tblPrEx>
        <w:trPr>
          <w:gridAfter w:val="1"/>
          <w:wAfter w:w="138" w:type="dxa"/>
          <w:trHeight w:val="366"/>
        </w:trPr>
        <w:tc>
          <w:tcPr>
            <w:tcW w:w="5020" w:type="dxa"/>
            <w:gridSpan w:val="12"/>
            <w:vAlign w:val="center"/>
          </w:tcPr>
          <w:p w14:paraId="564CC8BC" w14:textId="77777777" w:rsidR="0063431F" w:rsidRPr="0063431F" w:rsidRDefault="0063431F" w:rsidP="0063431F">
            <w:pPr>
              <w:tabs>
                <w:tab w:val="clear" w:pos="284"/>
              </w:tabs>
              <w:spacing w:before="40" w:after="0" w:line="240" w:lineRule="auto"/>
              <w:rPr>
                <w:rFonts w:ascii="Arial" w:eastAsia="Times New Roman" w:hAnsi="Arial" w:cs="Times New Roman"/>
                <w:szCs w:val="24"/>
                <w:lang w:val="en-US"/>
              </w:rPr>
            </w:pPr>
            <w:r w:rsidRPr="0063431F">
              <w:rPr>
                <w:rFonts w:ascii="Arial" w:eastAsia="Times New Roman" w:hAnsi="Arial" w:cs="Times New Roman"/>
                <w:color w:val="FF0000"/>
                <w:szCs w:val="24"/>
                <w:lang w:val="en-US"/>
              </w:rPr>
              <w:t>Downstairs is brick veneer, upstairs is timber frame</w:t>
            </w:r>
          </w:p>
        </w:tc>
        <w:tc>
          <w:tcPr>
            <w:tcW w:w="1478" w:type="dxa"/>
            <w:gridSpan w:val="7"/>
            <w:vAlign w:val="center"/>
          </w:tcPr>
          <w:p w14:paraId="5ABDAAC3"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63431F">
              <w:rPr>
                <w:rFonts w:ascii="Arial" w:eastAsia="Times New Roman" w:hAnsi="Arial" w:cs="Times New Roman"/>
                <w:caps/>
                <w:color w:val="FF0000"/>
                <w:sz w:val="16"/>
                <w:szCs w:val="24"/>
                <w:lang w:val="en-US"/>
              </w:rPr>
              <w:fldChar w:fldCharType="end"/>
            </w:r>
          </w:p>
        </w:tc>
        <w:tc>
          <w:tcPr>
            <w:tcW w:w="1230" w:type="dxa"/>
            <w:gridSpan w:val="6"/>
            <w:vAlign w:val="center"/>
          </w:tcPr>
          <w:p w14:paraId="394CEC35"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63431F">
              <w:rPr>
                <w:rFonts w:ascii="Arial" w:eastAsia="Times New Roman" w:hAnsi="Arial" w:cs="Times New Roman"/>
                <w:caps/>
                <w:color w:val="999999"/>
                <w:sz w:val="16"/>
                <w:szCs w:val="24"/>
                <w:lang w:val="en-US"/>
              </w:rPr>
              <w:fldChar w:fldCharType="end"/>
            </w:r>
          </w:p>
        </w:tc>
        <w:tc>
          <w:tcPr>
            <w:tcW w:w="1628" w:type="dxa"/>
            <w:gridSpan w:val="7"/>
            <w:vAlign w:val="center"/>
          </w:tcPr>
          <w:p w14:paraId="570E8046"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63431F">
              <w:rPr>
                <w:rFonts w:ascii="Arial" w:eastAsia="Times New Roman" w:hAnsi="Arial" w:cs="Times New Roman"/>
                <w:caps/>
                <w:color w:val="FF0000"/>
                <w:sz w:val="16"/>
                <w:szCs w:val="24"/>
                <w:lang w:val="en-US"/>
              </w:rPr>
              <w:fldChar w:fldCharType="end"/>
            </w:r>
          </w:p>
        </w:tc>
      </w:tr>
      <w:tr w:rsidR="0063431F" w:rsidRPr="0063431F" w14:paraId="2FA81C9E" w14:textId="77777777" w:rsidTr="00077F71">
        <w:tblPrEx>
          <w:tblBorders>
            <w:insideV w:val="single" w:sz="4" w:space="0" w:color="D9D9D9"/>
          </w:tblBorders>
        </w:tblPrEx>
        <w:trPr>
          <w:gridAfter w:val="1"/>
          <w:wAfter w:w="138" w:type="dxa"/>
          <w:trHeight w:val="366"/>
        </w:trPr>
        <w:tc>
          <w:tcPr>
            <w:tcW w:w="9356" w:type="dxa"/>
            <w:gridSpan w:val="32"/>
            <w:vAlign w:val="center"/>
          </w:tcPr>
          <w:p w14:paraId="79D9B2AA" w14:textId="77777777" w:rsidR="0063431F" w:rsidRPr="0063431F" w:rsidRDefault="0063431F" w:rsidP="0063431F">
            <w:pPr>
              <w:tabs>
                <w:tab w:val="clear" w:pos="284"/>
              </w:tabs>
              <w:spacing w:before="40" w:after="0" w:line="240" w:lineRule="auto"/>
              <w:rPr>
                <w:rFonts w:ascii="Arial" w:eastAsia="Times New Roman" w:hAnsi="Arial" w:cs="Times New Roman"/>
                <w:szCs w:val="24"/>
                <w:lang w:val="en-US"/>
              </w:rPr>
            </w:pPr>
            <w:r w:rsidRPr="0063431F">
              <w:rPr>
                <w:rFonts w:ascii="Arial" w:eastAsia="Times New Roman" w:hAnsi="Arial" w:cs="Times New Roman"/>
                <w:color w:val="FF0000"/>
                <w:szCs w:val="24"/>
                <w:lang w:val="en-US"/>
              </w:rPr>
              <w:t>With cladding</w:t>
            </w:r>
          </w:p>
        </w:tc>
      </w:tr>
      <w:tr w:rsidR="0063431F" w:rsidRPr="0063431F" w14:paraId="2D1D2270" w14:textId="77777777" w:rsidTr="00077F71">
        <w:tblPrEx>
          <w:tblBorders>
            <w:insideV w:val="single" w:sz="4" w:space="0" w:color="D9D9D9"/>
          </w:tblBorders>
        </w:tblPrEx>
        <w:trPr>
          <w:gridAfter w:val="2"/>
          <w:wAfter w:w="167" w:type="dxa"/>
          <w:trHeight w:val="366"/>
        </w:trPr>
        <w:tc>
          <w:tcPr>
            <w:tcW w:w="5020" w:type="dxa"/>
            <w:gridSpan w:val="12"/>
            <w:vAlign w:val="center"/>
          </w:tcPr>
          <w:p w14:paraId="5F5EB2C9"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Style Of House</w:t>
            </w:r>
          </w:p>
        </w:tc>
        <w:tc>
          <w:tcPr>
            <w:tcW w:w="1478" w:type="dxa"/>
            <w:gridSpan w:val="7"/>
            <w:vAlign w:val="center"/>
          </w:tcPr>
          <w:p w14:paraId="4EFDBD9B"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Single Storey</w:t>
            </w:r>
          </w:p>
        </w:tc>
        <w:tc>
          <w:tcPr>
            <w:tcW w:w="1230" w:type="dxa"/>
            <w:gridSpan w:val="6"/>
            <w:vAlign w:val="center"/>
          </w:tcPr>
          <w:p w14:paraId="775FD56C"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Double Storey</w:t>
            </w:r>
          </w:p>
        </w:tc>
        <w:tc>
          <w:tcPr>
            <w:tcW w:w="1599" w:type="dxa"/>
            <w:gridSpan w:val="6"/>
            <w:vAlign w:val="center"/>
          </w:tcPr>
          <w:p w14:paraId="328B8293"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Other</w:t>
            </w:r>
          </w:p>
        </w:tc>
      </w:tr>
      <w:tr w:rsidR="0063431F" w:rsidRPr="0063431F" w14:paraId="564636F0" w14:textId="77777777" w:rsidTr="00077F71">
        <w:tblPrEx>
          <w:tblBorders>
            <w:insideV w:val="single" w:sz="4" w:space="0" w:color="D9D9D9"/>
          </w:tblBorders>
        </w:tblPrEx>
        <w:trPr>
          <w:gridAfter w:val="1"/>
          <w:wAfter w:w="138" w:type="dxa"/>
          <w:trHeight w:val="366"/>
        </w:trPr>
        <w:tc>
          <w:tcPr>
            <w:tcW w:w="9356" w:type="dxa"/>
            <w:gridSpan w:val="32"/>
            <w:vAlign w:val="center"/>
          </w:tcPr>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5105"/>
              <w:gridCol w:w="1498"/>
              <w:gridCol w:w="1248"/>
              <w:gridCol w:w="1644"/>
            </w:tblGrid>
            <w:tr w:rsidR="0063431F" w:rsidRPr="0063431F" w14:paraId="69CCCC6B" w14:textId="77777777" w:rsidTr="0063431F">
              <w:trPr>
                <w:trHeight w:val="366"/>
              </w:trPr>
              <w:tc>
                <w:tcPr>
                  <w:tcW w:w="5809" w:type="dxa"/>
                  <w:vAlign w:val="center"/>
                </w:tcPr>
                <w:p w14:paraId="51BEDEC7" w14:textId="659CA305" w:rsidR="0063431F" w:rsidRPr="0063431F" w:rsidRDefault="0063431F" w:rsidP="0063431F">
                  <w:pPr>
                    <w:tabs>
                      <w:tab w:val="clear" w:pos="284"/>
                    </w:tabs>
                    <w:spacing w:before="40" w:after="0" w:line="240" w:lineRule="auto"/>
                    <w:rPr>
                      <w:rFonts w:ascii="Arial" w:eastAsia="Times New Roman" w:hAnsi="Arial" w:cs="Times New Roman"/>
                      <w:szCs w:val="24"/>
                      <w:lang w:val="en-US"/>
                    </w:rPr>
                  </w:pPr>
                  <w:r w:rsidRPr="0063431F">
                    <w:rPr>
                      <w:rFonts w:ascii="Arial" w:eastAsia="Times New Roman" w:hAnsi="Arial" w:cs="Times New Roman"/>
                      <w:color w:val="FF0000"/>
                      <w:szCs w:val="24"/>
                      <w:lang w:val="en-US"/>
                    </w:rPr>
                    <w:t xml:space="preserve">Upstairs is </w:t>
                  </w:r>
                  <w:r w:rsidR="00C56106" w:rsidRPr="0063431F">
                    <w:rPr>
                      <w:rFonts w:ascii="Arial" w:eastAsia="Times New Roman" w:hAnsi="Arial" w:cs="Times New Roman"/>
                      <w:color w:val="FF0000"/>
                      <w:szCs w:val="24"/>
                      <w:lang w:val="en-US"/>
                    </w:rPr>
                    <w:t>forever boards</w:t>
                  </w:r>
                  <w:r w:rsidRPr="0063431F">
                    <w:rPr>
                      <w:rFonts w:ascii="Arial" w:eastAsia="Times New Roman" w:hAnsi="Arial" w:cs="Times New Roman"/>
                      <w:color w:val="FF0000"/>
                      <w:szCs w:val="24"/>
                      <w:lang w:val="en-US"/>
                    </w:rPr>
                    <w:t xml:space="preserve"> cladd</w:t>
                  </w:r>
                  <w:r w:rsidR="00C56106">
                    <w:rPr>
                      <w:rFonts w:ascii="Arial" w:eastAsia="Times New Roman" w:hAnsi="Arial" w:cs="Times New Roman"/>
                      <w:color w:val="FF0000"/>
                      <w:szCs w:val="24"/>
                      <w:lang w:val="en-US"/>
                    </w:rPr>
                    <w:t>ing</w:t>
                  </w:r>
                </w:p>
              </w:tc>
              <w:tc>
                <w:tcPr>
                  <w:tcW w:w="1702" w:type="dxa"/>
                  <w:vAlign w:val="center"/>
                </w:tcPr>
                <w:p w14:paraId="22756C0F"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63431F">
                    <w:rPr>
                      <w:rFonts w:ascii="Arial" w:eastAsia="Times New Roman" w:hAnsi="Arial" w:cs="Times New Roman"/>
                      <w:caps/>
                      <w:color w:val="999999"/>
                      <w:sz w:val="16"/>
                      <w:szCs w:val="24"/>
                      <w:lang w:val="en-US"/>
                    </w:rPr>
                    <w:fldChar w:fldCharType="end"/>
                  </w:r>
                </w:p>
              </w:tc>
              <w:tc>
                <w:tcPr>
                  <w:tcW w:w="1417" w:type="dxa"/>
                  <w:vAlign w:val="center"/>
                </w:tcPr>
                <w:p w14:paraId="0DBF4748"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63431F">
                    <w:rPr>
                      <w:rFonts w:ascii="Arial" w:eastAsia="Times New Roman" w:hAnsi="Arial" w:cs="Times New Roman"/>
                      <w:caps/>
                      <w:color w:val="FF0000"/>
                      <w:sz w:val="16"/>
                      <w:szCs w:val="24"/>
                      <w:lang w:val="en-US"/>
                    </w:rPr>
                    <w:fldChar w:fldCharType="end"/>
                  </w:r>
                </w:p>
              </w:tc>
              <w:tc>
                <w:tcPr>
                  <w:tcW w:w="1869" w:type="dxa"/>
                  <w:vAlign w:val="center"/>
                </w:tcPr>
                <w:p w14:paraId="7E1E41BC"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63431F">
                    <w:rPr>
                      <w:rFonts w:ascii="Arial" w:eastAsia="Times New Roman" w:hAnsi="Arial" w:cs="Times New Roman"/>
                      <w:caps/>
                      <w:color w:val="999999"/>
                      <w:sz w:val="16"/>
                      <w:szCs w:val="24"/>
                      <w:lang w:val="en-US"/>
                    </w:rPr>
                    <w:fldChar w:fldCharType="end"/>
                  </w:r>
                </w:p>
              </w:tc>
            </w:tr>
          </w:tbl>
          <w:p w14:paraId="70CB2046"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p>
          <w:p w14:paraId="3BA223DA"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lastRenderedPageBreak/>
              <w:t>Other:</w:t>
            </w:r>
          </w:p>
        </w:tc>
      </w:tr>
      <w:tr w:rsidR="0063431F" w:rsidRPr="0063431F" w14:paraId="1A4F3461" w14:textId="77777777" w:rsidTr="00077F71">
        <w:tblPrEx>
          <w:tblBorders>
            <w:insideV w:val="single" w:sz="4" w:space="0" w:color="D9D9D9"/>
          </w:tblBorders>
        </w:tblPrEx>
        <w:trPr>
          <w:gridAfter w:val="1"/>
          <w:wAfter w:w="138" w:type="dxa"/>
          <w:trHeight w:val="366"/>
        </w:trPr>
        <w:tc>
          <w:tcPr>
            <w:tcW w:w="9356" w:type="dxa"/>
            <w:gridSpan w:val="32"/>
            <w:vAlign w:val="center"/>
          </w:tcPr>
          <w:p w14:paraId="5EB67FBC"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p>
        </w:tc>
      </w:tr>
      <w:tr w:rsidR="0063431F" w:rsidRPr="0063431F" w14:paraId="6CB9BBF4" w14:textId="77777777" w:rsidTr="00077F71">
        <w:tblPrEx>
          <w:tblBorders>
            <w:insideV w:val="single" w:sz="4" w:space="0" w:color="D9D9D9"/>
          </w:tblBorders>
        </w:tblPrEx>
        <w:trPr>
          <w:gridAfter w:val="1"/>
          <w:wAfter w:w="138" w:type="dxa"/>
          <w:trHeight w:val="366"/>
        </w:trPr>
        <w:tc>
          <w:tcPr>
            <w:tcW w:w="9356" w:type="dxa"/>
            <w:gridSpan w:val="32"/>
            <w:vAlign w:val="center"/>
          </w:tcPr>
          <w:p w14:paraId="6B9921FC"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p>
        </w:tc>
      </w:tr>
      <w:tr w:rsidR="0063431F" w:rsidRPr="0063431F" w14:paraId="54A30A91" w14:textId="77777777" w:rsidTr="00077F71">
        <w:tblPrEx>
          <w:tblBorders>
            <w:insideV w:val="single" w:sz="4" w:space="0" w:color="D9D9D9"/>
          </w:tblBorders>
        </w:tblPrEx>
        <w:trPr>
          <w:gridAfter w:val="1"/>
          <w:wAfter w:w="138" w:type="dxa"/>
          <w:trHeight w:val="366"/>
        </w:trPr>
        <w:tc>
          <w:tcPr>
            <w:tcW w:w="9356" w:type="dxa"/>
            <w:gridSpan w:val="32"/>
            <w:vAlign w:val="center"/>
          </w:tcPr>
          <w:p w14:paraId="2C6C5FC6"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Access to site/House</w:t>
            </w:r>
          </w:p>
        </w:tc>
      </w:tr>
      <w:tr w:rsidR="0063431F" w:rsidRPr="0063431F" w14:paraId="61E4CDEC" w14:textId="77777777" w:rsidTr="00077F71">
        <w:tblPrEx>
          <w:tblBorders>
            <w:insideV w:val="single" w:sz="4" w:space="0" w:color="D9D9D9"/>
          </w:tblBorders>
        </w:tblPrEx>
        <w:trPr>
          <w:gridAfter w:val="1"/>
          <w:wAfter w:w="138" w:type="dxa"/>
          <w:trHeight w:val="366"/>
        </w:trPr>
        <w:tc>
          <w:tcPr>
            <w:tcW w:w="9356" w:type="dxa"/>
            <w:gridSpan w:val="32"/>
            <w:vAlign w:val="center"/>
          </w:tcPr>
          <w:p w14:paraId="0DD93C23"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Side entrance has stairs to upstairs</w:t>
            </w:r>
          </w:p>
        </w:tc>
      </w:tr>
      <w:tr w:rsidR="0063431F" w:rsidRPr="0063431F" w14:paraId="6429EB62" w14:textId="77777777" w:rsidTr="00077F71">
        <w:tblPrEx>
          <w:tblBorders>
            <w:insideV w:val="single" w:sz="4" w:space="0" w:color="D9D9D9"/>
          </w:tblBorders>
        </w:tblPrEx>
        <w:trPr>
          <w:gridAfter w:val="1"/>
          <w:wAfter w:w="138" w:type="dxa"/>
          <w:trHeight w:val="366"/>
        </w:trPr>
        <w:tc>
          <w:tcPr>
            <w:tcW w:w="9356" w:type="dxa"/>
            <w:gridSpan w:val="32"/>
            <w:vAlign w:val="center"/>
          </w:tcPr>
          <w:p w14:paraId="21BCD451"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color w:val="FF0000"/>
                <w:szCs w:val="24"/>
                <w:lang w:val="en-US"/>
              </w:rPr>
            </w:pPr>
          </w:p>
        </w:tc>
      </w:tr>
      <w:tr w:rsidR="0063431F" w:rsidRPr="0063431F" w14:paraId="7B29F730" w14:textId="77777777" w:rsidTr="00077F71">
        <w:tblPrEx>
          <w:tblBorders>
            <w:insideV w:val="single" w:sz="4" w:space="0" w:color="D9D9D9"/>
          </w:tblBorders>
        </w:tblPrEx>
        <w:trPr>
          <w:gridAfter w:val="1"/>
          <w:wAfter w:w="138" w:type="dxa"/>
          <w:trHeight w:val="366"/>
        </w:trPr>
        <w:tc>
          <w:tcPr>
            <w:tcW w:w="9356" w:type="dxa"/>
            <w:gridSpan w:val="32"/>
            <w:vAlign w:val="center"/>
          </w:tcPr>
          <w:p w14:paraId="37380524"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099D3ACA" w14:textId="77777777" w:rsidTr="00077F71">
        <w:tblPrEx>
          <w:tblBorders>
            <w:insideV w:val="single" w:sz="4" w:space="0" w:color="D9D9D9"/>
          </w:tblBorders>
        </w:tblPrEx>
        <w:trPr>
          <w:gridAfter w:val="1"/>
          <w:wAfter w:w="138" w:type="dxa"/>
          <w:trHeight w:val="366"/>
        </w:trPr>
        <w:tc>
          <w:tcPr>
            <w:tcW w:w="5020" w:type="dxa"/>
            <w:gridSpan w:val="12"/>
            <w:vAlign w:val="center"/>
          </w:tcPr>
          <w:p w14:paraId="13FCE6B9"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walls to Bathroom</w:t>
            </w:r>
          </w:p>
        </w:tc>
        <w:tc>
          <w:tcPr>
            <w:tcW w:w="2341" w:type="dxa"/>
            <w:gridSpan w:val="12"/>
            <w:vAlign w:val="center"/>
          </w:tcPr>
          <w:p w14:paraId="682C0B77"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stud wall</w:t>
            </w:r>
          </w:p>
        </w:tc>
        <w:tc>
          <w:tcPr>
            <w:tcW w:w="1995" w:type="dxa"/>
            <w:gridSpan w:val="8"/>
            <w:vAlign w:val="center"/>
          </w:tcPr>
          <w:p w14:paraId="7CC0C046"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brick/masonary</w:t>
            </w:r>
          </w:p>
        </w:tc>
      </w:tr>
      <w:tr w:rsidR="0063431F" w:rsidRPr="0063431F" w14:paraId="7A2C2622" w14:textId="77777777" w:rsidTr="00077F71">
        <w:tblPrEx>
          <w:tblBorders>
            <w:insideV w:val="single" w:sz="4" w:space="0" w:color="D9D9D9"/>
          </w:tblBorders>
        </w:tblPrEx>
        <w:trPr>
          <w:gridAfter w:val="1"/>
          <w:wAfter w:w="138" w:type="dxa"/>
          <w:trHeight w:val="366"/>
        </w:trPr>
        <w:tc>
          <w:tcPr>
            <w:tcW w:w="5028" w:type="dxa"/>
            <w:gridSpan w:val="13"/>
            <w:vAlign w:val="center"/>
          </w:tcPr>
          <w:p w14:paraId="6FE50683"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c>
          <w:tcPr>
            <w:tcW w:w="2333" w:type="dxa"/>
            <w:gridSpan w:val="11"/>
            <w:vAlign w:val="center"/>
          </w:tcPr>
          <w:p w14:paraId="4037B318"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63431F">
              <w:rPr>
                <w:rFonts w:ascii="Arial" w:eastAsia="Times New Roman" w:hAnsi="Arial" w:cs="Times New Roman"/>
                <w:caps/>
                <w:color w:val="FF0000"/>
                <w:sz w:val="16"/>
                <w:szCs w:val="24"/>
                <w:lang w:val="en-US"/>
              </w:rPr>
              <w:fldChar w:fldCharType="end"/>
            </w:r>
          </w:p>
        </w:tc>
        <w:tc>
          <w:tcPr>
            <w:tcW w:w="1995" w:type="dxa"/>
            <w:gridSpan w:val="8"/>
            <w:vAlign w:val="center"/>
          </w:tcPr>
          <w:p w14:paraId="33DE81F3"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63431F">
              <w:rPr>
                <w:rFonts w:ascii="Arial" w:eastAsia="Times New Roman" w:hAnsi="Arial" w:cs="Times New Roman"/>
                <w:caps/>
                <w:color w:val="999999"/>
                <w:sz w:val="16"/>
                <w:szCs w:val="24"/>
                <w:lang w:val="en-US"/>
              </w:rPr>
              <w:fldChar w:fldCharType="end"/>
            </w:r>
          </w:p>
        </w:tc>
      </w:tr>
      <w:tr w:rsidR="0063431F" w:rsidRPr="0063431F" w14:paraId="7EBD6A2D" w14:textId="77777777" w:rsidTr="00077F71">
        <w:tblPrEx>
          <w:tblBorders>
            <w:insideV w:val="single" w:sz="4" w:space="0" w:color="D9D9D9"/>
          </w:tblBorders>
        </w:tblPrEx>
        <w:trPr>
          <w:gridAfter w:val="1"/>
          <w:wAfter w:w="138" w:type="dxa"/>
          <w:trHeight w:val="366"/>
        </w:trPr>
        <w:tc>
          <w:tcPr>
            <w:tcW w:w="9356" w:type="dxa"/>
            <w:gridSpan w:val="32"/>
            <w:vAlign w:val="center"/>
          </w:tcPr>
          <w:p w14:paraId="0ABFE4E9"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4847ABB2" w14:textId="77777777" w:rsidTr="00077F71">
        <w:tblPrEx>
          <w:tblBorders>
            <w:insideV w:val="single" w:sz="4" w:space="0" w:color="D9D9D9"/>
          </w:tblBorders>
        </w:tblPrEx>
        <w:trPr>
          <w:gridAfter w:val="1"/>
          <w:wAfter w:w="138" w:type="dxa"/>
          <w:trHeight w:val="366"/>
        </w:trPr>
        <w:tc>
          <w:tcPr>
            <w:tcW w:w="5028" w:type="dxa"/>
            <w:gridSpan w:val="13"/>
            <w:vAlign w:val="center"/>
          </w:tcPr>
          <w:p w14:paraId="439F2EA4"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Flooring</w:t>
            </w:r>
          </w:p>
        </w:tc>
        <w:tc>
          <w:tcPr>
            <w:tcW w:w="1477" w:type="dxa"/>
            <w:gridSpan w:val="7"/>
            <w:vAlign w:val="center"/>
          </w:tcPr>
          <w:p w14:paraId="4CCD31CE"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Concrete</w:t>
            </w:r>
          </w:p>
        </w:tc>
        <w:tc>
          <w:tcPr>
            <w:tcW w:w="1351" w:type="dxa"/>
            <w:gridSpan w:val="7"/>
            <w:vAlign w:val="center"/>
          </w:tcPr>
          <w:p w14:paraId="76FC78B6"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timber</w:t>
            </w:r>
          </w:p>
        </w:tc>
        <w:tc>
          <w:tcPr>
            <w:tcW w:w="1500" w:type="dxa"/>
            <w:gridSpan w:val="5"/>
            <w:vAlign w:val="center"/>
          </w:tcPr>
          <w:p w14:paraId="4EAFC5E4"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other</w:t>
            </w:r>
          </w:p>
        </w:tc>
      </w:tr>
      <w:tr w:rsidR="0063431F" w:rsidRPr="0063431F" w14:paraId="25EF2AFF" w14:textId="77777777" w:rsidTr="00077F71">
        <w:tblPrEx>
          <w:tblBorders>
            <w:insideV w:val="single" w:sz="4" w:space="0" w:color="D9D9D9"/>
          </w:tblBorders>
        </w:tblPrEx>
        <w:trPr>
          <w:gridAfter w:val="1"/>
          <w:wAfter w:w="138" w:type="dxa"/>
          <w:trHeight w:val="366"/>
        </w:trPr>
        <w:tc>
          <w:tcPr>
            <w:tcW w:w="5028" w:type="dxa"/>
            <w:gridSpan w:val="13"/>
            <w:vAlign w:val="center"/>
          </w:tcPr>
          <w:p w14:paraId="0092ACC6"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c>
          <w:tcPr>
            <w:tcW w:w="1477" w:type="dxa"/>
            <w:gridSpan w:val="7"/>
            <w:vAlign w:val="center"/>
          </w:tcPr>
          <w:p w14:paraId="15FAEAFE"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63431F">
              <w:rPr>
                <w:rFonts w:ascii="Arial" w:eastAsia="Times New Roman" w:hAnsi="Arial" w:cs="Times New Roman"/>
                <w:caps/>
                <w:color w:val="FF0000"/>
                <w:sz w:val="16"/>
                <w:szCs w:val="24"/>
                <w:lang w:val="en-US"/>
              </w:rPr>
              <w:fldChar w:fldCharType="end"/>
            </w:r>
          </w:p>
        </w:tc>
        <w:tc>
          <w:tcPr>
            <w:tcW w:w="1351" w:type="dxa"/>
            <w:gridSpan w:val="7"/>
            <w:vAlign w:val="center"/>
          </w:tcPr>
          <w:p w14:paraId="5615DB8E"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63431F">
              <w:rPr>
                <w:rFonts w:ascii="Arial" w:eastAsia="Times New Roman" w:hAnsi="Arial" w:cs="Times New Roman"/>
                <w:caps/>
                <w:color w:val="999999"/>
                <w:sz w:val="16"/>
                <w:szCs w:val="24"/>
                <w:lang w:val="en-US"/>
              </w:rPr>
              <w:fldChar w:fldCharType="end"/>
            </w:r>
          </w:p>
        </w:tc>
        <w:tc>
          <w:tcPr>
            <w:tcW w:w="1500" w:type="dxa"/>
            <w:gridSpan w:val="5"/>
            <w:vAlign w:val="center"/>
          </w:tcPr>
          <w:p w14:paraId="1F94AE4B"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63431F">
              <w:rPr>
                <w:rFonts w:ascii="Arial" w:eastAsia="Times New Roman" w:hAnsi="Arial" w:cs="Times New Roman"/>
                <w:caps/>
                <w:color w:val="999999"/>
                <w:sz w:val="16"/>
                <w:szCs w:val="24"/>
                <w:lang w:val="en-US"/>
              </w:rPr>
              <w:fldChar w:fldCharType="end"/>
            </w:r>
          </w:p>
        </w:tc>
      </w:tr>
      <w:tr w:rsidR="0063431F" w:rsidRPr="0063431F" w14:paraId="3CE51CE5" w14:textId="77777777" w:rsidTr="00077F71">
        <w:tblPrEx>
          <w:tblBorders>
            <w:insideV w:val="single" w:sz="4" w:space="0" w:color="D9D9D9"/>
          </w:tblBorders>
        </w:tblPrEx>
        <w:trPr>
          <w:gridAfter w:val="1"/>
          <w:wAfter w:w="138" w:type="dxa"/>
          <w:trHeight w:val="366"/>
        </w:trPr>
        <w:tc>
          <w:tcPr>
            <w:tcW w:w="9356" w:type="dxa"/>
            <w:gridSpan w:val="32"/>
            <w:vAlign w:val="center"/>
          </w:tcPr>
          <w:p w14:paraId="63513181"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5C1E613F" w14:textId="77777777" w:rsidTr="00077F71">
        <w:tblPrEx>
          <w:tblBorders>
            <w:insideV w:val="single" w:sz="4" w:space="0" w:color="D9D9D9"/>
          </w:tblBorders>
        </w:tblPrEx>
        <w:trPr>
          <w:gridAfter w:val="1"/>
          <w:wAfter w:w="138" w:type="dxa"/>
          <w:trHeight w:val="366"/>
        </w:trPr>
        <w:tc>
          <w:tcPr>
            <w:tcW w:w="4534" w:type="dxa"/>
            <w:gridSpan w:val="8"/>
            <w:vAlign w:val="center"/>
          </w:tcPr>
          <w:p w14:paraId="3C9260C6"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floor coverings</w:t>
            </w:r>
          </w:p>
        </w:tc>
        <w:tc>
          <w:tcPr>
            <w:tcW w:w="1230" w:type="dxa"/>
            <w:gridSpan w:val="6"/>
            <w:vAlign w:val="center"/>
          </w:tcPr>
          <w:p w14:paraId="56974EC4"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timber</w:t>
            </w:r>
          </w:p>
        </w:tc>
        <w:tc>
          <w:tcPr>
            <w:tcW w:w="1109" w:type="dxa"/>
            <w:gridSpan w:val="7"/>
            <w:vAlign w:val="center"/>
          </w:tcPr>
          <w:p w14:paraId="05B58FF2"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tiles</w:t>
            </w:r>
          </w:p>
        </w:tc>
        <w:tc>
          <w:tcPr>
            <w:tcW w:w="1351" w:type="dxa"/>
            <w:gridSpan w:val="7"/>
            <w:vAlign w:val="center"/>
          </w:tcPr>
          <w:p w14:paraId="215FE91E"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vinyl</w:t>
            </w:r>
          </w:p>
        </w:tc>
        <w:tc>
          <w:tcPr>
            <w:tcW w:w="1132" w:type="dxa"/>
            <w:gridSpan w:val="4"/>
            <w:vAlign w:val="center"/>
          </w:tcPr>
          <w:p w14:paraId="777EF232"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other</w:t>
            </w:r>
          </w:p>
        </w:tc>
      </w:tr>
      <w:tr w:rsidR="0063431F" w:rsidRPr="0063431F" w14:paraId="53BA4AC0" w14:textId="77777777" w:rsidTr="00077F71">
        <w:tblPrEx>
          <w:tblBorders>
            <w:insideV w:val="single" w:sz="4" w:space="0" w:color="D9D9D9"/>
          </w:tblBorders>
        </w:tblPrEx>
        <w:trPr>
          <w:gridAfter w:val="1"/>
          <w:wAfter w:w="138" w:type="dxa"/>
          <w:trHeight w:val="366"/>
        </w:trPr>
        <w:tc>
          <w:tcPr>
            <w:tcW w:w="4534" w:type="dxa"/>
            <w:gridSpan w:val="8"/>
            <w:vAlign w:val="center"/>
          </w:tcPr>
          <w:p w14:paraId="14859C1C"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c>
          <w:tcPr>
            <w:tcW w:w="1230" w:type="dxa"/>
            <w:gridSpan w:val="6"/>
            <w:vAlign w:val="center"/>
          </w:tcPr>
          <w:p w14:paraId="64C29910"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63431F">
              <w:rPr>
                <w:rFonts w:ascii="Arial" w:eastAsia="Times New Roman" w:hAnsi="Arial" w:cs="Times New Roman"/>
                <w:caps/>
                <w:color w:val="999999"/>
                <w:sz w:val="16"/>
                <w:szCs w:val="24"/>
                <w:lang w:val="en-US"/>
              </w:rPr>
              <w:fldChar w:fldCharType="end"/>
            </w:r>
          </w:p>
        </w:tc>
        <w:tc>
          <w:tcPr>
            <w:tcW w:w="1109" w:type="dxa"/>
            <w:gridSpan w:val="7"/>
            <w:vAlign w:val="center"/>
          </w:tcPr>
          <w:p w14:paraId="1876F22D"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63431F">
              <w:rPr>
                <w:rFonts w:ascii="Arial" w:eastAsia="Times New Roman" w:hAnsi="Arial" w:cs="Times New Roman"/>
                <w:caps/>
                <w:color w:val="FF0000"/>
                <w:sz w:val="16"/>
                <w:szCs w:val="24"/>
                <w:lang w:val="en-US"/>
              </w:rPr>
              <w:fldChar w:fldCharType="end"/>
            </w:r>
          </w:p>
        </w:tc>
        <w:tc>
          <w:tcPr>
            <w:tcW w:w="1351" w:type="dxa"/>
            <w:gridSpan w:val="7"/>
            <w:vAlign w:val="center"/>
          </w:tcPr>
          <w:p w14:paraId="26356963"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63431F">
              <w:rPr>
                <w:rFonts w:ascii="Arial" w:eastAsia="Times New Roman" w:hAnsi="Arial" w:cs="Times New Roman"/>
                <w:caps/>
                <w:color w:val="999999"/>
                <w:sz w:val="16"/>
                <w:szCs w:val="24"/>
                <w:lang w:val="en-US"/>
              </w:rPr>
              <w:fldChar w:fldCharType="end"/>
            </w:r>
          </w:p>
        </w:tc>
        <w:tc>
          <w:tcPr>
            <w:tcW w:w="1132" w:type="dxa"/>
            <w:gridSpan w:val="4"/>
            <w:vAlign w:val="center"/>
          </w:tcPr>
          <w:p w14:paraId="6A18C7EA"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63431F">
              <w:rPr>
                <w:rFonts w:ascii="Arial" w:eastAsia="Times New Roman" w:hAnsi="Arial" w:cs="Times New Roman"/>
                <w:caps/>
                <w:color w:val="999999"/>
                <w:sz w:val="16"/>
                <w:szCs w:val="24"/>
                <w:lang w:val="en-US"/>
              </w:rPr>
              <w:fldChar w:fldCharType="end"/>
            </w:r>
          </w:p>
        </w:tc>
      </w:tr>
      <w:tr w:rsidR="0063431F" w:rsidRPr="0063431F" w14:paraId="256E70C0" w14:textId="77777777" w:rsidTr="00077F71">
        <w:tblPrEx>
          <w:tblBorders>
            <w:insideV w:val="single" w:sz="4" w:space="0" w:color="D9D9D9"/>
          </w:tblBorders>
        </w:tblPrEx>
        <w:trPr>
          <w:gridAfter w:val="1"/>
          <w:wAfter w:w="138" w:type="dxa"/>
          <w:trHeight w:val="366"/>
        </w:trPr>
        <w:tc>
          <w:tcPr>
            <w:tcW w:w="9356" w:type="dxa"/>
            <w:gridSpan w:val="32"/>
            <w:vAlign w:val="center"/>
          </w:tcPr>
          <w:p w14:paraId="2CD2936C"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1FEF4BCF" w14:textId="77777777" w:rsidTr="00077F71">
        <w:tblPrEx>
          <w:tblBorders>
            <w:insideV w:val="single" w:sz="4" w:space="0" w:color="D9D9D9"/>
          </w:tblBorders>
        </w:tblPrEx>
        <w:trPr>
          <w:gridAfter w:val="1"/>
          <w:wAfter w:w="138" w:type="dxa"/>
          <w:trHeight w:val="366"/>
        </w:trPr>
        <w:tc>
          <w:tcPr>
            <w:tcW w:w="9356" w:type="dxa"/>
            <w:gridSpan w:val="32"/>
            <w:vAlign w:val="center"/>
          </w:tcPr>
          <w:p w14:paraId="18E8396A"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are existing floor coverings to stay?</w:t>
            </w:r>
          </w:p>
        </w:tc>
      </w:tr>
      <w:tr w:rsidR="0063431F" w:rsidRPr="0063431F" w14:paraId="2E1D0588" w14:textId="77777777" w:rsidTr="00077F71">
        <w:tblPrEx>
          <w:tblBorders>
            <w:insideV w:val="single" w:sz="4" w:space="0" w:color="D9D9D9"/>
          </w:tblBorders>
        </w:tblPrEx>
        <w:trPr>
          <w:gridAfter w:val="1"/>
          <w:wAfter w:w="138" w:type="dxa"/>
          <w:trHeight w:val="366"/>
        </w:trPr>
        <w:tc>
          <w:tcPr>
            <w:tcW w:w="9356" w:type="dxa"/>
            <w:gridSpan w:val="32"/>
            <w:vAlign w:val="center"/>
          </w:tcPr>
          <w:p w14:paraId="3A3C15CC"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No. Old tiles will need to be removed</w:t>
            </w:r>
          </w:p>
        </w:tc>
      </w:tr>
      <w:tr w:rsidR="0063431F" w:rsidRPr="0063431F" w14:paraId="40452B7E" w14:textId="77777777" w:rsidTr="00077F71">
        <w:tblPrEx>
          <w:tblBorders>
            <w:insideV w:val="single" w:sz="4" w:space="0" w:color="D9D9D9"/>
          </w:tblBorders>
        </w:tblPrEx>
        <w:trPr>
          <w:gridAfter w:val="1"/>
          <w:wAfter w:w="138" w:type="dxa"/>
          <w:trHeight w:val="366"/>
        </w:trPr>
        <w:tc>
          <w:tcPr>
            <w:tcW w:w="9356" w:type="dxa"/>
            <w:gridSpan w:val="32"/>
            <w:vAlign w:val="center"/>
          </w:tcPr>
          <w:p w14:paraId="2A6A04C1" w14:textId="77777777" w:rsidR="0063431F" w:rsidRPr="0063431F" w:rsidRDefault="0063431F" w:rsidP="0063431F">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63431F">
              <w:rPr>
                <w:rFonts w:ascii="Arial" w:eastAsia="Times New Roman" w:hAnsi="Arial" w:cs="Times New Roman"/>
                <w:b/>
                <w:color w:val="FFFFFF"/>
                <w:sz w:val="22"/>
                <w:lang w:val="en-US"/>
              </w:rPr>
              <w:t>Measurements</w:t>
            </w:r>
          </w:p>
        </w:tc>
      </w:tr>
      <w:tr w:rsidR="0063431F" w:rsidRPr="0063431F" w14:paraId="6461863B" w14:textId="77777777" w:rsidTr="00077F71">
        <w:tblPrEx>
          <w:tblBorders>
            <w:insideV w:val="single" w:sz="4" w:space="0" w:color="D9D9D9"/>
          </w:tblBorders>
        </w:tblPrEx>
        <w:trPr>
          <w:gridAfter w:val="1"/>
          <w:wAfter w:w="138" w:type="dxa"/>
          <w:trHeight w:val="366"/>
        </w:trPr>
        <w:tc>
          <w:tcPr>
            <w:tcW w:w="3920" w:type="dxa"/>
            <w:gridSpan w:val="6"/>
            <w:vAlign w:val="center"/>
          </w:tcPr>
          <w:p w14:paraId="38A25046"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ceiling height</w:t>
            </w:r>
          </w:p>
        </w:tc>
        <w:tc>
          <w:tcPr>
            <w:tcW w:w="5436" w:type="dxa"/>
            <w:gridSpan w:val="26"/>
            <w:vAlign w:val="center"/>
          </w:tcPr>
          <w:p w14:paraId="45EE5C8E"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 xml:space="preserve"> 2410mm</w:t>
            </w:r>
          </w:p>
        </w:tc>
      </w:tr>
      <w:tr w:rsidR="0063431F" w:rsidRPr="0063431F" w14:paraId="72CB1343" w14:textId="77777777" w:rsidTr="00077F71">
        <w:tblPrEx>
          <w:tblBorders>
            <w:insideV w:val="single" w:sz="4" w:space="0" w:color="D9D9D9"/>
          </w:tblBorders>
        </w:tblPrEx>
        <w:trPr>
          <w:gridAfter w:val="1"/>
          <w:wAfter w:w="138" w:type="dxa"/>
          <w:trHeight w:val="366"/>
        </w:trPr>
        <w:tc>
          <w:tcPr>
            <w:tcW w:w="3920" w:type="dxa"/>
            <w:gridSpan w:val="6"/>
            <w:vAlign w:val="center"/>
          </w:tcPr>
          <w:p w14:paraId="0C676CB0"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window height</w:t>
            </w:r>
          </w:p>
        </w:tc>
        <w:tc>
          <w:tcPr>
            <w:tcW w:w="5436" w:type="dxa"/>
            <w:gridSpan w:val="26"/>
            <w:vAlign w:val="center"/>
          </w:tcPr>
          <w:p w14:paraId="76C15AF3"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 xml:space="preserve"> 600mm</w:t>
            </w:r>
          </w:p>
        </w:tc>
      </w:tr>
      <w:tr w:rsidR="0063431F" w:rsidRPr="0063431F" w14:paraId="6A1E3901" w14:textId="77777777" w:rsidTr="00077F71">
        <w:tblPrEx>
          <w:tblBorders>
            <w:insideV w:val="single" w:sz="4" w:space="0" w:color="D9D9D9"/>
          </w:tblBorders>
        </w:tblPrEx>
        <w:trPr>
          <w:gridAfter w:val="1"/>
          <w:wAfter w:w="138" w:type="dxa"/>
          <w:trHeight w:val="366"/>
        </w:trPr>
        <w:tc>
          <w:tcPr>
            <w:tcW w:w="3920" w:type="dxa"/>
            <w:gridSpan w:val="6"/>
            <w:vAlign w:val="center"/>
          </w:tcPr>
          <w:p w14:paraId="73AEDC42"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window sill height</w:t>
            </w:r>
          </w:p>
        </w:tc>
        <w:tc>
          <w:tcPr>
            <w:tcW w:w="5436" w:type="dxa"/>
            <w:gridSpan w:val="26"/>
            <w:vAlign w:val="center"/>
          </w:tcPr>
          <w:p w14:paraId="1644D7F9"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 xml:space="preserve"> 1200mm</w:t>
            </w:r>
          </w:p>
        </w:tc>
      </w:tr>
      <w:tr w:rsidR="0063431F" w:rsidRPr="0063431F" w14:paraId="1FA894D5" w14:textId="77777777" w:rsidTr="00077F71">
        <w:tblPrEx>
          <w:tblBorders>
            <w:insideV w:val="single" w:sz="4" w:space="0" w:color="D9D9D9"/>
          </w:tblBorders>
        </w:tblPrEx>
        <w:trPr>
          <w:gridAfter w:val="1"/>
          <w:wAfter w:w="138" w:type="dxa"/>
          <w:trHeight w:val="366"/>
        </w:trPr>
        <w:tc>
          <w:tcPr>
            <w:tcW w:w="3920" w:type="dxa"/>
            <w:gridSpan w:val="6"/>
            <w:vAlign w:val="center"/>
          </w:tcPr>
          <w:p w14:paraId="247DDB7E"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entrance minimum width</w:t>
            </w:r>
          </w:p>
        </w:tc>
        <w:tc>
          <w:tcPr>
            <w:tcW w:w="5436" w:type="dxa"/>
            <w:gridSpan w:val="26"/>
            <w:vAlign w:val="center"/>
          </w:tcPr>
          <w:p w14:paraId="0B5A3B7B"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 xml:space="preserve"> 790mm</w:t>
            </w:r>
          </w:p>
        </w:tc>
      </w:tr>
      <w:tr w:rsidR="0063431F" w:rsidRPr="0063431F" w14:paraId="58467356" w14:textId="77777777" w:rsidTr="00077F71">
        <w:tblPrEx>
          <w:tblBorders>
            <w:insideV w:val="single" w:sz="4" w:space="0" w:color="D9D9D9"/>
          </w:tblBorders>
        </w:tblPrEx>
        <w:trPr>
          <w:gridAfter w:val="1"/>
          <w:wAfter w:w="138" w:type="dxa"/>
          <w:trHeight w:val="366"/>
        </w:trPr>
        <w:tc>
          <w:tcPr>
            <w:tcW w:w="3920" w:type="dxa"/>
            <w:gridSpan w:val="6"/>
            <w:vAlign w:val="center"/>
          </w:tcPr>
          <w:p w14:paraId="21627D3B"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existing bench height</w:t>
            </w:r>
          </w:p>
        </w:tc>
        <w:tc>
          <w:tcPr>
            <w:tcW w:w="5436" w:type="dxa"/>
            <w:gridSpan w:val="26"/>
            <w:vAlign w:val="center"/>
          </w:tcPr>
          <w:p w14:paraId="5A6B0FB5"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 xml:space="preserve"> 850mm</w:t>
            </w:r>
          </w:p>
        </w:tc>
      </w:tr>
      <w:tr w:rsidR="0063431F" w:rsidRPr="0063431F" w14:paraId="5E804CD1" w14:textId="77777777" w:rsidTr="00077F71">
        <w:tblPrEx>
          <w:tblBorders>
            <w:insideV w:val="single" w:sz="4" w:space="0" w:color="D9D9D9"/>
          </w:tblBorders>
        </w:tblPrEx>
        <w:trPr>
          <w:gridAfter w:val="1"/>
          <w:wAfter w:w="138" w:type="dxa"/>
          <w:trHeight w:val="366"/>
        </w:trPr>
        <w:tc>
          <w:tcPr>
            <w:tcW w:w="3920" w:type="dxa"/>
            <w:gridSpan w:val="6"/>
            <w:vAlign w:val="center"/>
          </w:tcPr>
          <w:p w14:paraId="21C38941"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other</w:t>
            </w:r>
          </w:p>
        </w:tc>
        <w:tc>
          <w:tcPr>
            <w:tcW w:w="5436" w:type="dxa"/>
            <w:gridSpan w:val="26"/>
            <w:vAlign w:val="center"/>
          </w:tcPr>
          <w:p w14:paraId="65754260"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p>
        </w:tc>
      </w:tr>
      <w:tr w:rsidR="0063431F" w:rsidRPr="0063431F" w14:paraId="2991A34E" w14:textId="77777777" w:rsidTr="00077F71">
        <w:tblPrEx>
          <w:tblBorders>
            <w:insideV w:val="single" w:sz="4" w:space="0" w:color="D9D9D9"/>
          </w:tblBorders>
        </w:tblPrEx>
        <w:trPr>
          <w:gridAfter w:val="1"/>
          <w:wAfter w:w="138" w:type="dxa"/>
          <w:trHeight w:val="366"/>
        </w:trPr>
        <w:tc>
          <w:tcPr>
            <w:tcW w:w="9356" w:type="dxa"/>
            <w:gridSpan w:val="32"/>
            <w:vAlign w:val="center"/>
          </w:tcPr>
          <w:p w14:paraId="7B0FD5FF"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p>
        </w:tc>
      </w:tr>
      <w:tr w:rsidR="0063431F" w:rsidRPr="0063431F" w14:paraId="5ABCC8F4" w14:textId="77777777" w:rsidTr="00077F71">
        <w:tblPrEx>
          <w:tblBorders>
            <w:insideV w:val="single" w:sz="4" w:space="0" w:color="D9D9D9"/>
          </w:tblBorders>
        </w:tblPrEx>
        <w:trPr>
          <w:gridAfter w:val="1"/>
          <w:wAfter w:w="138" w:type="dxa"/>
          <w:trHeight w:val="366"/>
        </w:trPr>
        <w:tc>
          <w:tcPr>
            <w:tcW w:w="9356" w:type="dxa"/>
            <w:gridSpan w:val="32"/>
            <w:vAlign w:val="center"/>
          </w:tcPr>
          <w:p w14:paraId="5332B0FD"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Cs w:val="24"/>
                <w:lang w:val="en-US"/>
              </w:rPr>
              <w:t>Installation Requirements</w:t>
            </w:r>
          </w:p>
        </w:tc>
      </w:tr>
      <w:tr w:rsidR="0063431F" w:rsidRPr="0063431F" w14:paraId="54E767BB" w14:textId="77777777" w:rsidTr="00077F71">
        <w:tblPrEx>
          <w:tblBorders>
            <w:insideV w:val="single" w:sz="4" w:space="0" w:color="D9D9D9"/>
          </w:tblBorders>
        </w:tblPrEx>
        <w:trPr>
          <w:gridAfter w:val="1"/>
          <w:wAfter w:w="138" w:type="dxa"/>
          <w:trHeight w:val="366"/>
        </w:trPr>
        <w:tc>
          <w:tcPr>
            <w:tcW w:w="3920" w:type="dxa"/>
            <w:gridSpan w:val="6"/>
            <w:vAlign w:val="center"/>
          </w:tcPr>
          <w:p w14:paraId="177619D3"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Remove existing Bathroom</w:t>
            </w:r>
          </w:p>
        </w:tc>
        <w:tc>
          <w:tcPr>
            <w:tcW w:w="5436" w:type="dxa"/>
            <w:gridSpan w:val="26"/>
            <w:vAlign w:val="center"/>
          </w:tcPr>
          <w:p w14:paraId="28C97DAF"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 xml:space="preserve">  yes   </w:t>
            </w:r>
            <w:r w:rsidRPr="0063431F">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63431F">
              <w:rPr>
                <w:rFonts w:ascii="Arial" w:eastAsia="Times New Roman" w:hAnsi="Arial" w:cs="Times New Roman"/>
                <w:caps/>
                <w:color w:val="FF0000"/>
                <w:sz w:val="16"/>
                <w:szCs w:val="24"/>
                <w:lang w:val="en-US"/>
              </w:rPr>
              <w:fldChar w:fldCharType="end"/>
            </w:r>
            <w:r w:rsidRPr="0063431F">
              <w:rPr>
                <w:rFonts w:ascii="Arial" w:eastAsia="Times New Roman" w:hAnsi="Arial" w:cs="Times New Roman"/>
                <w:caps/>
                <w:color w:val="999999"/>
                <w:sz w:val="16"/>
                <w:szCs w:val="24"/>
                <w:lang w:val="en-US"/>
              </w:rPr>
              <w:t xml:space="preserve">                          </w:t>
            </w:r>
            <w:r w:rsidRPr="0063431F">
              <w:rPr>
                <w:rFonts w:ascii="Arial" w:eastAsia="Times New Roman" w:hAnsi="Arial" w:cs="Times New Roman"/>
                <w:caps/>
                <w:sz w:val="16"/>
                <w:szCs w:val="24"/>
                <w:lang w:val="en-US"/>
              </w:rPr>
              <w:t>no</w:t>
            </w:r>
            <w:r w:rsidRPr="0063431F">
              <w:rPr>
                <w:rFonts w:ascii="Arial" w:eastAsia="Times New Roman" w:hAnsi="Arial" w:cs="Times New Roman"/>
                <w:caps/>
                <w:color w:val="999999"/>
                <w:sz w:val="16"/>
                <w:szCs w:val="24"/>
                <w:lang w:val="en-US"/>
              </w:rPr>
              <w:t xml:space="preserve">   </w:t>
            </w:r>
            <w:r w:rsidRPr="0063431F">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63431F">
              <w:rPr>
                <w:rFonts w:ascii="Arial" w:eastAsia="Times New Roman" w:hAnsi="Arial" w:cs="Times New Roman"/>
                <w:caps/>
                <w:color w:val="999999"/>
                <w:sz w:val="16"/>
                <w:szCs w:val="24"/>
                <w:lang w:val="en-US"/>
              </w:rPr>
              <w:fldChar w:fldCharType="end"/>
            </w:r>
          </w:p>
        </w:tc>
      </w:tr>
      <w:tr w:rsidR="0063431F" w:rsidRPr="0063431F" w14:paraId="4CFD01B5" w14:textId="77777777" w:rsidTr="00077F71">
        <w:tblPrEx>
          <w:tblBorders>
            <w:insideV w:val="single" w:sz="4" w:space="0" w:color="D9D9D9"/>
          </w:tblBorders>
        </w:tblPrEx>
        <w:trPr>
          <w:gridAfter w:val="1"/>
          <w:wAfter w:w="138" w:type="dxa"/>
          <w:trHeight w:val="366"/>
        </w:trPr>
        <w:tc>
          <w:tcPr>
            <w:tcW w:w="3920" w:type="dxa"/>
            <w:gridSpan w:val="6"/>
            <w:vAlign w:val="center"/>
          </w:tcPr>
          <w:p w14:paraId="4C8363E0"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remove existing flooring</w:t>
            </w:r>
          </w:p>
        </w:tc>
        <w:tc>
          <w:tcPr>
            <w:tcW w:w="5436" w:type="dxa"/>
            <w:gridSpan w:val="26"/>
            <w:vAlign w:val="center"/>
          </w:tcPr>
          <w:p w14:paraId="679B5446"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 xml:space="preserve">  yes   </w:t>
            </w:r>
            <w:r w:rsidRPr="0063431F">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63431F">
              <w:rPr>
                <w:rFonts w:ascii="Arial" w:eastAsia="Times New Roman" w:hAnsi="Arial" w:cs="Times New Roman"/>
                <w:caps/>
                <w:color w:val="FF0000"/>
                <w:sz w:val="16"/>
                <w:szCs w:val="24"/>
                <w:lang w:val="en-US"/>
              </w:rPr>
              <w:fldChar w:fldCharType="end"/>
            </w:r>
            <w:r w:rsidRPr="0063431F">
              <w:rPr>
                <w:rFonts w:ascii="Arial" w:eastAsia="Times New Roman" w:hAnsi="Arial" w:cs="Times New Roman"/>
                <w:caps/>
                <w:color w:val="999999"/>
                <w:sz w:val="16"/>
                <w:szCs w:val="24"/>
                <w:lang w:val="en-US"/>
              </w:rPr>
              <w:t xml:space="preserve">                          </w:t>
            </w:r>
            <w:r w:rsidRPr="0063431F">
              <w:rPr>
                <w:rFonts w:ascii="Arial" w:eastAsia="Times New Roman" w:hAnsi="Arial" w:cs="Times New Roman"/>
                <w:caps/>
                <w:sz w:val="16"/>
                <w:szCs w:val="24"/>
                <w:lang w:val="en-US"/>
              </w:rPr>
              <w:t>no</w:t>
            </w:r>
            <w:r w:rsidRPr="0063431F">
              <w:rPr>
                <w:rFonts w:ascii="Arial" w:eastAsia="Times New Roman" w:hAnsi="Arial" w:cs="Times New Roman"/>
                <w:caps/>
                <w:color w:val="999999"/>
                <w:sz w:val="16"/>
                <w:szCs w:val="24"/>
                <w:lang w:val="en-US"/>
              </w:rPr>
              <w:t xml:space="preserve">   </w:t>
            </w:r>
            <w:r w:rsidRPr="0063431F">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63431F">
              <w:rPr>
                <w:rFonts w:ascii="Arial" w:eastAsia="Times New Roman" w:hAnsi="Arial" w:cs="Times New Roman"/>
                <w:caps/>
                <w:color w:val="999999"/>
                <w:sz w:val="16"/>
                <w:szCs w:val="24"/>
                <w:lang w:val="en-US"/>
              </w:rPr>
              <w:fldChar w:fldCharType="end"/>
            </w:r>
          </w:p>
        </w:tc>
      </w:tr>
      <w:tr w:rsidR="0063431F" w:rsidRPr="0063431F" w14:paraId="2E1A9139" w14:textId="77777777" w:rsidTr="00077F71">
        <w:tblPrEx>
          <w:tblBorders>
            <w:insideV w:val="single" w:sz="4" w:space="0" w:color="D9D9D9"/>
          </w:tblBorders>
        </w:tblPrEx>
        <w:trPr>
          <w:gridAfter w:val="1"/>
          <w:wAfter w:w="138" w:type="dxa"/>
          <w:trHeight w:val="366"/>
        </w:trPr>
        <w:tc>
          <w:tcPr>
            <w:tcW w:w="3307" w:type="dxa"/>
            <w:gridSpan w:val="4"/>
            <w:vAlign w:val="center"/>
          </w:tcPr>
          <w:p w14:paraId="21375565"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trades</w:t>
            </w:r>
          </w:p>
        </w:tc>
        <w:tc>
          <w:tcPr>
            <w:tcW w:w="1474" w:type="dxa"/>
            <w:gridSpan w:val="6"/>
            <w:vAlign w:val="center"/>
          </w:tcPr>
          <w:p w14:paraId="62D3D8F5"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plumber</w:t>
            </w:r>
          </w:p>
        </w:tc>
        <w:tc>
          <w:tcPr>
            <w:tcW w:w="1477" w:type="dxa"/>
            <w:gridSpan w:val="7"/>
            <w:vAlign w:val="center"/>
          </w:tcPr>
          <w:p w14:paraId="743723F7"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electrician</w:t>
            </w:r>
          </w:p>
        </w:tc>
        <w:tc>
          <w:tcPr>
            <w:tcW w:w="1476" w:type="dxa"/>
            <w:gridSpan w:val="9"/>
            <w:vAlign w:val="center"/>
          </w:tcPr>
          <w:p w14:paraId="026BA954"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tiler</w:t>
            </w:r>
          </w:p>
        </w:tc>
        <w:tc>
          <w:tcPr>
            <w:tcW w:w="1622" w:type="dxa"/>
            <w:gridSpan w:val="6"/>
            <w:vAlign w:val="center"/>
          </w:tcPr>
          <w:p w14:paraId="774BB2E2"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other</w:t>
            </w:r>
          </w:p>
        </w:tc>
      </w:tr>
      <w:tr w:rsidR="0063431F" w:rsidRPr="0063431F" w14:paraId="055D8981" w14:textId="77777777" w:rsidTr="00077F71">
        <w:tblPrEx>
          <w:tblBorders>
            <w:insideV w:val="single" w:sz="4" w:space="0" w:color="D9D9D9"/>
          </w:tblBorders>
        </w:tblPrEx>
        <w:trPr>
          <w:gridAfter w:val="1"/>
          <w:wAfter w:w="138" w:type="dxa"/>
          <w:trHeight w:val="366"/>
        </w:trPr>
        <w:tc>
          <w:tcPr>
            <w:tcW w:w="3307" w:type="dxa"/>
            <w:gridSpan w:val="4"/>
            <w:vAlign w:val="center"/>
          </w:tcPr>
          <w:p w14:paraId="4C4211B2"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c>
          <w:tcPr>
            <w:tcW w:w="1474" w:type="dxa"/>
            <w:gridSpan w:val="6"/>
            <w:vAlign w:val="center"/>
          </w:tcPr>
          <w:p w14:paraId="1DADB946"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63431F">
              <w:rPr>
                <w:rFonts w:ascii="Arial" w:eastAsia="Times New Roman" w:hAnsi="Arial" w:cs="Times New Roman"/>
                <w:caps/>
                <w:color w:val="FF0000"/>
                <w:sz w:val="16"/>
                <w:szCs w:val="24"/>
                <w:lang w:val="en-US"/>
              </w:rPr>
              <w:fldChar w:fldCharType="end"/>
            </w:r>
          </w:p>
        </w:tc>
        <w:tc>
          <w:tcPr>
            <w:tcW w:w="1477" w:type="dxa"/>
            <w:gridSpan w:val="7"/>
            <w:vAlign w:val="center"/>
          </w:tcPr>
          <w:p w14:paraId="2CA98394"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63431F">
              <w:rPr>
                <w:rFonts w:ascii="Arial" w:eastAsia="Times New Roman" w:hAnsi="Arial" w:cs="Times New Roman"/>
                <w:caps/>
                <w:color w:val="FF0000"/>
                <w:sz w:val="16"/>
                <w:szCs w:val="24"/>
                <w:lang w:val="en-US"/>
              </w:rPr>
              <w:fldChar w:fldCharType="end"/>
            </w:r>
          </w:p>
        </w:tc>
        <w:tc>
          <w:tcPr>
            <w:tcW w:w="1476" w:type="dxa"/>
            <w:gridSpan w:val="9"/>
            <w:vAlign w:val="center"/>
          </w:tcPr>
          <w:p w14:paraId="7E2993BD"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63431F">
              <w:rPr>
                <w:rFonts w:ascii="Arial" w:eastAsia="Times New Roman" w:hAnsi="Arial" w:cs="Times New Roman"/>
                <w:caps/>
                <w:color w:val="FF0000"/>
                <w:sz w:val="16"/>
                <w:szCs w:val="24"/>
                <w:lang w:val="en-US"/>
              </w:rPr>
              <w:fldChar w:fldCharType="end"/>
            </w:r>
          </w:p>
        </w:tc>
        <w:tc>
          <w:tcPr>
            <w:tcW w:w="1622" w:type="dxa"/>
            <w:gridSpan w:val="6"/>
            <w:vAlign w:val="center"/>
          </w:tcPr>
          <w:p w14:paraId="1C15A4BC"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63431F">
              <w:rPr>
                <w:rFonts w:ascii="Arial" w:eastAsia="Times New Roman" w:hAnsi="Arial" w:cs="Times New Roman"/>
                <w:caps/>
                <w:color w:val="FF0000"/>
                <w:sz w:val="16"/>
                <w:szCs w:val="24"/>
                <w:lang w:val="en-US"/>
              </w:rPr>
              <w:fldChar w:fldCharType="end"/>
            </w:r>
          </w:p>
        </w:tc>
      </w:tr>
      <w:tr w:rsidR="0063431F" w:rsidRPr="0063431F" w14:paraId="352B95A1" w14:textId="77777777" w:rsidTr="00077F71">
        <w:tblPrEx>
          <w:tblBorders>
            <w:insideV w:val="single" w:sz="4" w:space="0" w:color="D9D9D9"/>
          </w:tblBorders>
        </w:tblPrEx>
        <w:trPr>
          <w:gridAfter w:val="1"/>
          <w:wAfter w:w="138" w:type="dxa"/>
          <w:trHeight w:val="366"/>
        </w:trPr>
        <w:tc>
          <w:tcPr>
            <w:tcW w:w="9356" w:type="dxa"/>
            <w:gridSpan w:val="32"/>
            <w:vAlign w:val="center"/>
          </w:tcPr>
          <w:p w14:paraId="7070DF18"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Cabinetmaker, Carpenter, Roofing plumber</w:t>
            </w:r>
          </w:p>
        </w:tc>
      </w:tr>
      <w:tr w:rsidR="0063431F" w:rsidRPr="0063431F" w14:paraId="092B563B" w14:textId="77777777" w:rsidTr="00077F71">
        <w:tblPrEx>
          <w:tblBorders>
            <w:insideV w:val="single" w:sz="4" w:space="0" w:color="D9D9D9"/>
          </w:tblBorders>
        </w:tblPrEx>
        <w:trPr>
          <w:gridAfter w:val="1"/>
          <w:wAfter w:w="138" w:type="dxa"/>
          <w:trHeight w:val="366"/>
        </w:trPr>
        <w:tc>
          <w:tcPr>
            <w:tcW w:w="9356" w:type="dxa"/>
            <w:gridSpan w:val="32"/>
            <w:vAlign w:val="center"/>
          </w:tcPr>
          <w:p w14:paraId="64180958"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7EB03393" w14:textId="77777777" w:rsidTr="00077F71">
        <w:tblPrEx>
          <w:tblBorders>
            <w:insideV w:val="single" w:sz="4" w:space="0" w:color="D9D9D9"/>
          </w:tblBorders>
        </w:tblPrEx>
        <w:trPr>
          <w:gridAfter w:val="1"/>
          <w:wAfter w:w="138" w:type="dxa"/>
          <w:trHeight w:val="366"/>
        </w:trPr>
        <w:tc>
          <w:tcPr>
            <w:tcW w:w="9356" w:type="dxa"/>
            <w:gridSpan w:val="32"/>
            <w:vAlign w:val="center"/>
          </w:tcPr>
          <w:p w14:paraId="5E97C011"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42F8384D" w14:textId="77777777" w:rsidTr="00077F71">
        <w:tblPrEx>
          <w:tblBorders>
            <w:insideV w:val="single" w:sz="4" w:space="0" w:color="D9D9D9"/>
          </w:tblBorders>
        </w:tblPrEx>
        <w:trPr>
          <w:gridAfter w:val="1"/>
          <w:wAfter w:w="138" w:type="dxa"/>
          <w:trHeight w:val="366"/>
        </w:trPr>
        <w:tc>
          <w:tcPr>
            <w:tcW w:w="9356" w:type="dxa"/>
            <w:gridSpan w:val="32"/>
            <w:vAlign w:val="center"/>
          </w:tcPr>
          <w:p w14:paraId="48B781B7"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2DEDA3A5" w14:textId="77777777" w:rsidTr="00077F71">
        <w:tblPrEx>
          <w:tblBorders>
            <w:insideV w:val="single" w:sz="4" w:space="0" w:color="D9D9D9"/>
          </w:tblBorders>
        </w:tblPrEx>
        <w:trPr>
          <w:gridAfter w:val="1"/>
          <w:wAfter w:w="138" w:type="dxa"/>
          <w:trHeight w:val="366"/>
        </w:trPr>
        <w:tc>
          <w:tcPr>
            <w:tcW w:w="9356" w:type="dxa"/>
            <w:gridSpan w:val="32"/>
            <w:vAlign w:val="center"/>
          </w:tcPr>
          <w:p w14:paraId="4794AE40"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lastRenderedPageBreak/>
              <w:t>will there be any structual changes:</w:t>
            </w:r>
          </w:p>
        </w:tc>
      </w:tr>
      <w:tr w:rsidR="0063431F" w:rsidRPr="0063431F" w14:paraId="264AB1F7" w14:textId="77777777" w:rsidTr="00077F71">
        <w:tblPrEx>
          <w:tblBorders>
            <w:insideV w:val="single" w:sz="4" w:space="0" w:color="D9D9D9"/>
          </w:tblBorders>
        </w:tblPrEx>
        <w:trPr>
          <w:gridAfter w:val="1"/>
          <w:wAfter w:w="138" w:type="dxa"/>
          <w:trHeight w:val="366"/>
        </w:trPr>
        <w:tc>
          <w:tcPr>
            <w:tcW w:w="9356" w:type="dxa"/>
            <w:gridSpan w:val="32"/>
            <w:vAlign w:val="center"/>
          </w:tcPr>
          <w:p w14:paraId="10ABB4FB" w14:textId="531107EA" w:rsidR="0063431F" w:rsidRPr="0063431F" w:rsidRDefault="0063431F" w:rsidP="00C56106">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 xml:space="preserve">Framing will be removed for the new skylight so some bracing and new framework will </w:t>
            </w:r>
          </w:p>
        </w:tc>
      </w:tr>
      <w:tr w:rsidR="0063431F" w:rsidRPr="0063431F" w14:paraId="230D4681" w14:textId="77777777" w:rsidTr="00077F71">
        <w:tblPrEx>
          <w:tblBorders>
            <w:insideV w:val="single" w:sz="4" w:space="0" w:color="D9D9D9"/>
          </w:tblBorders>
        </w:tblPrEx>
        <w:trPr>
          <w:gridAfter w:val="1"/>
          <w:wAfter w:w="138" w:type="dxa"/>
          <w:trHeight w:val="366"/>
        </w:trPr>
        <w:tc>
          <w:tcPr>
            <w:tcW w:w="9356" w:type="dxa"/>
            <w:gridSpan w:val="32"/>
            <w:vAlign w:val="center"/>
          </w:tcPr>
          <w:p w14:paraId="1A9A0DBA" w14:textId="696D09BF" w:rsidR="0063431F" w:rsidRPr="0063431F" w:rsidRDefault="00C56106" w:rsidP="0063431F">
            <w:pPr>
              <w:tabs>
                <w:tab w:val="clear" w:pos="284"/>
              </w:tabs>
              <w:spacing w:before="40" w:after="0" w:line="240" w:lineRule="auto"/>
              <w:rPr>
                <w:rFonts w:ascii="Arial" w:eastAsia="Times New Roman" w:hAnsi="Arial" w:cs="Times New Roman"/>
                <w:color w:val="FF0000"/>
                <w:szCs w:val="24"/>
                <w:lang w:val="en-US"/>
              </w:rPr>
            </w:pPr>
            <w:r>
              <w:rPr>
                <w:rFonts w:ascii="Arial" w:eastAsia="Times New Roman" w:hAnsi="Arial" w:cs="Times New Roman"/>
                <w:color w:val="FF0000"/>
                <w:szCs w:val="24"/>
                <w:lang w:val="en-US"/>
              </w:rPr>
              <w:t xml:space="preserve"> </w:t>
            </w:r>
            <w:r w:rsidRPr="0063431F">
              <w:rPr>
                <w:rFonts w:ascii="Arial" w:eastAsia="Times New Roman" w:hAnsi="Arial" w:cs="Times New Roman"/>
                <w:color w:val="FF0000"/>
                <w:szCs w:val="24"/>
                <w:lang w:val="en-US"/>
              </w:rPr>
              <w:t>need to be</w:t>
            </w:r>
            <w:r>
              <w:rPr>
                <w:rFonts w:ascii="Arial" w:eastAsia="Times New Roman" w:hAnsi="Arial" w:cs="Times New Roman"/>
                <w:color w:val="FF0000"/>
                <w:szCs w:val="24"/>
                <w:lang w:val="en-US"/>
              </w:rPr>
              <w:t xml:space="preserve"> </w:t>
            </w:r>
            <w:r w:rsidR="0063431F" w:rsidRPr="0063431F">
              <w:rPr>
                <w:rFonts w:ascii="Arial" w:eastAsia="Times New Roman" w:hAnsi="Arial" w:cs="Times New Roman"/>
                <w:color w:val="FF0000"/>
                <w:szCs w:val="24"/>
                <w:lang w:val="en-US"/>
              </w:rPr>
              <w:t>Installed.</w:t>
            </w:r>
          </w:p>
        </w:tc>
      </w:tr>
      <w:tr w:rsidR="0063431F" w:rsidRPr="0063431F" w14:paraId="45038263" w14:textId="77777777" w:rsidTr="00077F71">
        <w:tblPrEx>
          <w:tblBorders>
            <w:insideV w:val="single" w:sz="4" w:space="0" w:color="D9D9D9"/>
          </w:tblBorders>
        </w:tblPrEx>
        <w:trPr>
          <w:gridAfter w:val="1"/>
          <w:wAfter w:w="138" w:type="dxa"/>
          <w:trHeight w:val="366"/>
        </w:trPr>
        <w:tc>
          <w:tcPr>
            <w:tcW w:w="9356" w:type="dxa"/>
            <w:gridSpan w:val="32"/>
            <w:vAlign w:val="center"/>
          </w:tcPr>
          <w:p w14:paraId="4F56839A"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13F72215" w14:textId="77777777" w:rsidTr="00077F71">
        <w:tblPrEx>
          <w:tblBorders>
            <w:insideV w:val="single" w:sz="4" w:space="0" w:color="D9D9D9"/>
          </w:tblBorders>
        </w:tblPrEx>
        <w:trPr>
          <w:gridAfter w:val="1"/>
          <w:wAfter w:w="138" w:type="dxa"/>
          <w:trHeight w:val="366"/>
        </w:trPr>
        <w:tc>
          <w:tcPr>
            <w:tcW w:w="2333" w:type="dxa"/>
            <w:gridSpan w:val="3"/>
            <w:vAlign w:val="center"/>
          </w:tcPr>
          <w:p w14:paraId="32ADE8D5"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walls</w:t>
            </w:r>
          </w:p>
        </w:tc>
        <w:tc>
          <w:tcPr>
            <w:tcW w:w="2335" w:type="dxa"/>
            <w:gridSpan w:val="6"/>
            <w:vAlign w:val="center"/>
          </w:tcPr>
          <w:p w14:paraId="54C9F730"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ceilings</w:t>
            </w:r>
          </w:p>
        </w:tc>
        <w:tc>
          <w:tcPr>
            <w:tcW w:w="2344" w:type="dxa"/>
            <w:gridSpan w:val="13"/>
            <w:vAlign w:val="center"/>
          </w:tcPr>
          <w:p w14:paraId="631CD509"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windows</w:t>
            </w:r>
          </w:p>
        </w:tc>
        <w:tc>
          <w:tcPr>
            <w:tcW w:w="2344" w:type="dxa"/>
            <w:gridSpan w:val="10"/>
            <w:vAlign w:val="center"/>
          </w:tcPr>
          <w:p w14:paraId="6425A9FC"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skylights</w:t>
            </w:r>
          </w:p>
        </w:tc>
      </w:tr>
      <w:tr w:rsidR="0063431F" w:rsidRPr="0063431F" w14:paraId="220C6C15" w14:textId="77777777" w:rsidTr="00077F71">
        <w:tblPrEx>
          <w:tblBorders>
            <w:insideV w:val="single" w:sz="4" w:space="0" w:color="D9D9D9"/>
          </w:tblBorders>
        </w:tblPrEx>
        <w:trPr>
          <w:gridAfter w:val="1"/>
          <w:wAfter w:w="138" w:type="dxa"/>
          <w:trHeight w:val="366"/>
        </w:trPr>
        <w:tc>
          <w:tcPr>
            <w:tcW w:w="2333" w:type="dxa"/>
            <w:gridSpan w:val="3"/>
            <w:vAlign w:val="center"/>
          </w:tcPr>
          <w:p w14:paraId="0AE34AEF"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63431F">
              <w:rPr>
                <w:rFonts w:ascii="Arial" w:eastAsia="Times New Roman" w:hAnsi="Arial" w:cs="Times New Roman"/>
                <w:caps/>
                <w:color w:val="999999"/>
                <w:sz w:val="16"/>
                <w:szCs w:val="24"/>
                <w:lang w:val="en-US"/>
              </w:rPr>
              <w:fldChar w:fldCharType="end"/>
            </w:r>
          </w:p>
        </w:tc>
        <w:tc>
          <w:tcPr>
            <w:tcW w:w="2335" w:type="dxa"/>
            <w:gridSpan w:val="6"/>
            <w:vAlign w:val="center"/>
          </w:tcPr>
          <w:p w14:paraId="4CBE7B5B"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63431F">
              <w:rPr>
                <w:rFonts w:ascii="Arial" w:eastAsia="Times New Roman" w:hAnsi="Arial" w:cs="Times New Roman"/>
                <w:caps/>
                <w:color w:val="FF0000"/>
                <w:sz w:val="16"/>
                <w:szCs w:val="24"/>
                <w:lang w:val="en-US"/>
              </w:rPr>
              <w:fldChar w:fldCharType="end"/>
            </w:r>
          </w:p>
        </w:tc>
        <w:tc>
          <w:tcPr>
            <w:tcW w:w="2344" w:type="dxa"/>
            <w:gridSpan w:val="13"/>
            <w:vAlign w:val="center"/>
          </w:tcPr>
          <w:p w14:paraId="428F254E"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63431F">
              <w:rPr>
                <w:rFonts w:ascii="Arial" w:eastAsia="Times New Roman" w:hAnsi="Arial" w:cs="Times New Roman"/>
                <w:caps/>
                <w:color w:val="999999"/>
                <w:sz w:val="16"/>
                <w:szCs w:val="24"/>
                <w:lang w:val="en-US"/>
              </w:rPr>
              <w:fldChar w:fldCharType="end"/>
            </w:r>
          </w:p>
        </w:tc>
        <w:tc>
          <w:tcPr>
            <w:tcW w:w="2344" w:type="dxa"/>
            <w:gridSpan w:val="10"/>
            <w:vAlign w:val="center"/>
          </w:tcPr>
          <w:p w14:paraId="0896F39C"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63431F">
              <w:rPr>
                <w:rFonts w:ascii="Arial" w:eastAsia="Times New Roman" w:hAnsi="Arial" w:cs="Times New Roman"/>
                <w:caps/>
                <w:color w:val="FF0000"/>
                <w:sz w:val="16"/>
                <w:szCs w:val="24"/>
                <w:lang w:val="en-US"/>
              </w:rPr>
              <w:instrText xml:space="preserve"> FORMCHECKBOX </w:instrText>
            </w:r>
            <w:r w:rsidR="00174CD4">
              <w:rPr>
                <w:rFonts w:ascii="Arial" w:eastAsia="Times New Roman" w:hAnsi="Arial" w:cs="Times New Roman"/>
                <w:caps/>
                <w:color w:val="FF0000"/>
                <w:sz w:val="16"/>
                <w:szCs w:val="24"/>
                <w:lang w:val="en-US"/>
              </w:rPr>
            </w:r>
            <w:r w:rsidR="00174CD4">
              <w:rPr>
                <w:rFonts w:ascii="Arial" w:eastAsia="Times New Roman" w:hAnsi="Arial" w:cs="Times New Roman"/>
                <w:caps/>
                <w:color w:val="FF0000"/>
                <w:sz w:val="16"/>
                <w:szCs w:val="24"/>
                <w:lang w:val="en-US"/>
              </w:rPr>
              <w:fldChar w:fldCharType="separate"/>
            </w:r>
            <w:r w:rsidRPr="0063431F">
              <w:rPr>
                <w:rFonts w:ascii="Arial" w:eastAsia="Times New Roman" w:hAnsi="Arial" w:cs="Times New Roman"/>
                <w:caps/>
                <w:color w:val="FF0000"/>
                <w:sz w:val="16"/>
                <w:szCs w:val="24"/>
                <w:lang w:val="en-US"/>
              </w:rPr>
              <w:fldChar w:fldCharType="end"/>
            </w:r>
          </w:p>
        </w:tc>
      </w:tr>
      <w:tr w:rsidR="0063431F" w:rsidRPr="0063431F" w14:paraId="4A56A700" w14:textId="77777777" w:rsidTr="00077F71">
        <w:tblPrEx>
          <w:tblBorders>
            <w:insideV w:val="single" w:sz="4" w:space="0" w:color="D9D9D9"/>
          </w:tblBorders>
        </w:tblPrEx>
        <w:trPr>
          <w:gridAfter w:val="1"/>
          <w:wAfter w:w="138" w:type="dxa"/>
          <w:trHeight w:val="366"/>
        </w:trPr>
        <w:tc>
          <w:tcPr>
            <w:tcW w:w="9356" w:type="dxa"/>
            <w:gridSpan w:val="32"/>
            <w:vAlign w:val="center"/>
          </w:tcPr>
          <w:p w14:paraId="519B3540"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50317409" w14:textId="77777777" w:rsidTr="00077F71">
        <w:tblPrEx>
          <w:tblBorders>
            <w:insideV w:val="single" w:sz="4" w:space="0" w:color="D9D9D9"/>
          </w:tblBorders>
        </w:tblPrEx>
        <w:trPr>
          <w:gridAfter w:val="1"/>
          <w:wAfter w:w="138" w:type="dxa"/>
          <w:trHeight w:val="366"/>
        </w:trPr>
        <w:tc>
          <w:tcPr>
            <w:tcW w:w="2333" w:type="dxa"/>
            <w:gridSpan w:val="3"/>
            <w:vAlign w:val="center"/>
          </w:tcPr>
          <w:p w14:paraId="7951812A"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doors</w:t>
            </w:r>
          </w:p>
        </w:tc>
        <w:tc>
          <w:tcPr>
            <w:tcW w:w="2335" w:type="dxa"/>
            <w:gridSpan w:val="6"/>
            <w:vAlign w:val="center"/>
          </w:tcPr>
          <w:p w14:paraId="46D5241D"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door swing</w:t>
            </w:r>
          </w:p>
        </w:tc>
        <w:tc>
          <w:tcPr>
            <w:tcW w:w="2344" w:type="dxa"/>
            <w:gridSpan w:val="13"/>
            <w:vAlign w:val="center"/>
          </w:tcPr>
          <w:p w14:paraId="79D7501D"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caverty slider</w:t>
            </w:r>
          </w:p>
        </w:tc>
        <w:tc>
          <w:tcPr>
            <w:tcW w:w="2344" w:type="dxa"/>
            <w:gridSpan w:val="10"/>
            <w:vAlign w:val="center"/>
          </w:tcPr>
          <w:p w14:paraId="542951BC"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other</w:t>
            </w:r>
          </w:p>
        </w:tc>
      </w:tr>
      <w:tr w:rsidR="0063431F" w:rsidRPr="0063431F" w14:paraId="75466348" w14:textId="77777777" w:rsidTr="00077F71">
        <w:tblPrEx>
          <w:tblBorders>
            <w:insideV w:val="single" w:sz="4" w:space="0" w:color="D9D9D9"/>
          </w:tblBorders>
        </w:tblPrEx>
        <w:trPr>
          <w:gridAfter w:val="1"/>
          <w:wAfter w:w="138" w:type="dxa"/>
          <w:trHeight w:val="366"/>
        </w:trPr>
        <w:tc>
          <w:tcPr>
            <w:tcW w:w="2333" w:type="dxa"/>
            <w:gridSpan w:val="3"/>
            <w:vAlign w:val="center"/>
          </w:tcPr>
          <w:p w14:paraId="143D55D6"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63431F">
              <w:rPr>
                <w:rFonts w:ascii="Arial" w:eastAsia="Times New Roman" w:hAnsi="Arial" w:cs="Times New Roman"/>
                <w:caps/>
                <w:color w:val="999999"/>
                <w:sz w:val="16"/>
                <w:szCs w:val="24"/>
                <w:lang w:val="en-US"/>
              </w:rPr>
              <w:fldChar w:fldCharType="end"/>
            </w:r>
          </w:p>
        </w:tc>
        <w:tc>
          <w:tcPr>
            <w:tcW w:w="2335" w:type="dxa"/>
            <w:gridSpan w:val="6"/>
            <w:vAlign w:val="center"/>
          </w:tcPr>
          <w:p w14:paraId="1012C10C"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63431F">
              <w:rPr>
                <w:rFonts w:ascii="Arial" w:eastAsia="Times New Roman" w:hAnsi="Arial" w:cs="Times New Roman"/>
                <w:caps/>
                <w:color w:val="999999"/>
                <w:sz w:val="16"/>
                <w:szCs w:val="24"/>
                <w:lang w:val="en-US"/>
              </w:rPr>
              <w:fldChar w:fldCharType="end"/>
            </w:r>
          </w:p>
        </w:tc>
        <w:tc>
          <w:tcPr>
            <w:tcW w:w="2344" w:type="dxa"/>
            <w:gridSpan w:val="13"/>
            <w:vAlign w:val="center"/>
          </w:tcPr>
          <w:p w14:paraId="3A8495B8"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63431F">
              <w:rPr>
                <w:rFonts w:ascii="Arial" w:eastAsia="Times New Roman" w:hAnsi="Arial" w:cs="Times New Roman"/>
                <w:caps/>
                <w:color w:val="999999"/>
                <w:sz w:val="16"/>
                <w:szCs w:val="24"/>
                <w:lang w:val="en-US"/>
              </w:rPr>
              <w:fldChar w:fldCharType="end"/>
            </w:r>
          </w:p>
        </w:tc>
        <w:tc>
          <w:tcPr>
            <w:tcW w:w="2344" w:type="dxa"/>
            <w:gridSpan w:val="10"/>
            <w:vAlign w:val="center"/>
          </w:tcPr>
          <w:p w14:paraId="0B707BB4" w14:textId="77777777" w:rsidR="0063431F" w:rsidRPr="0063431F" w:rsidRDefault="0063431F" w:rsidP="0063431F">
            <w:pPr>
              <w:tabs>
                <w:tab w:val="clear" w:pos="284"/>
              </w:tabs>
              <w:spacing w:before="40" w:after="0" w:line="240" w:lineRule="auto"/>
              <w:jc w:val="center"/>
              <w:outlineLvl w:val="4"/>
              <w:rPr>
                <w:rFonts w:ascii="Arial" w:eastAsia="Times New Roman" w:hAnsi="Arial" w:cs="Times New Roman"/>
                <w:caps/>
                <w:sz w:val="16"/>
                <w:szCs w:val="24"/>
                <w:lang w:val="en-US"/>
              </w:rPr>
            </w:pPr>
            <w:r w:rsidRPr="0063431F">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63431F">
              <w:rPr>
                <w:rFonts w:ascii="Arial" w:eastAsia="Times New Roman" w:hAnsi="Arial" w:cs="Times New Roman"/>
                <w:caps/>
                <w:color w:val="999999"/>
                <w:sz w:val="16"/>
                <w:szCs w:val="24"/>
                <w:lang w:val="en-US"/>
              </w:rPr>
              <w:instrText xml:space="preserve"> FORMCHECKBOX </w:instrText>
            </w:r>
            <w:r w:rsidR="00174CD4">
              <w:rPr>
                <w:rFonts w:ascii="Arial" w:eastAsia="Times New Roman" w:hAnsi="Arial" w:cs="Times New Roman"/>
                <w:caps/>
                <w:color w:val="999999"/>
                <w:sz w:val="16"/>
                <w:szCs w:val="24"/>
                <w:lang w:val="en-US"/>
              </w:rPr>
            </w:r>
            <w:r w:rsidR="00174CD4">
              <w:rPr>
                <w:rFonts w:ascii="Arial" w:eastAsia="Times New Roman" w:hAnsi="Arial" w:cs="Times New Roman"/>
                <w:caps/>
                <w:color w:val="999999"/>
                <w:sz w:val="16"/>
                <w:szCs w:val="24"/>
                <w:lang w:val="en-US"/>
              </w:rPr>
              <w:fldChar w:fldCharType="separate"/>
            </w:r>
            <w:r w:rsidRPr="0063431F">
              <w:rPr>
                <w:rFonts w:ascii="Arial" w:eastAsia="Times New Roman" w:hAnsi="Arial" w:cs="Times New Roman"/>
                <w:caps/>
                <w:color w:val="999999"/>
                <w:sz w:val="16"/>
                <w:szCs w:val="24"/>
                <w:lang w:val="en-US"/>
              </w:rPr>
              <w:fldChar w:fldCharType="end"/>
            </w:r>
          </w:p>
        </w:tc>
      </w:tr>
      <w:tr w:rsidR="0063431F" w:rsidRPr="0063431F" w14:paraId="61C2876D" w14:textId="77777777" w:rsidTr="00077F71">
        <w:tblPrEx>
          <w:tblBorders>
            <w:insideV w:val="single" w:sz="4" w:space="0" w:color="D9D9D9"/>
          </w:tblBorders>
        </w:tblPrEx>
        <w:trPr>
          <w:gridAfter w:val="1"/>
          <w:wAfter w:w="138" w:type="dxa"/>
          <w:trHeight w:val="366"/>
        </w:trPr>
        <w:tc>
          <w:tcPr>
            <w:tcW w:w="9356" w:type="dxa"/>
            <w:gridSpan w:val="32"/>
            <w:vAlign w:val="center"/>
          </w:tcPr>
          <w:p w14:paraId="285BB885"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66F5545C" w14:textId="77777777" w:rsidTr="00077F71">
        <w:tblPrEx>
          <w:tblBorders>
            <w:insideV w:val="single" w:sz="4" w:space="0" w:color="D9D9D9"/>
          </w:tblBorders>
        </w:tblPrEx>
        <w:trPr>
          <w:gridAfter w:val="1"/>
          <w:wAfter w:w="138" w:type="dxa"/>
          <w:trHeight w:val="366"/>
        </w:trPr>
        <w:tc>
          <w:tcPr>
            <w:tcW w:w="9356" w:type="dxa"/>
            <w:gridSpan w:val="32"/>
            <w:vAlign w:val="center"/>
          </w:tcPr>
          <w:p w14:paraId="7ED25AE1"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Door swing will need to clear shower recess</w:t>
            </w:r>
          </w:p>
        </w:tc>
      </w:tr>
      <w:tr w:rsidR="0063431F" w:rsidRPr="0063431F" w14:paraId="0C566776" w14:textId="77777777" w:rsidTr="00077F71">
        <w:tblPrEx>
          <w:tblBorders>
            <w:insideV w:val="single" w:sz="4" w:space="0" w:color="D9D9D9"/>
          </w:tblBorders>
        </w:tblPrEx>
        <w:trPr>
          <w:gridAfter w:val="1"/>
          <w:wAfter w:w="138" w:type="dxa"/>
          <w:trHeight w:val="366"/>
        </w:trPr>
        <w:tc>
          <w:tcPr>
            <w:tcW w:w="9356" w:type="dxa"/>
            <w:gridSpan w:val="32"/>
            <w:vAlign w:val="center"/>
          </w:tcPr>
          <w:p w14:paraId="6CB2398A"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p>
        </w:tc>
      </w:tr>
      <w:tr w:rsidR="0063431F" w:rsidRPr="0063431F" w14:paraId="494F8920" w14:textId="77777777" w:rsidTr="00077F71">
        <w:tblPrEx>
          <w:tblBorders>
            <w:insideV w:val="single" w:sz="4" w:space="0" w:color="D9D9D9"/>
          </w:tblBorders>
        </w:tblPrEx>
        <w:trPr>
          <w:gridAfter w:val="1"/>
          <w:wAfter w:w="138" w:type="dxa"/>
          <w:trHeight w:val="366"/>
        </w:trPr>
        <w:tc>
          <w:tcPr>
            <w:tcW w:w="9356" w:type="dxa"/>
            <w:gridSpan w:val="32"/>
            <w:vAlign w:val="center"/>
          </w:tcPr>
          <w:p w14:paraId="69CBC4F3"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0DB9E79D" w14:textId="77777777" w:rsidTr="00077F71">
        <w:tblPrEx>
          <w:tblBorders>
            <w:insideV w:val="single" w:sz="4" w:space="0" w:color="D9D9D9"/>
          </w:tblBorders>
        </w:tblPrEx>
        <w:trPr>
          <w:gridAfter w:val="1"/>
          <w:wAfter w:w="138" w:type="dxa"/>
          <w:trHeight w:val="366"/>
        </w:trPr>
        <w:tc>
          <w:tcPr>
            <w:tcW w:w="9356" w:type="dxa"/>
            <w:gridSpan w:val="32"/>
            <w:vAlign w:val="center"/>
          </w:tcPr>
          <w:p w14:paraId="0B4C6B38" w14:textId="77777777" w:rsidR="0063431F" w:rsidRPr="0063431F" w:rsidRDefault="0063431F" w:rsidP="0063431F">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63431F">
              <w:rPr>
                <w:rFonts w:ascii="Arial" w:eastAsia="Times New Roman" w:hAnsi="Arial" w:cs="Times New Roman"/>
                <w:b/>
                <w:color w:val="FFFFFF"/>
                <w:sz w:val="22"/>
                <w:lang w:val="en-US"/>
              </w:rPr>
              <w:t>Clients Preferred Building Professionals</w:t>
            </w:r>
          </w:p>
        </w:tc>
      </w:tr>
      <w:tr w:rsidR="0063431F" w:rsidRPr="0063431F" w14:paraId="36E869F4" w14:textId="77777777" w:rsidTr="00077F71">
        <w:tblPrEx>
          <w:tblBorders>
            <w:insideV w:val="single" w:sz="4" w:space="0" w:color="D9D9D9"/>
          </w:tblBorders>
        </w:tblPrEx>
        <w:trPr>
          <w:gridAfter w:val="1"/>
          <w:wAfter w:w="138" w:type="dxa"/>
          <w:trHeight w:val="366"/>
        </w:trPr>
        <w:tc>
          <w:tcPr>
            <w:tcW w:w="9356" w:type="dxa"/>
            <w:gridSpan w:val="32"/>
            <w:vAlign w:val="center"/>
          </w:tcPr>
          <w:p w14:paraId="2FF72237"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name: </w:t>
            </w:r>
            <w:r w:rsidRPr="0063431F">
              <w:rPr>
                <w:rFonts w:ascii="Arial" w:eastAsia="Times New Roman" w:hAnsi="Arial" w:cs="Times New Roman"/>
                <w:color w:val="FF0000"/>
                <w:szCs w:val="24"/>
                <w:lang w:val="en-US"/>
              </w:rPr>
              <w:t>Patto</w:t>
            </w:r>
          </w:p>
        </w:tc>
      </w:tr>
      <w:tr w:rsidR="0063431F" w:rsidRPr="0063431F" w14:paraId="4F6C9F69" w14:textId="77777777" w:rsidTr="00077F71">
        <w:tblPrEx>
          <w:tblBorders>
            <w:insideV w:val="single" w:sz="4" w:space="0" w:color="D9D9D9"/>
          </w:tblBorders>
        </w:tblPrEx>
        <w:trPr>
          <w:gridAfter w:val="1"/>
          <w:wAfter w:w="138" w:type="dxa"/>
          <w:trHeight w:val="366"/>
        </w:trPr>
        <w:tc>
          <w:tcPr>
            <w:tcW w:w="4400" w:type="dxa"/>
            <w:gridSpan w:val="7"/>
            <w:vAlign w:val="center"/>
          </w:tcPr>
          <w:p w14:paraId="0D35848B"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mobile: </w:t>
            </w:r>
            <w:r w:rsidRPr="0063431F">
              <w:rPr>
                <w:rFonts w:ascii="Arial" w:eastAsia="Times New Roman" w:hAnsi="Arial" w:cs="Times New Roman"/>
                <w:color w:val="FF0000"/>
                <w:szCs w:val="24"/>
                <w:lang w:val="en-US"/>
              </w:rPr>
              <w:t>123456789</w:t>
            </w:r>
          </w:p>
        </w:tc>
        <w:tc>
          <w:tcPr>
            <w:tcW w:w="4956" w:type="dxa"/>
            <w:gridSpan w:val="25"/>
            <w:vAlign w:val="center"/>
          </w:tcPr>
          <w:p w14:paraId="592A863C"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email: </w:t>
            </w:r>
            <w:r w:rsidRPr="0063431F">
              <w:rPr>
                <w:rFonts w:ascii="Arial" w:eastAsia="Times New Roman" w:hAnsi="Arial" w:cs="Times New Roman"/>
                <w:color w:val="FF0000"/>
                <w:szCs w:val="24"/>
                <w:lang w:val="en-US"/>
              </w:rPr>
              <w:t>sparkiesareus@coldmail.yel</w:t>
            </w:r>
          </w:p>
        </w:tc>
      </w:tr>
      <w:tr w:rsidR="0063431F" w:rsidRPr="0063431F" w14:paraId="62EE1B3E" w14:textId="77777777" w:rsidTr="00077F71">
        <w:tblPrEx>
          <w:tblBorders>
            <w:insideV w:val="single" w:sz="4" w:space="0" w:color="D9D9D9"/>
          </w:tblBorders>
        </w:tblPrEx>
        <w:trPr>
          <w:gridAfter w:val="1"/>
          <w:wAfter w:w="138" w:type="dxa"/>
          <w:trHeight w:val="366"/>
        </w:trPr>
        <w:tc>
          <w:tcPr>
            <w:tcW w:w="9356" w:type="dxa"/>
            <w:gridSpan w:val="32"/>
            <w:vAlign w:val="center"/>
          </w:tcPr>
          <w:p w14:paraId="152C6367"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role: </w:t>
            </w:r>
            <w:r w:rsidRPr="0063431F">
              <w:rPr>
                <w:rFonts w:ascii="Arial" w:eastAsia="Times New Roman" w:hAnsi="Arial" w:cs="Times New Roman"/>
                <w:color w:val="FF0000"/>
                <w:szCs w:val="24"/>
                <w:lang w:val="en-US"/>
              </w:rPr>
              <w:t>Electrician</w:t>
            </w:r>
          </w:p>
        </w:tc>
      </w:tr>
      <w:tr w:rsidR="0063431F" w:rsidRPr="0063431F" w14:paraId="57B364B5" w14:textId="77777777" w:rsidTr="00077F71">
        <w:tblPrEx>
          <w:tblBorders>
            <w:insideV w:val="single" w:sz="4" w:space="0" w:color="D9D9D9"/>
          </w:tblBorders>
        </w:tblPrEx>
        <w:trPr>
          <w:gridAfter w:val="1"/>
          <w:wAfter w:w="138" w:type="dxa"/>
          <w:trHeight w:val="366"/>
        </w:trPr>
        <w:tc>
          <w:tcPr>
            <w:tcW w:w="9356" w:type="dxa"/>
            <w:gridSpan w:val="32"/>
            <w:vAlign w:val="center"/>
          </w:tcPr>
          <w:p w14:paraId="6397F589"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p>
        </w:tc>
      </w:tr>
      <w:tr w:rsidR="0063431F" w:rsidRPr="0063431F" w14:paraId="4F91BA4C" w14:textId="77777777" w:rsidTr="00077F71">
        <w:tblPrEx>
          <w:tblBorders>
            <w:insideV w:val="single" w:sz="4" w:space="0" w:color="D9D9D9"/>
          </w:tblBorders>
        </w:tblPrEx>
        <w:trPr>
          <w:gridAfter w:val="1"/>
          <w:wAfter w:w="138" w:type="dxa"/>
          <w:trHeight w:val="366"/>
        </w:trPr>
        <w:tc>
          <w:tcPr>
            <w:tcW w:w="9356" w:type="dxa"/>
            <w:gridSpan w:val="32"/>
            <w:vAlign w:val="center"/>
          </w:tcPr>
          <w:p w14:paraId="182B48BA"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name: </w:t>
            </w:r>
            <w:r w:rsidRPr="0063431F">
              <w:rPr>
                <w:rFonts w:ascii="Arial" w:eastAsia="Times New Roman" w:hAnsi="Arial" w:cs="Times New Roman"/>
                <w:color w:val="FF0000"/>
                <w:szCs w:val="24"/>
                <w:lang w:val="en-US"/>
              </w:rPr>
              <w:t>Ant</w:t>
            </w:r>
          </w:p>
        </w:tc>
      </w:tr>
      <w:tr w:rsidR="0063431F" w:rsidRPr="0063431F" w14:paraId="581020CE" w14:textId="77777777" w:rsidTr="00077F71">
        <w:tblPrEx>
          <w:tblBorders>
            <w:insideV w:val="single" w:sz="4" w:space="0" w:color="D9D9D9"/>
          </w:tblBorders>
        </w:tblPrEx>
        <w:trPr>
          <w:gridAfter w:val="1"/>
          <w:wAfter w:w="138" w:type="dxa"/>
          <w:trHeight w:val="366"/>
        </w:trPr>
        <w:tc>
          <w:tcPr>
            <w:tcW w:w="4400" w:type="dxa"/>
            <w:gridSpan w:val="7"/>
            <w:vAlign w:val="center"/>
          </w:tcPr>
          <w:p w14:paraId="24A4CE54"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mobile: </w:t>
            </w:r>
            <w:r w:rsidRPr="0063431F">
              <w:rPr>
                <w:rFonts w:ascii="Arial" w:eastAsia="Times New Roman" w:hAnsi="Arial" w:cs="Times New Roman"/>
                <w:color w:val="FF0000"/>
                <w:szCs w:val="24"/>
                <w:lang w:val="en-US"/>
              </w:rPr>
              <w:t>1011121314</w:t>
            </w:r>
          </w:p>
        </w:tc>
        <w:tc>
          <w:tcPr>
            <w:tcW w:w="4956" w:type="dxa"/>
            <w:gridSpan w:val="25"/>
            <w:vAlign w:val="center"/>
          </w:tcPr>
          <w:p w14:paraId="618C2263"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r w:rsidRPr="0063431F">
              <w:rPr>
                <w:rFonts w:ascii="Arial" w:eastAsia="Times New Roman" w:hAnsi="Arial" w:cs="Times New Roman"/>
                <w:sz w:val="16"/>
                <w:szCs w:val="24"/>
                <w:lang w:val="en-US"/>
              </w:rPr>
              <w:t>email:</w:t>
            </w:r>
            <w:r w:rsidRPr="0063431F">
              <w:rPr>
                <w:rFonts w:ascii="Arial" w:eastAsia="Times New Roman" w:hAnsi="Arial" w:cs="Times New Roman"/>
                <w:color w:val="FF0000"/>
                <w:szCs w:val="24"/>
                <w:lang w:val="en-US"/>
              </w:rPr>
              <w:t xml:space="preserve"> plumbersleak@wetmail.drip</w:t>
            </w:r>
          </w:p>
        </w:tc>
      </w:tr>
      <w:tr w:rsidR="0063431F" w:rsidRPr="0063431F" w14:paraId="66CC520C" w14:textId="77777777" w:rsidTr="00077F71">
        <w:tblPrEx>
          <w:tblBorders>
            <w:insideV w:val="single" w:sz="4" w:space="0" w:color="D9D9D9"/>
          </w:tblBorders>
        </w:tblPrEx>
        <w:trPr>
          <w:gridAfter w:val="1"/>
          <w:wAfter w:w="138" w:type="dxa"/>
          <w:trHeight w:val="366"/>
        </w:trPr>
        <w:tc>
          <w:tcPr>
            <w:tcW w:w="9356" w:type="dxa"/>
            <w:gridSpan w:val="32"/>
            <w:vAlign w:val="center"/>
          </w:tcPr>
          <w:p w14:paraId="7DC76DCD"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role:</w:t>
            </w:r>
            <w:r w:rsidRPr="0063431F">
              <w:rPr>
                <w:rFonts w:ascii="Arial" w:eastAsia="Times New Roman" w:hAnsi="Arial" w:cs="Times New Roman"/>
                <w:color w:val="FF0000"/>
                <w:szCs w:val="24"/>
                <w:lang w:val="en-US"/>
              </w:rPr>
              <w:t xml:space="preserve"> Plumber</w:t>
            </w:r>
          </w:p>
        </w:tc>
      </w:tr>
      <w:tr w:rsidR="0063431F" w:rsidRPr="0063431F" w14:paraId="5D007828" w14:textId="77777777" w:rsidTr="00077F71">
        <w:tblPrEx>
          <w:tblBorders>
            <w:insideV w:val="single" w:sz="4" w:space="0" w:color="D9D9D9"/>
          </w:tblBorders>
        </w:tblPrEx>
        <w:trPr>
          <w:gridAfter w:val="1"/>
          <w:wAfter w:w="138" w:type="dxa"/>
          <w:trHeight w:val="366"/>
        </w:trPr>
        <w:tc>
          <w:tcPr>
            <w:tcW w:w="9356" w:type="dxa"/>
            <w:gridSpan w:val="32"/>
            <w:vAlign w:val="center"/>
          </w:tcPr>
          <w:p w14:paraId="47748ADF"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2743CCC8" w14:textId="77777777" w:rsidTr="00077F71">
        <w:tblPrEx>
          <w:tblBorders>
            <w:insideV w:val="single" w:sz="4" w:space="0" w:color="D9D9D9"/>
          </w:tblBorders>
        </w:tblPrEx>
        <w:trPr>
          <w:gridAfter w:val="1"/>
          <w:wAfter w:w="138" w:type="dxa"/>
          <w:trHeight w:val="366"/>
        </w:trPr>
        <w:tc>
          <w:tcPr>
            <w:tcW w:w="9356" w:type="dxa"/>
            <w:gridSpan w:val="32"/>
            <w:vAlign w:val="center"/>
          </w:tcPr>
          <w:p w14:paraId="760E8CFD"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name: </w:t>
            </w:r>
            <w:r w:rsidRPr="0063431F">
              <w:rPr>
                <w:rFonts w:ascii="Arial" w:eastAsia="Times New Roman" w:hAnsi="Arial" w:cs="Times New Roman"/>
                <w:color w:val="FF0000"/>
                <w:szCs w:val="24"/>
                <w:lang w:val="en-US"/>
              </w:rPr>
              <w:t>Hilly</w:t>
            </w:r>
          </w:p>
        </w:tc>
      </w:tr>
      <w:tr w:rsidR="0063431F" w:rsidRPr="0063431F" w14:paraId="58B5A45D" w14:textId="77777777" w:rsidTr="00077F71">
        <w:tblPrEx>
          <w:tblBorders>
            <w:insideV w:val="single" w:sz="4" w:space="0" w:color="D9D9D9"/>
          </w:tblBorders>
        </w:tblPrEx>
        <w:trPr>
          <w:gridAfter w:val="4"/>
          <w:wAfter w:w="1165" w:type="dxa"/>
          <w:trHeight w:val="366"/>
        </w:trPr>
        <w:tc>
          <w:tcPr>
            <w:tcW w:w="4400" w:type="dxa"/>
            <w:gridSpan w:val="7"/>
            <w:vAlign w:val="center"/>
          </w:tcPr>
          <w:p w14:paraId="6F13ECB2"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mobile: </w:t>
            </w:r>
            <w:r w:rsidRPr="0063431F">
              <w:rPr>
                <w:rFonts w:ascii="Arial" w:eastAsia="Times New Roman" w:hAnsi="Arial" w:cs="Times New Roman"/>
                <w:color w:val="FF0000"/>
                <w:szCs w:val="24"/>
                <w:lang w:val="en-US"/>
              </w:rPr>
              <w:t>1567283948</w:t>
            </w:r>
          </w:p>
        </w:tc>
        <w:tc>
          <w:tcPr>
            <w:tcW w:w="3929" w:type="dxa"/>
            <w:gridSpan w:val="22"/>
            <w:vAlign w:val="center"/>
          </w:tcPr>
          <w:p w14:paraId="6A6C52E9"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 w:val="16"/>
                <w:szCs w:val="24"/>
                <w:lang w:val="en-US"/>
              </w:rPr>
            </w:pPr>
            <w:r w:rsidRPr="0063431F">
              <w:rPr>
                <w:rFonts w:ascii="Arial" w:eastAsia="Times New Roman" w:hAnsi="Arial" w:cs="Times New Roman"/>
                <w:sz w:val="16"/>
                <w:szCs w:val="24"/>
                <w:lang w:val="en-US"/>
              </w:rPr>
              <w:t>email:</w:t>
            </w:r>
            <w:r w:rsidRPr="0063431F">
              <w:rPr>
                <w:rFonts w:ascii="Arial" w:eastAsia="Times New Roman" w:hAnsi="Arial" w:cs="Times New Roman"/>
                <w:color w:val="FF0000"/>
                <w:szCs w:val="24"/>
                <w:lang w:val="en-US"/>
              </w:rPr>
              <w:t xml:space="preserve"> plasterersset@hardmail.co</w:t>
            </w:r>
          </w:p>
        </w:tc>
      </w:tr>
      <w:tr w:rsidR="0063431F" w:rsidRPr="0063431F" w14:paraId="0967C04F" w14:textId="77777777" w:rsidTr="00077F71">
        <w:tblPrEx>
          <w:tblBorders>
            <w:insideV w:val="single" w:sz="4" w:space="0" w:color="D9D9D9"/>
          </w:tblBorders>
        </w:tblPrEx>
        <w:trPr>
          <w:gridAfter w:val="1"/>
          <w:wAfter w:w="138" w:type="dxa"/>
          <w:trHeight w:val="366"/>
        </w:trPr>
        <w:tc>
          <w:tcPr>
            <w:tcW w:w="9356" w:type="dxa"/>
            <w:gridSpan w:val="32"/>
            <w:vAlign w:val="center"/>
          </w:tcPr>
          <w:p w14:paraId="4B6F56F5"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role: </w:t>
            </w:r>
            <w:r w:rsidRPr="0063431F">
              <w:rPr>
                <w:rFonts w:ascii="Arial" w:eastAsia="Times New Roman" w:hAnsi="Arial" w:cs="Times New Roman"/>
                <w:color w:val="FF0000"/>
                <w:szCs w:val="24"/>
                <w:lang w:val="en-US"/>
              </w:rPr>
              <w:t>Plasterer</w:t>
            </w:r>
          </w:p>
        </w:tc>
      </w:tr>
      <w:tr w:rsidR="0063431F" w:rsidRPr="0063431F" w14:paraId="55D72DAE" w14:textId="77777777" w:rsidTr="00077F71">
        <w:tblPrEx>
          <w:tblBorders>
            <w:insideV w:val="single" w:sz="4" w:space="0" w:color="D9D9D9"/>
          </w:tblBorders>
        </w:tblPrEx>
        <w:trPr>
          <w:gridAfter w:val="1"/>
          <w:wAfter w:w="138" w:type="dxa"/>
          <w:trHeight w:val="366"/>
        </w:trPr>
        <w:tc>
          <w:tcPr>
            <w:tcW w:w="9356" w:type="dxa"/>
            <w:gridSpan w:val="32"/>
            <w:vAlign w:val="center"/>
          </w:tcPr>
          <w:p w14:paraId="6C495F3A"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136CBF55" w14:textId="77777777" w:rsidTr="00077F71">
        <w:tblPrEx>
          <w:tblBorders>
            <w:insideV w:val="single" w:sz="4" w:space="0" w:color="D9D9D9"/>
          </w:tblBorders>
        </w:tblPrEx>
        <w:trPr>
          <w:gridAfter w:val="1"/>
          <w:wAfter w:w="138" w:type="dxa"/>
          <w:trHeight w:val="366"/>
        </w:trPr>
        <w:tc>
          <w:tcPr>
            <w:tcW w:w="9356" w:type="dxa"/>
            <w:gridSpan w:val="32"/>
            <w:vAlign w:val="center"/>
          </w:tcPr>
          <w:p w14:paraId="3B003E8F"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name: </w:t>
            </w:r>
            <w:r w:rsidRPr="0063431F">
              <w:rPr>
                <w:rFonts w:ascii="Arial" w:eastAsia="Times New Roman" w:hAnsi="Arial" w:cs="Times New Roman"/>
                <w:color w:val="FF0000"/>
                <w:szCs w:val="24"/>
                <w:lang w:val="en-US"/>
              </w:rPr>
              <w:t>Tony</w:t>
            </w:r>
          </w:p>
        </w:tc>
      </w:tr>
      <w:tr w:rsidR="0063431F" w:rsidRPr="0063431F" w14:paraId="51089969" w14:textId="77777777" w:rsidTr="00077F71">
        <w:tblPrEx>
          <w:tblBorders>
            <w:insideV w:val="single" w:sz="4" w:space="0" w:color="D9D9D9"/>
          </w:tblBorders>
        </w:tblPrEx>
        <w:trPr>
          <w:gridAfter w:val="1"/>
          <w:wAfter w:w="138" w:type="dxa"/>
          <w:trHeight w:val="366"/>
        </w:trPr>
        <w:tc>
          <w:tcPr>
            <w:tcW w:w="4400" w:type="dxa"/>
            <w:gridSpan w:val="7"/>
            <w:vAlign w:val="center"/>
          </w:tcPr>
          <w:p w14:paraId="4DF4C904"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mobile: </w:t>
            </w:r>
            <w:r w:rsidRPr="0063431F">
              <w:rPr>
                <w:rFonts w:ascii="Arial" w:eastAsia="Times New Roman" w:hAnsi="Arial" w:cs="Times New Roman"/>
                <w:color w:val="FF0000"/>
                <w:szCs w:val="24"/>
                <w:lang w:val="en-US"/>
              </w:rPr>
              <w:t>03487925466</w:t>
            </w:r>
          </w:p>
        </w:tc>
        <w:tc>
          <w:tcPr>
            <w:tcW w:w="4956" w:type="dxa"/>
            <w:gridSpan w:val="25"/>
            <w:vAlign w:val="center"/>
          </w:tcPr>
          <w:p w14:paraId="42D06D94"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email:  </w:t>
            </w:r>
            <w:r w:rsidRPr="0063431F">
              <w:rPr>
                <w:rFonts w:ascii="Arial" w:eastAsia="Times New Roman" w:hAnsi="Arial" w:cs="Times New Roman"/>
                <w:color w:val="FF0000"/>
                <w:szCs w:val="24"/>
                <w:lang w:val="en-US"/>
              </w:rPr>
              <w:t>showersrus@clearmail.to</w:t>
            </w:r>
          </w:p>
        </w:tc>
      </w:tr>
      <w:tr w:rsidR="0063431F" w:rsidRPr="0063431F" w14:paraId="546A6012" w14:textId="77777777" w:rsidTr="00077F71">
        <w:tblPrEx>
          <w:tblBorders>
            <w:insideV w:val="single" w:sz="4" w:space="0" w:color="D9D9D9"/>
          </w:tblBorders>
        </w:tblPrEx>
        <w:trPr>
          <w:gridAfter w:val="1"/>
          <w:wAfter w:w="138" w:type="dxa"/>
          <w:trHeight w:val="366"/>
        </w:trPr>
        <w:tc>
          <w:tcPr>
            <w:tcW w:w="9356" w:type="dxa"/>
            <w:gridSpan w:val="32"/>
            <w:vAlign w:val="center"/>
          </w:tcPr>
          <w:p w14:paraId="51F23865"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role: </w:t>
            </w:r>
            <w:r w:rsidRPr="0063431F">
              <w:rPr>
                <w:rFonts w:ascii="Arial" w:eastAsia="Times New Roman" w:hAnsi="Arial" w:cs="Times New Roman"/>
                <w:color w:val="FF0000"/>
                <w:szCs w:val="24"/>
                <w:lang w:val="en-US"/>
              </w:rPr>
              <w:t>Glazier (shower screen)</w:t>
            </w:r>
          </w:p>
        </w:tc>
      </w:tr>
      <w:tr w:rsidR="0063431F" w:rsidRPr="0063431F" w14:paraId="2D8D06D2" w14:textId="77777777" w:rsidTr="00077F71">
        <w:tblPrEx>
          <w:tblBorders>
            <w:insideV w:val="single" w:sz="4" w:space="0" w:color="D9D9D9"/>
          </w:tblBorders>
        </w:tblPrEx>
        <w:trPr>
          <w:gridAfter w:val="1"/>
          <w:wAfter w:w="138" w:type="dxa"/>
          <w:trHeight w:val="366"/>
        </w:trPr>
        <w:tc>
          <w:tcPr>
            <w:tcW w:w="9356" w:type="dxa"/>
            <w:gridSpan w:val="32"/>
            <w:vAlign w:val="center"/>
          </w:tcPr>
          <w:p w14:paraId="0FF4632A"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p>
        </w:tc>
      </w:tr>
      <w:tr w:rsidR="0063431F" w:rsidRPr="0063431F" w14:paraId="64E7988D" w14:textId="77777777" w:rsidTr="00077F71">
        <w:tblPrEx>
          <w:tblBorders>
            <w:insideV w:val="single" w:sz="4" w:space="0" w:color="D9D9D9"/>
          </w:tblBorders>
        </w:tblPrEx>
        <w:trPr>
          <w:gridAfter w:val="1"/>
          <w:wAfter w:w="138" w:type="dxa"/>
          <w:trHeight w:val="366"/>
        </w:trPr>
        <w:tc>
          <w:tcPr>
            <w:tcW w:w="9356" w:type="dxa"/>
            <w:gridSpan w:val="32"/>
            <w:vAlign w:val="center"/>
          </w:tcPr>
          <w:p w14:paraId="164B617C"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name: </w:t>
            </w:r>
            <w:r w:rsidRPr="0063431F">
              <w:rPr>
                <w:rFonts w:ascii="Arial" w:eastAsia="Times New Roman" w:hAnsi="Arial" w:cs="Times New Roman"/>
                <w:color w:val="FF0000"/>
                <w:szCs w:val="24"/>
                <w:lang w:val="en-US"/>
              </w:rPr>
              <w:t>Glen</w:t>
            </w:r>
          </w:p>
        </w:tc>
      </w:tr>
      <w:tr w:rsidR="0063431F" w:rsidRPr="0063431F" w14:paraId="4A2D1AB8" w14:textId="77777777" w:rsidTr="00077F71">
        <w:tblPrEx>
          <w:tblBorders>
            <w:insideV w:val="single" w:sz="4" w:space="0" w:color="D9D9D9"/>
          </w:tblBorders>
        </w:tblPrEx>
        <w:trPr>
          <w:gridAfter w:val="4"/>
          <w:wAfter w:w="1165" w:type="dxa"/>
          <w:trHeight w:val="366"/>
        </w:trPr>
        <w:tc>
          <w:tcPr>
            <w:tcW w:w="4400" w:type="dxa"/>
            <w:gridSpan w:val="7"/>
            <w:vAlign w:val="center"/>
          </w:tcPr>
          <w:p w14:paraId="23D45681"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mobile: </w:t>
            </w:r>
            <w:r w:rsidRPr="0063431F">
              <w:rPr>
                <w:rFonts w:ascii="Arial" w:eastAsia="Times New Roman" w:hAnsi="Arial" w:cs="Times New Roman"/>
                <w:color w:val="FF0000"/>
                <w:szCs w:val="24"/>
                <w:lang w:val="en-US"/>
              </w:rPr>
              <w:t>0968457321</w:t>
            </w:r>
          </w:p>
        </w:tc>
        <w:tc>
          <w:tcPr>
            <w:tcW w:w="3929" w:type="dxa"/>
            <w:gridSpan w:val="22"/>
            <w:vAlign w:val="center"/>
          </w:tcPr>
          <w:p w14:paraId="24076151"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email: </w:t>
            </w:r>
            <w:r w:rsidRPr="0063431F">
              <w:rPr>
                <w:rFonts w:ascii="Arial" w:eastAsia="Times New Roman" w:hAnsi="Arial" w:cs="Times New Roman"/>
                <w:color w:val="FF0000"/>
                <w:szCs w:val="24"/>
                <w:lang w:val="en-US"/>
              </w:rPr>
              <w:t>chippesrus@woodstuff.com</w:t>
            </w:r>
          </w:p>
        </w:tc>
      </w:tr>
      <w:tr w:rsidR="0063431F" w:rsidRPr="0063431F" w14:paraId="6A4B5C4B" w14:textId="77777777" w:rsidTr="00077F71">
        <w:tblPrEx>
          <w:tblBorders>
            <w:insideV w:val="single" w:sz="4" w:space="0" w:color="D9D9D9"/>
          </w:tblBorders>
        </w:tblPrEx>
        <w:trPr>
          <w:gridAfter w:val="1"/>
          <w:wAfter w:w="138" w:type="dxa"/>
          <w:trHeight w:val="366"/>
        </w:trPr>
        <w:tc>
          <w:tcPr>
            <w:tcW w:w="9356" w:type="dxa"/>
            <w:gridSpan w:val="32"/>
            <w:vAlign w:val="center"/>
          </w:tcPr>
          <w:p w14:paraId="3F66EAD2"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role: </w:t>
            </w:r>
            <w:r w:rsidRPr="0063431F">
              <w:rPr>
                <w:rFonts w:ascii="Arial" w:eastAsia="Times New Roman" w:hAnsi="Arial" w:cs="Times New Roman"/>
                <w:color w:val="FF0000"/>
                <w:szCs w:val="24"/>
                <w:lang w:val="en-US"/>
              </w:rPr>
              <w:t>Carpenter</w:t>
            </w:r>
          </w:p>
        </w:tc>
      </w:tr>
      <w:tr w:rsidR="0063431F" w:rsidRPr="0063431F" w14:paraId="45B00DDE" w14:textId="77777777" w:rsidTr="00077F71">
        <w:tblPrEx>
          <w:tblBorders>
            <w:insideV w:val="single" w:sz="4" w:space="0" w:color="D9D9D9"/>
          </w:tblBorders>
        </w:tblPrEx>
        <w:trPr>
          <w:gridAfter w:val="1"/>
          <w:wAfter w:w="138" w:type="dxa"/>
          <w:trHeight w:val="366"/>
        </w:trPr>
        <w:tc>
          <w:tcPr>
            <w:tcW w:w="9356" w:type="dxa"/>
            <w:gridSpan w:val="32"/>
            <w:vAlign w:val="center"/>
          </w:tcPr>
          <w:p w14:paraId="68209990"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35C8F7DC" w14:textId="77777777" w:rsidTr="00077F71">
        <w:tblPrEx>
          <w:tblBorders>
            <w:insideV w:val="single" w:sz="4" w:space="0" w:color="D9D9D9"/>
          </w:tblBorders>
        </w:tblPrEx>
        <w:trPr>
          <w:gridAfter w:val="1"/>
          <w:wAfter w:w="138" w:type="dxa"/>
          <w:trHeight w:val="366"/>
        </w:trPr>
        <w:tc>
          <w:tcPr>
            <w:tcW w:w="9356" w:type="dxa"/>
            <w:gridSpan w:val="32"/>
            <w:vAlign w:val="center"/>
          </w:tcPr>
          <w:p w14:paraId="0E10CE59"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name: </w:t>
            </w:r>
            <w:r w:rsidRPr="0063431F">
              <w:rPr>
                <w:rFonts w:ascii="Arial" w:eastAsia="Times New Roman" w:hAnsi="Arial" w:cs="Times New Roman"/>
                <w:color w:val="FF0000"/>
                <w:szCs w:val="24"/>
                <w:lang w:val="en-US"/>
              </w:rPr>
              <w:t>Cammo</w:t>
            </w:r>
          </w:p>
        </w:tc>
      </w:tr>
      <w:tr w:rsidR="0063431F" w:rsidRPr="0063431F" w14:paraId="2040E3E2" w14:textId="77777777" w:rsidTr="00077F71">
        <w:tblPrEx>
          <w:tblBorders>
            <w:insideV w:val="single" w:sz="4" w:space="0" w:color="D9D9D9"/>
          </w:tblBorders>
        </w:tblPrEx>
        <w:trPr>
          <w:gridAfter w:val="1"/>
          <w:wAfter w:w="138" w:type="dxa"/>
          <w:trHeight w:val="366"/>
        </w:trPr>
        <w:tc>
          <w:tcPr>
            <w:tcW w:w="4400" w:type="dxa"/>
            <w:gridSpan w:val="7"/>
            <w:vAlign w:val="center"/>
          </w:tcPr>
          <w:p w14:paraId="79D9905B"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lastRenderedPageBreak/>
              <w:t xml:space="preserve">mobile: </w:t>
            </w:r>
            <w:r w:rsidRPr="0063431F">
              <w:rPr>
                <w:rFonts w:ascii="Arial" w:eastAsia="Times New Roman" w:hAnsi="Arial" w:cs="Times New Roman"/>
                <w:color w:val="FF0000"/>
                <w:szCs w:val="24"/>
                <w:lang w:val="en-US"/>
              </w:rPr>
              <w:t>2518587895</w:t>
            </w:r>
          </w:p>
        </w:tc>
        <w:tc>
          <w:tcPr>
            <w:tcW w:w="4956" w:type="dxa"/>
            <w:gridSpan w:val="25"/>
            <w:vAlign w:val="center"/>
          </w:tcPr>
          <w:p w14:paraId="2A83E04E"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email:  </w:t>
            </w:r>
            <w:r w:rsidRPr="0063431F">
              <w:rPr>
                <w:rFonts w:ascii="Arial" w:eastAsia="Times New Roman" w:hAnsi="Arial" w:cs="Times New Roman"/>
                <w:color w:val="FF0000"/>
                <w:szCs w:val="24"/>
                <w:lang w:val="en-US"/>
              </w:rPr>
              <w:t>cabbiesrus@jointmail.to</w:t>
            </w:r>
          </w:p>
        </w:tc>
      </w:tr>
      <w:tr w:rsidR="0063431F" w:rsidRPr="0063431F" w14:paraId="7F27E463" w14:textId="77777777" w:rsidTr="00077F71">
        <w:tblPrEx>
          <w:tblBorders>
            <w:insideV w:val="single" w:sz="4" w:space="0" w:color="D9D9D9"/>
          </w:tblBorders>
        </w:tblPrEx>
        <w:trPr>
          <w:gridAfter w:val="1"/>
          <w:wAfter w:w="138" w:type="dxa"/>
          <w:trHeight w:val="366"/>
        </w:trPr>
        <w:tc>
          <w:tcPr>
            <w:tcW w:w="9356" w:type="dxa"/>
            <w:gridSpan w:val="32"/>
            <w:vAlign w:val="center"/>
          </w:tcPr>
          <w:p w14:paraId="74731CE1"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role: </w:t>
            </w:r>
            <w:r w:rsidRPr="0063431F">
              <w:rPr>
                <w:rFonts w:ascii="Arial" w:eastAsia="Times New Roman" w:hAnsi="Arial" w:cs="Times New Roman"/>
                <w:color w:val="FF0000"/>
                <w:szCs w:val="24"/>
                <w:lang w:val="en-US"/>
              </w:rPr>
              <w:t>Cabinetmaker</w:t>
            </w:r>
          </w:p>
        </w:tc>
      </w:tr>
      <w:tr w:rsidR="0063431F" w:rsidRPr="0063431F" w14:paraId="7AE7CD62" w14:textId="77777777" w:rsidTr="00077F71">
        <w:tblPrEx>
          <w:tblBorders>
            <w:insideV w:val="single" w:sz="4" w:space="0" w:color="D9D9D9"/>
          </w:tblBorders>
        </w:tblPrEx>
        <w:trPr>
          <w:gridAfter w:val="1"/>
          <w:wAfter w:w="138" w:type="dxa"/>
          <w:trHeight w:val="366"/>
        </w:trPr>
        <w:tc>
          <w:tcPr>
            <w:tcW w:w="9356" w:type="dxa"/>
            <w:gridSpan w:val="32"/>
            <w:vAlign w:val="center"/>
          </w:tcPr>
          <w:p w14:paraId="3871A586" w14:textId="77777777" w:rsidR="0063431F" w:rsidRPr="0063431F" w:rsidRDefault="0063431F" w:rsidP="0063431F">
            <w:pPr>
              <w:tabs>
                <w:tab w:val="clear" w:pos="284"/>
              </w:tabs>
              <w:spacing w:before="40" w:after="0" w:line="240" w:lineRule="auto"/>
              <w:outlineLvl w:val="3"/>
              <w:rPr>
                <w:rFonts w:ascii="Arial" w:eastAsia="Times New Roman" w:hAnsi="Arial" w:cs="Times New Roman"/>
                <w:i/>
                <w:sz w:val="16"/>
                <w:szCs w:val="24"/>
                <w:lang w:val="en-US"/>
              </w:rPr>
            </w:pPr>
          </w:p>
        </w:tc>
      </w:tr>
      <w:tr w:rsidR="0063431F" w:rsidRPr="0063431F" w14:paraId="249323C3" w14:textId="77777777" w:rsidTr="00077F71">
        <w:tblPrEx>
          <w:tblBorders>
            <w:insideV w:val="single" w:sz="4" w:space="0" w:color="D9D9D9"/>
          </w:tblBorders>
        </w:tblPrEx>
        <w:trPr>
          <w:gridAfter w:val="1"/>
          <w:wAfter w:w="138" w:type="dxa"/>
          <w:trHeight w:val="366"/>
        </w:trPr>
        <w:tc>
          <w:tcPr>
            <w:tcW w:w="9356" w:type="dxa"/>
            <w:gridSpan w:val="32"/>
            <w:vAlign w:val="center"/>
          </w:tcPr>
          <w:p w14:paraId="29BF2249"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name: </w:t>
            </w:r>
            <w:r w:rsidRPr="0063431F">
              <w:rPr>
                <w:rFonts w:ascii="Arial" w:eastAsia="Times New Roman" w:hAnsi="Arial" w:cs="Times New Roman"/>
                <w:color w:val="FF0000"/>
                <w:szCs w:val="24"/>
                <w:lang w:val="en-US"/>
              </w:rPr>
              <w:t>Grant</w:t>
            </w:r>
          </w:p>
        </w:tc>
      </w:tr>
      <w:tr w:rsidR="0063431F" w:rsidRPr="0063431F" w14:paraId="2EE64FC7" w14:textId="77777777" w:rsidTr="00077F71">
        <w:tblPrEx>
          <w:tblBorders>
            <w:insideV w:val="single" w:sz="4" w:space="0" w:color="D9D9D9"/>
          </w:tblBorders>
        </w:tblPrEx>
        <w:trPr>
          <w:gridAfter w:val="4"/>
          <w:wAfter w:w="1165" w:type="dxa"/>
          <w:trHeight w:val="366"/>
        </w:trPr>
        <w:tc>
          <w:tcPr>
            <w:tcW w:w="4400" w:type="dxa"/>
            <w:gridSpan w:val="7"/>
            <w:vAlign w:val="center"/>
          </w:tcPr>
          <w:p w14:paraId="3BCFB021"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mobile: </w:t>
            </w:r>
            <w:r w:rsidRPr="0063431F">
              <w:rPr>
                <w:rFonts w:ascii="Arial" w:eastAsia="Times New Roman" w:hAnsi="Arial" w:cs="Times New Roman"/>
                <w:color w:val="FF0000"/>
                <w:szCs w:val="24"/>
                <w:lang w:val="en-US"/>
              </w:rPr>
              <w:t>046579123</w:t>
            </w:r>
          </w:p>
        </w:tc>
        <w:tc>
          <w:tcPr>
            <w:tcW w:w="3929" w:type="dxa"/>
            <w:gridSpan w:val="22"/>
            <w:vAlign w:val="center"/>
          </w:tcPr>
          <w:p w14:paraId="29A4B5FC"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email: </w:t>
            </w:r>
            <w:r w:rsidRPr="0063431F">
              <w:rPr>
                <w:rFonts w:ascii="Arial" w:eastAsia="Times New Roman" w:hAnsi="Arial" w:cs="Times New Roman"/>
                <w:color w:val="FF0000"/>
                <w:szCs w:val="24"/>
                <w:lang w:val="en-US"/>
              </w:rPr>
              <w:t>roofsrus@skyview.com</w:t>
            </w:r>
          </w:p>
        </w:tc>
      </w:tr>
      <w:tr w:rsidR="0063431F" w:rsidRPr="0063431F" w14:paraId="179E16EE" w14:textId="77777777" w:rsidTr="00077F71">
        <w:tblPrEx>
          <w:tblBorders>
            <w:insideV w:val="single" w:sz="4" w:space="0" w:color="D9D9D9"/>
          </w:tblBorders>
        </w:tblPrEx>
        <w:trPr>
          <w:gridAfter w:val="1"/>
          <w:wAfter w:w="138" w:type="dxa"/>
          <w:trHeight w:val="366"/>
        </w:trPr>
        <w:tc>
          <w:tcPr>
            <w:tcW w:w="9356" w:type="dxa"/>
            <w:gridSpan w:val="32"/>
            <w:vAlign w:val="center"/>
          </w:tcPr>
          <w:p w14:paraId="548F46DB"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sz w:val="16"/>
                <w:szCs w:val="24"/>
                <w:lang w:val="en-US"/>
              </w:rPr>
              <w:t xml:space="preserve">role: </w:t>
            </w:r>
            <w:r w:rsidRPr="0063431F">
              <w:rPr>
                <w:rFonts w:ascii="Arial" w:eastAsia="Times New Roman" w:hAnsi="Arial" w:cs="Times New Roman"/>
                <w:color w:val="FF0000"/>
                <w:szCs w:val="24"/>
                <w:lang w:val="en-US"/>
              </w:rPr>
              <w:t>Roof Plumber</w:t>
            </w:r>
          </w:p>
        </w:tc>
      </w:tr>
      <w:tr w:rsidR="0063431F" w:rsidRPr="0063431F" w14:paraId="53BD2591" w14:textId="77777777" w:rsidTr="00077F71">
        <w:tblPrEx>
          <w:tblBorders>
            <w:insideV w:val="single" w:sz="4" w:space="0" w:color="D9D9D9"/>
          </w:tblBorders>
        </w:tblPrEx>
        <w:trPr>
          <w:gridAfter w:val="1"/>
          <w:wAfter w:w="138" w:type="dxa"/>
          <w:trHeight w:val="366"/>
        </w:trPr>
        <w:tc>
          <w:tcPr>
            <w:tcW w:w="9356" w:type="dxa"/>
            <w:gridSpan w:val="32"/>
            <w:vAlign w:val="center"/>
          </w:tcPr>
          <w:p w14:paraId="26E253FF"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19A351CC" w14:textId="77777777" w:rsidTr="00077F71">
        <w:tblPrEx>
          <w:tblBorders>
            <w:insideV w:val="single" w:sz="4" w:space="0" w:color="D9D9D9"/>
          </w:tblBorders>
        </w:tblPrEx>
        <w:trPr>
          <w:gridAfter w:val="1"/>
          <w:wAfter w:w="138" w:type="dxa"/>
          <w:trHeight w:val="366"/>
        </w:trPr>
        <w:tc>
          <w:tcPr>
            <w:tcW w:w="9356" w:type="dxa"/>
            <w:gridSpan w:val="32"/>
            <w:vAlign w:val="center"/>
          </w:tcPr>
          <w:p w14:paraId="1A5713E7"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r w:rsidRPr="0063431F">
              <w:rPr>
                <w:rFonts w:ascii="Arial" w:eastAsia="Times New Roman" w:hAnsi="Arial" w:cs="Times New Roman"/>
                <w:caps/>
                <w:sz w:val="16"/>
                <w:szCs w:val="24"/>
                <w:lang w:val="en-US"/>
              </w:rPr>
              <w:t>client coments</w:t>
            </w:r>
          </w:p>
        </w:tc>
      </w:tr>
      <w:tr w:rsidR="0063431F" w:rsidRPr="0063431F" w14:paraId="0B379E1D" w14:textId="77777777" w:rsidTr="00077F71">
        <w:tblPrEx>
          <w:tblBorders>
            <w:insideV w:val="single" w:sz="4" w:space="0" w:color="D9D9D9"/>
          </w:tblBorders>
        </w:tblPrEx>
        <w:trPr>
          <w:gridAfter w:val="1"/>
          <w:wAfter w:w="138" w:type="dxa"/>
          <w:trHeight w:val="366"/>
        </w:trPr>
        <w:tc>
          <w:tcPr>
            <w:tcW w:w="9356" w:type="dxa"/>
            <w:gridSpan w:val="32"/>
            <w:vAlign w:val="center"/>
          </w:tcPr>
          <w:p w14:paraId="2985C086"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38632E3F" w14:textId="77777777" w:rsidTr="00077F71">
        <w:tblPrEx>
          <w:tblBorders>
            <w:insideV w:val="single" w:sz="4" w:space="0" w:color="D9D9D9"/>
          </w:tblBorders>
        </w:tblPrEx>
        <w:trPr>
          <w:gridAfter w:val="1"/>
          <w:wAfter w:w="138" w:type="dxa"/>
          <w:trHeight w:val="366"/>
        </w:trPr>
        <w:tc>
          <w:tcPr>
            <w:tcW w:w="9356" w:type="dxa"/>
            <w:gridSpan w:val="32"/>
            <w:vAlign w:val="center"/>
          </w:tcPr>
          <w:p w14:paraId="6FB9724F"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r w:rsidRPr="0063431F">
              <w:rPr>
                <w:rFonts w:ascii="Arial" w:eastAsia="Times New Roman" w:hAnsi="Arial" w:cs="Times New Roman"/>
                <w:color w:val="FF0000"/>
                <w:szCs w:val="24"/>
                <w:lang w:val="en-US"/>
              </w:rPr>
              <w:t>It is the only bathroom, so access to shower each night is a requirement</w:t>
            </w:r>
          </w:p>
        </w:tc>
      </w:tr>
      <w:tr w:rsidR="0063431F" w:rsidRPr="0063431F" w14:paraId="0F8ECE37" w14:textId="77777777" w:rsidTr="00077F71">
        <w:tblPrEx>
          <w:tblBorders>
            <w:insideV w:val="single" w:sz="4" w:space="0" w:color="D9D9D9"/>
          </w:tblBorders>
        </w:tblPrEx>
        <w:trPr>
          <w:gridAfter w:val="1"/>
          <w:wAfter w:w="138" w:type="dxa"/>
          <w:trHeight w:val="366"/>
        </w:trPr>
        <w:tc>
          <w:tcPr>
            <w:tcW w:w="9356" w:type="dxa"/>
            <w:gridSpan w:val="32"/>
            <w:vAlign w:val="center"/>
          </w:tcPr>
          <w:p w14:paraId="4FF1EFF1"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p>
        </w:tc>
      </w:tr>
      <w:tr w:rsidR="0063431F" w:rsidRPr="0063431F" w14:paraId="104C53F7" w14:textId="77777777" w:rsidTr="00077F71">
        <w:tblPrEx>
          <w:tblBorders>
            <w:insideV w:val="single" w:sz="4" w:space="0" w:color="D9D9D9"/>
          </w:tblBorders>
        </w:tblPrEx>
        <w:trPr>
          <w:gridAfter w:val="1"/>
          <w:wAfter w:w="138" w:type="dxa"/>
          <w:trHeight w:val="366"/>
        </w:trPr>
        <w:tc>
          <w:tcPr>
            <w:tcW w:w="9356" w:type="dxa"/>
            <w:gridSpan w:val="32"/>
            <w:vAlign w:val="center"/>
          </w:tcPr>
          <w:p w14:paraId="018617D1" w14:textId="77777777" w:rsidR="0063431F" w:rsidRPr="0063431F" w:rsidRDefault="0063431F" w:rsidP="0063431F">
            <w:pPr>
              <w:tabs>
                <w:tab w:val="clear" w:pos="284"/>
              </w:tabs>
              <w:spacing w:before="40" w:after="0" w:line="240" w:lineRule="auto"/>
              <w:rPr>
                <w:rFonts w:ascii="Arial" w:eastAsia="Times New Roman" w:hAnsi="Arial" w:cs="Times New Roman"/>
                <w:color w:val="FF0000"/>
                <w:szCs w:val="24"/>
                <w:lang w:val="en-US"/>
              </w:rPr>
            </w:pPr>
          </w:p>
        </w:tc>
      </w:tr>
      <w:tr w:rsidR="00077F71" w:rsidRPr="00F93381" w14:paraId="259B1D33" w14:textId="77777777" w:rsidTr="00077F71">
        <w:tblPrEx>
          <w:tblBorders>
            <w:insideV w:val="single" w:sz="4" w:space="0" w:color="D9D9D9"/>
          </w:tblBorders>
        </w:tblPrEx>
        <w:trPr>
          <w:trHeight w:val="366"/>
        </w:trPr>
        <w:tc>
          <w:tcPr>
            <w:tcW w:w="9494" w:type="dxa"/>
            <w:gridSpan w:val="33"/>
            <w:vAlign w:val="center"/>
          </w:tcPr>
          <w:p w14:paraId="0738B597" w14:textId="77777777" w:rsidR="00077F71" w:rsidRPr="00F93381" w:rsidRDefault="00077F71" w:rsidP="004968CE">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Designer Review</w:t>
            </w:r>
          </w:p>
        </w:tc>
      </w:tr>
      <w:tr w:rsidR="00077F71" w:rsidRPr="00F93381" w14:paraId="29A47C22" w14:textId="77777777" w:rsidTr="00077F71">
        <w:tblPrEx>
          <w:tblBorders>
            <w:insideV w:val="single" w:sz="4" w:space="0" w:color="D9D9D9"/>
          </w:tblBorders>
        </w:tblPrEx>
        <w:trPr>
          <w:trHeight w:val="366"/>
        </w:trPr>
        <w:tc>
          <w:tcPr>
            <w:tcW w:w="9494" w:type="dxa"/>
            <w:gridSpan w:val="33"/>
            <w:vAlign w:val="center"/>
          </w:tcPr>
          <w:p w14:paraId="4ABC01F9" w14:textId="77777777" w:rsidR="00077F71" w:rsidRPr="00F93381" w:rsidRDefault="00077F71" w:rsidP="004968CE">
            <w:pPr>
              <w:tabs>
                <w:tab w:val="clear" w:pos="284"/>
              </w:tabs>
              <w:spacing w:before="40" w:after="0" w:line="240" w:lineRule="auto"/>
              <w:outlineLvl w:val="4"/>
              <w:rPr>
                <w:rFonts w:ascii="Arial" w:eastAsia="Times New Roman" w:hAnsi="Arial" w:cs="Times New Roman"/>
                <w:caps/>
                <w:sz w:val="16"/>
                <w:szCs w:val="24"/>
                <w:lang w:val="en-US"/>
              </w:rPr>
            </w:pPr>
          </w:p>
        </w:tc>
      </w:tr>
      <w:tr w:rsidR="00077F71" w:rsidRPr="00077F71" w14:paraId="3E9E41D6" w14:textId="77777777" w:rsidTr="00077F71">
        <w:tblPrEx>
          <w:tblBorders>
            <w:insideV w:val="single" w:sz="4" w:space="0" w:color="D9D9D9"/>
          </w:tblBorders>
        </w:tblPrEx>
        <w:trPr>
          <w:trHeight w:val="366"/>
        </w:trPr>
        <w:tc>
          <w:tcPr>
            <w:tcW w:w="9494" w:type="dxa"/>
            <w:gridSpan w:val="33"/>
            <w:vAlign w:val="center"/>
          </w:tcPr>
          <w:p w14:paraId="263AF38D" w14:textId="77777777" w:rsidR="00077F71" w:rsidRPr="00077F71" w:rsidRDefault="00077F71" w:rsidP="004968CE">
            <w:pPr>
              <w:pStyle w:val="Body"/>
              <w:rPr>
                <w:color w:val="FF0000"/>
                <w:lang w:val="en-US"/>
              </w:rPr>
            </w:pPr>
            <w:r w:rsidRPr="00077F71">
              <w:rPr>
                <w:color w:val="FF0000"/>
                <w:lang w:val="en-US"/>
              </w:rPr>
              <w:t>All materials selected for this design meet the outcome design required.</w:t>
            </w:r>
          </w:p>
        </w:tc>
      </w:tr>
      <w:tr w:rsidR="00077F71" w:rsidRPr="00F93381" w14:paraId="25F8FDC4" w14:textId="77777777" w:rsidTr="00077F71">
        <w:tblPrEx>
          <w:tblBorders>
            <w:insideV w:val="single" w:sz="4" w:space="0" w:color="D9D9D9"/>
          </w:tblBorders>
        </w:tblPrEx>
        <w:trPr>
          <w:trHeight w:val="366"/>
        </w:trPr>
        <w:tc>
          <w:tcPr>
            <w:tcW w:w="9494" w:type="dxa"/>
            <w:gridSpan w:val="33"/>
            <w:vAlign w:val="center"/>
          </w:tcPr>
          <w:p w14:paraId="585091DF" w14:textId="77777777" w:rsidR="00077F71" w:rsidRPr="00F93381" w:rsidRDefault="00077F71" w:rsidP="004968CE">
            <w:pPr>
              <w:tabs>
                <w:tab w:val="clear" w:pos="284"/>
              </w:tabs>
              <w:spacing w:before="40" w:after="0" w:line="240" w:lineRule="auto"/>
              <w:outlineLvl w:val="4"/>
              <w:rPr>
                <w:rFonts w:ascii="Arial" w:eastAsia="Times New Roman" w:hAnsi="Arial" w:cs="Times New Roman"/>
                <w:caps/>
                <w:sz w:val="16"/>
                <w:szCs w:val="24"/>
                <w:lang w:val="en-US"/>
              </w:rPr>
            </w:pPr>
          </w:p>
        </w:tc>
      </w:tr>
      <w:tr w:rsidR="00077F71" w:rsidRPr="00F93381" w14:paraId="223A27A8" w14:textId="77777777" w:rsidTr="00077F71">
        <w:tblPrEx>
          <w:tblBorders>
            <w:insideV w:val="single" w:sz="4" w:space="0" w:color="D9D9D9"/>
          </w:tblBorders>
        </w:tblPrEx>
        <w:trPr>
          <w:trHeight w:val="366"/>
        </w:trPr>
        <w:tc>
          <w:tcPr>
            <w:tcW w:w="9494" w:type="dxa"/>
            <w:gridSpan w:val="33"/>
            <w:vAlign w:val="center"/>
          </w:tcPr>
          <w:p w14:paraId="5C2C154E" w14:textId="77777777" w:rsidR="00077F71" w:rsidRPr="00F93381" w:rsidRDefault="00077F71" w:rsidP="004968CE">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4351878F" w14:textId="77777777" w:rsidTr="00077F71">
        <w:tblPrEx>
          <w:tblBorders>
            <w:insideV w:val="single" w:sz="4" w:space="0" w:color="D9D9D9"/>
          </w:tblBorders>
        </w:tblPrEx>
        <w:trPr>
          <w:gridAfter w:val="1"/>
          <w:wAfter w:w="138" w:type="dxa"/>
          <w:trHeight w:val="366"/>
        </w:trPr>
        <w:tc>
          <w:tcPr>
            <w:tcW w:w="9356" w:type="dxa"/>
            <w:gridSpan w:val="32"/>
            <w:vAlign w:val="center"/>
          </w:tcPr>
          <w:p w14:paraId="36FA81C7" w14:textId="77777777" w:rsidR="0063431F" w:rsidRPr="0063431F" w:rsidRDefault="0063431F" w:rsidP="0063431F">
            <w:pPr>
              <w:tabs>
                <w:tab w:val="clear" w:pos="284"/>
              </w:tabs>
              <w:spacing w:before="40" w:after="0" w:line="240" w:lineRule="auto"/>
              <w:outlineLvl w:val="4"/>
              <w:rPr>
                <w:rFonts w:ascii="Arial" w:eastAsia="Times New Roman" w:hAnsi="Arial" w:cs="Times New Roman"/>
                <w:caps/>
                <w:sz w:val="16"/>
                <w:szCs w:val="24"/>
                <w:lang w:val="en-US"/>
              </w:rPr>
            </w:pPr>
          </w:p>
        </w:tc>
      </w:tr>
      <w:tr w:rsidR="0063431F" w:rsidRPr="0063431F" w14:paraId="77456471" w14:textId="77777777" w:rsidTr="00077F71">
        <w:tblPrEx>
          <w:tblBorders>
            <w:insideV w:val="single" w:sz="4" w:space="0" w:color="D9D9D9"/>
          </w:tblBorders>
        </w:tblPrEx>
        <w:trPr>
          <w:gridAfter w:val="1"/>
          <w:wAfter w:w="138" w:type="dxa"/>
          <w:trHeight w:val="403"/>
        </w:trPr>
        <w:tc>
          <w:tcPr>
            <w:tcW w:w="1910" w:type="dxa"/>
            <w:gridSpan w:val="2"/>
            <w:vAlign w:val="bottom"/>
          </w:tcPr>
          <w:p w14:paraId="29CA51BE"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r w:rsidRPr="0063431F">
              <w:rPr>
                <w:rFonts w:ascii="Arial" w:eastAsia="Times New Roman" w:hAnsi="Arial" w:cs="Times New Roman"/>
                <w:sz w:val="16"/>
                <w:szCs w:val="24"/>
                <w:lang w:val="en-US"/>
              </w:rPr>
              <w:t>Client Signature</w:t>
            </w:r>
          </w:p>
        </w:tc>
        <w:tc>
          <w:tcPr>
            <w:tcW w:w="3920" w:type="dxa"/>
            <w:gridSpan w:val="13"/>
            <w:vAlign w:val="bottom"/>
          </w:tcPr>
          <w:p w14:paraId="51AEA2DD"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p>
        </w:tc>
        <w:tc>
          <w:tcPr>
            <w:tcW w:w="587" w:type="dxa"/>
            <w:gridSpan w:val="3"/>
            <w:vAlign w:val="bottom"/>
          </w:tcPr>
          <w:p w14:paraId="33AAE502"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r w:rsidRPr="0063431F">
              <w:rPr>
                <w:rFonts w:ascii="Arial" w:eastAsia="Times New Roman" w:hAnsi="Arial" w:cs="Times New Roman"/>
                <w:sz w:val="16"/>
                <w:szCs w:val="24"/>
                <w:lang w:val="en-US"/>
              </w:rPr>
              <w:t>Date</w:t>
            </w:r>
          </w:p>
        </w:tc>
        <w:tc>
          <w:tcPr>
            <w:tcW w:w="2939" w:type="dxa"/>
            <w:gridSpan w:val="14"/>
            <w:vAlign w:val="bottom"/>
          </w:tcPr>
          <w:p w14:paraId="3E2046B5"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p>
        </w:tc>
      </w:tr>
      <w:tr w:rsidR="0063431F" w:rsidRPr="0063431F" w14:paraId="613982A7" w14:textId="77777777" w:rsidTr="00077F71">
        <w:tblPrEx>
          <w:tblBorders>
            <w:insideV w:val="single" w:sz="4" w:space="0" w:color="D9D9D9"/>
          </w:tblBorders>
        </w:tblPrEx>
        <w:trPr>
          <w:gridAfter w:val="1"/>
          <w:wAfter w:w="138" w:type="dxa"/>
          <w:trHeight w:val="403"/>
        </w:trPr>
        <w:tc>
          <w:tcPr>
            <w:tcW w:w="1910" w:type="dxa"/>
            <w:gridSpan w:val="2"/>
            <w:vAlign w:val="bottom"/>
          </w:tcPr>
          <w:p w14:paraId="3C2B4953"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r w:rsidRPr="0063431F">
              <w:rPr>
                <w:rFonts w:ascii="Arial" w:eastAsia="Times New Roman" w:hAnsi="Arial" w:cs="Times New Roman"/>
                <w:sz w:val="16"/>
                <w:szCs w:val="24"/>
                <w:lang w:val="en-US"/>
              </w:rPr>
              <w:t>Designer Signature</w:t>
            </w:r>
          </w:p>
        </w:tc>
        <w:tc>
          <w:tcPr>
            <w:tcW w:w="3920" w:type="dxa"/>
            <w:gridSpan w:val="13"/>
            <w:vAlign w:val="bottom"/>
          </w:tcPr>
          <w:p w14:paraId="63A8BBCF"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r w:rsidRPr="0063431F">
              <w:rPr>
                <w:rFonts w:ascii="Kunstler Script" w:eastAsia="Times New Roman" w:hAnsi="Kunstler Script" w:cs="Times New Roman"/>
                <w:color w:val="FF0000"/>
                <w:sz w:val="40"/>
                <w:szCs w:val="40"/>
                <w:lang w:val="en-US"/>
              </w:rPr>
              <w:t>Fred Flintstone</w:t>
            </w:r>
          </w:p>
        </w:tc>
        <w:tc>
          <w:tcPr>
            <w:tcW w:w="587" w:type="dxa"/>
            <w:gridSpan w:val="3"/>
            <w:vAlign w:val="bottom"/>
          </w:tcPr>
          <w:p w14:paraId="5B39D90D"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r w:rsidRPr="0063431F">
              <w:rPr>
                <w:rFonts w:ascii="Arial" w:eastAsia="Times New Roman" w:hAnsi="Arial" w:cs="Times New Roman"/>
                <w:sz w:val="16"/>
                <w:szCs w:val="24"/>
                <w:lang w:val="en-US"/>
              </w:rPr>
              <w:t>Date</w:t>
            </w:r>
          </w:p>
        </w:tc>
        <w:tc>
          <w:tcPr>
            <w:tcW w:w="2939" w:type="dxa"/>
            <w:gridSpan w:val="14"/>
            <w:vAlign w:val="bottom"/>
          </w:tcPr>
          <w:p w14:paraId="5548B44B" w14:textId="77777777" w:rsidR="0063431F" w:rsidRPr="0063431F" w:rsidRDefault="0063431F" w:rsidP="0063431F">
            <w:pPr>
              <w:tabs>
                <w:tab w:val="clear" w:pos="284"/>
              </w:tabs>
              <w:spacing w:before="40" w:after="0" w:line="240" w:lineRule="auto"/>
              <w:rPr>
                <w:rFonts w:ascii="Arial" w:eastAsia="Times New Roman" w:hAnsi="Arial" w:cs="Times New Roman"/>
                <w:sz w:val="16"/>
                <w:szCs w:val="24"/>
                <w:lang w:val="en-US"/>
              </w:rPr>
            </w:pPr>
            <w:r w:rsidRPr="0063431F">
              <w:rPr>
                <w:rFonts w:ascii="Arial" w:eastAsia="Times New Roman" w:hAnsi="Arial" w:cs="Times New Roman"/>
                <w:color w:val="FF0000"/>
                <w:szCs w:val="24"/>
                <w:lang w:val="en-US"/>
              </w:rPr>
              <w:t>12/1/2034</w:t>
            </w:r>
          </w:p>
        </w:tc>
      </w:tr>
    </w:tbl>
    <w:p w14:paraId="38FBF797" w14:textId="77777777" w:rsidR="00E93B13" w:rsidRDefault="00E93B13" w:rsidP="003F6D43">
      <w:pPr>
        <w:pStyle w:val="Body"/>
      </w:pPr>
    </w:p>
    <w:p w14:paraId="7FC56E69" w14:textId="77777777" w:rsidR="003F6D43" w:rsidRDefault="003F6D43" w:rsidP="003F6D43">
      <w:pPr>
        <w:pStyle w:val="Body"/>
      </w:pPr>
    </w:p>
    <w:p w14:paraId="5D24E3AA" w14:textId="77777777" w:rsidR="003F6D43" w:rsidRDefault="003F6D43">
      <w:pPr>
        <w:tabs>
          <w:tab w:val="clear" w:pos="284"/>
        </w:tabs>
        <w:spacing w:before="0" w:after="200" w:line="276" w:lineRule="auto"/>
      </w:pPr>
      <w:r>
        <w:br w:type="page"/>
      </w:r>
    </w:p>
    <w:p w14:paraId="5B3D6033" w14:textId="77777777" w:rsidR="00E75752" w:rsidRDefault="00E75752" w:rsidP="00E75752">
      <w:pPr>
        <w:pStyle w:val="Heading4"/>
      </w:pPr>
      <w:r>
        <w:lastRenderedPageBreak/>
        <w:t>Identify</w:t>
      </w:r>
    </w:p>
    <w:p w14:paraId="5CA074C5" w14:textId="5E4580AD" w:rsidR="00E75752" w:rsidRDefault="00E75752" w:rsidP="00E75752">
      <w:pPr>
        <w:tabs>
          <w:tab w:val="clear" w:pos="284"/>
        </w:tabs>
        <w:spacing w:before="0" w:after="200" w:line="276" w:lineRule="auto"/>
        <w:rPr>
          <w:noProof/>
          <w:lang w:eastAsia="en-AU"/>
        </w:rPr>
      </w:pPr>
      <w:r w:rsidRPr="00FE4D48">
        <w:rPr>
          <w:noProof/>
          <w:lang w:eastAsia="en-AU"/>
        </w:rPr>
        <w:t xml:space="preserve">Using the table provided </w:t>
      </w:r>
      <w:r>
        <w:rPr>
          <w:noProof/>
          <w:lang w:eastAsia="en-AU"/>
        </w:rPr>
        <w:t>–</w:t>
      </w:r>
      <w:r w:rsidRPr="00FE4D48">
        <w:rPr>
          <w:noProof/>
          <w:lang w:eastAsia="en-AU"/>
        </w:rPr>
        <w:t xml:space="preserve"> </w:t>
      </w:r>
      <w:r>
        <w:rPr>
          <w:noProof/>
          <w:lang w:eastAsia="en-AU"/>
        </w:rPr>
        <w:t xml:space="preserve">Step 1: </w:t>
      </w:r>
      <w:r w:rsidRPr="00FE4D48">
        <w:rPr>
          <w:noProof/>
          <w:lang w:eastAsia="en-AU"/>
        </w:rPr>
        <w:t>Main Points to be Confirmed with Client, identify the main materials and design details that you wish to confirm with the Client via a face-to-face meeting. List these items in the left hand column of the table.</w:t>
      </w:r>
    </w:p>
    <w:p w14:paraId="2B66682E" w14:textId="1824A495" w:rsidR="00B01BBE" w:rsidRDefault="00B01BBE" w:rsidP="00B01BBE">
      <w:pPr>
        <w:pStyle w:val="Caption"/>
      </w:pPr>
      <w:r w:rsidRPr="00E172E4">
        <w:t xml:space="preserve">Table </w:t>
      </w:r>
      <w:r w:rsidR="00174CD4">
        <w:fldChar w:fldCharType="begin"/>
      </w:r>
      <w:r w:rsidR="00174CD4">
        <w:instrText xml:space="preserve"> SEQ Table \* ARABIC </w:instrText>
      </w:r>
      <w:r w:rsidR="00174CD4">
        <w:fldChar w:fldCharType="separate"/>
      </w:r>
      <w:r>
        <w:rPr>
          <w:noProof/>
        </w:rPr>
        <w:t>5</w:t>
      </w:r>
      <w:r w:rsidR="00174CD4">
        <w:rPr>
          <w:noProof/>
        </w:rPr>
        <w:fldChar w:fldCharType="end"/>
      </w:r>
      <w:r w:rsidRPr="00E172E4">
        <w:t xml:space="preserve"> </w:t>
      </w:r>
      <w:r>
        <w:t>Confirmation with Client</w:t>
      </w:r>
    </w:p>
    <w:tbl>
      <w:tblPr>
        <w:tblStyle w:val="TableGrid"/>
        <w:tblW w:w="0" w:type="auto"/>
        <w:tblLook w:val="04A0" w:firstRow="1" w:lastRow="0" w:firstColumn="1" w:lastColumn="0" w:noHBand="0" w:noVBand="1"/>
      </w:tblPr>
      <w:tblGrid>
        <w:gridCol w:w="4531"/>
        <w:gridCol w:w="4955"/>
      </w:tblGrid>
      <w:tr w:rsidR="00E75752" w:rsidRPr="00372DF0" w14:paraId="7FC9B7FC" w14:textId="77777777" w:rsidTr="00E75752">
        <w:trPr>
          <w:cnfStyle w:val="100000000000" w:firstRow="1" w:lastRow="0" w:firstColumn="0" w:lastColumn="0" w:oddVBand="0" w:evenVBand="0" w:oddHBand="0" w:evenHBand="0" w:firstRowFirstColumn="0" w:firstRowLastColumn="0" w:lastRowFirstColumn="0" w:lastRowLastColumn="0"/>
          <w:trHeight w:val="588"/>
        </w:trPr>
        <w:tc>
          <w:tcPr>
            <w:tcW w:w="9486" w:type="dxa"/>
            <w:gridSpan w:val="2"/>
          </w:tcPr>
          <w:p w14:paraId="12AC8728" w14:textId="77777777" w:rsidR="00E75752" w:rsidRPr="00372DF0" w:rsidRDefault="00E75752" w:rsidP="00E75752">
            <w:pPr>
              <w:tabs>
                <w:tab w:val="clear" w:pos="284"/>
              </w:tabs>
              <w:spacing w:before="240" w:line="240" w:lineRule="auto"/>
              <w:contextualSpacing/>
              <w:jc w:val="center"/>
              <w:outlineLvl w:val="2"/>
              <w:rPr>
                <w:rFonts w:eastAsia="Times New Roman"/>
                <w:noProof/>
                <w:color w:val="auto"/>
                <w:kern w:val="22"/>
                <w:sz w:val="32"/>
                <w:szCs w:val="32"/>
                <w:lang w:eastAsia="en-AU"/>
              </w:rPr>
            </w:pPr>
            <w:r>
              <w:rPr>
                <w:rFonts w:eastAsia="Times New Roman"/>
                <w:noProof/>
                <w:kern w:val="22"/>
                <w:sz w:val="32"/>
                <w:szCs w:val="32"/>
                <w:lang w:eastAsia="en-AU"/>
              </w:rPr>
              <w:t xml:space="preserve">Step 1: </w:t>
            </w:r>
            <w:r w:rsidRPr="00372DF0">
              <w:rPr>
                <w:rFonts w:eastAsia="Times New Roman"/>
                <w:noProof/>
                <w:kern w:val="22"/>
                <w:sz w:val="32"/>
                <w:szCs w:val="32"/>
                <w:lang w:eastAsia="en-AU"/>
              </w:rPr>
              <w:t>Main points to be confirmed with Client</w:t>
            </w:r>
          </w:p>
        </w:tc>
      </w:tr>
      <w:tr w:rsidR="00E75752" w:rsidRPr="00372DF0" w14:paraId="74775EFF" w14:textId="77777777" w:rsidTr="00E75752">
        <w:tc>
          <w:tcPr>
            <w:tcW w:w="4531" w:type="dxa"/>
          </w:tcPr>
          <w:p w14:paraId="78A4300F" w14:textId="77777777" w:rsidR="00E75752" w:rsidRPr="00372DF0" w:rsidRDefault="00E75752" w:rsidP="00E75752">
            <w:pPr>
              <w:rPr>
                <w:b/>
              </w:rPr>
            </w:pPr>
            <w:r w:rsidRPr="00372DF0">
              <w:rPr>
                <w:b/>
              </w:rPr>
              <w:t>Point/Item to be confirmed</w:t>
            </w:r>
          </w:p>
        </w:tc>
        <w:tc>
          <w:tcPr>
            <w:tcW w:w="4955" w:type="dxa"/>
          </w:tcPr>
          <w:p w14:paraId="4DD4B6D8" w14:textId="77777777" w:rsidR="00E75752" w:rsidRPr="00372DF0" w:rsidRDefault="00E75752" w:rsidP="00E75752">
            <w:pPr>
              <w:rPr>
                <w:b/>
              </w:rPr>
            </w:pPr>
            <w:r w:rsidRPr="00372DF0">
              <w:rPr>
                <w:b/>
              </w:rPr>
              <w:t>Changes to be made</w:t>
            </w:r>
          </w:p>
        </w:tc>
      </w:tr>
      <w:tr w:rsidR="00AE70E1" w:rsidRPr="00372DF0" w14:paraId="60D9D1B1" w14:textId="77777777" w:rsidTr="003D0838">
        <w:trPr>
          <w:trHeight w:val="2011"/>
        </w:trPr>
        <w:tc>
          <w:tcPr>
            <w:tcW w:w="4531" w:type="dxa"/>
          </w:tcPr>
          <w:p w14:paraId="6F96514B" w14:textId="77777777" w:rsidR="00AE70E1" w:rsidRPr="007A5525" w:rsidRDefault="00AE70E1" w:rsidP="00AE70E1">
            <w:pPr>
              <w:rPr>
                <w:color w:val="FF0000"/>
              </w:rPr>
            </w:pPr>
            <w:r w:rsidRPr="007A5525">
              <w:rPr>
                <w:color w:val="FF0000"/>
              </w:rPr>
              <w:t>Material (colours, textures)</w:t>
            </w:r>
          </w:p>
          <w:p w14:paraId="74B9A294" w14:textId="77777777" w:rsidR="00AE70E1" w:rsidRPr="007A5525" w:rsidRDefault="00AE70E1" w:rsidP="00AE70E1">
            <w:pPr>
              <w:rPr>
                <w:color w:val="FF0000"/>
              </w:rPr>
            </w:pPr>
            <w:r w:rsidRPr="007A5525">
              <w:rPr>
                <w:color w:val="FF0000"/>
              </w:rPr>
              <w:t xml:space="preserve">Sizes </w:t>
            </w:r>
          </w:p>
          <w:p w14:paraId="109EFD2E" w14:textId="77777777" w:rsidR="00AE70E1" w:rsidRPr="007A5525" w:rsidRDefault="00AE70E1" w:rsidP="00AE70E1">
            <w:pPr>
              <w:rPr>
                <w:color w:val="FF0000"/>
                <w:lang w:eastAsia="en-AU"/>
              </w:rPr>
            </w:pPr>
          </w:p>
          <w:p w14:paraId="3E639977" w14:textId="77777777" w:rsidR="00AE70E1" w:rsidRPr="007A5525" w:rsidRDefault="00AE70E1" w:rsidP="00AE70E1">
            <w:pPr>
              <w:rPr>
                <w:color w:val="FF0000"/>
                <w:lang w:eastAsia="en-AU"/>
              </w:rPr>
            </w:pPr>
            <w:r w:rsidRPr="007A5525">
              <w:rPr>
                <w:color w:val="FF0000"/>
                <w:lang w:eastAsia="en-AU"/>
              </w:rPr>
              <w:t>Answer should contain information about layout, features and requirements.</w:t>
            </w:r>
          </w:p>
          <w:p w14:paraId="2DA6BA68" w14:textId="0D2C17B6" w:rsidR="00AE70E1" w:rsidRPr="00372DF0" w:rsidRDefault="00AE70E1" w:rsidP="00AE70E1">
            <w:pPr>
              <w:rPr>
                <w:lang w:eastAsia="en-AU"/>
              </w:rPr>
            </w:pPr>
          </w:p>
        </w:tc>
        <w:tc>
          <w:tcPr>
            <w:tcW w:w="4955" w:type="dxa"/>
            <w:vAlign w:val="top"/>
          </w:tcPr>
          <w:p w14:paraId="155C1365" w14:textId="77777777" w:rsidR="007D5837" w:rsidRDefault="007D5837" w:rsidP="00AE70E1">
            <w:pPr>
              <w:rPr>
                <w:color w:val="FF0000"/>
                <w:lang w:eastAsia="en-AU"/>
              </w:rPr>
            </w:pPr>
          </w:p>
          <w:p w14:paraId="72BDADE2" w14:textId="77777777" w:rsidR="007D5837" w:rsidRDefault="007D5837" w:rsidP="00AE70E1">
            <w:pPr>
              <w:rPr>
                <w:color w:val="FF0000"/>
                <w:lang w:eastAsia="en-AU"/>
              </w:rPr>
            </w:pPr>
          </w:p>
          <w:p w14:paraId="471FCA57" w14:textId="77777777" w:rsidR="007D5837" w:rsidRDefault="007D5837" w:rsidP="00AE70E1">
            <w:pPr>
              <w:rPr>
                <w:color w:val="FF0000"/>
                <w:lang w:eastAsia="en-AU"/>
              </w:rPr>
            </w:pPr>
          </w:p>
          <w:p w14:paraId="7049F8C7" w14:textId="3FFF3BD6" w:rsidR="00AE70E1" w:rsidRPr="00372DF0" w:rsidRDefault="007D5837" w:rsidP="00AE70E1">
            <w:r w:rsidRPr="007A5525">
              <w:rPr>
                <w:color w:val="FF0000"/>
                <w:lang w:eastAsia="en-AU"/>
              </w:rPr>
              <w:t>Answer should contain information about</w:t>
            </w:r>
            <w:r>
              <w:rPr>
                <w:color w:val="FF0000"/>
                <w:lang w:eastAsia="en-AU"/>
              </w:rPr>
              <w:t xml:space="preserve"> any changes to design.</w:t>
            </w:r>
          </w:p>
        </w:tc>
      </w:tr>
    </w:tbl>
    <w:p w14:paraId="1F4E669E" w14:textId="77777777" w:rsidR="00E75752" w:rsidRDefault="00E75752" w:rsidP="00E75752">
      <w:pPr>
        <w:pStyle w:val="Heading4"/>
      </w:pPr>
      <w:r>
        <w:t>Confirmation</w:t>
      </w:r>
    </w:p>
    <w:p w14:paraId="1DC383C8" w14:textId="77777777" w:rsidR="00E75752" w:rsidRDefault="00E75752" w:rsidP="00E75752">
      <w:r>
        <w:rPr>
          <w:lang w:eastAsia="en-AU"/>
        </w:rPr>
        <w:t>During the face-to-face meeting, you will clarify the design brief, explore the client’s requirements and identify inclusions and complexities to confirm these details.</w:t>
      </w:r>
    </w:p>
    <w:p w14:paraId="70A354F6" w14:textId="77777777" w:rsidR="00E75752" w:rsidRDefault="00E75752" w:rsidP="00E75752">
      <w:r>
        <w:rPr>
          <w:lang w:eastAsia="en-AU"/>
        </w:rPr>
        <w:t xml:space="preserve">Your assessor will act as the client and will respond to you by providing </w:t>
      </w:r>
      <w:r w:rsidRPr="00AC2FDD">
        <w:rPr>
          <w:b/>
          <w:lang w:eastAsia="en-AU"/>
        </w:rPr>
        <w:t>one</w:t>
      </w:r>
      <w:r>
        <w:rPr>
          <w:lang w:eastAsia="en-AU"/>
        </w:rPr>
        <w:t xml:space="preserve"> change to the original documentation.</w:t>
      </w:r>
    </w:p>
    <w:p w14:paraId="44FF623E" w14:textId="77777777" w:rsidR="00E75752" w:rsidRDefault="00E75752" w:rsidP="00E75752">
      <w:r>
        <w:rPr>
          <w:lang w:eastAsia="en-AU"/>
        </w:rPr>
        <w:t xml:space="preserve">You will need to document any changes the Client indicates in the right hand column of the table Step 2: </w:t>
      </w:r>
      <w:r w:rsidRPr="00FE4D48">
        <w:rPr>
          <w:lang w:eastAsia="en-AU"/>
        </w:rPr>
        <w:t>Main Points to be Confirmed with Client.</w:t>
      </w:r>
      <w:r>
        <w:rPr>
          <w:lang w:eastAsia="en-AU"/>
        </w:rPr>
        <w:t xml:space="preserve"> </w:t>
      </w:r>
    </w:p>
    <w:p w14:paraId="1468CE8D" w14:textId="1BD20BBD" w:rsidR="00E75752" w:rsidRDefault="00B01BBE" w:rsidP="00B01BBE">
      <w:pPr>
        <w:pStyle w:val="Caption"/>
      </w:pPr>
      <w:r w:rsidRPr="00E172E4">
        <w:t xml:space="preserve">Table </w:t>
      </w:r>
      <w:r w:rsidR="00174CD4">
        <w:fldChar w:fldCharType="begin"/>
      </w:r>
      <w:r w:rsidR="00174CD4">
        <w:instrText xml:space="preserve"> SEQ Table \* ARABIC </w:instrText>
      </w:r>
      <w:r w:rsidR="00174CD4">
        <w:fldChar w:fldCharType="separate"/>
      </w:r>
      <w:r>
        <w:rPr>
          <w:noProof/>
        </w:rPr>
        <w:t>6</w:t>
      </w:r>
      <w:r w:rsidR="00174CD4">
        <w:rPr>
          <w:noProof/>
        </w:rPr>
        <w:fldChar w:fldCharType="end"/>
      </w:r>
      <w:r w:rsidRPr="00E172E4">
        <w:t xml:space="preserve"> </w:t>
      </w:r>
      <w:r>
        <w:t>Confirmation with Client</w:t>
      </w:r>
    </w:p>
    <w:tbl>
      <w:tblPr>
        <w:tblStyle w:val="TableGrid"/>
        <w:tblW w:w="0" w:type="auto"/>
        <w:jc w:val="center"/>
        <w:tblLook w:val="04A0" w:firstRow="1" w:lastRow="0" w:firstColumn="1" w:lastColumn="0" w:noHBand="0" w:noVBand="1"/>
      </w:tblPr>
      <w:tblGrid>
        <w:gridCol w:w="4531"/>
        <w:gridCol w:w="4955"/>
      </w:tblGrid>
      <w:tr w:rsidR="00E75752" w:rsidRPr="00372DF0" w14:paraId="14690548" w14:textId="77777777" w:rsidTr="00E75752">
        <w:trPr>
          <w:cnfStyle w:val="100000000000" w:firstRow="1" w:lastRow="0" w:firstColumn="0" w:lastColumn="0" w:oddVBand="0" w:evenVBand="0" w:oddHBand="0" w:evenHBand="0" w:firstRowFirstColumn="0" w:firstRowLastColumn="0" w:lastRowFirstColumn="0" w:lastRowLastColumn="0"/>
          <w:trHeight w:val="777"/>
          <w:jc w:val="center"/>
        </w:trPr>
        <w:tc>
          <w:tcPr>
            <w:tcW w:w="9486" w:type="dxa"/>
            <w:gridSpan w:val="2"/>
          </w:tcPr>
          <w:p w14:paraId="13C8AB87" w14:textId="77777777" w:rsidR="00E75752" w:rsidRPr="00372DF0" w:rsidRDefault="00E75752" w:rsidP="00E75752">
            <w:pPr>
              <w:tabs>
                <w:tab w:val="clear" w:pos="284"/>
              </w:tabs>
              <w:spacing w:before="240" w:line="240" w:lineRule="auto"/>
              <w:contextualSpacing/>
              <w:jc w:val="center"/>
              <w:outlineLvl w:val="2"/>
              <w:rPr>
                <w:rFonts w:eastAsia="Times New Roman"/>
                <w:noProof/>
                <w:color w:val="auto"/>
                <w:kern w:val="22"/>
                <w:sz w:val="32"/>
                <w:szCs w:val="32"/>
                <w:lang w:eastAsia="en-AU"/>
              </w:rPr>
            </w:pPr>
            <w:r>
              <w:rPr>
                <w:rFonts w:eastAsia="Times New Roman"/>
                <w:noProof/>
                <w:kern w:val="22"/>
                <w:sz w:val="32"/>
                <w:szCs w:val="32"/>
                <w:lang w:eastAsia="en-AU"/>
              </w:rPr>
              <w:t xml:space="preserve">Step 2: </w:t>
            </w:r>
            <w:r w:rsidRPr="00372DF0">
              <w:rPr>
                <w:rFonts w:eastAsia="Times New Roman"/>
                <w:noProof/>
                <w:kern w:val="22"/>
                <w:sz w:val="32"/>
                <w:szCs w:val="32"/>
                <w:lang w:eastAsia="en-AU"/>
              </w:rPr>
              <w:t>Main points to be confirmed with Client</w:t>
            </w:r>
          </w:p>
        </w:tc>
      </w:tr>
      <w:tr w:rsidR="00E75752" w:rsidRPr="00372DF0" w14:paraId="449EF0E5" w14:textId="77777777" w:rsidTr="00E75752">
        <w:trPr>
          <w:jc w:val="center"/>
        </w:trPr>
        <w:tc>
          <w:tcPr>
            <w:tcW w:w="4531" w:type="dxa"/>
          </w:tcPr>
          <w:p w14:paraId="1BFC4737" w14:textId="77777777" w:rsidR="00E75752" w:rsidRPr="00372DF0" w:rsidRDefault="00E75752" w:rsidP="00E75752">
            <w:pPr>
              <w:rPr>
                <w:b/>
              </w:rPr>
            </w:pPr>
            <w:r w:rsidRPr="00372DF0">
              <w:rPr>
                <w:b/>
              </w:rPr>
              <w:t>Point/Item to be confirmed</w:t>
            </w:r>
          </w:p>
        </w:tc>
        <w:tc>
          <w:tcPr>
            <w:tcW w:w="4955" w:type="dxa"/>
          </w:tcPr>
          <w:p w14:paraId="3844DB54" w14:textId="77777777" w:rsidR="00E75752" w:rsidRPr="00372DF0" w:rsidRDefault="00E75752" w:rsidP="00E75752">
            <w:pPr>
              <w:rPr>
                <w:b/>
              </w:rPr>
            </w:pPr>
            <w:r w:rsidRPr="00372DF0">
              <w:rPr>
                <w:b/>
              </w:rPr>
              <w:t>Changes to be made</w:t>
            </w:r>
          </w:p>
        </w:tc>
      </w:tr>
      <w:tr w:rsidR="00AE70E1" w:rsidRPr="00372DF0" w14:paraId="3DD6BF4F" w14:textId="77777777" w:rsidTr="00E75752">
        <w:trPr>
          <w:trHeight w:val="2246"/>
          <w:jc w:val="center"/>
        </w:trPr>
        <w:tc>
          <w:tcPr>
            <w:tcW w:w="4531" w:type="dxa"/>
          </w:tcPr>
          <w:p w14:paraId="59964023" w14:textId="77777777" w:rsidR="00AE70E1" w:rsidRPr="007A5525" w:rsidRDefault="00AE70E1" w:rsidP="00AE70E1">
            <w:pPr>
              <w:rPr>
                <w:color w:val="FF0000"/>
              </w:rPr>
            </w:pPr>
          </w:p>
          <w:p w14:paraId="74275B66" w14:textId="77777777" w:rsidR="00AE70E1" w:rsidRPr="007A5525" w:rsidRDefault="00AE70E1" w:rsidP="00AE70E1">
            <w:pPr>
              <w:rPr>
                <w:color w:val="FF0000"/>
                <w:lang w:eastAsia="en-AU"/>
              </w:rPr>
            </w:pPr>
            <w:r>
              <w:rPr>
                <w:color w:val="FF0000"/>
                <w:lang w:eastAsia="en-AU"/>
              </w:rPr>
              <w:t>Confirm all materials, sizes and design features.</w:t>
            </w:r>
          </w:p>
          <w:p w14:paraId="243FD93F" w14:textId="77777777" w:rsidR="00AE70E1" w:rsidRPr="00372DF0" w:rsidRDefault="00AE70E1" w:rsidP="00AE70E1">
            <w:pPr>
              <w:rPr>
                <w:lang w:eastAsia="en-AU"/>
              </w:rPr>
            </w:pPr>
          </w:p>
        </w:tc>
        <w:tc>
          <w:tcPr>
            <w:tcW w:w="4955" w:type="dxa"/>
          </w:tcPr>
          <w:p w14:paraId="1EA86714" w14:textId="77777777" w:rsidR="007D5837" w:rsidRDefault="007D5837" w:rsidP="00AE70E1">
            <w:pPr>
              <w:rPr>
                <w:color w:val="FF0000"/>
              </w:rPr>
            </w:pPr>
            <w:r>
              <w:rPr>
                <w:color w:val="FF0000"/>
              </w:rPr>
              <w:t>Install fan/heater/light.</w:t>
            </w:r>
          </w:p>
          <w:p w14:paraId="407E06C6" w14:textId="37ADB93F" w:rsidR="00AE70E1" w:rsidRPr="00372DF0" w:rsidRDefault="00AE70E1" w:rsidP="00AE70E1">
            <w:r>
              <w:rPr>
                <w:color w:val="FF0000"/>
              </w:rPr>
              <w:t xml:space="preserve"> Review and amend</w:t>
            </w:r>
          </w:p>
        </w:tc>
      </w:tr>
    </w:tbl>
    <w:p w14:paraId="72760A52" w14:textId="77777777" w:rsidR="00E75752" w:rsidRDefault="00E75752" w:rsidP="00E75752">
      <w:pPr>
        <w:pStyle w:val="Body"/>
        <w:rPr>
          <w:noProof/>
          <w:lang w:eastAsia="en-AU"/>
        </w:rPr>
      </w:pPr>
    </w:p>
    <w:p w14:paraId="39D58F97" w14:textId="373BDF4A" w:rsidR="007D5837" w:rsidRDefault="007D5837" w:rsidP="007D5837">
      <w:pPr>
        <w:pStyle w:val="Heading3"/>
      </w:pPr>
      <w:r>
        <w:lastRenderedPageBreak/>
        <w:t>Quote Document Template</w:t>
      </w:r>
      <w:r w:rsidR="00393D7E">
        <w:t xml:space="preserve"> Step 3 #1</w:t>
      </w:r>
    </w:p>
    <w:p w14:paraId="7BBB219F" w14:textId="77777777" w:rsidR="007D5837" w:rsidRPr="0063431F" w:rsidRDefault="007D5837" w:rsidP="007D5837">
      <w:pPr>
        <w:rPr>
          <w:rFonts w:ascii="Calibri" w:eastAsia="Calibri" w:hAnsi="Calibri" w:cs="Calibri"/>
          <w:b/>
          <w:sz w:val="48"/>
          <w:szCs w:val="48"/>
          <w:lang w:eastAsia="en-AU"/>
        </w:rPr>
      </w:pPr>
      <w:r w:rsidRPr="0063431F">
        <w:rPr>
          <w:rFonts w:ascii="Freestyle Script" w:eastAsia="Calibri" w:hAnsi="Freestyle Script" w:cs="Calibri"/>
          <w:b/>
          <w:sz w:val="72"/>
          <w:szCs w:val="72"/>
          <w:lang w:eastAsia="en-AU"/>
        </w:rPr>
        <w:t>Bathrooms by TAFE</w:t>
      </w:r>
      <w:r w:rsidRPr="0063431F">
        <w:rPr>
          <w:rFonts w:ascii="Freestyle Script" w:eastAsia="Calibri" w:hAnsi="Freestyle Script" w:cs="Calibri"/>
          <w:b/>
          <w:sz w:val="72"/>
          <w:szCs w:val="72"/>
          <w:lang w:eastAsia="en-AU"/>
        </w:rPr>
        <w:tab/>
      </w:r>
      <w:r w:rsidRPr="0063431F">
        <w:rPr>
          <w:rFonts w:ascii="Freestyle Script" w:eastAsia="Calibri" w:hAnsi="Freestyle Script" w:cs="Calibri"/>
          <w:b/>
          <w:sz w:val="72"/>
          <w:szCs w:val="72"/>
          <w:lang w:eastAsia="en-AU"/>
        </w:rPr>
        <w:tab/>
      </w:r>
      <w:r w:rsidRPr="0063431F">
        <w:rPr>
          <w:rFonts w:ascii="Freestyle Script" w:eastAsia="Calibri" w:hAnsi="Freestyle Script" w:cs="Calibri"/>
          <w:b/>
          <w:sz w:val="72"/>
          <w:szCs w:val="72"/>
          <w:lang w:eastAsia="en-AU"/>
        </w:rPr>
        <w:tab/>
      </w:r>
      <w:r w:rsidRPr="0063431F">
        <w:rPr>
          <w:rFonts w:ascii="Freestyle Script" w:eastAsia="Calibri" w:hAnsi="Freestyle Script" w:cs="Calibri"/>
          <w:b/>
          <w:sz w:val="72"/>
          <w:szCs w:val="72"/>
          <w:lang w:eastAsia="en-AU"/>
        </w:rPr>
        <w:tab/>
      </w:r>
      <w:r w:rsidRPr="0063431F">
        <w:rPr>
          <w:rFonts w:ascii="Freestyle Script" w:eastAsia="Calibri" w:hAnsi="Freestyle Script" w:cs="Calibri"/>
          <w:b/>
          <w:sz w:val="72"/>
          <w:szCs w:val="72"/>
          <w:lang w:eastAsia="en-AU"/>
        </w:rPr>
        <w:tab/>
      </w:r>
      <w:r w:rsidRPr="0063431F">
        <w:rPr>
          <w:rFonts w:ascii="Calibri" w:eastAsia="Calibri" w:hAnsi="Calibri" w:cs="Calibri"/>
          <w:b/>
          <w:sz w:val="48"/>
          <w:szCs w:val="48"/>
          <w:lang w:eastAsia="en-AU"/>
        </w:rPr>
        <w:t>Quote</w:t>
      </w:r>
    </w:p>
    <w:tbl>
      <w:tblPr>
        <w:tblStyle w:val="TableGrid"/>
        <w:tblW w:w="0" w:type="auto"/>
        <w:tblLook w:val="04A0" w:firstRow="1" w:lastRow="0" w:firstColumn="1" w:lastColumn="0" w:noHBand="0" w:noVBand="1"/>
      </w:tblPr>
      <w:tblGrid>
        <w:gridCol w:w="956"/>
        <w:gridCol w:w="791"/>
        <w:gridCol w:w="3356"/>
        <w:gridCol w:w="1440"/>
        <w:gridCol w:w="1251"/>
        <w:gridCol w:w="728"/>
        <w:gridCol w:w="499"/>
      </w:tblGrid>
      <w:tr w:rsidR="007D5837" w:rsidRPr="0063431F" w14:paraId="0835211A" w14:textId="77777777" w:rsidTr="003D0838">
        <w:trPr>
          <w:gridAfter w:val="1"/>
          <w:cnfStyle w:val="100000000000" w:firstRow="1" w:lastRow="0" w:firstColumn="0" w:lastColumn="0" w:oddVBand="0" w:evenVBand="0" w:oddHBand="0" w:evenHBand="0" w:firstRowFirstColumn="0" w:firstRowLastColumn="0" w:lastRowFirstColumn="0" w:lastRowLastColumn="0"/>
          <w:wAfter w:w="499" w:type="dxa"/>
          <w:trHeight w:hRule="exact" w:val="397"/>
        </w:trPr>
        <w:tc>
          <w:tcPr>
            <w:tcW w:w="5103" w:type="dxa"/>
            <w:gridSpan w:val="3"/>
            <w:tcBorders>
              <w:top w:val="nil"/>
              <w:left w:val="nil"/>
              <w:bottom w:val="nil"/>
              <w:right w:val="nil"/>
            </w:tcBorders>
            <w:shd w:val="clear" w:color="auto" w:fill="auto"/>
          </w:tcPr>
          <w:p w14:paraId="5505D562" w14:textId="77777777" w:rsidR="007D5837" w:rsidRPr="0063431F" w:rsidRDefault="007D5837" w:rsidP="003D0838">
            <w:pPr>
              <w:rPr>
                <w:rFonts w:ascii="Calibri" w:eastAsia="Calibri" w:hAnsi="Calibri" w:cs="Calibri"/>
                <w:color w:val="FFFFFF"/>
                <w:sz w:val="22"/>
                <w:szCs w:val="22"/>
                <w:lang w:eastAsia="en-AU"/>
              </w:rPr>
            </w:pPr>
          </w:p>
        </w:tc>
        <w:tc>
          <w:tcPr>
            <w:tcW w:w="3419" w:type="dxa"/>
            <w:gridSpan w:val="3"/>
            <w:tcBorders>
              <w:top w:val="nil"/>
              <w:left w:val="nil"/>
              <w:bottom w:val="nil"/>
              <w:right w:val="nil"/>
            </w:tcBorders>
            <w:shd w:val="clear" w:color="auto" w:fill="auto"/>
          </w:tcPr>
          <w:p w14:paraId="5BD7FDEC" w14:textId="77777777" w:rsidR="007D5837" w:rsidRPr="0063431F" w:rsidRDefault="007D5837" w:rsidP="003D0838">
            <w:pPr>
              <w:jc w:val="right"/>
              <w:rPr>
                <w:rFonts w:ascii="Calibri" w:eastAsia="Calibri" w:hAnsi="Calibri" w:cs="Calibri"/>
                <w:color w:val="FF0000"/>
                <w:sz w:val="22"/>
                <w:szCs w:val="22"/>
                <w:lang w:eastAsia="en-AU"/>
              </w:rPr>
            </w:pPr>
            <w:r w:rsidRPr="0063431F">
              <w:rPr>
                <w:rFonts w:ascii="Calibri" w:eastAsia="Calibri" w:hAnsi="Calibri" w:cs="Calibri"/>
                <w:color w:val="FFFFFF"/>
                <w:sz w:val="22"/>
                <w:szCs w:val="22"/>
                <w:lang w:eastAsia="en-AU"/>
              </w:rPr>
              <w:t xml:space="preserve">                             </w:t>
            </w:r>
            <w:r w:rsidRPr="0063431F">
              <w:rPr>
                <w:rFonts w:ascii="Calibri" w:eastAsia="Calibri" w:hAnsi="Calibri" w:cs="Calibri"/>
                <w:color w:val="auto"/>
                <w:sz w:val="22"/>
                <w:szCs w:val="22"/>
                <w:lang w:eastAsia="en-AU"/>
              </w:rPr>
              <w:t xml:space="preserve">Quote #: </w:t>
            </w:r>
            <w:r w:rsidRPr="0063431F">
              <w:rPr>
                <w:rFonts w:ascii="Calibri" w:eastAsia="Calibri" w:hAnsi="Calibri" w:cs="Calibri"/>
                <w:color w:val="FF0000"/>
                <w:sz w:val="22"/>
                <w:szCs w:val="22"/>
                <w:lang w:eastAsia="en-AU"/>
              </w:rPr>
              <w:t>12345687</w:t>
            </w:r>
          </w:p>
        </w:tc>
      </w:tr>
      <w:tr w:rsidR="007D5837" w:rsidRPr="0063431F" w14:paraId="54E8E7E4" w14:textId="77777777" w:rsidTr="003D0838">
        <w:trPr>
          <w:gridAfter w:val="1"/>
          <w:wAfter w:w="499" w:type="dxa"/>
          <w:trHeight w:hRule="exact" w:val="340"/>
        </w:trPr>
        <w:tc>
          <w:tcPr>
            <w:tcW w:w="5103" w:type="dxa"/>
            <w:gridSpan w:val="3"/>
            <w:tcBorders>
              <w:top w:val="nil"/>
              <w:left w:val="nil"/>
              <w:bottom w:val="nil"/>
              <w:right w:val="nil"/>
            </w:tcBorders>
          </w:tcPr>
          <w:p w14:paraId="7943982A" w14:textId="77777777" w:rsidR="007D5837" w:rsidRPr="0063431F" w:rsidRDefault="007D5837" w:rsidP="003D0838">
            <w:pPr>
              <w:rPr>
                <w:rFonts w:ascii="Calibri" w:eastAsia="Calibri" w:hAnsi="Calibri" w:cs="Calibri"/>
                <w:color w:val="FF0000"/>
                <w:sz w:val="22"/>
                <w:szCs w:val="22"/>
                <w:lang w:eastAsia="en-AU"/>
              </w:rPr>
            </w:pPr>
            <w:r w:rsidRPr="009F52E0">
              <w:rPr>
                <w:b/>
                <w:sz w:val="22"/>
                <w:szCs w:val="22"/>
                <w:lang w:eastAsia="en-AU"/>
              </w:rPr>
              <w:t>Quote for the scope of works for:</w:t>
            </w:r>
          </w:p>
        </w:tc>
        <w:tc>
          <w:tcPr>
            <w:tcW w:w="3419" w:type="dxa"/>
            <w:gridSpan w:val="3"/>
            <w:tcBorders>
              <w:top w:val="nil"/>
              <w:left w:val="nil"/>
              <w:bottom w:val="nil"/>
              <w:right w:val="nil"/>
            </w:tcBorders>
          </w:tcPr>
          <w:p w14:paraId="31318C87" w14:textId="77777777" w:rsidR="007D5837" w:rsidRPr="0063431F" w:rsidRDefault="007D5837" w:rsidP="003D0838">
            <w:pPr>
              <w:jc w:val="right"/>
              <w:rPr>
                <w:rFonts w:ascii="Calibri" w:eastAsia="Calibri" w:hAnsi="Calibri" w:cs="Calibri"/>
                <w:sz w:val="22"/>
                <w:szCs w:val="22"/>
                <w:lang w:eastAsia="en-AU"/>
              </w:rPr>
            </w:pPr>
            <w:r w:rsidRPr="0063431F">
              <w:rPr>
                <w:rFonts w:ascii="Calibri" w:eastAsia="Calibri" w:hAnsi="Calibri" w:cs="Calibri"/>
                <w:sz w:val="22"/>
                <w:szCs w:val="22"/>
                <w:lang w:eastAsia="en-AU"/>
              </w:rPr>
              <w:t xml:space="preserve">         Date :  </w:t>
            </w:r>
            <w:r w:rsidRPr="0063431F">
              <w:rPr>
                <w:rFonts w:ascii="Calibri" w:eastAsia="Calibri" w:hAnsi="Calibri" w:cs="Calibri"/>
                <w:color w:val="FF0000"/>
                <w:sz w:val="22"/>
                <w:szCs w:val="22"/>
                <w:lang w:eastAsia="en-AU"/>
              </w:rPr>
              <w:t>01/01/2034</w:t>
            </w:r>
            <w:r w:rsidRPr="0063431F">
              <w:rPr>
                <w:rFonts w:ascii="Calibri" w:eastAsia="Calibri" w:hAnsi="Calibri" w:cs="Calibri"/>
                <w:sz w:val="22"/>
                <w:szCs w:val="22"/>
                <w:lang w:eastAsia="en-AU"/>
              </w:rPr>
              <w:t xml:space="preserve"> </w:t>
            </w:r>
          </w:p>
        </w:tc>
      </w:tr>
      <w:tr w:rsidR="007D5837" w:rsidRPr="0063431F" w14:paraId="4D46F0ED" w14:textId="77777777" w:rsidTr="003D0838">
        <w:trPr>
          <w:gridAfter w:val="1"/>
          <w:wAfter w:w="499" w:type="dxa"/>
          <w:trHeight w:hRule="exact" w:val="340"/>
        </w:trPr>
        <w:tc>
          <w:tcPr>
            <w:tcW w:w="1747" w:type="dxa"/>
            <w:gridSpan w:val="2"/>
            <w:tcBorders>
              <w:top w:val="nil"/>
              <w:left w:val="nil"/>
              <w:bottom w:val="nil"/>
              <w:right w:val="nil"/>
            </w:tcBorders>
          </w:tcPr>
          <w:p w14:paraId="0614EF4C" w14:textId="77777777" w:rsidR="007D5837" w:rsidRPr="0063431F" w:rsidRDefault="007D5837" w:rsidP="003D0838">
            <w:pPr>
              <w:rPr>
                <w:rFonts w:ascii="Calibri" w:eastAsia="Calibri" w:hAnsi="Calibri" w:cs="Calibri"/>
                <w:sz w:val="22"/>
                <w:szCs w:val="22"/>
                <w:lang w:eastAsia="en-AU"/>
              </w:rPr>
            </w:pPr>
            <w:r w:rsidRPr="0063431F">
              <w:rPr>
                <w:rFonts w:ascii="Calibri" w:eastAsia="Calibri" w:hAnsi="Calibri" w:cs="Calibri"/>
                <w:sz w:val="22"/>
                <w:szCs w:val="22"/>
                <w:lang w:eastAsia="en-AU"/>
              </w:rPr>
              <w:t xml:space="preserve">Name: </w:t>
            </w:r>
          </w:p>
        </w:tc>
        <w:tc>
          <w:tcPr>
            <w:tcW w:w="3356" w:type="dxa"/>
            <w:tcBorders>
              <w:top w:val="nil"/>
              <w:left w:val="nil"/>
              <w:bottom w:val="nil"/>
              <w:right w:val="nil"/>
            </w:tcBorders>
          </w:tcPr>
          <w:p w14:paraId="6C2CE570" w14:textId="77777777" w:rsidR="007D5837" w:rsidRPr="0063431F" w:rsidRDefault="007D5837" w:rsidP="003D0838">
            <w:pPr>
              <w:rPr>
                <w:rFonts w:ascii="Calibri" w:eastAsia="Calibri" w:hAnsi="Calibri" w:cs="Calibri"/>
                <w:sz w:val="22"/>
                <w:szCs w:val="22"/>
                <w:lang w:eastAsia="en-AU"/>
              </w:rPr>
            </w:pPr>
            <w:r w:rsidRPr="0063431F">
              <w:rPr>
                <w:rFonts w:ascii="Calibri" w:eastAsia="Calibri" w:hAnsi="Calibri" w:cs="Calibri"/>
                <w:color w:val="FF0000"/>
                <w:sz w:val="22"/>
                <w:szCs w:val="22"/>
                <w:lang w:eastAsia="en-AU"/>
              </w:rPr>
              <w:t>Mr &amp; MRS Skillspoint</w:t>
            </w:r>
          </w:p>
        </w:tc>
        <w:tc>
          <w:tcPr>
            <w:tcW w:w="3419" w:type="dxa"/>
            <w:gridSpan w:val="3"/>
            <w:tcBorders>
              <w:top w:val="nil"/>
              <w:left w:val="nil"/>
              <w:bottom w:val="nil"/>
              <w:right w:val="nil"/>
            </w:tcBorders>
          </w:tcPr>
          <w:p w14:paraId="116AE7AF"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sz w:val="22"/>
                <w:szCs w:val="22"/>
                <w:lang w:eastAsia="en-AU"/>
              </w:rPr>
              <w:t>Quote Expiration Date :</w:t>
            </w:r>
            <w:r w:rsidRPr="0063431F">
              <w:rPr>
                <w:rFonts w:ascii="Calibri" w:eastAsia="Calibri" w:hAnsi="Calibri" w:cs="Calibri"/>
                <w:color w:val="FF0000"/>
                <w:sz w:val="22"/>
                <w:szCs w:val="22"/>
                <w:lang w:eastAsia="en-AU"/>
              </w:rPr>
              <w:t xml:space="preserve"> 01/02/2034</w:t>
            </w:r>
          </w:p>
        </w:tc>
      </w:tr>
      <w:tr w:rsidR="007D5837" w:rsidRPr="0063431F" w14:paraId="10CF3AD2" w14:textId="77777777" w:rsidTr="003D0838">
        <w:trPr>
          <w:gridAfter w:val="1"/>
          <w:wAfter w:w="499" w:type="dxa"/>
          <w:trHeight w:hRule="exact" w:val="340"/>
        </w:trPr>
        <w:tc>
          <w:tcPr>
            <w:tcW w:w="1747" w:type="dxa"/>
            <w:gridSpan w:val="2"/>
            <w:tcBorders>
              <w:top w:val="nil"/>
              <w:left w:val="nil"/>
              <w:bottom w:val="nil"/>
              <w:right w:val="nil"/>
            </w:tcBorders>
          </w:tcPr>
          <w:p w14:paraId="35959176" w14:textId="77777777" w:rsidR="007D5837" w:rsidRPr="0063431F" w:rsidRDefault="007D5837" w:rsidP="003D0838">
            <w:pPr>
              <w:rPr>
                <w:rFonts w:ascii="Calibri" w:eastAsia="Calibri" w:hAnsi="Calibri" w:cs="Calibri"/>
                <w:sz w:val="22"/>
                <w:szCs w:val="22"/>
                <w:lang w:eastAsia="en-AU"/>
              </w:rPr>
            </w:pPr>
            <w:r w:rsidRPr="0063431F">
              <w:rPr>
                <w:rFonts w:ascii="Calibri" w:eastAsia="Calibri" w:hAnsi="Calibri" w:cs="Calibri"/>
                <w:sz w:val="22"/>
                <w:szCs w:val="22"/>
                <w:lang w:eastAsia="en-AU"/>
              </w:rPr>
              <w:t>Street Address:</w:t>
            </w:r>
          </w:p>
        </w:tc>
        <w:tc>
          <w:tcPr>
            <w:tcW w:w="3356" w:type="dxa"/>
            <w:tcBorders>
              <w:top w:val="nil"/>
              <w:left w:val="nil"/>
              <w:bottom w:val="nil"/>
              <w:right w:val="nil"/>
            </w:tcBorders>
          </w:tcPr>
          <w:p w14:paraId="45FA1BC8"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 xml:space="preserve">91 Parry </w:t>
            </w:r>
            <w:r>
              <w:rPr>
                <w:rFonts w:ascii="Calibri" w:eastAsia="Calibri" w:hAnsi="Calibri" w:cs="Calibri"/>
                <w:color w:val="FF0000"/>
                <w:sz w:val="22"/>
                <w:szCs w:val="22"/>
                <w:lang w:eastAsia="en-AU"/>
              </w:rPr>
              <w:t>St</w:t>
            </w:r>
          </w:p>
        </w:tc>
        <w:tc>
          <w:tcPr>
            <w:tcW w:w="3419" w:type="dxa"/>
            <w:gridSpan w:val="3"/>
            <w:tcBorders>
              <w:top w:val="nil"/>
              <w:left w:val="nil"/>
              <w:bottom w:val="nil"/>
              <w:right w:val="nil"/>
            </w:tcBorders>
          </w:tcPr>
          <w:p w14:paraId="27089F2D" w14:textId="77777777" w:rsidR="007D5837" w:rsidRPr="0063431F" w:rsidRDefault="007D5837" w:rsidP="003D0838">
            <w:pPr>
              <w:rPr>
                <w:rFonts w:ascii="Calibri" w:eastAsia="Calibri" w:hAnsi="Calibri" w:cs="Calibri"/>
                <w:sz w:val="22"/>
                <w:szCs w:val="22"/>
                <w:lang w:eastAsia="en-AU"/>
              </w:rPr>
            </w:pPr>
            <w:r w:rsidRPr="0063431F">
              <w:rPr>
                <w:rFonts w:ascii="Calibri" w:eastAsia="Calibri" w:hAnsi="Calibri" w:cs="Calibri"/>
                <w:sz w:val="22"/>
                <w:szCs w:val="22"/>
                <w:lang w:eastAsia="en-AU"/>
              </w:rPr>
              <w:t xml:space="preserve">Job Title : </w:t>
            </w:r>
            <w:r w:rsidRPr="0063431F">
              <w:rPr>
                <w:rFonts w:ascii="Calibri" w:eastAsia="Calibri" w:hAnsi="Calibri" w:cs="Calibri"/>
                <w:color w:val="FF0000"/>
                <w:sz w:val="22"/>
                <w:szCs w:val="22"/>
                <w:lang w:eastAsia="en-AU"/>
              </w:rPr>
              <w:t xml:space="preserve"> Bathroom refurbishment</w:t>
            </w:r>
          </w:p>
        </w:tc>
      </w:tr>
      <w:tr w:rsidR="007D5837" w:rsidRPr="0063431F" w14:paraId="15E5815B" w14:textId="77777777" w:rsidTr="003D0838">
        <w:trPr>
          <w:gridAfter w:val="1"/>
          <w:wAfter w:w="499" w:type="dxa"/>
          <w:trHeight w:hRule="exact" w:val="340"/>
        </w:trPr>
        <w:tc>
          <w:tcPr>
            <w:tcW w:w="1747" w:type="dxa"/>
            <w:gridSpan w:val="2"/>
            <w:tcBorders>
              <w:top w:val="nil"/>
              <w:left w:val="nil"/>
              <w:bottom w:val="nil"/>
              <w:right w:val="nil"/>
            </w:tcBorders>
          </w:tcPr>
          <w:p w14:paraId="791049FA" w14:textId="77777777" w:rsidR="007D5837" w:rsidRPr="0063431F" w:rsidRDefault="007D5837" w:rsidP="003D0838">
            <w:pPr>
              <w:rPr>
                <w:rFonts w:ascii="Calibri" w:eastAsia="Calibri" w:hAnsi="Calibri" w:cs="Calibri"/>
                <w:sz w:val="22"/>
                <w:szCs w:val="22"/>
                <w:lang w:eastAsia="en-AU"/>
              </w:rPr>
            </w:pPr>
            <w:r w:rsidRPr="0063431F">
              <w:rPr>
                <w:rFonts w:ascii="Calibri" w:eastAsia="Calibri" w:hAnsi="Calibri" w:cs="Calibri"/>
                <w:sz w:val="22"/>
                <w:szCs w:val="22"/>
                <w:lang w:eastAsia="en-AU"/>
              </w:rPr>
              <w:t>Suburb:</w:t>
            </w:r>
          </w:p>
        </w:tc>
        <w:tc>
          <w:tcPr>
            <w:tcW w:w="3356" w:type="dxa"/>
            <w:tcBorders>
              <w:top w:val="nil"/>
              <w:left w:val="nil"/>
              <w:bottom w:val="nil"/>
              <w:right w:val="nil"/>
            </w:tcBorders>
          </w:tcPr>
          <w:p w14:paraId="00F2E4CD"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Newcastle West</w:t>
            </w:r>
          </w:p>
        </w:tc>
        <w:tc>
          <w:tcPr>
            <w:tcW w:w="3419" w:type="dxa"/>
            <w:gridSpan w:val="3"/>
            <w:tcBorders>
              <w:top w:val="nil"/>
              <w:left w:val="nil"/>
              <w:bottom w:val="nil"/>
              <w:right w:val="nil"/>
            </w:tcBorders>
          </w:tcPr>
          <w:p w14:paraId="01402C06"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sz w:val="22"/>
                <w:szCs w:val="22"/>
                <w:lang w:eastAsia="en-AU"/>
              </w:rPr>
              <w:t xml:space="preserve">Designer: </w:t>
            </w:r>
            <w:r w:rsidRPr="0063431F">
              <w:rPr>
                <w:rFonts w:ascii="Calibri" w:eastAsia="Calibri" w:hAnsi="Calibri" w:cs="Calibri"/>
                <w:color w:val="FF0000"/>
                <w:sz w:val="22"/>
                <w:szCs w:val="22"/>
                <w:lang w:eastAsia="en-AU"/>
              </w:rPr>
              <w:t>Fred</w:t>
            </w:r>
          </w:p>
        </w:tc>
      </w:tr>
      <w:tr w:rsidR="007D5837" w:rsidRPr="0063431F" w14:paraId="20873283" w14:textId="77777777" w:rsidTr="003D0838">
        <w:trPr>
          <w:gridAfter w:val="1"/>
          <w:wAfter w:w="499" w:type="dxa"/>
          <w:trHeight w:hRule="exact" w:val="340"/>
        </w:trPr>
        <w:tc>
          <w:tcPr>
            <w:tcW w:w="1747" w:type="dxa"/>
            <w:gridSpan w:val="2"/>
            <w:tcBorders>
              <w:top w:val="nil"/>
              <w:left w:val="nil"/>
              <w:bottom w:val="nil"/>
              <w:right w:val="nil"/>
            </w:tcBorders>
          </w:tcPr>
          <w:p w14:paraId="20A02E40" w14:textId="77777777" w:rsidR="007D5837" w:rsidRPr="0063431F" w:rsidRDefault="007D5837" w:rsidP="003D0838">
            <w:pPr>
              <w:rPr>
                <w:rFonts w:ascii="Calibri" w:eastAsia="Calibri" w:hAnsi="Calibri" w:cs="Calibri"/>
                <w:sz w:val="22"/>
                <w:szCs w:val="22"/>
                <w:lang w:eastAsia="en-AU"/>
              </w:rPr>
            </w:pPr>
            <w:r w:rsidRPr="0063431F">
              <w:rPr>
                <w:rFonts w:ascii="Calibri" w:eastAsia="Calibri" w:hAnsi="Calibri" w:cs="Calibri"/>
                <w:sz w:val="22"/>
                <w:szCs w:val="22"/>
                <w:lang w:eastAsia="en-AU"/>
              </w:rPr>
              <w:t>State:</w:t>
            </w:r>
          </w:p>
        </w:tc>
        <w:tc>
          <w:tcPr>
            <w:tcW w:w="3356" w:type="dxa"/>
            <w:tcBorders>
              <w:top w:val="nil"/>
              <w:left w:val="nil"/>
              <w:bottom w:val="nil"/>
              <w:right w:val="nil"/>
            </w:tcBorders>
          </w:tcPr>
          <w:p w14:paraId="3C1B228E"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NSW</w:t>
            </w:r>
          </w:p>
        </w:tc>
        <w:tc>
          <w:tcPr>
            <w:tcW w:w="3419" w:type="dxa"/>
            <w:gridSpan w:val="3"/>
            <w:tcBorders>
              <w:top w:val="nil"/>
              <w:left w:val="nil"/>
              <w:bottom w:val="nil"/>
              <w:right w:val="nil"/>
            </w:tcBorders>
          </w:tcPr>
          <w:p w14:paraId="780986D9" w14:textId="77777777" w:rsidR="007D5837" w:rsidRPr="0063431F" w:rsidRDefault="007D5837" w:rsidP="003D0838">
            <w:pPr>
              <w:rPr>
                <w:rFonts w:ascii="Calibri" w:eastAsia="Calibri" w:hAnsi="Calibri" w:cs="Calibri"/>
                <w:sz w:val="22"/>
                <w:szCs w:val="22"/>
                <w:lang w:eastAsia="en-AU"/>
              </w:rPr>
            </w:pPr>
          </w:p>
        </w:tc>
      </w:tr>
      <w:tr w:rsidR="007D5837" w:rsidRPr="0063431F" w14:paraId="237D7448" w14:textId="77777777" w:rsidTr="003D0838">
        <w:trPr>
          <w:gridAfter w:val="1"/>
          <w:wAfter w:w="499" w:type="dxa"/>
          <w:trHeight w:hRule="exact" w:val="340"/>
        </w:trPr>
        <w:tc>
          <w:tcPr>
            <w:tcW w:w="1747" w:type="dxa"/>
            <w:gridSpan w:val="2"/>
            <w:tcBorders>
              <w:top w:val="nil"/>
              <w:left w:val="nil"/>
              <w:bottom w:val="nil"/>
              <w:right w:val="nil"/>
            </w:tcBorders>
          </w:tcPr>
          <w:p w14:paraId="7DA992D8" w14:textId="77777777" w:rsidR="007D5837" w:rsidRPr="0063431F" w:rsidRDefault="007D5837" w:rsidP="003D0838">
            <w:pPr>
              <w:rPr>
                <w:rFonts w:ascii="Calibri" w:eastAsia="Calibri" w:hAnsi="Calibri" w:cs="Calibri"/>
                <w:sz w:val="22"/>
                <w:szCs w:val="22"/>
                <w:lang w:eastAsia="en-AU"/>
              </w:rPr>
            </w:pPr>
            <w:r w:rsidRPr="0063431F">
              <w:rPr>
                <w:rFonts w:ascii="Calibri" w:eastAsia="Calibri" w:hAnsi="Calibri" w:cs="Calibri"/>
                <w:sz w:val="22"/>
                <w:szCs w:val="22"/>
                <w:lang w:eastAsia="en-AU"/>
              </w:rPr>
              <w:t>Phone:</w:t>
            </w:r>
          </w:p>
        </w:tc>
        <w:tc>
          <w:tcPr>
            <w:tcW w:w="3356" w:type="dxa"/>
            <w:tcBorders>
              <w:top w:val="nil"/>
              <w:left w:val="nil"/>
              <w:bottom w:val="nil"/>
              <w:right w:val="nil"/>
            </w:tcBorders>
          </w:tcPr>
          <w:p w14:paraId="6D735EB4"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12345678910</w:t>
            </w:r>
          </w:p>
        </w:tc>
        <w:tc>
          <w:tcPr>
            <w:tcW w:w="3419" w:type="dxa"/>
            <w:gridSpan w:val="3"/>
            <w:tcBorders>
              <w:top w:val="nil"/>
              <w:left w:val="nil"/>
              <w:bottom w:val="nil"/>
              <w:right w:val="nil"/>
            </w:tcBorders>
          </w:tcPr>
          <w:p w14:paraId="7E051181" w14:textId="77777777" w:rsidR="007D5837" w:rsidRPr="0063431F" w:rsidRDefault="007D5837" w:rsidP="003D0838">
            <w:pPr>
              <w:rPr>
                <w:rFonts w:ascii="Calibri" w:eastAsia="Calibri" w:hAnsi="Calibri" w:cs="Calibri"/>
                <w:sz w:val="22"/>
                <w:szCs w:val="22"/>
                <w:lang w:eastAsia="en-AU"/>
              </w:rPr>
            </w:pPr>
          </w:p>
        </w:tc>
      </w:tr>
      <w:tr w:rsidR="007D5837" w:rsidRPr="0063431F" w14:paraId="3B71D9F6" w14:textId="77777777" w:rsidTr="003D0838">
        <w:trPr>
          <w:gridAfter w:val="1"/>
          <w:wAfter w:w="499" w:type="dxa"/>
          <w:trHeight w:hRule="exact" w:val="340"/>
        </w:trPr>
        <w:tc>
          <w:tcPr>
            <w:tcW w:w="1747" w:type="dxa"/>
            <w:gridSpan w:val="2"/>
            <w:tcBorders>
              <w:top w:val="nil"/>
              <w:left w:val="nil"/>
              <w:bottom w:val="nil"/>
              <w:right w:val="nil"/>
            </w:tcBorders>
          </w:tcPr>
          <w:p w14:paraId="1EE2AFB9" w14:textId="77777777" w:rsidR="007D5837" w:rsidRPr="0063431F" w:rsidRDefault="007D5837" w:rsidP="003D0838">
            <w:pPr>
              <w:rPr>
                <w:rFonts w:ascii="Calibri" w:eastAsia="Calibri" w:hAnsi="Calibri" w:cs="Calibri"/>
                <w:sz w:val="22"/>
                <w:szCs w:val="22"/>
                <w:lang w:eastAsia="en-AU"/>
              </w:rPr>
            </w:pPr>
            <w:r w:rsidRPr="0063431F">
              <w:rPr>
                <w:rFonts w:ascii="Calibri" w:eastAsia="Calibri" w:hAnsi="Calibri" w:cs="Calibri"/>
                <w:sz w:val="22"/>
                <w:szCs w:val="22"/>
                <w:lang w:eastAsia="en-AU"/>
              </w:rPr>
              <w:t>Email:</w:t>
            </w:r>
          </w:p>
        </w:tc>
        <w:tc>
          <w:tcPr>
            <w:tcW w:w="3356" w:type="dxa"/>
            <w:tcBorders>
              <w:top w:val="nil"/>
              <w:left w:val="nil"/>
              <w:bottom w:val="nil"/>
              <w:right w:val="nil"/>
            </w:tcBorders>
            <w:vAlign w:val="bottom"/>
          </w:tcPr>
          <w:p w14:paraId="797BFD35" w14:textId="77777777" w:rsidR="007D5837" w:rsidRPr="0063431F" w:rsidRDefault="007D5837" w:rsidP="003D0838">
            <w:pPr>
              <w:rPr>
                <w:rFonts w:ascii="Calibri" w:eastAsia="Calibri" w:hAnsi="Calibri" w:cs="Calibri"/>
                <w:sz w:val="22"/>
                <w:szCs w:val="22"/>
                <w:lang w:eastAsia="en-AU"/>
              </w:rPr>
            </w:pPr>
            <w:r w:rsidRPr="0063431F">
              <w:rPr>
                <w:rFonts w:ascii="Arial" w:hAnsi="Arial" w:cs="Times New Roman"/>
                <w:color w:val="FF0000"/>
                <w:szCs w:val="24"/>
                <w:lang w:val="en-US"/>
              </w:rPr>
              <w:t>mjskillspoint@coldmail.yel</w:t>
            </w:r>
          </w:p>
        </w:tc>
        <w:tc>
          <w:tcPr>
            <w:tcW w:w="3419" w:type="dxa"/>
            <w:gridSpan w:val="3"/>
            <w:tcBorders>
              <w:top w:val="nil"/>
              <w:left w:val="nil"/>
              <w:bottom w:val="nil"/>
              <w:right w:val="nil"/>
            </w:tcBorders>
          </w:tcPr>
          <w:p w14:paraId="24ADD284" w14:textId="77777777" w:rsidR="007D5837" w:rsidRPr="0063431F" w:rsidRDefault="007D5837" w:rsidP="003D0838">
            <w:pPr>
              <w:rPr>
                <w:rFonts w:ascii="Calibri" w:eastAsia="Calibri" w:hAnsi="Calibri" w:cs="Calibri"/>
                <w:sz w:val="22"/>
                <w:szCs w:val="22"/>
                <w:lang w:eastAsia="en-AU"/>
              </w:rPr>
            </w:pPr>
          </w:p>
        </w:tc>
      </w:tr>
      <w:tr w:rsidR="007D5837" w:rsidRPr="0063431F" w14:paraId="0EE9DFF3"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19C37B33" w14:textId="77777777" w:rsidR="007D5837" w:rsidRPr="0063431F" w:rsidRDefault="007D5837" w:rsidP="003D0838">
            <w:pPr>
              <w:rPr>
                <w:rFonts w:ascii="Calibri" w:eastAsia="Calibri" w:hAnsi="Calibri" w:cs="Calibri"/>
                <w:sz w:val="22"/>
                <w:szCs w:val="22"/>
                <w:lang w:eastAsia="en-AU"/>
              </w:rPr>
            </w:pPr>
            <w:r w:rsidRPr="0063431F">
              <w:rPr>
                <w:rFonts w:ascii="Calibri" w:eastAsia="Calibri" w:hAnsi="Calibri" w:cs="Calibri"/>
                <w:sz w:val="22"/>
                <w:szCs w:val="22"/>
                <w:lang w:eastAsia="en-AU"/>
              </w:rPr>
              <w:t>QTY</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7B5A1C48" w14:textId="77777777" w:rsidR="007D5837" w:rsidRPr="0063431F" w:rsidRDefault="007D5837" w:rsidP="003D0838">
            <w:pPr>
              <w:rPr>
                <w:rFonts w:ascii="Calibri" w:eastAsia="Calibri" w:hAnsi="Calibri" w:cs="Calibri"/>
                <w:sz w:val="22"/>
                <w:szCs w:val="22"/>
                <w:lang w:eastAsia="en-AU"/>
              </w:rPr>
            </w:pPr>
            <w:r w:rsidRPr="0063431F">
              <w:rPr>
                <w:rFonts w:ascii="Calibri" w:eastAsia="Calibri" w:hAnsi="Calibri" w:cs="Calibri"/>
                <w:sz w:val="22"/>
                <w:szCs w:val="22"/>
                <w:lang w:eastAsia="en-AU"/>
              </w:rPr>
              <w:t>Description</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4AFBDE4E" w14:textId="77777777" w:rsidR="007D5837" w:rsidRPr="0063431F" w:rsidRDefault="007D5837" w:rsidP="003D0838">
            <w:pPr>
              <w:rPr>
                <w:rFonts w:ascii="Calibri" w:eastAsia="Calibri" w:hAnsi="Calibri" w:cs="Calibri"/>
                <w:sz w:val="22"/>
                <w:szCs w:val="22"/>
                <w:lang w:eastAsia="en-AU"/>
              </w:rPr>
            </w:pPr>
            <w:r w:rsidRPr="0063431F">
              <w:rPr>
                <w:rFonts w:ascii="Calibri" w:eastAsia="Calibri" w:hAnsi="Calibri" w:cs="Calibri"/>
                <w:sz w:val="22"/>
                <w:szCs w:val="22"/>
                <w:lang w:eastAsia="en-AU"/>
              </w:rPr>
              <w:t>Unit Price</w:t>
            </w: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3B8C42C2" w14:textId="77777777" w:rsidR="007D5837" w:rsidRPr="0063431F" w:rsidRDefault="007D5837" w:rsidP="003D0838">
            <w:pPr>
              <w:rPr>
                <w:rFonts w:ascii="Calibri" w:eastAsia="Calibri" w:hAnsi="Calibri" w:cs="Calibri"/>
                <w:sz w:val="22"/>
                <w:szCs w:val="22"/>
                <w:lang w:eastAsia="en-AU"/>
              </w:rPr>
            </w:pPr>
            <w:r w:rsidRPr="0063431F">
              <w:rPr>
                <w:rFonts w:ascii="Calibri" w:eastAsia="Calibri" w:hAnsi="Calibri" w:cs="Calibri"/>
                <w:sz w:val="22"/>
                <w:szCs w:val="22"/>
                <w:lang w:eastAsia="en-AU"/>
              </w:rPr>
              <w:t>Line Total</w:t>
            </w:r>
          </w:p>
        </w:tc>
      </w:tr>
      <w:tr w:rsidR="007D5837" w:rsidRPr="0063431F" w14:paraId="032372F3"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D412E17" w14:textId="77777777" w:rsidR="007D5837" w:rsidRPr="0063431F" w:rsidRDefault="007D5837" w:rsidP="003D0838">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089206C5"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Plumbing to disconnect and reconnect</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651A61F2" w14:textId="77777777" w:rsidR="007D5837" w:rsidRPr="0063431F" w:rsidRDefault="007D5837" w:rsidP="003D0838">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402C6B76"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$2500.00</w:t>
            </w:r>
          </w:p>
        </w:tc>
      </w:tr>
      <w:tr w:rsidR="007D5837" w:rsidRPr="0063431F" w14:paraId="5ACC0352"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01FD8908" w14:textId="77777777" w:rsidR="007D5837" w:rsidRPr="0063431F" w:rsidRDefault="007D5837" w:rsidP="003D0838">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767EA696"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Electrical to disconnect and reconnect</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73C9BF8C" w14:textId="77777777" w:rsidR="007D5837" w:rsidRPr="0063431F" w:rsidRDefault="007D5837" w:rsidP="003D0838">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1DC6482F"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$1200.00</w:t>
            </w:r>
          </w:p>
        </w:tc>
      </w:tr>
      <w:tr w:rsidR="007D5837" w:rsidRPr="0063431F" w14:paraId="43AA4DB0"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5FA84F3B" w14:textId="77777777" w:rsidR="007D5837" w:rsidRPr="0063431F" w:rsidRDefault="007D5837" w:rsidP="003D0838">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56F48098"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Remove and dispose of Existing wall &amp; Ceiling coverings</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7CF63237" w14:textId="77777777" w:rsidR="007D5837" w:rsidRPr="0063431F" w:rsidRDefault="007D5837" w:rsidP="003D0838">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0BF15082"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$2500.00</w:t>
            </w:r>
          </w:p>
        </w:tc>
      </w:tr>
      <w:tr w:rsidR="007D5837" w:rsidRPr="0063431F" w14:paraId="5886E0D3"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77733732" w14:textId="77777777" w:rsidR="007D5837" w:rsidRPr="0063431F" w:rsidRDefault="007D5837" w:rsidP="003D0838">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1A196656"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Supply and install skylight in roof</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5B77BDBE" w14:textId="77777777" w:rsidR="007D5837" w:rsidRPr="0063431F" w:rsidRDefault="007D5837" w:rsidP="003D0838">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1BB70D53"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$1800.00</w:t>
            </w:r>
          </w:p>
        </w:tc>
      </w:tr>
      <w:tr w:rsidR="007D5837" w:rsidRPr="0063431F" w14:paraId="090914D2"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496BD6EB" w14:textId="77777777" w:rsidR="007D5837" w:rsidRPr="0063431F" w:rsidRDefault="007D5837" w:rsidP="003D0838">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4920CE29"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Frame skylight and fit new window</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0A91DE1A" w14:textId="77777777" w:rsidR="007D5837" w:rsidRPr="0063431F" w:rsidRDefault="007D5837" w:rsidP="003D0838">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190251CE"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$1250.00</w:t>
            </w:r>
          </w:p>
        </w:tc>
      </w:tr>
      <w:tr w:rsidR="007D5837" w:rsidRPr="0063431F" w14:paraId="5934145D"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C706C9E" w14:textId="77777777" w:rsidR="007D5837" w:rsidRPr="0063431F" w:rsidRDefault="007D5837" w:rsidP="003D0838">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4003C94F"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Re Line walls &amp; Ceiling</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6C4EA25B" w14:textId="77777777" w:rsidR="007D5837" w:rsidRPr="0063431F" w:rsidRDefault="007D5837" w:rsidP="003D0838">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1FB761EA"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$950.00</w:t>
            </w:r>
          </w:p>
        </w:tc>
      </w:tr>
      <w:tr w:rsidR="007D5837" w:rsidRPr="0063431F" w14:paraId="668A414C"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DFE2321" w14:textId="77777777" w:rsidR="007D5837" w:rsidRPr="0063431F" w:rsidRDefault="007D5837" w:rsidP="003D0838">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59967FAE"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Paint Ceiling</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7DAD161E" w14:textId="77777777" w:rsidR="007D5837" w:rsidRPr="0063431F" w:rsidRDefault="007D5837" w:rsidP="003D0838">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743669EB"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$250.00</w:t>
            </w:r>
          </w:p>
        </w:tc>
      </w:tr>
      <w:tr w:rsidR="007D5837" w:rsidRPr="0063431F" w14:paraId="3B935285"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60F7F439" w14:textId="77777777" w:rsidR="007D5837" w:rsidRPr="0063431F" w:rsidRDefault="007D5837" w:rsidP="003D0838">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236112F7"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Waterproof floor &amp; walls</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5E21428E" w14:textId="77777777" w:rsidR="007D5837" w:rsidRPr="0063431F" w:rsidRDefault="007D5837" w:rsidP="003D0838">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3D031D99"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$1800.00</w:t>
            </w:r>
          </w:p>
        </w:tc>
      </w:tr>
      <w:tr w:rsidR="007D5837" w:rsidRPr="0063431F" w14:paraId="34640A5F"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1DD18D4A" w14:textId="77777777" w:rsidR="007D5837" w:rsidRPr="0063431F" w:rsidRDefault="007D5837" w:rsidP="003D0838">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0B26029D"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Tile floor and walls</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4C3EF363" w14:textId="77777777" w:rsidR="007D5837" w:rsidRPr="0063431F" w:rsidRDefault="007D5837" w:rsidP="003D0838">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260BF934"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$4500.00</w:t>
            </w:r>
          </w:p>
        </w:tc>
      </w:tr>
      <w:tr w:rsidR="007D5837" w:rsidRPr="0063431F" w14:paraId="710A9BEA"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7CEEA71D" w14:textId="77777777" w:rsidR="007D5837" w:rsidRPr="0063431F" w:rsidRDefault="007D5837" w:rsidP="003D0838">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6A8E041C"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 xml:space="preserve">Supply and install cabinets as per plan &amp; design </w:t>
            </w:r>
          </w:p>
          <w:p w14:paraId="65409AAF" w14:textId="77777777" w:rsidR="007D5837" w:rsidRPr="0063431F" w:rsidRDefault="007D5837" w:rsidP="003D0838">
            <w:pPr>
              <w:rPr>
                <w:rFonts w:ascii="Calibri" w:eastAsia="Calibri" w:hAnsi="Calibri" w:cs="Calibri"/>
                <w:color w:val="FF0000"/>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7A7B16B8" w14:textId="77777777" w:rsidR="007D5837" w:rsidRPr="0063431F" w:rsidRDefault="007D5837" w:rsidP="003D0838">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5F23874E"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$3600.00</w:t>
            </w:r>
          </w:p>
        </w:tc>
      </w:tr>
      <w:tr w:rsidR="007D5837" w:rsidRPr="0063431F" w14:paraId="0F3EA13F"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F0C6561" w14:textId="77777777" w:rsidR="007D5837" w:rsidRPr="0063431F" w:rsidRDefault="007D5837" w:rsidP="003D0838">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599A205D"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 xml:space="preserve">Supply Stone bench top &amp; sink as per specifications </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08D87FBB" w14:textId="77777777" w:rsidR="007D5837" w:rsidRPr="0063431F" w:rsidRDefault="007D5837" w:rsidP="003D0838">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74A8EAA5"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$1200.00</w:t>
            </w:r>
          </w:p>
        </w:tc>
      </w:tr>
      <w:tr w:rsidR="007D5837" w:rsidRPr="0063431F" w14:paraId="27E64FA1"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70BCB78A" w14:textId="77777777" w:rsidR="007D5837" w:rsidRPr="0063431F" w:rsidRDefault="007D5837" w:rsidP="003D0838">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12DA182E"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Supply and fit new bath</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53DE57AE" w14:textId="77777777" w:rsidR="007D5837" w:rsidRPr="0063431F" w:rsidRDefault="007D5837" w:rsidP="003D0838">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13D6862E"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$1000.00</w:t>
            </w:r>
          </w:p>
        </w:tc>
      </w:tr>
      <w:tr w:rsidR="007D5837" w:rsidRPr="0063431F" w14:paraId="700B1DA7"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4989A0D0" w14:textId="77777777" w:rsidR="007D5837" w:rsidRPr="0063431F" w:rsidRDefault="007D5837" w:rsidP="003D0838">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3FEB36C9"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Supply and install new shower glass</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3DA19416" w14:textId="77777777" w:rsidR="007D5837" w:rsidRPr="0063431F" w:rsidRDefault="007D5837" w:rsidP="003D0838">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7ABAEC60"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$1530.00</w:t>
            </w:r>
          </w:p>
        </w:tc>
      </w:tr>
      <w:tr w:rsidR="007D5837" w:rsidRPr="0063431F" w14:paraId="080E2D65"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757D7664" w14:textId="77777777" w:rsidR="007D5837" w:rsidRPr="0063431F" w:rsidRDefault="007D5837" w:rsidP="003D0838">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6933DBBA"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Supply and install new blinds on window</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05816316" w14:textId="77777777" w:rsidR="007D5837" w:rsidRPr="0063431F" w:rsidRDefault="007D5837" w:rsidP="003D0838">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4FC307C7" w14:textId="77777777" w:rsidR="007D5837" w:rsidRPr="0063431F" w:rsidRDefault="007D5837" w:rsidP="003D0838">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$75.00</w:t>
            </w:r>
          </w:p>
        </w:tc>
      </w:tr>
      <w:tr w:rsidR="007D5837" w:rsidRPr="0063431F" w14:paraId="1A35BD76"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22F035D6" w14:textId="77777777" w:rsidR="007D5837" w:rsidRPr="0063431F" w:rsidRDefault="007D5837" w:rsidP="003D0838">
            <w:pPr>
              <w:jc w:val="center"/>
              <w:rPr>
                <w:rFonts w:ascii="Calibri" w:eastAsia="Calibri" w:hAnsi="Calibri" w:cs="Calibri"/>
                <w:color w:val="FF0000"/>
                <w:sz w:val="22"/>
                <w:szCs w:val="22"/>
                <w:lang w:eastAsia="en-AU"/>
              </w:rPr>
            </w:pPr>
            <w:r>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744E2AC8" w14:textId="77777777" w:rsidR="007D5837" w:rsidRPr="0063431F" w:rsidRDefault="007D5837" w:rsidP="003D0838">
            <w:pPr>
              <w:rPr>
                <w:rFonts w:ascii="Calibri" w:eastAsia="Calibri" w:hAnsi="Calibri" w:cs="Calibri"/>
                <w:color w:val="FF0000"/>
                <w:sz w:val="22"/>
                <w:szCs w:val="22"/>
                <w:lang w:eastAsia="en-AU"/>
              </w:rPr>
            </w:pPr>
            <w:r>
              <w:rPr>
                <w:rFonts w:ascii="Calibri" w:eastAsia="Calibri" w:hAnsi="Calibri" w:cs="Calibri"/>
                <w:color w:val="FF0000"/>
                <w:sz w:val="22"/>
                <w:szCs w:val="22"/>
                <w:lang w:eastAsia="en-AU"/>
              </w:rPr>
              <w:t>Design Services</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75CC24E7" w14:textId="77777777" w:rsidR="007D5837" w:rsidRPr="0063431F" w:rsidRDefault="007D5837" w:rsidP="003D0838">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33B0A1A3" w14:textId="77777777" w:rsidR="007D5837" w:rsidRPr="0063431F" w:rsidRDefault="007D5837" w:rsidP="003D0838">
            <w:pPr>
              <w:rPr>
                <w:rFonts w:ascii="Calibri" w:eastAsia="Calibri" w:hAnsi="Calibri" w:cs="Calibri"/>
                <w:color w:val="FF0000"/>
                <w:sz w:val="22"/>
                <w:szCs w:val="22"/>
                <w:lang w:eastAsia="en-AU"/>
              </w:rPr>
            </w:pPr>
            <w:r>
              <w:rPr>
                <w:rFonts w:ascii="Calibri" w:eastAsia="Calibri" w:hAnsi="Calibri" w:cs="Calibri"/>
                <w:color w:val="FF0000"/>
                <w:sz w:val="22"/>
                <w:szCs w:val="22"/>
                <w:lang w:eastAsia="en-AU"/>
              </w:rPr>
              <w:t>$3000.00</w:t>
            </w:r>
          </w:p>
        </w:tc>
      </w:tr>
      <w:tr w:rsidR="007D5837" w:rsidRPr="0063431F" w14:paraId="23D8C242" w14:textId="77777777" w:rsidTr="003D0838">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5EAA78C6" w14:textId="7131974A" w:rsidR="007D5837" w:rsidRPr="00F54FB9" w:rsidRDefault="007D5837" w:rsidP="003D0838">
            <w:pPr>
              <w:jc w:val="cente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4CE8390B" w14:textId="3E65E351" w:rsidR="007D5837" w:rsidRPr="00F54FB9" w:rsidRDefault="007D5837" w:rsidP="007D5837">
            <w:pPr>
              <w:rPr>
                <w:rFonts w:ascii="Calibri" w:eastAsia="Calibri" w:hAnsi="Calibri" w:cs="Calibri"/>
                <w:color w:val="FF0000"/>
                <w:sz w:val="22"/>
                <w:szCs w:val="22"/>
                <w:lang w:eastAsia="en-AU"/>
              </w:rPr>
            </w:pPr>
            <w:r w:rsidRPr="00F54FB9">
              <w:rPr>
                <w:color w:val="FF0000"/>
                <w:szCs w:val="24"/>
              </w:rPr>
              <w:t xml:space="preserve">Supply and install fan/heater/light </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03E1312B" w14:textId="77777777" w:rsidR="007D5837" w:rsidRPr="00F54FB9" w:rsidRDefault="007D5837" w:rsidP="003D0838">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7127EDC0" w14:textId="2BF424B5" w:rsidR="007D5837" w:rsidRPr="00F54FB9" w:rsidRDefault="007D5837" w:rsidP="003D0838">
            <w:pP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t>$650.00</w:t>
            </w:r>
          </w:p>
        </w:tc>
      </w:tr>
      <w:tr w:rsidR="007D5837" w:rsidRPr="0063431F" w14:paraId="0979BE47" w14:textId="77777777" w:rsidTr="003D0838">
        <w:trPr>
          <w:trHeight w:hRule="exact" w:val="397"/>
        </w:trPr>
        <w:tc>
          <w:tcPr>
            <w:tcW w:w="956" w:type="dxa"/>
            <w:tcBorders>
              <w:top w:val="single" w:sz="4" w:space="0" w:color="auto"/>
              <w:left w:val="nil"/>
              <w:bottom w:val="nil"/>
              <w:right w:val="nil"/>
            </w:tcBorders>
            <w:shd w:val="clear" w:color="auto" w:fill="auto"/>
          </w:tcPr>
          <w:p w14:paraId="1AB22A24" w14:textId="77777777" w:rsidR="007D5837" w:rsidRPr="00F54FB9" w:rsidRDefault="007D5837" w:rsidP="003D0838">
            <w:pPr>
              <w:rPr>
                <w:rFonts w:ascii="Calibri" w:eastAsia="Calibri" w:hAnsi="Calibri" w:cs="Calibri"/>
                <w:color w:val="FF0000"/>
                <w:sz w:val="22"/>
                <w:szCs w:val="22"/>
                <w:lang w:eastAsia="en-AU"/>
              </w:rPr>
            </w:pPr>
          </w:p>
        </w:tc>
        <w:tc>
          <w:tcPr>
            <w:tcW w:w="5587" w:type="dxa"/>
            <w:gridSpan w:val="3"/>
            <w:tcBorders>
              <w:top w:val="single" w:sz="4" w:space="0" w:color="auto"/>
              <w:left w:val="nil"/>
              <w:bottom w:val="nil"/>
              <w:right w:val="nil"/>
            </w:tcBorders>
            <w:shd w:val="clear" w:color="auto" w:fill="auto"/>
          </w:tcPr>
          <w:p w14:paraId="40076B7D" w14:textId="77777777" w:rsidR="007D5837" w:rsidRPr="00F54FB9" w:rsidRDefault="007D5837" w:rsidP="003D0838">
            <w:pPr>
              <w:rPr>
                <w:rFonts w:ascii="Calibri" w:eastAsia="Calibri" w:hAnsi="Calibri" w:cs="Calibri"/>
                <w:color w:val="FF0000"/>
                <w:sz w:val="22"/>
                <w:szCs w:val="22"/>
                <w:lang w:eastAsia="en-AU"/>
              </w:rPr>
            </w:pPr>
          </w:p>
        </w:tc>
        <w:tc>
          <w:tcPr>
            <w:tcW w:w="1251" w:type="dxa"/>
            <w:tcBorders>
              <w:top w:val="single" w:sz="4" w:space="0" w:color="auto"/>
              <w:left w:val="nil"/>
              <w:bottom w:val="nil"/>
              <w:right w:val="single" w:sz="4" w:space="0" w:color="auto"/>
            </w:tcBorders>
            <w:shd w:val="clear" w:color="auto" w:fill="auto"/>
          </w:tcPr>
          <w:p w14:paraId="77B36E07" w14:textId="77777777" w:rsidR="007D5837" w:rsidRPr="00F54FB9" w:rsidRDefault="007D5837" w:rsidP="003D0838">
            <w:pP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t>Subtotal</w:t>
            </w: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3990F7A8" w14:textId="0F929BD0" w:rsidR="007D5837" w:rsidRPr="00F54FB9" w:rsidRDefault="007D5837" w:rsidP="007D5837">
            <w:pP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fldChar w:fldCharType="begin"/>
            </w:r>
            <w:r w:rsidRPr="00F54FB9">
              <w:rPr>
                <w:rFonts w:ascii="Calibri" w:eastAsia="Calibri" w:hAnsi="Calibri" w:cs="Calibri"/>
                <w:color w:val="FF0000"/>
                <w:sz w:val="22"/>
                <w:szCs w:val="22"/>
                <w:lang w:eastAsia="en-AU"/>
              </w:rPr>
              <w:instrText xml:space="preserve"> =SUM(ABOVE) </w:instrText>
            </w:r>
            <w:r w:rsidRPr="00F54FB9">
              <w:rPr>
                <w:rFonts w:ascii="Calibri" w:eastAsia="Calibri" w:hAnsi="Calibri" w:cs="Calibri"/>
                <w:color w:val="FF0000"/>
                <w:sz w:val="22"/>
                <w:szCs w:val="22"/>
                <w:lang w:eastAsia="en-AU"/>
              </w:rPr>
              <w:fldChar w:fldCharType="separate"/>
            </w:r>
            <w:r w:rsidRPr="00F54FB9">
              <w:rPr>
                <w:rFonts w:ascii="Calibri" w:eastAsia="Calibri" w:hAnsi="Calibri" w:cs="Calibri"/>
                <w:noProof/>
                <w:color w:val="FF0000"/>
                <w:sz w:val="22"/>
                <w:szCs w:val="22"/>
                <w:lang w:eastAsia="en-AU"/>
              </w:rPr>
              <w:t>$27805.00</w:t>
            </w:r>
            <w:r w:rsidRPr="00F54FB9">
              <w:rPr>
                <w:rFonts w:ascii="Calibri" w:eastAsia="Calibri" w:hAnsi="Calibri" w:cs="Calibri"/>
                <w:color w:val="FF0000"/>
                <w:sz w:val="22"/>
                <w:szCs w:val="22"/>
                <w:lang w:eastAsia="en-AU"/>
              </w:rPr>
              <w:fldChar w:fldCharType="end"/>
            </w:r>
          </w:p>
        </w:tc>
      </w:tr>
      <w:tr w:rsidR="007D5837" w:rsidRPr="0063431F" w14:paraId="5F331F9B" w14:textId="77777777" w:rsidTr="003D0838">
        <w:trPr>
          <w:trHeight w:hRule="exact" w:val="397"/>
        </w:trPr>
        <w:tc>
          <w:tcPr>
            <w:tcW w:w="956" w:type="dxa"/>
            <w:tcBorders>
              <w:top w:val="nil"/>
              <w:left w:val="nil"/>
              <w:bottom w:val="nil"/>
              <w:right w:val="nil"/>
            </w:tcBorders>
            <w:shd w:val="clear" w:color="auto" w:fill="auto"/>
          </w:tcPr>
          <w:p w14:paraId="1E855FE5" w14:textId="77777777" w:rsidR="007D5837" w:rsidRPr="00F54FB9" w:rsidRDefault="007D5837" w:rsidP="003D0838">
            <w:pPr>
              <w:rPr>
                <w:rFonts w:ascii="Calibri" w:eastAsia="Calibri" w:hAnsi="Calibri" w:cs="Calibri"/>
                <w:color w:val="FF0000"/>
                <w:sz w:val="22"/>
                <w:szCs w:val="22"/>
                <w:lang w:eastAsia="en-AU"/>
              </w:rPr>
            </w:pPr>
          </w:p>
          <w:p w14:paraId="7DBC8D35" w14:textId="77777777" w:rsidR="007D5837" w:rsidRPr="00F54FB9" w:rsidRDefault="007D5837" w:rsidP="003D0838">
            <w:pPr>
              <w:rPr>
                <w:rFonts w:ascii="Calibri" w:eastAsia="Calibri" w:hAnsi="Calibri" w:cs="Calibri"/>
                <w:color w:val="FF0000"/>
                <w:sz w:val="22"/>
                <w:szCs w:val="22"/>
                <w:lang w:eastAsia="en-AU"/>
              </w:rPr>
            </w:pPr>
          </w:p>
        </w:tc>
        <w:tc>
          <w:tcPr>
            <w:tcW w:w="5587" w:type="dxa"/>
            <w:gridSpan w:val="3"/>
            <w:tcBorders>
              <w:top w:val="nil"/>
              <w:left w:val="nil"/>
              <w:bottom w:val="nil"/>
              <w:right w:val="nil"/>
            </w:tcBorders>
            <w:shd w:val="clear" w:color="auto" w:fill="auto"/>
          </w:tcPr>
          <w:p w14:paraId="45823339" w14:textId="77777777" w:rsidR="007D5837" w:rsidRPr="00F54FB9" w:rsidRDefault="007D5837" w:rsidP="003D0838">
            <w:pPr>
              <w:rPr>
                <w:rFonts w:ascii="Calibri" w:eastAsia="Calibri" w:hAnsi="Calibri" w:cs="Calibri"/>
                <w:color w:val="FF0000"/>
                <w:sz w:val="22"/>
                <w:szCs w:val="22"/>
                <w:lang w:eastAsia="en-AU"/>
              </w:rPr>
            </w:pPr>
          </w:p>
        </w:tc>
        <w:tc>
          <w:tcPr>
            <w:tcW w:w="1251" w:type="dxa"/>
            <w:tcBorders>
              <w:top w:val="nil"/>
              <w:left w:val="nil"/>
              <w:bottom w:val="nil"/>
              <w:right w:val="single" w:sz="4" w:space="0" w:color="auto"/>
            </w:tcBorders>
            <w:shd w:val="clear" w:color="auto" w:fill="auto"/>
          </w:tcPr>
          <w:p w14:paraId="2EF3ED0C" w14:textId="77777777" w:rsidR="007D5837" w:rsidRPr="00F54FB9" w:rsidRDefault="007D5837" w:rsidP="003D0838">
            <w:pP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t>GST</w:t>
            </w: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5ED9A8F1" w14:textId="6E3BC2B3" w:rsidR="007D5837" w:rsidRPr="00F54FB9" w:rsidRDefault="007D5837" w:rsidP="007D5837">
            <w:pP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t>$278.05</w:t>
            </w:r>
          </w:p>
        </w:tc>
      </w:tr>
      <w:tr w:rsidR="007D5837" w:rsidRPr="0063431F" w14:paraId="5FAACF5B" w14:textId="77777777" w:rsidTr="003D0838">
        <w:trPr>
          <w:trHeight w:hRule="exact" w:val="397"/>
        </w:trPr>
        <w:tc>
          <w:tcPr>
            <w:tcW w:w="956" w:type="dxa"/>
            <w:tcBorders>
              <w:top w:val="nil"/>
              <w:left w:val="nil"/>
              <w:bottom w:val="nil"/>
              <w:right w:val="nil"/>
            </w:tcBorders>
            <w:shd w:val="clear" w:color="auto" w:fill="auto"/>
          </w:tcPr>
          <w:p w14:paraId="47507964" w14:textId="77777777" w:rsidR="007D5837" w:rsidRPr="00F54FB9" w:rsidRDefault="007D5837" w:rsidP="003D0838">
            <w:pPr>
              <w:rPr>
                <w:rFonts w:ascii="Calibri" w:eastAsia="Calibri" w:hAnsi="Calibri" w:cs="Calibri"/>
                <w:color w:val="FF0000"/>
                <w:sz w:val="22"/>
                <w:szCs w:val="22"/>
                <w:lang w:eastAsia="en-AU"/>
              </w:rPr>
            </w:pPr>
          </w:p>
          <w:p w14:paraId="754DC35F" w14:textId="77777777" w:rsidR="007D5837" w:rsidRPr="00F54FB9" w:rsidRDefault="007D5837" w:rsidP="003D0838">
            <w:pPr>
              <w:rPr>
                <w:rFonts w:ascii="Calibri" w:eastAsia="Calibri" w:hAnsi="Calibri" w:cs="Calibri"/>
                <w:color w:val="FF0000"/>
                <w:sz w:val="22"/>
                <w:szCs w:val="22"/>
                <w:lang w:eastAsia="en-AU"/>
              </w:rPr>
            </w:pPr>
          </w:p>
        </w:tc>
        <w:tc>
          <w:tcPr>
            <w:tcW w:w="5587" w:type="dxa"/>
            <w:gridSpan w:val="3"/>
            <w:tcBorders>
              <w:top w:val="nil"/>
              <w:left w:val="nil"/>
              <w:bottom w:val="nil"/>
              <w:right w:val="nil"/>
            </w:tcBorders>
            <w:shd w:val="clear" w:color="auto" w:fill="auto"/>
          </w:tcPr>
          <w:p w14:paraId="434D0FBE" w14:textId="77777777" w:rsidR="007D5837" w:rsidRPr="00F54FB9" w:rsidRDefault="007D5837" w:rsidP="003D0838">
            <w:pPr>
              <w:rPr>
                <w:rFonts w:ascii="Calibri" w:eastAsia="Calibri" w:hAnsi="Calibri" w:cs="Calibri"/>
                <w:color w:val="FF0000"/>
                <w:sz w:val="22"/>
                <w:szCs w:val="22"/>
                <w:lang w:eastAsia="en-AU"/>
              </w:rPr>
            </w:pPr>
          </w:p>
        </w:tc>
        <w:tc>
          <w:tcPr>
            <w:tcW w:w="1251" w:type="dxa"/>
            <w:tcBorders>
              <w:top w:val="nil"/>
              <w:left w:val="nil"/>
              <w:bottom w:val="nil"/>
              <w:right w:val="single" w:sz="4" w:space="0" w:color="auto"/>
            </w:tcBorders>
            <w:shd w:val="clear" w:color="auto" w:fill="auto"/>
          </w:tcPr>
          <w:p w14:paraId="7E61CC27" w14:textId="77777777" w:rsidR="007D5837" w:rsidRPr="00F54FB9" w:rsidRDefault="007D5837" w:rsidP="003D0838">
            <w:pP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t>Total</w:t>
            </w: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08E1F619" w14:textId="5BC2D490" w:rsidR="007D5837" w:rsidRPr="00F54FB9" w:rsidRDefault="007D5837" w:rsidP="00393D7E">
            <w:pPr>
              <w:rPr>
                <w:rFonts w:ascii="Calibri" w:eastAsia="Times New Roman" w:hAnsi="Calibri" w:cs="Calibri"/>
                <w:color w:val="FF0000"/>
                <w:sz w:val="22"/>
                <w:szCs w:val="22"/>
                <w:lang w:eastAsia="en-AU"/>
              </w:rPr>
            </w:pPr>
            <w:r w:rsidRPr="00F54FB9">
              <w:rPr>
                <w:rFonts w:ascii="Calibri" w:eastAsia="Times New Roman" w:hAnsi="Calibri" w:cs="Calibri"/>
                <w:color w:val="FF0000"/>
                <w:sz w:val="22"/>
                <w:szCs w:val="22"/>
                <w:lang w:eastAsia="en-AU"/>
              </w:rPr>
              <w:t>$2</w:t>
            </w:r>
            <w:r w:rsidR="00393D7E" w:rsidRPr="00F54FB9">
              <w:rPr>
                <w:rFonts w:ascii="Calibri" w:eastAsia="Times New Roman" w:hAnsi="Calibri" w:cs="Calibri"/>
                <w:color w:val="FF0000"/>
                <w:sz w:val="22"/>
                <w:szCs w:val="22"/>
                <w:lang w:eastAsia="en-AU"/>
              </w:rPr>
              <w:t>8083</w:t>
            </w:r>
            <w:r w:rsidRPr="00F54FB9">
              <w:rPr>
                <w:rFonts w:ascii="Calibri" w:eastAsia="Times New Roman" w:hAnsi="Calibri" w:cs="Calibri"/>
                <w:color w:val="FF0000"/>
                <w:sz w:val="22"/>
                <w:szCs w:val="22"/>
                <w:lang w:eastAsia="en-AU"/>
              </w:rPr>
              <w:t>.</w:t>
            </w:r>
            <w:r w:rsidR="00393D7E" w:rsidRPr="00F54FB9">
              <w:rPr>
                <w:rFonts w:ascii="Calibri" w:eastAsia="Times New Roman" w:hAnsi="Calibri" w:cs="Calibri"/>
                <w:color w:val="FF0000"/>
                <w:sz w:val="22"/>
                <w:szCs w:val="22"/>
                <w:lang w:eastAsia="en-AU"/>
              </w:rPr>
              <w:t>0</w:t>
            </w:r>
            <w:r w:rsidRPr="00F54FB9">
              <w:rPr>
                <w:rFonts w:ascii="Calibri" w:eastAsia="Times New Roman" w:hAnsi="Calibri" w:cs="Calibri"/>
                <w:color w:val="FF0000"/>
                <w:sz w:val="22"/>
                <w:szCs w:val="22"/>
                <w:lang w:eastAsia="en-AU"/>
              </w:rPr>
              <w:t>5</w:t>
            </w:r>
          </w:p>
        </w:tc>
      </w:tr>
    </w:tbl>
    <w:p w14:paraId="36E1D1B1" w14:textId="77777777" w:rsidR="007D5837" w:rsidRPr="0063431F" w:rsidRDefault="007D5837" w:rsidP="007D5837">
      <w:pPr>
        <w:tabs>
          <w:tab w:val="left" w:pos="7797"/>
          <w:tab w:val="left" w:pos="8080"/>
          <w:tab w:val="left" w:pos="8222"/>
          <w:tab w:val="left" w:pos="8364"/>
          <w:tab w:val="left" w:pos="8647"/>
        </w:tabs>
        <w:rPr>
          <w:rFonts w:ascii="Calibri" w:eastAsia="Calibri" w:hAnsi="Calibri" w:cs="Calibri"/>
          <w:lang w:eastAsia="en-AU"/>
        </w:rPr>
      </w:pPr>
      <w:r w:rsidRPr="0063431F">
        <w:rPr>
          <w:rFonts w:ascii="Calibri" w:eastAsia="Calibri" w:hAnsi="Calibri" w:cs="Calibri"/>
          <w:lang w:eastAsia="en-AU"/>
        </w:rPr>
        <w:t>Quotation prepared by: ………………………………………………………………………</w:t>
      </w:r>
    </w:p>
    <w:p w14:paraId="7C54E80C" w14:textId="55826901" w:rsidR="007D5837" w:rsidRDefault="007D5837" w:rsidP="004968CE">
      <w:pPr>
        <w:pStyle w:val="Heading3"/>
      </w:pPr>
      <w:r w:rsidRPr="00E82B83">
        <w:rPr>
          <w:rStyle w:val="Heading5Char"/>
          <w:b/>
        </w:rPr>
        <w:t>Assessor Changes:</w:t>
      </w:r>
      <w:r>
        <w:t xml:space="preserve">  </w:t>
      </w:r>
      <w:r w:rsidRPr="00AE70E1">
        <w:rPr>
          <w:b w:val="0"/>
          <w:color w:val="FF0000"/>
          <w:sz w:val="24"/>
          <w:szCs w:val="24"/>
        </w:rPr>
        <w:t>Client would like</w:t>
      </w:r>
      <w:r>
        <w:rPr>
          <w:b w:val="0"/>
          <w:color w:val="FF0000"/>
          <w:sz w:val="24"/>
          <w:szCs w:val="24"/>
        </w:rPr>
        <w:t xml:space="preserve"> to have a </w:t>
      </w:r>
      <w:r w:rsidRPr="007D5837">
        <w:rPr>
          <w:b w:val="0"/>
          <w:color w:val="FF0000"/>
          <w:sz w:val="24"/>
          <w:szCs w:val="24"/>
        </w:rPr>
        <w:t>fan/heater/light</w:t>
      </w:r>
      <w:r>
        <w:rPr>
          <w:b w:val="0"/>
          <w:color w:val="FF0000"/>
          <w:sz w:val="24"/>
          <w:szCs w:val="24"/>
        </w:rPr>
        <w:t xml:space="preserve"> installed.</w:t>
      </w:r>
    </w:p>
    <w:p w14:paraId="7DE95921" w14:textId="77777777" w:rsidR="004A07FF" w:rsidRDefault="004A07FF" w:rsidP="004A07FF">
      <w:pPr>
        <w:pStyle w:val="Heading5"/>
        <w:rPr>
          <w:rFonts w:eastAsia="Calibri"/>
          <w:lang w:val="en-US"/>
        </w:rPr>
      </w:pPr>
      <w:r>
        <w:rPr>
          <w:rFonts w:eastAsia="Calibri"/>
          <w:lang w:val="en-US"/>
        </w:rPr>
        <w:t xml:space="preserve">Students response: </w:t>
      </w:r>
      <w:r w:rsidRPr="004A07FF">
        <w:rPr>
          <w:rFonts w:eastAsia="Calibri"/>
          <w:b w:val="0"/>
          <w:color w:val="FF0000"/>
          <w:lang w:val="en-US"/>
        </w:rPr>
        <w:t>Answer should reflect any change or complexitires towards the design.</w:t>
      </w:r>
    </w:p>
    <w:p w14:paraId="2C421A8A" w14:textId="5519EC64" w:rsidR="004968CE" w:rsidRDefault="004968CE" w:rsidP="004968CE">
      <w:pPr>
        <w:pStyle w:val="Heading3"/>
      </w:pPr>
      <w:r>
        <w:lastRenderedPageBreak/>
        <w:t>Quote Document Template</w:t>
      </w:r>
      <w:r w:rsidR="00393D7E">
        <w:t xml:space="preserve"> Step 3 #2</w:t>
      </w:r>
    </w:p>
    <w:p w14:paraId="3144F9FA" w14:textId="77777777" w:rsidR="0063431F" w:rsidRPr="0063431F" w:rsidRDefault="0063431F" w:rsidP="0063431F">
      <w:pPr>
        <w:rPr>
          <w:rFonts w:ascii="Calibri" w:eastAsia="Calibri" w:hAnsi="Calibri" w:cs="Calibri"/>
          <w:b/>
          <w:sz w:val="48"/>
          <w:szCs w:val="48"/>
          <w:lang w:eastAsia="en-AU"/>
        </w:rPr>
      </w:pPr>
      <w:r w:rsidRPr="0063431F">
        <w:rPr>
          <w:rFonts w:ascii="Freestyle Script" w:eastAsia="Calibri" w:hAnsi="Freestyle Script" w:cs="Calibri"/>
          <w:b/>
          <w:sz w:val="72"/>
          <w:szCs w:val="72"/>
          <w:lang w:eastAsia="en-AU"/>
        </w:rPr>
        <w:t>Bathrooms by TAFE</w:t>
      </w:r>
      <w:r w:rsidRPr="0063431F">
        <w:rPr>
          <w:rFonts w:ascii="Freestyle Script" w:eastAsia="Calibri" w:hAnsi="Freestyle Script" w:cs="Calibri"/>
          <w:b/>
          <w:sz w:val="72"/>
          <w:szCs w:val="72"/>
          <w:lang w:eastAsia="en-AU"/>
        </w:rPr>
        <w:tab/>
      </w:r>
      <w:r w:rsidRPr="0063431F">
        <w:rPr>
          <w:rFonts w:ascii="Freestyle Script" w:eastAsia="Calibri" w:hAnsi="Freestyle Script" w:cs="Calibri"/>
          <w:b/>
          <w:sz w:val="72"/>
          <w:szCs w:val="72"/>
          <w:lang w:eastAsia="en-AU"/>
        </w:rPr>
        <w:tab/>
      </w:r>
      <w:r w:rsidRPr="0063431F">
        <w:rPr>
          <w:rFonts w:ascii="Freestyle Script" w:eastAsia="Calibri" w:hAnsi="Freestyle Script" w:cs="Calibri"/>
          <w:b/>
          <w:sz w:val="72"/>
          <w:szCs w:val="72"/>
          <w:lang w:eastAsia="en-AU"/>
        </w:rPr>
        <w:tab/>
      </w:r>
      <w:r w:rsidRPr="0063431F">
        <w:rPr>
          <w:rFonts w:ascii="Freestyle Script" w:eastAsia="Calibri" w:hAnsi="Freestyle Script" w:cs="Calibri"/>
          <w:b/>
          <w:sz w:val="72"/>
          <w:szCs w:val="72"/>
          <w:lang w:eastAsia="en-AU"/>
        </w:rPr>
        <w:tab/>
      </w:r>
      <w:r w:rsidRPr="0063431F">
        <w:rPr>
          <w:rFonts w:ascii="Freestyle Script" w:eastAsia="Calibri" w:hAnsi="Freestyle Script" w:cs="Calibri"/>
          <w:b/>
          <w:sz w:val="72"/>
          <w:szCs w:val="72"/>
          <w:lang w:eastAsia="en-AU"/>
        </w:rPr>
        <w:tab/>
      </w:r>
      <w:r w:rsidRPr="0063431F">
        <w:rPr>
          <w:rFonts w:ascii="Calibri" w:eastAsia="Calibri" w:hAnsi="Calibri" w:cs="Calibri"/>
          <w:b/>
          <w:sz w:val="48"/>
          <w:szCs w:val="48"/>
          <w:lang w:eastAsia="en-AU"/>
        </w:rPr>
        <w:t>Quote</w:t>
      </w:r>
    </w:p>
    <w:tbl>
      <w:tblPr>
        <w:tblStyle w:val="TableGrid"/>
        <w:tblW w:w="0" w:type="auto"/>
        <w:tblLook w:val="04A0" w:firstRow="1" w:lastRow="0" w:firstColumn="1" w:lastColumn="0" w:noHBand="0" w:noVBand="1"/>
      </w:tblPr>
      <w:tblGrid>
        <w:gridCol w:w="956"/>
        <w:gridCol w:w="791"/>
        <w:gridCol w:w="3356"/>
        <w:gridCol w:w="1440"/>
        <w:gridCol w:w="1251"/>
        <w:gridCol w:w="728"/>
        <w:gridCol w:w="499"/>
      </w:tblGrid>
      <w:tr w:rsidR="0063431F" w:rsidRPr="0063431F" w14:paraId="24A1C02D" w14:textId="77777777" w:rsidTr="00D15D6D">
        <w:trPr>
          <w:gridAfter w:val="1"/>
          <w:cnfStyle w:val="100000000000" w:firstRow="1" w:lastRow="0" w:firstColumn="0" w:lastColumn="0" w:oddVBand="0" w:evenVBand="0" w:oddHBand="0" w:evenHBand="0" w:firstRowFirstColumn="0" w:firstRowLastColumn="0" w:lastRowFirstColumn="0" w:lastRowLastColumn="0"/>
          <w:wAfter w:w="499" w:type="dxa"/>
          <w:trHeight w:hRule="exact" w:val="397"/>
        </w:trPr>
        <w:tc>
          <w:tcPr>
            <w:tcW w:w="5103" w:type="dxa"/>
            <w:gridSpan w:val="3"/>
            <w:tcBorders>
              <w:top w:val="nil"/>
              <w:left w:val="nil"/>
              <w:bottom w:val="nil"/>
              <w:right w:val="nil"/>
            </w:tcBorders>
            <w:shd w:val="clear" w:color="auto" w:fill="auto"/>
          </w:tcPr>
          <w:p w14:paraId="3E36A717" w14:textId="77777777" w:rsidR="0063431F" w:rsidRPr="0063431F" w:rsidRDefault="0063431F" w:rsidP="0063431F">
            <w:pPr>
              <w:rPr>
                <w:rFonts w:ascii="Calibri" w:eastAsia="Calibri" w:hAnsi="Calibri" w:cs="Calibri"/>
                <w:color w:val="FFFFFF"/>
                <w:sz w:val="22"/>
                <w:szCs w:val="22"/>
                <w:lang w:eastAsia="en-AU"/>
              </w:rPr>
            </w:pPr>
          </w:p>
        </w:tc>
        <w:tc>
          <w:tcPr>
            <w:tcW w:w="3419" w:type="dxa"/>
            <w:gridSpan w:val="3"/>
            <w:tcBorders>
              <w:top w:val="nil"/>
              <w:left w:val="nil"/>
              <w:bottom w:val="nil"/>
              <w:right w:val="nil"/>
            </w:tcBorders>
            <w:shd w:val="clear" w:color="auto" w:fill="auto"/>
          </w:tcPr>
          <w:p w14:paraId="51B4EAD5" w14:textId="77777777" w:rsidR="0063431F" w:rsidRPr="0063431F" w:rsidRDefault="0063431F" w:rsidP="0063431F">
            <w:pPr>
              <w:jc w:val="right"/>
              <w:rPr>
                <w:rFonts w:ascii="Calibri" w:eastAsia="Calibri" w:hAnsi="Calibri" w:cs="Calibri"/>
                <w:color w:val="FF0000"/>
                <w:sz w:val="22"/>
                <w:szCs w:val="22"/>
                <w:lang w:eastAsia="en-AU"/>
              </w:rPr>
            </w:pPr>
            <w:r w:rsidRPr="0063431F">
              <w:rPr>
                <w:rFonts w:ascii="Calibri" w:eastAsia="Calibri" w:hAnsi="Calibri" w:cs="Calibri"/>
                <w:color w:val="FFFFFF"/>
                <w:sz w:val="22"/>
                <w:szCs w:val="22"/>
                <w:lang w:eastAsia="en-AU"/>
              </w:rPr>
              <w:t xml:space="preserve">                             </w:t>
            </w:r>
            <w:r w:rsidRPr="0063431F">
              <w:rPr>
                <w:rFonts w:ascii="Calibri" w:eastAsia="Calibri" w:hAnsi="Calibri" w:cs="Calibri"/>
                <w:color w:val="auto"/>
                <w:sz w:val="22"/>
                <w:szCs w:val="22"/>
                <w:lang w:eastAsia="en-AU"/>
              </w:rPr>
              <w:t xml:space="preserve">Quote #: </w:t>
            </w:r>
            <w:r w:rsidRPr="0063431F">
              <w:rPr>
                <w:rFonts w:ascii="Calibri" w:eastAsia="Calibri" w:hAnsi="Calibri" w:cs="Calibri"/>
                <w:color w:val="FF0000"/>
                <w:sz w:val="22"/>
                <w:szCs w:val="22"/>
                <w:lang w:eastAsia="en-AU"/>
              </w:rPr>
              <w:t>12345687</w:t>
            </w:r>
          </w:p>
        </w:tc>
      </w:tr>
      <w:tr w:rsidR="00BF2E9E" w:rsidRPr="0063431F" w14:paraId="0E1C6CB6" w14:textId="77777777" w:rsidTr="00D15D6D">
        <w:trPr>
          <w:gridAfter w:val="1"/>
          <w:wAfter w:w="499" w:type="dxa"/>
          <w:trHeight w:hRule="exact" w:val="340"/>
        </w:trPr>
        <w:tc>
          <w:tcPr>
            <w:tcW w:w="5103" w:type="dxa"/>
            <w:gridSpan w:val="3"/>
            <w:tcBorders>
              <w:top w:val="nil"/>
              <w:left w:val="nil"/>
              <w:bottom w:val="nil"/>
              <w:right w:val="nil"/>
            </w:tcBorders>
          </w:tcPr>
          <w:p w14:paraId="6C564D2B" w14:textId="11177C92" w:rsidR="00BF2E9E" w:rsidRPr="0063431F" w:rsidRDefault="00BF2E9E" w:rsidP="00BF2E9E">
            <w:pPr>
              <w:rPr>
                <w:rFonts w:ascii="Calibri" w:eastAsia="Calibri" w:hAnsi="Calibri" w:cs="Calibri"/>
                <w:color w:val="FF0000"/>
                <w:sz w:val="22"/>
                <w:szCs w:val="22"/>
                <w:lang w:eastAsia="en-AU"/>
              </w:rPr>
            </w:pPr>
            <w:r w:rsidRPr="009F52E0">
              <w:rPr>
                <w:b/>
                <w:sz w:val="22"/>
                <w:szCs w:val="22"/>
                <w:lang w:eastAsia="en-AU"/>
              </w:rPr>
              <w:t>Quote for the scope of works for:</w:t>
            </w:r>
          </w:p>
        </w:tc>
        <w:tc>
          <w:tcPr>
            <w:tcW w:w="3419" w:type="dxa"/>
            <w:gridSpan w:val="3"/>
            <w:tcBorders>
              <w:top w:val="nil"/>
              <w:left w:val="nil"/>
              <w:bottom w:val="nil"/>
              <w:right w:val="nil"/>
            </w:tcBorders>
          </w:tcPr>
          <w:p w14:paraId="45DB6E1F" w14:textId="77777777" w:rsidR="00BF2E9E" w:rsidRPr="0063431F" w:rsidRDefault="00BF2E9E" w:rsidP="00BF2E9E">
            <w:pPr>
              <w:jc w:val="right"/>
              <w:rPr>
                <w:rFonts w:ascii="Calibri" w:eastAsia="Calibri" w:hAnsi="Calibri" w:cs="Calibri"/>
                <w:sz w:val="22"/>
                <w:szCs w:val="22"/>
                <w:lang w:eastAsia="en-AU"/>
              </w:rPr>
            </w:pPr>
            <w:r w:rsidRPr="0063431F">
              <w:rPr>
                <w:rFonts w:ascii="Calibri" w:eastAsia="Calibri" w:hAnsi="Calibri" w:cs="Calibri"/>
                <w:sz w:val="22"/>
                <w:szCs w:val="22"/>
                <w:lang w:eastAsia="en-AU"/>
              </w:rPr>
              <w:t xml:space="preserve">         Date :  </w:t>
            </w:r>
            <w:r w:rsidRPr="0063431F">
              <w:rPr>
                <w:rFonts w:ascii="Calibri" w:eastAsia="Calibri" w:hAnsi="Calibri" w:cs="Calibri"/>
                <w:color w:val="FF0000"/>
                <w:sz w:val="22"/>
                <w:szCs w:val="22"/>
                <w:lang w:eastAsia="en-AU"/>
              </w:rPr>
              <w:t>01/01/2034</w:t>
            </w:r>
            <w:r w:rsidRPr="0063431F">
              <w:rPr>
                <w:rFonts w:ascii="Calibri" w:eastAsia="Calibri" w:hAnsi="Calibri" w:cs="Calibri"/>
                <w:sz w:val="22"/>
                <w:szCs w:val="22"/>
                <w:lang w:eastAsia="en-AU"/>
              </w:rPr>
              <w:t xml:space="preserve"> </w:t>
            </w:r>
          </w:p>
        </w:tc>
      </w:tr>
      <w:tr w:rsidR="00BF2E9E" w:rsidRPr="0063431F" w14:paraId="52920577" w14:textId="77777777" w:rsidTr="00D15D6D">
        <w:trPr>
          <w:gridAfter w:val="1"/>
          <w:wAfter w:w="499" w:type="dxa"/>
          <w:trHeight w:hRule="exact" w:val="340"/>
        </w:trPr>
        <w:tc>
          <w:tcPr>
            <w:tcW w:w="1747" w:type="dxa"/>
            <w:gridSpan w:val="2"/>
            <w:tcBorders>
              <w:top w:val="nil"/>
              <w:left w:val="nil"/>
              <w:bottom w:val="nil"/>
              <w:right w:val="nil"/>
            </w:tcBorders>
          </w:tcPr>
          <w:p w14:paraId="73834699" w14:textId="77777777" w:rsidR="00BF2E9E" w:rsidRPr="0063431F" w:rsidRDefault="00BF2E9E" w:rsidP="00BF2E9E">
            <w:pPr>
              <w:rPr>
                <w:rFonts w:ascii="Calibri" w:eastAsia="Calibri" w:hAnsi="Calibri" w:cs="Calibri"/>
                <w:sz w:val="22"/>
                <w:szCs w:val="22"/>
                <w:lang w:eastAsia="en-AU"/>
              </w:rPr>
            </w:pPr>
            <w:r w:rsidRPr="0063431F">
              <w:rPr>
                <w:rFonts w:ascii="Calibri" w:eastAsia="Calibri" w:hAnsi="Calibri" w:cs="Calibri"/>
                <w:sz w:val="22"/>
                <w:szCs w:val="22"/>
                <w:lang w:eastAsia="en-AU"/>
              </w:rPr>
              <w:t xml:space="preserve">Name: </w:t>
            </w:r>
          </w:p>
        </w:tc>
        <w:tc>
          <w:tcPr>
            <w:tcW w:w="3356" w:type="dxa"/>
            <w:tcBorders>
              <w:top w:val="nil"/>
              <w:left w:val="nil"/>
              <w:bottom w:val="nil"/>
              <w:right w:val="nil"/>
            </w:tcBorders>
          </w:tcPr>
          <w:p w14:paraId="0E385C89" w14:textId="77777777" w:rsidR="00BF2E9E" w:rsidRPr="0063431F" w:rsidRDefault="00BF2E9E" w:rsidP="00BF2E9E">
            <w:pPr>
              <w:rPr>
                <w:rFonts w:ascii="Calibri" w:eastAsia="Calibri" w:hAnsi="Calibri" w:cs="Calibri"/>
                <w:sz w:val="22"/>
                <w:szCs w:val="22"/>
                <w:lang w:eastAsia="en-AU"/>
              </w:rPr>
            </w:pPr>
            <w:r w:rsidRPr="0063431F">
              <w:rPr>
                <w:rFonts w:ascii="Calibri" w:eastAsia="Calibri" w:hAnsi="Calibri" w:cs="Calibri"/>
                <w:color w:val="FF0000"/>
                <w:sz w:val="22"/>
                <w:szCs w:val="22"/>
                <w:lang w:eastAsia="en-AU"/>
              </w:rPr>
              <w:t>Mr &amp; MRS Skillspoint</w:t>
            </w:r>
          </w:p>
        </w:tc>
        <w:tc>
          <w:tcPr>
            <w:tcW w:w="3419" w:type="dxa"/>
            <w:gridSpan w:val="3"/>
            <w:tcBorders>
              <w:top w:val="nil"/>
              <w:left w:val="nil"/>
              <w:bottom w:val="nil"/>
              <w:right w:val="nil"/>
            </w:tcBorders>
          </w:tcPr>
          <w:p w14:paraId="2342BE7A"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sz w:val="22"/>
                <w:szCs w:val="22"/>
                <w:lang w:eastAsia="en-AU"/>
              </w:rPr>
              <w:t>Quote Expiration Date :</w:t>
            </w:r>
            <w:r w:rsidRPr="0063431F">
              <w:rPr>
                <w:rFonts w:ascii="Calibri" w:eastAsia="Calibri" w:hAnsi="Calibri" w:cs="Calibri"/>
                <w:color w:val="FF0000"/>
                <w:sz w:val="22"/>
                <w:szCs w:val="22"/>
                <w:lang w:eastAsia="en-AU"/>
              </w:rPr>
              <w:t xml:space="preserve"> 01/02/2034</w:t>
            </w:r>
          </w:p>
        </w:tc>
      </w:tr>
      <w:tr w:rsidR="00BF2E9E" w:rsidRPr="0063431F" w14:paraId="4C8A1353" w14:textId="77777777" w:rsidTr="00D15D6D">
        <w:trPr>
          <w:gridAfter w:val="1"/>
          <w:wAfter w:w="499" w:type="dxa"/>
          <w:trHeight w:hRule="exact" w:val="340"/>
        </w:trPr>
        <w:tc>
          <w:tcPr>
            <w:tcW w:w="1747" w:type="dxa"/>
            <w:gridSpan w:val="2"/>
            <w:tcBorders>
              <w:top w:val="nil"/>
              <w:left w:val="nil"/>
              <w:bottom w:val="nil"/>
              <w:right w:val="nil"/>
            </w:tcBorders>
          </w:tcPr>
          <w:p w14:paraId="46E89A72" w14:textId="77777777" w:rsidR="00BF2E9E" w:rsidRPr="0063431F" w:rsidRDefault="00BF2E9E" w:rsidP="00BF2E9E">
            <w:pPr>
              <w:rPr>
                <w:rFonts w:ascii="Calibri" w:eastAsia="Calibri" w:hAnsi="Calibri" w:cs="Calibri"/>
                <w:sz w:val="22"/>
                <w:szCs w:val="22"/>
                <w:lang w:eastAsia="en-AU"/>
              </w:rPr>
            </w:pPr>
            <w:r w:rsidRPr="0063431F">
              <w:rPr>
                <w:rFonts w:ascii="Calibri" w:eastAsia="Calibri" w:hAnsi="Calibri" w:cs="Calibri"/>
                <w:sz w:val="22"/>
                <w:szCs w:val="22"/>
                <w:lang w:eastAsia="en-AU"/>
              </w:rPr>
              <w:t>Street Address:</w:t>
            </w:r>
          </w:p>
        </w:tc>
        <w:tc>
          <w:tcPr>
            <w:tcW w:w="3356" w:type="dxa"/>
            <w:tcBorders>
              <w:top w:val="nil"/>
              <w:left w:val="nil"/>
              <w:bottom w:val="nil"/>
              <w:right w:val="nil"/>
            </w:tcBorders>
          </w:tcPr>
          <w:p w14:paraId="6479D6B0" w14:textId="54D38F6F"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 xml:space="preserve">91 Parry </w:t>
            </w:r>
            <w:r w:rsidR="009626CF">
              <w:rPr>
                <w:rFonts w:ascii="Calibri" w:eastAsia="Calibri" w:hAnsi="Calibri" w:cs="Calibri"/>
                <w:color w:val="FF0000"/>
                <w:sz w:val="22"/>
                <w:szCs w:val="22"/>
                <w:lang w:eastAsia="en-AU"/>
              </w:rPr>
              <w:t>St</w:t>
            </w:r>
          </w:p>
        </w:tc>
        <w:tc>
          <w:tcPr>
            <w:tcW w:w="3419" w:type="dxa"/>
            <w:gridSpan w:val="3"/>
            <w:tcBorders>
              <w:top w:val="nil"/>
              <w:left w:val="nil"/>
              <w:bottom w:val="nil"/>
              <w:right w:val="nil"/>
            </w:tcBorders>
          </w:tcPr>
          <w:p w14:paraId="312DFE85" w14:textId="77777777" w:rsidR="00BF2E9E" w:rsidRPr="0063431F" w:rsidRDefault="00BF2E9E" w:rsidP="00BF2E9E">
            <w:pPr>
              <w:rPr>
                <w:rFonts w:ascii="Calibri" w:eastAsia="Calibri" w:hAnsi="Calibri" w:cs="Calibri"/>
                <w:sz w:val="22"/>
                <w:szCs w:val="22"/>
                <w:lang w:eastAsia="en-AU"/>
              </w:rPr>
            </w:pPr>
            <w:r w:rsidRPr="0063431F">
              <w:rPr>
                <w:rFonts w:ascii="Calibri" w:eastAsia="Calibri" w:hAnsi="Calibri" w:cs="Calibri"/>
                <w:sz w:val="22"/>
                <w:szCs w:val="22"/>
                <w:lang w:eastAsia="en-AU"/>
              </w:rPr>
              <w:t xml:space="preserve">Job Title : </w:t>
            </w:r>
            <w:r w:rsidRPr="0063431F">
              <w:rPr>
                <w:rFonts w:ascii="Calibri" w:eastAsia="Calibri" w:hAnsi="Calibri" w:cs="Calibri"/>
                <w:color w:val="FF0000"/>
                <w:sz w:val="22"/>
                <w:szCs w:val="22"/>
                <w:lang w:eastAsia="en-AU"/>
              </w:rPr>
              <w:t xml:space="preserve"> Bathroom refurbishment</w:t>
            </w:r>
          </w:p>
        </w:tc>
      </w:tr>
      <w:tr w:rsidR="00BF2E9E" w:rsidRPr="0063431F" w14:paraId="0B1601E5" w14:textId="77777777" w:rsidTr="00D15D6D">
        <w:trPr>
          <w:gridAfter w:val="1"/>
          <w:wAfter w:w="499" w:type="dxa"/>
          <w:trHeight w:hRule="exact" w:val="340"/>
        </w:trPr>
        <w:tc>
          <w:tcPr>
            <w:tcW w:w="1747" w:type="dxa"/>
            <w:gridSpan w:val="2"/>
            <w:tcBorders>
              <w:top w:val="nil"/>
              <w:left w:val="nil"/>
              <w:bottom w:val="nil"/>
              <w:right w:val="nil"/>
            </w:tcBorders>
          </w:tcPr>
          <w:p w14:paraId="68143D47" w14:textId="77777777" w:rsidR="00BF2E9E" w:rsidRPr="0063431F" w:rsidRDefault="00BF2E9E" w:rsidP="00BF2E9E">
            <w:pPr>
              <w:rPr>
                <w:rFonts w:ascii="Calibri" w:eastAsia="Calibri" w:hAnsi="Calibri" w:cs="Calibri"/>
                <w:sz w:val="22"/>
                <w:szCs w:val="22"/>
                <w:lang w:eastAsia="en-AU"/>
              </w:rPr>
            </w:pPr>
            <w:r w:rsidRPr="0063431F">
              <w:rPr>
                <w:rFonts w:ascii="Calibri" w:eastAsia="Calibri" w:hAnsi="Calibri" w:cs="Calibri"/>
                <w:sz w:val="22"/>
                <w:szCs w:val="22"/>
                <w:lang w:eastAsia="en-AU"/>
              </w:rPr>
              <w:t>Suburb:</w:t>
            </w:r>
          </w:p>
        </w:tc>
        <w:tc>
          <w:tcPr>
            <w:tcW w:w="3356" w:type="dxa"/>
            <w:tcBorders>
              <w:top w:val="nil"/>
              <w:left w:val="nil"/>
              <w:bottom w:val="nil"/>
              <w:right w:val="nil"/>
            </w:tcBorders>
          </w:tcPr>
          <w:p w14:paraId="6B7FBCBC"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Newcastle West</w:t>
            </w:r>
          </w:p>
        </w:tc>
        <w:tc>
          <w:tcPr>
            <w:tcW w:w="3419" w:type="dxa"/>
            <w:gridSpan w:val="3"/>
            <w:tcBorders>
              <w:top w:val="nil"/>
              <w:left w:val="nil"/>
              <w:bottom w:val="nil"/>
              <w:right w:val="nil"/>
            </w:tcBorders>
          </w:tcPr>
          <w:p w14:paraId="1E786060"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sz w:val="22"/>
                <w:szCs w:val="22"/>
                <w:lang w:eastAsia="en-AU"/>
              </w:rPr>
              <w:t xml:space="preserve">Designer: </w:t>
            </w:r>
            <w:r w:rsidRPr="0063431F">
              <w:rPr>
                <w:rFonts w:ascii="Calibri" w:eastAsia="Calibri" w:hAnsi="Calibri" w:cs="Calibri"/>
                <w:color w:val="FF0000"/>
                <w:sz w:val="22"/>
                <w:szCs w:val="22"/>
                <w:lang w:eastAsia="en-AU"/>
              </w:rPr>
              <w:t>Fred</w:t>
            </w:r>
          </w:p>
        </w:tc>
      </w:tr>
      <w:tr w:rsidR="00BF2E9E" w:rsidRPr="0063431F" w14:paraId="686232FF" w14:textId="77777777" w:rsidTr="00D15D6D">
        <w:trPr>
          <w:gridAfter w:val="1"/>
          <w:wAfter w:w="499" w:type="dxa"/>
          <w:trHeight w:hRule="exact" w:val="340"/>
        </w:trPr>
        <w:tc>
          <w:tcPr>
            <w:tcW w:w="1747" w:type="dxa"/>
            <w:gridSpan w:val="2"/>
            <w:tcBorders>
              <w:top w:val="nil"/>
              <w:left w:val="nil"/>
              <w:bottom w:val="nil"/>
              <w:right w:val="nil"/>
            </w:tcBorders>
          </w:tcPr>
          <w:p w14:paraId="66535873" w14:textId="77777777" w:rsidR="00BF2E9E" w:rsidRPr="0063431F" w:rsidRDefault="00BF2E9E" w:rsidP="00BF2E9E">
            <w:pPr>
              <w:rPr>
                <w:rFonts w:ascii="Calibri" w:eastAsia="Calibri" w:hAnsi="Calibri" w:cs="Calibri"/>
                <w:sz w:val="22"/>
                <w:szCs w:val="22"/>
                <w:lang w:eastAsia="en-AU"/>
              </w:rPr>
            </w:pPr>
            <w:r w:rsidRPr="0063431F">
              <w:rPr>
                <w:rFonts w:ascii="Calibri" w:eastAsia="Calibri" w:hAnsi="Calibri" w:cs="Calibri"/>
                <w:sz w:val="22"/>
                <w:szCs w:val="22"/>
                <w:lang w:eastAsia="en-AU"/>
              </w:rPr>
              <w:t>State:</w:t>
            </w:r>
          </w:p>
        </w:tc>
        <w:tc>
          <w:tcPr>
            <w:tcW w:w="3356" w:type="dxa"/>
            <w:tcBorders>
              <w:top w:val="nil"/>
              <w:left w:val="nil"/>
              <w:bottom w:val="nil"/>
              <w:right w:val="nil"/>
            </w:tcBorders>
          </w:tcPr>
          <w:p w14:paraId="26751EB4"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NSW</w:t>
            </w:r>
          </w:p>
        </w:tc>
        <w:tc>
          <w:tcPr>
            <w:tcW w:w="3419" w:type="dxa"/>
            <w:gridSpan w:val="3"/>
            <w:tcBorders>
              <w:top w:val="nil"/>
              <w:left w:val="nil"/>
              <w:bottom w:val="nil"/>
              <w:right w:val="nil"/>
            </w:tcBorders>
          </w:tcPr>
          <w:p w14:paraId="76279A95" w14:textId="77777777" w:rsidR="00BF2E9E" w:rsidRPr="0063431F" w:rsidRDefault="00BF2E9E" w:rsidP="00BF2E9E">
            <w:pPr>
              <w:rPr>
                <w:rFonts w:ascii="Calibri" w:eastAsia="Calibri" w:hAnsi="Calibri" w:cs="Calibri"/>
                <w:sz w:val="22"/>
                <w:szCs w:val="22"/>
                <w:lang w:eastAsia="en-AU"/>
              </w:rPr>
            </w:pPr>
          </w:p>
        </w:tc>
      </w:tr>
      <w:tr w:rsidR="00BF2E9E" w:rsidRPr="0063431F" w14:paraId="252F3019" w14:textId="77777777" w:rsidTr="00D15D6D">
        <w:trPr>
          <w:gridAfter w:val="1"/>
          <w:wAfter w:w="499" w:type="dxa"/>
          <w:trHeight w:hRule="exact" w:val="340"/>
        </w:trPr>
        <w:tc>
          <w:tcPr>
            <w:tcW w:w="1747" w:type="dxa"/>
            <w:gridSpan w:val="2"/>
            <w:tcBorders>
              <w:top w:val="nil"/>
              <w:left w:val="nil"/>
              <w:bottom w:val="nil"/>
              <w:right w:val="nil"/>
            </w:tcBorders>
          </w:tcPr>
          <w:p w14:paraId="1A4B5DFF" w14:textId="77777777" w:rsidR="00BF2E9E" w:rsidRPr="0063431F" w:rsidRDefault="00BF2E9E" w:rsidP="00BF2E9E">
            <w:pPr>
              <w:rPr>
                <w:rFonts w:ascii="Calibri" w:eastAsia="Calibri" w:hAnsi="Calibri" w:cs="Calibri"/>
                <w:sz w:val="22"/>
                <w:szCs w:val="22"/>
                <w:lang w:eastAsia="en-AU"/>
              </w:rPr>
            </w:pPr>
            <w:r w:rsidRPr="0063431F">
              <w:rPr>
                <w:rFonts w:ascii="Calibri" w:eastAsia="Calibri" w:hAnsi="Calibri" w:cs="Calibri"/>
                <w:sz w:val="22"/>
                <w:szCs w:val="22"/>
                <w:lang w:eastAsia="en-AU"/>
              </w:rPr>
              <w:t>Phone:</w:t>
            </w:r>
          </w:p>
        </w:tc>
        <w:tc>
          <w:tcPr>
            <w:tcW w:w="3356" w:type="dxa"/>
            <w:tcBorders>
              <w:top w:val="nil"/>
              <w:left w:val="nil"/>
              <w:bottom w:val="nil"/>
              <w:right w:val="nil"/>
            </w:tcBorders>
          </w:tcPr>
          <w:p w14:paraId="5861AEB1"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12345678910</w:t>
            </w:r>
          </w:p>
        </w:tc>
        <w:tc>
          <w:tcPr>
            <w:tcW w:w="3419" w:type="dxa"/>
            <w:gridSpan w:val="3"/>
            <w:tcBorders>
              <w:top w:val="nil"/>
              <w:left w:val="nil"/>
              <w:bottom w:val="nil"/>
              <w:right w:val="nil"/>
            </w:tcBorders>
          </w:tcPr>
          <w:p w14:paraId="367798D7" w14:textId="77777777" w:rsidR="00BF2E9E" w:rsidRPr="0063431F" w:rsidRDefault="00BF2E9E" w:rsidP="00BF2E9E">
            <w:pPr>
              <w:rPr>
                <w:rFonts w:ascii="Calibri" w:eastAsia="Calibri" w:hAnsi="Calibri" w:cs="Calibri"/>
                <w:sz w:val="22"/>
                <w:szCs w:val="22"/>
                <w:lang w:eastAsia="en-AU"/>
              </w:rPr>
            </w:pPr>
          </w:p>
        </w:tc>
      </w:tr>
      <w:tr w:rsidR="00BF2E9E" w:rsidRPr="0063431F" w14:paraId="7B2DCCF6" w14:textId="77777777" w:rsidTr="00D15D6D">
        <w:trPr>
          <w:gridAfter w:val="1"/>
          <w:wAfter w:w="499" w:type="dxa"/>
          <w:trHeight w:hRule="exact" w:val="340"/>
        </w:trPr>
        <w:tc>
          <w:tcPr>
            <w:tcW w:w="1747" w:type="dxa"/>
            <w:gridSpan w:val="2"/>
            <w:tcBorders>
              <w:top w:val="nil"/>
              <w:left w:val="nil"/>
              <w:bottom w:val="nil"/>
              <w:right w:val="nil"/>
            </w:tcBorders>
          </w:tcPr>
          <w:p w14:paraId="1E54E735" w14:textId="77777777" w:rsidR="00BF2E9E" w:rsidRPr="0063431F" w:rsidRDefault="00BF2E9E" w:rsidP="00BF2E9E">
            <w:pPr>
              <w:rPr>
                <w:rFonts w:ascii="Calibri" w:eastAsia="Calibri" w:hAnsi="Calibri" w:cs="Calibri"/>
                <w:sz w:val="22"/>
                <w:szCs w:val="22"/>
                <w:lang w:eastAsia="en-AU"/>
              </w:rPr>
            </w:pPr>
            <w:r w:rsidRPr="0063431F">
              <w:rPr>
                <w:rFonts w:ascii="Calibri" w:eastAsia="Calibri" w:hAnsi="Calibri" w:cs="Calibri"/>
                <w:sz w:val="22"/>
                <w:szCs w:val="22"/>
                <w:lang w:eastAsia="en-AU"/>
              </w:rPr>
              <w:t>Email:</w:t>
            </w:r>
          </w:p>
        </w:tc>
        <w:tc>
          <w:tcPr>
            <w:tcW w:w="3356" w:type="dxa"/>
            <w:tcBorders>
              <w:top w:val="nil"/>
              <w:left w:val="nil"/>
              <w:bottom w:val="nil"/>
              <w:right w:val="nil"/>
            </w:tcBorders>
            <w:vAlign w:val="bottom"/>
          </w:tcPr>
          <w:p w14:paraId="3A36919B" w14:textId="77777777" w:rsidR="00BF2E9E" w:rsidRPr="0063431F" w:rsidRDefault="00BF2E9E" w:rsidP="00BF2E9E">
            <w:pPr>
              <w:rPr>
                <w:rFonts w:ascii="Calibri" w:eastAsia="Calibri" w:hAnsi="Calibri" w:cs="Calibri"/>
                <w:sz w:val="22"/>
                <w:szCs w:val="22"/>
                <w:lang w:eastAsia="en-AU"/>
              </w:rPr>
            </w:pPr>
            <w:r w:rsidRPr="0063431F">
              <w:rPr>
                <w:rFonts w:ascii="Arial" w:hAnsi="Arial" w:cs="Times New Roman"/>
                <w:color w:val="FF0000"/>
                <w:szCs w:val="24"/>
                <w:lang w:val="en-US"/>
              </w:rPr>
              <w:t>mjskillspoint@coldmail.yel</w:t>
            </w:r>
          </w:p>
        </w:tc>
        <w:tc>
          <w:tcPr>
            <w:tcW w:w="3419" w:type="dxa"/>
            <w:gridSpan w:val="3"/>
            <w:tcBorders>
              <w:top w:val="nil"/>
              <w:left w:val="nil"/>
              <w:bottom w:val="nil"/>
              <w:right w:val="nil"/>
            </w:tcBorders>
          </w:tcPr>
          <w:p w14:paraId="5A7CA75F" w14:textId="77777777" w:rsidR="00BF2E9E" w:rsidRPr="0063431F" w:rsidRDefault="00BF2E9E" w:rsidP="00BF2E9E">
            <w:pPr>
              <w:rPr>
                <w:rFonts w:ascii="Calibri" w:eastAsia="Calibri" w:hAnsi="Calibri" w:cs="Calibri"/>
                <w:sz w:val="22"/>
                <w:szCs w:val="22"/>
                <w:lang w:eastAsia="en-AU"/>
              </w:rPr>
            </w:pPr>
          </w:p>
        </w:tc>
      </w:tr>
      <w:tr w:rsidR="00BF2E9E" w:rsidRPr="0063431F" w14:paraId="1F18E007" w14:textId="77777777" w:rsidTr="00BF2E9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271CF753" w14:textId="77777777" w:rsidR="00BF2E9E" w:rsidRPr="0063431F" w:rsidRDefault="00BF2E9E" w:rsidP="00BF2E9E">
            <w:pPr>
              <w:rPr>
                <w:rFonts w:ascii="Calibri" w:eastAsia="Calibri" w:hAnsi="Calibri" w:cs="Calibri"/>
                <w:sz w:val="22"/>
                <w:szCs w:val="22"/>
                <w:lang w:eastAsia="en-AU"/>
              </w:rPr>
            </w:pPr>
            <w:r w:rsidRPr="0063431F">
              <w:rPr>
                <w:rFonts w:ascii="Calibri" w:eastAsia="Calibri" w:hAnsi="Calibri" w:cs="Calibri"/>
                <w:sz w:val="22"/>
                <w:szCs w:val="22"/>
                <w:lang w:eastAsia="en-AU"/>
              </w:rPr>
              <w:t>QTY</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1D48EBAB" w14:textId="77777777" w:rsidR="00BF2E9E" w:rsidRPr="0063431F" w:rsidRDefault="00BF2E9E" w:rsidP="00BF2E9E">
            <w:pPr>
              <w:rPr>
                <w:rFonts w:ascii="Calibri" w:eastAsia="Calibri" w:hAnsi="Calibri" w:cs="Calibri"/>
                <w:sz w:val="22"/>
                <w:szCs w:val="22"/>
                <w:lang w:eastAsia="en-AU"/>
              </w:rPr>
            </w:pPr>
            <w:r w:rsidRPr="0063431F">
              <w:rPr>
                <w:rFonts w:ascii="Calibri" w:eastAsia="Calibri" w:hAnsi="Calibri" w:cs="Calibri"/>
                <w:sz w:val="22"/>
                <w:szCs w:val="22"/>
                <w:lang w:eastAsia="en-AU"/>
              </w:rPr>
              <w:t>Description</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1185C1A9" w14:textId="77777777" w:rsidR="00BF2E9E" w:rsidRPr="0063431F" w:rsidRDefault="00BF2E9E" w:rsidP="00BF2E9E">
            <w:pPr>
              <w:rPr>
                <w:rFonts w:ascii="Calibri" w:eastAsia="Calibri" w:hAnsi="Calibri" w:cs="Calibri"/>
                <w:sz w:val="22"/>
                <w:szCs w:val="22"/>
                <w:lang w:eastAsia="en-AU"/>
              </w:rPr>
            </w:pPr>
            <w:r w:rsidRPr="0063431F">
              <w:rPr>
                <w:rFonts w:ascii="Calibri" w:eastAsia="Calibri" w:hAnsi="Calibri" w:cs="Calibri"/>
                <w:sz w:val="22"/>
                <w:szCs w:val="22"/>
                <w:lang w:eastAsia="en-AU"/>
              </w:rPr>
              <w:t>Unit Price</w:t>
            </w: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53632F42" w14:textId="77777777" w:rsidR="00BF2E9E" w:rsidRPr="0063431F" w:rsidRDefault="00BF2E9E" w:rsidP="00BF2E9E">
            <w:pPr>
              <w:rPr>
                <w:rFonts w:ascii="Calibri" w:eastAsia="Calibri" w:hAnsi="Calibri" w:cs="Calibri"/>
                <w:sz w:val="22"/>
                <w:szCs w:val="22"/>
                <w:lang w:eastAsia="en-AU"/>
              </w:rPr>
            </w:pPr>
            <w:r w:rsidRPr="0063431F">
              <w:rPr>
                <w:rFonts w:ascii="Calibri" w:eastAsia="Calibri" w:hAnsi="Calibri" w:cs="Calibri"/>
                <w:sz w:val="22"/>
                <w:szCs w:val="22"/>
                <w:lang w:eastAsia="en-AU"/>
              </w:rPr>
              <w:t>Line Total</w:t>
            </w:r>
          </w:p>
        </w:tc>
      </w:tr>
      <w:tr w:rsidR="00BF2E9E" w:rsidRPr="0063431F" w14:paraId="48D3D080" w14:textId="77777777" w:rsidTr="00BF2E9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18573959" w14:textId="77777777" w:rsidR="00BF2E9E" w:rsidRPr="0063431F" w:rsidRDefault="00BF2E9E" w:rsidP="00BF2E9E">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653FC5C6"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Plumbing to disconnect and reconnect</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5A9330D8" w14:textId="77777777" w:rsidR="00BF2E9E" w:rsidRPr="0063431F" w:rsidRDefault="00BF2E9E" w:rsidP="00BF2E9E">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5BC5A83B"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$2500.00</w:t>
            </w:r>
          </w:p>
        </w:tc>
      </w:tr>
      <w:tr w:rsidR="00BF2E9E" w:rsidRPr="0063431F" w14:paraId="269193E4" w14:textId="77777777" w:rsidTr="00BF2E9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00F29C04" w14:textId="77777777" w:rsidR="00BF2E9E" w:rsidRPr="0063431F" w:rsidRDefault="00BF2E9E" w:rsidP="00BF2E9E">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7657ECF0"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Electrical to disconnect and reconnect</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2629A8D4" w14:textId="77777777" w:rsidR="00BF2E9E" w:rsidRPr="0063431F" w:rsidRDefault="00BF2E9E" w:rsidP="00BF2E9E">
            <w:pPr>
              <w:rPr>
                <w:rFonts w:ascii="Calibri" w:eastAsia="Calibri" w:hAnsi="Calibri" w:cs="Calibri"/>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273E92C7"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$1200.00</w:t>
            </w:r>
          </w:p>
        </w:tc>
      </w:tr>
      <w:tr w:rsidR="00BF2E9E" w:rsidRPr="0063431F" w14:paraId="42911A3D" w14:textId="77777777" w:rsidTr="00BF2E9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9E36320" w14:textId="77777777" w:rsidR="00BF2E9E" w:rsidRPr="0063431F" w:rsidRDefault="00BF2E9E" w:rsidP="00BF2E9E">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635E9F89"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Remove and dispose of Existing wall &amp; Ceiling coverings</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401B2D9A" w14:textId="77777777" w:rsidR="00BF2E9E" w:rsidRPr="0063431F" w:rsidRDefault="00BF2E9E" w:rsidP="00BF2E9E">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6DB136D2"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$2500.00</w:t>
            </w:r>
          </w:p>
        </w:tc>
      </w:tr>
      <w:tr w:rsidR="00BF2E9E" w:rsidRPr="0063431F" w14:paraId="7C731836" w14:textId="77777777" w:rsidTr="00BF2E9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53A86B0E" w14:textId="77777777" w:rsidR="00BF2E9E" w:rsidRPr="0063431F" w:rsidRDefault="00BF2E9E" w:rsidP="00BF2E9E">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7F1FCA34"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Supply and install skylight in roof</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019D3018" w14:textId="77777777" w:rsidR="00BF2E9E" w:rsidRPr="0063431F" w:rsidRDefault="00BF2E9E" w:rsidP="00BF2E9E">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064ABE4C"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$1800.00</w:t>
            </w:r>
          </w:p>
        </w:tc>
      </w:tr>
      <w:tr w:rsidR="00BF2E9E" w:rsidRPr="0063431F" w14:paraId="6BA24C79" w14:textId="77777777" w:rsidTr="00BF2E9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6674DA91" w14:textId="77777777" w:rsidR="00BF2E9E" w:rsidRPr="0063431F" w:rsidRDefault="00BF2E9E" w:rsidP="00BF2E9E">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2BF1CC83"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Frame skylight and fit new window</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763F7D47" w14:textId="77777777" w:rsidR="00BF2E9E" w:rsidRPr="0063431F" w:rsidRDefault="00BF2E9E" w:rsidP="00BF2E9E">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7CB5F5C4"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$1250.00</w:t>
            </w:r>
          </w:p>
        </w:tc>
      </w:tr>
      <w:tr w:rsidR="00BF2E9E" w:rsidRPr="0063431F" w14:paraId="7FD737BE" w14:textId="77777777" w:rsidTr="00BF2E9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4C5CA9EE" w14:textId="77777777" w:rsidR="00BF2E9E" w:rsidRPr="0063431F" w:rsidRDefault="00BF2E9E" w:rsidP="00BF2E9E">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19EFDF90"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Re Line walls &amp; Ceiling</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22605176" w14:textId="77777777" w:rsidR="00BF2E9E" w:rsidRPr="0063431F" w:rsidRDefault="00BF2E9E" w:rsidP="00BF2E9E">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6421CD8B"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$950.00</w:t>
            </w:r>
          </w:p>
        </w:tc>
      </w:tr>
      <w:tr w:rsidR="00BF2E9E" w:rsidRPr="0063431F" w14:paraId="2BF35E19" w14:textId="77777777" w:rsidTr="00BF2E9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7E826397" w14:textId="77777777" w:rsidR="00BF2E9E" w:rsidRPr="0063431F" w:rsidRDefault="00BF2E9E" w:rsidP="00BF2E9E">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6B338386"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Paint Ceiling</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3249ACA2" w14:textId="77777777" w:rsidR="00BF2E9E" w:rsidRPr="0063431F" w:rsidRDefault="00BF2E9E" w:rsidP="00BF2E9E">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4F708D8E"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$250.00</w:t>
            </w:r>
          </w:p>
        </w:tc>
      </w:tr>
      <w:tr w:rsidR="00BF2E9E" w:rsidRPr="0063431F" w14:paraId="42B78655" w14:textId="77777777" w:rsidTr="00BF2E9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26DB2EF" w14:textId="77777777" w:rsidR="00BF2E9E" w:rsidRPr="0063431F" w:rsidRDefault="00BF2E9E" w:rsidP="00BF2E9E">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35764A19"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Waterproof floor &amp; walls</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160581AB" w14:textId="77777777" w:rsidR="00BF2E9E" w:rsidRPr="0063431F" w:rsidRDefault="00BF2E9E" w:rsidP="00BF2E9E">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6C4C35C4"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$1800.00</w:t>
            </w:r>
          </w:p>
        </w:tc>
      </w:tr>
      <w:tr w:rsidR="00BF2E9E" w:rsidRPr="0063431F" w14:paraId="0575B938" w14:textId="77777777" w:rsidTr="00BF2E9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15A93489" w14:textId="77777777" w:rsidR="00BF2E9E" w:rsidRPr="0063431F" w:rsidRDefault="00BF2E9E" w:rsidP="00BF2E9E">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17513474"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Tile floor and walls</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215600F6" w14:textId="77777777" w:rsidR="00BF2E9E" w:rsidRPr="0063431F" w:rsidRDefault="00BF2E9E" w:rsidP="00BF2E9E">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7B6FA765"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$4500.00</w:t>
            </w:r>
          </w:p>
        </w:tc>
      </w:tr>
      <w:tr w:rsidR="00BF2E9E" w:rsidRPr="0063431F" w14:paraId="759E4BE2" w14:textId="77777777" w:rsidTr="00BF2E9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104F3FA3" w14:textId="77777777" w:rsidR="00BF2E9E" w:rsidRPr="0063431F" w:rsidRDefault="00BF2E9E" w:rsidP="00BF2E9E">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4B48FCB9"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 xml:space="preserve">Supply and install cabinets as per plan &amp; design </w:t>
            </w:r>
          </w:p>
          <w:p w14:paraId="4A141B00" w14:textId="77777777" w:rsidR="00BF2E9E" w:rsidRPr="0063431F" w:rsidRDefault="00BF2E9E" w:rsidP="00BF2E9E">
            <w:pPr>
              <w:rPr>
                <w:rFonts w:ascii="Calibri" w:eastAsia="Calibri" w:hAnsi="Calibri" w:cs="Calibri"/>
                <w:color w:val="FF0000"/>
                <w:sz w:val="22"/>
                <w:szCs w:val="22"/>
                <w:lang w:eastAsia="en-AU"/>
              </w:rPr>
            </w:pP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005CA805" w14:textId="77777777" w:rsidR="00BF2E9E" w:rsidRPr="0063431F" w:rsidRDefault="00BF2E9E" w:rsidP="00BF2E9E">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7DA67332"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$3600.00</w:t>
            </w:r>
          </w:p>
        </w:tc>
      </w:tr>
      <w:tr w:rsidR="00BF2E9E" w:rsidRPr="0063431F" w14:paraId="1665C8F1" w14:textId="77777777" w:rsidTr="00BF2E9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54D21BF4" w14:textId="77777777" w:rsidR="00BF2E9E" w:rsidRPr="0063431F" w:rsidRDefault="00BF2E9E" w:rsidP="00BF2E9E">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1B874D6A"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 xml:space="preserve">Supply Stone bench top &amp; sink as per specifications </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30B192F5" w14:textId="77777777" w:rsidR="00BF2E9E" w:rsidRPr="0063431F" w:rsidRDefault="00BF2E9E" w:rsidP="00BF2E9E">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275F845E"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$1200.00</w:t>
            </w:r>
          </w:p>
        </w:tc>
      </w:tr>
      <w:tr w:rsidR="00BF2E9E" w:rsidRPr="0063431F" w14:paraId="07DF7928" w14:textId="77777777" w:rsidTr="00BF2E9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59DA8144" w14:textId="77777777" w:rsidR="00BF2E9E" w:rsidRPr="0063431F" w:rsidRDefault="00BF2E9E" w:rsidP="00BF2E9E">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2E9E04FE"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Supply and fit new bath</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7F323E57" w14:textId="77777777" w:rsidR="00BF2E9E" w:rsidRPr="0063431F" w:rsidRDefault="00BF2E9E" w:rsidP="00BF2E9E">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458E870B"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$1000.00</w:t>
            </w:r>
          </w:p>
        </w:tc>
      </w:tr>
      <w:tr w:rsidR="00BF2E9E" w:rsidRPr="0063431F" w14:paraId="4672F734" w14:textId="77777777" w:rsidTr="00BF2E9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2337A3F0" w14:textId="77777777" w:rsidR="00BF2E9E" w:rsidRPr="0063431F" w:rsidRDefault="00BF2E9E" w:rsidP="00BF2E9E">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2898EEB4"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Supply and install new shower glass</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0E0A31EE" w14:textId="77777777" w:rsidR="00BF2E9E" w:rsidRPr="0063431F" w:rsidRDefault="00BF2E9E" w:rsidP="00BF2E9E">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382A3654"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$1530.00</w:t>
            </w:r>
          </w:p>
        </w:tc>
      </w:tr>
      <w:tr w:rsidR="00BF2E9E" w:rsidRPr="0063431F" w14:paraId="0DD93109" w14:textId="77777777" w:rsidTr="00BF2E9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438252B1" w14:textId="77777777" w:rsidR="00BF2E9E" w:rsidRPr="0063431F" w:rsidRDefault="00BF2E9E" w:rsidP="00BF2E9E">
            <w:pPr>
              <w:jc w:val="cente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79AB311B"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Supply and install new blinds on window</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3787CCB9" w14:textId="77777777" w:rsidR="00BF2E9E" w:rsidRPr="0063431F" w:rsidRDefault="00BF2E9E" w:rsidP="00BF2E9E">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6FC5AF0B" w14:textId="77777777" w:rsidR="00BF2E9E" w:rsidRPr="0063431F" w:rsidRDefault="00BF2E9E" w:rsidP="00BF2E9E">
            <w:pPr>
              <w:rPr>
                <w:rFonts w:ascii="Calibri" w:eastAsia="Calibri" w:hAnsi="Calibri" w:cs="Calibri"/>
                <w:color w:val="FF0000"/>
                <w:sz w:val="22"/>
                <w:szCs w:val="22"/>
                <w:lang w:eastAsia="en-AU"/>
              </w:rPr>
            </w:pPr>
            <w:r w:rsidRPr="0063431F">
              <w:rPr>
                <w:rFonts w:ascii="Calibri" w:eastAsia="Calibri" w:hAnsi="Calibri" w:cs="Calibri"/>
                <w:color w:val="FF0000"/>
                <w:sz w:val="22"/>
                <w:szCs w:val="22"/>
                <w:lang w:eastAsia="en-AU"/>
              </w:rPr>
              <w:t>$75.00</w:t>
            </w:r>
          </w:p>
        </w:tc>
      </w:tr>
      <w:tr w:rsidR="00BF2E9E" w:rsidRPr="0063431F" w14:paraId="716AE8AF" w14:textId="77777777" w:rsidTr="00BF2E9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445943CA" w14:textId="455E82FF" w:rsidR="00BF2E9E" w:rsidRPr="0063431F" w:rsidRDefault="00BF2E9E" w:rsidP="00BF2E9E">
            <w:pPr>
              <w:jc w:val="center"/>
              <w:rPr>
                <w:rFonts w:ascii="Calibri" w:eastAsia="Calibri" w:hAnsi="Calibri" w:cs="Calibri"/>
                <w:color w:val="FF0000"/>
                <w:sz w:val="22"/>
                <w:szCs w:val="22"/>
                <w:lang w:eastAsia="en-AU"/>
              </w:rPr>
            </w:pPr>
            <w:r>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2F8A7E51" w14:textId="1A479BA9" w:rsidR="00BF2E9E" w:rsidRPr="0063431F" w:rsidRDefault="00BF2E9E" w:rsidP="00BF2E9E">
            <w:pPr>
              <w:rPr>
                <w:rFonts w:ascii="Calibri" w:eastAsia="Calibri" w:hAnsi="Calibri" w:cs="Calibri"/>
                <w:color w:val="FF0000"/>
                <w:sz w:val="22"/>
                <w:szCs w:val="22"/>
                <w:lang w:eastAsia="en-AU"/>
              </w:rPr>
            </w:pPr>
            <w:r>
              <w:rPr>
                <w:rFonts w:ascii="Calibri" w:eastAsia="Calibri" w:hAnsi="Calibri" w:cs="Calibri"/>
                <w:color w:val="FF0000"/>
                <w:sz w:val="22"/>
                <w:szCs w:val="22"/>
                <w:lang w:eastAsia="en-AU"/>
              </w:rPr>
              <w:t>Design Services</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6F1CAC69" w14:textId="77777777" w:rsidR="00BF2E9E" w:rsidRPr="0063431F" w:rsidRDefault="00BF2E9E" w:rsidP="00BF2E9E">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3A0F20D2" w14:textId="4A7D994A" w:rsidR="00BF2E9E" w:rsidRPr="0063431F" w:rsidRDefault="00BF2E9E" w:rsidP="00BF2E9E">
            <w:pPr>
              <w:rPr>
                <w:rFonts w:ascii="Calibri" w:eastAsia="Calibri" w:hAnsi="Calibri" w:cs="Calibri"/>
                <w:color w:val="FF0000"/>
                <w:sz w:val="22"/>
                <w:szCs w:val="22"/>
                <w:lang w:eastAsia="en-AU"/>
              </w:rPr>
            </w:pPr>
            <w:r>
              <w:rPr>
                <w:rFonts w:ascii="Calibri" w:eastAsia="Calibri" w:hAnsi="Calibri" w:cs="Calibri"/>
                <w:color w:val="FF0000"/>
                <w:sz w:val="22"/>
                <w:szCs w:val="22"/>
                <w:lang w:eastAsia="en-AU"/>
              </w:rPr>
              <w:t>$3000.00</w:t>
            </w:r>
          </w:p>
        </w:tc>
      </w:tr>
      <w:tr w:rsidR="00393D7E" w:rsidRPr="0063431F" w14:paraId="1444D286" w14:textId="77777777" w:rsidTr="00BF2E9E">
        <w:trPr>
          <w:trHeight w:hRule="exact" w:val="397"/>
        </w:trPr>
        <w:tc>
          <w:tcPr>
            <w:tcW w:w="956" w:type="dxa"/>
            <w:tcBorders>
              <w:top w:val="single" w:sz="4" w:space="0" w:color="auto"/>
              <w:left w:val="single" w:sz="4" w:space="0" w:color="auto"/>
              <w:bottom w:val="single" w:sz="4" w:space="0" w:color="auto"/>
              <w:right w:val="single" w:sz="4" w:space="0" w:color="auto"/>
            </w:tcBorders>
            <w:shd w:val="clear" w:color="auto" w:fill="auto"/>
          </w:tcPr>
          <w:p w14:paraId="3806F32A" w14:textId="12BA64B8" w:rsidR="00393D7E" w:rsidRPr="00F54FB9" w:rsidRDefault="00393D7E" w:rsidP="00393D7E">
            <w:pPr>
              <w:jc w:val="cente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t>1</w:t>
            </w:r>
          </w:p>
        </w:tc>
        <w:tc>
          <w:tcPr>
            <w:tcW w:w="5587" w:type="dxa"/>
            <w:gridSpan w:val="3"/>
            <w:tcBorders>
              <w:top w:val="single" w:sz="4" w:space="0" w:color="auto"/>
              <w:left w:val="single" w:sz="4" w:space="0" w:color="auto"/>
              <w:bottom w:val="single" w:sz="4" w:space="0" w:color="auto"/>
              <w:right w:val="single" w:sz="4" w:space="0" w:color="auto"/>
            </w:tcBorders>
            <w:shd w:val="clear" w:color="auto" w:fill="auto"/>
          </w:tcPr>
          <w:p w14:paraId="7DAB5564" w14:textId="39155746" w:rsidR="00393D7E" w:rsidRPr="00F54FB9" w:rsidRDefault="00393D7E" w:rsidP="00393D7E">
            <w:pPr>
              <w:rPr>
                <w:rFonts w:ascii="Calibri" w:eastAsia="Calibri" w:hAnsi="Calibri" w:cs="Calibri"/>
                <w:color w:val="FF0000"/>
                <w:sz w:val="22"/>
                <w:szCs w:val="22"/>
                <w:lang w:eastAsia="en-AU"/>
              </w:rPr>
            </w:pPr>
            <w:r w:rsidRPr="00F54FB9">
              <w:rPr>
                <w:color w:val="FF0000"/>
                <w:szCs w:val="24"/>
              </w:rPr>
              <w:t xml:space="preserve">Supply and install fan/heater/light </w:t>
            </w:r>
          </w:p>
        </w:tc>
        <w:tc>
          <w:tcPr>
            <w:tcW w:w="1251" w:type="dxa"/>
            <w:tcBorders>
              <w:top w:val="single" w:sz="4" w:space="0" w:color="auto"/>
              <w:left w:val="single" w:sz="4" w:space="0" w:color="auto"/>
              <w:bottom w:val="single" w:sz="4" w:space="0" w:color="auto"/>
              <w:right w:val="single" w:sz="4" w:space="0" w:color="auto"/>
            </w:tcBorders>
            <w:shd w:val="clear" w:color="auto" w:fill="auto"/>
          </w:tcPr>
          <w:p w14:paraId="30F7D3F1" w14:textId="77777777" w:rsidR="00393D7E" w:rsidRPr="00F54FB9" w:rsidRDefault="00393D7E" w:rsidP="00393D7E">
            <w:pPr>
              <w:rPr>
                <w:rFonts w:ascii="Calibri" w:eastAsia="Calibri" w:hAnsi="Calibri" w:cs="Calibri"/>
                <w:color w:val="FF0000"/>
                <w:sz w:val="22"/>
                <w:szCs w:val="22"/>
                <w:lang w:eastAsia="en-AU"/>
              </w:rPr>
            </w:pP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2E8A8CB5" w14:textId="2C03394F" w:rsidR="00393D7E" w:rsidRPr="00F54FB9" w:rsidRDefault="00393D7E" w:rsidP="00393D7E">
            <w:pP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t>$650.00</w:t>
            </w:r>
          </w:p>
        </w:tc>
      </w:tr>
      <w:tr w:rsidR="00393D7E" w:rsidRPr="0063431F" w14:paraId="42D88F28" w14:textId="77777777" w:rsidTr="00BF2E9E">
        <w:trPr>
          <w:trHeight w:hRule="exact" w:val="397"/>
        </w:trPr>
        <w:tc>
          <w:tcPr>
            <w:tcW w:w="956" w:type="dxa"/>
            <w:tcBorders>
              <w:top w:val="single" w:sz="4" w:space="0" w:color="auto"/>
              <w:left w:val="nil"/>
              <w:bottom w:val="nil"/>
              <w:right w:val="nil"/>
            </w:tcBorders>
            <w:shd w:val="clear" w:color="auto" w:fill="auto"/>
          </w:tcPr>
          <w:p w14:paraId="603AD972" w14:textId="77777777" w:rsidR="00393D7E" w:rsidRPr="00F54FB9" w:rsidRDefault="00393D7E" w:rsidP="00393D7E">
            <w:pPr>
              <w:rPr>
                <w:rFonts w:ascii="Calibri" w:eastAsia="Calibri" w:hAnsi="Calibri" w:cs="Calibri"/>
                <w:color w:val="FF0000"/>
                <w:sz w:val="22"/>
                <w:szCs w:val="22"/>
                <w:lang w:eastAsia="en-AU"/>
              </w:rPr>
            </w:pPr>
          </w:p>
        </w:tc>
        <w:tc>
          <w:tcPr>
            <w:tcW w:w="5587" w:type="dxa"/>
            <w:gridSpan w:val="3"/>
            <w:tcBorders>
              <w:top w:val="single" w:sz="4" w:space="0" w:color="auto"/>
              <w:left w:val="nil"/>
              <w:bottom w:val="nil"/>
              <w:right w:val="nil"/>
            </w:tcBorders>
            <w:shd w:val="clear" w:color="auto" w:fill="auto"/>
          </w:tcPr>
          <w:p w14:paraId="4CB4C693" w14:textId="77777777" w:rsidR="00393D7E" w:rsidRPr="00F54FB9" w:rsidRDefault="00393D7E" w:rsidP="00393D7E">
            <w:pPr>
              <w:rPr>
                <w:rFonts w:ascii="Calibri" w:eastAsia="Calibri" w:hAnsi="Calibri" w:cs="Calibri"/>
                <w:color w:val="FF0000"/>
                <w:sz w:val="22"/>
                <w:szCs w:val="22"/>
                <w:lang w:eastAsia="en-AU"/>
              </w:rPr>
            </w:pPr>
          </w:p>
        </w:tc>
        <w:tc>
          <w:tcPr>
            <w:tcW w:w="1251" w:type="dxa"/>
            <w:tcBorders>
              <w:top w:val="single" w:sz="4" w:space="0" w:color="auto"/>
              <w:left w:val="nil"/>
              <w:bottom w:val="nil"/>
              <w:right w:val="single" w:sz="4" w:space="0" w:color="auto"/>
            </w:tcBorders>
            <w:shd w:val="clear" w:color="auto" w:fill="auto"/>
          </w:tcPr>
          <w:p w14:paraId="4E32DF47" w14:textId="7DBB98C4" w:rsidR="00393D7E" w:rsidRPr="00F54FB9" w:rsidRDefault="00393D7E" w:rsidP="00393D7E">
            <w:pP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t>Subtotal</w:t>
            </w: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10AC7386" w14:textId="6533EA79" w:rsidR="00393D7E" w:rsidRPr="00F54FB9" w:rsidRDefault="00393D7E" w:rsidP="00393D7E">
            <w:pP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fldChar w:fldCharType="begin"/>
            </w:r>
            <w:r w:rsidRPr="00F54FB9">
              <w:rPr>
                <w:rFonts w:ascii="Calibri" w:eastAsia="Calibri" w:hAnsi="Calibri" w:cs="Calibri"/>
                <w:color w:val="FF0000"/>
                <w:sz w:val="22"/>
                <w:szCs w:val="22"/>
                <w:lang w:eastAsia="en-AU"/>
              </w:rPr>
              <w:instrText xml:space="preserve"> =SUM(ABOVE) </w:instrText>
            </w:r>
            <w:r w:rsidRPr="00F54FB9">
              <w:rPr>
                <w:rFonts w:ascii="Calibri" w:eastAsia="Calibri" w:hAnsi="Calibri" w:cs="Calibri"/>
                <w:color w:val="FF0000"/>
                <w:sz w:val="22"/>
                <w:szCs w:val="22"/>
                <w:lang w:eastAsia="en-AU"/>
              </w:rPr>
              <w:fldChar w:fldCharType="separate"/>
            </w:r>
            <w:r w:rsidRPr="00F54FB9">
              <w:rPr>
                <w:rFonts w:ascii="Calibri" w:eastAsia="Calibri" w:hAnsi="Calibri" w:cs="Calibri"/>
                <w:noProof/>
                <w:color w:val="FF0000"/>
                <w:sz w:val="22"/>
                <w:szCs w:val="22"/>
                <w:lang w:eastAsia="en-AU"/>
              </w:rPr>
              <w:t>$27805.00</w:t>
            </w:r>
            <w:r w:rsidRPr="00F54FB9">
              <w:rPr>
                <w:rFonts w:ascii="Calibri" w:eastAsia="Calibri" w:hAnsi="Calibri" w:cs="Calibri"/>
                <w:color w:val="FF0000"/>
                <w:sz w:val="22"/>
                <w:szCs w:val="22"/>
                <w:lang w:eastAsia="en-AU"/>
              </w:rPr>
              <w:fldChar w:fldCharType="end"/>
            </w:r>
          </w:p>
        </w:tc>
      </w:tr>
      <w:tr w:rsidR="00393D7E" w:rsidRPr="0063431F" w14:paraId="67118326" w14:textId="77777777" w:rsidTr="00BF2E9E">
        <w:trPr>
          <w:trHeight w:hRule="exact" w:val="397"/>
        </w:trPr>
        <w:tc>
          <w:tcPr>
            <w:tcW w:w="956" w:type="dxa"/>
            <w:tcBorders>
              <w:top w:val="nil"/>
              <w:left w:val="nil"/>
              <w:bottom w:val="nil"/>
              <w:right w:val="nil"/>
            </w:tcBorders>
            <w:shd w:val="clear" w:color="auto" w:fill="auto"/>
          </w:tcPr>
          <w:p w14:paraId="13B70511" w14:textId="77777777" w:rsidR="00393D7E" w:rsidRPr="00F54FB9" w:rsidRDefault="00393D7E" w:rsidP="00393D7E">
            <w:pPr>
              <w:rPr>
                <w:rFonts w:ascii="Calibri" w:eastAsia="Calibri" w:hAnsi="Calibri" w:cs="Calibri"/>
                <w:color w:val="FF0000"/>
                <w:sz w:val="22"/>
                <w:szCs w:val="22"/>
                <w:lang w:eastAsia="en-AU"/>
              </w:rPr>
            </w:pPr>
          </w:p>
          <w:p w14:paraId="4A657B48" w14:textId="77777777" w:rsidR="00393D7E" w:rsidRPr="00F54FB9" w:rsidRDefault="00393D7E" w:rsidP="00393D7E">
            <w:pPr>
              <w:rPr>
                <w:rFonts w:ascii="Calibri" w:eastAsia="Calibri" w:hAnsi="Calibri" w:cs="Calibri"/>
                <w:color w:val="FF0000"/>
                <w:sz w:val="22"/>
                <w:szCs w:val="22"/>
                <w:lang w:eastAsia="en-AU"/>
              </w:rPr>
            </w:pPr>
          </w:p>
        </w:tc>
        <w:tc>
          <w:tcPr>
            <w:tcW w:w="5587" w:type="dxa"/>
            <w:gridSpan w:val="3"/>
            <w:tcBorders>
              <w:top w:val="nil"/>
              <w:left w:val="nil"/>
              <w:bottom w:val="nil"/>
              <w:right w:val="nil"/>
            </w:tcBorders>
            <w:shd w:val="clear" w:color="auto" w:fill="auto"/>
          </w:tcPr>
          <w:p w14:paraId="32374762" w14:textId="77777777" w:rsidR="00393D7E" w:rsidRPr="00F54FB9" w:rsidRDefault="00393D7E" w:rsidP="00393D7E">
            <w:pPr>
              <w:rPr>
                <w:rFonts w:ascii="Calibri" w:eastAsia="Calibri" w:hAnsi="Calibri" w:cs="Calibri"/>
                <w:color w:val="FF0000"/>
                <w:sz w:val="22"/>
                <w:szCs w:val="22"/>
                <w:lang w:eastAsia="en-AU"/>
              </w:rPr>
            </w:pPr>
          </w:p>
        </w:tc>
        <w:tc>
          <w:tcPr>
            <w:tcW w:w="1251" w:type="dxa"/>
            <w:tcBorders>
              <w:top w:val="nil"/>
              <w:left w:val="nil"/>
              <w:bottom w:val="nil"/>
              <w:right w:val="single" w:sz="4" w:space="0" w:color="auto"/>
            </w:tcBorders>
            <w:shd w:val="clear" w:color="auto" w:fill="auto"/>
          </w:tcPr>
          <w:p w14:paraId="0DBA465C" w14:textId="09C38D72" w:rsidR="00393D7E" w:rsidRPr="00F54FB9" w:rsidRDefault="00393D7E" w:rsidP="00393D7E">
            <w:pP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t>GST</w:t>
            </w: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3E29DD09" w14:textId="1B4DF0C8" w:rsidR="00393D7E" w:rsidRPr="00F54FB9" w:rsidRDefault="00393D7E" w:rsidP="00393D7E">
            <w:pP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t>$278.05</w:t>
            </w:r>
          </w:p>
        </w:tc>
      </w:tr>
      <w:tr w:rsidR="00393D7E" w:rsidRPr="0063431F" w14:paraId="6D89757F" w14:textId="77777777" w:rsidTr="00BF2E9E">
        <w:trPr>
          <w:trHeight w:hRule="exact" w:val="397"/>
        </w:trPr>
        <w:tc>
          <w:tcPr>
            <w:tcW w:w="956" w:type="dxa"/>
            <w:tcBorders>
              <w:top w:val="nil"/>
              <w:left w:val="nil"/>
              <w:bottom w:val="nil"/>
              <w:right w:val="nil"/>
            </w:tcBorders>
            <w:shd w:val="clear" w:color="auto" w:fill="auto"/>
          </w:tcPr>
          <w:p w14:paraId="181AE893" w14:textId="77777777" w:rsidR="00393D7E" w:rsidRPr="00F54FB9" w:rsidRDefault="00393D7E" w:rsidP="00393D7E">
            <w:pPr>
              <w:rPr>
                <w:rFonts w:ascii="Calibri" w:eastAsia="Calibri" w:hAnsi="Calibri" w:cs="Calibri"/>
                <w:color w:val="FF0000"/>
                <w:sz w:val="22"/>
                <w:szCs w:val="22"/>
                <w:lang w:eastAsia="en-AU"/>
              </w:rPr>
            </w:pPr>
          </w:p>
          <w:p w14:paraId="4DEE8C94" w14:textId="77777777" w:rsidR="00393D7E" w:rsidRPr="00F54FB9" w:rsidRDefault="00393D7E" w:rsidP="00393D7E">
            <w:pPr>
              <w:rPr>
                <w:rFonts w:ascii="Calibri" w:eastAsia="Calibri" w:hAnsi="Calibri" w:cs="Calibri"/>
                <w:color w:val="FF0000"/>
                <w:sz w:val="22"/>
                <w:szCs w:val="22"/>
                <w:lang w:eastAsia="en-AU"/>
              </w:rPr>
            </w:pPr>
          </w:p>
        </w:tc>
        <w:tc>
          <w:tcPr>
            <w:tcW w:w="5587" w:type="dxa"/>
            <w:gridSpan w:val="3"/>
            <w:tcBorders>
              <w:top w:val="nil"/>
              <w:left w:val="nil"/>
              <w:bottom w:val="nil"/>
              <w:right w:val="nil"/>
            </w:tcBorders>
            <w:shd w:val="clear" w:color="auto" w:fill="auto"/>
          </w:tcPr>
          <w:p w14:paraId="5393FB35" w14:textId="77777777" w:rsidR="00393D7E" w:rsidRPr="00F54FB9" w:rsidRDefault="00393D7E" w:rsidP="00393D7E">
            <w:pPr>
              <w:rPr>
                <w:rFonts w:ascii="Calibri" w:eastAsia="Calibri" w:hAnsi="Calibri" w:cs="Calibri"/>
                <w:color w:val="FF0000"/>
                <w:sz w:val="22"/>
                <w:szCs w:val="22"/>
                <w:lang w:eastAsia="en-AU"/>
              </w:rPr>
            </w:pPr>
          </w:p>
        </w:tc>
        <w:tc>
          <w:tcPr>
            <w:tcW w:w="1251" w:type="dxa"/>
            <w:tcBorders>
              <w:top w:val="nil"/>
              <w:left w:val="nil"/>
              <w:bottom w:val="nil"/>
              <w:right w:val="single" w:sz="4" w:space="0" w:color="auto"/>
            </w:tcBorders>
            <w:shd w:val="clear" w:color="auto" w:fill="auto"/>
          </w:tcPr>
          <w:p w14:paraId="6F18FA3E" w14:textId="0077276C" w:rsidR="00393D7E" w:rsidRPr="00F54FB9" w:rsidRDefault="00393D7E" w:rsidP="00393D7E">
            <w:pPr>
              <w:rPr>
                <w:rFonts w:ascii="Calibri" w:eastAsia="Calibri" w:hAnsi="Calibri" w:cs="Calibri"/>
                <w:color w:val="FF0000"/>
                <w:sz w:val="22"/>
                <w:szCs w:val="22"/>
                <w:lang w:eastAsia="en-AU"/>
              </w:rPr>
            </w:pPr>
            <w:r w:rsidRPr="00F54FB9">
              <w:rPr>
                <w:rFonts w:ascii="Calibri" w:eastAsia="Calibri" w:hAnsi="Calibri" w:cs="Calibri"/>
                <w:color w:val="FF0000"/>
                <w:sz w:val="22"/>
                <w:szCs w:val="22"/>
                <w:lang w:eastAsia="en-AU"/>
              </w:rPr>
              <w:t>Total</w:t>
            </w:r>
          </w:p>
        </w:tc>
        <w:tc>
          <w:tcPr>
            <w:tcW w:w="1227" w:type="dxa"/>
            <w:gridSpan w:val="2"/>
            <w:tcBorders>
              <w:top w:val="single" w:sz="4" w:space="0" w:color="auto"/>
              <w:left w:val="single" w:sz="4" w:space="0" w:color="auto"/>
              <w:bottom w:val="single" w:sz="4" w:space="0" w:color="auto"/>
              <w:right w:val="single" w:sz="4" w:space="0" w:color="auto"/>
            </w:tcBorders>
            <w:shd w:val="clear" w:color="auto" w:fill="auto"/>
          </w:tcPr>
          <w:p w14:paraId="2C44FC22" w14:textId="2E5F5BB6" w:rsidR="00393D7E" w:rsidRPr="00F54FB9" w:rsidRDefault="00393D7E" w:rsidP="00393D7E">
            <w:pPr>
              <w:rPr>
                <w:rFonts w:ascii="Calibri" w:eastAsia="Times New Roman" w:hAnsi="Calibri" w:cs="Calibri"/>
                <w:color w:val="FF0000"/>
                <w:sz w:val="22"/>
                <w:szCs w:val="22"/>
                <w:lang w:eastAsia="en-AU"/>
              </w:rPr>
            </w:pPr>
            <w:r w:rsidRPr="00F54FB9">
              <w:rPr>
                <w:rFonts w:ascii="Calibri" w:eastAsia="Times New Roman" w:hAnsi="Calibri" w:cs="Calibri"/>
                <w:color w:val="FF0000"/>
                <w:sz w:val="22"/>
                <w:szCs w:val="22"/>
                <w:lang w:eastAsia="en-AU"/>
              </w:rPr>
              <w:t>$28083.05</w:t>
            </w:r>
          </w:p>
        </w:tc>
      </w:tr>
    </w:tbl>
    <w:p w14:paraId="4D6D7E79" w14:textId="77777777" w:rsidR="0063431F" w:rsidRPr="0063431F" w:rsidRDefault="0063431F" w:rsidP="0063431F">
      <w:pPr>
        <w:tabs>
          <w:tab w:val="left" w:pos="7797"/>
          <w:tab w:val="left" w:pos="8080"/>
          <w:tab w:val="left" w:pos="8222"/>
          <w:tab w:val="left" w:pos="8364"/>
          <w:tab w:val="left" w:pos="8647"/>
        </w:tabs>
        <w:rPr>
          <w:rFonts w:ascii="Calibri" w:eastAsia="Calibri" w:hAnsi="Calibri" w:cs="Calibri"/>
          <w:lang w:eastAsia="en-AU"/>
        </w:rPr>
      </w:pPr>
      <w:r w:rsidRPr="0063431F">
        <w:rPr>
          <w:rFonts w:ascii="Calibri" w:eastAsia="Calibri" w:hAnsi="Calibri" w:cs="Calibri"/>
          <w:lang w:eastAsia="en-AU"/>
        </w:rPr>
        <w:t>Quotation prepared by: ………………………………………………………………………</w:t>
      </w:r>
    </w:p>
    <w:p w14:paraId="7C99D32D" w14:textId="77777777" w:rsidR="0063431F" w:rsidRPr="0063431F" w:rsidRDefault="0063431F" w:rsidP="0063431F">
      <w:pPr>
        <w:tabs>
          <w:tab w:val="left" w:pos="7797"/>
          <w:tab w:val="left" w:pos="8080"/>
          <w:tab w:val="left" w:pos="8222"/>
          <w:tab w:val="left" w:pos="8364"/>
          <w:tab w:val="left" w:pos="8647"/>
        </w:tabs>
        <w:rPr>
          <w:rFonts w:ascii="Calibri" w:eastAsia="Calibri" w:hAnsi="Calibri" w:cs="Calibri"/>
          <w:color w:val="FF0000"/>
          <w:lang w:eastAsia="en-AU"/>
        </w:rPr>
      </w:pPr>
      <w:r w:rsidRPr="0063431F">
        <w:rPr>
          <w:rFonts w:ascii="Calibri" w:eastAsia="Calibri" w:hAnsi="Calibri" w:cs="Calibri"/>
          <w:color w:val="FF0000"/>
          <w:lang w:val="en-US" w:eastAsia="en-AU"/>
        </w:rPr>
        <w:t xml:space="preserve">Thank you for giving us the opportunity to provide this quote. If you have any questions, or would like to make any changes or wish to proceed further, please call me.  </w:t>
      </w:r>
      <w:r w:rsidRPr="0063431F">
        <w:rPr>
          <w:rFonts w:ascii="Calibri" w:eastAsia="Calibri" w:hAnsi="Calibri" w:cs="Calibri"/>
          <w:color w:val="FF0000"/>
          <w:lang w:eastAsia="en-AU"/>
        </w:rPr>
        <w:t>This quotation on the products listed above is subject to the conditions listed below.</w:t>
      </w:r>
      <w:r w:rsidRPr="0063431F">
        <w:rPr>
          <w:rFonts w:ascii="Calibri" w:eastAsia="Calibri" w:hAnsi="Calibri" w:cs="Calibri"/>
          <w:color w:val="FF0000"/>
          <w:lang w:eastAsia="en-AU"/>
        </w:rPr>
        <w:tab/>
      </w:r>
      <w:r w:rsidRPr="0063431F">
        <w:rPr>
          <w:rFonts w:ascii="Calibri" w:eastAsia="Calibri" w:hAnsi="Calibri" w:cs="Calibri"/>
          <w:color w:val="FF0000"/>
          <w:lang w:eastAsia="en-AU"/>
        </w:rPr>
        <w:tab/>
      </w:r>
      <w:r w:rsidRPr="0063431F">
        <w:rPr>
          <w:rFonts w:ascii="Calibri" w:eastAsia="Calibri" w:hAnsi="Calibri" w:cs="Calibri"/>
          <w:color w:val="FF0000"/>
          <w:lang w:eastAsia="en-AU"/>
        </w:rPr>
        <w:tab/>
      </w:r>
      <w:r w:rsidRPr="0063431F">
        <w:rPr>
          <w:rFonts w:ascii="Calibri" w:eastAsia="Calibri" w:hAnsi="Calibri" w:cs="Calibri"/>
          <w:color w:val="FF0000"/>
          <w:lang w:eastAsia="en-AU"/>
        </w:rPr>
        <w:tab/>
      </w:r>
      <w:r w:rsidRPr="0063431F">
        <w:rPr>
          <w:rFonts w:ascii="Calibri" w:eastAsia="Calibri" w:hAnsi="Calibri" w:cs="Calibri"/>
          <w:color w:val="FF0000"/>
          <w:lang w:eastAsia="en-AU"/>
        </w:rPr>
        <w:tab/>
      </w:r>
    </w:p>
    <w:p w14:paraId="344762C7" w14:textId="77777777" w:rsidR="0063431F" w:rsidRPr="0063431F" w:rsidRDefault="0063431F" w:rsidP="0063431F">
      <w:pPr>
        <w:rPr>
          <w:rFonts w:ascii="Calibri" w:eastAsia="Calibri" w:hAnsi="Calibri" w:cs="Calibri"/>
          <w:color w:val="FF0000"/>
          <w:lang w:val="en-US" w:eastAsia="en-AU"/>
        </w:rPr>
      </w:pPr>
      <w:r w:rsidRPr="0063431F">
        <w:rPr>
          <w:rFonts w:ascii="Calibri" w:eastAsia="Calibri" w:hAnsi="Calibri" w:cs="Calibri"/>
          <w:color w:val="FF0000"/>
          <w:lang w:val="en-US" w:eastAsia="en-AU"/>
        </w:rPr>
        <w:lastRenderedPageBreak/>
        <w:t>Plans Attached, Dated and signed</w:t>
      </w:r>
      <w:r w:rsidRPr="0063431F">
        <w:rPr>
          <w:rFonts w:ascii="Calibri" w:eastAsia="Calibri" w:hAnsi="Calibri" w:cs="Calibri"/>
          <w:color w:val="FF0000"/>
          <w:lang w:val="en-US" w:eastAsia="en-AU"/>
        </w:rPr>
        <w:tab/>
        <w:t>Client   …………………………………………..</w:t>
      </w:r>
    </w:p>
    <w:p w14:paraId="31A548D5" w14:textId="3E0AC9E4" w:rsidR="0063431F" w:rsidRDefault="0063431F" w:rsidP="0063431F">
      <w:pPr>
        <w:rPr>
          <w:rFonts w:ascii="Calibri" w:eastAsia="Calibri" w:hAnsi="Calibri" w:cs="Calibri"/>
          <w:color w:val="FF0000"/>
          <w:lang w:val="en-US" w:eastAsia="en-AU"/>
        </w:rPr>
      </w:pPr>
      <w:r w:rsidRPr="0063431F">
        <w:rPr>
          <w:rFonts w:ascii="Calibri" w:eastAsia="Calibri" w:hAnsi="Calibri" w:cs="Calibri"/>
          <w:color w:val="FF0000"/>
          <w:lang w:val="en-US" w:eastAsia="en-AU"/>
        </w:rPr>
        <w:t xml:space="preserve">Company Representative of </w:t>
      </w:r>
      <w:r w:rsidRPr="0063431F">
        <w:rPr>
          <w:rFonts w:ascii="Freestyle Script" w:eastAsia="Calibri" w:hAnsi="Freestyle Script" w:cs="Calibri"/>
          <w:color w:val="FF0000"/>
          <w:lang w:val="en-US" w:eastAsia="en-AU"/>
        </w:rPr>
        <w:t xml:space="preserve">Kitchens by TAFE  </w:t>
      </w:r>
      <w:r w:rsidRPr="0063431F">
        <w:rPr>
          <w:rFonts w:ascii="Calibri" w:eastAsia="Calibri" w:hAnsi="Calibri" w:cs="Calibri"/>
          <w:color w:val="FF0000"/>
          <w:lang w:val="en-US" w:eastAsia="en-AU"/>
        </w:rPr>
        <w:t xml:space="preserve">   ………………………………………………..</w:t>
      </w:r>
    </w:p>
    <w:p w14:paraId="61A82F89" w14:textId="77777777" w:rsidR="003D0838" w:rsidRPr="004F04CE" w:rsidRDefault="003D0838" w:rsidP="003D0838">
      <w:pPr>
        <w:rPr>
          <w:rFonts w:ascii="Calibri" w:eastAsia="Calibri" w:hAnsi="Calibri" w:cs="Calibri"/>
          <w:i/>
          <w:lang w:val="en-US" w:eastAsia="en-AU"/>
        </w:rPr>
      </w:pPr>
      <w:r w:rsidRPr="004F04CE">
        <w:rPr>
          <w:rFonts w:ascii="Calibri" w:eastAsia="Calibri" w:hAnsi="Calibri" w:cs="Calibri"/>
          <w:i/>
          <w:lang w:val="en-US" w:eastAsia="en-AU"/>
        </w:rPr>
        <w:t>Page 2 of Quote</w:t>
      </w:r>
    </w:p>
    <w:p w14:paraId="54A49BA2" w14:textId="2CED763B" w:rsidR="0063431F" w:rsidRPr="0063431F" w:rsidRDefault="003D0838" w:rsidP="003D0838">
      <w:pPr>
        <w:rPr>
          <w:rFonts w:ascii="Calibri" w:eastAsia="Calibri" w:hAnsi="Calibri" w:cs="Calibri"/>
          <w:b/>
          <w:u w:val="single"/>
          <w:lang w:val="en-US" w:eastAsia="en-AU"/>
        </w:rPr>
      </w:pPr>
      <w:r w:rsidRPr="0063431F">
        <w:rPr>
          <w:rFonts w:ascii="Calibri" w:eastAsia="Calibri" w:hAnsi="Calibri" w:cs="Calibri"/>
          <w:b/>
          <w:u w:val="single"/>
          <w:lang w:val="en-US" w:eastAsia="en-AU"/>
        </w:rPr>
        <w:t xml:space="preserve"> </w:t>
      </w:r>
      <w:r>
        <w:rPr>
          <w:rFonts w:ascii="Calibri" w:eastAsia="Calibri" w:hAnsi="Calibri" w:cs="Calibri"/>
          <w:b/>
          <w:u w:val="single"/>
          <w:lang w:val="en-US" w:eastAsia="en-AU"/>
        </w:rPr>
        <w:t>0</w:t>
      </w:r>
      <w:r w:rsidR="0063431F" w:rsidRPr="0063431F">
        <w:rPr>
          <w:rFonts w:ascii="Calibri" w:eastAsia="Calibri" w:hAnsi="Calibri" w:cs="Calibri"/>
          <w:b/>
          <w:u w:val="single"/>
          <w:lang w:val="en-US" w:eastAsia="en-AU"/>
        </w:rPr>
        <w:t>Client</w:t>
      </w:r>
    </w:p>
    <w:p w14:paraId="49F37190" w14:textId="77777777" w:rsidR="0063431F" w:rsidRPr="0063431F" w:rsidRDefault="0063431F" w:rsidP="0063431F">
      <w:pPr>
        <w:rPr>
          <w:rFonts w:ascii="Calibri" w:eastAsia="Calibri" w:hAnsi="Calibri" w:cs="Calibri"/>
          <w:lang w:val="en-US" w:eastAsia="en-AU"/>
        </w:rPr>
      </w:pPr>
    </w:p>
    <w:p w14:paraId="1B5887BE" w14:textId="77777777" w:rsidR="0063431F" w:rsidRPr="0063431F" w:rsidRDefault="0063431F" w:rsidP="0063431F">
      <w:pPr>
        <w:rPr>
          <w:rFonts w:ascii="Calibri" w:eastAsia="Calibri" w:hAnsi="Calibri" w:cs="Calibri"/>
          <w:color w:val="FF0000"/>
          <w:lang w:val="en-US" w:eastAsia="en-AU"/>
        </w:rPr>
      </w:pPr>
      <w:r w:rsidRPr="0063431F">
        <w:rPr>
          <w:rFonts w:ascii="Calibri" w:eastAsia="Calibri" w:hAnsi="Calibri" w:cs="Calibri"/>
          <w:color w:val="FF0000"/>
          <w:lang w:val="en-US" w:eastAsia="en-AU"/>
        </w:rPr>
        <w:t xml:space="preserve">I ………………………………………………….. agree to the description, details and or drawings of </w:t>
      </w:r>
    </w:p>
    <w:p w14:paraId="2E5C431D" w14:textId="77777777" w:rsidR="0063431F" w:rsidRPr="0063431F" w:rsidRDefault="0063431F" w:rsidP="0063431F">
      <w:pPr>
        <w:rPr>
          <w:rFonts w:ascii="Calibri" w:eastAsia="Calibri" w:hAnsi="Calibri" w:cs="Calibri"/>
          <w:color w:val="FF0000"/>
          <w:lang w:val="en-US" w:eastAsia="en-AU"/>
        </w:rPr>
      </w:pPr>
      <w:r w:rsidRPr="0063431F">
        <w:rPr>
          <w:rFonts w:ascii="Calibri" w:eastAsia="Calibri" w:hAnsi="Calibri" w:cs="Calibri"/>
          <w:color w:val="FF0000"/>
          <w:lang w:val="en-US" w:eastAsia="en-AU"/>
        </w:rPr>
        <w:t xml:space="preserve">this quote for the work and materials to be provided by </w:t>
      </w:r>
      <w:r w:rsidRPr="0063431F">
        <w:rPr>
          <w:rFonts w:ascii="Freestyle Script" w:eastAsia="Calibri" w:hAnsi="Freestyle Script" w:cs="Calibri"/>
          <w:color w:val="FF0000"/>
          <w:lang w:val="en-US" w:eastAsia="en-AU"/>
        </w:rPr>
        <w:t>Kitchens by TAFE</w:t>
      </w:r>
      <w:r w:rsidRPr="0063431F">
        <w:rPr>
          <w:rFonts w:ascii="Calibri" w:eastAsia="Calibri" w:hAnsi="Calibri" w:cs="Calibri"/>
          <w:color w:val="FF0000"/>
          <w:lang w:val="en-US" w:eastAsia="en-AU"/>
        </w:rPr>
        <w:t xml:space="preserve"> to be carried out at </w:t>
      </w:r>
    </w:p>
    <w:p w14:paraId="24878721" w14:textId="77777777" w:rsidR="0063431F" w:rsidRPr="0063431F" w:rsidRDefault="0063431F" w:rsidP="0063431F">
      <w:pPr>
        <w:rPr>
          <w:rFonts w:ascii="Calibri" w:eastAsia="Calibri" w:hAnsi="Calibri" w:cs="Calibri"/>
          <w:color w:val="FF0000"/>
          <w:lang w:val="en-US" w:eastAsia="en-AU"/>
        </w:rPr>
      </w:pPr>
      <w:r w:rsidRPr="0063431F">
        <w:rPr>
          <w:rFonts w:ascii="Calibri" w:eastAsia="Calibri" w:hAnsi="Calibri" w:cs="Calibri"/>
          <w:color w:val="FF0000"/>
          <w:lang w:val="en-US" w:eastAsia="en-AU"/>
        </w:rPr>
        <w:t xml:space="preserve">…………………………………………………………………………………………………………….. </w:t>
      </w:r>
    </w:p>
    <w:p w14:paraId="7E57BD6C" w14:textId="77777777" w:rsidR="0063431F" w:rsidRPr="0063431F" w:rsidRDefault="0063431F" w:rsidP="0063431F">
      <w:pPr>
        <w:rPr>
          <w:rFonts w:ascii="Calibri" w:eastAsia="Calibri" w:hAnsi="Calibri" w:cs="Calibri"/>
          <w:color w:val="FF0000"/>
          <w:lang w:val="en-US" w:eastAsia="en-AU"/>
        </w:rPr>
      </w:pPr>
      <w:r w:rsidRPr="0063431F">
        <w:rPr>
          <w:rFonts w:ascii="Calibri" w:eastAsia="Calibri" w:hAnsi="Calibri" w:cs="Calibri"/>
          <w:color w:val="FF0000"/>
          <w:lang w:val="en-US" w:eastAsia="en-AU"/>
        </w:rPr>
        <w:t>and agree to the quoted price $......................... to the payment schedule and the special notes in this quote.</w:t>
      </w:r>
    </w:p>
    <w:p w14:paraId="070AE088" w14:textId="77777777" w:rsidR="0063431F" w:rsidRPr="0063431F" w:rsidRDefault="0063431F" w:rsidP="0063431F">
      <w:pPr>
        <w:rPr>
          <w:rFonts w:ascii="Calibri" w:eastAsia="Calibri" w:hAnsi="Calibri" w:cs="Calibri"/>
          <w:color w:val="FF0000"/>
          <w:lang w:val="en-US" w:eastAsia="en-AU"/>
        </w:rPr>
      </w:pPr>
    </w:p>
    <w:p w14:paraId="47548478" w14:textId="77777777" w:rsidR="0063431F" w:rsidRPr="00036218" w:rsidRDefault="0063431F" w:rsidP="0063431F">
      <w:pPr>
        <w:rPr>
          <w:rFonts w:ascii="Calibri" w:eastAsia="Calibri" w:hAnsi="Calibri" w:cs="Calibri"/>
          <w:b/>
          <w:u w:val="single"/>
          <w:lang w:val="en-US" w:eastAsia="en-AU"/>
        </w:rPr>
      </w:pPr>
      <w:r w:rsidRPr="00036218">
        <w:rPr>
          <w:rFonts w:ascii="Calibri" w:eastAsia="Calibri" w:hAnsi="Calibri" w:cs="Calibri"/>
          <w:b/>
          <w:u w:val="single"/>
          <w:lang w:val="en-US" w:eastAsia="en-AU"/>
        </w:rPr>
        <w:t>Terms of Payments:</w:t>
      </w:r>
    </w:p>
    <w:p w14:paraId="106AB8E0" w14:textId="77777777" w:rsidR="0063431F" w:rsidRPr="0063431F" w:rsidRDefault="0063431F" w:rsidP="0063431F">
      <w:pPr>
        <w:rPr>
          <w:rFonts w:ascii="Calibri" w:eastAsia="Calibri" w:hAnsi="Calibri" w:cs="Calibri"/>
          <w:b/>
          <w:color w:val="FF0000"/>
          <w:lang w:val="en-US" w:eastAsia="en-AU"/>
        </w:rPr>
      </w:pPr>
      <w:r w:rsidRPr="0063431F">
        <w:rPr>
          <w:rFonts w:ascii="Calibri" w:eastAsia="Calibri" w:hAnsi="Calibri" w:cs="Calibri"/>
          <w:b/>
          <w:color w:val="FF0000"/>
          <w:lang w:val="en-US" w:eastAsia="en-AU"/>
        </w:rPr>
        <w:t xml:space="preserve"> 10% Deposit on acceptance of quote.</w:t>
      </w:r>
    </w:p>
    <w:p w14:paraId="69433593" w14:textId="77777777" w:rsidR="0063431F" w:rsidRPr="0063431F" w:rsidRDefault="0063431F" w:rsidP="0063431F">
      <w:pPr>
        <w:rPr>
          <w:rFonts w:ascii="Calibri" w:eastAsia="Calibri" w:hAnsi="Calibri" w:cs="Calibri"/>
          <w:b/>
          <w:color w:val="FF0000"/>
          <w:lang w:val="en-US" w:eastAsia="en-AU"/>
        </w:rPr>
      </w:pPr>
      <w:r w:rsidRPr="0063431F">
        <w:rPr>
          <w:rFonts w:ascii="Calibri" w:eastAsia="Calibri" w:hAnsi="Calibri" w:cs="Calibri"/>
          <w:b/>
          <w:color w:val="FF0000"/>
          <w:lang w:val="en-US" w:eastAsia="en-AU"/>
        </w:rPr>
        <w:t>20% Progress Payment on commencement of work.</w:t>
      </w:r>
    </w:p>
    <w:p w14:paraId="526B3E30" w14:textId="77777777" w:rsidR="0063431F" w:rsidRPr="0063431F" w:rsidRDefault="0063431F" w:rsidP="0063431F">
      <w:pPr>
        <w:rPr>
          <w:rFonts w:ascii="Calibri" w:eastAsia="Calibri" w:hAnsi="Calibri" w:cs="Calibri"/>
          <w:b/>
          <w:color w:val="FF0000"/>
          <w:lang w:val="en-US" w:eastAsia="en-AU"/>
        </w:rPr>
      </w:pPr>
      <w:r w:rsidRPr="0063431F">
        <w:rPr>
          <w:rFonts w:ascii="Calibri" w:eastAsia="Calibri" w:hAnsi="Calibri" w:cs="Calibri"/>
          <w:b/>
          <w:color w:val="FF0000"/>
          <w:lang w:val="en-US" w:eastAsia="en-AU"/>
        </w:rPr>
        <w:t>20% Progress Payment prior to 2nd delivery and installation</w:t>
      </w:r>
    </w:p>
    <w:p w14:paraId="773DA5F4" w14:textId="77777777" w:rsidR="0063431F" w:rsidRPr="0063431F" w:rsidRDefault="0063431F" w:rsidP="0063431F">
      <w:pPr>
        <w:rPr>
          <w:rFonts w:ascii="Calibri" w:eastAsia="Calibri" w:hAnsi="Calibri" w:cs="Calibri"/>
          <w:b/>
          <w:color w:val="FF0000"/>
          <w:lang w:val="en-US" w:eastAsia="en-AU"/>
        </w:rPr>
      </w:pPr>
      <w:r w:rsidRPr="0063431F">
        <w:rPr>
          <w:rFonts w:ascii="Calibri" w:eastAsia="Calibri" w:hAnsi="Calibri" w:cs="Calibri"/>
          <w:b/>
          <w:color w:val="FF0000"/>
          <w:lang w:val="en-US" w:eastAsia="en-AU"/>
        </w:rPr>
        <w:t>50% Final Payment within 7 day of completion.</w:t>
      </w:r>
    </w:p>
    <w:p w14:paraId="13147EC6" w14:textId="77777777" w:rsidR="0063431F" w:rsidRPr="0063431F" w:rsidRDefault="0063431F" w:rsidP="0063431F">
      <w:pPr>
        <w:rPr>
          <w:rFonts w:ascii="Calibri" w:eastAsia="Calibri" w:hAnsi="Calibri" w:cs="Calibri"/>
          <w:color w:val="FF0000"/>
          <w:lang w:val="en-US" w:eastAsia="en-AU"/>
        </w:rPr>
      </w:pPr>
    </w:p>
    <w:p w14:paraId="14503299" w14:textId="77777777" w:rsidR="0063431F" w:rsidRPr="0063431F" w:rsidRDefault="0063431F" w:rsidP="0063431F">
      <w:pPr>
        <w:rPr>
          <w:rFonts w:ascii="Calibri" w:eastAsia="Calibri" w:hAnsi="Calibri" w:cs="Calibri"/>
          <w:color w:val="FF0000"/>
          <w:lang w:val="en-US" w:eastAsia="en-AU"/>
        </w:rPr>
      </w:pPr>
      <w:r w:rsidRPr="0063431F">
        <w:rPr>
          <w:rFonts w:ascii="Calibri" w:eastAsia="Calibri" w:hAnsi="Calibri" w:cs="Calibri"/>
          <w:color w:val="FF0000"/>
          <w:lang w:val="en-US" w:eastAsia="en-AU"/>
        </w:rPr>
        <w:t>*Special Notes*</w:t>
      </w:r>
    </w:p>
    <w:p w14:paraId="63B1C1B1" w14:textId="77777777" w:rsidR="0063431F" w:rsidRPr="0063431F" w:rsidRDefault="0063431F" w:rsidP="0063431F">
      <w:pPr>
        <w:rPr>
          <w:rFonts w:ascii="Calibri" w:eastAsia="Calibri" w:hAnsi="Calibri" w:cs="Calibri"/>
          <w:color w:val="FF0000"/>
          <w:lang w:val="en-US" w:eastAsia="en-AU"/>
        </w:rPr>
      </w:pPr>
      <w:r w:rsidRPr="0063431F">
        <w:rPr>
          <w:rFonts w:ascii="Calibri" w:eastAsia="Calibri" w:hAnsi="Calibri" w:cs="Calibri"/>
          <w:color w:val="FF0000"/>
          <w:lang w:val="en-US" w:eastAsia="en-AU"/>
        </w:rPr>
        <w:t xml:space="preserve">Completion date is set at 6 weeks after deposit has been paid and confirmed. </w:t>
      </w:r>
    </w:p>
    <w:p w14:paraId="3560804A" w14:textId="77777777" w:rsidR="0063431F" w:rsidRPr="0063431F" w:rsidRDefault="0063431F" w:rsidP="0063431F">
      <w:pPr>
        <w:rPr>
          <w:rFonts w:ascii="Calibri" w:eastAsia="Calibri" w:hAnsi="Calibri" w:cs="Calibri"/>
          <w:lang w:val="en-US" w:eastAsia="en-AU"/>
        </w:rPr>
      </w:pPr>
    </w:p>
    <w:p w14:paraId="52265A51" w14:textId="77777777" w:rsidR="0063431F" w:rsidRPr="0063431F" w:rsidRDefault="0063431F" w:rsidP="0063431F">
      <w:pPr>
        <w:rPr>
          <w:rFonts w:ascii="Calibri" w:eastAsia="Calibri" w:hAnsi="Calibri" w:cs="Calibri"/>
          <w:lang w:val="en-US" w:eastAsia="en-AU"/>
        </w:rPr>
      </w:pPr>
    </w:p>
    <w:p w14:paraId="2463C18D" w14:textId="77777777" w:rsidR="0063431F" w:rsidRPr="0063431F" w:rsidRDefault="0063431F" w:rsidP="0063431F">
      <w:pPr>
        <w:rPr>
          <w:rFonts w:ascii="Calibri" w:eastAsia="Calibri" w:hAnsi="Calibri" w:cs="Calibri"/>
          <w:lang w:val="en-US" w:eastAsia="en-AU"/>
        </w:rPr>
      </w:pPr>
      <w:r w:rsidRPr="0063431F">
        <w:rPr>
          <w:rFonts w:ascii="Calibri" w:eastAsia="Calibri" w:hAnsi="Calibri" w:cs="Calibri"/>
          <w:lang w:val="en-US" w:eastAsia="en-AU"/>
        </w:rPr>
        <w:t xml:space="preserve">Clients Name……………………………………………………… </w:t>
      </w:r>
    </w:p>
    <w:p w14:paraId="2204F5D2" w14:textId="77777777" w:rsidR="0063431F" w:rsidRPr="0063431F" w:rsidRDefault="0063431F" w:rsidP="0063431F">
      <w:pPr>
        <w:rPr>
          <w:rFonts w:ascii="Calibri" w:eastAsia="Calibri" w:hAnsi="Calibri" w:cs="Calibri"/>
          <w:lang w:val="en-US" w:eastAsia="en-AU"/>
        </w:rPr>
      </w:pPr>
    </w:p>
    <w:p w14:paraId="33574A96" w14:textId="5EA9D4FB" w:rsidR="0063431F" w:rsidRPr="0063431F" w:rsidRDefault="0063431F" w:rsidP="0063431F">
      <w:pPr>
        <w:rPr>
          <w:rFonts w:ascii="Calibri" w:eastAsia="Calibri" w:hAnsi="Calibri" w:cs="Calibri"/>
          <w:lang w:val="en-US" w:eastAsia="en-AU"/>
        </w:rPr>
      </w:pPr>
      <w:r w:rsidRPr="0063431F">
        <w:rPr>
          <w:rFonts w:ascii="Calibri" w:eastAsia="Calibri" w:hAnsi="Calibri" w:cs="Calibri"/>
          <w:lang w:val="en-US" w:eastAsia="en-AU"/>
        </w:rPr>
        <w:t>Signatur</w:t>
      </w:r>
      <w:r w:rsidR="009626CF">
        <w:rPr>
          <w:rFonts w:ascii="Calibri" w:eastAsia="Calibri" w:hAnsi="Calibri" w:cs="Calibri"/>
          <w:lang w:val="en-US" w:eastAsia="en-AU"/>
        </w:rPr>
        <w:t>e………………………………………Date……/……./………</w:t>
      </w:r>
    </w:p>
    <w:p w14:paraId="36D53967" w14:textId="77777777" w:rsidR="0063431F" w:rsidRPr="0063431F" w:rsidRDefault="0063431F" w:rsidP="0063431F">
      <w:pPr>
        <w:rPr>
          <w:rFonts w:ascii="Calibri" w:eastAsia="Calibri" w:hAnsi="Calibri" w:cs="Calibri"/>
          <w:lang w:val="en-US" w:eastAsia="en-AU"/>
        </w:rPr>
      </w:pPr>
    </w:p>
    <w:p w14:paraId="2D080740" w14:textId="77777777" w:rsidR="0063431F" w:rsidRPr="0063431F" w:rsidRDefault="0063431F" w:rsidP="0063431F">
      <w:pPr>
        <w:rPr>
          <w:rFonts w:ascii="Calibri" w:eastAsia="Calibri" w:hAnsi="Calibri" w:cs="Calibri"/>
          <w:lang w:val="en-US" w:eastAsia="en-AU"/>
        </w:rPr>
      </w:pPr>
    </w:p>
    <w:p w14:paraId="280AEC22" w14:textId="482E996E" w:rsidR="0063431F" w:rsidRDefault="0063431F" w:rsidP="0063431F">
      <w:pPr>
        <w:jc w:val="center"/>
        <w:rPr>
          <w:rFonts w:ascii="Calibri" w:eastAsia="Calibri" w:hAnsi="Calibri" w:cs="Calibri"/>
          <w:b/>
          <w:i/>
          <w:color w:val="FF0000"/>
          <w:sz w:val="40"/>
          <w:szCs w:val="40"/>
        </w:rPr>
      </w:pPr>
      <w:r w:rsidRPr="0063431F">
        <w:rPr>
          <w:rFonts w:ascii="Calibri" w:eastAsia="Calibri" w:hAnsi="Calibri" w:cs="Calibri"/>
          <w:b/>
          <w:i/>
          <w:color w:val="FF0000"/>
          <w:sz w:val="40"/>
          <w:szCs w:val="40"/>
        </w:rPr>
        <w:t>All quotes are valid for 30 days</w:t>
      </w:r>
    </w:p>
    <w:p w14:paraId="3EC0DF09" w14:textId="75078F17" w:rsidR="00393D7E" w:rsidRDefault="00393D7E" w:rsidP="0063431F">
      <w:pPr>
        <w:jc w:val="center"/>
        <w:rPr>
          <w:rFonts w:ascii="Calibri" w:eastAsia="Calibri" w:hAnsi="Calibri" w:cs="Calibri"/>
          <w:color w:val="FF0000"/>
        </w:rPr>
      </w:pPr>
    </w:p>
    <w:p w14:paraId="3E094B7C" w14:textId="39DC4046" w:rsidR="00393D7E" w:rsidRDefault="00393D7E" w:rsidP="0063431F">
      <w:pPr>
        <w:jc w:val="center"/>
        <w:rPr>
          <w:rFonts w:ascii="Calibri" w:eastAsia="Calibri" w:hAnsi="Calibri" w:cs="Calibri"/>
          <w:color w:val="FF0000"/>
        </w:rPr>
      </w:pPr>
    </w:p>
    <w:p w14:paraId="519A873C" w14:textId="77777777" w:rsidR="00393D7E" w:rsidRPr="0063431F" w:rsidRDefault="00393D7E" w:rsidP="0063431F">
      <w:pPr>
        <w:jc w:val="center"/>
        <w:rPr>
          <w:rFonts w:ascii="Calibri" w:eastAsia="Calibri" w:hAnsi="Calibri" w:cs="Calibri"/>
          <w:color w:val="FF0000"/>
        </w:rPr>
      </w:pPr>
    </w:p>
    <w:tbl>
      <w:tblPr>
        <w:tblStyle w:val="TableGrid"/>
        <w:tblW w:w="0" w:type="auto"/>
        <w:tblLook w:val="04A0" w:firstRow="1" w:lastRow="0" w:firstColumn="1" w:lastColumn="0" w:noHBand="0" w:noVBand="1"/>
      </w:tblPr>
      <w:tblGrid>
        <w:gridCol w:w="9486"/>
      </w:tblGrid>
      <w:tr w:rsidR="00A95AA1" w14:paraId="705AAAEE" w14:textId="77777777" w:rsidTr="004374D1">
        <w:trPr>
          <w:cnfStyle w:val="100000000000" w:firstRow="1" w:lastRow="0" w:firstColumn="0" w:lastColumn="0" w:oddVBand="0" w:evenVBand="0" w:oddHBand="0" w:evenHBand="0" w:firstRowFirstColumn="0" w:firstRowLastColumn="0" w:lastRowFirstColumn="0" w:lastRowLastColumn="0"/>
        </w:trPr>
        <w:tc>
          <w:tcPr>
            <w:tcW w:w="9486" w:type="dxa"/>
          </w:tcPr>
          <w:p w14:paraId="64AD8881" w14:textId="77777777" w:rsidR="00A95AA1" w:rsidRDefault="00A95AA1" w:rsidP="004374D1">
            <w:r>
              <w:rPr>
                <w:szCs w:val="24"/>
              </w:rPr>
              <w:t>Identify any legal expertise required to create the design and contractual documents.</w:t>
            </w:r>
          </w:p>
        </w:tc>
      </w:tr>
      <w:tr w:rsidR="00A95AA1" w14:paraId="30C772AF" w14:textId="77777777" w:rsidTr="004374D1">
        <w:tc>
          <w:tcPr>
            <w:tcW w:w="9486" w:type="dxa"/>
          </w:tcPr>
          <w:p w14:paraId="72FA4635" w14:textId="77777777" w:rsidR="00A468EC" w:rsidRDefault="00A468EC" w:rsidP="00A468EC">
            <w:pPr>
              <w:pStyle w:val="Heading3"/>
              <w:outlineLvl w:val="2"/>
              <w:rPr>
                <w:b w:val="0"/>
                <w:color w:val="FF0000"/>
                <w:sz w:val="24"/>
                <w:szCs w:val="24"/>
              </w:rPr>
            </w:pPr>
            <w:r w:rsidRPr="004374D1">
              <w:rPr>
                <w:b w:val="0"/>
                <w:color w:val="FF0000"/>
                <w:sz w:val="24"/>
                <w:szCs w:val="24"/>
              </w:rPr>
              <w:t>Contract</w:t>
            </w:r>
            <w:r>
              <w:rPr>
                <w:b w:val="0"/>
                <w:color w:val="FF0000"/>
                <w:sz w:val="24"/>
                <w:szCs w:val="24"/>
              </w:rPr>
              <w:t xml:space="preserve"> is clarified by solicitor, including payment structure.</w:t>
            </w:r>
          </w:p>
          <w:p w14:paraId="066457E4" w14:textId="77777777" w:rsidR="00A468EC" w:rsidRDefault="00A468EC" w:rsidP="00A468EC">
            <w:pPr>
              <w:rPr>
                <w:color w:val="FF0000"/>
                <w:lang w:eastAsia="en-AU"/>
              </w:rPr>
            </w:pPr>
            <w:r w:rsidRPr="00ED69AA">
              <w:rPr>
                <w:color w:val="FF0000"/>
                <w:lang w:eastAsia="en-AU"/>
              </w:rPr>
              <w:t>Contractor's licences are verified.</w:t>
            </w:r>
          </w:p>
          <w:p w14:paraId="528C8A63" w14:textId="77777777" w:rsidR="00A468EC" w:rsidRDefault="00A468EC" w:rsidP="00A468EC">
            <w:pPr>
              <w:rPr>
                <w:color w:val="FF0000"/>
                <w:lang w:eastAsia="en-AU"/>
              </w:rPr>
            </w:pPr>
            <w:r>
              <w:rPr>
                <w:color w:val="FF0000"/>
                <w:lang w:eastAsia="en-AU"/>
              </w:rPr>
              <w:t>Contract is witnessed by solicitor.</w:t>
            </w:r>
          </w:p>
          <w:p w14:paraId="74A5D985" w14:textId="77777777" w:rsidR="00A468EC" w:rsidRDefault="00A468EC" w:rsidP="00A468EC">
            <w:pPr>
              <w:rPr>
                <w:color w:val="FF0000"/>
                <w:lang w:eastAsia="en-AU"/>
              </w:rPr>
            </w:pPr>
            <w:r>
              <w:rPr>
                <w:color w:val="FF0000"/>
                <w:lang w:eastAsia="en-AU"/>
              </w:rPr>
              <w:t>Home owner's insurance, Professional indemnity insurance, public liability is in place and current.</w:t>
            </w:r>
          </w:p>
          <w:p w14:paraId="615C6625" w14:textId="1996B031" w:rsidR="00A95AA1" w:rsidRPr="00A468EC" w:rsidRDefault="00A468EC" w:rsidP="00A468EC">
            <w:pPr>
              <w:pStyle w:val="Heading3"/>
              <w:outlineLvl w:val="2"/>
              <w:rPr>
                <w:b w:val="0"/>
                <w:sz w:val="24"/>
                <w:szCs w:val="24"/>
              </w:rPr>
            </w:pPr>
            <w:r w:rsidRPr="00A468EC">
              <w:rPr>
                <w:b w:val="0"/>
                <w:color w:val="FF0000"/>
                <w:sz w:val="24"/>
                <w:szCs w:val="24"/>
              </w:rPr>
              <w:t>Australian standards have been met.</w:t>
            </w:r>
          </w:p>
        </w:tc>
      </w:tr>
    </w:tbl>
    <w:p w14:paraId="66D7AD35" w14:textId="64D07D5E" w:rsidR="00A95AA1" w:rsidRDefault="00A95AA1">
      <w:pPr>
        <w:tabs>
          <w:tab w:val="clear" w:pos="284"/>
        </w:tabs>
        <w:spacing w:before="0" w:after="200" w:line="276" w:lineRule="auto"/>
        <w:rPr>
          <w:lang w:eastAsia="en-AU"/>
        </w:rPr>
      </w:pPr>
    </w:p>
    <w:p w14:paraId="2D667982" w14:textId="77777777" w:rsidR="00A95AA1" w:rsidRDefault="00A95AA1">
      <w:pPr>
        <w:tabs>
          <w:tab w:val="clear" w:pos="284"/>
        </w:tabs>
        <w:spacing w:before="0" w:after="200" w:line="276" w:lineRule="auto"/>
        <w:rPr>
          <w:lang w:eastAsia="en-AU"/>
        </w:rPr>
      </w:pPr>
    </w:p>
    <w:p w14:paraId="3EA76D44" w14:textId="77777777" w:rsidR="00A34C19" w:rsidRDefault="00A34C19">
      <w:pPr>
        <w:tabs>
          <w:tab w:val="clear" w:pos="284"/>
        </w:tabs>
        <w:spacing w:before="0" w:after="200" w:line="276" w:lineRule="auto"/>
        <w:rPr>
          <w:rFonts w:eastAsia="Times New Roman"/>
          <w:b/>
          <w:noProof/>
          <w:color w:val="2D739F"/>
          <w:kern w:val="22"/>
          <w:sz w:val="32"/>
          <w:szCs w:val="32"/>
          <w:lang w:eastAsia="en-AU"/>
        </w:rPr>
      </w:pPr>
      <w:r>
        <w:br w:type="page"/>
      </w:r>
    </w:p>
    <w:p w14:paraId="65DC81ED" w14:textId="3B797C6E" w:rsidR="004968CE" w:rsidRDefault="004968CE" w:rsidP="004968CE">
      <w:pPr>
        <w:pStyle w:val="Heading3"/>
      </w:pPr>
      <w:r>
        <w:lastRenderedPageBreak/>
        <w:t>Contract Document Template</w:t>
      </w:r>
    </w:p>
    <w:tbl>
      <w:tblPr>
        <w:tblW w:w="10490" w:type="dxa"/>
        <w:jc w:val="center"/>
        <w:tblLook w:val="0000" w:firstRow="0" w:lastRow="0" w:firstColumn="0" w:lastColumn="0" w:noHBand="0" w:noVBand="0"/>
      </w:tblPr>
      <w:tblGrid>
        <w:gridCol w:w="10490"/>
      </w:tblGrid>
      <w:tr w:rsidR="00F62D7E" w:rsidRPr="00F62D7E" w14:paraId="4AC9F7C8" w14:textId="77777777" w:rsidTr="006B6A66">
        <w:trPr>
          <w:trHeight w:val="2689"/>
          <w:jc w:val="center"/>
        </w:trPr>
        <w:tc>
          <w:tcPr>
            <w:tcW w:w="10490" w:type="dxa"/>
            <w:tcMar>
              <w:top w:w="115" w:type="dxa"/>
              <w:left w:w="115" w:type="dxa"/>
              <w:bottom w:w="115" w:type="dxa"/>
              <w:right w:w="115" w:type="dxa"/>
            </w:tcMar>
            <w:vAlign w:val="bottom"/>
          </w:tcPr>
          <w:p w14:paraId="54988CEB" w14:textId="77777777" w:rsidR="00F62D7E" w:rsidRPr="00F62D7E" w:rsidRDefault="00F62D7E" w:rsidP="00F62D7E">
            <w:pPr>
              <w:tabs>
                <w:tab w:val="clear" w:pos="284"/>
              </w:tabs>
              <w:spacing w:before="140" w:after="0" w:line="264" w:lineRule="auto"/>
              <w:rPr>
                <w:rFonts w:ascii="Tahoma" w:eastAsia="Times New Roman" w:hAnsi="Tahoma" w:cs="Times New Roman"/>
                <w:b/>
                <w:i/>
                <w:spacing w:val="4"/>
                <w:sz w:val="36"/>
                <w:szCs w:val="36"/>
                <w:lang w:val="en-US"/>
              </w:rPr>
            </w:pPr>
            <w:r w:rsidRPr="00F62D7E">
              <w:rPr>
                <w:rFonts w:ascii="Freestyle Script" w:eastAsia="Times New Roman" w:hAnsi="Freestyle Script" w:cs="Times New Roman"/>
                <w:b/>
                <w:i/>
                <w:spacing w:val="4"/>
                <w:sz w:val="72"/>
                <w:szCs w:val="72"/>
                <w:lang w:val="en-US"/>
              </w:rPr>
              <w:t>Bathroom’s by TAFE</w:t>
            </w:r>
            <w:r w:rsidRPr="00F62D7E">
              <w:rPr>
                <w:rFonts w:ascii="Tahoma" w:eastAsia="Times New Roman" w:hAnsi="Tahoma" w:cs="Times New Roman"/>
                <w:b/>
                <w:i/>
                <w:spacing w:val="4"/>
                <w:sz w:val="36"/>
                <w:szCs w:val="36"/>
                <w:lang w:val="en-US"/>
              </w:rPr>
              <w:t xml:space="preserve">                     Bathroom Contract</w:t>
            </w:r>
          </w:p>
          <w:p w14:paraId="7B62F573" w14:textId="77777777" w:rsidR="00F62D7E" w:rsidRPr="00F62D7E" w:rsidRDefault="00F62D7E" w:rsidP="00F62D7E">
            <w:pPr>
              <w:tabs>
                <w:tab w:val="clear" w:pos="284"/>
              </w:tabs>
              <w:spacing w:before="0" w:after="0" w:line="264" w:lineRule="auto"/>
              <w:outlineLvl w:val="2"/>
              <w:rPr>
                <w:rFonts w:ascii="Tahoma" w:eastAsia="Times New Roman" w:hAnsi="Tahoma" w:cs="Times New Roman"/>
                <w:i/>
                <w:spacing w:val="4"/>
                <w:sz w:val="17"/>
                <w:szCs w:val="18"/>
                <w:lang w:val="en-US"/>
              </w:rPr>
            </w:pPr>
            <w:r w:rsidRPr="00F62D7E">
              <w:rPr>
                <w:rFonts w:ascii="Tahoma" w:eastAsia="Times New Roman" w:hAnsi="Tahoma" w:cs="Times New Roman"/>
                <w:i/>
                <w:spacing w:val="4"/>
                <w:sz w:val="17"/>
                <w:szCs w:val="18"/>
                <w:lang w:val="en-US"/>
              </w:rPr>
              <w:t>ABN : 1112222333344</w:t>
            </w:r>
          </w:p>
          <w:p w14:paraId="1E6F3411" w14:textId="77777777" w:rsidR="00F62D7E" w:rsidRPr="00F62D7E" w:rsidRDefault="00F62D7E" w:rsidP="00F62D7E">
            <w:pPr>
              <w:tabs>
                <w:tab w:val="clear" w:pos="284"/>
              </w:tabs>
              <w:spacing w:before="0" w:after="0" w:line="264" w:lineRule="auto"/>
              <w:rPr>
                <w:rFonts w:ascii="Tahoma" w:eastAsia="Times New Roman" w:hAnsi="Tahoma" w:cs="Times New Roman"/>
                <w:spacing w:val="4"/>
                <w:sz w:val="17"/>
                <w:szCs w:val="18"/>
                <w:lang w:val="en-US"/>
              </w:rPr>
            </w:pPr>
            <w:r w:rsidRPr="00F62D7E">
              <w:rPr>
                <w:rFonts w:ascii="Tahoma" w:eastAsia="Times New Roman" w:hAnsi="Tahoma" w:cs="Times New Roman"/>
                <w:spacing w:val="4"/>
                <w:sz w:val="17"/>
                <w:szCs w:val="18"/>
                <w:lang w:val="en-US"/>
              </w:rPr>
              <w:t xml:space="preserve">       </w:t>
            </w:r>
          </w:p>
          <w:p w14:paraId="4E50B876" w14:textId="2BD58AB6" w:rsidR="00B87744" w:rsidRDefault="00B87744" w:rsidP="00B87744">
            <w:r>
              <w:rPr>
                <w:rFonts w:ascii="Arial" w:hAnsi="Arial" w:cs="Arial"/>
                <w:szCs w:val="24"/>
              </w:rPr>
              <w:t>This contract is for the scope of works for …</w:t>
            </w:r>
            <w:r w:rsidRPr="00A36E96">
              <w:rPr>
                <w:rFonts w:ascii="Arial" w:hAnsi="Arial" w:cs="Arial"/>
                <w:color w:val="FF0000"/>
                <w:szCs w:val="24"/>
              </w:rPr>
              <w:t>A</w:t>
            </w:r>
            <w:r>
              <w:rPr>
                <w:rFonts w:ascii="Arial" w:hAnsi="Arial" w:cs="Arial"/>
                <w:szCs w:val="24"/>
              </w:rPr>
              <w:t xml:space="preserve"> </w:t>
            </w:r>
            <w:r w:rsidRPr="003867E3">
              <w:rPr>
                <w:rFonts w:ascii="Arial" w:hAnsi="Arial" w:cs="Arial"/>
                <w:color w:val="FF0000"/>
                <w:szCs w:val="24"/>
              </w:rPr>
              <w:t>Bathroom</w:t>
            </w:r>
            <w:r>
              <w:rPr>
                <w:rFonts w:ascii="Arial" w:hAnsi="Arial" w:cs="Arial"/>
                <w:color w:val="FF0000"/>
                <w:szCs w:val="24"/>
              </w:rPr>
              <w:t xml:space="preserve"> Renovation</w:t>
            </w:r>
            <w:r>
              <w:rPr>
                <w:rFonts w:ascii="Arial" w:hAnsi="Arial" w:cs="Arial"/>
                <w:szCs w:val="24"/>
              </w:rPr>
              <w:t>………At …………</w:t>
            </w:r>
            <w:r>
              <w:t>91Parry St</w:t>
            </w:r>
          </w:p>
          <w:p w14:paraId="54653C5F" w14:textId="10412821" w:rsidR="00F62D7E" w:rsidRPr="00F62D7E" w:rsidRDefault="00B87744" w:rsidP="006B6A66">
            <w:pPr>
              <w:rPr>
                <w:rFonts w:ascii="Tahoma" w:eastAsia="Times New Roman" w:hAnsi="Tahoma" w:cs="Times New Roman"/>
                <w:spacing w:val="4"/>
                <w:sz w:val="32"/>
                <w:szCs w:val="32"/>
                <w:u w:val="single"/>
                <w:lang w:val="en-US"/>
              </w:rPr>
            </w:pPr>
            <w:r>
              <w:t>Newcastle West, NSW</w:t>
            </w:r>
          </w:p>
        </w:tc>
      </w:tr>
      <w:tr w:rsidR="00F62D7E" w:rsidRPr="00F62D7E" w14:paraId="70440444" w14:textId="77777777" w:rsidTr="00F62D7E">
        <w:trPr>
          <w:trHeight w:val="194"/>
          <w:jc w:val="center"/>
        </w:trPr>
        <w:tc>
          <w:tcPr>
            <w:tcW w:w="10490" w:type="dxa"/>
            <w:tcMar>
              <w:top w:w="115" w:type="dxa"/>
              <w:left w:w="115" w:type="dxa"/>
              <w:bottom w:w="115" w:type="dxa"/>
              <w:right w:w="115" w:type="dxa"/>
            </w:tcMar>
            <w:vAlign w:val="bottom"/>
          </w:tcPr>
          <w:p w14:paraId="41338361" w14:textId="76E115AB" w:rsidR="00F62D7E" w:rsidRPr="00F62D7E" w:rsidRDefault="00F62D7E">
            <w:pPr>
              <w:tabs>
                <w:tab w:val="clear" w:pos="284"/>
              </w:tabs>
              <w:spacing w:before="0" w:after="0" w:line="264" w:lineRule="auto"/>
              <w:rPr>
                <w:rFonts w:ascii="Tahoma" w:eastAsia="Times New Roman" w:hAnsi="Tahoma" w:cs="Times New Roman"/>
                <w:b/>
                <w:spacing w:val="4"/>
                <w:sz w:val="36"/>
                <w:szCs w:val="36"/>
                <w:lang w:val="en-US"/>
              </w:rPr>
            </w:pPr>
            <w:r w:rsidRPr="00F62D7E">
              <w:rPr>
                <w:rFonts w:ascii="Arial" w:eastAsia="Times New Roman" w:hAnsi="Arial" w:cs="Arial"/>
                <w:b/>
                <w:spacing w:val="4"/>
                <w:sz w:val="36"/>
                <w:szCs w:val="36"/>
                <w:lang w:val="en-US"/>
              </w:rPr>
              <w:t>Contract Conditions</w:t>
            </w:r>
          </w:p>
        </w:tc>
      </w:tr>
    </w:tbl>
    <w:p w14:paraId="2FF3A2DD" w14:textId="4FB43E8F" w:rsidR="00F62D7E" w:rsidRPr="00F62D7E" w:rsidRDefault="00F62D7E" w:rsidP="003F6D43">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F62D7E">
        <w:rPr>
          <w:rFonts w:ascii="Calibri Light" w:eastAsia="Times New Roman" w:hAnsi="Calibri Light" w:cs="Times New Roman"/>
          <w:color w:val="2E74B5"/>
          <w:spacing w:val="4"/>
          <w:sz w:val="26"/>
          <w:szCs w:val="26"/>
          <w:lang w:val="en-US"/>
        </w:rPr>
        <w:t xml:space="preserve">1. </w:t>
      </w:r>
      <w:r w:rsidR="00EA446E">
        <w:rPr>
          <w:rFonts w:ascii="Calibri Light" w:eastAsia="Times New Roman" w:hAnsi="Calibri Light" w:cs="Times New Roman"/>
          <w:color w:val="2E74B5"/>
          <w:spacing w:val="4"/>
          <w:sz w:val="26"/>
          <w:szCs w:val="26"/>
          <w:lang w:val="en-US"/>
        </w:rPr>
        <w:t>Description of Services</w:t>
      </w:r>
    </w:p>
    <w:p w14:paraId="30BBBF3E"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 xml:space="preserve">All plans and specifications for work to be done under this contract, </w:t>
      </w:r>
    </w:p>
    <w:p w14:paraId="2DA487E3"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1. Including any variations to those plans and specifications, are taken to form part of this contract.</w:t>
      </w:r>
    </w:p>
    <w:p w14:paraId="1BFDEB8E" w14:textId="3CCF25FD" w:rsid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2. Any agreement to vary this contract, or to vary the plans and specifications for work to be done under this contract, must be in writing signed by or on behalf of each party to this contract.</w:t>
      </w:r>
    </w:p>
    <w:p w14:paraId="312FABF6" w14:textId="3E109801" w:rsidR="001B1F31" w:rsidRPr="008F3CE0" w:rsidRDefault="001B1F31" w:rsidP="001B1F31">
      <w:pPr>
        <w:autoSpaceDE w:val="0"/>
        <w:autoSpaceDN w:val="0"/>
        <w:adjustRightInd w:val="0"/>
        <w:rPr>
          <w:color w:val="FF0000"/>
          <w:szCs w:val="24"/>
        </w:rPr>
      </w:pPr>
      <w:r>
        <w:rPr>
          <w:color w:val="FF0000"/>
          <w:szCs w:val="24"/>
        </w:rPr>
        <w:t>3. This contract is for the removal, fabrication and installation of the Bathroom in the plans attached to this document.</w:t>
      </w:r>
    </w:p>
    <w:p w14:paraId="48E1B9D6" w14:textId="26FE05B4" w:rsidR="00F62D7E" w:rsidRPr="003F6D43" w:rsidRDefault="00F62D7E" w:rsidP="003F6D43">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3F6D43">
        <w:rPr>
          <w:rFonts w:ascii="Calibri Light" w:eastAsia="Times New Roman" w:hAnsi="Calibri Light" w:cs="Times New Roman"/>
          <w:color w:val="2E74B5"/>
          <w:spacing w:val="4"/>
          <w:sz w:val="26"/>
          <w:szCs w:val="26"/>
          <w:lang w:val="en-US"/>
        </w:rPr>
        <w:t xml:space="preserve">2. </w:t>
      </w:r>
      <w:r w:rsidR="00EA446E" w:rsidRPr="003F6D43">
        <w:rPr>
          <w:rFonts w:ascii="Calibri Light" w:eastAsia="Times New Roman" w:hAnsi="Calibri Light" w:cs="Times New Roman"/>
          <w:color w:val="2E74B5"/>
          <w:spacing w:val="4"/>
          <w:sz w:val="26"/>
          <w:szCs w:val="26"/>
          <w:lang w:val="en-US"/>
        </w:rPr>
        <w:t>Construction Codes</w:t>
      </w:r>
    </w:p>
    <w:p w14:paraId="16A32049"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All work done under this contract will comply with:</w:t>
      </w:r>
    </w:p>
    <w:p w14:paraId="0B1A4652" w14:textId="77777777" w:rsidR="00F62D7E" w:rsidRPr="00F62D7E" w:rsidRDefault="00F62D7E" w:rsidP="00F62D7E">
      <w:pPr>
        <w:tabs>
          <w:tab w:val="clear" w:pos="284"/>
        </w:tabs>
        <w:autoSpaceDE w:val="0"/>
        <w:autoSpaceDN w:val="0"/>
        <w:adjustRightInd w:val="0"/>
        <w:spacing w:before="0" w:after="0" w:line="264" w:lineRule="auto"/>
        <w:outlineLvl w:val="0"/>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 xml:space="preserve">1. (a) the </w:t>
      </w:r>
      <w:r w:rsidRPr="00F62D7E">
        <w:rPr>
          <w:rFonts w:ascii="Calibri" w:eastAsia="Times New Roman" w:hAnsi="Calibri" w:cs="Calibri"/>
          <w:bCs/>
          <w:i/>
          <w:color w:val="FF0000"/>
          <w:spacing w:val="4"/>
          <w:szCs w:val="24"/>
          <w:lang w:val="en"/>
        </w:rPr>
        <w:t>National Construction Code 2019</w:t>
      </w:r>
      <w:r w:rsidRPr="00F62D7E">
        <w:rPr>
          <w:rFonts w:ascii="Calibri" w:eastAsia="Times New Roman" w:hAnsi="Calibri" w:cs="Calibri"/>
          <w:i/>
          <w:color w:val="FF0000"/>
          <w:spacing w:val="4"/>
          <w:szCs w:val="24"/>
          <w:lang w:val="en-US"/>
        </w:rPr>
        <w:t xml:space="preserve"> </w:t>
      </w:r>
      <w:r w:rsidRPr="00F62D7E">
        <w:rPr>
          <w:rFonts w:ascii="Calibri" w:eastAsia="Times New Roman" w:hAnsi="Calibri" w:cs="Calibri"/>
          <w:color w:val="FF0000"/>
          <w:spacing w:val="4"/>
          <w:szCs w:val="24"/>
          <w:lang w:val="en-US"/>
        </w:rPr>
        <w:t xml:space="preserve">of Australia to the extent required under the </w:t>
      </w:r>
      <w:r w:rsidRPr="00F62D7E">
        <w:rPr>
          <w:rFonts w:ascii="Calibri" w:eastAsia="Times New Roman" w:hAnsi="Calibri" w:cs="Calibri"/>
          <w:i/>
          <w:color w:val="FF0000"/>
          <w:spacing w:val="4"/>
          <w:szCs w:val="24"/>
          <w:lang w:val="en"/>
        </w:rPr>
        <w:t>Environmental Planning and Assessment Act 1979 No 203</w:t>
      </w:r>
      <w:r w:rsidRPr="00F62D7E">
        <w:rPr>
          <w:rFonts w:ascii="Calibri" w:eastAsia="Times New Roman" w:hAnsi="Calibri" w:cs="Calibri"/>
          <w:i/>
          <w:iCs/>
          <w:color w:val="FF0000"/>
          <w:spacing w:val="4"/>
          <w:szCs w:val="24"/>
          <w:lang w:val="en-US"/>
        </w:rPr>
        <w:t xml:space="preserve"> </w:t>
      </w:r>
    </w:p>
    <w:p w14:paraId="0A087B4E"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(b) all other relevant codes, standards and specifications that the work is required to comply with under any law</w:t>
      </w:r>
    </w:p>
    <w:p w14:paraId="026F05B4"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(c) the conditions of any relevant development consent or complying development certificate and any construction certificate.</w:t>
      </w:r>
    </w:p>
    <w:p w14:paraId="783A7DDD" w14:textId="3D6C52F6" w:rsidR="00F62D7E" w:rsidRDefault="00F62D7E" w:rsidP="00F62D7E">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76FB7F52" w14:textId="77777777" w:rsidR="00F62D7E" w:rsidRPr="00F62D7E" w:rsidRDefault="00F62D7E" w:rsidP="00F62D7E">
      <w:pPr>
        <w:tabs>
          <w:tab w:val="clear" w:pos="284"/>
        </w:tabs>
        <w:autoSpaceDE w:val="0"/>
        <w:autoSpaceDN w:val="0"/>
        <w:adjustRightInd w:val="0"/>
        <w:spacing w:before="0" w:after="0" w:line="264" w:lineRule="auto"/>
        <w:outlineLvl w:val="0"/>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 xml:space="preserve">2. This contract may limit the liability of </w:t>
      </w: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for a failure to comply with (1) if the failure relates solely to:</w:t>
      </w:r>
    </w:p>
    <w:p w14:paraId="29505D42"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(a) a design or specification prepared by or on behalf of the owner</w:t>
      </w:r>
    </w:p>
    <w:p w14:paraId="0B16792F"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 xml:space="preserve">(but not by or on behalf of </w:t>
      </w: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or</w:t>
      </w:r>
    </w:p>
    <w:p w14:paraId="7833A922"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 xml:space="preserve">(b) a design or specification required by the owner, if  </w:t>
      </w: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has advised the owner in writing that the design or specification contravenes (1).</w:t>
      </w:r>
    </w:p>
    <w:p w14:paraId="70EC6BDE" w14:textId="14080260" w:rsidR="00F62D7E" w:rsidRDefault="00F62D7E" w:rsidP="00F62D7E">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38F320DB" w14:textId="77777777" w:rsidR="00F62D7E" w:rsidRPr="00F62D7E" w:rsidRDefault="00F62D7E" w:rsidP="00F62D7E">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F62D7E">
        <w:rPr>
          <w:rFonts w:ascii="Calibri Light" w:eastAsia="Times New Roman" w:hAnsi="Calibri Light" w:cs="Times New Roman"/>
          <w:color w:val="2E74B5"/>
          <w:spacing w:val="4"/>
          <w:sz w:val="26"/>
          <w:szCs w:val="26"/>
          <w:lang w:val="en-US"/>
        </w:rPr>
        <w:t>3. Payments</w:t>
      </w:r>
    </w:p>
    <w:p w14:paraId="6240391D"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 xml:space="preserve">The owner must pay the Contract Price as set out in the Payment Schedule. The Contract Price includes all cost (including GST) that could be reasonably expected to be necessary for </w:t>
      </w:r>
      <w:r w:rsidRPr="00F62D7E">
        <w:rPr>
          <w:rFonts w:ascii="Calibri" w:eastAsia="Times New Roman" w:hAnsi="Calibri" w:cs="Calibri"/>
          <w:color w:val="FF0000"/>
          <w:spacing w:val="4"/>
          <w:szCs w:val="24"/>
          <w:lang w:val="en-US"/>
        </w:rPr>
        <w:lastRenderedPageBreak/>
        <w:t xml:space="preserve">the completion of the project. The work will be complete when it is finished in accordance with this contract, free of apparent defects and all rubbish and surplus material removed from the site. The owner must pay the amount due on satisfactory completion of the work, or each stage of the work if applicable, within 7 business days of receipt of written notice from </w:t>
      </w: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w:t>
      </w:r>
    </w:p>
    <w:p w14:paraId="2E1CE544"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25941F85" w14:textId="77777777" w:rsidR="00F62D7E" w:rsidRPr="00F62D7E" w:rsidRDefault="00F62D7E" w:rsidP="00F62D7E">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F62D7E">
        <w:rPr>
          <w:rFonts w:ascii="Calibri Light" w:eastAsia="Times New Roman" w:hAnsi="Calibri Light" w:cs="Times New Roman"/>
          <w:color w:val="2E74B5"/>
          <w:spacing w:val="4"/>
          <w:sz w:val="26"/>
          <w:szCs w:val="26"/>
          <w:lang w:val="en-US"/>
        </w:rPr>
        <w:t>4. Changes</w:t>
      </w:r>
    </w:p>
    <w:p w14:paraId="3E8A0589"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 xml:space="preserve">The work including materials may be varied by written agreement between the client and </w:t>
      </w: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A notice describing the variation, the cost of the additional or omitted work and any change to the Completion Period must be provided to the owner, and the notice must then be signed and dated by both parties to constitute acceptance. The price of extra work, which includes GST, will be added to the Contract Price. The cost of omitted work will be deducted from the Contract Price.</w:t>
      </w:r>
    </w:p>
    <w:p w14:paraId="500338E7"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p>
    <w:p w14:paraId="0233342E" w14:textId="68D4E434" w:rsidR="00F62D7E" w:rsidRPr="00F62D7E" w:rsidRDefault="00F62D7E" w:rsidP="00F62D7E">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F62D7E">
        <w:rPr>
          <w:rFonts w:ascii="Calibri Light" w:eastAsia="Times New Roman" w:hAnsi="Calibri Light" w:cs="Times New Roman"/>
          <w:color w:val="2E74B5"/>
          <w:spacing w:val="4"/>
          <w:sz w:val="26"/>
          <w:szCs w:val="26"/>
          <w:lang w:val="en-US"/>
        </w:rPr>
        <w:t xml:space="preserve">5. </w:t>
      </w:r>
      <w:r w:rsidR="00EA446E">
        <w:rPr>
          <w:rFonts w:ascii="Calibri Light" w:eastAsia="Times New Roman" w:hAnsi="Calibri Light" w:cs="Times New Roman"/>
          <w:color w:val="2E74B5"/>
          <w:spacing w:val="4"/>
          <w:sz w:val="26"/>
          <w:szCs w:val="26"/>
          <w:lang w:val="en-US"/>
        </w:rPr>
        <w:t>Indemnity in Favour of Owner</w:t>
      </w:r>
    </w:p>
    <w:p w14:paraId="016569AF"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will indemnify the owner against any loss or liability for death, personal injury or property damage arising out of the work under this contract, except to the extent that the owner or, owner’s representative contributed to the loss or liability.</w:t>
      </w:r>
    </w:p>
    <w:p w14:paraId="0D126A91"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168F053F" w14:textId="69D708D7" w:rsidR="00F62D7E" w:rsidRPr="00F62D7E" w:rsidRDefault="00F62D7E" w:rsidP="00F62D7E">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F62D7E">
        <w:rPr>
          <w:rFonts w:ascii="Calibri Light" w:eastAsia="Times New Roman" w:hAnsi="Calibri Light" w:cs="Times New Roman"/>
          <w:color w:val="2E74B5"/>
          <w:spacing w:val="4"/>
          <w:sz w:val="26"/>
          <w:szCs w:val="26"/>
          <w:lang w:val="en-US"/>
        </w:rPr>
        <w:t xml:space="preserve">6. </w:t>
      </w:r>
      <w:r w:rsidR="00EA446E">
        <w:rPr>
          <w:rFonts w:ascii="Calibri Light" w:eastAsia="Times New Roman" w:hAnsi="Calibri Light" w:cs="Times New Roman"/>
          <w:color w:val="2E74B5"/>
          <w:spacing w:val="4"/>
          <w:sz w:val="26"/>
          <w:szCs w:val="26"/>
          <w:lang w:val="en-US"/>
        </w:rPr>
        <w:t>Damage to Property</w:t>
      </w:r>
    </w:p>
    <w:p w14:paraId="07C90570"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must make good any loss or damage to the work or property of the owner caused by </w:t>
      </w: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or </w:t>
      </w: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employees, agents or subcontractors. The owner must remove any furniture or personal goods from the vicinity of the work to minimise the risk of damage.</w:t>
      </w:r>
    </w:p>
    <w:p w14:paraId="17259572"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17E2E1E0" w14:textId="1600F045" w:rsidR="00F62D7E" w:rsidRPr="00F62D7E" w:rsidRDefault="00F62D7E" w:rsidP="00F62D7E">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F62D7E">
        <w:rPr>
          <w:rFonts w:ascii="Calibri Light" w:eastAsia="Times New Roman" w:hAnsi="Calibri Light" w:cs="Times New Roman"/>
          <w:color w:val="2E74B5"/>
          <w:spacing w:val="4"/>
          <w:sz w:val="26"/>
          <w:szCs w:val="26"/>
          <w:lang w:val="en-US"/>
        </w:rPr>
        <w:t>7. Site</w:t>
      </w:r>
      <w:r w:rsidR="00EA446E">
        <w:rPr>
          <w:rFonts w:ascii="Calibri Light" w:eastAsia="Times New Roman" w:hAnsi="Calibri Light" w:cs="Times New Roman"/>
          <w:color w:val="2E74B5"/>
          <w:spacing w:val="4"/>
          <w:sz w:val="26"/>
          <w:szCs w:val="26"/>
          <w:lang w:val="en-US"/>
        </w:rPr>
        <w:t xml:space="preserve"> Access</w:t>
      </w:r>
    </w:p>
    <w:p w14:paraId="76000F56"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 xml:space="preserve">The owner must provide access for </w:t>
      </w: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and any employee or subcontractor of </w:t>
      </w: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to carry out the work as required during the normal work hours allowed by relevant statutory authorities and or the hours agreed between </w:t>
      </w:r>
      <w:r w:rsidRPr="00F62D7E">
        <w:rPr>
          <w:rFonts w:ascii="Freestyle Script" w:eastAsia="Times New Roman" w:hAnsi="Freestyle Script" w:cs="Calibri"/>
          <w:color w:val="FF0000"/>
          <w:spacing w:val="4"/>
          <w:sz w:val="36"/>
          <w:szCs w:val="36"/>
          <w:lang w:val="en-US"/>
        </w:rPr>
        <w:t xml:space="preserve">Bathroom’s by TAFE </w:t>
      </w:r>
      <w:r w:rsidRPr="00F62D7E">
        <w:rPr>
          <w:rFonts w:ascii="Calibri" w:eastAsia="Times New Roman" w:hAnsi="Calibri" w:cs="Calibri"/>
          <w:color w:val="FF0000"/>
          <w:spacing w:val="4"/>
          <w:szCs w:val="24"/>
          <w:lang w:val="en-US"/>
        </w:rPr>
        <w:t>and the owner of the project. The owner must remove any personal property likely to impede the work.</w:t>
      </w:r>
    </w:p>
    <w:p w14:paraId="7B594296"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35FBB92C" w14:textId="303FDF87" w:rsidR="00F62D7E" w:rsidRPr="00F62D7E" w:rsidRDefault="00F62D7E" w:rsidP="00F62D7E">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F62D7E">
        <w:rPr>
          <w:rFonts w:ascii="Calibri Light" w:eastAsia="Times New Roman" w:hAnsi="Calibri Light" w:cs="Times New Roman"/>
          <w:color w:val="2E74B5"/>
          <w:spacing w:val="4"/>
          <w:sz w:val="26"/>
          <w:szCs w:val="26"/>
          <w:lang w:val="en-US"/>
        </w:rPr>
        <w:t xml:space="preserve">8. </w:t>
      </w:r>
      <w:r w:rsidR="001F2335">
        <w:rPr>
          <w:rFonts w:ascii="Calibri Light" w:eastAsia="Times New Roman" w:hAnsi="Calibri Light" w:cs="Times New Roman"/>
          <w:color w:val="2E74B5"/>
          <w:spacing w:val="4"/>
          <w:sz w:val="26"/>
          <w:szCs w:val="26"/>
          <w:lang w:val="en-US"/>
        </w:rPr>
        <w:t>Site Completion</w:t>
      </w:r>
    </w:p>
    <w:p w14:paraId="14FBA9C0"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 xml:space="preserve">On completion of the work, </w:t>
      </w: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must remove from the site all plant and equipment and dispose of all rubbish in an environmentally friendly way, excavated material, vegetation, demolished or dismantled structures and surplus material relating to the work. All demolished, dismantled and surplus material will be the property of </w:t>
      </w: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unless otherwise specified in the contract for the work.</w:t>
      </w:r>
    </w:p>
    <w:p w14:paraId="2E0072C4"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623FA1EB" w14:textId="53FF472A" w:rsidR="00F62D7E" w:rsidRPr="00F62D7E" w:rsidRDefault="00F62D7E" w:rsidP="00F62D7E">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F62D7E">
        <w:rPr>
          <w:rFonts w:ascii="Calibri Light" w:eastAsia="Times New Roman" w:hAnsi="Calibri Light" w:cs="Times New Roman"/>
          <w:color w:val="2E74B5"/>
          <w:spacing w:val="4"/>
          <w:sz w:val="26"/>
          <w:szCs w:val="26"/>
          <w:lang w:val="en-US"/>
        </w:rPr>
        <w:t>9.</w:t>
      </w:r>
      <w:r w:rsidR="001F2335">
        <w:rPr>
          <w:rFonts w:ascii="Calibri Light" w:eastAsia="Times New Roman" w:hAnsi="Calibri Light" w:cs="Times New Roman"/>
          <w:color w:val="2E74B5"/>
          <w:spacing w:val="4"/>
          <w:sz w:val="26"/>
          <w:szCs w:val="26"/>
          <w:lang w:val="en-US"/>
        </w:rPr>
        <w:t>Amenments</w:t>
      </w:r>
    </w:p>
    <w:p w14:paraId="3E33909C"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must make good any omissions or defects in the work or materials which become apparent within the period of 13 weeks from the date the work is completed. The owner must notify the contractor in writing of any work or materials to be rectified or replaced no later than 10 working days after the expiry of the 13 week period. </w:t>
      </w: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must promptly make good the work or materials at </w:t>
      </w: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own expense.</w:t>
      </w:r>
    </w:p>
    <w:p w14:paraId="5B3F7B26"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2D644FC6" w14:textId="37C85CE2" w:rsidR="00F62D7E" w:rsidRPr="00F62D7E" w:rsidRDefault="00F62D7E" w:rsidP="00F62D7E">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sidRPr="00F62D7E">
        <w:rPr>
          <w:rFonts w:ascii="Calibri Light" w:eastAsia="Times New Roman" w:hAnsi="Calibri Light" w:cs="Times New Roman"/>
          <w:color w:val="2E74B5"/>
          <w:spacing w:val="4"/>
          <w:sz w:val="26"/>
          <w:szCs w:val="26"/>
          <w:lang w:val="en-US"/>
        </w:rPr>
        <w:t xml:space="preserve">10. </w:t>
      </w:r>
      <w:r w:rsidR="001F2335">
        <w:rPr>
          <w:rFonts w:ascii="Calibri Light" w:eastAsia="Times New Roman" w:hAnsi="Calibri Light" w:cs="Times New Roman"/>
          <w:color w:val="2E74B5"/>
          <w:spacing w:val="4"/>
          <w:sz w:val="26"/>
          <w:szCs w:val="26"/>
          <w:lang w:val="en-US"/>
        </w:rPr>
        <w:t>Communication</w:t>
      </w:r>
    </w:p>
    <w:p w14:paraId="7C553924"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 xml:space="preserve">If the owner or </w:t>
      </w: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considers a dispute has arisen in relation to any matter covered by this contract, that party must promptly give the other party written notice of the items of dispute. The parties may confer with a mutually agreed third party to assist to resolve the dispute by mediation. If the dispute cannot be resolved the owner may notify Fair Trading that a building dispute exists and seek Fair Trading’s assistance to resolve the dispute. If </w:t>
      </w: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has provided you with home warranty insurance, the home warranty insurer should be notified of any dispute which may be a prospective claim on the insurer.</w:t>
      </w:r>
    </w:p>
    <w:p w14:paraId="6C7E0E97" w14:textId="63F2AACD" w:rsidR="00F62D7E" w:rsidRDefault="00F62D7E" w:rsidP="00F62D7E">
      <w:pPr>
        <w:tabs>
          <w:tab w:val="clear" w:pos="284"/>
        </w:tabs>
        <w:autoSpaceDE w:val="0"/>
        <w:autoSpaceDN w:val="0"/>
        <w:adjustRightInd w:val="0"/>
        <w:spacing w:before="0" w:after="0" w:line="264" w:lineRule="auto"/>
        <w:rPr>
          <w:rFonts w:ascii="Calibri" w:eastAsia="Times New Roman" w:hAnsi="Calibri" w:cs="Calibri"/>
          <w:spacing w:val="4"/>
          <w:szCs w:val="24"/>
          <w:lang w:val="en-US"/>
        </w:rPr>
      </w:pPr>
    </w:p>
    <w:p w14:paraId="4AA8D55B" w14:textId="77777777" w:rsidR="00036218" w:rsidRPr="003F6D43" w:rsidRDefault="004968CE" w:rsidP="003F6D43">
      <w:pPr>
        <w:pStyle w:val="Body"/>
        <w:rPr>
          <w:b/>
          <w:lang w:val="en-US"/>
        </w:rPr>
      </w:pPr>
      <w:r w:rsidRPr="003F6D43">
        <w:rPr>
          <w:b/>
          <w:lang w:val="en-US"/>
        </w:rPr>
        <w:t xml:space="preserve">Contract </w:t>
      </w:r>
      <w:r w:rsidR="00F62D7E" w:rsidRPr="003F6D43">
        <w:rPr>
          <w:b/>
          <w:lang w:val="en-US"/>
        </w:rPr>
        <w:t>Explanation:</w:t>
      </w:r>
    </w:p>
    <w:p w14:paraId="6E4C6922" w14:textId="7DF5F414" w:rsidR="00F62D7E" w:rsidRPr="003F6D43" w:rsidRDefault="00F62D7E" w:rsidP="003F6D43">
      <w:pPr>
        <w:rPr>
          <w:i/>
          <w:color w:val="FF0000"/>
        </w:rPr>
      </w:pPr>
      <w:r w:rsidRPr="003F6D43">
        <w:rPr>
          <w:i/>
          <w:color w:val="FF0000"/>
        </w:rPr>
        <w:t>Under the Home Building Act 1989, the</w:t>
      </w:r>
      <w:r w:rsidR="00036218" w:rsidRPr="003F6D43">
        <w:rPr>
          <w:i/>
          <w:color w:val="FF0000"/>
        </w:rPr>
        <w:t xml:space="preserve"> </w:t>
      </w:r>
      <w:r w:rsidRPr="003F6D43">
        <w:rPr>
          <w:i/>
          <w:color w:val="FF0000"/>
        </w:rPr>
        <w:t xml:space="preserve">contractor is required to give the warranties set out in this part. Each of the warranties forms part of the contract. </w:t>
      </w:r>
    </w:p>
    <w:p w14:paraId="046A382A" w14:textId="77777777" w:rsidR="00F62D7E" w:rsidRPr="003F6D43" w:rsidRDefault="00F62D7E" w:rsidP="003F6D43">
      <w:pPr>
        <w:rPr>
          <w:i/>
          <w:color w:val="FF0000"/>
        </w:rPr>
      </w:pPr>
      <w:r w:rsidRPr="003F6D43">
        <w:rPr>
          <w:i/>
          <w:color w:val="FF0000"/>
        </w:rPr>
        <w:t>The statutory warranties in the contract are as printed in the Home Building Act. They require the contractor to provide a product as agreed, in a suitable state, fit for its intended purpose, complying with all relevant laws and within the time agreed, or if not agreed, a time that is reasonable.</w:t>
      </w:r>
    </w:p>
    <w:p w14:paraId="6BD7CF1B" w14:textId="77777777" w:rsidR="00F62D7E" w:rsidRPr="003F6D43" w:rsidRDefault="00F62D7E" w:rsidP="003F6D43">
      <w:pPr>
        <w:rPr>
          <w:i/>
          <w:color w:val="FF0000"/>
        </w:rPr>
      </w:pPr>
      <w:r w:rsidRPr="003F6D43">
        <w:rPr>
          <w:i/>
          <w:color w:val="FF0000"/>
        </w:rPr>
        <w:t>Any legal action for a breach of statutory warranties must be taken before the end of the warranty period for the breach ie 6 years for a breach resulting in a structural defect (as defined in the regulations) or 2 years in any other case.</w:t>
      </w:r>
    </w:p>
    <w:p w14:paraId="68AA2F14" w14:textId="77777777" w:rsidR="00F62D7E" w:rsidRPr="003F6D43" w:rsidRDefault="00F62D7E" w:rsidP="003F6D43">
      <w:pPr>
        <w:rPr>
          <w:i/>
          <w:color w:val="FF0000"/>
        </w:rPr>
      </w:pPr>
      <w:r w:rsidRPr="003F6D43">
        <w:rPr>
          <w:i/>
          <w:color w:val="FF0000"/>
        </w:rPr>
        <w:t>The warranty period starts on completion of the relevant work to which it relates (but this does not prevent proceedings from being commenced before completion of the work). However, if the work is not completed, the warranty period starts on:</w:t>
      </w:r>
    </w:p>
    <w:p w14:paraId="2E6BAD32" w14:textId="77777777" w:rsidR="00F62D7E" w:rsidRPr="003F6D43" w:rsidRDefault="00F62D7E" w:rsidP="003F6D43">
      <w:pPr>
        <w:rPr>
          <w:i/>
          <w:color w:val="FF0000"/>
        </w:rPr>
      </w:pPr>
      <w:r w:rsidRPr="003F6D43">
        <w:rPr>
          <w:i/>
          <w:color w:val="FF0000"/>
        </w:rPr>
        <w:t>(i) the date the contract is terminated, or</w:t>
      </w:r>
    </w:p>
    <w:p w14:paraId="193FD9DF" w14:textId="21F9C753" w:rsidR="00F62D7E" w:rsidRPr="003F6D43" w:rsidRDefault="00F62D7E" w:rsidP="003F6D43">
      <w:pPr>
        <w:rPr>
          <w:i/>
          <w:color w:val="FF0000"/>
        </w:rPr>
      </w:pPr>
      <w:r w:rsidRPr="003F6D43">
        <w:rPr>
          <w:i/>
          <w:color w:val="FF0000"/>
        </w:rPr>
        <w:t>(ii) if the contract is not terminated – the date on which</w:t>
      </w:r>
      <w:r w:rsidR="00393D7E">
        <w:rPr>
          <w:i/>
          <w:color w:val="FF0000"/>
        </w:rPr>
        <w:t xml:space="preserve"> </w:t>
      </w:r>
      <w:r w:rsidRPr="003F6D43">
        <w:rPr>
          <w:i/>
          <w:color w:val="FF0000"/>
        </w:rPr>
        <w:t>work under the contract ceased, or</w:t>
      </w:r>
    </w:p>
    <w:p w14:paraId="64CFC668" w14:textId="549C42EE" w:rsidR="00F62D7E" w:rsidRPr="003F6D43" w:rsidRDefault="00F62D7E" w:rsidP="003F6D43">
      <w:pPr>
        <w:rPr>
          <w:i/>
          <w:color w:val="FF0000"/>
        </w:rPr>
      </w:pPr>
      <w:r w:rsidRPr="003F6D43">
        <w:rPr>
          <w:i/>
          <w:color w:val="FF0000"/>
        </w:rPr>
        <w:t>(iii) if the contract is not terminated and work under the</w:t>
      </w:r>
      <w:r w:rsidR="00393D7E">
        <w:rPr>
          <w:i/>
          <w:color w:val="FF0000"/>
        </w:rPr>
        <w:t xml:space="preserve"> </w:t>
      </w:r>
      <w:r w:rsidRPr="003F6D43">
        <w:rPr>
          <w:i/>
          <w:color w:val="FF0000"/>
        </w:rPr>
        <w:t>contract was not commenced – the date of the contract.</w:t>
      </w:r>
    </w:p>
    <w:p w14:paraId="11FB77C6" w14:textId="77777777" w:rsidR="00F62D7E" w:rsidRPr="003F6D43" w:rsidRDefault="00F62D7E" w:rsidP="003F6D43">
      <w:pPr>
        <w:rPr>
          <w:i/>
          <w:color w:val="FF0000"/>
        </w:rPr>
      </w:pPr>
    </w:p>
    <w:p w14:paraId="772EA14C" w14:textId="77777777" w:rsidR="00F62D7E" w:rsidRPr="003F6D43" w:rsidRDefault="00F62D7E" w:rsidP="003F6D43">
      <w:pPr>
        <w:rPr>
          <w:i/>
          <w:color w:val="FF0000"/>
        </w:rPr>
      </w:pPr>
      <w:r w:rsidRPr="003F6D43">
        <w:rPr>
          <w:i/>
          <w:color w:val="FF0000"/>
        </w:rPr>
        <w:lastRenderedPageBreak/>
        <w:t>If the breach of warranty becomes apparent within the</w:t>
      </w:r>
    </w:p>
    <w:p w14:paraId="52EECD8E" w14:textId="77777777" w:rsidR="00F62D7E" w:rsidRPr="003F6D43" w:rsidRDefault="00F62D7E" w:rsidP="003F6D43">
      <w:pPr>
        <w:rPr>
          <w:i/>
          <w:color w:val="FF0000"/>
        </w:rPr>
      </w:pPr>
      <w:r w:rsidRPr="003F6D43">
        <w:rPr>
          <w:i/>
          <w:color w:val="FF0000"/>
        </w:rPr>
        <w:t>last 6 months of the warranty period, proceedings may be commenced within a further 6 months after the end of the warranty period.</w:t>
      </w:r>
    </w:p>
    <w:p w14:paraId="2E509E9F" w14:textId="77777777" w:rsidR="00F62D7E" w:rsidRPr="003F6D43" w:rsidRDefault="00F62D7E" w:rsidP="003F6D43">
      <w:pPr>
        <w:rPr>
          <w:i/>
          <w:color w:val="FF0000"/>
        </w:rPr>
      </w:pPr>
    </w:p>
    <w:p w14:paraId="52EDF315" w14:textId="1A609CB5" w:rsidR="00F62D7E" w:rsidRPr="00F62D7E" w:rsidRDefault="001F2335" w:rsidP="00F62D7E">
      <w:pPr>
        <w:keepNext/>
        <w:keepLines/>
        <w:tabs>
          <w:tab w:val="clear" w:pos="284"/>
        </w:tabs>
        <w:spacing w:before="40" w:after="0" w:line="264" w:lineRule="auto"/>
        <w:outlineLvl w:val="1"/>
        <w:rPr>
          <w:rFonts w:ascii="Calibri Light" w:eastAsia="Times New Roman" w:hAnsi="Calibri Light" w:cs="Times New Roman"/>
          <w:color w:val="2E74B5"/>
          <w:spacing w:val="4"/>
          <w:sz w:val="26"/>
          <w:szCs w:val="26"/>
          <w:lang w:val="en-US"/>
        </w:rPr>
      </w:pPr>
      <w:r>
        <w:rPr>
          <w:rFonts w:ascii="Calibri Light" w:eastAsia="Times New Roman" w:hAnsi="Calibri Light" w:cs="Times New Roman"/>
          <w:color w:val="2E74B5"/>
          <w:spacing w:val="4"/>
          <w:sz w:val="26"/>
          <w:szCs w:val="26"/>
          <w:lang w:val="en-US"/>
        </w:rPr>
        <w:t>Statutory Warranties</w:t>
      </w:r>
    </w:p>
    <w:p w14:paraId="0D93595A"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warrants that:</w:t>
      </w:r>
    </w:p>
    <w:p w14:paraId="68D79AAC"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The work will be performed in a proper (a) and workmanlike manner and in accordance with the plans and specifications set out in the contract</w:t>
      </w:r>
    </w:p>
    <w:p w14:paraId="3255B58A"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p>
    <w:p w14:paraId="1D224F0B"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 xml:space="preserve">(b) all materials supplied by </w:t>
      </w: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will be good and suitable for the purpose for which they are used and, unless otherwise stated in the contract, those materials will be new</w:t>
      </w:r>
    </w:p>
    <w:p w14:paraId="483F1FA7"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p>
    <w:p w14:paraId="38AE2E86"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(c) the work will be done in accordance with, and will comply with, the Home Building Act or any other law</w:t>
      </w:r>
    </w:p>
    <w:p w14:paraId="0D3B90E4"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p>
    <w:p w14:paraId="413235DF"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(d) the work will be done with due diligence and within the time stipulated in the contract, or if no time is stipulated, within a reasonable time</w:t>
      </w:r>
    </w:p>
    <w:p w14:paraId="3E498AF2"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p>
    <w:p w14:paraId="26644513"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(e) if the work consists of the making of alterations or additions to a dwelling or the repairing, renovation, decoration or protective treatment of a dwelling, the work will result, to the extent of the work conducted, in a dwelling that is reasonably fit for occupation as a welling</w:t>
      </w:r>
    </w:p>
    <w:p w14:paraId="6FBAB79A"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p>
    <w:p w14:paraId="692276A5"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 xml:space="preserve">(f) the work and any materials used in doing the work will be reasonably fit for the specified purpose or result, if the owner expressly makes known to the contractor or another person with express or apparent authority to enter into or vary contractual arrangements on behalf of </w:t>
      </w:r>
      <w:r w:rsidRPr="00F62D7E">
        <w:rPr>
          <w:rFonts w:ascii="Freestyle Script" w:eastAsia="Times New Roman" w:hAnsi="Freestyle Script" w:cs="Calibri"/>
          <w:color w:val="FF0000"/>
          <w:spacing w:val="4"/>
          <w:sz w:val="36"/>
          <w:szCs w:val="36"/>
          <w:lang w:val="en-US"/>
        </w:rPr>
        <w:t>Bathroom’s by TAFE</w:t>
      </w:r>
      <w:r w:rsidRPr="00F62D7E">
        <w:rPr>
          <w:rFonts w:ascii="Calibri" w:eastAsia="Times New Roman" w:hAnsi="Calibri" w:cs="Calibri"/>
          <w:color w:val="FF0000"/>
          <w:spacing w:val="4"/>
          <w:szCs w:val="24"/>
          <w:lang w:val="en-US"/>
        </w:rPr>
        <w:t xml:space="preserve">, the particular purpose for which the work is required or the result that the owner desires the work to achieve, so as to show that the owner relies on </w:t>
      </w:r>
      <w:r w:rsidRPr="00F62D7E">
        <w:rPr>
          <w:rFonts w:ascii="Freestyle Script" w:eastAsia="Times New Roman" w:hAnsi="Freestyle Script" w:cs="Calibri"/>
          <w:color w:val="FF0000"/>
          <w:spacing w:val="4"/>
          <w:sz w:val="36"/>
          <w:szCs w:val="36"/>
          <w:lang w:val="en-US"/>
        </w:rPr>
        <w:t>Bathroom’s by TAFE’s</w:t>
      </w:r>
      <w:r w:rsidRPr="00F62D7E">
        <w:rPr>
          <w:rFonts w:ascii="Calibri" w:eastAsia="Times New Roman" w:hAnsi="Calibri" w:cs="Calibri"/>
          <w:color w:val="FF0000"/>
          <w:spacing w:val="4"/>
          <w:szCs w:val="24"/>
          <w:lang w:val="en-US"/>
        </w:rPr>
        <w:t xml:space="preserve"> skill and judgment.</w:t>
      </w:r>
    </w:p>
    <w:p w14:paraId="6A2E80C4" w14:textId="77777777" w:rsidR="00F62D7E" w:rsidRP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p>
    <w:p w14:paraId="150EBD77" w14:textId="37F9089C" w:rsidR="00F62D7E" w:rsidRDefault="00F62D7E"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r w:rsidRPr="00F62D7E">
        <w:rPr>
          <w:rFonts w:ascii="Calibri" w:eastAsia="Times New Roman" w:hAnsi="Calibri" w:cs="Calibri"/>
          <w:color w:val="FF0000"/>
          <w:spacing w:val="4"/>
          <w:szCs w:val="24"/>
          <w:lang w:val="en-US"/>
        </w:rPr>
        <w:t>These warranties form part of the contract. No provision of this contract can restrict or remove these warranties.</w:t>
      </w:r>
    </w:p>
    <w:p w14:paraId="67CC2475" w14:textId="734E7FBB" w:rsidR="00DF2C6B" w:rsidRDefault="00DF2C6B"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p>
    <w:p w14:paraId="258714E8" w14:textId="7B16A693" w:rsidR="00DF2C6B" w:rsidRDefault="00DF2C6B" w:rsidP="00F62D7E">
      <w:pPr>
        <w:tabs>
          <w:tab w:val="clear" w:pos="284"/>
        </w:tabs>
        <w:autoSpaceDE w:val="0"/>
        <w:autoSpaceDN w:val="0"/>
        <w:adjustRightInd w:val="0"/>
        <w:spacing w:before="0" w:after="0" w:line="264" w:lineRule="auto"/>
        <w:rPr>
          <w:rFonts w:ascii="Calibri" w:eastAsia="Times New Roman" w:hAnsi="Calibri" w:cs="Calibri"/>
          <w:color w:val="FF0000"/>
          <w:spacing w:val="4"/>
          <w:szCs w:val="24"/>
          <w:lang w:val="en-US"/>
        </w:rPr>
      </w:pPr>
    </w:p>
    <w:p w14:paraId="5D490CA2" w14:textId="77777777" w:rsidR="00A34C19" w:rsidRDefault="00A34C19">
      <w:r>
        <w:br w:type="page"/>
      </w:r>
    </w:p>
    <w:tbl>
      <w:tblPr>
        <w:tblW w:w="10490" w:type="dxa"/>
        <w:jc w:val="center"/>
        <w:tblLook w:val="0000" w:firstRow="0" w:lastRow="0" w:firstColumn="0" w:lastColumn="0" w:noHBand="0" w:noVBand="0"/>
      </w:tblPr>
      <w:tblGrid>
        <w:gridCol w:w="10490"/>
      </w:tblGrid>
      <w:tr w:rsidR="00F62D7E" w:rsidRPr="00F62D7E" w14:paraId="02152E87" w14:textId="77777777" w:rsidTr="00F62D7E">
        <w:trPr>
          <w:trHeight w:val="1325"/>
          <w:jc w:val="center"/>
        </w:trPr>
        <w:tc>
          <w:tcPr>
            <w:tcW w:w="10490" w:type="dxa"/>
            <w:tcMar>
              <w:top w:w="115" w:type="dxa"/>
              <w:left w:w="115" w:type="dxa"/>
              <w:bottom w:w="115" w:type="dxa"/>
              <w:right w:w="115" w:type="dxa"/>
            </w:tcMar>
            <w:vAlign w:val="bottom"/>
          </w:tcPr>
          <w:p w14:paraId="66DE56FF" w14:textId="0083D9D9" w:rsidR="00F62D7E" w:rsidRPr="00F62D7E" w:rsidRDefault="00F62D7E" w:rsidP="00F62D7E">
            <w:pPr>
              <w:tabs>
                <w:tab w:val="clear" w:pos="284"/>
              </w:tabs>
              <w:spacing w:before="140" w:after="0" w:line="264" w:lineRule="auto"/>
              <w:rPr>
                <w:rFonts w:ascii="Tahoma" w:eastAsia="Times New Roman" w:hAnsi="Tahoma" w:cs="Times New Roman"/>
                <w:b/>
                <w:i/>
                <w:spacing w:val="4"/>
                <w:sz w:val="36"/>
                <w:szCs w:val="36"/>
                <w:lang w:val="en-US"/>
              </w:rPr>
            </w:pPr>
            <w:r w:rsidRPr="00F62D7E">
              <w:rPr>
                <w:rFonts w:ascii="Freestyle Script" w:eastAsia="Times New Roman" w:hAnsi="Freestyle Script" w:cs="Times New Roman"/>
                <w:b/>
                <w:i/>
                <w:spacing w:val="4"/>
                <w:sz w:val="72"/>
                <w:szCs w:val="72"/>
                <w:lang w:val="en-US"/>
              </w:rPr>
              <w:lastRenderedPageBreak/>
              <w:t>Bathroom’s by TAFE</w:t>
            </w:r>
            <w:r w:rsidRPr="00F62D7E">
              <w:rPr>
                <w:rFonts w:ascii="Tahoma" w:eastAsia="Times New Roman" w:hAnsi="Tahoma" w:cs="Times New Roman"/>
                <w:b/>
                <w:i/>
                <w:spacing w:val="4"/>
                <w:sz w:val="36"/>
                <w:szCs w:val="36"/>
                <w:lang w:val="en-US"/>
              </w:rPr>
              <w:t xml:space="preserve">                      Bathroom Contract</w:t>
            </w:r>
          </w:p>
          <w:p w14:paraId="7ABC7237" w14:textId="77777777" w:rsidR="00F62D7E" w:rsidRPr="00F62D7E" w:rsidRDefault="00F62D7E" w:rsidP="00F62D7E">
            <w:pPr>
              <w:tabs>
                <w:tab w:val="clear" w:pos="284"/>
              </w:tabs>
              <w:spacing w:before="0" w:after="0" w:line="264" w:lineRule="auto"/>
              <w:outlineLvl w:val="2"/>
              <w:rPr>
                <w:rFonts w:ascii="Tahoma" w:eastAsia="Times New Roman" w:hAnsi="Tahoma" w:cs="Times New Roman"/>
                <w:i/>
                <w:spacing w:val="4"/>
                <w:sz w:val="17"/>
                <w:szCs w:val="18"/>
                <w:lang w:val="en-US"/>
              </w:rPr>
            </w:pPr>
            <w:r w:rsidRPr="00F62D7E">
              <w:rPr>
                <w:rFonts w:ascii="Tahoma" w:eastAsia="Times New Roman" w:hAnsi="Tahoma" w:cs="Times New Roman"/>
                <w:i/>
                <w:spacing w:val="4"/>
                <w:sz w:val="17"/>
                <w:szCs w:val="18"/>
                <w:lang w:val="en-US"/>
              </w:rPr>
              <w:t>ABN : 1112222333344</w:t>
            </w:r>
          </w:p>
          <w:p w14:paraId="2A76924E" w14:textId="77777777" w:rsidR="00F62D7E" w:rsidRPr="00F62D7E" w:rsidRDefault="00F62D7E" w:rsidP="00F62D7E">
            <w:pPr>
              <w:tabs>
                <w:tab w:val="clear" w:pos="284"/>
              </w:tabs>
              <w:spacing w:before="0" w:after="0" w:line="264" w:lineRule="auto"/>
              <w:rPr>
                <w:rFonts w:ascii="Tahoma" w:eastAsia="Times New Roman" w:hAnsi="Tahoma" w:cs="Times New Roman"/>
                <w:spacing w:val="4"/>
                <w:sz w:val="17"/>
                <w:szCs w:val="18"/>
                <w:lang w:val="en-US"/>
              </w:rPr>
            </w:pPr>
            <w:r w:rsidRPr="00F62D7E">
              <w:rPr>
                <w:rFonts w:ascii="Tahoma" w:eastAsia="Times New Roman" w:hAnsi="Tahoma" w:cs="Times New Roman"/>
                <w:spacing w:val="4"/>
                <w:sz w:val="17"/>
                <w:szCs w:val="18"/>
                <w:lang w:val="en-US"/>
              </w:rPr>
              <w:t xml:space="preserve">       </w:t>
            </w:r>
          </w:p>
          <w:p w14:paraId="21D78A96" w14:textId="77777777" w:rsidR="00F62D7E" w:rsidRPr="00F62D7E" w:rsidRDefault="00F62D7E" w:rsidP="00F62D7E">
            <w:pPr>
              <w:tabs>
                <w:tab w:val="clear" w:pos="284"/>
              </w:tabs>
              <w:spacing w:before="0" w:after="0" w:line="264" w:lineRule="auto"/>
              <w:jc w:val="right"/>
              <w:rPr>
                <w:rFonts w:ascii="Tahoma" w:eastAsia="Times New Roman" w:hAnsi="Tahoma" w:cs="Times New Roman"/>
                <w:spacing w:val="4"/>
                <w:sz w:val="17"/>
                <w:szCs w:val="18"/>
                <w:lang w:val="en-US"/>
              </w:rPr>
            </w:pPr>
            <w:r w:rsidRPr="00F62D7E">
              <w:rPr>
                <w:rFonts w:ascii="Tahoma" w:eastAsia="Times New Roman" w:hAnsi="Tahoma" w:cs="Times New Roman"/>
                <w:spacing w:val="4"/>
                <w:sz w:val="17"/>
                <w:szCs w:val="18"/>
                <w:lang w:val="en-US"/>
              </w:rPr>
              <w:t>91Parry St</w:t>
            </w:r>
          </w:p>
          <w:p w14:paraId="64EC6492" w14:textId="77777777" w:rsidR="00F62D7E" w:rsidRPr="00F62D7E" w:rsidRDefault="00F62D7E" w:rsidP="00F62D7E">
            <w:pPr>
              <w:tabs>
                <w:tab w:val="clear" w:pos="284"/>
              </w:tabs>
              <w:spacing w:before="0" w:after="0" w:line="264" w:lineRule="auto"/>
              <w:jc w:val="right"/>
              <w:rPr>
                <w:rFonts w:ascii="Tahoma" w:eastAsia="Times New Roman" w:hAnsi="Tahoma" w:cs="Times New Roman"/>
                <w:spacing w:val="4"/>
                <w:sz w:val="17"/>
                <w:szCs w:val="18"/>
                <w:lang w:val="en-US"/>
              </w:rPr>
            </w:pPr>
            <w:r w:rsidRPr="00F62D7E">
              <w:rPr>
                <w:rFonts w:ascii="Tahoma" w:eastAsia="Times New Roman" w:hAnsi="Tahoma" w:cs="Times New Roman"/>
                <w:spacing w:val="4"/>
                <w:sz w:val="17"/>
                <w:szCs w:val="18"/>
                <w:lang w:val="en-US"/>
              </w:rPr>
              <w:t>Newcastle West, NSW</w:t>
            </w:r>
          </w:p>
          <w:p w14:paraId="5BDB2B33" w14:textId="77777777" w:rsidR="00F62D7E" w:rsidRPr="00F62D7E" w:rsidRDefault="00F62D7E" w:rsidP="00F62D7E">
            <w:pPr>
              <w:tabs>
                <w:tab w:val="clear" w:pos="284"/>
              </w:tabs>
              <w:spacing w:before="0" w:after="0" w:line="264" w:lineRule="auto"/>
              <w:jc w:val="right"/>
              <w:rPr>
                <w:rFonts w:ascii="Tahoma" w:eastAsia="Times New Roman" w:hAnsi="Tahoma" w:cs="Times New Roman"/>
                <w:spacing w:val="4"/>
                <w:sz w:val="32"/>
                <w:szCs w:val="32"/>
                <w:u w:val="single"/>
                <w:lang w:val="en-US"/>
              </w:rPr>
            </w:pPr>
            <w:r w:rsidRPr="00F62D7E">
              <w:rPr>
                <w:rFonts w:ascii="Tahoma" w:eastAsia="Times New Roman" w:hAnsi="Tahoma" w:cs="Times New Roman"/>
                <w:spacing w:val="4"/>
                <w:sz w:val="17"/>
                <w:szCs w:val="18"/>
                <w:lang w:val="en-US"/>
              </w:rPr>
              <w:t>Mobile 12345678910</w:t>
            </w:r>
          </w:p>
        </w:tc>
      </w:tr>
    </w:tbl>
    <w:p w14:paraId="6F4613DD" w14:textId="0EDF6637" w:rsidR="00F62D7E" w:rsidRPr="00F62D7E" w:rsidRDefault="007B103E" w:rsidP="00F62D7E">
      <w:pPr>
        <w:tabs>
          <w:tab w:val="clear" w:pos="284"/>
        </w:tabs>
        <w:spacing w:before="0" w:after="0" w:line="264" w:lineRule="auto"/>
        <w:rPr>
          <w:rFonts w:ascii="Arial" w:eastAsia="Times New Roman" w:hAnsi="Arial" w:cs="Arial"/>
          <w:color w:val="FF0000"/>
          <w:spacing w:val="4"/>
          <w:szCs w:val="24"/>
          <w:lang w:val="en-US"/>
        </w:rPr>
      </w:pPr>
      <w:r w:rsidRPr="00D263AB">
        <w:rPr>
          <w:rFonts w:ascii="Arial" w:hAnsi="Arial" w:cs="Arial"/>
          <w:color w:val="FF0000"/>
          <w:szCs w:val="24"/>
        </w:rPr>
        <w:t xml:space="preserve">Plans Attached, Dated </w:t>
      </w:r>
      <w:r>
        <w:rPr>
          <w:rFonts w:ascii="Arial" w:hAnsi="Arial" w:cs="Arial"/>
          <w:color w:val="FF0000"/>
          <w:szCs w:val="24"/>
        </w:rPr>
        <w:t>confirmed</w:t>
      </w:r>
      <w:r w:rsidRPr="00D263AB">
        <w:rPr>
          <w:rFonts w:ascii="Arial" w:hAnsi="Arial" w:cs="Arial"/>
          <w:color w:val="FF0000"/>
          <w:szCs w:val="24"/>
        </w:rPr>
        <w:t xml:space="preserve"> and signed</w:t>
      </w:r>
      <w:r>
        <w:rPr>
          <w:rFonts w:ascii="Arial" w:hAnsi="Arial" w:cs="Arial"/>
          <w:color w:val="FF0000"/>
          <w:szCs w:val="24"/>
        </w:rPr>
        <w:t xml:space="preserve"> by </w:t>
      </w:r>
      <w:r w:rsidRPr="00D263AB">
        <w:rPr>
          <w:rFonts w:ascii="Arial" w:hAnsi="Arial" w:cs="Arial"/>
          <w:color w:val="FF0000"/>
          <w:szCs w:val="24"/>
        </w:rPr>
        <w:t xml:space="preserve">Client </w:t>
      </w:r>
      <w:r w:rsidR="00F62D7E" w:rsidRPr="00F62D7E">
        <w:rPr>
          <w:rFonts w:ascii="Arial" w:eastAsia="Times New Roman" w:hAnsi="Arial" w:cs="Arial"/>
          <w:color w:val="FF0000"/>
          <w:spacing w:val="4"/>
          <w:szCs w:val="24"/>
          <w:lang w:val="en-US"/>
        </w:rPr>
        <w:t>…………………………………</w:t>
      </w:r>
    </w:p>
    <w:p w14:paraId="6E7500D7" w14:textId="77777777" w:rsidR="00F62D7E" w:rsidRPr="00F62D7E" w:rsidRDefault="00F62D7E" w:rsidP="00F62D7E">
      <w:pPr>
        <w:tabs>
          <w:tab w:val="clear" w:pos="284"/>
        </w:tabs>
        <w:spacing w:before="0" w:after="0" w:line="264" w:lineRule="auto"/>
        <w:rPr>
          <w:rFonts w:ascii="Arial" w:eastAsia="Times New Roman" w:hAnsi="Arial" w:cs="Arial"/>
          <w:color w:val="FF0000"/>
          <w:spacing w:val="4"/>
          <w:szCs w:val="24"/>
          <w:lang w:val="en-US"/>
        </w:rPr>
      </w:pPr>
    </w:p>
    <w:p w14:paraId="19AE262E" w14:textId="2B6110D7" w:rsidR="00F62D7E" w:rsidRPr="00F62D7E" w:rsidRDefault="007B103E" w:rsidP="00F62D7E">
      <w:pPr>
        <w:tabs>
          <w:tab w:val="clear" w:pos="284"/>
        </w:tabs>
        <w:spacing w:before="0" w:after="0" w:line="264" w:lineRule="auto"/>
        <w:rPr>
          <w:rFonts w:ascii="Arial" w:eastAsia="Times New Roman" w:hAnsi="Arial" w:cs="Arial"/>
          <w:spacing w:val="4"/>
          <w:szCs w:val="24"/>
          <w:lang w:val="en-US"/>
        </w:rPr>
      </w:pPr>
      <w:r>
        <w:rPr>
          <w:rFonts w:eastAsia="Times New Roman"/>
          <w:color w:val="FF0000"/>
          <w:spacing w:val="4"/>
          <w:szCs w:val="24"/>
          <w:lang w:val="en-US"/>
        </w:rPr>
        <w:t>and by</w:t>
      </w:r>
      <w:r>
        <w:rPr>
          <w:rFonts w:ascii="Freestyle Script" w:eastAsia="Times New Roman" w:hAnsi="Freestyle Script" w:cs="Calibri"/>
          <w:color w:val="FF0000"/>
          <w:spacing w:val="4"/>
          <w:sz w:val="36"/>
          <w:szCs w:val="36"/>
          <w:lang w:val="en-US"/>
        </w:rPr>
        <w:t xml:space="preserve"> </w:t>
      </w:r>
      <w:r w:rsidR="00F62D7E" w:rsidRPr="00F62D7E">
        <w:rPr>
          <w:rFonts w:ascii="Freestyle Script" w:eastAsia="Times New Roman" w:hAnsi="Freestyle Script" w:cs="Calibri"/>
          <w:color w:val="FF0000"/>
          <w:spacing w:val="4"/>
          <w:sz w:val="36"/>
          <w:szCs w:val="36"/>
          <w:lang w:val="en-US"/>
        </w:rPr>
        <w:t>Bathroom’s by TAFE</w:t>
      </w:r>
      <w:r w:rsidR="00F62D7E" w:rsidRPr="00F62D7E">
        <w:rPr>
          <w:rFonts w:ascii="Arial" w:eastAsia="Times New Roman" w:hAnsi="Arial" w:cs="Arial"/>
          <w:color w:val="FF0000"/>
          <w:spacing w:val="4"/>
          <w:szCs w:val="24"/>
          <w:lang w:val="en-US"/>
        </w:rPr>
        <w:t xml:space="preserve"> designer………………………………..</w:t>
      </w:r>
    </w:p>
    <w:p w14:paraId="6E94DC3B" w14:textId="77777777" w:rsidR="00F62D7E" w:rsidRPr="00F62D7E" w:rsidRDefault="00F62D7E" w:rsidP="00F62D7E">
      <w:pPr>
        <w:tabs>
          <w:tab w:val="clear" w:pos="284"/>
        </w:tabs>
        <w:spacing w:before="0" w:after="0" w:line="264" w:lineRule="auto"/>
        <w:rPr>
          <w:rFonts w:ascii="Arial" w:eastAsia="Times New Roman" w:hAnsi="Arial" w:cs="Arial"/>
          <w:b/>
          <w:spacing w:val="4"/>
          <w:sz w:val="32"/>
          <w:szCs w:val="32"/>
          <w:u w:val="single"/>
          <w:lang w:val="en-US"/>
        </w:rPr>
      </w:pPr>
      <w:r w:rsidRPr="00F62D7E">
        <w:rPr>
          <w:rFonts w:ascii="Arial" w:eastAsia="Times New Roman" w:hAnsi="Arial" w:cs="Arial"/>
          <w:b/>
          <w:spacing w:val="4"/>
          <w:sz w:val="32"/>
          <w:szCs w:val="32"/>
          <w:u w:val="single"/>
          <w:lang w:val="en-US"/>
        </w:rPr>
        <w:t>Client</w:t>
      </w:r>
    </w:p>
    <w:p w14:paraId="5FD1A5F6" w14:textId="77777777" w:rsidR="00F62D7E" w:rsidRPr="00F62D7E" w:rsidRDefault="00F62D7E" w:rsidP="00F62D7E">
      <w:pPr>
        <w:tabs>
          <w:tab w:val="clear" w:pos="284"/>
        </w:tabs>
        <w:spacing w:before="0" w:after="0" w:line="264" w:lineRule="auto"/>
        <w:rPr>
          <w:rFonts w:ascii="Arial" w:eastAsia="Times New Roman" w:hAnsi="Arial" w:cs="Arial"/>
          <w:spacing w:val="4"/>
          <w:szCs w:val="24"/>
          <w:lang w:val="en-US"/>
        </w:rPr>
      </w:pPr>
    </w:p>
    <w:p w14:paraId="0277FF33" w14:textId="7B6385A2" w:rsidR="00F62D7E" w:rsidRPr="00F62D7E" w:rsidRDefault="00F62D7E" w:rsidP="00F62D7E">
      <w:pPr>
        <w:tabs>
          <w:tab w:val="clear" w:pos="284"/>
        </w:tabs>
        <w:spacing w:before="0" w:after="0" w:line="264" w:lineRule="auto"/>
        <w:rPr>
          <w:rFonts w:ascii="Arial" w:eastAsia="Times New Roman" w:hAnsi="Arial" w:cs="Arial"/>
          <w:color w:val="FF0000"/>
          <w:spacing w:val="4"/>
          <w:szCs w:val="24"/>
          <w:lang w:val="en-US"/>
        </w:rPr>
      </w:pPr>
      <w:r w:rsidRPr="00F62D7E">
        <w:rPr>
          <w:rFonts w:ascii="Arial" w:eastAsia="Times New Roman" w:hAnsi="Arial" w:cs="Arial"/>
          <w:color w:val="FF0000"/>
          <w:spacing w:val="4"/>
          <w:szCs w:val="24"/>
          <w:lang w:val="en-US"/>
        </w:rPr>
        <w:t xml:space="preserve">I ………………………………………………….. agree to the description, details and or drawings of this contract for the work and materials to be provided by </w:t>
      </w:r>
      <w:r w:rsidRPr="00F62D7E">
        <w:rPr>
          <w:rFonts w:ascii="Freestyle Script" w:eastAsia="Times New Roman" w:hAnsi="Freestyle Script" w:cs="Calibri"/>
          <w:color w:val="FF0000"/>
          <w:spacing w:val="4"/>
          <w:sz w:val="36"/>
          <w:szCs w:val="36"/>
          <w:lang w:val="en-US"/>
        </w:rPr>
        <w:t>Bathroom’s by TAFE</w:t>
      </w:r>
      <w:r w:rsidRPr="00F62D7E">
        <w:rPr>
          <w:rFonts w:ascii="Arial" w:eastAsia="Times New Roman" w:hAnsi="Arial" w:cs="Arial"/>
          <w:color w:val="FF0000"/>
          <w:spacing w:val="4"/>
          <w:szCs w:val="24"/>
          <w:lang w:val="en-US"/>
        </w:rPr>
        <w:t xml:space="preserve"> to be carried out at ………………………………………………………………….. </w:t>
      </w:r>
    </w:p>
    <w:p w14:paraId="40261996" w14:textId="77777777" w:rsidR="00F62D7E" w:rsidRPr="00F62D7E" w:rsidRDefault="00F62D7E" w:rsidP="00F62D7E">
      <w:pPr>
        <w:tabs>
          <w:tab w:val="clear" w:pos="284"/>
        </w:tabs>
        <w:spacing w:before="0" w:after="0" w:line="264" w:lineRule="auto"/>
        <w:rPr>
          <w:rFonts w:ascii="Arial" w:eastAsia="Times New Roman" w:hAnsi="Arial" w:cs="Arial"/>
          <w:color w:val="FF0000"/>
          <w:spacing w:val="4"/>
          <w:szCs w:val="24"/>
          <w:lang w:val="en-US"/>
        </w:rPr>
      </w:pPr>
      <w:r w:rsidRPr="00F62D7E">
        <w:rPr>
          <w:rFonts w:ascii="Arial" w:eastAsia="Times New Roman" w:hAnsi="Arial" w:cs="Arial"/>
          <w:color w:val="FF0000"/>
          <w:spacing w:val="4"/>
          <w:szCs w:val="24"/>
          <w:lang w:val="en-US"/>
        </w:rPr>
        <w:t>and agree to the quoted price $......................... and the payment schedule in this contract.</w:t>
      </w:r>
    </w:p>
    <w:p w14:paraId="10B0794B" w14:textId="77777777" w:rsidR="00F62D7E" w:rsidRPr="00F62D7E" w:rsidRDefault="00F62D7E" w:rsidP="00F62D7E">
      <w:pPr>
        <w:tabs>
          <w:tab w:val="clear" w:pos="284"/>
        </w:tabs>
        <w:spacing w:before="0" w:after="0" w:line="264" w:lineRule="auto"/>
        <w:rPr>
          <w:rFonts w:ascii="Arial" w:eastAsia="Times New Roman" w:hAnsi="Arial" w:cs="Arial"/>
          <w:color w:val="FF0000"/>
          <w:spacing w:val="4"/>
          <w:szCs w:val="24"/>
          <w:lang w:val="en-US"/>
        </w:rPr>
      </w:pPr>
    </w:p>
    <w:p w14:paraId="5D29F801" w14:textId="77777777" w:rsidR="00F62D7E" w:rsidRPr="00F62D7E" w:rsidRDefault="00F62D7E" w:rsidP="00F62D7E">
      <w:pPr>
        <w:keepNext/>
        <w:keepLines/>
        <w:tabs>
          <w:tab w:val="clear" w:pos="284"/>
        </w:tabs>
        <w:spacing w:before="240" w:after="0" w:line="264" w:lineRule="auto"/>
        <w:outlineLvl w:val="0"/>
        <w:rPr>
          <w:rFonts w:ascii="Calibri Light" w:eastAsia="Calibri" w:hAnsi="Calibri Light" w:cs="Times New Roman"/>
          <w:b/>
          <w:color w:val="FF0000"/>
          <w:spacing w:val="4"/>
          <w:szCs w:val="24"/>
          <w:lang w:val="en-US" w:eastAsia="en-AU"/>
        </w:rPr>
      </w:pPr>
      <w:r w:rsidRPr="00F62D7E">
        <w:rPr>
          <w:rFonts w:ascii="Calibri Light" w:eastAsia="Calibri" w:hAnsi="Calibri Light" w:cs="Times New Roman"/>
          <w:b/>
          <w:color w:val="FF0000"/>
          <w:spacing w:val="4"/>
          <w:szCs w:val="24"/>
          <w:lang w:val="en-US" w:eastAsia="en-AU"/>
        </w:rPr>
        <w:t>Terms of Payments:</w:t>
      </w:r>
    </w:p>
    <w:p w14:paraId="2E1C1C53" w14:textId="676779F5" w:rsidR="00F62D7E" w:rsidRPr="003F6D43" w:rsidRDefault="00F62D7E" w:rsidP="003F6D43">
      <w:pPr>
        <w:rPr>
          <w:color w:val="FF0000"/>
        </w:rPr>
      </w:pPr>
      <w:r w:rsidRPr="003F6D43">
        <w:rPr>
          <w:color w:val="FF0000"/>
        </w:rPr>
        <w:t>10% Deposit on acceptance of quote.</w:t>
      </w:r>
    </w:p>
    <w:p w14:paraId="07776D74" w14:textId="77777777" w:rsidR="00F62D7E" w:rsidRPr="003F6D43" w:rsidRDefault="00F62D7E" w:rsidP="003F6D43">
      <w:pPr>
        <w:rPr>
          <w:color w:val="FF0000"/>
        </w:rPr>
      </w:pPr>
      <w:r w:rsidRPr="003F6D43">
        <w:rPr>
          <w:color w:val="FF0000"/>
        </w:rPr>
        <w:t>20% Progress Payment on commencement of work.</w:t>
      </w:r>
    </w:p>
    <w:p w14:paraId="0BAEB1B1" w14:textId="77777777" w:rsidR="00F62D7E" w:rsidRPr="003F6D43" w:rsidRDefault="00F62D7E" w:rsidP="003F6D43">
      <w:pPr>
        <w:rPr>
          <w:color w:val="FF0000"/>
        </w:rPr>
      </w:pPr>
      <w:r w:rsidRPr="003F6D43">
        <w:rPr>
          <w:color w:val="FF0000"/>
        </w:rPr>
        <w:t>20% Progress Payment prior to 2nd delivery and installation</w:t>
      </w:r>
    </w:p>
    <w:p w14:paraId="47E38FC5" w14:textId="77777777" w:rsidR="00F62D7E" w:rsidRPr="003F6D43" w:rsidRDefault="00F62D7E" w:rsidP="003F6D43">
      <w:pPr>
        <w:rPr>
          <w:color w:val="FF0000"/>
        </w:rPr>
      </w:pPr>
      <w:r w:rsidRPr="003F6D43">
        <w:rPr>
          <w:color w:val="FF0000"/>
        </w:rPr>
        <w:t>50% Final Payment within 7 day of completion.</w:t>
      </w:r>
    </w:p>
    <w:p w14:paraId="000F4273" w14:textId="77777777" w:rsidR="00F62D7E" w:rsidRPr="00F62D7E" w:rsidRDefault="00F62D7E" w:rsidP="00F62D7E">
      <w:pPr>
        <w:tabs>
          <w:tab w:val="clear" w:pos="284"/>
        </w:tabs>
        <w:spacing w:before="0" w:after="0" w:line="264" w:lineRule="auto"/>
        <w:rPr>
          <w:rFonts w:ascii="Arial" w:eastAsia="Times New Roman" w:hAnsi="Arial" w:cs="Arial"/>
          <w:spacing w:val="4"/>
          <w:szCs w:val="24"/>
          <w:lang w:val="en-US"/>
        </w:rPr>
      </w:pPr>
    </w:p>
    <w:p w14:paraId="6474ECFF" w14:textId="2FA168DB" w:rsidR="00F62D7E" w:rsidRPr="003F6D43" w:rsidRDefault="00F62D7E" w:rsidP="003F6D43">
      <w:pPr>
        <w:rPr>
          <w:rFonts w:ascii="Arial" w:hAnsi="Arial" w:cs="Arial"/>
          <w:color w:val="FF0000"/>
        </w:rPr>
      </w:pPr>
      <w:r w:rsidRPr="003F6D43">
        <w:rPr>
          <w:rFonts w:ascii="Arial" w:hAnsi="Arial" w:cs="Arial"/>
          <w:color w:val="FF0000"/>
        </w:rPr>
        <w:t>Clients Name…………………………Signature……………………Date……/……./………</w:t>
      </w:r>
    </w:p>
    <w:p w14:paraId="74B4EDD1" w14:textId="77777777" w:rsidR="00F62D7E" w:rsidRPr="003F6D43" w:rsidRDefault="00F62D7E" w:rsidP="003F6D43"/>
    <w:p w14:paraId="5C146A14" w14:textId="77777777" w:rsidR="00F62D7E" w:rsidRPr="00F62D7E" w:rsidRDefault="00F62D7E" w:rsidP="00F62D7E">
      <w:pPr>
        <w:tabs>
          <w:tab w:val="clear" w:pos="284"/>
        </w:tabs>
        <w:spacing w:before="0" w:after="0" w:line="264" w:lineRule="auto"/>
        <w:outlineLvl w:val="0"/>
        <w:rPr>
          <w:rFonts w:ascii="Arial" w:eastAsia="Times New Roman" w:hAnsi="Arial" w:cs="Arial"/>
          <w:b/>
          <w:spacing w:val="4"/>
          <w:sz w:val="32"/>
          <w:szCs w:val="32"/>
          <w:u w:val="single"/>
          <w:lang w:val="en-US"/>
        </w:rPr>
      </w:pPr>
      <w:r w:rsidRPr="00F62D7E">
        <w:rPr>
          <w:rFonts w:ascii="Arial" w:eastAsia="Times New Roman" w:hAnsi="Arial" w:cs="Arial"/>
          <w:b/>
          <w:spacing w:val="4"/>
          <w:sz w:val="32"/>
          <w:szCs w:val="32"/>
          <w:u w:val="single"/>
          <w:lang w:val="en-US"/>
        </w:rPr>
        <w:t>Contractor</w:t>
      </w:r>
    </w:p>
    <w:p w14:paraId="1636648C" w14:textId="77777777" w:rsidR="00F62D7E" w:rsidRPr="003F6D43" w:rsidRDefault="00F62D7E" w:rsidP="003F6D43"/>
    <w:p w14:paraId="373A94AD" w14:textId="354C875D" w:rsidR="00F62D7E" w:rsidRPr="003F6D43" w:rsidRDefault="00F62D7E" w:rsidP="003F6D43">
      <w:pPr>
        <w:rPr>
          <w:rFonts w:ascii="Arial" w:hAnsi="Arial" w:cs="Arial"/>
          <w:color w:val="FF0000"/>
        </w:rPr>
      </w:pPr>
      <w:r w:rsidRPr="003F6D43">
        <w:rPr>
          <w:rFonts w:ascii="Arial" w:hAnsi="Arial" w:cs="Arial"/>
          <w:color w:val="FF0000"/>
        </w:rPr>
        <w:t xml:space="preserve">As the contractor </w:t>
      </w:r>
      <w:r w:rsidR="003F6D43" w:rsidRPr="00F62D7E">
        <w:rPr>
          <w:rFonts w:ascii="Freestyle Script" w:eastAsia="Times New Roman" w:hAnsi="Freestyle Script" w:cs="Calibri"/>
          <w:color w:val="FF0000"/>
          <w:spacing w:val="4"/>
          <w:sz w:val="36"/>
          <w:szCs w:val="36"/>
          <w:lang w:val="en-US"/>
        </w:rPr>
        <w:t xml:space="preserve">Bathroom’s by TAFE </w:t>
      </w:r>
      <w:r w:rsidRPr="003F6D43">
        <w:rPr>
          <w:rFonts w:ascii="Arial" w:hAnsi="Arial" w:cs="Arial"/>
          <w:color w:val="FF0000"/>
        </w:rPr>
        <w:t>Agree to complete the work as per the plans/drawings and contract conditions by …../……/………</w:t>
      </w:r>
    </w:p>
    <w:p w14:paraId="5D668D3C" w14:textId="77777777" w:rsidR="00F62D7E" w:rsidRPr="003F6D43" w:rsidRDefault="00F62D7E" w:rsidP="003F6D43"/>
    <w:p w14:paraId="42450F36" w14:textId="5A4E8AD8" w:rsidR="00F62D7E" w:rsidRPr="00F62D7E" w:rsidRDefault="00F62D7E" w:rsidP="00F62D7E">
      <w:pPr>
        <w:tabs>
          <w:tab w:val="clear" w:pos="284"/>
        </w:tabs>
        <w:spacing w:before="0" w:after="0" w:line="264" w:lineRule="auto"/>
        <w:rPr>
          <w:rFonts w:ascii="Arial" w:eastAsia="Times New Roman" w:hAnsi="Arial" w:cs="Arial"/>
          <w:color w:val="FF0000"/>
          <w:spacing w:val="4"/>
          <w:szCs w:val="24"/>
          <w:lang w:val="en-US"/>
        </w:rPr>
      </w:pPr>
      <w:r w:rsidRPr="00F62D7E">
        <w:rPr>
          <w:rFonts w:ascii="Arial" w:eastAsia="Times New Roman" w:hAnsi="Arial" w:cs="Arial"/>
          <w:color w:val="FF0000"/>
          <w:spacing w:val="4"/>
          <w:szCs w:val="24"/>
          <w:lang w:val="en-US"/>
        </w:rPr>
        <w:t xml:space="preserve">Contractors Name </w:t>
      </w:r>
      <w:r w:rsidRPr="00F62D7E">
        <w:rPr>
          <w:rFonts w:ascii="Freestyle Script" w:eastAsia="Times New Roman" w:hAnsi="Freestyle Script" w:cs="Calibri"/>
          <w:color w:val="FF0000"/>
          <w:spacing w:val="4"/>
          <w:sz w:val="36"/>
          <w:szCs w:val="36"/>
          <w:lang w:val="en-US"/>
        </w:rPr>
        <w:t xml:space="preserve">Bathroom’s by TAFE </w:t>
      </w:r>
      <w:r w:rsidRPr="00F62D7E">
        <w:rPr>
          <w:rFonts w:ascii="Arial" w:eastAsia="Times New Roman" w:hAnsi="Arial" w:cs="Arial"/>
          <w:color w:val="FF0000"/>
          <w:spacing w:val="4"/>
          <w:szCs w:val="24"/>
          <w:lang w:val="en-US"/>
        </w:rPr>
        <w:t>Signature …………………Date……/……../……</w:t>
      </w:r>
    </w:p>
    <w:p w14:paraId="0591A03B" w14:textId="77777777" w:rsidR="00A34C19" w:rsidRDefault="00A34C19">
      <w:pPr>
        <w:tabs>
          <w:tab w:val="clear" w:pos="284"/>
        </w:tabs>
        <w:spacing w:before="0" w:after="200" w:line="276" w:lineRule="auto"/>
        <w:rPr>
          <w:rFonts w:eastAsia="Times New Roman"/>
          <w:b/>
          <w:noProof/>
          <w:color w:val="464748"/>
          <w:kern w:val="22"/>
          <w:sz w:val="28"/>
          <w:szCs w:val="28"/>
          <w:lang w:eastAsia="en-AU"/>
        </w:rPr>
      </w:pPr>
      <w:r>
        <w:rPr>
          <w:sz w:val="28"/>
          <w:szCs w:val="28"/>
        </w:rPr>
        <w:br w:type="page"/>
      </w:r>
    </w:p>
    <w:p w14:paraId="1D977EA3" w14:textId="62E851A9" w:rsidR="00D263AB" w:rsidRPr="003867E3" w:rsidRDefault="004E67D8" w:rsidP="00270480">
      <w:pPr>
        <w:pStyle w:val="Heading2"/>
        <w:rPr>
          <w:sz w:val="28"/>
          <w:szCs w:val="28"/>
        </w:rPr>
      </w:pPr>
      <w:r w:rsidRPr="003867E3">
        <w:rPr>
          <w:sz w:val="28"/>
          <w:szCs w:val="28"/>
        </w:rPr>
        <w:lastRenderedPageBreak/>
        <w:t>Finished Bathroom images</w:t>
      </w:r>
    </w:p>
    <w:p w14:paraId="43786AFA" w14:textId="7D49A6E1" w:rsidR="004E67D8" w:rsidRDefault="004E67D8" w:rsidP="003867E3">
      <w:r>
        <w:rPr>
          <w:noProof/>
          <w:lang w:eastAsia="en-AU"/>
        </w:rPr>
        <w:drawing>
          <wp:inline distT="0" distB="0" distL="0" distR="0" wp14:anchorId="52442D0A" wp14:editId="49A01015">
            <wp:extent cx="2578100" cy="19335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SC00011.JP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579115" cy="1934336"/>
                    </a:xfrm>
                    <a:prstGeom prst="rect">
                      <a:avLst/>
                    </a:prstGeom>
                  </pic:spPr>
                </pic:pic>
              </a:graphicData>
            </a:graphic>
          </wp:inline>
        </w:drawing>
      </w:r>
      <w:r>
        <w:rPr>
          <w:lang w:eastAsia="en-AU"/>
        </w:rPr>
        <w:t xml:space="preserve">             </w:t>
      </w:r>
      <w:r>
        <w:rPr>
          <w:noProof/>
          <w:lang w:eastAsia="en-AU"/>
        </w:rPr>
        <w:drawing>
          <wp:inline distT="0" distB="0" distL="0" distR="0" wp14:anchorId="41E59B2E" wp14:editId="6F44F9D4">
            <wp:extent cx="2581275" cy="1935956"/>
            <wp:effectExtent l="0" t="0" r="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SC00012.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598127" cy="1948595"/>
                    </a:xfrm>
                    <a:prstGeom prst="rect">
                      <a:avLst/>
                    </a:prstGeom>
                  </pic:spPr>
                </pic:pic>
              </a:graphicData>
            </a:graphic>
          </wp:inline>
        </w:drawing>
      </w:r>
    </w:p>
    <w:p w14:paraId="794A9270" w14:textId="310CDCFB" w:rsidR="004E67D8" w:rsidRDefault="00295F8D" w:rsidP="003867E3">
      <w:r w:rsidRPr="00064567">
        <w:rPr>
          <w:sz w:val="16"/>
          <w:szCs w:val="16"/>
        </w:rPr>
        <w:t>© TAFE NSW 2019</w:t>
      </w:r>
      <w:r>
        <w:rPr>
          <w:sz w:val="16"/>
          <w:szCs w:val="16"/>
        </w:rPr>
        <w:tab/>
      </w:r>
      <w:r>
        <w:rPr>
          <w:sz w:val="16"/>
          <w:szCs w:val="16"/>
        </w:rPr>
        <w:tab/>
      </w:r>
      <w:r>
        <w:rPr>
          <w:sz w:val="16"/>
          <w:szCs w:val="16"/>
        </w:rPr>
        <w:tab/>
      </w:r>
      <w:r>
        <w:rPr>
          <w:sz w:val="16"/>
          <w:szCs w:val="16"/>
        </w:rPr>
        <w:tab/>
      </w:r>
      <w:r>
        <w:rPr>
          <w:sz w:val="16"/>
          <w:szCs w:val="16"/>
        </w:rPr>
        <w:tab/>
      </w:r>
      <w:r>
        <w:rPr>
          <w:sz w:val="16"/>
          <w:szCs w:val="16"/>
        </w:rPr>
        <w:tab/>
      </w:r>
      <w:r w:rsidRPr="00064567">
        <w:rPr>
          <w:sz w:val="16"/>
          <w:szCs w:val="16"/>
        </w:rPr>
        <w:t>© TAFE NSW 2019</w:t>
      </w:r>
    </w:p>
    <w:p w14:paraId="212AB2AF" w14:textId="5E63476A" w:rsidR="004E67D8" w:rsidRDefault="00E72C77" w:rsidP="003867E3">
      <w:r>
        <w:rPr>
          <w:noProof/>
          <w:lang w:eastAsia="en-AU"/>
        </w:rPr>
        <w:drawing>
          <wp:inline distT="0" distB="0" distL="0" distR="0" wp14:anchorId="3AFE1189" wp14:editId="274F3A88">
            <wp:extent cx="2577465" cy="3350678"/>
            <wp:effectExtent l="0" t="0" r="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SC00382.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609649" cy="3392517"/>
                    </a:xfrm>
                    <a:prstGeom prst="rect">
                      <a:avLst/>
                    </a:prstGeom>
                  </pic:spPr>
                </pic:pic>
              </a:graphicData>
            </a:graphic>
          </wp:inline>
        </w:drawing>
      </w:r>
      <w:r>
        <w:rPr>
          <w:lang w:eastAsia="en-AU"/>
        </w:rPr>
        <w:t xml:space="preserve">     </w:t>
      </w:r>
      <w:r w:rsidR="00DB510A">
        <w:rPr>
          <w:lang w:eastAsia="en-AU"/>
        </w:rPr>
        <w:t xml:space="preserve">   </w:t>
      </w:r>
      <w:r>
        <w:rPr>
          <w:lang w:eastAsia="en-AU"/>
        </w:rPr>
        <w:t xml:space="preserve">     </w:t>
      </w:r>
      <w:r>
        <w:rPr>
          <w:noProof/>
          <w:lang w:eastAsia="en-AU"/>
        </w:rPr>
        <w:drawing>
          <wp:inline distT="0" distB="0" distL="0" distR="0" wp14:anchorId="0B2B5125" wp14:editId="5B818DEE">
            <wp:extent cx="2514667" cy="33528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SC00383.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540462" cy="3387192"/>
                    </a:xfrm>
                    <a:prstGeom prst="rect">
                      <a:avLst/>
                    </a:prstGeom>
                  </pic:spPr>
                </pic:pic>
              </a:graphicData>
            </a:graphic>
          </wp:inline>
        </w:drawing>
      </w:r>
    </w:p>
    <w:p w14:paraId="672EC889" w14:textId="17FA0F33" w:rsidR="00D263AB" w:rsidRDefault="00295F8D" w:rsidP="00295F8D">
      <w:r w:rsidRPr="00064567">
        <w:rPr>
          <w:sz w:val="16"/>
          <w:szCs w:val="16"/>
        </w:rPr>
        <w:t>© TAFE NSW 2019</w:t>
      </w:r>
      <w:r>
        <w:rPr>
          <w:sz w:val="16"/>
          <w:szCs w:val="16"/>
        </w:rPr>
        <w:tab/>
      </w:r>
      <w:r>
        <w:rPr>
          <w:sz w:val="16"/>
          <w:szCs w:val="16"/>
        </w:rPr>
        <w:tab/>
      </w:r>
      <w:r>
        <w:rPr>
          <w:sz w:val="16"/>
          <w:szCs w:val="16"/>
        </w:rPr>
        <w:tab/>
      </w:r>
      <w:r>
        <w:rPr>
          <w:sz w:val="16"/>
          <w:szCs w:val="16"/>
        </w:rPr>
        <w:tab/>
      </w:r>
      <w:r>
        <w:rPr>
          <w:sz w:val="16"/>
          <w:szCs w:val="16"/>
        </w:rPr>
        <w:tab/>
      </w:r>
      <w:r>
        <w:rPr>
          <w:sz w:val="16"/>
          <w:szCs w:val="16"/>
        </w:rPr>
        <w:tab/>
      </w:r>
      <w:r w:rsidRPr="00064567">
        <w:rPr>
          <w:sz w:val="16"/>
          <w:szCs w:val="16"/>
        </w:rPr>
        <w:t>© TAFE NSW 2019</w:t>
      </w:r>
      <w:r w:rsidR="00E72C77">
        <w:rPr>
          <w:noProof/>
          <w:lang w:eastAsia="en-AU"/>
        </w:rPr>
        <w:drawing>
          <wp:inline distT="0" distB="0" distL="0" distR="0" wp14:anchorId="0409B680" wp14:editId="187E5578">
            <wp:extent cx="2577465" cy="1933099"/>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SC00387.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590882" cy="1943162"/>
                    </a:xfrm>
                    <a:prstGeom prst="rect">
                      <a:avLst/>
                    </a:prstGeom>
                  </pic:spPr>
                </pic:pic>
              </a:graphicData>
            </a:graphic>
          </wp:inline>
        </w:drawing>
      </w:r>
      <w:r w:rsidR="00E72C77">
        <w:t xml:space="preserve">   </w:t>
      </w:r>
      <w:r w:rsidR="00DB510A">
        <w:t xml:space="preserve">  </w:t>
      </w:r>
      <w:r w:rsidR="00E72C77">
        <w:t xml:space="preserve">    </w:t>
      </w:r>
      <w:r w:rsidR="00E72C77">
        <w:rPr>
          <w:noProof/>
          <w:lang w:eastAsia="en-AU"/>
        </w:rPr>
        <w:drawing>
          <wp:inline distT="0" distB="0" distL="0" distR="0" wp14:anchorId="4B505AC1" wp14:editId="772C5E27">
            <wp:extent cx="2524125" cy="1893094"/>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SC00388.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528903" cy="1896677"/>
                    </a:xfrm>
                    <a:prstGeom prst="rect">
                      <a:avLst/>
                    </a:prstGeom>
                  </pic:spPr>
                </pic:pic>
              </a:graphicData>
            </a:graphic>
          </wp:inline>
        </w:drawing>
      </w:r>
    </w:p>
    <w:p w14:paraId="055ECD10" w14:textId="047011DE" w:rsidR="00D263AB" w:rsidRDefault="00295F8D" w:rsidP="00295F8D">
      <w:r w:rsidRPr="00064567">
        <w:rPr>
          <w:sz w:val="16"/>
          <w:szCs w:val="16"/>
        </w:rPr>
        <w:t>© TAFE NSW 2019</w:t>
      </w:r>
      <w:r>
        <w:rPr>
          <w:sz w:val="16"/>
          <w:szCs w:val="16"/>
        </w:rPr>
        <w:tab/>
      </w:r>
      <w:r>
        <w:rPr>
          <w:sz w:val="16"/>
          <w:szCs w:val="16"/>
        </w:rPr>
        <w:tab/>
      </w:r>
      <w:r>
        <w:rPr>
          <w:sz w:val="16"/>
          <w:szCs w:val="16"/>
        </w:rPr>
        <w:tab/>
      </w:r>
      <w:r>
        <w:rPr>
          <w:sz w:val="16"/>
          <w:szCs w:val="16"/>
        </w:rPr>
        <w:tab/>
      </w:r>
      <w:r>
        <w:rPr>
          <w:sz w:val="16"/>
          <w:szCs w:val="16"/>
        </w:rPr>
        <w:tab/>
      </w:r>
      <w:r>
        <w:rPr>
          <w:sz w:val="16"/>
          <w:szCs w:val="16"/>
        </w:rPr>
        <w:tab/>
      </w:r>
      <w:r w:rsidRPr="00064567">
        <w:rPr>
          <w:sz w:val="16"/>
          <w:szCs w:val="16"/>
        </w:rPr>
        <w:t>© TAFE NSW 2019</w:t>
      </w:r>
    </w:p>
    <w:p w14:paraId="7899E2D5" w14:textId="77777777" w:rsidR="007D4A5D" w:rsidRDefault="007D4A5D">
      <w:pPr>
        <w:tabs>
          <w:tab w:val="clear" w:pos="284"/>
        </w:tabs>
        <w:spacing w:before="0" w:after="200" w:line="276" w:lineRule="auto"/>
        <w:sectPr w:rsidR="007D4A5D" w:rsidSect="007D5837">
          <w:pgSz w:w="11906" w:h="16838"/>
          <w:pgMar w:top="1134" w:right="992" w:bottom="1418" w:left="1418" w:header="57" w:footer="284" w:gutter="0"/>
          <w:cols w:space="4253"/>
          <w:docGrid w:linePitch="360"/>
        </w:sectPr>
      </w:pPr>
    </w:p>
    <w:p w14:paraId="539D6DC4" w14:textId="2BF41A47" w:rsidR="00270480" w:rsidRDefault="004747EA">
      <w:pPr>
        <w:pStyle w:val="Heading2"/>
      </w:pPr>
      <w:r>
        <w:lastRenderedPageBreak/>
        <w:t xml:space="preserve">Part </w:t>
      </w:r>
      <w:r w:rsidR="00520B5F">
        <w:t>2</w:t>
      </w:r>
      <w:r>
        <w:t>: Assessment Checklist</w:t>
      </w:r>
    </w:p>
    <w:p w14:paraId="539D6DC5" w14:textId="1775AB47" w:rsidR="00270480" w:rsidRDefault="004747EA" w:rsidP="00270480">
      <w:pPr>
        <w:tabs>
          <w:tab w:val="clear" w:pos="284"/>
          <w:tab w:val="left" w:pos="720"/>
        </w:tabs>
        <w:spacing w:before="0" w:after="200" w:line="276" w:lineRule="auto"/>
      </w:pPr>
      <w:r>
        <w:t>The student’s copy of the Assessment Checklist will be used by you to capture evidence of their performance in any type of project. This checklist outlines all the required criteria you will be marking the student on. All criteria must be met. The following checklist contains benchmark responses for you to use when assessing to ensure reliability of judgement. You may ask questions during the demonstration or if appropriate directly after the assessment has been completed noting that both the question and student response needs t</w:t>
      </w:r>
      <w:r w:rsidR="00B01BBE">
        <w:t>o be captured on the checklist.</w:t>
      </w:r>
    </w:p>
    <w:p w14:paraId="7C847560" w14:textId="025B8A81" w:rsidR="00B01BBE" w:rsidRPr="00851525" w:rsidRDefault="00B01BBE" w:rsidP="00B01BBE">
      <w:pPr>
        <w:pStyle w:val="Caption"/>
      </w:pPr>
      <w:r w:rsidRPr="00E172E4">
        <w:t xml:space="preserve">Table </w:t>
      </w:r>
      <w:r w:rsidR="00174CD4">
        <w:fldChar w:fldCharType="begin"/>
      </w:r>
      <w:r w:rsidR="00174CD4">
        <w:instrText xml:space="preserve"> SEQ Table \* ARABIC </w:instrText>
      </w:r>
      <w:r w:rsidR="00174CD4">
        <w:fldChar w:fldCharType="separate"/>
      </w:r>
      <w:r>
        <w:rPr>
          <w:noProof/>
        </w:rPr>
        <w:t>7</w:t>
      </w:r>
      <w:r w:rsidR="00174CD4">
        <w:rPr>
          <w:noProof/>
        </w:rPr>
        <w:fldChar w:fldCharType="end"/>
      </w:r>
      <w:r w:rsidRPr="00E172E4">
        <w:t xml:space="preserve"> </w:t>
      </w:r>
      <w:r w:rsidRPr="006C7E38">
        <w:t>Assessment Checklist</w:t>
      </w:r>
    </w:p>
    <w:tbl>
      <w:tblPr>
        <w:tblStyle w:val="TableGrid"/>
        <w:tblW w:w="5394" w:type="pct"/>
        <w:jc w:val="center"/>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ayout w:type="fixed"/>
        <w:tblLook w:val="04A0" w:firstRow="1" w:lastRow="0" w:firstColumn="1" w:lastColumn="0" w:noHBand="0" w:noVBand="1"/>
        <w:tblDescription w:val="Assessment instructions"/>
      </w:tblPr>
      <w:tblGrid>
        <w:gridCol w:w="869"/>
        <w:gridCol w:w="4671"/>
        <w:gridCol w:w="584"/>
        <w:gridCol w:w="584"/>
        <w:gridCol w:w="583"/>
        <w:gridCol w:w="583"/>
        <w:gridCol w:w="583"/>
        <w:gridCol w:w="583"/>
        <w:gridCol w:w="583"/>
        <w:gridCol w:w="583"/>
        <w:gridCol w:w="583"/>
        <w:gridCol w:w="4799"/>
      </w:tblGrid>
      <w:tr w:rsidR="008448B2" w:rsidRPr="00C54514" w14:paraId="539D6DCE" w14:textId="77777777" w:rsidTr="0080560D">
        <w:trPr>
          <w:cnfStyle w:val="100000000000" w:firstRow="1" w:lastRow="0" w:firstColumn="0" w:lastColumn="0" w:oddVBand="0" w:evenVBand="0" w:oddHBand="0" w:evenHBand="0" w:firstRowFirstColumn="0" w:firstRowLastColumn="0" w:lastRowFirstColumn="0" w:lastRowLastColumn="0"/>
          <w:cantSplit w:val="0"/>
          <w:trHeight w:val="521"/>
          <w:tblHeader/>
          <w:jc w:val="center"/>
        </w:trPr>
        <w:tc>
          <w:tcPr>
            <w:tcW w:w="869" w:type="dxa"/>
            <w:vMerge w:val="restart"/>
            <w:tcBorders>
              <w:top w:val="single" w:sz="4" w:space="0" w:color="2D739F"/>
              <w:left w:val="single" w:sz="4" w:space="0" w:color="2D739F"/>
              <w:right w:val="single" w:sz="4" w:space="0" w:color="2D739F"/>
            </w:tcBorders>
            <w:hideMark/>
          </w:tcPr>
          <w:p w14:paraId="539D6DC9" w14:textId="51C372A5" w:rsidR="00B360B2" w:rsidRPr="003867E3" w:rsidRDefault="00B360B2" w:rsidP="00B74B1A">
            <w:pPr>
              <w:jc w:val="center"/>
              <w:rPr>
                <w:sz w:val="28"/>
                <w:lang w:eastAsia="en-AU"/>
              </w:rPr>
            </w:pPr>
            <w:r w:rsidRPr="003867E3">
              <w:rPr>
                <w:sz w:val="28"/>
                <w:lang w:eastAsia="en-AU"/>
              </w:rPr>
              <w:t>TASK</w:t>
            </w:r>
          </w:p>
        </w:tc>
        <w:tc>
          <w:tcPr>
            <w:tcW w:w="4671" w:type="dxa"/>
            <w:vMerge w:val="restart"/>
            <w:tcBorders>
              <w:top w:val="single" w:sz="4" w:space="0" w:color="2D739F"/>
              <w:left w:val="single" w:sz="4" w:space="0" w:color="2D739F"/>
              <w:right w:val="single" w:sz="4" w:space="0" w:color="2D739F"/>
            </w:tcBorders>
            <w:hideMark/>
          </w:tcPr>
          <w:p w14:paraId="539D6DCA" w14:textId="77777777" w:rsidR="00B360B2" w:rsidRPr="003867E3" w:rsidRDefault="00B360B2" w:rsidP="00B74B1A">
            <w:pPr>
              <w:jc w:val="center"/>
              <w:rPr>
                <w:sz w:val="28"/>
                <w:lang w:eastAsia="en-AU"/>
              </w:rPr>
            </w:pPr>
            <w:r w:rsidRPr="003867E3">
              <w:rPr>
                <w:sz w:val="28"/>
                <w:lang w:eastAsia="en-AU"/>
              </w:rPr>
              <w:t>Instructions</w:t>
            </w:r>
          </w:p>
        </w:tc>
        <w:tc>
          <w:tcPr>
            <w:tcW w:w="1751" w:type="dxa"/>
            <w:gridSpan w:val="3"/>
            <w:tcBorders>
              <w:top w:val="single" w:sz="4" w:space="0" w:color="2D739F"/>
              <w:left w:val="single" w:sz="4" w:space="0" w:color="2D739F"/>
              <w:bottom w:val="single" w:sz="4" w:space="0" w:color="2D739F"/>
              <w:right w:val="single" w:sz="4" w:space="0" w:color="2D739F"/>
            </w:tcBorders>
          </w:tcPr>
          <w:p w14:paraId="2158E951" w14:textId="0ECE4032" w:rsidR="00B360B2" w:rsidRPr="003867E3" w:rsidRDefault="00B360B2" w:rsidP="00B74B1A">
            <w:pPr>
              <w:jc w:val="center"/>
              <w:rPr>
                <w:sz w:val="28"/>
                <w:lang w:eastAsia="en-AU"/>
              </w:rPr>
            </w:pPr>
            <w:r>
              <w:rPr>
                <w:sz w:val="28"/>
                <w:lang w:eastAsia="en-AU"/>
              </w:rPr>
              <w:t>Kitchen</w:t>
            </w:r>
          </w:p>
        </w:tc>
        <w:tc>
          <w:tcPr>
            <w:tcW w:w="1749" w:type="dxa"/>
            <w:gridSpan w:val="3"/>
            <w:tcBorders>
              <w:top w:val="single" w:sz="4" w:space="0" w:color="2D739F"/>
              <w:left w:val="single" w:sz="4" w:space="0" w:color="2D739F"/>
              <w:right w:val="single" w:sz="4" w:space="0" w:color="2D739F"/>
            </w:tcBorders>
          </w:tcPr>
          <w:p w14:paraId="60FA3B30" w14:textId="192D8097" w:rsidR="00B360B2" w:rsidRPr="003867E3" w:rsidRDefault="00B360B2" w:rsidP="00B74B1A">
            <w:pPr>
              <w:jc w:val="center"/>
              <w:rPr>
                <w:sz w:val="28"/>
                <w:lang w:eastAsia="en-AU"/>
              </w:rPr>
            </w:pPr>
            <w:r>
              <w:rPr>
                <w:sz w:val="28"/>
                <w:lang w:eastAsia="en-AU"/>
              </w:rPr>
              <w:t>Laundry</w:t>
            </w:r>
          </w:p>
        </w:tc>
        <w:tc>
          <w:tcPr>
            <w:tcW w:w="1749" w:type="dxa"/>
            <w:gridSpan w:val="3"/>
            <w:tcBorders>
              <w:top w:val="single" w:sz="4" w:space="0" w:color="2D739F"/>
              <w:left w:val="single" w:sz="4" w:space="0" w:color="2D739F"/>
              <w:right w:val="single" w:sz="4" w:space="0" w:color="2D739F"/>
            </w:tcBorders>
            <w:hideMark/>
          </w:tcPr>
          <w:p w14:paraId="3DEAB0F3" w14:textId="48D80447" w:rsidR="00B360B2" w:rsidRPr="003867E3" w:rsidRDefault="00B360B2" w:rsidP="00B74B1A">
            <w:pPr>
              <w:jc w:val="center"/>
              <w:rPr>
                <w:sz w:val="28"/>
                <w:lang w:eastAsia="en-AU"/>
              </w:rPr>
            </w:pPr>
            <w:r>
              <w:rPr>
                <w:sz w:val="28"/>
                <w:lang w:eastAsia="en-AU"/>
              </w:rPr>
              <w:t>Bathroom</w:t>
            </w:r>
          </w:p>
        </w:tc>
        <w:tc>
          <w:tcPr>
            <w:tcW w:w="4799" w:type="dxa"/>
            <w:vMerge w:val="restart"/>
            <w:tcBorders>
              <w:top w:val="single" w:sz="4" w:space="0" w:color="2D739F"/>
              <w:left w:val="single" w:sz="4" w:space="0" w:color="2D739F"/>
              <w:right w:val="single" w:sz="4" w:space="0" w:color="2D739F"/>
            </w:tcBorders>
            <w:hideMark/>
          </w:tcPr>
          <w:p w14:paraId="539D6DCD" w14:textId="6B08712D" w:rsidR="00B360B2" w:rsidRPr="003867E3" w:rsidRDefault="00B360B2" w:rsidP="00B74B1A">
            <w:pPr>
              <w:jc w:val="center"/>
              <w:rPr>
                <w:sz w:val="28"/>
                <w:lang w:eastAsia="en-AU"/>
              </w:rPr>
            </w:pPr>
            <w:r w:rsidRPr="003867E3">
              <w:rPr>
                <w:sz w:val="28"/>
                <w:lang w:eastAsia="en-AU"/>
              </w:rPr>
              <w:t>Assessor Comments</w:t>
            </w:r>
          </w:p>
        </w:tc>
      </w:tr>
      <w:tr w:rsidR="00E24297" w:rsidRPr="00C54514" w14:paraId="6691D8E1" w14:textId="77777777" w:rsidTr="0080560D">
        <w:trPr>
          <w:cnfStyle w:val="100000000000" w:firstRow="1" w:lastRow="0" w:firstColumn="0" w:lastColumn="0" w:oddVBand="0" w:evenVBand="0" w:oddHBand="0" w:evenHBand="0" w:firstRowFirstColumn="0" w:firstRowLastColumn="0" w:lastRowFirstColumn="0" w:lastRowLastColumn="0"/>
          <w:trHeight w:val="842"/>
          <w:tblHeader/>
          <w:jc w:val="center"/>
        </w:trPr>
        <w:tc>
          <w:tcPr>
            <w:tcW w:w="869" w:type="dxa"/>
            <w:vMerge/>
            <w:tcBorders>
              <w:left w:val="single" w:sz="4" w:space="0" w:color="2D739F"/>
              <w:bottom w:val="single" w:sz="4" w:space="0" w:color="2D739F"/>
              <w:right w:val="single" w:sz="4" w:space="0" w:color="2D739F"/>
            </w:tcBorders>
            <w:vAlign w:val="bottom"/>
          </w:tcPr>
          <w:p w14:paraId="3C50A298" w14:textId="77777777" w:rsidR="00B360B2" w:rsidRPr="003867E3" w:rsidRDefault="00B360B2" w:rsidP="00E24297">
            <w:pPr>
              <w:jc w:val="center"/>
              <w:rPr>
                <w:sz w:val="28"/>
                <w:lang w:eastAsia="en-AU"/>
              </w:rPr>
            </w:pPr>
          </w:p>
        </w:tc>
        <w:tc>
          <w:tcPr>
            <w:tcW w:w="4671" w:type="dxa"/>
            <w:vMerge/>
            <w:tcBorders>
              <w:left w:val="single" w:sz="4" w:space="0" w:color="2D739F"/>
              <w:bottom w:val="single" w:sz="4" w:space="0" w:color="2D739F"/>
              <w:right w:val="single" w:sz="4" w:space="0" w:color="2D739F"/>
            </w:tcBorders>
            <w:vAlign w:val="top"/>
          </w:tcPr>
          <w:p w14:paraId="7C7A85D8" w14:textId="77777777" w:rsidR="00B360B2" w:rsidRPr="003867E3" w:rsidRDefault="00B360B2" w:rsidP="00E24297">
            <w:pPr>
              <w:rPr>
                <w:sz w:val="28"/>
                <w:lang w:eastAsia="en-AU"/>
              </w:rPr>
            </w:pPr>
          </w:p>
        </w:tc>
        <w:tc>
          <w:tcPr>
            <w:tcW w:w="584" w:type="dxa"/>
            <w:tcBorders>
              <w:top w:val="single" w:sz="4" w:space="0" w:color="2D739F"/>
              <w:left w:val="single" w:sz="4" w:space="0" w:color="2D739F"/>
              <w:bottom w:val="single" w:sz="4" w:space="0" w:color="2D739F"/>
              <w:right w:val="single" w:sz="4" w:space="0" w:color="2D739F"/>
            </w:tcBorders>
            <w:vAlign w:val="top"/>
          </w:tcPr>
          <w:p w14:paraId="08C6C872" w14:textId="7C6468F5" w:rsidR="00B360B2" w:rsidRPr="003867E3" w:rsidRDefault="00B360B2" w:rsidP="00E24297">
            <w:pPr>
              <w:jc w:val="center"/>
              <w:rPr>
                <w:b w:val="0"/>
                <w:sz w:val="28"/>
                <w:lang w:eastAsia="en-AU"/>
              </w:rPr>
            </w:pPr>
            <w:r w:rsidRPr="003867E3">
              <w:rPr>
                <w:sz w:val="28"/>
                <w:lang w:eastAsia="en-AU"/>
              </w:rPr>
              <w:t>S</w:t>
            </w:r>
          </w:p>
        </w:tc>
        <w:tc>
          <w:tcPr>
            <w:tcW w:w="584" w:type="dxa"/>
            <w:tcBorders>
              <w:top w:val="single" w:sz="4" w:space="0" w:color="2D739F"/>
              <w:left w:val="single" w:sz="4" w:space="0" w:color="2D739F"/>
              <w:bottom w:val="single" w:sz="4" w:space="0" w:color="2D739F"/>
              <w:right w:val="single" w:sz="4" w:space="0" w:color="2D739F"/>
            </w:tcBorders>
            <w:vAlign w:val="top"/>
          </w:tcPr>
          <w:p w14:paraId="4D048592" w14:textId="4C9CA815" w:rsidR="00B360B2" w:rsidRPr="002009AE" w:rsidRDefault="00B360B2" w:rsidP="00E24297">
            <w:pPr>
              <w:jc w:val="center"/>
              <w:rPr>
                <w:b w:val="0"/>
                <w:szCs w:val="24"/>
                <w:lang w:eastAsia="en-AU"/>
              </w:rPr>
            </w:pPr>
            <w:r w:rsidRPr="002009AE">
              <w:rPr>
                <w:szCs w:val="24"/>
                <w:lang w:eastAsia="en-AU"/>
              </w:rPr>
              <w:t>U/S</w:t>
            </w:r>
          </w:p>
        </w:tc>
        <w:tc>
          <w:tcPr>
            <w:tcW w:w="583" w:type="dxa"/>
            <w:tcBorders>
              <w:top w:val="single" w:sz="4" w:space="0" w:color="2D739F"/>
              <w:left w:val="single" w:sz="4" w:space="0" w:color="2D739F"/>
              <w:bottom w:val="single" w:sz="4" w:space="0" w:color="2D739F"/>
              <w:right w:val="single" w:sz="4" w:space="0" w:color="2D739F"/>
            </w:tcBorders>
            <w:textDirection w:val="btLr"/>
            <w:vAlign w:val="top"/>
          </w:tcPr>
          <w:p w14:paraId="036DAD81" w14:textId="16EA3053" w:rsidR="00B360B2" w:rsidRPr="003867E3" w:rsidRDefault="00B360B2" w:rsidP="00B74B1A">
            <w:pPr>
              <w:ind w:left="113" w:right="113"/>
              <w:rPr>
                <w:sz w:val="28"/>
                <w:lang w:eastAsia="en-AU"/>
              </w:rPr>
            </w:pPr>
            <w:r w:rsidRPr="003867E3">
              <w:rPr>
                <w:sz w:val="28"/>
                <w:lang w:eastAsia="en-AU"/>
              </w:rPr>
              <w:t>Date</w:t>
            </w:r>
          </w:p>
        </w:tc>
        <w:tc>
          <w:tcPr>
            <w:tcW w:w="583" w:type="dxa"/>
            <w:tcBorders>
              <w:left w:val="single" w:sz="4" w:space="0" w:color="2D739F"/>
              <w:bottom w:val="single" w:sz="4" w:space="0" w:color="2D739F"/>
              <w:right w:val="single" w:sz="4" w:space="0" w:color="2D739F"/>
            </w:tcBorders>
            <w:vAlign w:val="top"/>
          </w:tcPr>
          <w:p w14:paraId="50979F3B" w14:textId="79F427E4" w:rsidR="00B360B2" w:rsidRPr="003867E3" w:rsidRDefault="00B360B2" w:rsidP="00E24297">
            <w:pPr>
              <w:jc w:val="center"/>
              <w:rPr>
                <w:b w:val="0"/>
                <w:sz w:val="28"/>
                <w:lang w:eastAsia="en-AU"/>
              </w:rPr>
            </w:pPr>
            <w:r w:rsidRPr="003867E3">
              <w:rPr>
                <w:sz w:val="28"/>
                <w:lang w:eastAsia="en-AU"/>
              </w:rPr>
              <w:t>S</w:t>
            </w:r>
          </w:p>
        </w:tc>
        <w:tc>
          <w:tcPr>
            <w:tcW w:w="583" w:type="dxa"/>
            <w:tcBorders>
              <w:left w:val="single" w:sz="4" w:space="0" w:color="2D739F"/>
              <w:bottom w:val="single" w:sz="4" w:space="0" w:color="2D739F"/>
              <w:right w:val="single" w:sz="4" w:space="0" w:color="2D739F"/>
            </w:tcBorders>
            <w:vAlign w:val="top"/>
          </w:tcPr>
          <w:p w14:paraId="63C48A99" w14:textId="06F4A5A6" w:rsidR="00B360B2" w:rsidRPr="002009AE" w:rsidRDefault="00B360B2" w:rsidP="00E24297">
            <w:pPr>
              <w:jc w:val="center"/>
              <w:rPr>
                <w:b w:val="0"/>
                <w:szCs w:val="24"/>
                <w:lang w:eastAsia="en-AU"/>
              </w:rPr>
            </w:pPr>
            <w:r w:rsidRPr="002009AE">
              <w:rPr>
                <w:szCs w:val="24"/>
                <w:lang w:eastAsia="en-AU"/>
              </w:rPr>
              <w:t>U/S</w:t>
            </w:r>
          </w:p>
        </w:tc>
        <w:tc>
          <w:tcPr>
            <w:tcW w:w="583" w:type="dxa"/>
            <w:tcBorders>
              <w:left w:val="single" w:sz="4" w:space="0" w:color="2D739F"/>
              <w:bottom w:val="single" w:sz="4" w:space="0" w:color="2D739F"/>
              <w:right w:val="single" w:sz="4" w:space="0" w:color="2D739F"/>
            </w:tcBorders>
            <w:textDirection w:val="btLr"/>
            <w:vAlign w:val="top"/>
          </w:tcPr>
          <w:p w14:paraId="703BC7DC" w14:textId="77777777" w:rsidR="00B360B2" w:rsidRPr="003867E3" w:rsidRDefault="00B360B2" w:rsidP="00B74B1A">
            <w:pPr>
              <w:ind w:left="113" w:right="113"/>
              <w:rPr>
                <w:sz w:val="28"/>
                <w:lang w:eastAsia="en-AU"/>
              </w:rPr>
            </w:pPr>
            <w:r w:rsidRPr="003867E3">
              <w:rPr>
                <w:sz w:val="28"/>
                <w:lang w:eastAsia="en-AU"/>
              </w:rPr>
              <w:t>Date</w:t>
            </w:r>
          </w:p>
        </w:tc>
        <w:tc>
          <w:tcPr>
            <w:tcW w:w="583" w:type="dxa"/>
            <w:tcBorders>
              <w:left w:val="single" w:sz="4" w:space="0" w:color="2D739F"/>
              <w:bottom w:val="single" w:sz="4" w:space="0" w:color="2D739F"/>
              <w:right w:val="single" w:sz="4" w:space="0" w:color="2D739F"/>
            </w:tcBorders>
            <w:vAlign w:val="top"/>
          </w:tcPr>
          <w:p w14:paraId="24750AC0" w14:textId="2859B103" w:rsidR="00B360B2" w:rsidRPr="003867E3" w:rsidRDefault="00B360B2" w:rsidP="00E24297">
            <w:pPr>
              <w:jc w:val="center"/>
              <w:rPr>
                <w:b w:val="0"/>
                <w:sz w:val="28"/>
                <w:lang w:eastAsia="en-AU"/>
              </w:rPr>
            </w:pPr>
            <w:r w:rsidRPr="003867E3">
              <w:rPr>
                <w:sz w:val="28"/>
                <w:lang w:eastAsia="en-AU"/>
              </w:rPr>
              <w:t>S</w:t>
            </w:r>
          </w:p>
        </w:tc>
        <w:tc>
          <w:tcPr>
            <w:tcW w:w="583" w:type="dxa"/>
            <w:tcBorders>
              <w:left w:val="single" w:sz="4" w:space="0" w:color="2D739F"/>
              <w:bottom w:val="single" w:sz="4" w:space="0" w:color="2D739F"/>
              <w:right w:val="single" w:sz="4" w:space="0" w:color="2D739F"/>
            </w:tcBorders>
            <w:vAlign w:val="top"/>
          </w:tcPr>
          <w:p w14:paraId="392A38F9" w14:textId="46EE0355" w:rsidR="00B360B2" w:rsidRPr="002009AE" w:rsidRDefault="00B360B2" w:rsidP="00E24297">
            <w:pPr>
              <w:jc w:val="center"/>
              <w:rPr>
                <w:b w:val="0"/>
                <w:szCs w:val="24"/>
                <w:lang w:eastAsia="en-AU"/>
              </w:rPr>
            </w:pPr>
            <w:r w:rsidRPr="002009AE">
              <w:rPr>
                <w:szCs w:val="24"/>
                <w:lang w:eastAsia="en-AU"/>
              </w:rPr>
              <w:t>U/S</w:t>
            </w:r>
          </w:p>
        </w:tc>
        <w:tc>
          <w:tcPr>
            <w:tcW w:w="583" w:type="dxa"/>
            <w:tcBorders>
              <w:left w:val="single" w:sz="4" w:space="0" w:color="2D739F"/>
              <w:bottom w:val="single" w:sz="4" w:space="0" w:color="2D739F"/>
              <w:right w:val="single" w:sz="4" w:space="0" w:color="2D739F"/>
            </w:tcBorders>
            <w:textDirection w:val="btLr"/>
            <w:vAlign w:val="top"/>
          </w:tcPr>
          <w:p w14:paraId="025CFB24" w14:textId="308D8D63" w:rsidR="00B360B2" w:rsidRPr="003867E3" w:rsidRDefault="00B360B2" w:rsidP="00B74B1A">
            <w:pPr>
              <w:ind w:left="113" w:right="113"/>
              <w:rPr>
                <w:sz w:val="28"/>
                <w:lang w:eastAsia="en-AU"/>
              </w:rPr>
            </w:pPr>
            <w:r w:rsidRPr="003867E3">
              <w:rPr>
                <w:sz w:val="28"/>
                <w:lang w:eastAsia="en-AU"/>
              </w:rPr>
              <w:t>Date</w:t>
            </w:r>
          </w:p>
        </w:tc>
        <w:tc>
          <w:tcPr>
            <w:tcW w:w="4799" w:type="dxa"/>
            <w:vMerge/>
            <w:tcBorders>
              <w:left w:val="single" w:sz="4" w:space="0" w:color="2D739F"/>
              <w:bottom w:val="single" w:sz="4" w:space="0" w:color="2D739F"/>
              <w:right w:val="single" w:sz="4" w:space="0" w:color="2D739F"/>
            </w:tcBorders>
            <w:vAlign w:val="top"/>
          </w:tcPr>
          <w:p w14:paraId="441B4E26" w14:textId="77777777" w:rsidR="00B360B2" w:rsidRPr="003867E3" w:rsidRDefault="00B360B2" w:rsidP="00E24297">
            <w:pPr>
              <w:rPr>
                <w:sz w:val="28"/>
                <w:lang w:eastAsia="en-AU"/>
              </w:rPr>
            </w:pPr>
          </w:p>
        </w:tc>
      </w:tr>
      <w:tr w:rsidR="008448B2" w:rsidRPr="00C54514" w14:paraId="33C31BBC" w14:textId="77777777" w:rsidTr="0080560D">
        <w:trPr>
          <w:trHeight w:val="1134"/>
          <w:jc w:val="center"/>
        </w:trPr>
        <w:tc>
          <w:tcPr>
            <w:tcW w:w="869" w:type="dxa"/>
            <w:tcBorders>
              <w:top w:val="single" w:sz="4" w:space="0" w:color="2D739F"/>
              <w:left w:val="single" w:sz="4" w:space="0" w:color="2D739F"/>
              <w:bottom w:val="single" w:sz="4" w:space="0" w:color="2D739F"/>
              <w:right w:val="single" w:sz="4" w:space="0" w:color="2D739F"/>
            </w:tcBorders>
          </w:tcPr>
          <w:p w14:paraId="7DE415B0" w14:textId="1DB53E76" w:rsidR="00846413" w:rsidRPr="002A673F" w:rsidRDefault="00132371" w:rsidP="00B74B1A">
            <w:pPr>
              <w:pStyle w:val="Body"/>
              <w:jc w:val="center"/>
              <w:rPr>
                <w:b/>
                <w:sz w:val="52"/>
                <w:szCs w:val="52"/>
                <w:lang w:eastAsia="en-AU"/>
              </w:rPr>
            </w:pPr>
            <w:r>
              <w:rPr>
                <w:b/>
                <w:sz w:val="52"/>
                <w:szCs w:val="52"/>
                <w:lang w:eastAsia="en-AU"/>
              </w:rPr>
              <w:t>1</w:t>
            </w:r>
          </w:p>
        </w:tc>
        <w:tc>
          <w:tcPr>
            <w:tcW w:w="4671" w:type="dxa"/>
            <w:tcBorders>
              <w:top w:val="single" w:sz="4" w:space="0" w:color="2D739F"/>
              <w:left w:val="single" w:sz="4" w:space="0" w:color="2D739F"/>
              <w:bottom w:val="single" w:sz="4" w:space="0" w:color="2D739F"/>
              <w:right w:val="single" w:sz="4" w:space="0" w:color="2D739F"/>
            </w:tcBorders>
            <w:vAlign w:val="top"/>
          </w:tcPr>
          <w:p w14:paraId="443DAE24" w14:textId="35829C12" w:rsidR="00846413" w:rsidRPr="006B6A66" w:rsidRDefault="00846413" w:rsidP="00E24297">
            <w:pPr>
              <w:pStyle w:val="Body"/>
              <w:rPr>
                <w:i/>
                <w:szCs w:val="24"/>
                <w:lang w:eastAsia="en-AU"/>
              </w:rPr>
            </w:pPr>
            <w:r w:rsidRPr="006B6A66">
              <w:rPr>
                <w:i/>
                <w:szCs w:val="24"/>
                <w:lang w:eastAsia="en-AU"/>
              </w:rPr>
              <w:t xml:space="preserve">For </w:t>
            </w:r>
            <w:r w:rsidR="005E6B4C">
              <w:rPr>
                <w:i/>
                <w:szCs w:val="24"/>
                <w:lang w:eastAsia="en-AU"/>
              </w:rPr>
              <w:t>each</w:t>
            </w:r>
            <w:r w:rsidRPr="006B6A66">
              <w:rPr>
                <w:i/>
                <w:szCs w:val="24"/>
                <w:lang w:eastAsia="en-AU"/>
              </w:rPr>
              <w:t xml:space="preserve"> of the three projects. The student needs to </w:t>
            </w:r>
            <w:r w:rsidR="003F2E52">
              <w:rPr>
                <w:i/>
                <w:szCs w:val="24"/>
                <w:lang w:eastAsia="en-AU"/>
              </w:rPr>
              <w:t>confirm with the</w:t>
            </w:r>
            <w:r w:rsidRPr="006B6A66">
              <w:rPr>
                <w:i/>
                <w:szCs w:val="24"/>
                <w:lang w:eastAsia="en-AU"/>
              </w:rPr>
              <w:t xml:space="preserve"> client</w:t>
            </w:r>
            <w:r w:rsidR="0080560D">
              <w:rPr>
                <w:i/>
                <w:szCs w:val="24"/>
                <w:lang w:eastAsia="en-AU"/>
              </w:rPr>
              <w:t xml:space="preserve"> face to face</w:t>
            </w:r>
            <w:r w:rsidRPr="006B6A66">
              <w:rPr>
                <w:i/>
                <w:szCs w:val="24"/>
                <w:lang w:eastAsia="en-AU"/>
              </w:rPr>
              <w:t xml:space="preserve"> about the design brief and explore their requirements and Identify inclusions and complexities to prepare the quote.</w:t>
            </w:r>
            <w:r w:rsidR="003F2E52">
              <w:rPr>
                <w:i/>
                <w:szCs w:val="24"/>
                <w:lang w:eastAsia="en-AU"/>
              </w:rPr>
              <w:t xml:space="preserve"> Using the table to identify the following:</w:t>
            </w:r>
          </w:p>
          <w:p w14:paraId="0D4E6DE1" w14:textId="77777777" w:rsidR="00846413" w:rsidRPr="006B6A66" w:rsidRDefault="00846413" w:rsidP="00E24297">
            <w:pPr>
              <w:pStyle w:val="Body"/>
              <w:numPr>
                <w:ilvl w:val="0"/>
                <w:numId w:val="34"/>
              </w:numPr>
              <w:rPr>
                <w:i/>
                <w:szCs w:val="24"/>
                <w:lang w:eastAsia="en-AU"/>
              </w:rPr>
            </w:pPr>
            <w:r w:rsidRPr="006B6A66">
              <w:rPr>
                <w:i/>
                <w:szCs w:val="24"/>
                <w:lang w:eastAsia="en-AU"/>
              </w:rPr>
              <w:t>Use digital media to present to client</w:t>
            </w:r>
          </w:p>
          <w:p w14:paraId="14D9F934" w14:textId="77777777" w:rsidR="00846413" w:rsidRPr="006B6A66" w:rsidRDefault="00846413" w:rsidP="00E24297">
            <w:pPr>
              <w:pStyle w:val="Body"/>
              <w:numPr>
                <w:ilvl w:val="0"/>
                <w:numId w:val="34"/>
              </w:numPr>
              <w:rPr>
                <w:i/>
                <w:szCs w:val="24"/>
                <w:lang w:eastAsia="en-AU"/>
              </w:rPr>
            </w:pPr>
            <w:r w:rsidRPr="006B6A66">
              <w:rPr>
                <w:i/>
                <w:szCs w:val="24"/>
                <w:lang w:eastAsia="en-AU"/>
              </w:rPr>
              <w:t>Establish Design Outcomes</w:t>
            </w:r>
          </w:p>
          <w:p w14:paraId="0939F6AB" w14:textId="77777777" w:rsidR="00846413" w:rsidRPr="006B6A66" w:rsidRDefault="00846413" w:rsidP="00E24297">
            <w:pPr>
              <w:pStyle w:val="Body"/>
              <w:numPr>
                <w:ilvl w:val="0"/>
                <w:numId w:val="34"/>
              </w:numPr>
              <w:rPr>
                <w:i/>
                <w:szCs w:val="24"/>
                <w:lang w:eastAsia="en-AU"/>
              </w:rPr>
            </w:pPr>
            <w:r w:rsidRPr="006B6A66">
              <w:rPr>
                <w:i/>
                <w:szCs w:val="24"/>
                <w:lang w:eastAsia="en-AU"/>
              </w:rPr>
              <w:t>Identify complexities</w:t>
            </w:r>
          </w:p>
          <w:p w14:paraId="0FB8A922" w14:textId="77777777" w:rsidR="00846413" w:rsidRPr="006B6A66" w:rsidRDefault="00846413" w:rsidP="00E24297">
            <w:pPr>
              <w:pStyle w:val="Body"/>
              <w:numPr>
                <w:ilvl w:val="0"/>
                <w:numId w:val="34"/>
              </w:numPr>
              <w:rPr>
                <w:i/>
                <w:szCs w:val="24"/>
                <w:lang w:eastAsia="en-AU"/>
              </w:rPr>
            </w:pPr>
            <w:r w:rsidRPr="006B6A66">
              <w:rPr>
                <w:i/>
                <w:szCs w:val="24"/>
                <w:lang w:eastAsia="en-AU"/>
              </w:rPr>
              <w:t>Confirm material options</w:t>
            </w:r>
          </w:p>
          <w:p w14:paraId="3A3D3ADE" w14:textId="595CC0FD" w:rsidR="00846413" w:rsidRPr="006B6A66" w:rsidRDefault="00846413" w:rsidP="00E24297">
            <w:pPr>
              <w:pStyle w:val="Body"/>
              <w:numPr>
                <w:ilvl w:val="0"/>
                <w:numId w:val="34"/>
              </w:numPr>
              <w:rPr>
                <w:i/>
                <w:szCs w:val="24"/>
                <w:lang w:eastAsia="en-AU"/>
              </w:rPr>
            </w:pPr>
            <w:r w:rsidRPr="006B6A66">
              <w:rPr>
                <w:i/>
                <w:szCs w:val="24"/>
                <w:lang w:eastAsia="en-AU"/>
              </w:rPr>
              <w:t xml:space="preserve">Provide material options </w:t>
            </w:r>
          </w:p>
          <w:p w14:paraId="32210D21" w14:textId="59D9ABF9" w:rsidR="001E2C94" w:rsidRPr="001E2C94" w:rsidDel="00A83235" w:rsidRDefault="00846413" w:rsidP="0080560D">
            <w:pPr>
              <w:pStyle w:val="Body"/>
              <w:numPr>
                <w:ilvl w:val="0"/>
                <w:numId w:val="34"/>
              </w:numPr>
              <w:rPr>
                <w:i/>
                <w:szCs w:val="24"/>
                <w:lang w:eastAsia="en-AU"/>
              </w:rPr>
            </w:pPr>
            <w:r w:rsidRPr="006B6A66">
              <w:rPr>
                <w:i/>
                <w:szCs w:val="24"/>
                <w:lang w:eastAsia="en-AU"/>
              </w:rPr>
              <w:t>Discuss to confirm inclusions</w:t>
            </w:r>
            <w:r w:rsidR="0080560D">
              <w:rPr>
                <w:i/>
                <w:szCs w:val="24"/>
                <w:lang w:eastAsia="en-AU"/>
              </w:rPr>
              <w:t xml:space="preserve"> or modifications</w:t>
            </w:r>
          </w:p>
        </w:tc>
        <w:tc>
          <w:tcPr>
            <w:tcW w:w="584" w:type="dxa"/>
            <w:tcBorders>
              <w:top w:val="single" w:sz="4" w:space="0" w:color="2D739F"/>
              <w:left w:val="single" w:sz="4" w:space="0" w:color="2D739F"/>
              <w:bottom w:val="single" w:sz="4" w:space="0" w:color="2D739F"/>
              <w:right w:val="single" w:sz="4" w:space="0" w:color="2D739F"/>
            </w:tcBorders>
          </w:tcPr>
          <w:sdt>
            <w:sdtPr>
              <w:rPr>
                <w:sz w:val="28"/>
                <w:lang w:eastAsia="en-AU"/>
              </w:rPr>
              <w:id w:val="-2141414476"/>
              <w14:checkbox>
                <w14:checked w14:val="0"/>
                <w14:checkedState w14:val="2612" w14:font="MS Gothic"/>
                <w14:uncheckedState w14:val="2610" w14:font="MS Gothic"/>
              </w14:checkbox>
            </w:sdtPr>
            <w:sdtEndPr/>
            <w:sdtContent>
              <w:p w14:paraId="7EB2B451" w14:textId="52F89483" w:rsidR="00846413" w:rsidRDefault="00846413" w:rsidP="00E24297">
                <w:pPr>
                  <w:pStyle w:val="Body"/>
                  <w:jc w:val="center"/>
                  <w:rPr>
                    <w:sz w:val="28"/>
                    <w:lang w:eastAsia="en-AU"/>
                  </w:rPr>
                </w:pPr>
                <w:r>
                  <w:rPr>
                    <w:rFonts w:ascii="MS Gothic" w:eastAsia="MS Gothic" w:hAnsi="MS Gothic" w:hint="eastAsia"/>
                    <w:sz w:val="28"/>
                    <w:lang w:eastAsia="en-AU"/>
                  </w:rPr>
                  <w:t>☐</w:t>
                </w:r>
              </w:p>
            </w:sdtContent>
          </w:sdt>
        </w:tc>
        <w:tc>
          <w:tcPr>
            <w:tcW w:w="584" w:type="dxa"/>
            <w:tcBorders>
              <w:top w:val="single" w:sz="4" w:space="0" w:color="2D739F"/>
              <w:left w:val="single" w:sz="4" w:space="0" w:color="2D739F"/>
              <w:bottom w:val="single" w:sz="4" w:space="0" w:color="2D739F"/>
              <w:right w:val="single" w:sz="4" w:space="0" w:color="2D739F"/>
            </w:tcBorders>
          </w:tcPr>
          <w:sdt>
            <w:sdtPr>
              <w:rPr>
                <w:sz w:val="28"/>
                <w:lang w:eastAsia="en-AU"/>
              </w:rPr>
              <w:id w:val="1947429148"/>
              <w14:checkbox>
                <w14:checked w14:val="0"/>
                <w14:checkedState w14:val="2612" w14:font="MS Gothic"/>
                <w14:uncheckedState w14:val="2610" w14:font="MS Gothic"/>
              </w14:checkbox>
            </w:sdtPr>
            <w:sdtEndPr/>
            <w:sdtContent>
              <w:p w14:paraId="1CC5C70D" w14:textId="5A0FBBC1" w:rsidR="00846413" w:rsidRDefault="00846413" w:rsidP="00E24297">
                <w:pPr>
                  <w:pStyle w:val="Body"/>
                  <w:jc w:val="center"/>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p w14:paraId="4FA17E00" w14:textId="38AE9638" w:rsidR="00846413" w:rsidRDefault="00846413" w:rsidP="00E24297">
            <w:pPr>
              <w:pStyle w:val="Body"/>
              <w:jc w:val="center"/>
              <w:rPr>
                <w:sz w:val="28"/>
                <w:lang w:eastAsia="en-AU"/>
              </w:rPr>
            </w:pPr>
          </w:p>
        </w:tc>
        <w:tc>
          <w:tcPr>
            <w:tcW w:w="583" w:type="dxa"/>
            <w:tcBorders>
              <w:top w:val="single" w:sz="4" w:space="0" w:color="2D739F"/>
              <w:left w:val="single" w:sz="4" w:space="0" w:color="2D739F"/>
              <w:bottom w:val="single" w:sz="4" w:space="0" w:color="2D739F"/>
              <w:right w:val="single" w:sz="4" w:space="0" w:color="2D739F"/>
            </w:tcBorders>
          </w:tcPr>
          <w:sdt>
            <w:sdtPr>
              <w:rPr>
                <w:sz w:val="28"/>
                <w:lang w:eastAsia="en-AU"/>
              </w:rPr>
              <w:id w:val="-932352949"/>
              <w14:checkbox>
                <w14:checked w14:val="0"/>
                <w14:checkedState w14:val="2612" w14:font="MS Gothic"/>
                <w14:uncheckedState w14:val="2610" w14:font="MS Gothic"/>
              </w14:checkbox>
            </w:sdtPr>
            <w:sdtEndPr/>
            <w:sdtContent>
              <w:p w14:paraId="2BF6BF27" w14:textId="26225745" w:rsidR="00846413" w:rsidRDefault="00846413" w:rsidP="00E24297">
                <w:pPr>
                  <w:pStyle w:val="Body"/>
                  <w:jc w:val="center"/>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sdt>
            <w:sdtPr>
              <w:rPr>
                <w:sz w:val="28"/>
                <w:lang w:eastAsia="en-AU"/>
              </w:rPr>
              <w:id w:val="-867601492"/>
              <w14:checkbox>
                <w14:checked w14:val="0"/>
                <w14:checkedState w14:val="2612" w14:font="MS Gothic"/>
                <w14:uncheckedState w14:val="2610" w14:font="MS Gothic"/>
              </w14:checkbox>
            </w:sdtPr>
            <w:sdtEndPr/>
            <w:sdtContent>
              <w:p w14:paraId="7F13BA7D" w14:textId="774F9BB3" w:rsidR="00846413" w:rsidRDefault="00846413" w:rsidP="00E24297">
                <w:pPr>
                  <w:pStyle w:val="Body"/>
                  <w:jc w:val="center"/>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p w14:paraId="564A3673" w14:textId="7C0FA401" w:rsidR="00846413" w:rsidRDefault="00846413" w:rsidP="00E24297">
            <w:pPr>
              <w:pStyle w:val="Body"/>
              <w:jc w:val="center"/>
              <w:rPr>
                <w:sz w:val="28"/>
                <w:lang w:eastAsia="en-AU"/>
              </w:rPr>
            </w:pPr>
          </w:p>
        </w:tc>
        <w:tc>
          <w:tcPr>
            <w:tcW w:w="583" w:type="dxa"/>
            <w:tcBorders>
              <w:top w:val="single" w:sz="4" w:space="0" w:color="2D739F"/>
              <w:left w:val="single" w:sz="4" w:space="0" w:color="2D739F"/>
              <w:bottom w:val="single" w:sz="4" w:space="0" w:color="2D739F"/>
              <w:right w:val="single" w:sz="4" w:space="0" w:color="2D739F"/>
            </w:tcBorders>
          </w:tcPr>
          <w:sdt>
            <w:sdtPr>
              <w:rPr>
                <w:sz w:val="28"/>
                <w:lang w:eastAsia="en-AU"/>
              </w:rPr>
              <w:id w:val="377286866"/>
              <w14:checkbox>
                <w14:checked w14:val="0"/>
                <w14:checkedState w14:val="2612" w14:font="MS Gothic"/>
                <w14:uncheckedState w14:val="2610" w14:font="MS Gothic"/>
              </w14:checkbox>
            </w:sdtPr>
            <w:sdtEndPr/>
            <w:sdtContent>
              <w:p w14:paraId="39017F22" w14:textId="26604668" w:rsidR="00846413" w:rsidRDefault="00846413" w:rsidP="00E24297">
                <w:pPr>
                  <w:pStyle w:val="Body"/>
                  <w:jc w:val="center"/>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sdt>
            <w:sdtPr>
              <w:rPr>
                <w:sz w:val="28"/>
                <w:lang w:eastAsia="en-AU"/>
              </w:rPr>
              <w:id w:val="542026037"/>
              <w14:checkbox>
                <w14:checked w14:val="0"/>
                <w14:checkedState w14:val="2612" w14:font="MS Gothic"/>
                <w14:uncheckedState w14:val="2610" w14:font="MS Gothic"/>
              </w14:checkbox>
            </w:sdtPr>
            <w:sdtEndPr/>
            <w:sdtContent>
              <w:p w14:paraId="09771485" w14:textId="4B226F54" w:rsidR="00846413" w:rsidRDefault="00846413" w:rsidP="00E24297">
                <w:pPr>
                  <w:pStyle w:val="Body"/>
                  <w:jc w:val="center"/>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p w14:paraId="385AEBA3" w14:textId="77777777" w:rsidR="00846413" w:rsidRPr="00C54514" w:rsidRDefault="00846413" w:rsidP="00E24297">
            <w:pPr>
              <w:pStyle w:val="Body"/>
              <w:jc w:val="center"/>
              <w:rPr>
                <w:i/>
                <w:color w:val="808080" w:themeColor="background1" w:themeShade="80"/>
                <w:sz w:val="28"/>
                <w:lang w:eastAsia="en-AU"/>
              </w:rPr>
            </w:pPr>
          </w:p>
        </w:tc>
        <w:tc>
          <w:tcPr>
            <w:tcW w:w="4799" w:type="dxa"/>
            <w:tcBorders>
              <w:top w:val="single" w:sz="4" w:space="0" w:color="2D739F"/>
              <w:left w:val="single" w:sz="4" w:space="0" w:color="2D739F"/>
              <w:bottom w:val="single" w:sz="4" w:space="0" w:color="2D739F"/>
              <w:right w:val="single" w:sz="4" w:space="0" w:color="2D739F"/>
            </w:tcBorders>
          </w:tcPr>
          <w:p w14:paraId="4E79A1A5" w14:textId="77777777" w:rsidR="00846413" w:rsidRPr="006B6A66" w:rsidRDefault="00846413" w:rsidP="00E24297">
            <w:pPr>
              <w:pStyle w:val="Body"/>
              <w:rPr>
                <w:i/>
                <w:color w:val="FF0000"/>
                <w:szCs w:val="24"/>
                <w:lang w:eastAsia="en-AU"/>
              </w:rPr>
            </w:pPr>
            <w:r w:rsidRPr="006B6A66">
              <w:rPr>
                <w:i/>
                <w:color w:val="FF0000"/>
                <w:szCs w:val="24"/>
                <w:lang w:eastAsia="en-AU"/>
              </w:rPr>
              <w:t>Comments:</w:t>
            </w:r>
          </w:p>
          <w:p w14:paraId="0434DCEF" w14:textId="77777777" w:rsidR="00846413" w:rsidRDefault="003F2E52" w:rsidP="003F2E52">
            <w:pPr>
              <w:pStyle w:val="Body"/>
              <w:rPr>
                <w:i/>
                <w:color w:val="FF0000"/>
                <w:szCs w:val="24"/>
                <w:lang w:eastAsia="en-AU"/>
              </w:rPr>
            </w:pPr>
            <w:r>
              <w:rPr>
                <w:i/>
                <w:color w:val="FF0000"/>
                <w:szCs w:val="24"/>
                <w:lang w:eastAsia="en-AU"/>
              </w:rPr>
              <w:t>Did t</w:t>
            </w:r>
            <w:r w:rsidR="00846413" w:rsidRPr="006B6A66">
              <w:rPr>
                <w:i/>
                <w:color w:val="FF0000"/>
                <w:szCs w:val="24"/>
                <w:lang w:eastAsia="en-AU"/>
              </w:rPr>
              <w:t>he student presented the project to the client</w:t>
            </w:r>
            <w:r w:rsidR="0080560D">
              <w:rPr>
                <w:i/>
                <w:color w:val="FF0000"/>
                <w:szCs w:val="24"/>
                <w:lang w:eastAsia="en-AU"/>
              </w:rPr>
              <w:t xml:space="preserve"> face to face </w:t>
            </w:r>
            <w:r w:rsidR="00846413" w:rsidRPr="006B6A66">
              <w:rPr>
                <w:i/>
                <w:color w:val="FF0000"/>
                <w:szCs w:val="24"/>
                <w:lang w:eastAsia="en-AU"/>
              </w:rPr>
              <w:t>on digital media (PowerPoint, cad or other presentation digital media)</w:t>
            </w:r>
            <w:r>
              <w:rPr>
                <w:i/>
                <w:color w:val="FF0000"/>
                <w:szCs w:val="24"/>
                <w:lang w:eastAsia="en-AU"/>
              </w:rPr>
              <w:t>? Did the student use o</w:t>
            </w:r>
            <w:r w:rsidR="00846413" w:rsidRPr="006B6A66">
              <w:rPr>
                <w:i/>
                <w:color w:val="FF0000"/>
                <w:szCs w:val="24"/>
                <w:lang w:eastAsia="en-AU"/>
              </w:rPr>
              <w:t xml:space="preserve">pen questions to receive information from the </w:t>
            </w:r>
            <w:r w:rsidRPr="006B6A66">
              <w:rPr>
                <w:i/>
                <w:color w:val="FF0000"/>
                <w:szCs w:val="24"/>
                <w:lang w:eastAsia="en-AU"/>
              </w:rPr>
              <w:t>client?</w:t>
            </w:r>
            <w:r w:rsidR="00846413" w:rsidRPr="006B6A66">
              <w:rPr>
                <w:i/>
                <w:color w:val="FF0000"/>
                <w:szCs w:val="24"/>
                <w:lang w:eastAsia="en-AU"/>
              </w:rPr>
              <w:t xml:space="preserve"> All items to identify in the instructions were covered with clear understanding of what the client requires. </w:t>
            </w:r>
            <w:r w:rsidR="0080560D">
              <w:rPr>
                <w:i/>
                <w:color w:val="FF0000"/>
                <w:szCs w:val="24"/>
                <w:lang w:eastAsia="en-AU"/>
              </w:rPr>
              <w:t>Did t</w:t>
            </w:r>
            <w:r w:rsidR="00846413" w:rsidRPr="006B6A66">
              <w:rPr>
                <w:i/>
                <w:color w:val="FF0000"/>
                <w:szCs w:val="24"/>
                <w:lang w:eastAsia="en-AU"/>
              </w:rPr>
              <w:t xml:space="preserve">he student confirm any inclusions for the project to the client </w:t>
            </w:r>
            <w:r w:rsidR="0080560D" w:rsidRPr="006B6A66">
              <w:rPr>
                <w:i/>
                <w:color w:val="FF0000"/>
                <w:szCs w:val="24"/>
                <w:lang w:eastAsia="en-AU"/>
              </w:rPr>
              <w:t>successfully?</w:t>
            </w:r>
            <w:r w:rsidR="0080560D">
              <w:rPr>
                <w:i/>
                <w:color w:val="FF0000"/>
                <w:szCs w:val="24"/>
                <w:lang w:eastAsia="en-AU"/>
              </w:rPr>
              <w:t xml:space="preserve"> Was any changes noted</w:t>
            </w:r>
            <w:r w:rsidR="00A430C5">
              <w:rPr>
                <w:i/>
                <w:color w:val="FF0000"/>
                <w:szCs w:val="24"/>
                <w:lang w:eastAsia="en-AU"/>
              </w:rPr>
              <w:t>?</w:t>
            </w:r>
          </w:p>
          <w:p w14:paraId="130EA455" w14:textId="69BC11E7" w:rsidR="00A430C5" w:rsidRPr="006B6A66" w:rsidRDefault="00A430C5" w:rsidP="003F2E52">
            <w:pPr>
              <w:pStyle w:val="Body"/>
              <w:rPr>
                <w:i/>
                <w:color w:val="FF0000"/>
                <w:szCs w:val="24"/>
                <w:lang w:eastAsia="en-AU"/>
              </w:rPr>
            </w:pPr>
            <w:r>
              <w:rPr>
                <w:i/>
                <w:color w:val="FF0000"/>
                <w:szCs w:val="24"/>
                <w:lang w:eastAsia="en-AU"/>
              </w:rPr>
              <w:t>Did the student meet the time frame for the face to face presentation?</w:t>
            </w:r>
          </w:p>
        </w:tc>
      </w:tr>
      <w:tr w:rsidR="00A430C5" w:rsidRPr="00C54514" w14:paraId="535481F7" w14:textId="77777777" w:rsidTr="0080560D">
        <w:trPr>
          <w:trHeight w:val="1134"/>
          <w:jc w:val="center"/>
        </w:trPr>
        <w:tc>
          <w:tcPr>
            <w:tcW w:w="869" w:type="dxa"/>
            <w:tcBorders>
              <w:top w:val="single" w:sz="4" w:space="0" w:color="2D739F"/>
              <w:left w:val="single" w:sz="4" w:space="0" w:color="2D739F"/>
              <w:bottom w:val="single" w:sz="4" w:space="0" w:color="2D739F"/>
              <w:right w:val="single" w:sz="4" w:space="0" w:color="2D739F"/>
            </w:tcBorders>
          </w:tcPr>
          <w:p w14:paraId="7FA81025" w14:textId="5137C181" w:rsidR="00A430C5" w:rsidRPr="00E24297" w:rsidRDefault="00A430C5" w:rsidP="00A430C5">
            <w:pPr>
              <w:pStyle w:val="Body"/>
              <w:jc w:val="center"/>
              <w:rPr>
                <w:b/>
                <w:sz w:val="52"/>
                <w:szCs w:val="52"/>
                <w:lang w:eastAsia="en-AU"/>
              </w:rPr>
            </w:pPr>
            <w:r>
              <w:rPr>
                <w:b/>
                <w:sz w:val="52"/>
                <w:szCs w:val="52"/>
                <w:lang w:eastAsia="en-AU"/>
              </w:rPr>
              <w:lastRenderedPageBreak/>
              <w:t>2</w:t>
            </w:r>
          </w:p>
        </w:tc>
        <w:tc>
          <w:tcPr>
            <w:tcW w:w="4671" w:type="dxa"/>
            <w:tcBorders>
              <w:top w:val="single" w:sz="4" w:space="0" w:color="2D739F"/>
              <w:left w:val="single" w:sz="4" w:space="0" w:color="2D739F"/>
              <w:bottom w:val="single" w:sz="4" w:space="0" w:color="2D739F"/>
              <w:right w:val="single" w:sz="4" w:space="0" w:color="2D739F"/>
            </w:tcBorders>
            <w:vAlign w:val="top"/>
          </w:tcPr>
          <w:p w14:paraId="729379F3" w14:textId="16F1D8AA" w:rsidR="00A430C5" w:rsidRDefault="00A430C5" w:rsidP="00A430C5">
            <w:pPr>
              <w:pStyle w:val="Body"/>
              <w:rPr>
                <w:i/>
                <w:szCs w:val="24"/>
                <w:lang w:eastAsia="en-AU"/>
              </w:rPr>
            </w:pPr>
            <w:r w:rsidRPr="006B6A66">
              <w:rPr>
                <w:i/>
                <w:szCs w:val="24"/>
                <w:lang w:eastAsia="en-AU"/>
              </w:rPr>
              <w:t xml:space="preserve">For </w:t>
            </w:r>
            <w:r>
              <w:rPr>
                <w:i/>
                <w:szCs w:val="24"/>
                <w:lang w:eastAsia="en-AU"/>
              </w:rPr>
              <w:t>each</w:t>
            </w:r>
            <w:r w:rsidRPr="006B6A66">
              <w:rPr>
                <w:i/>
                <w:szCs w:val="24"/>
                <w:lang w:eastAsia="en-AU"/>
              </w:rPr>
              <w:t xml:space="preserve"> of the three projects. The student needs to</w:t>
            </w:r>
            <w:r w:rsidRPr="003F2E52">
              <w:rPr>
                <w:lang w:eastAsia="en-AU"/>
              </w:rPr>
              <w:t xml:space="preserve"> </w:t>
            </w:r>
            <w:r w:rsidRPr="003F2E52">
              <w:rPr>
                <w:i/>
                <w:szCs w:val="24"/>
                <w:lang w:eastAsia="en-AU"/>
              </w:rPr>
              <w:t xml:space="preserve">hold a face-to-face meeting with the Client to discuss and confirm the requirements. </w:t>
            </w:r>
            <w:r>
              <w:rPr>
                <w:i/>
                <w:szCs w:val="24"/>
                <w:lang w:eastAsia="en-AU"/>
              </w:rPr>
              <w:t xml:space="preserve">The student will refer </w:t>
            </w:r>
            <w:r w:rsidRPr="003F2E52">
              <w:rPr>
                <w:i/>
                <w:szCs w:val="24"/>
                <w:lang w:eastAsia="en-AU"/>
              </w:rPr>
              <w:t>to the Main Points to be Confirmed with Client table.</w:t>
            </w:r>
            <w:r>
              <w:rPr>
                <w:i/>
                <w:szCs w:val="24"/>
                <w:lang w:eastAsia="en-AU"/>
              </w:rPr>
              <w:t xml:space="preserve"> </w:t>
            </w:r>
          </w:p>
          <w:p w14:paraId="6D804B88" w14:textId="62109B2B" w:rsidR="00A430C5" w:rsidRPr="006B6A66" w:rsidRDefault="00A430C5" w:rsidP="00A430C5">
            <w:pPr>
              <w:pStyle w:val="Body"/>
              <w:rPr>
                <w:i/>
                <w:szCs w:val="24"/>
                <w:lang w:eastAsia="en-AU"/>
              </w:rPr>
            </w:pPr>
            <w:r>
              <w:rPr>
                <w:i/>
                <w:szCs w:val="24"/>
                <w:lang w:eastAsia="en-AU"/>
              </w:rPr>
              <w:t xml:space="preserve">Your assessor will make a change to some part of the project. This will need to be documented and a response to the change will be required. The change will need to be documented </w:t>
            </w:r>
            <w:r w:rsidRPr="00923AA0">
              <w:rPr>
                <w:i/>
                <w:szCs w:val="24"/>
                <w:lang w:eastAsia="en-AU"/>
              </w:rPr>
              <w:t>in the right hand column of the table Main Points to be Confirmed with Client.</w:t>
            </w:r>
            <w:r>
              <w:rPr>
                <w:i/>
                <w:szCs w:val="24"/>
                <w:lang w:eastAsia="en-AU"/>
              </w:rPr>
              <w:t xml:space="preserve"> </w:t>
            </w:r>
          </w:p>
        </w:tc>
        <w:tc>
          <w:tcPr>
            <w:tcW w:w="584" w:type="dxa"/>
            <w:tcBorders>
              <w:top w:val="single" w:sz="4" w:space="0" w:color="2D739F"/>
              <w:left w:val="single" w:sz="4" w:space="0" w:color="2D739F"/>
              <w:bottom w:val="single" w:sz="4" w:space="0" w:color="2D739F"/>
              <w:right w:val="single" w:sz="4" w:space="0" w:color="2D739F"/>
            </w:tcBorders>
          </w:tcPr>
          <w:sdt>
            <w:sdtPr>
              <w:rPr>
                <w:sz w:val="28"/>
                <w:lang w:eastAsia="en-AU"/>
              </w:rPr>
              <w:id w:val="-1177424893"/>
              <w14:checkbox>
                <w14:checked w14:val="0"/>
                <w14:checkedState w14:val="2612" w14:font="MS Gothic"/>
                <w14:uncheckedState w14:val="2610" w14:font="MS Gothic"/>
              </w14:checkbox>
            </w:sdtPr>
            <w:sdtEndPr/>
            <w:sdtContent>
              <w:p w14:paraId="6336229C" w14:textId="3D24DBA4" w:rsidR="00A430C5" w:rsidRDefault="00A430C5" w:rsidP="00A430C5">
                <w:pPr>
                  <w:jc w:val="center"/>
                  <w:rPr>
                    <w:sz w:val="28"/>
                    <w:lang w:eastAsia="en-AU"/>
                  </w:rPr>
                </w:pPr>
                <w:r>
                  <w:rPr>
                    <w:rFonts w:ascii="MS Gothic" w:eastAsia="MS Gothic" w:hAnsi="MS Gothic" w:hint="eastAsia"/>
                    <w:sz w:val="28"/>
                    <w:lang w:eastAsia="en-AU"/>
                  </w:rPr>
                  <w:t>☐</w:t>
                </w:r>
              </w:p>
            </w:sdtContent>
          </w:sdt>
        </w:tc>
        <w:tc>
          <w:tcPr>
            <w:tcW w:w="584" w:type="dxa"/>
            <w:tcBorders>
              <w:top w:val="single" w:sz="4" w:space="0" w:color="2D739F"/>
              <w:left w:val="single" w:sz="4" w:space="0" w:color="2D739F"/>
              <w:bottom w:val="single" w:sz="4" w:space="0" w:color="2D739F"/>
              <w:right w:val="single" w:sz="4" w:space="0" w:color="2D739F"/>
            </w:tcBorders>
          </w:tcPr>
          <w:sdt>
            <w:sdtPr>
              <w:rPr>
                <w:sz w:val="28"/>
                <w:lang w:eastAsia="en-AU"/>
              </w:rPr>
              <w:id w:val="-1686973299"/>
              <w14:checkbox>
                <w14:checked w14:val="0"/>
                <w14:checkedState w14:val="2612" w14:font="MS Gothic"/>
                <w14:uncheckedState w14:val="2610" w14:font="MS Gothic"/>
              </w14:checkbox>
            </w:sdtPr>
            <w:sdtEndPr/>
            <w:sdtContent>
              <w:p w14:paraId="30F6FAEC" w14:textId="7D5AE62F" w:rsidR="00A430C5" w:rsidRDefault="00A430C5" w:rsidP="00A430C5">
                <w:pPr>
                  <w:jc w:val="center"/>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p w14:paraId="186CD1F4" w14:textId="6A71F5FE" w:rsidR="00A430C5" w:rsidRDefault="00A430C5" w:rsidP="00A430C5">
            <w:pPr>
              <w:jc w:val="center"/>
              <w:rPr>
                <w:sz w:val="28"/>
                <w:lang w:eastAsia="en-AU"/>
              </w:rPr>
            </w:pPr>
          </w:p>
        </w:tc>
        <w:tc>
          <w:tcPr>
            <w:tcW w:w="583" w:type="dxa"/>
            <w:tcBorders>
              <w:top w:val="single" w:sz="4" w:space="0" w:color="2D739F"/>
              <w:left w:val="single" w:sz="4" w:space="0" w:color="2D739F"/>
              <w:bottom w:val="single" w:sz="4" w:space="0" w:color="2D739F"/>
              <w:right w:val="single" w:sz="4" w:space="0" w:color="2D739F"/>
            </w:tcBorders>
          </w:tcPr>
          <w:sdt>
            <w:sdtPr>
              <w:rPr>
                <w:sz w:val="28"/>
                <w:lang w:eastAsia="en-AU"/>
              </w:rPr>
              <w:id w:val="-1786649258"/>
              <w14:checkbox>
                <w14:checked w14:val="0"/>
                <w14:checkedState w14:val="2612" w14:font="MS Gothic"/>
                <w14:uncheckedState w14:val="2610" w14:font="MS Gothic"/>
              </w14:checkbox>
            </w:sdtPr>
            <w:sdtEndPr/>
            <w:sdtContent>
              <w:p w14:paraId="63B01130" w14:textId="233D814D" w:rsidR="00A430C5" w:rsidRDefault="00A430C5" w:rsidP="00A430C5">
                <w:pPr>
                  <w:jc w:val="center"/>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sdt>
            <w:sdtPr>
              <w:rPr>
                <w:sz w:val="28"/>
                <w:lang w:eastAsia="en-AU"/>
              </w:rPr>
              <w:id w:val="1839569429"/>
              <w14:checkbox>
                <w14:checked w14:val="0"/>
                <w14:checkedState w14:val="2612" w14:font="MS Gothic"/>
                <w14:uncheckedState w14:val="2610" w14:font="MS Gothic"/>
              </w14:checkbox>
            </w:sdtPr>
            <w:sdtEndPr/>
            <w:sdtContent>
              <w:p w14:paraId="45FD6BA6" w14:textId="099633ED" w:rsidR="00A430C5" w:rsidRDefault="00A430C5" w:rsidP="00A430C5">
                <w:pPr>
                  <w:jc w:val="center"/>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p w14:paraId="41EAB3B5" w14:textId="32E63EA1" w:rsidR="00A430C5" w:rsidRDefault="00A430C5" w:rsidP="00A430C5">
            <w:pPr>
              <w:jc w:val="center"/>
              <w:rPr>
                <w:sz w:val="28"/>
                <w:lang w:eastAsia="en-AU"/>
              </w:rPr>
            </w:pPr>
          </w:p>
        </w:tc>
        <w:tc>
          <w:tcPr>
            <w:tcW w:w="583" w:type="dxa"/>
            <w:tcBorders>
              <w:top w:val="single" w:sz="4" w:space="0" w:color="2D739F"/>
              <w:left w:val="single" w:sz="4" w:space="0" w:color="2D739F"/>
              <w:bottom w:val="single" w:sz="4" w:space="0" w:color="2D739F"/>
              <w:right w:val="single" w:sz="4" w:space="0" w:color="2D739F"/>
            </w:tcBorders>
          </w:tcPr>
          <w:sdt>
            <w:sdtPr>
              <w:rPr>
                <w:sz w:val="28"/>
                <w:lang w:eastAsia="en-AU"/>
              </w:rPr>
              <w:id w:val="-2096702711"/>
              <w14:checkbox>
                <w14:checked w14:val="0"/>
                <w14:checkedState w14:val="2612" w14:font="MS Gothic"/>
                <w14:uncheckedState w14:val="2610" w14:font="MS Gothic"/>
              </w14:checkbox>
            </w:sdtPr>
            <w:sdtEndPr/>
            <w:sdtContent>
              <w:p w14:paraId="6DDE966A" w14:textId="6252D37A" w:rsidR="00A430C5" w:rsidRDefault="00A430C5" w:rsidP="00A430C5">
                <w:pPr>
                  <w:jc w:val="center"/>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sdt>
            <w:sdtPr>
              <w:rPr>
                <w:sz w:val="28"/>
                <w:lang w:eastAsia="en-AU"/>
              </w:rPr>
              <w:id w:val="1110011483"/>
              <w14:checkbox>
                <w14:checked w14:val="0"/>
                <w14:checkedState w14:val="2612" w14:font="MS Gothic"/>
                <w14:uncheckedState w14:val="2610" w14:font="MS Gothic"/>
              </w14:checkbox>
            </w:sdtPr>
            <w:sdtEndPr/>
            <w:sdtContent>
              <w:p w14:paraId="0F3D6403" w14:textId="1E87DAFF" w:rsidR="00A430C5" w:rsidRDefault="00A430C5" w:rsidP="00A430C5">
                <w:pPr>
                  <w:jc w:val="center"/>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p w14:paraId="4132722D" w14:textId="77777777" w:rsidR="00A430C5" w:rsidRPr="00C54514" w:rsidRDefault="00A430C5" w:rsidP="00A430C5">
            <w:pPr>
              <w:pStyle w:val="Body"/>
              <w:jc w:val="center"/>
              <w:rPr>
                <w:i/>
                <w:color w:val="808080" w:themeColor="background1" w:themeShade="80"/>
                <w:sz w:val="28"/>
                <w:lang w:eastAsia="en-AU"/>
              </w:rPr>
            </w:pPr>
          </w:p>
        </w:tc>
        <w:tc>
          <w:tcPr>
            <w:tcW w:w="4799" w:type="dxa"/>
            <w:tcBorders>
              <w:top w:val="single" w:sz="4" w:space="0" w:color="2D739F"/>
              <w:left w:val="single" w:sz="4" w:space="0" w:color="2D739F"/>
              <w:bottom w:val="single" w:sz="4" w:space="0" w:color="2D739F"/>
              <w:right w:val="single" w:sz="4" w:space="0" w:color="2D739F"/>
            </w:tcBorders>
          </w:tcPr>
          <w:p w14:paraId="754B6641" w14:textId="77777777" w:rsidR="00A430C5" w:rsidRPr="006B6A66" w:rsidRDefault="00A430C5" w:rsidP="00A430C5">
            <w:pPr>
              <w:pStyle w:val="Body"/>
              <w:rPr>
                <w:i/>
                <w:color w:val="FF0000"/>
                <w:szCs w:val="24"/>
                <w:lang w:eastAsia="en-AU"/>
              </w:rPr>
            </w:pPr>
            <w:r w:rsidRPr="006B6A66">
              <w:rPr>
                <w:i/>
                <w:color w:val="FF0000"/>
                <w:szCs w:val="24"/>
                <w:lang w:eastAsia="en-AU"/>
              </w:rPr>
              <w:t>Comments:</w:t>
            </w:r>
          </w:p>
          <w:p w14:paraId="64EEDEF4" w14:textId="77777777" w:rsidR="004A07FF" w:rsidRDefault="00A430C5" w:rsidP="00A430C5">
            <w:pPr>
              <w:pStyle w:val="Body"/>
              <w:rPr>
                <w:i/>
                <w:color w:val="FF0000"/>
                <w:szCs w:val="24"/>
                <w:lang w:eastAsia="en-AU"/>
              </w:rPr>
            </w:pPr>
            <w:r>
              <w:rPr>
                <w:i/>
                <w:color w:val="FF0000"/>
                <w:szCs w:val="24"/>
                <w:lang w:eastAsia="en-AU"/>
              </w:rPr>
              <w:t>Did t</w:t>
            </w:r>
            <w:r w:rsidRPr="006B6A66">
              <w:rPr>
                <w:i/>
                <w:color w:val="FF0000"/>
                <w:szCs w:val="24"/>
                <w:lang w:eastAsia="en-AU"/>
              </w:rPr>
              <w:t xml:space="preserve">he student </w:t>
            </w:r>
            <w:r>
              <w:rPr>
                <w:i/>
                <w:color w:val="FF0000"/>
                <w:szCs w:val="24"/>
                <w:lang w:eastAsia="en-AU"/>
              </w:rPr>
              <w:t>confirm</w:t>
            </w:r>
            <w:r w:rsidRPr="006B6A66">
              <w:rPr>
                <w:i/>
                <w:color w:val="FF0000"/>
                <w:szCs w:val="24"/>
                <w:lang w:eastAsia="en-AU"/>
              </w:rPr>
              <w:t xml:space="preserve"> the project </w:t>
            </w:r>
            <w:r>
              <w:rPr>
                <w:i/>
                <w:color w:val="FF0000"/>
                <w:szCs w:val="24"/>
                <w:lang w:eastAsia="en-AU"/>
              </w:rPr>
              <w:t>requirements to the</w:t>
            </w:r>
            <w:r w:rsidRPr="006B6A66">
              <w:rPr>
                <w:i/>
                <w:color w:val="FF0000"/>
                <w:szCs w:val="24"/>
                <w:lang w:eastAsia="en-AU"/>
              </w:rPr>
              <w:t xml:space="preserve"> client</w:t>
            </w:r>
            <w:r>
              <w:rPr>
                <w:i/>
                <w:color w:val="FF0000"/>
                <w:szCs w:val="24"/>
                <w:lang w:eastAsia="en-AU"/>
              </w:rPr>
              <w:t xml:space="preserve"> face to face? </w:t>
            </w:r>
          </w:p>
          <w:p w14:paraId="5E14CA5E" w14:textId="7F5B5DF2" w:rsidR="00A430C5" w:rsidRDefault="00A430C5" w:rsidP="00A430C5">
            <w:pPr>
              <w:pStyle w:val="Body"/>
              <w:rPr>
                <w:i/>
                <w:color w:val="FF0000"/>
                <w:szCs w:val="24"/>
                <w:lang w:eastAsia="en-AU"/>
              </w:rPr>
            </w:pPr>
            <w:r>
              <w:rPr>
                <w:i/>
                <w:color w:val="FF0000"/>
                <w:szCs w:val="24"/>
                <w:lang w:eastAsia="en-AU"/>
              </w:rPr>
              <w:t>Did the student use o</w:t>
            </w:r>
            <w:r w:rsidRPr="006B6A66">
              <w:rPr>
                <w:i/>
                <w:color w:val="FF0000"/>
                <w:szCs w:val="24"/>
                <w:lang w:eastAsia="en-AU"/>
              </w:rPr>
              <w:t xml:space="preserve">pen questions to receive information from the client? </w:t>
            </w:r>
          </w:p>
          <w:p w14:paraId="6F3009E4" w14:textId="24B5B5FC" w:rsidR="00415B2D" w:rsidRDefault="00415B2D" w:rsidP="00A430C5">
            <w:pPr>
              <w:pStyle w:val="Body"/>
              <w:rPr>
                <w:i/>
                <w:color w:val="FF0000"/>
                <w:szCs w:val="24"/>
                <w:lang w:eastAsia="en-AU"/>
              </w:rPr>
            </w:pPr>
            <w:r>
              <w:rPr>
                <w:i/>
                <w:color w:val="FF0000"/>
                <w:szCs w:val="24"/>
                <w:lang w:eastAsia="en-AU"/>
              </w:rPr>
              <w:t>Record here the change the assessor (client) asked for:</w:t>
            </w:r>
          </w:p>
          <w:p w14:paraId="6A133E3D" w14:textId="49A51329" w:rsidR="00415B2D" w:rsidRDefault="00415B2D" w:rsidP="00A430C5">
            <w:pPr>
              <w:pStyle w:val="Body"/>
              <w:rPr>
                <w:i/>
                <w:color w:val="FF0000"/>
                <w:szCs w:val="24"/>
                <w:lang w:eastAsia="en-AU"/>
              </w:rPr>
            </w:pPr>
          </w:p>
          <w:p w14:paraId="689EC632" w14:textId="70D66442" w:rsidR="00A430C5" w:rsidRDefault="00415B2D" w:rsidP="00A430C5">
            <w:pPr>
              <w:pStyle w:val="Body"/>
              <w:rPr>
                <w:i/>
                <w:color w:val="FF0000"/>
                <w:szCs w:val="24"/>
                <w:lang w:eastAsia="en-AU"/>
              </w:rPr>
            </w:pPr>
            <w:r>
              <w:rPr>
                <w:i/>
                <w:color w:val="FF0000"/>
                <w:szCs w:val="24"/>
                <w:lang w:eastAsia="en-AU"/>
              </w:rPr>
              <w:t>Did the student note (record) the</w:t>
            </w:r>
            <w:r w:rsidR="00A430C5">
              <w:rPr>
                <w:i/>
                <w:color w:val="FF0000"/>
                <w:szCs w:val="24"/>
                <w:lang w:eastAsia="en-AU"/>
              </w:rPr>
              <w:t xml:space="preserve"> change?</w:t>
            </w:r>
          </w:p>
          <w:p w14:paraId="261E78EE" w14:textId="324F2C64" w:rsidR="00A430C5" w:rsidRDefault="00583D84" w:rsidP="00A430C5">
            <w:pPr>
              <w:pStyle w:val="Body"/>
              <w:rPr>
                <w:i/>
                <w:color w:val="FF0000"/>
                <w:szCs w:val="24"/>
                <w:lang w:eastAsia="en-AU"/>
              </w:rPr>
            </w:pPr>
            <w:r>
              <w:rPr>
                <w:i/>
                <w:color w:val="FF0000"/>
                <w:szCs w:val="24"/>
                <w:lang w:eastAsia="en-AU"/>
              </w:rPr>
              <w:t>Assessor is to record the student’s response:</w:t>
            </w:r>
          </w:p>
          <w:p w14:paraId="2266D16C" w14:textId="70198758" w:rsidR="00583D84" w:rsidRDefault="00583D84" w:rsidP="00A430C5">
            <w:pPr>
              <w:pStyle w:val="Body"/>
              <w:rPr>
                <w:i/>
                <w:color w:val="FF0000"/>
                <w:szCs w:val="24"/>
                <w:lang w:eastAsia="en-AU"/>
              </w:rPr>
            </w:pPr>
          </w:p>
          <w:p w14:paraId="1E6A23A5" w14:textId="77777777" w:rsidR="00583D84" w:rsidRDefault="00583D84" w:rsidP="00A430C5">
            <w:pPr>
              <w:pStyle w:val="Body"/>
              <w:rPr>
                <w:i/>
                <w:color w:val="FF0000"/>
                <w:szCs w:val="24"/>
                <w:lang w:eastAsia="en-AU"/>
              </w:rPr>
            </w:pPr>
          </w:p>
          <w:p w14:paraId="4752ECD5" w14:textId="2E264C4C" w:rsidR="00A430C5" w:rsidRPr="006B6A66" w:rsidRDefault="00A430C5" w:rsidP="00A430C5">
            <w:pPr>
              <w:pStyle w:val="Body"/>
              <w:rPr>
                <w:i/>
                <w:color w:val="FF0000"/>
                <w:szCs w:val="24"/>
                <w:lang w:eastAsia="en-AU"/>
              </w:rPr>
            </w:pPr>
            <w:r>
              <w:rPr>
                <w:i/>
                <w:color w:val="FF0000"/>
                <w:szCs w:val="24"/>
                <w:lang w:eastAsia="en-AU"/>
              </w:rPr>
              <w:t>Did the student meet the time frame for the face to face presentation?</w:t>
            </w:r>
          </w:p>
        </w:tc>
      </w:tr>
      <w:tr w:rsidR="0080560D" w:rsidRPr="00C54514" w14:paraId="6A7C8BB5" w14:textId="77777777" w:rsidTr="007E720D">
        <w:trPr>
          <w:trHeight w:val="1134"/>
          <w:jc w:val="center"/>
        </w:trPr>
        <w:tc>
          <w:tcPr>
            <w:tcW w:w="869" w:type="dxa"/>
            <w:tcBorders>
              <w:top w:val="single" w:sz="4" w:space="0" w:color="2D739F"/>
              <w:left w:val="single" w:sz="4" w:space="0" w:color="2D739F"/>
              <w:bottom w:val="single" w:sz="4" w:space="0" w:color="2D739F"/>
              <w:right w:val="single" w:sz="4" w:space="0" w:color="2D739F"/>
            </w:tcBorders>
          </w:tcPr>
          <w:p w14:paraId="41579EC4" w14:textId="69F98F55" w:rsidR="0080560D" w:rsidRPr="00E24297" w:rsidRDefault="0080560D" w:rsidP="007E720D">
            <w:pPr>
              <w:pStyle w:val="Body"/>
              <w:jc w:val="center"/>
              <w:rPr>
                <w:b/>
                <w:sz w:val="52"/>
                <w:szCs w:val="52"/>
                <w:lang w:eastAsia="en-AU"/>
              </w:rPr>
            </w:pPr>
            <w:r>
              <w:rPr>
                <w:b/>
                <w:sz w:val="52"/>
                <w:szCs w:val="52"/>
                <w:lang w:eastAsia="en-AU"/>
              </w:rPr>
              <w:lastRenderedPageBreak/>
              <w:t>3</w:t>
            </w:r>
          </w:p>
        </w:tc>
        <w:tc>
          <w:tcPr>
            <w:tcW w:w="4671" w:type="dxa"/>
            <w:tcBorders>
              <w:top w:val="single" w:sz="4" w:space="0" w:color="2D739F"/>
              <w:left w:val="single" w:sz="4" w:space="0" w:color="2D739F"/>
              <w:bottom w:val="single" w:sz="4" w:space="0" w:color="2D739F"/>
              <w:right w:val="single" w:sz="4" w:space="0" w:color="2D739F"/>
            </w:tcBorders>
            <w:vAlign w:val="top"/>
          </w:tcPr>
          <w:p w14:paraId="2B6D80B0" w14:textId="60CC7FDD" w:rsidR="00530E1D" w:rsidRDefault="004A07FF" w:rsidP="007E720D">
            <w:pPr>
              <w:pStyle w:val="Body"/>
              <w:rPr>
                <w:i/>
                <w:szCs w:val="24"/>
                <w:lang w:eastAsia="en-AU"/>
              </w:rPr>
            </w:pPr>
            <w:r>
              <w:rPr>
                <w:i/>
                <w:szCs w:val="24"/>
                <w:lang w:eastAsia="en-AU"/>
              </w:rPr>
              <w:t xml:space="preserve">The </w:t>
            </w:r>
            <w:r w:rsidR="0080560D" w:rsidRPr="006B6A66">
              <w:rPr>
                <w:i/>
                <w:szCs w:val="24"/>
                <w:lang w:eastAsia="en-AU"/>
              </w:rPr>
              <w:t xml:space="preserve">Student will need to evaluate the Design Brief, detail drawings and the client survey, </w:t>
            </w:r>
            <w:r w:rsidR="00A430C5">
              <w:rPr>
                <w:i/>
                <w:szCs w:val="24"/>
                <w:lang w:eastAsia="en-AU"/>
              </w:rPr>
              <w:t>the face to face meetings</w:t>
            </w:r>
            <w:r w:rsidR="007E720D">
              <w:rPr>
                <w:i/>
                <w:szCs w:val="24"/>
                <w:lang w:eastAsia="en-AU"/>
              </w:rPr>
              <w:t xml:space="preserve"> and t</w:t>
            </w:r>
            <w:r w:rsidR="00A430C5">
              <w:rPr>
                <w:i/>
                <w:szCs w:val="24"/>
                <w:lang w:eastAsia="en-AU"/>
              </w:rPr>
              <w:t xml:space="preserve">he </w:t>
            </w:r>
            <w:r w:rsidR="007E720D">
              <w:rPr>
                <w:i/>
                <w:szCs w:val="24"/>
                <w:lang w:eastAsia="en-AU"/>
              </w:rPr>
              <w:t xml:space="preserve">modifications </w:t>
            </w:r>
            <w:r w:rsidR="0080560D" w:rsidRPr="006B6A66">
              <w:rPr>
                <w:i/>
                <w:szCs w:val="24"/>
                <w:lang w:eastAsia="en-AU"/>
              </w:rPr>
              <w:t>to</w:t>
            </w:r>
            <w:r w:rsidR="007E720D">
              <w:rPr>
                <w:i/>
                <w:szCs w:val="24"/>
                <w:lang w:eastAsia="en-AU"/>
              </w:rPr>
              <w:t xml:space="preserve"> c</w:t>
            </w:r>
            <w:r w:rsidR="0080560D" w:rsidRPr="006B6A66">
              <w:rPr>
                <w:i/>
                <w:szCs w:val="24"/>
                <w:lang w:eastAsia="en-AU"/>
              </w:rPr>
              <w:t xml:space="preserve">reate a quote for the scope of works for the </w:t>
            </w:r>
            <w:r w:rsidR="0080560D">
              <w:rPr>
                <w:i/>
                <w:szCs w:val="24"/>
                <w:lang w:eastAsia="en-AU"/>
              </w:rPr>
              <w:t>three</w:t>
            </w:r>
            <w:r w:rsidR="0080560D" w:rsidRPr="006B6A66">
              <w:rPr>
                <w:i/>
                <w:szCs w:val="24"/>
                <w:lang w:eastAsia="en-AU"/>
              </w:rPr>
              <w:t xml:space="preserve"> renovation project</w:t>
            </w:r>
            <w:r w:rsidR="0080560D">
              <w:rPr>
                <w:i/>
                <w:szCs w:val="24"/>
                <w:lang w:eastAsia="en-AU"/>
              </w:rPr>
              <w:t>s</w:t>
            </w:r>
            <w:r w:rsidR="007E720D">
              <w:rPr>
                <w:i/>
                <w:szCs w:val="24"/>
                <w:lang w:eastAsia="en-AU"/>
              </w:rPr>
              <w:t xml:space="preserve">, using the </w:t>
            </w:r>
            <w:r w:rsidR="00530E1D" w:rsidRPr="00530E1D">
              <w:rPr>
                <w:i/>
                <w:szCs w:val="24"/>
                <w:lang w:eastAsia="en-AU"/>
              </w:rPr>
              <w:t>Quote Document Template Step 3 #1</w:t>
            </w:r>
            <w:r w:rsidR="0080560D" w:rsidRPr="006B6A66">
              <w:rPr>
                <w:i/>
                <w:szCs w:val="24"/>
                <w:lang w:eastAsia="en-AU"/>
              </w:rPr>
              <w:t xml:space="preserve">. </w:t>
            </w:r>
          </w:p>
          <w:p w14:paraId="63CD3A09" w14:textId="38B70B12" w:rsidR="0080560D" w:rsidRPr="006B6A66" w:rsidRDefault="007E720D" w:rsidP="007E720D">
            <w:pPr>
              <w:pStyle w:val="Body"/>
              <w:rPr>
                <w:i/>
                <w:szCs w:val="24"/>
                <w:lang w:eastAsia="en-AU"/>
              </w:rPr>
            </w:pPr>
            <w:r>
              <w:rPr>
                <w:i/>
                <w:szCs w:val="24"/>
                <w:lang w:eastAsia="en-AU"/>
              </w:rPr>
              <w:t xml:space="preserve">Your assessor will make a change to some part of the project. This will need to be documented and a response to the change will be required. The change will need to be documented by making the change to the quote in </w:t>
            </w:r>
            <w:r w:rsidR="00E82B83">
              <w:rPr>
                <w:i/>
                <w:szCs w:val="24"/>
                <w:lang w:eastAsia="en-AU"/>
              </w:rPr>
              <w:t xml:space="preserve">both </w:t>
            </w:r>
            <w:r w:rsidR="00530E1D" w:rsidRPr="00530E1D">
              <w:rPr>
                <w:i/>
                <w:szCs w:val="24"/>
                <w:lang w:eastAsia="en-AU"/>
              </w:rPr>
              <w:t>Quote Document</w:t>
            </w:r>
            <w:r w:rsidR="00E82B83">
              <w:rPr>
                <w:i/>
                <w:szCs w:val="24"/>
                <w:lang w:eastAsia="en-AU"/>
              </w:rPr>
              <w:t>s</w:t>
            </w:r>
            <w:r w:rsidR="00530E1D" w:rsidRPr="00530E1D">
              <w:rPr>
                <w:i/>
                <w:szCs w:val="24"/>
                <w:lang w:eastAsia="en-AU"/>
              </w:rPr>
              <w:t xml:space="preserve"> Template Step 3 #</w:t>
            </w:r>
            <w:r w:rsidR="00E82B83">
              <w:rPr>
                <w:i/>
                <w:szCs w:val="24"/>
                <w:lang w:eastAsia="en-AU"/>
              </w:rPr>
              <w:t xml:space="preserve">1 &amp; </w:t>
            </w:r>
            <w:r w:rsidR="00530E1D" w:rsidRPr="00530E1D">
              <w:rPr>
                <w:i/>
                <w:szCs w:val="24"/>
                <w:lang w:eastAsia="en-AU"/>
              </w:rPr>
              <w:t>2</w:t>
            </w:r>
            <w:r w:rsidR="00530E1D">
              <w:rPr>
                <w:i/>
                <w:szCs w:val="24"/>
                <w:lang w:eastAsia="en-AU"/>
              </w:rPr>
              <w:t xml:space="preserve"> </w:t>
            </w:r>
            <w:r>
              <w:rPr>
                <w:i/>
                <w:szCs w:val="24"/>
                <w:lang w:eastAsia="en-AU"/>
              </w:rPr>
              <w:t>provided.</w:t>
            </w:r>
          </w:p>
          <w:p w14:paraId="53385897" w14:textId="77777777" w:rsidR="0080560D" w:rsidRPr="006B6A66" w:rsidRDefault="0080560D" w:rsidP="0080560D">
            <w:pPr>
              <w:pStyle w:val="Body"/>
              <w:tabs>
                <w:tab w:val="clear" w:pos="284"/>
                <w:tab w:val="left" w:pos="168"/>
              </w:tabs>
              <w:ind w:left="27"/>
              <w:rPr>
                <w:i/>
                <w:szCs w:val="24"/>
                <w:lang w:eastAsia="en-AU"/>
              </w:rPr>
            </w:pPr>
            <w:r w:rsidRPr="006B6A66">
              <w:rPr>
                <w:i/>
                <w:szCs w:val="24"/>
                <w:lang w:eastAsia="en-AU"/>
              </w:rPr>
              <w:t>This will need to include:</w:t>
            </w:r>
          </w:p>
          <w:p w14:paraId="33AB7338" w14:textId="77777777" w:rsidR="0080560D" w:rsidRPr="006B6A66" w:rsidRDefault="0080560D" w:rsidP="0080560D">
            <w:pPr>
              <w:pStyle w:val="Body"/>
              <w:numPr>
                <w:ilvl w:val="0"/>
                <w:numId w:val="41"/>
              </w:numPr>
              <w:rPr>
                <w:i/>
                <w:szCs w:val="24"/>
                <w:lang w:eastAsia="en-AU"/>
              </w:rPr>
            </w:pPr>
            <w:r w:rsidRPr="006B6A66">
              <w:rPr>
                <w:i/>
                <w:szCs w:val="24"/>
                <w:lang w:eastAsia="en-AU"/>
              </w:rPr>
              <w:t>Client Details &amp; contact information</w:t>
            </w:r>
          </w:p>
          <w:p w14:paraId="5370076E" w14:textId="77777777" w:rsidR="0080560D" w:rsidRPr="006B6A66" w:rsidRDefault="0080560D" w:rsidP="0080560D">
            <w:pPr>
              <w:pStyle w:val="Body"/>
              <w:numPr>
                <w:ilvl w:val="0"/>
                <w:numId w:val="41"/>
              </w:numPr>
              <w:rPr>
                <w:i/>
                <w:szCs w:val="24"/>
                <w:lang w:eastAsia="en-AU"/>
              </w:rPr>
            </w:pPr>
            <w:r w:rsidRPr="006B6A66">
              <w:rPr>
                <w:i/>
                <w:szCs w:val="24"/>
                <w:lang w:eastAsia="en-AU"/>
              </w:rPr>
              <w:t>Project description</w:t>
            </w:r>
          </w:p>
          <w:p w14:paraId="0BD9E9DF" w14:textId="77777777" w:rsidR="0080560D" w:rsidRPr="006B6A66" w:rsidRDefault="0080560D" w:rsidP="0080560D">
            <w:pPr>
              <w:pStyle w:val="Body"/>
              <w:numPr>
                <w:ilvl w:val="0"/>
                <w:numId w:val="41"/>
              </w:numPr>
              <w:rPr>
                <w:i/>
                <w:szCs w:val="24"/>
                <w:lang w:eastAsia="en-AU"/>
              </w:rPr>
            </w:pPr>
            <w:r w:rsidRPr="006B6A66">
              <w:rPr>
                <w:i/>
                <w:szCs w:val="24"/>
                <w:lang w:eastAsia="en-AU"/>
              </w:rPr>
              <w:t>Reference to plan numbers/details</w:t>
            </w:r>
          </w:p>
          <w:p w14:paraId="41EDBA7F" w14:textId="77777777" w:rsidR="0080560D" w:rsidRPr="006B6A66" w:rsidRDefault="0080560D" w:rsidP="0080560D">
            <w:pPr>
              <w:pStyle w:val="Body"/>
              <w:numPr>
                <w:ilvl w:val="0"/>
                <w:numId w:val="41"/>
              </w:numPr>
              <w:rPr>
                <w:i/>
                <w:szCs w:val="24"/>
                <w:lang w:eastAsia="en-AU"/>
              </w:rPr>
            </w:pPr>
            <w:r w:rsidRPr="006B6A66">
              <w:rPr>
                <w:i/>
                <w:szCs w:val="24"/>
                <w:lang w:eastAsia="en-AU"/>
              </w:rPr>
              <w:t>Quote number</w:t>
            </w:r>
          </w:p>
          <w:p w14:paraId="5818739A" w14:textId="77777777" w:rsidR="0080560D" w:rsidRPr="006B6A66" w:rsidRDefault="0080560D" w:rsidP="0080560D">
            <w:pPr>
              <w:pStyle w:val="Body"/>
              <w:numPr>
                <w:ilvl w:val="0"/>
                <w:numId w:val="41"/>
              </w:numPr>
              <w:rPr>
                <w:i/>
                <w:szCs w:val="24"/>
                <w:lang w:eastAsia="en-AU"/>
              </w:rPr>
            </w:pPr>
            <w:r w:rsidRPr="006B6A66">
              <w:rPr>
                <w:i/>
                <w:szCs w:val="24"/>
                <w:lang w:eastAsia="en-AU"/>
              </w:rPr>
              <w:t>Date &amp; quote expiration</w:t>
            </w:r>
          </w:p>
          <w:p w14:paraId="3D17B024" w14:textId="77777777" w:rsidR="0080560D" w:rsidRPr="006B6A66" w:rsidRDefault="0080560D" w:rsidP="0080560D">
            <w:pPr>
              <w:pStyle w:val="Body"/>
              <w:numPr>
                <w:ilvl w:val="0"/>
                <w:numId w:val="41"/>
              </w:numPr>
              <w:rPr>
                <w:i/>
                <w:szCs w:val="24"/>
                <w:lang w:eastAsia="en-AU"/>
              </w:rPr>
            </w:pPr>
            <w:r w:rsidRPr="006B6A66">
              <w:rPr>
                <w:i/>
                <w:szCs w:val="24"/>
                <w:lang w:eastAsia="en-AU"/>
              </w:rPr>
              <w:t>A table with items &amp; services</w:t>
            </w:r>
          </w:p>
          <w:p w14:paraId="50CD1CB5" w14:textId="77777777" w:rsidR="0080560D" w:rsidRPr="006B6A66" w:rsidRDefault="0080560D" w:rsidP="0080560D">
            <w:pPr>
              <w:pStyle w:val="Body"/>
              <w:numPr>
                <w:ilvl w:val="0"/>
                <w:numId w:val="41"/>
              </w:numPr>
              <w:rPr>
                <w:i/>
                <w:szCs w:val="24"/>
                <w:lang w:eastAsia="en-AU"/>
              </w:rPr>
            </w:pPr>
            <w:r w:rsidRPr="006B6A66">
              <w:rPr>
                <w:i/>
                <w:szCs w:val="24"/>
                <w:lang w:eastAsia="en-AU"/>
              </w:rPr>
              <w:t>GST component</w:t>
            </w:r>
          </w:p>
          <w:p w14:paraId="67D33E78" w14:textId="77777777" w:rsidR="0080560D" w:rsidRPr="006B6A66" w:rsidRDefault="0080560D" w:rsidP="0080560D">
            <w:pPr>
              <w:pStyle w:val="Body"/>
              <w:numPr>
                <w:ilvl w:val="0"/>
                <w:numId w:val="41"/>
              </w:numPr>
              <w:rPr>
                <w:i/>
                <w:szCs w:val="24"/>
                <w:lang w:eastAsia="en-AU"/>
              </w:rPr>
            </w:pPr>
            <w:r w:rsidRPr="006B6A66">
              <w:rPr>
                <w:i/>
                <w:szCs w:val="24"/>
                <w:lang w:eastAsia="en-AU"/>
              </w:rPr>
              <w:lastRenderedPageBreak/>
              <w:t xml:space="preserve">Estimator </w:t>
            </w:r>
          </w:p>
          <w:p w14:paraId="2E105EF5" w14:textId="77777777" w:rsidR="0080560D" w:rsidRPr="006B6A66" w:rsidRDefault="0080560D" w:rsidP="0080560D">
            <w:pPr>
              <w:pStyle w:val="Body"/>
              <w:numPr>
                <w:ilvl w:val="0"/>
                <w:numId w:val="41"/>
              </w:numPr>
              <w:rPr>
                <w:i/>
                <w:szCs w:val="24"/>
                <w:lang w:eastAsia="en-AU"/>
              </w:rPr>
            </w:pPr>
            <w:r w:rsidRPr="006B6A66">
              <w:rPr>
                <w:i/>
                <w:szCs w:val="24"/>
                <w:lang w:eastAsia="en-AU"/>
              </w:rPr>
              <w:t>Signatory to confirm quote</w:t>
            </w:r>
          </w:p>
          <w:p w14:paraId="45179CEB" w14:textId="77777777" w:rsidR="0080560D" w:rsidRPr="006B6A66" w:rsidRDefault="0080560D" w:rsidP="0080560D">
            <w:pPr>
              <w:pStyle w:val="Body"/>
              <w:numPr>
                <w:ilvl w:val="0"/>
                <w:numId w:val="41"/>
              </w:numPr>
              <w:rPr>
                <w:i/>
                <w:szCs w:val="24"/>
                <w:lang w:eastAsia="en-AU"/>
              </w:rPr>
            </w:pPr>
            <w:r w:rsidRPr="006B6A66">
              <w:rPr>
                <w:i/>
                <w:szCs w:val="24"/>
                <w:lang w:eastAsia="en-AU"/>
              </w:rPr>
              <w:t>Terms of quote</w:t>
            </w:r>
          </w:p>
          <w:p w14:paraId="35EBBAE3" w14:textId="77777777" w:rsidR="0080560D" w:rsidRDefault="0080560D" w:rsidP="0080560D">
            <w:pPr>
              <w:pStyle w:val="Body"/>
              <w:numPr>
                <w:ilvl w:val="0"/>
                <w:numId w:val="41"/>
              </w:numPr>
              <w:rPr>
                <w:i/>
                <w:szCs w:val="24"/>
                <w:lang w:eastAsia="en-AU"/>
              </w:rPr>
            </w:pPr>
            <w:r w:rsidRPr="006B6A66">
              <w:rPr>
                <w:i/>
                <w:szCs w:val="24"/>
                <w:lang w:eastAsia="en-AU"/>
              </w:rPr>
              <w:t>Special notes</w:t>
            </w:r>
          </w:p>
          <w:p w14:paraId="45094C83" w14:textId="77777777" w:rsidR="0080560D" w:rsidRDefault="0080560D" w:rsidP="0080560D">
            <w:pPr>
              <w:pStyle w:val="Body"/>
              <w:numPr>
                <w:ilvl w:val="0"/>
                <w:numId w:val="41"/>
              </w:numPr>
              <w:rPr>
                <w:i/>
                <w:szCs w:val="24"/>
                <w:lang w:eastAsia="en-AU"/>
              </w:rPr>
            </w:pPr>
            <w:r>
              <w:rPr>
                <w:i/>
                <w:szCs w:val="24"/>
                <w:lang w:eastAsia="en-AU"/>
              </w:rPr>
              <w:t>Changes to any part of the quote</w:t>
            </w:r>
          </w:p>
          <w:p w14:paraId="5972A76F" w14:textId="5D63498B" w:rsidR="008C730F" w:rsidRPr="006B6A66" w:rsidDel="00A83235" w:rsidRDefault="008C730F" w:rsidP="008C730F">
            <w:pPr>
              <w:pStyle w:val="Body"/>
              <w:ind w:left="1080"/>
              <w:rPr>
                <w:i/>
                <w:szCs w:val="24"/>
                <w:lang w:eastAsia="en-AU"/>
              </w:rPr>
            </w:pPr>
          </w:p>
        </w:tc>
        <w:tc>
          <w:tcPr>
            <w:tcW w:w="584" w:type="dxa"/>
            <w:tcBorders>
              <w:top w:val="single" w:sz="4" w:space="0" w:color="2D739F"/>
              <w:left w:val="single" w:sz="4" w:space="0" w:color="2D739F"/>
              <w:bottom w:val="single" w:sz="4" w:space="0" w:color="2D739F"/>
              <w:right w:val="single" w:sz="4" w:space="0" w:color="2D739F"/>
            </w:tcBorders>
          </w:tcPr>
          <w:sdt>
            <w:sdtPr>
              <w:rPr>
                <w:sz w:val="28"/>
                <w:lang w:eastAsia="en-AU"/>
              </w:rPr>
              <w:id w:val="1467548778"/>
              <w14:checkbox>
                <w14:checked w14:val="0"/>
                <w14:checkedState w14:val="2612" w14:font="MS Gothic"/>
                <w14:uncheckedState w14:val="2610" w14:font="MS Gothic"/>
              </w14:checkbox>
            </w:sdtPr>
            <w:sdtEndPr/>
            <w:sdtContent>
              <w:p w14:paraId="16D8A537" w14:textId="6422D839" w:rsidR="0080560D" w:rsidRDefault="0080560D" w:rsidP="0080560D">
                <w:pPr>
                  <w:jc w:val="center"/>
                  <w:rPr>
                    <w:sz w:val="28"/>
                    <w:lang w:eastAsia="en-AU"/>
                  </w:rPr>
                </w:pPr>
                <w:r>
                  <w:rPr>
                    <w:rFonts w:ascii="MS Gothic" w:eastAsia="MS Gothic" w:hAnsi="MS Gothic" w:hint="eastAsia"/>
                    <w:sz w:val="28"/>
                    <w:lang w:eastAsia="en-AU"/>
                  </w:rPr>
                  <w:t>☐</w:t>
                </w:r>
              </w:p>
            </w:sdtContent>
          </w:sdt>
        </w:tc>
        <w:tc>
          <w:tcPr>
            <w:tcW w:w="584" w:type="dxa"/>
            <w:tcBorders>
              <w:top w:val="single" w:sz="4" w:space="0" w:color="2D739F"/>
              <w:left w:val="single" w:sz="4" w:space="0" w:color="2D739F"/>
              <w:bottom w:val="single" w:sz="4" w:space="0" w:color="2D739F"/>
              <w:right w:val="single" w:sz="4" w:space="0" w:color="2D739F"/>
            </w:tcBorders>
          </w:tcPr>
          <w:sdt>
            <w:sdtPr>
              <w:rPr>
                <w:sz w:val="28"/>
                <w:lang w:eastAsia="en-AU"/>
              </w:rPr>
              <w:id w:val="-1346708870"/>
              <w14:checkbox>
                <w14:checked w14:val="0"/>
                <w14:checkedState w14:val="2612" w14:font="MS Gothic"/>
                <w14:uncheckedState w14:val="2610" w14:font="MS Gothic"/>
              </w14:checkbox>
            </w:sdtPr>
            <w:sdtEndPr/>
            <w:sdtContent>
              <w:p w14:paraId="72F3D692" w14:textId="04EB9F70" w:rsidR="0080560D" w:rsidRDefault="0080560D" w:rsidP="0080560D">
                <w:pPr>
                  <w:jc w:val="center"/>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p w14:paraId="406FD631" w14:textId="0E050DEC" w:rsidR="0080560D" w:rsidRDefault="0080560D" w:rsidP="0080560D">
            <w:pPr>
              <w:jc w:val="center"/>
              <w:rPr>
                <w:sz w:val="28"/>
                <w:lang w:eastAsia="en-AU"/>
              </w:rPr>
            </w:pPr>
          </w:p>
        </w:tc>
        <w:tc>
          <w:tcPr>
            <w:tcW w:w="583" w:type="dxa"/>
            <w:tcBorders>
              <w:top w:val="single" w:sz="4" w:space="0" w:color="2D739F"/>
              <w:left w:val="single" w:sz="4" w:space="0" w:color="2D739F"/>
              <w:bottom w:val="single" w:sz="4" w:space="0" w:color="2D739F"/>
              <w:right w:val="single" w:sz="4" w:space="0" w:color="2D739F"/>
            </w:tcBorders>
          </w:tcPr>
          <w:sdt>
            <w:sdtPr>
              <w:rPr>
                <w:sz w:val="28"/>
                <w:lang w:eastAsia="en-AU"/>
              </w:rPr>
              <w:id w:val="-185131928"/>
              <w14:checkbox>
                <w14:checked w14:val="0"/>
                <w14:checkedState w14:val="2612" w14:font="MS Gothic"/>
                <w14:uncheckedState w14:val="2610" w14:font="MS Gothic"/>
              </w14:checkbox>
            </w:sdtPr>
            <w:sdtEndPr/>
            <w:sdtContent>
              <w:p w14:paraId="5DC89693" w14:textId="5E503EB6" w:rsidR="0080560D" w:rsidRDefault="0080560D" w:rsidP="0080560D">
                <w:pPr>
                  <w:jc w:val="center"/>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sdt>
            <w:sdtPr>
              <w:rPr>
                <w:sz w:val="28"/>
                <w:lang w:eastAsia="en-AU"/>
              </w:rPr>
              <w:id w:val="264037901"/>
              <w14:checkbox>
                <w14:checked w14:val="0"/>
                <w14:checkedState w14:val="2612" w14:font="MS Gothic"/>
                <w14:uncheckedState w14:val="2610" w14:font="MS Gothic"/>
              </w14:checkbox>
            </w:sdtPr>
            <w:sdtEndPr/>
            <w:sdtContent>
              <w:p w14:paraId="705E2900" w14:textId="4782C0B5" w:rsidR="0080560D" w:rsidRDefault="0080560D" w:rsidP="0080560D">
                <w:pPr>
                  <w:jc w:val="center"/>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p w14:paraId="7A85AA7A" w14:textId="26178BE2" w:rsidR="0080560D" w:rsidRDefault="0080560D" w:rsidP="0080560D">
            <w:pPr>
              <w:jc w:val="center"/>
              <w:rPr>
                <w:sz w:val="28"/>
                <w:lang w:eastAsia="en-AU"/>
              </w:rPr>
            </w:pPr>
          </w:p>
        </w:tc>
        <w:tc>
          <w:tcPr>
            <w:tcW w:w="583" w:type="dxa"/>
            <w:tcBorders>
              <w:top w:val="single" w:sz="4" w:space="0" w:color="2D739F"/>
              <w:left w:val="single" w:sz="4" w:space="0" w:color="2D739F"/>
              <w:bottom w:val="single" w:sz="4" w:space="0" w:color="2D739F"/>
              <w:right w:val="single" w:sz="4" w:space="0" w:color="2D739F"/>
            </w:tcBorders>
          </w:tcPr>
          <w:sdt>
            <w:sdtPr>
              <w:rPr>
                <w:sz w:val="28"/>
                <w:lang w:eastAsia="en-AU"/>
              </w:rPr>
              <w:id w:val="-230847348"/>
              <w14:checkbox>
                <w14:checked w14:val="0"/>
                <w14:checkedState w14:val="2612" w14:font="MS Gothic"/>
                <w14:uncheckedState w14:val="2610" w14:font="MS Gothic"/>
              </w14:checkbox>
            </w:sdtPr>
            <w:sdtEndPr/>
            <w:sdtContent>
              <w:p w14:paraId="1E8E2C30" w14:textId="7E27AB81" w:rsidR="0080560D" w:rsidRDefault="0080560D" w:rsidP="0080560D">
                <w:pPr>
                  <w:jc w:val="center"/>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sdt>
            <w:sdtPr>
              <w:rPr>
                <w:sz w:val="28"/>
                <w:lang w:eastAsia="en-AU"/>
              </w:rPr>
              <w:id w:val="915973940"/>
              <w14:checkbox>
                <w14:checked w14:val="0"/>
                <w14:checkedState w14:val="2612" w14:font="MS Gothic"/>
                <w14:uncheckedState w14:val="2610" w14:font="MS Gothic"/>
              </w14:checkbox>
            </w:sdtPr>
            <w:sdtEndPr/>
            <w:sdtContent>
              <w:p w14:paraId="4F41DF44" w14:textId="52EB6634" w:rsidR="0080560D" w:rsidRDefault="0080560D" w:rsidP="0080560D">
                <w:pPr>
                  <w:pStyle w:val="Body"/>
                  <w:jc w:val="center"/>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p w14:paraId="2D1F0587" w14:textId="77777777" w:rsidR="0080560D" w:rsidRPr="00C54514" w:rsidRDefault="0080560D" w:rsidP="0080560D">
            <w:pPr>
              <w:pStyle w:val="Body"/>
              <w:jc w:val="center"/>
              <w:rPr>
                <w:i/>
                <w:color w:val="808080" w:themeColor="background1" w:themeShade="80"/>
                <w:sz w:val="28"/>
                <w:lang w:eastAsia="en-AU"/>
              </w:rPr>
            </w:pPr>
          </w:p>
        </w:tc>
        <w:tc>
          <w:tcPr>
            <w:tcW w:w="4799" w:type="dxa"/>
            <w:tcBorders>
              <w:top w:val="single" w:sz="4" w:space="0" w:color="2D739F"/>
              <w:left w:val="single" w:sz="4" w:space="0" w:color="2D739F"/>
              <w:bottom w:val="single" w:sz="4" w:space="0" w:color="2D739F"/>
              <w:right w:val="single" w:sz="4" w:space="0" w:color="2D739F"/>
            </w:tcBorders>
          </w:tcPr>
          <w:p w14:paraId="7EF106D6" w14:textId="77777777" w:rsidR="0080560D" w:rsidRPr="006B6A66" w:rsidRDefault="0080560D" w:rsidP="0080560D">
            <w:pPr>
              <w:pStyle w:val="Body"/>
              <w:rPr>
                <w:i/>
                <w:color w:val="FF0000"/>
                <w:szCs w:val="24"/>
                <w:lang w:eastAsia="en-AU"/>
              </w:rPr>
            </w:pPr>
            <w:r w:rsidRPr="006B6A66">
              <w:rPr>
                <w:i/>
                <w:color w:val="FF0000"/>
                <w:szCs w:val="24"/>
                <w:lang w:eastAsia="en-AU"/>
              </w:rPr>
              <w:t>Comments:</w:t>
            </w:r>
          </w:p>
          <w:p w14:paraId="7FA0347A" w14:textId="77777777" w:rsidR="0080560D" w:rsidRPr="006B6A66" w:rsidRDefault="0080560D" w:rsidP="0080560D">
            <w:pPr>
              <w:pStyle w:val="Body"/>
              <w:rPr>
                <w:i/>
                <w:color w:val="FF0000"/>
                <w:szCs w:val="24"/>
                <w:lang w:eastAsia="en-AU"/>
              </w:rPr>
            </w:pPr>
          </w:p>
          <w:p w14:paraId="400A2C86" w14:textId="77777777" w:rsidR="0080560D" w:rsidRDefault="0080560D" w:rsidP="0080560D">
            <w:pPr>
              <w:pStyle w:val="Body"/>
              <w:rPr>
                <w:i/>
                <w:color w:val="FF0000"/>
                <w:szCs w:val="24"/>
                <w:lang w:eastAsia="en-AU"/>
              </w:rPr>
            </w:pPr>
            <w:r w:rsidRPr="006B6A66">
              <w:rPr>
                <w:i/>
                <w:color w:val="FF0000"/>
                <w:szCs w:val="24"/>
                <w:lang w:eastAsia="en-AU"/>
              </w:rPr>
              <w:t>The student has Interpreted the information in the client survey and prepared the quote</w:t>
            </w:r>
            <w:r>
              <w:rPr>
                <w:i/>
                <w:color w:val="FF0000"/>
                <w:szCs w:val="24"/>
                <w:lang w:eastAsia="en-AU"/>
              </w:rPr>
              <w:t xml:space="preserve"> with a</w:t>
            </w:r>
            <w:r w:rsidRPr="006B6A66">
              <w:rPr>
                <w:i/>
                <w:color w:val="FF0000"/>
                <w:szCs w:val="24"/>
                <w:lang w:eastAsia="en-AU"/>
              </w:rPr>
              <w:t xml:space="preserve">ll items from A to </w:t>
            </w:r>
            <w:r>
              <w:rPr>
                <w:i/>
                <w:color w:val="FF0000"/>
                <w:szCs w:val="24"/>
                <w:lang w:eastAsia="en-AU"/>
              </w:rPr>
              <w:t>L</w:t>
            </w:r>
            <w:r w:rsidRPr="006B6A66">
              <w:rPr>
                <w:i/>
                <w:color w:val="FF0000"/>
                <w:szCs w:val="24"/>
                <w:lang w:eastAsia="en-AU"/>
              </w:rPr>
              <w:t xml:space="preserve"> in the instructions column have been addressed to create the quote. The information in the marking guide document should be used as a </w:t>
            </w:r>
            <w:r>
              <w:rPr>
                <w:i/>
                <w:color w:val="FF0000"/>
                <w:szCs w:val="24"/>
                <w:lang w:eastAsia="en-AU"/>
              </w:rPr>
              <w:t xml:space="preserve">benchmark </w:t>
            </w:r>
            <w:r w:rsidRPr="006B6A66">
              <w:rPr>
                <w:i/>
                <w:color w:val="FF0000"/>
                <w:szCs w:val="24"/>
                <w:lang w:eastAsia="en-AU"/>
              </w:rPr>
              <w:t>guide.</w:t>
            </w:r>
          </w:p>
          <w:p w14:paraId="615AE26D" w14:textId="4C6B4CD8" w:rsidR="0080560D" w:rsidRDefault="0080560D" w:rsidP="0080560D">
            <w:pPr>
              <w:pStyle w:val="Body"/>
              <w:rPr>
                <w:i/>
                <w:color w:val="FF0000"/>
                <w:szCs w:val="24"/>
                <w:lang w:eastAsia="en-AU"/>
              </w:rPr>
            </w:pPr>
            <w:r>
              <w:rPr>
                <w:i/>
                <w:color w:val="FF0000"/>
                <w:szCs w:val="24"/>
                <w:lang w:eastAsia="en-AU"/>
              </w:rPr>
              <w:t xml:space="preserve">Has the student presented documents and quote to </w:t>
            </w:r>
            <w:r w:rsidR="00583D84">
              <w:rPr>
                <w:i/>
                <w:color w:val="FF0000"/>
                <w:szCs w:val="24"/>
                <w:lang w:eastAsia="en-AU"/>
              </w:rPr>
              <w:t>the assessor (</w:t>
            </w:r>
            <w:r>
              <w:rPr>
                <w:i/>
                <w:color w:val="FF0000"/>
                <w:szCs w:val="24"/>
                <w:lang w:eastAsia="en-AU"/>
              </w:rPr>
              <w:t>client</w:t>
            </w:r>
            <w:r w:rsidR="00583D84">
              <w:rPr>
                <w:i/>
                <w:color w:val="FF0000"/>
                <w:szCs w:val="24"/>
                <w:lang w:eastAsia="en-AU"/>
              </w:rPr>
              <w:t xml:space="preserve">) via a </w:t>
            </w:r>
            <w:r>
              <w:rPr>
                <w:i/>
                <w:color w:val="FF0000"/>
                <w:szCs w:val="24"/>
                <w:lang w:eastAsia="en-AU"/>
              </w:rPr>
              <w:t>face to face</w:t>
            </w:r>
            <w:r w:rsidR="00583D84">
              <w:rPr>
                <w:i/>
                <w:color w:val="FF0000"/>
                <w:szCs w:val="24"/>
                <w:lang w:eastAsia="en-AU"/>
              </w:rPr>
              <w:t xml:space="preserve"> meeting,</w:t>
            </w:r>
            <w:r>
              <w:rPr>
                <w:i/>
                <w:color w:val="FF0000"/>
                <w:szCs w:val="24"/>
                <w:lang w:eastAsia="en-AU"/>
              </w:rPr>
              <w:t xml:space="preserve"> for each project</w:t>
            </w:r>
            <w:r w:rsidR="00583D84">
              <w:rPr>
                <w:i/>
                <w:color w:val="FF0000"/>
                <w:szCs w:val="24"/>
                <w:lang w:eastAsia="en-AU"/>
              </w:rPr>
              <w:t>, i</w:t>
            </w:r>
            <w:r>
              <w:rPr>
                <w:i/>
                <w:color w:val="FF0000"/>
                <w:szCs w:val="24"/>
                <w:lang w:eastAsia="en-AU"/>
              </w:rPr>
              <w:t>n a profess</w:t>
            </w:r>
            <w:r w:rsidR="00583D84">
              <w:rPr>
                <w:i/>
                <w:color w:val="FF0000"/>
                <w:szCs w:val="24"/>
                <w:lang w:eastAsia="en-AU"/>
              </w:rPr>
              <w:t>ional manner</w:t>
            </w:r>
            <w:r>
              <w:rPr>
                <w:i/>
                <w:color w:val="FF0000"/>
                <w:szCs w:val="24"/>
                <w:lang w:eastAsia="en-AU"/>
              </w:rPr>
              <w:t xml:space="preserve">. </w:t>
            </w:r>
          </w:p>
          <w:p w14:paraId="5B5B2269" w14:textId="77777777" w:rsidR="00583D84" w:rsidRDefault="0080560D" w:rsidP="0080560D">
            <w:pPr>
              <w:pStyle w:val="Body"/>
              <w:rPr>
                <w:i/>
                <w:color w:val="FF0000"/>
                <w:szCs w:val="24"/>
                <w:lang w:eastAsia="en-AU"/>
              </w:rPr>
            </w:pPr>
            <w:r>
              <w:rPr>
                <w:i/>
                <w:color w:val="FF0000"/>
                <w:szCs w:val="24"/>
                <w:lang w:eastAsia="en-AU"/>
              </w:rPr>
              <w:t xml:space="preserve">The assessor will make a change to the specifications. </w:t>
            </w:r>
          </w:p>
          <w:p w14:paraId="07BD38D5" w14:textId="6F29FEF4" w:rsidR="00583D84" w:rsidRDefault="00583D84" w:rsidP="00583D84">
            <w:pPr>
              <w:pStyle w:val="Body"/>
              <w:rPr>
                <w:i/>
                <w:color w:val="FF0000"/>
                <w:szCs w:val="24"/>
                <w:lang w:eastAsia="en-AU"/>
              </w:rPr>
            </w:pPr>
            <w:r>
              <w:rPr>
                <w:i/>
                <w:color w:val="FF0000"/>
                <w:szCs w:val="24"/>
                <w:lang w:eastAsia="en-AU"/>
              </w:rPr>
              <w:t>Record here the change the assessor (client) asked for:</w:t>
            </w:r>
          </w:p>
          <w:p w14:paraId="3926D738" w14:textId="1E6E00C8" w:rsidR="00583D84" w:rsidRDefault="00583D84" w:rsidP="00583D84">
            <w:pPr>
              <w:pStyle w:val="Body"/>
              <w:rPr>
                <w:i/>
                <w:color w:val="FF0000"/>
                <w:szCs w:val="24"/>
                <w:lang w:eastAsia="en-AU"/>
              </w:rPr>
            </w:pPr>
          </w:p>
          <w:p w14:paraId="7D20C860" w14:textId="77777777" w:rsidR="00583D84" w:rsidRDefault="00583D84" w:rsidP="00583D84">
            <w:pPr>
              <w:pStyle w:val="Body"/>
              <w:rPr>
                <w:i/>
                <w:color w:val="FF0000"/>
                <w:szCs w:val="24"/>
                <w:lang w:eastAsia="en-AU"/>
              </w:rPr>
            </w:pPr>
          </w:p>
          <w:p w14:paraId="011941B9" w14:textId="789E3C88" w:rsidR="00583D84" w:rsidRDefault="00583D84" w:rsidP="00583D84">
            <w:pPr>
              <w:pStyle w:val="Body"/>
              <w:rPr>
                <w:i/>
                <w:color w:val="FF0000"/>
                <w:szCs w:val="24"/>
                <w:lang w:eastAsia="en-AU"/>
              </w:rPr>
            </w:pPr>
            <w:r>
              <w:rPr>
                <w:i/>
                <w:color w:val="FF0000"/>
                <w:szCs w:val="24"/>
                <w:lang w:eastAsia="en-AU"/>
              </w:rPr>
              <w:t>Did the student note (record) the change?</w:t>
            </w:r>
          </w:p>
          <w:p w14:paraId="71E1341B" w14:textId="713B7F8A" w:rsidR="0080560D" w:rsidRDefault="0080560D" w:rsidP="00583D84">
            <w:pPr>
              <w:pStyle w:val="Body"/>
              <w:rPr>
                <w:i/>
                <w:color w:val="FF0000"/>
                <w:szCs w:val="24"/>
                <w:lang w:eastAsia="en-AU"/>
              </w:rPr>
            </w:pPr>
            <w:r>
              <w:rPr>
                <w:i/>
                <w:color w:val="FF0000"/>
                <w:szCs w:val="24"/>
                <w:lang w:eastAsia="en-AU"/>
              </w:rPr>
              <w:t>The assessor will document the student's response.</w:t>
            </w:r>
          </w:p>
          <w:p w14:paraId="6798E25F" w14:textId="77777777" w:rsidR="0080560D" w:rsidRPr="006B6A66" w:rsidRDefault="0080560D" w:rsidP="0080560D">
            <w:pPr>
              <w:pStyle w:val="Body"/>
              <w:rPr>
                <w:i/>
                <w:color w:val="FF0000"/>
                <w:szCs w:val="24"/>
                <w:lang w:eastAsia="en-AU"/>
              </w:rPr>
            </w:pPr>
            <w:r>
              <w:rPr>
                <w:i/>
                <w:color w:val="FF0000"/>
                <w:szCs w:val="24"/>
                <w:lang w:eastAsia="en-AU"/>
              </w:rPr>
              <w:t xml:space="preserve">Students Response: </w:t>
            </w:r>
          </w:p>
          <w:p w14:paraId="1A23CD02" w14:textId="092BA22F" w:rsidR="0080560D" w:rsidRPr="006B6A66" w:rsidRDefault="0080560D" w:rsidP="0080560D">
            <w:pPr>
              <w:pStyle w:val="Body"/>
              <w:rPr>
                <w:i/>
                <w:color w:val="FF0000"/>
                <w:szCs w:val="24"/>
                <w:lang w:eastAsia="en-AU"/>
              </w:rPr>
            </w:pPr>
          </w:p>
        </w:tc>
      </w:tr>
      <w:tr w:rsidR="0080560D" w:rsidRPr="00C54514" w14:paraId="2B8B6EB4" w14:textId="77777777" w:rsidTr="0080560D">
        <w:trPr>
          <w:trHeight w:val="1134"/>
          <w:jc w:val="center"/>
        </w:trPr>
        <w:tc>
          <w:tcPr>
            <w:tcW w:w="869" w:type="dxa"/>
            <w:tcBorders>
              <w:top w:val="single" w:sz="4" w:space="0" w:color="2D739F"/>
              <w:left w:val="single" w:sz="4" w:space="0" w:color="2D739F"/>
              <w:bottom w:val="single" w:sz="4" w:space="0" w:color="2D739F"/>
              <w:right w:val="single" w:sz="4" w:space="0" w:color="2D739F"/>
            </w:tcBorders>
          </w:tcPr>
          <w:p w14:paraId="3809645C" w14:textId="3D56EBA0" w:rsidR="0080560D" w:rsidRPr="00E24297" w:rsidRDefault="0080560D" w:rsidP="0080560D">
            <w:pPr>
              <w:pStyle w:val="Body"/>
              <w:jc w:val="center"/>
              <w:rPr>
                <w:b/>
                <w:sz w:val="52"/>
                <w:szCs w:val="52"/>
                <w:lang w:eastAsia="en-AU"/>
              </w:rPr>
            </w:pPr>
            <w:r>
              <w:rPr>
                <w:b/>
                <w:sz w:val="52"/>
                <w:szCs w:val="52"/>
                <w:lang w:eastAsia="en-AU"/>
              </w:rPr>
              <w:lastRenderedPageBreak/>
              <w:t>4</w:t>
            </w:r>
          </w:p>
        </w:tc>
        <w:tc>
          <w:tcPr>
            <w:tcW w:w="4671" w:type="dxa"/>
            <w:tcBorders>
              <w:top w:val="single" w:sz="4" w:space="0" w:color="2D739F"/>
              <w:left w:val="single" w:sz="4" w:space="0" w:color="2D739F"/>
              <w:bottom w:val="single" w:sz="4" w:space="0" w:color="2D739F"/>
              <w:right w:val="single" w:sz="4" w:space="0" w:color="2D739F"/>
            </w:tcBorders>
            <w:vAlign w:val="top"/>
          </w:tcPr>
          <w:p w14:paraId="7CB08C81" w14:textId="154BB22B" w:rsidR="0080560D" w:rsidRPr="006B6A66" w:rsidRDefault="0080560D" w:rsidP="0080560D">
            <w:pPr>
              <w:pStyle w:val="Body"/>
              <w:rPr>
                <w:i/>
                <w:szCs w:val="24"/>
                <w:lang w:eastAsia="en-AU"/>
              </w:rPr>
            </w:pPr>
            <w:r w:rsidRPr="006B6A66">
              <w:rPr>
                <w:i/>
                <w:szCs w:val="24"/>
                <w:lang w:eastAsia="en-AU"/>
              </w:rPr>
              <w:t xml:space="preserve">The student will need to assess the Project Brief, Survey and Quote to prepare a Contract for the scope of works for </w:t>
            </w:r>
            <w:r>
              <w:rPr>
                <w:i/>
                <w:szCs w:val="24"/>
                <w:lang w:eastAsia="en-AU"/>
              </w:rPr>
              <w:t>each</w:t>
            </w:r>
            <w:r w:rsidRPr="006B6A66">
              <w:rPr>
                <w:i/>
                <w:szCs w:val="24"/>
                <w:lang w:eastAsia="en-AU"/>
              </w:rPr>
              <w:t xml:space="preserve"> renovation project.</w:t>
            </w:r>
            <w:r w:rsidR="008C730F">
              <w:rPr>
                <w:i/>
                <w:szCs w:val="24"/>
                <w:lang w:eastAsia="en-AU"/>
              </w:rPr>
              <w:t xml:space="preserve"> The student will need to </w:t>
            </w:r>
            <w:r w:rsidR="008C730F" w:rsidRPr="008C730F">
              <w:rPr>
                <w:i/>
                <w:szCs w:val="24"/>
                <w:lang w:eastAsia="en-AU"/>
              </w:rPr>
              <w:t>identif</w:t>
            </w:r>
            <w:r w:rsidR="008C730F">
              <w:rPr>
                <w:i/>
                <w:szCs w:val="24"/>
                <w:lang w:eastAsia="en-AU"/>
              </w:rPr>
              <w:t>y</w:t>
            </w:r>
            <w:r w:rsidR="008C730F" w:rsidRPr="008C730F">
              <w:rPr>
                <w:i/>
                <w:szCs w:val="24"/>
                <w:lang w:eastAsia="en-AU"/>
              </w:rPr>
              <w:t xml:space="preserve"> and legal expertise required to create the design and contractual documents</w:t>
            </w:r>
          </w:p>
          <w:p w14:paraId="1C0B1CD6" w14:textId="77777777" w:rsidR="0080560D" w:rsidRPr="006B6A66" w:rsidRDefault="0080560D" w:rsidP="0080560D">
            <w:pPr>
              <w:pStyle w:val="Body"/>
              <w:ind w:left="27" w:hanging="27"/>
              <w:rPr>
                <w:i/>
                <w:szCs w:val="24"/>
                <w:lang w:eastAsia="en-AU"/>
              </w:rPr>
            </w:pPr>
            <w:r w:rsidRPr="006B6A66">
              <w:rPr>
                <w:i/>
                <w:szCs w:val="24"/>
                <w:lang w:eastAsia="en-AU"/>
              </w:rPr>
              <w:t>This will need to include details about:</w:t>
            </w:r>
          </w:p>
          <w:p w14:paraId="715E0DD6" w14:textId="77777777" w:rsidR="0080560D" w:rsidRPr="006B6A66" w:rsidRDefault="0080560D" w:rsidP="0080560D">
            <w:pPr>
              <w:pStyle w:val="Body"/>
              <w:numPr>
                <w:ilvl w:val="0"/>
                <w:numId w:val="27"/>
              </w:numPr>
              <w:rPr>
                <w:i/>
                <w:szCs w:val="24"/>
                <w:lang w:eastAsia="en-AU"/>
              </w:rPr>
            </w:pPr>
            <w:r w:rsidRPr="006B6A66">
              <w:rPr>
                <w:i/>
                <w:szCs w:val="24"/>
                <w:lang w:eastAsia="en-AU"/>
              </w:rPr>
              <w:t>Description of Services</w:t>
            </w:r>
          </w:p>
          <w:p w14:paraId="4045D19D" w14:textId="77777777" w:rsidR="0080560D" w:rsidRPr="006B6A66" w:rsidRDefault="0080560D" w:rsidP="0080560D">
            <w:pPr>
              <w:pStyle w:val="Body"/>
              <w:numPr>
                <w:ilvl w:val="0"/>
                <w:numId w:val="27"/>
              </w:numPr>
              <w:rPr>
                <w:i/>
                <w:szCs w:val="24"/>
                <w:lang w:eastAsia="en-AU"/>
              </w:rPr>
            </w:pPr>
            <w:r w:rsidRPr="006B6A66">
              <w:rPr>
                <w:i/>
                <w:szCs w:val="24"/>
                <w:lang w:eastAsia="en-AU"/>
              </w:rPr>
              <w:t>Construction Codes</w:t>
            </w:r>
          </w:p>
          <w:p w14:paraId="51874C13" w14:textId="77777777" w:rsidR="0080560D" w:rsidRPr="006B6A66" w:rsidRDefault="0080560D" w:rsidP="0080560D">
            <w:pPr>
              <w:pStyle w:val="Body"/>
              <w:numPr>
                <w:ilvl w:val="0"/>
                <w:numId w:val="27"/>
              </w:numPr>
              <w:rPr>
                <w:i/>
                <w:szCs w:val="24"/>
                <w:lang w:eastAsia="en-AU"/>
              </w:rPr>
            </w:pPr>
            <w:r w:rsidRPr="006B6A66">
              <w:rPr>
                <w:i/>
                <w:szCs w:val="24"/>
                <w:lang w:eastAsia="en-AU"/>
              </w:rPr>
              <w:t>Payments</w:t>
            </w:r>
          </w:p>
          <w:p w14:paraId="4E7E5F26" w14:textId="77777777" w:rsidR="0080560D" w:rsidRPr="006B6A66" w:rsidRDefault="0080560D" w:rsidP="0080560D">
            <w:pPr>
              <w:pStyle w:val="Body"/>
              <w:numPr>
                <w:ilvl w:val="0"/>
                <w:numId w:val="27"/>
              </w:numPr>
              <w:rPr>
                <w:i/>
                <w:szCs w:val="24"/>
                <w:lang w:eastAsia="en-AU"/>
              </w:rPr>
            </w:pPr>
            <w:r w:rsidRPr="006B6A66">
              <w:rPr>
                <w:i/>
                <w:szCs w:val="24"/>
                <w:lang w:eastAsia="en-AU"/>
              </w:rPr>
              <w:t>Changes</w:t>
            </w:r>
          </w:p>
          <w:p w14:paraId="6115245F" w14:textId="77777777" w:rsidR="0080560D" w:rsidRPr="006B6A66" w:rsidRDefault="0080560D" w:rsidP="0080560D">
            <w:pPr>
              <w:pStyle w:val="Body"/>
              <w:numPr>
                <w:ilvl w:val="0"/>
                <w:numId w:val="27"/>
              </w:numPr>
              <w:rPr>
                <w:i/>
                <w:szCs w:val="24"/>
                <w:lang w:eastAsia="en-AU"/>
              </w:rPr>
            </w:pPr>
            <w:r w:rsidRPr="006B6A66">
              <w:rPr>
                <w:i/>
                <w:szCs w:val="24"/>
                <w:lang w:eastAsia="en-AU"/>
              </w:rPr>
              <w:t>Indemnity</w:t>
            </w:r>
          </w:p>
          <w:p w14:paraId="03213C1D" w14:textId="77777777" w:rsidR="0080560D" w:rsidRPr="006B6A66" w:rsidRDefault="0080560D" w:rsidP="0080560D">
            <w:pPr>
              <w:pStyle w:val="Body"/>
              <w:numPr>
                <w:ilvl w:val="0"/>
                <w:numId w:val="27"/>
              </w:numPr>
              <w:rPr>
                <w:i/>
                <w:szCs w:val="24"/>
                <w:lang w:eastAsia="en-AU"/>
              </w:rPr>
            </w:pPr>
            <w:r w:rsidRPr="006B6A66">
              <w:rPr>
                <w:i/>
                <w:szCs w:val="24"/>
                <w:lang w:eastAsia="en-AU"/>
              </w:rPr>
              <w:t>Damage</w:t>
            </w:r>
          </w:p>
          <w:p w14:paraId="2D0BD1B8" w14:textId="77777777" w:rsidR="0080560D" w:rsidRPr="006B6A66" w:rsidRDefault="0080560D" w:rsidP="0080560D">
            <w:pPr>
              <w:pStyle w:val="Body"/>
              <w:numPr>
                <w:ilvl w:val="0"/>
                <w:numId w:val="27"/>
              </w:numPr>
              <w:rPr>
                <w:i/>
                <w:szCs w:val="24"/>
                <w:lang w:eastAsia="en-AU"/>
              </w:rPr>
            </w:pPr>
            <w:r w:rsidRPr="006B6A66">
              <w:rPr>
                <w:i/>
                <w:szCs w:val="24"/>
                <w:lang w:eastAsia="en-AU"/>
              </w:rPr>
              <w:t>Access</w:t>
            </w:r>
          </w:p>
          <w:p w14:paraId="397947A1" w14:textId="77777777" w:rsidR="0080560D" w:rsidRPr="006B6A66" w:rsidRDefault="0080560D" w:rsidP="0080560D">
            <w:pPr>
              <w:pStyle w:val="Body"/>
              <w:numPr>
                <w:ilvl w:val="0"/>
                <w:numId w:val="27"/>
              </w:numPr>
              <w:rPr>
                <w:i/>
                <w:szCs w:val="24"/>
                <w:lang w:eastAsia="en-AU"/>
              </w:rPr>
            </w:pPr>
            <w:r w:rsidRPr="006B6A66">
              <w:rPr>
                <w:i/>
                <w:szCs w:val="24"/>
                <w:lang w:eastAsia="en-AU"/>
              </w:rPr>
              <w:t>Rubbish</w:t>
            </w:r>
          </w:p>
          <w:p w14:paraId="7CBDB66A" w14:textId="77777777" w:rsidR="0080560D" w:rsidRPr="006B6A66" w:rsidRDefault="0080560D" w:rsidP="0080560D">
            <w:pPr>
              <w:pStyle w:val="Body"/>
              <w:numPr>
                <w:ilvl w:val="0"/>
                <w:numId w:val="27"/>
              </w:numPr>
              <w:rPr>
                <w:i/>
                <w:szCs w:val="24"/>
                <w:lang w:eastAsia="en-AU"/>
              </w:rPr>
            </w:pPr>
            <w:r w:rsidRPr="006B6A66">
              <w:rPr>
                <w:i/>
                <w:szCs w:val="24"/>
                <w:lang w:eastAsia="en-AU"/>
              </w:rPr>
              <w:t>Defects</w:t>
            </w:r>
          </w:p>
          <w:p w14:paraId="150BF2ED" w14:textId="77777777" w:rsidR="0080560D" w:rsidRPr="006B6A66" w:rsidRDefault="0080560D" w:rsidP="0080560D">
            <w:pPr>
              <w:pStyle w:val="Body"/>
              <w:numPr>
                <w:ilvl w:val="0"/>
                <w:numId w:val="27"/>
              </w:numPr>
              <w:rPr>
                <w:i/>
                <w:szCs w:val="24"/>
                <w:lang w:eastAsia="en-AU"/>
              </w:rPr>
            </w:pPr>
            <w:r w:rsidRPr="006B6A66">
              <w:rPr>
                <w:i/>
                <w:szCs w:val="24"/>
                <w:lang w:eastAsia="en-AU"/>
              </w:rPr>
              <w:t>Disputes</w:t>
            </w:r>
          </w:p>
          <w:p w14:paraId="06732FAA" w14:textId="77777777" w:rsidR="0080560D" w:rsidRPr="006B6A66" w:rsidRDefault="0080560D" w:rsidP="0080560D">
            <w:pPr>
              <w:pStyle w:val="Body"/>
              <w:numPr>
                <w:ilvl w:val="0"/>
                <w:numId w:val="27"/>
              </w:numPr>
              <w:rPr>
                <w:i/>
                <w:szCs w:val="24"/>
                <w:lang w:eastAsia="en-AU"/>
              </w:rPr>
            </w:pPr>
            <w:r w:rsidRPr="006B6A66">
              <w:rPr>
                <w:i/>
                <w:szCs w:val="24"/>
                <w:lang w:eastAsia="en-AU"/>
              </w:rPr>
              <w:t>Statutory Warranties</w:t>
            </w:r>
          </w:p>
          <w:p w14:paraId="0BF83DC4" w14:textId="77777777" w:rsidR="0080560D" w:rsidRPr="006B6A66" w:rsidRDefault="0080560D" w:rsidP="0080560D">
            <w:pPr>
              <w:pStyle w:val="Body"/>
              <w:numPr>
                <w:ilvl w:val="0"/>
                <w:numId w:val="27"/>
              </w:numPr>
              <w:rPr>
                <w:i/>
                <w:szCs w:val="24"/>
                <w:lang w:eastAsia="en-AU"/>
              </w:rPr>
            </w:pPr>
            <w:r w:rsidRPr="006B6A66">
              <w:rPr>
                <w:i/>
                <w:szCs w:val="24"/>
                <w:lang w:eastAsia="en-AU"/>
              </w:rPr>
              <w:t>Sign off for plans</w:t>
            </w:r>
          </w:p>
          <w:p w14:paraId="4D6633BC" w14:textId="77777777" w:rsidR="0080560D" w:rsidRPr="006B6A66" w:rsidRDefault="0080560D" w:rsidP="0080560D">
            <w:pPr>
              <w:pStyle w:val="Body"/>
              <w:numPr>
                <w:ilvl w:val="0"/>
                <w:numId w:val="27"/>
              </w:numPr>
              <w:rPr>
                <w:i/>
                <w:szCs w:val="24"/>
                <w:lang w:eastAsia="en-AU"/>
              </w:rPr>
            </w:pPr>
            <w:r w:rsidRPr="006B6A66">
              <w:rPr>
                <w:i/>
                <w:szCs w:val="24"/>
                <w:lang w:eastAsia="en-AU"/>
              </w:rPr>
              <w:t>Clients confirmation</w:t>
            </w:r>
          </w:p>
          <w:p w14:paraId="64DBA197" w14:textId="77777777" w:rsidR="0080560D" w:rsidRPr="006B6A66" w:rsidRDefault="0080560D" w:rsidP="0080560D">
            <w:pPr>
              <w:pStyle w:val="Body"/>
              <w:numPr>
                <w:ilvl w:val="0"/>
                <w:numId w:val="27"/>
              </w:numPr>
              <w:rPr>
                <w:i/>
                <w:szCs w:val="24"/>
                <w:lang w:eastAsia="en-AU"/>
              </w:rPr>
            </w:pPr>
            <w:r w:rsidRPr="006B6A66">
              <w:rPr>
                <w:i/>
                <w:szCs w:val="24"/>
                <w:lang w:eastAsia="en-AU"/>
              </w:rPr>
              <w:t>Terms</w:t>
            </w:r>
          </w:p>
          <w:p w14:paraId="5B5BF1DD" w14:textId="57FE523D" w:rsidR="0080560D" w:rsidRPr="006B6A66" w:rsidRDefault="0080560D" w:rsidP="00E82B83">
            <w:pPr>
              <w:pStyle w:val="Body"/>
              <w:numPr>
                <w:ilvl w:val="0"/>
                <w:numId w:val="27"/>
              </w:numPr>
              <w:rPr>
                <w:szCs w:val="24"/>
                <w:lang w:eastAsia="en-AU"/>
              </w:rPr>
            </w:pPr>
            <w:r w:rsidRPr="006B6A66">
              <w:rPr>
                <w:i/>
                <w:szCs w:val="24"/>
                <w:lang w:eastAsia="en-AU"/>
              </w:rPr>
              <w:lastRenderedPageBreak/>
              <w:t>Client and contractor sign off</w:t>
            </w:r>
          </w:p>
        </w:tc>
        <w:tc>
          <w:tcPr>
            <w:tcW w:w="584" w:type="dxa"/>
            <w:tcBorders>
              <w:top w:val="single" w:sz="4" w:space="0" w:color="2D739F"/>
              <w:left w:val="single" w:sz="4" w:space="0" w:color="2D739F"/>
              <w:bottom w:val="single" w:sz="4" w:space="0" w:color="2D739F"/>
              <w:right w:val="single" w:sz="4" w:space="0" w:color="2D739F"/>
            </w:tcBorders>
          </w:tcPr>
          <w:sdt>
            <w:sdtPr>
              <w:rPr>
                <w:sz w:val="28"/>
                <w:lang w:eastAsia="en-AU"/>
              </w:rPr>
              <w:id w:val="-1018702049"/>
              <w14:checkbox>
                <w14:checked w14:val="0"/>
                <w14:checkedState w14:val="2612" w14:font="MS Gothic"/>
                <w14:uncheckedState w14:val="2610" w14:font="MS Gothic"/>
              </w14:checkbox>
            </w:sdtPr>
            <w:sdtEndPr/>
            <w:sdtContent>
              <w:p w14:paraId="753EC40C" w14:textId="6D3017B2" w:rsidR="0080560D" w:rsidRDefault="0080560D" w:rsidP="0080560D">
                <w:pPr>
                  <w:pStyle w:val="Body"/>
                  <w:rPr>
                    <w:sz w:val="28"/>
                    <w:lang w:eastAsia="en-AU"/>
                  </w:rPr>
                </w:pPr>
                <w:r>
                  <w:rPr>
                    <w:rFonts w:ascii="MS Gothic" w:eastAsia="MS Gothic" w:hAnsi="MS Gothic" w:hint="eastAsia"/>
                    <w:sz w:val="28"/>
                    <w:lang w:eastAsia="en-AU"/>
                  </w:rPr>
                  <w:t>☐</w:t>
                </w:r>
              </w:p>
            </w:sdtContent>
          </w:sdt>
        </w:tc>
        <w:tc>
          <w:tcPr>
            <w:tcW w:w="584" w:type="dxa"/>
            <w:tcBorders>
              <w:top w:val="single" w:sz="4" w:space="0" w:color="2D739F"/>
              <w:left w:val="single" w:sz="4" w:space="0" w:color="2D739F"/>
              <w:bottom w:val="single" w:sz="4" w:space="0" w:color="2D739F"/>
              <w:right w:val="single" w:sz="4" w:space="0" w:color="2D739F"/>
            </w:tcBorders>
          </w:tcPr>
          <w:sdt>
            <w:sdtPr>
              <w:rPr>
                <w:sz w:val="28"/>
                <w:lang w:eastAsia="en-AU"/>
              </w:rPr>
              <w:id w:val="781838161"/>
              <w14:checkbox>
                <w14:checked w14:val="0"/>
                <w14:checkedState w14:val="2612" w14:font="MS Gothic"/>
                <w14:uncheckedState w14:val="2610" w14:font="MS Gothic"/>
              </w14:checkbox>
            </w:sdtPr>
            <w:sdtEndPr/>
            <w:sdtContent>
              <w:p w14:paraId="4EA77486" w14:textId="5934F93E" w:rsidR="0080560D" w:rsidRDefault="0080560D" w:rsidP="0080560D">
                <w:pPr>
                  <w:pStyle w:val="Body"/>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p w14:paraId="43052F97" w14:textId="55CA5839" w:rsidR="0080560D" w:rsidRDefault="0080560D" w:rsidP="0080560D">
            <w:pPr>
              <w:pStyle w:val="Body"/>
              <w:rPr>
                <w:sz w:val="28"/>
                <w:lang w:eastAsia="en-AU"/>
              </w:rPr>
            </w:pPr>
          </w:p>
        </w:tc>
        <w:tc>
          <w:tcPr>
            <w:tcW w:w="583" w:type="dxa"/>
            <w:tcBorders>
              <w:top w:val="single" w:sz="4" w:space="0" w:color="2D739F"/>
              <w:left w:val="single" w:sz="4" w:space="0" w:color="2D739F"/>
              <w:bottom w:val="single" w:sz="4" w:space="0" w:color="2D739F"/>
              <w:right w:val="single" w:sz="4" w:space="0" w:color="2D739F"/>
            </w:tcBorders>
          </w:tcPr>
          <w:sdt>
            <w:sdtPr>
              <w:rPr>
                <w:sz w:val="28"/>
                <w:lang w:eastAsia="en-AU"/>
              </w:rPr>
              <w:id w:val="-861430503"/>
              <w14:checkbox>
                <w14:checked w14:val="0"/>
                <w14:checkedState w14:val="2612" w14:font="MS Gothic"/>
                <w14:uncheckedState w14:val="2610" w14:font="MS Gothic"/>
              </w14:checkbox>
            </w:sdtPr>
            <w:sdtEndPr/>
            <w:sdtContent>
              <w:p w14:paraId="638C29D4" w14:textId="604AA68C" w:rsidR="0080560D" w:rsidRDefault="0080560D" w:rsidP="0080560D">
                <w:pPr>
                  <w:pStyle w:val="Body"/>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sdt>
            <w:sdtPr>
              <w:rPr>
                <w:sz w:val="28"/>
                <w:lang w:eastAsia="en-AU"/>
              </w:rPr>
              <w:id w:val="418610006"/>
              <w14:checkbox>
                <w14:checked w14:val="0"/>
                <w14:checkedState w14:val="2612" w14:font="MS Gothic"/>
                <w14:uncheckedState w14:val="2610" w14:font="MS Gothic"/>
              </w14:checkbox>
            </w:sdtPr>
            <w:sdtEndPr/>
            <w:sdtContent>
              <w:p w14:paraId="4C37EB8B" w14:textId="2AE43FB2" w:rsidR="0080560D" w:rsidRDefault="0080560D" w:rsidP="0080560D">
                <w:pPr>
                  <w:pStyle w:val="Body"/>
                  <w:rPr>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p w14:paraId="66541B30" w14:textId="2926AFED" w:rsidR="0080560D" w:rsidRDefault="0080560D" w:rsidP="0080560D">
            <w:pPr>
              <w:pStyle w:val="Body"/>
              <w:rPr>
                <w:sz w:val="28"/>
                <w:lang w:eastAsia="en-AU"/>
              </w:rPr>
            </w:pPr>
          </w:p>
        </w:tc>
        <w:tc>
          <w:tcPr>
            <w:tcW w:w="583" w:type="dxa"/>
            <w:tcBorders>
              <w:top w:val="single" w:sz="4" w:space="0" w:color="2D739F"/>
              <w:left w:val="single" w:sz="4" w:space="0" w:color="2D739F"/>
              <w:bottom w:val="single" w:sz="4" w:space="0" w:color="2D739F"/>
              <w:right w:val="single" w:sz="4" w:space="0" w:color="2D739F"/>
            </w:tcBorders>
          </w:tcPr>
          <w:sdt>
            <w:sdtPr>
              <w:rPr>
                <w:sz w:val="28"/>
                <w:lang w:eastAsia="en-AU"/>
              </w:rPr>
              <w:id w:val="-43757210"/>
              <w14:checkbox>
                <w14:checked w14:val="0"/>
                <w14:checkedState w14:val="2612" w14:font="MS Gothic"/>
                <w14:uncheckedState w14:val="2610" w14:font="MS Gothic"/>
              </w14:checkbox>
            </w:sdtPr>
            <w:sdtEndPr/>
            <w:sdtContent>
              <w:p w14:paraId="715AA052" w14:textId="116C6CA7" w:rsidR="0080560D" w:rsidRPr="003867E3" w:rsidRDefault="0080560D" w:rsidP="0080560D">
                <w:pPr>
                  <w:pStyle w:val="Body"/>
                  <w:rPr>
                    <w:i/>
                    <w:color w:val="FF0000"/>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sdt>
            <w:sdtPr>
              <w:rPr>
                <w:sz w:val="28"/>
                <w:lang w:eastAsia="en-AU"/>
              </w:rPr>
              <w:id w:val="8961092"/>
              <w14:checkbox>
                <w14:checked w14:val="0"/>
                <w14:checkedState w14:val="2612" w14:font="MS Gothic"/>
                <w14:uncheckedState w14:val="2610" w14:font="MS Gothic"/>
              </w14:checkbox>
            </w:sdtPr>
            <w:sdtEndPr/>
            <w:sdtContent>
              <w:p w14:paraId="3CC55F5A" w14:textId="0791061B" w:rsidR="0080560D" w:rsidRPr="003867E3" w:rsidRDefault="0080560D" w:rsidP="0080560D">
                <w:pPr>
                  <w:pStyle w:val="Body"/>
                  <w:rPr>
                    <w:i/>
                    <w:color w:val="FF0000"/>
                    <w:sz w:val="28"/>
                    <w:lang w:eastAsia="en-AU"/>
                  </w:rPr>
                </w:pPr>
                <w:r>
                  <w:rPr>
                    <w:rFonts w:ascii="MS Gothic" w:eastAsia="MS Gothic" w:hAnsi="MS Gothic" w:hint="eastAsia"/>
                    <w:sz w:val="28"/>
                    <w:lang w:eastAsia="en-AU"/>
                  </w:rPr>
                  <w:t>☐</w:t>
                </w:r>
              </w:p>
            </w:sdtContent>
          </w:sdt>
        </w:tc>
        <w:tc>
          <w:tcPr>
            <w:tcW w:w="583" w:type="dxa"/>
            <w:tcBorders>
              <w:top w:val="single" w:sz="4" w:space="0" w:color="2D739F"/>
              <w:left w:val="single" w:sz="4" w:space="0" w:color="2D739F"/>
              <w:bottom w:val="single" w:sz="4" w:space="0" w:color="2D739F"/>
              <w:right w:val="single" w:sz="4" w:space="0" w:color="2D739F"/>
            </w:tcBorders>
          </w:tcPr>
          <w:p w14:paraId="161122C9" w14:textId="77777777" w:rsidR="0080560D" w:rsidRPr="003867E3" w:rsidRDefault="0080560D" w:rsidP="0080560D">
            <w:pPr>
              <w:pStyle w:val="Body"/>
              <w:rPr>
                <w:i/>
                <w:color w:val="808080" w:themeColor="background1" w:themeShade="80"/>
                <w:sz w:val="28"/>
                <w:lang w:eastAsia="en-AU"/>
              </w:rPr>
            </w:pPr>
          </w:p>
        </w:tc>
        <w:tc>
          <w:tcPr>
            <w:tcW w:w="4799" w:type="dxa"/>
            <w:tcBorders>
              <w:top w:val="single" w:sz="4" w:space="0" w:color="2D739F"/>
              <w:left w:val="single" w:sz="4" w:space="0" w:color="2D739F"/>
              <w:bottom w:val="single" w:sz="4" w:space="0" w:color="2D739F"/>
              <w:right w:val="single" w:sz="4" w:space="0" w:color="2D739F"/>
            </w:tcBorders>
          </w:tcPr>
          <w:p w14:paraId="10B91A42" w14:textId="77777777" w:rsidR="0080560D" w:rsidRPr="006B6A66" w:rsidRDefault="0080560D" w:rsidP="0080560D">
            <w:pPr>
              <w:pStyle w:val="Body"/>
              <w:rPr>
                <w:i/>
                <w:color w:val="FF0000"/>
                <w:szCs w:val="24"/>
                <w:lang w:eastAsia="en-AU"/>
              </w:rPr>
            </w:pPr>
            <w:r w:rsidRPr="006B6A66">
              <w:rPr>
                <w:i/>
                <w:color w:val="FF0000"/>
                <w:szCs w:val="24"/>
                <w:lang w:eastAsia="en-AU"/>
              </w:rPr>
              <w:t>Comments:</w:t>
            </w:r>
          </w:p>
          <w:p w14:paraId="2830FD3E" w14:textId="77777777" w:rsidR="0080560D" w:rsidRPr="006B6A66" w:rsidRDefault="0080560D" w:rsidP="0080560D">
            <w:pPr>
              <w:pStyle w:val="Body"/>
              <w:rPr>
                <w:i/>
                <w:color w:val="FF0000"/>
                <w:szCs w:val="24"/>
                <w:lang w:eastAsia="en-AU"/>
              </w:rPr>
            </w:pPr>
          </w:p>
          <w:p w14:paraId="6372017F" w14:textId="6C8A81B9" w:rsidR="008C730F" w:rsidRDefault="00E82B83" w:rsidP="008C730F">
            <w:pPr>
              <w:pStyle w:val="Body"/>
              <w:rPr>
                <w:i/>
                <w:color w:val="FF0000"/>
                <w:szCs w:val="24"/>
                <w:lang w:eastAsia="en-AU"/>
              </w:rPr>
            </w:pPr>
            <w:r>
              <w:rPr>
                <w:i/>
                <w:color w:val="FF0000"/>
                <w:szCs w:val="24"/>
                <w:lang w:eastAsia="en-AU"/>
              </w:rPr>
              <w:t>Did t</w:t>
            </w:r>
            <w:r w:rsidR="0080560D" w:rsidRPr="006B6A66">
              <w:rPr>
                <w:i/>
                <w:color w:val="FF0000"/>
                <w:szCs w:val="24"/>
                <w:lang w:eastAsia="en-AU"/>
              </w:rPr>
              <w:t xml:space="preserve">he student </w:t>
            </w:r>
            <w:r>
              <w:rPr>
                <w:i/>
                <w:color w:val="FF0000"/>
                <w:szCs w:val="24"/>
                <w:lang w:eastAsia="en-AU"/>
              </w:rPr>
              <w:t>i</w:t>
            </w:r>
            <w:r w:rsidR="0080560D" w:rsidRPr="006B6A66">
              <w:rPr>
                <w:i/>
                <w:color w:val="FF0000"/>
                <w:szCs w:val="24"/>
                <w:lang w:eastAsia="en-AU"/>
              </w:rPr>
              <w:t xml:space="preserve">nterpret the information </w:t>
            </w:r>
            <w:r w:rsidR="0080560D">
              <w:rPr>
                <w:i/>
                <w:color w:val="FF0000"/>
                <w:szCs w:val="24"/>
                <w:lang w:eastAsia="en-AU"/>
              </w:rPr>
              <w:t>from</w:t>
            </w:r>
            <w:r w:rsidR="0080560D" w:rsidRPr="006B6A66">
              <w:rPr>
                <w:i/>
                <w:color w:val="FF0000"/>
                <w:szCs w:val="24"/>
                <w:lang w:eastAsia="en-AU"/>
              </w:rPr>
              <w:t xml:space="preserve"> the </w:t>
            </w:r>
            <w:r w:rsidR="00415B2D">
              <w:rPr>
                <w:i/>
                <w:color w:val="FF0000"/>
                <w:szCs w:val="24"/>
                <w:lang w:eastAsia="en-AU"/>
              </w:rPr>
              <w:t>meetings</w:t>
            </w:r>
            <w:r w:rsidR="0080560D">
              <w:rPr>
                <w:i/>
                <w:color w:val="FF0000"/>
                <w:szCs w:val="24"/>
                <w:lang w:eastAsia="en-AU"/>
              </w:rPr>
              <w:t>, p</w:t>
            </w:r>
            <w:r w:rsidR="0080560D" w:rsidRPr="006B6A66">
              <w:rPr>
                <w:i/>
                <w:color w:val="FF0000"/>
                <w:szCs w:val="24"/>
                <w:lang w:eastAsia="en-AU"/>
              </w:rPr>
              <w:t xml:space="preserve">roject brief, client survey and the quote to create a contract for the Kitchen </w:t>
            </w:r>
            <w:r w:rsidR="008C730F" w:rsidRPr="006B6A66">
              <w:rPr>
                <w:i/>
                <w:color w:val="FF0000"/>
                <w:szCs w:val="24"/>
                <w:lang w:eastAsia="en-AU"/>
              </w:rPr>
              <w:t>Project</w:t>
            </w:r>
            <w:r w:rsidR="00415B2D">
              <w:rPr>
                <w:i/>
                <w:color w:val="FF0000"/>
                <w:szCs w:val="24"/>
                <w:lang w:eastAsia="en-AU"/>
              </w:rPr>
              <w:t xml:space="preserve"> by using the template provided</w:t>
            </w:r>
            <w:r w:rsidR="008C730F" w:rsidRPr="006B6A66">
              <w:rPr>
                <w:i/>
                <w:color w:val="FF0000"/>
                <w:szCs w:val="24"/>
                <w:lang w:eastAsia="en-AU"/>
              </w:rPr>
              <w:t>?</w:t>
            </w:r>
            <w:r w:rsidR="0080560D" w:rsidRPr="006B6A66">
              <w:rPr>
                <w:i/>
                <w:color w:val="FF0000"/>
                <w:szCs w:val="24"/>
                <w:lang w:eastAsia="en-AU"/>
              </w:rPr>
              <w:t xml:space="preserve"> </w:t>
            </w:r>
          </w:p>
          <w:p w14:paraId="33C0C18A" w14:textId="17580EDB" w:rsidR="008C730F" w:rsidRDefault="00E82B83" w:rsidP="008C730F">
            <w:pPr>
              <w:pStyle w:val="Body"/>
              <w:rPr>
                <w:i/>
                <w:color w:val="FF0000"/>
                <w:szCs w:val="24"/>
                <w:lang w:eastAsia="en-AU"/>
              </w:rPr>
            </w:pPr>
            <w:r>
              <w:rPr>
                <w:i/>
                <w:color w:val="FF0000"/>
                <w:szCs w:val="24"/>
                <w:lang w:eastAsia="en-AU"/>
              </w:rPr>
              <w:t xml:space="preserve">Has the student </w:t>
            </w:r>
            <w:r w:rsidR="0080560D" w:rsidRPr="006B6A66">
              <w:rPr>
                <w:i/>
                <w:color w:val="FF0000"/>
                <w:szCs w:val="24"/>
                <w:lang w:eastAsia="en-AU"/>
              </w:rPr>
              <w:t>addressed</w:t>
            </w:r>
            <w:r w:rsidR="008C730F">
              <w:rPr>
                <w:i/>
                <w:color w:val="FF0000"/>
                <w:szCs w:val="24"/>
                <w:lang w:eastAsia="en-AU"/>
              </w:rPr>
              <w:t xml:space="preserve"> a</w:t>
            </w:r>
            <w:r w:rsidR="008C730F" w:rsidRPr="006B6A66">
              <w:rPr>
                <w:i/>
                <w:color w:val="FF0000"/>
                <w:szCs w:val="24"/>
                <w:lang w:eastAsia="en-AU"/>
              </w:rPr>
              <w:t>ll items from A to O in the instructions column</w:t>
            </w:r>
            <w:r w:rsidR="0080560D" w:rsidRPr="006B6A66">
              <w:rPr>
                <w:i/>
                <w:color w:val="FF0000"/>
                <w:szCs w:val="24"/>
                <w:lang w:eastAsia="en-AU"/>
              </w:rPr>
              <w:t xml:space="preserve"> to create the </w:t>
            </w:r>
            <w:r w:rsidR="008C730F" w:rsidRPr="006B6A66">
              <w:rPr>
                <w:i/>
                <w:color w:val="FF0000"/>
                <w:szCs w:val="24"/>
                <w:lang w:eastAsia="en-AU"/>
              </w:rPr>
              <w:t>contract?</w:t>
            </w:r>
            <w:r w:rsidR="0080560D" w:rsidRPr="006B6A66">
              <w:rPr>
                <w:i/>
                <w:color w:val="FF0000"/>
                <w:szCs w:val="24"/>
                <w:lang w:eastAsia="en-AU"/>
              </w:rPr>
              <w:t xml:space="preserve"> </w:t>
            </w:r>
            <w:r w:rsidR="00415B2D">
              <w:rPr>
                <w:i/>
                <w:color w:val="FF0000"/>
                <w:szCs w:val="24"/>
                <w:lang w:eastAsia="en-AU"/>
              </w:rPr>
              <w:t>(refer to completed sample benchmark responses provided)</w:t>
            </w:r>
          </w:p>
          <w:p w14:paraId="16A220F1" w14:textId="357C0B93" w:rsidR="008C730F" w:rsidRDefault="008C730F" w:rsidP="008C730F">
            <w:pPr>
              <w:pStyle w:val="Body"/>
              <w:rPr>
                <w:i/>
                <w:color w:val="FF0000"/>
                <w:szCs w:val="24"/>
                <w:lang w:eastAsia="en-AU"/>
              </w:rPr>
            </w:pPr>
            <w:r>
              <w:rPr>
                <w:i/>
                <w:color w:val="FF0000"/>
                <w:szCs w:val="24"/>
                <w:lang w:eastAsia="en-AU"/>
              </w:rPr>
              <w:t>Has the student identified legal expertise required to create the design and contractual documents?</w:t>
            </w:r>
          </w:p>
          <w:p w14:paraId="7AE7D962" w14:textId="3B293CB1" w:rsidR="0080560D" w:rsidRPr="006B6A66" w:rsidRDefault="0080560D" w:rsidP="00415B2D">
            <w:pPr>
              <w:pStyle w:val="Body"/>
              <w:rPr>
                <w:i/>
                <w:color w:val="FF0000"/>
                <w:szCs w:val="24"/>
                <w:lang w:eastAsia="en-AU"/>
              </w:rPr>
            </w:pPr>
            <w:r w:rsidRPr="006B6A66">
              <w:rPr>
                <w:i/>
                <w:color w:val="FF0000"/>
                <w:szCs w:val="24"/>
                <w:lang w:eastAsia="en-AU"/>
              </w:rPr>
              <w:t xml:space="preserve">The information in the </w:t>
            </w:r>
            <w:r w:rsidR="00415B2D">
              <w:rPr>
                <w:i/>
                <w:color w:val="FF0000"/>
                <w:szCs w:val="24"/>
                <w:lang w:eastAsia="en-AU"/>
              </w:rPr>
              <w:t xml:space="preserve">completed sample </w:t>
            </w:r>
            <w:r w:rsidRPr="006B6A66">
              <w:rPr>
                <w:i/>
                <w:color w:val="FF0000"/>
                <w:szCs w:val="24"/>
                <w:lang w:eastAsia="en-AU"/>
              </w:rPr>
              <w:t>document</w:t>
            </w:r>
            <w:r w:rsidR="00415B2D">
              <w:rPr>
                <w:i/>
                <w:color w:val="FF0000"/>
                <w:szCs w:val="24"/>
                <w:lang w:eastAsia="en-AU"/>
              </w:rPr>
              <w:t>s</w:t>
            </w:r>
            <w:r w:rsidRPr="006B6A66">
              <w:rPr>
                <w:i/>
                <w:color w:val="FF0000"/>
                <w:szCs w:val="24"/>
                <w:lang w:eastAsia="en-AU"/>
              </w:rPr>
              <w:t xml:space="preserve"> should be used as a </w:t>
            </w:r>
            <w:r>
              <w:rPr>
                <w:i/>
                <w:color w:val="FF0000"/>
                <w:szCs w:val="24"/>
                <w:lang w:eastAsia="en-AU"/>
              </w:rPr>
              <w:t xml:space="preserve">benchmark </w:t>
            </w:r>
            <w:r w:rsidRPr="006B6A66">
              <w:rPr>
                <w:i/>
                <w:color w:val="FF0000"/>
                <w:szCs w:val="24"/>
                <w:lang w:eastAsia="en-AU"/>
              </w:rPr>
              <w:t>guide.</w:t>
            </w:r>
          </w:p>
        </w:tc>
      </w:tr>
    </w:tbl>
    <w:p w14:paraId="539D6DDE" w14:textId="77777777" w:rsidR="00270480" w:rsidRPr="00D83795" w:rsidRDefault="00270480" w:rsidP="008C730F">
      <w:pPr>
        <w:rPr>
          <w:sz w:val="22"/>
          <w:szCs w:val="22"/>
          <w:lang w:eastAsia="en-AU"/>
        </w:rPr>
      </w:pPr>
    </w:p>
    <w:sectPr w:rsidR="00270480" w:rsidRPr="00D83795" w:rsidSect="003867E3">
      <w:pgSz w:w="16838" w:h="11906" w:orient="landscape"/>
      <w:pgMar w:top="851" w:right="1245" w:bottom="709" w:left="1134" w:header="57" w:footer="28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FC62401" w14:textId="77777777" w:rsidR="00F54FB9" w:rsidRDefault="00F54FB9">
      <w:pPr>
        <w:spacing w:before="0" w:after="0" w:line="240" w:lineRule="auto"/>
      </w:pPr>
      <w:r>
        <w:separator/>
      </w:r>
    </w:p>
  </w:endnote>
  <w:endnote w:type="continuationSeparator" w:id="0">
    <w:p w14:paraId="1621877A" w14:textId="77777777" w:rsidR="00F54FB9" w:rsidRDefault="00F54FB9">
      <w:pPr>
        <w:spacing w:before="0" w:after="0" w:line="240" w:lineRule="auto"/>
      </w:pPr>
      <w:r>
        <w:continuationSeparator/>
      </w:r>
    </w:p>
  </w:endnote>
  <w:endnote w:type="continuationNotice" w:id="1">
    <w:p w14:paraId="698707F3" w14:textId="77777777" w:rsidR="00F54FB9" w:rsidRDefault="00F54FB9">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Freestyle Script">
    <w:panose1 w:val="030804020302050B0404"/>
    <w:charset w:val="00"/>
    <w:family w:val="script"/>
    <w:pitch w:val="variable"/>
    <w:sig w:usb0="00000003" w:usb1="00000000" w:usb2="00000000" w:usb3="00000000" w:csb0="00000001" w:csb1="00000000"/>
  </w:font>
  <w:font w:name="Kunstler Script">
    <w:panose1 w:val="030304020206070D0D06"/>
    <w:charset w:val="00"/>
    <w:family w:val="script"/>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 w:name="Brush Script MT">
    <w:panose1 w:val="03060802040406070304"/>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9D6DE1" w14:textId="19ABACF9" w:rsidR="00F54FB9" w:rsidRDefault="00F54FB9" w:rsidP="00270480">
    <w:pPr>
      <w:pStyle w:val="Bodyfooter"/>
      <w:rPr>
        <w:noProof/>
      </w:rPr>
    </w:pPr>
    <w:r w:rsidRPr="008D467A">
      <w:t>Document title</w:t>
    </w:r>
    <w:r>
      <w:t xml:space="preserve">: </w:t>
    </w:r>
    <w:r w:rsidR="00174CD4">
      <w:fldChar w:fldCharType="begin"/>
    </w:r>
    <w:r w:rsidR="00174CD4">
      <w:instrText xml:space="preserve"> FILENAME   \* MERGEFORMAT </w:instrText>
    </w:r>
    <w:r w:rsidR="00174CD4">
      <w:fldChar w:fldCharType="separate"/>
    </w:r>
    <w:r>
      <w:rPr>
        <w:noProof/>
      </w:rPr>
      <w:t>MSFID4022_MG_Pro_2of2</w:t>
    </w:r>
    <w:r w:rsidR="00174CD4">
      <w:rPr>
        <w:noProof/>
      </w:rPr>
      <w:fldChar w:fldCharType="end"/>
    </w:r>
    <w:r>
      <w:rPr>
        <w:noProof/>
      </w:rPr>
      <w:tab/>
    </w:r>
    <w:r w:rsidRPr="008D467A">
      <w:t xml:space="preserve">Page </w:t>
    </w:r>
    <w:r w:rsidRPr="008D467A">
      <w:fldChar w:fldCharType="begin"/>
    </w:r>
    <w:r w:rsidRPr="008D467A">
      <w:instrText xml:space="preserve"> PAGE  \* Arabic  \* MERGEFORMAT </w:instrText>
    </w:r>
    <w:r w:rsidRPr="008D467A">
      <w:fldChar w:fldCharType="separate"/>
    </w:r>
    <w:r w:rsidR="00174CD4">
      <w:rPr>
        <w:noProof/>
      </w:rPr>
      <w:t>71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174CD4">
      <w:rPr>
        <w:noProof/>
      </w:rPr>
      <w:t>75</w:t>
    </w:r>
    <w:r>
      <w:rPr>
        <w:noProof/>
      </w:rPr>
      <w:fldChar w:fldCharType="end"/>
    </w:r>
  </w:p>
  <w:p w14:paraId="539D6DE2" w14:textId="2BCE6640" w:rsidR="00F54FB9" w:rsidRDefault="00F54FB9" w:rsidP="00270480">
    <w:pPr>
      <w:pStyle w:val="Bodyfooter"/>
      <w:rPr>
        <w:noProof/>
      </w:rPr>
    </w:pPr>
    <w:r>
      <w:rPr>
        <w:noProof/>
      </w:rPr>
      <w:t>Resource ID: MRS_18_14_MSFID4022_MG_Pro_2of2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8894A9" w14:textId="77777777" w:rsidR="00F54FB9" w:rsidRPr="004820C4" w:rsidRDefault="00F54FB9" w:rsidP="00270480">
    <w:pPr>
      <w:pStyle w:val="Footer-DocumentTitleLeft"/>
    </w:pPr>
  </w:p>
  <w:p w14:paraId="61BBE6E4" w14:textId="77777777" w:rsidR="00F54FB9" w:rsidRDefault="00F54FB9" w:rsidP="00270480">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0095AE52" w14:textId="77777777" w:rsidR="00F54FB9" w:rsidRPr="0006452B" w:rsidRDefault="00F54FB9" w:rsidP="00270480"/>
  <w:p w14:paraId="094D2C13" w14:textId="77777777" w:rsidR="00F54FB9" w:rsidRDefault="00F54FB9" w:rsidP="00270480"/>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04F9E7" w14:textId="26996C9C" w:rsidR="00F54FB9" w:rsidRPr="008D467A" w:rsidRDefault="00F54FB9" w:rsidP="00270480">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73</w:t>
    </w:r>
    <w:r>
      <w:rPr>
        <w:noProof/>
      </w:rPr>
      <w:fldChar w:fldCharType="end"/>
    </w:r>
  </w:p>
  <w:p w14:paraId="36F3D681" w14:textId="77777777" w:rsidR="00F54FB9" w:rsidRPr="008948B1" w:rsidRDefault="00F54FB9" w:rsidP="00270480">
    <w:pPr>
      <w:pStyle w:val="Bodyfooter"/>
    </w:pPr>
    <w:r w:rsidRPr="008D467A">
      <w:t>Disclaimer:  Printed copies of this document are regarded as uncontrolled.</w:t>
    </w:r>
    <w:r>
      <w:t xml:space="preserve"> </w:t>
    </w:r>
    <w:r w:rsidRPr="008D467A">
      <w:t>Please check to ensure this is the latest version.</w:t>
    </w:r>
  </w:p>
  <w:p w14:paraId="4378E68F" w14:textId="77777777" w:rsidR="00F54FB9" w:rsidRPr="00AA3155" w:rsidRDefault="00F54FB9" w:rsidP="00270480">
    <w:pPr>
      <w:pStyle w:val="Footer"/>
    </w:pPr>
  </w:p>
  <w:p w14:paraId="1031DD22" w14:textId="77777777" w:rsidR="00F54FB9" w:rsidRDefault="00F54FB9" w:rsidP="00270480"/>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9D6DE5" w14:textId="77777777" w:rsidR="00F54FB9" w:rsidRPr="004820C4" w:rsidRDefault="00F54FB9" w:rsidP="00270480">
    <w:pPr>
      <w:pStyle w:val="Footer-DocumentTitleLeft"/>
    </w:pPr>
  </w:p>
  <w:p w14:paraId="539D6DE6" w14:textId="77777777" w:rsidR="00F54FB9" w:rsidRDefault="00F54FB9" w:rsidP="00270480">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539D6DE7" w14:textId="77777777" w:rsidR="00F54FB9" w:rsidRPr="0006452B" w:rsidRDefault="00F54FB9" w:rsidP="00270480"/>
  <w:p w14:paraId="539D6DE8" w14:textId="77777777" w:rsidR="00F54FB9" w:rsidRDefault="00F54FB9" w:rsidP="00270480"/>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9D6DEB" w14:textId="1E72B1FD" w:rsidR="00F54FB9" w:rsidRPr="008D467A" w:rsidRDefault="00F54FB9" w:rsidP="00270480">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73</w:t>
    </w:r>
    <w:r>
      <w:rPr>
        <w:noProof/>
      </w:rPr>
      <w:fldChar w:fldCharType="end"/>
    </w:r>
  </w:p>
  <w:p w14:paraId="539D6DEC" w14:textId="77777777" w:rsidR="00F54FB9" w:rsidRPr="008948B1" w:rsidRDefault="00F54FB9" w:rsidP="00270480">
    <w:pPr>
      <w:pStyle w:val="Bodyfooter"/>
    </w:pPr>
    <w:r w:rsidRPr="008D467A">
      <w:t>Disclaimer:  Printed copies of this document are regarded as uncontrolled.</w:t>
    </w:r>
    <w:r>
      <w:t xml:space="preserve"> </w:t>
    </w:r>
    <w:r w:rsidRPr="008D467A">
      <w:t>Please check to ensure this is the latest version.</w:t>
    </w:r>
  </w:p>
  <w:p w14:paraId="539D6DED" w14:textId="77777777" w:rsidR="00F54FB9" w:rsidRPr="00AA3155" w:rsidRDefault="00F54FB9" w:rsidP="00270480">
    <w:pPr>
      <w:pStyle w:val="Footer"/>
    </w:pPr>
  </w:p>
  <w:p w14:paraId="539D6DEE" w14:textId="77777777" w:rsidR="00F54FB9" w:rsidRDefault="00F54FB9" w:rsidP="00270480"/>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C5AA205" w14:textId="77777777" w:rsidR="00F54FB9" w:rsidRDefault="00F54FB9">
      <w:pPr>
        <w:spacing w:before="0" w:after="0" w:line="240" w:lineRule="auto"/>
      </w:pPr>
      <w:r>
        <w:separator/>
      </w:r>
    </w:p>
  </w:footnote>
  <w:footnote w:type="continuationSeparator" w:id="0">
    <w:p w14:paraId="610DE911" w14:textId="77777777" w:rsidR="00F54FB9" w:rsidRDefault="00F54FB9">
      <w:pPr>
        <w:spacing w:before="0" w:after="0" w:line="240" w:lineRule="auto"/>
      </w:pPr>
      <w:r>
        <w:continuationSeparator/>
      </w:r>
    </w:p>
  </w:footnote>
  <w:footnote w:type="continuationNotice" w:id="1">
    <w:p w14:paraId="0A94B4CA" w14:textId="77777777" w:rsidR="00F54FB9" w:rsidRDefault="00F54FB9">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D5D804" w14:textId="07986241" w:rsidR="00F54FB9" w:rsidRDefault="00174CD4">
    <w:pPr>
      <w:pStyle w:val="Header"/>
    </w:pPr>
    <w:r>
      <w:rPr>
        <w:noProof/>
      </w:rPr>
      <w:pict w14:anchorId="2F1304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7561360" o:spid="_x0000_s2050" type="#_x0000_t136" style="position:absolute;margin-left:0;margin-top:0;width:543.95pt;height:125.5pt;rotation:315;z-index:-251658237;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9D6DDF" w14:textId="311D4C52" w:rsidR="00F54FB9" w:rsidRDefault="00174CD4" w:rsidP="00270480">
    <w:pPr>
      <w:pStyle w:val="Header"/>
      <w:jc w:val="right"/>
    </w:pPr>
    <w:r>
      <w:rPr>
        <w:noProof/>
      </w:rPr>
      <w:pict w14:anchorId="07E6823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7561361" o:spid="_x0000_s2051" type="#_x0000_t136" style="position:absolute;left:0;text-align:left;margin-left:0;margin-top:0;width:543.95pt;height:125.5pt;rotation:315;z-index:-251658236;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r w:rsidR="00F54FB9">
      <w:rPr>
        <w:noProof/>
        <w:lang w:eastAsia="en-AU"/>
      </w:rPr>
      <w:drawing>
        <wp:inline distT="0" distB="0" distL="0" distR="0" wp14:anchorId="539D6DEF" wp14:editId="539D6DF0">
          <wp:extent cx="1591359" cy="397840"/>
          <wp:effectExtent l="0" t="0" r="0" b="2540"/>
          <wp:docPr id="1" name="Picture 1"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p w14:paraId="539D6DE0" w14:textId="77777777" w:rsidR="00F54FB9" w:rsidRDefault="00F54FB9" w:rsidP="00270480">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EC2A0A" w14:textId="697FB47C" w:rsidR="00F54FB9" w:rsidRDefault="00174CD4">
    <w:pPr>
      <w:pStyle w:val="Header"/>
    </w:pPr>
    <w:r>
      <w:rPr>
        <w:noProof/>
      </w:rPr>
      <w:pict w14:anchorId="4C5EBCD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7561359" o:spid="_x0000_s2049" type="#_x0000_t136" style="position:absolute;margin-left:0;margin-top:0;width:543.95pt;height:125.5pt;rotation:315;z-index:-251658238;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7B227B" w14:textId="77777777" w:rsidR="00F54FB9" w:rsidRDefault="00174CD4" w:rsidP="00270480">
    <w:r>
      <w:rPr>
        <w:noProof/>
      </w:rPr>
      <w:pict w14:anchorId="13BADD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519.45pt;height:119.85pt;rotation:315;z-index:-251658240;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p>
  <w:p w14:paraId="73E698B5" w14:textId="77777777" w:rsidR="00F54FB9" w:rsidRDefault="00F54FB9" w:rsidP="00270480"/>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4B5EDC" w14:textId="77777777" w:rsidR="00F54FB9" w:rsidRPr="00F238AA" w:rsidRDefault="00F54FB9" w:rsidP="00F93381">
    <w:pPr>
      <w:pStyle w:val="Header"/>
      <w:jc w:val="right"/>
    </w:pPr>
    <w:r>
      <w:rPr>
        <w:noProof/>
        <w:lang w:eastAsia="en-AU"/>
      </w:rPr>
      <w:drawing>
        <wp:inline distT="0" distB="0" distL="0" distR="0" wp14:anchorId="027613C4" wp14:editId="06E0EC6C">
          <wp:extent cx="1591310" cy="396240"/>
          <wp:effectExtent l="0" t="0" r="8890" b="381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1310" cy="396240"/>
                  </a:xfrm>
                  <a:prstGeom prst="rect">
                    <a:avLst/>
                  </a:prstGeom>
                  <a:noFill/>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9F5743" w14:textId="77777777" w:rsidR="00F54FB9" w:rsidRDefault="00174CD4" w:rsidP="00270480">
    <w:pPr>
      <w:pStyle w:val="Header"/>
    </w:pPr>
    <w:r>
      <w:rPr>
        <w:noProof/>
      </w:rPr>
      <w:pict w14:anchorId="02CA64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519.45pt;height:119.85pt;rotation:315;z-index:-251658239;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p>
  <w:p w14:paraId="0AE384BA" w14:textId="77777777" w:rsidR="00F54FB9" w:rsidRDefault="00F54FB9" w:rsidP="00270480"/>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9D6DE3" w14:textId="5A683D40" w:rsidR="00F54FB9" w:rsidRDefault="00174CD4" w:rsidP="00270480">
    <w:r>
      <w:rPr>
        <w:noProof/>
      </w:rPr>
      <w:pict w14:anchorId="252D6AD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7561366" o:spid="_x0000_s2053" type="#_x0000_t136" style="position:absolute;margin-left:0;margin-top:0;width:543.95pt;height:125.5pt;rotation:315;z-index:-251658234;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p>
  <w:p w14:paraId="539D6DE4" w14:textId="77777777" w:rsidR="00F54FB9" w:rsidRDefault="00F54FB9" w:rsidP="00270480"/>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FDE3F4" w14:textId="7085565E" w:rsidR="00F54FB9" w:rsidRPr="00F238AA" w:rsidRDefault="00F54FB9" w:rsidP="00F93381">
    <w:pPr>
      <w:pStyle w:val="Header"/>
      <w:jc w:val="right"/>
    </w:pPr>
    <w:r>
      <w:rPr>
        <w:noProof/>
        <w:lang w:eastAsia="en-AU"/>
      </w:rPr>
      <w:drawing>
        <wp:inline distT="0" distB="0" distL="0" distR="0" wp14:anchorId="0090A64F" wp14:editId="6D9B0E6D">
          <wp:extent cx="1591310" cy="396240"/>
          <wp:effectExtent l="0" t="0" r="889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1310" cy="396240"/>
                  </a:xfrm>
                  <a:prstGeom prst="rect">
                    <a:avLst/>
                  </a:prstGeom>
                  <a:noFill/>
                </pic:spPr>
              </pic:pic>
            </a:graphicData>
          </a:graphic>
        </wp:inline>
      </w:drawing>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9D6DE9" w14:textId="0A0E1D46" w:rsidR="00F54FB9" w:rsidRDefault="00174CD4" w:rsidP="00270480">
    <w:pPr>
      <w:pStyle w:val="Header"/>
    </w:pPr>
    <w:r>
      <w:rPr>
        <w:noProof/>
      </w:rPr>
      <w:pict w14:anchorId="44FBC70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07561365" o:spid="_x0000_s2052" type="#_x0000_t136" style="position:absolute;margin-left:0;margin-top:0;width:543.95pt;height:125.5pt;rotation:315;z-index:-251658235;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p>
  <w:p w14:paraId="539D6DEA" w14:textId="77777777" w:rsidR="00F54FB9" w:rsidRDefault="00F54FB9" w:rsidP="00270480"/>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7BFE22B0"/>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581C84E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760B91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B33C8D2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403E1BE0"/>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F07456B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97664C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014C35C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E54A73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5CE38B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6A04583"/>
    <w:multiLevelType w:val="hybridMultilevel"/>
    <w:tmpl w:val="B0228548"/>
    <w:lvl w:ilvl="0" w:tplc="542EC7E0">
      <w:start w:val="1"/>
      <w:numFmt w:val="decimal"/>
      <w:lvlText w:val="%1."/>
      <w:lvlJc w:val="left"/>
      <w:pPr>
        <w:ind w:left="720" w:hanging="360"/>
      </w:pPr>
      <w:rPr>
        <w:rFonts w:ascii="Calibri" w:eastAsia="Calibri" w:hAnsi="Calibri" w:cs="Calibri" w:hint="default"/>
        <w:i/>
        <w:color w:val="000000" w:themeColor="text1"/>
        <w:w w:val="99"/>
        <w:sz w:val="22"/>
        <w:szCs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0C8217A2"/>
    <w:multiLevelType w:val="hybridMultilevel"/>
    <w:tmpl w:val="881E4A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0FEB509D"/>
    <w:multiLevelType w:val="hybridMultilevel"/>
    <w:tmpl w:val="C7D6E560"/>
    <w:lvl w:ilvl="0" w:tplc="BC7A167C">
      <w:start w:val="1"/>
      <w:numFmt w:val="bullet"/>
      <w:pStyle w:val="Bulletlist"/>
      <w:lvlText w:val=""/>
      <w:lvlJc w:val="left"/>
      <w:pPr>
        <w:ind w:left="720" w:hanging="360"/>
      </w:pPr>
      <w:rPr>
        <w:rFonts w:ascii="Symbol" w:hAnsi="Symbol" w:hint="default"/>
      </w:rPr>
    </w:lvl>
    <w:lvl w:ilvl="1" w:tplc="E7B22E72">
      <w:start w:val="1"/>
      <w:numFmt w:val="bullet"/>
      <w:lvlText w:val="o"/>
      <w:lvlJc w:val="left"/>
      <w:pPr>
        <w:ind w:left="1440" w:hanging="360"/>
      </w:pPr>
      <w:rPr>
        <w:rFonts w:ascii="Courier New" w:hAnsi="Courier New" w:cs="Courier New" w:hint="default"/>
      </w:rPr>
    </w:lvl>
    <w:lvl w:ilvl="2" w:tplc="2B6C45C8">
      <w:start w:val="1"/>
      <w:numFmt w:val="bullet"/>
      <w:lvlText w:val=""/>
      <w:lvlJc w:val="left"/>
      <w:pPr>
        <w:ind w:left="2160" w:hanging="360"/>
      </w:pPr>
      <w:rPr>
        <w:rFonts w:ascii="Wingdings" w:hAnsi="Wingdings" w:hint="default"/>
      </w:rPr>
    </w:lvl>
    <w:lvl w:ilvl="3" w:tplc="5E94A726" w:tentative="1">
      <w:start w:val="1"/>
      <w:numFmt w:val="bullet"/>
      <w:lvlText w:val=""/>
      <w:lvlJc w:val="left"/>
      <w:pPr>
        <w:ind w:left="2880" w:hanging="360"/>
      </w:pPr>
      <w:rPr>
        <w:rFonts w:ascii="Symbol" w:hAnsi="Symbol" w:hint="default"/>
      </w:rPr>
    </w:lvl>
    <w:lvl w:ilvl="4" w:tplc="EB524F8A" w:tentative="1">
      <w:start w:val="1"/>
      <w:numFmt w:val="bullet"/>
      <w:lvlText w:val="o"/>
      <w:lvlJc w:val="left"/>
      <w:pPr>
        <w:ind w:left="3600" w:hanging="360"/>
      </w:pPr>
      <w:rPr>
        <w:rFonts w:ascii="Courier New" w:hAnsi="Courier New" w:cs="Courier New" w:hint="default"/>
      </w:rPr>
    </w:lvl>
    <w:lvl w:ilvl="5" w:tplc="E3281758" w:tentative="1">
      <w:start w:val="1"/>
      <w:numFmt w:val="bullet"/>
      <w:lvlText w:val=""/>
      <w:lvlJc w:val="left"/>
      <w:pPr>
        <w:ind w:left="4320" w:hanging="360"/>
      </w:pPr>
      <w:rPr>
        <w:rFonts w:ascii="Wingdings" w:hAnsi="Wingdings" w:hint="default"/>
      </w:rPr>
    </w:lvl>
    <w:lvl w:ilvl="6" w:tplc="E4EA9882" w:tentative="1">
      <w:start w:val="1"/>
      <w:numFmt w:val="bullet"/>
      <w:lvlText w:val=""/>
      <w:lvlJc w:val="left"/>
      <w:pPr>
        <w:ind w:left="5040" w:hanging="360"/>
      </w:pPr>
      <w:rPr>
        <w:rFonts w:ascii="Symbol" w:hAnsi="Symbol" w:hint="default"/>
      </w:rPr>
    </w:lvl>
    <w:lvl w:ilvl="7" w:tplc="305224DE" w:tentative="1">
      <w:start w:val="1"/>
      <w:numFmt w:val="bullet"/>
      <w:lvlText w:val="o"/>
      <w:lvlJc w:val="left"/>
      <w:pPr>
        <w:ind w:left="5760" w:hanging="360"/>
      </w:pPr>
      <w:rPr>
        <w:rFonts w:ascii="Courier New" w:hAnsi="Courier New" w:cs="Courier New" w:hint="default"/>
      </w:rPr>
    </w:lvl>
    <w:lvl w:ilvl="8" w:tplc="CC3E0684" w:tentative="1">
      <w:start w:val="1"/>
      <w:numFmt w:val="bullet"/>
      <w:lvlText w:val=""/>
      <w:lvlJc w:val="left"/>
      <w:pPr>
        <w:ind w:left="6480" w:hanging="360"/>
      </w:pPr>
      <w:rPr>
        <w:rFonts w:ascii="Wingdings" w:hAnsi="Wingdings" w:hint="default"/>
      </w:rPr>
    </w:lvl>
  </w:abstractNum>
  <w:abstractNum w:abstractNumId="13" w15:restartNumberingAfterBreak="0">
    <w:nsid w:val="121F5FF0"/>
    <w:multiLevelType w:val="hybridMultilevel"/>
    <w:tmpl w:val="5DDC4ED0"/>
    <w:lvl w:ilvl="0" w:tplc="1B2832D6">
      <w:start w:val="1"/>
      <w:numFmt w:val="decimal"/>
      <w:lvlText w:val="%1."/>
      <w:lvlJc w:val="left"/>
      <w:pPr>
        <w:ind w:left="720" w:hanging="360"/>
      </w:pPr>
      <w:rPr>
        <w:rFonts w:hint="default"/>
        <w:color w:val="auto"/>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15440FA4"/>
    <w:multiLevelType w:val="hybridMultilevel"/>
    <w:tmpl w:val="6AAA5ABC"/>
    <w:lvl w:ilvl="0" w:tplc="0C09000F">
      <w:start w:val="1"/>
      <w:numFmt w:val="decimal"/>
      <w:lvlText w:val="%1."/>
      <w:lvlJc w:val="left"/>
      <w:pPr>
        <w:ind w:left="502"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199B01C4"/>
    <w:multiLevelType w:val="hybridMultilevel"/>
    <w:tmpl w:val="25266CC6"/>
    <w:lvl w:ilvl="0" w:tplc="744AAE82">
      <w:start w:val="1"/>
      <w:numFmt w:val="upp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6" w15:restartNumberingAfterBreak="0">
    <w:nsid w:val="1D661BEB"/>
    <w:multiLevelType w:val="hybridMultilevel"/>
    <w:tmpl w:val="25266CC6"/>
    <w:lvl w:ilvl="0" w:tplc="744AAE82">
      <w:start w:val="1"/>
      <w:numFmt w:val="upp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7" w15:restartNumberingAfterBreak="0">
    <w:nsid w:val="289E6116"/>
    <w:multiLevelType w:val="hybridMultilevel"/>
    <w:tmpl w:val="25266CC6"/>
    <w:lvl w:ilvl="0" w:tplc="744AAE82">
      <w:start w:val="1"/>
      <w:numFmt w:val="upp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18" w15:restartNumberingAfterBreak="0">
    <w:nsid w:val="2A832FBA"/>
    <w:multiLevelType w:val="hybridMultilevel"/>
    <w:tmpl w:val="6AAA5ABC"/>
    <w:lvl w:ilvl="0" w:tplc="0C09000F">
      <w:start w:val="1"/>
      <w:numFmt w:val="decimal"/>
      <w:lvlText w:val="%1."/>
      <w:lvlJc w:val="left"/>
      <w:pPr>
        <w:ind w:left="502"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2BB615FA"/>
    <w:multiLevelType w:val="hybridMultilevel"/>
    <w:tmpl w:val="F2DA347E"/>
    <w:lvl w:ilvl="0" w:tplc="6462A16A">
      <w:start w:val="1"/>
      <w:numFmt w:val="decimal"/>
      <w:pStyle w:val="ListNumber"/>
      <w:lvlText w:val="%1."/>
      <w:lvlJc w:val="left"/>
      <w:pPr>
        <w:ind w:left="720" w:hanging="360"/>
      </w:pPr>
      <w:rPr>
        <w:rFonts w:hint="default"/>
      </w:rPr>
    </w:lvl>
    <w:lvl w:ilvl="1" w:tplc="E76E27DE">
      <w:start w:val="1"/>
      <w:numFmt w:val="bullet"/>
      <w:lvlText w:val="o"/>
      <w:lvlJc w:val="left"/>
      <w:pPr>
        <w:ind w:left="1440" w:hanging="360"/>
      </w:pPr>
      <w:rPr>
        <w:rFonts w:ascii="Courier New" w:hAnsi="Courier New" w:cs="Courier New" w:hint="default"/>
      </w:rPr>
    </w:lvl>
    <w:lvl w:ilvl="2" w:tplc="EA208570" w:tentative="1">
      <w:start w:val="1"/>
      <w:numFmt w:val="bullet"/>
      <w:lvlText w:val=""/>
      <w:lvlJc w:val="left"/>
      <w:pPr>
        <w:ind w:left="2160" w:hanging="360"/>
      </w:pPr>
      <w:rPr>
        <w:rFonts w:ascii="Wingdings" w:hAnsi="Wingdings" w:hint="default"/>
      </w:rPr>
    </w:lvl>
    <w:lvl w:ilvl="3" w:tplc="B248E95A" w:tentative="1">
      <w:start w:val="1"/>
      <w:numFmt w:val="bullet"/>
      <w:lvlText w:val=""/>
      <w:lvlJc w:val="left"/>
      <w:pPr>
        <w:ind w:left="2880" w:hanging="360"/>
      </w:pPr>
      <w:rPr>
        <w:rFonts w:ascii="Symbol" w:hAnsi="Symbol" w:hint="default"/>
      </w:rPr>
    </w:lvl>
    <w:lvl w:ilvl="4" w:tplc="D046AE1E" w:tentative="1">
      <w:start w:val="1"/>
      <w:numFmt w:val="bullet"/>
      <w:lvlText w:val="o"/>
      <w:lvlJc w:val="left"/>
      <w:pPr>
        <w:ind w:left="3600" w:hanging="360"/>
      </w:pPr>
      <w:rPr>
        <w:rFonts w:ascii="Courier New" w:hAnsi="Courier New" w:cs="Courier New" w:hint="default"/>
      </w:rPr>
    </w:lvl>
    <w:lvl w:ilvl="5" w:tplc="55C25FD4" w:tentative="1">
      <w:start w:val="1"/>
      <w:numFmt w:val="bullet"/>
      <w:lvlText w:val=""/>
      <w:lvlJc w:val="left"/>
      <w:pPr>
        <w:ind w:left="4320" w:hanging="360"/>
      </w:pPr>
      <w:rPr>
        <w:rFonts w:ascii="Wingdings" w:hAnsi="Wingdings" w:hint="default"/>
      </w:rPr>
    </w:lvl>
    <w:lvl w:ilvl="6" w:tplc="A7A62A48" w:tentative="1">
      <w:start w:val="1"/>
      <w:numFmt w:val="bullet"/>
      <w:lvlText w:val=""/>
      <w:lvlJc w:val="left"/>
      <w:pPr>
        <w:ind w:left="5040" w:hanging="360"/>
      </w:pPr>
      <w:rPr>
        <w:rFonts w:ascii="Symbol" w:hAnsi="Symbol" w:hint="default"/>
      </w:rPr>
    </w:lvl>
    <w:lvl w:ilvl="7" w:tplc="67A80878" w:tentative="1">
      <w:start w:val="1"/>
      <w:numFmt w:val="bullet"/>
      <w:lvlText w:val="o"/>
      <w:lvlJc w:val="left"/>
      <w:pPr>
        <w:ind w:left="5760" w:hanging="360"/>
      </w:pPr>
      <w:rPr>
        <w:rFonts w:ascii="Courier New" w:hAnsi="Courier New" w:cs="Courier New" w:hint="default"/>
      </w:rPr>
    </w:lvl>
    <w:lvl w:ilvl="8" w:tplc="3378E10A" w:tentative="1">
      <w:start w:val="1"/>
      <w:numFmt w:val="bullet"/>
      <w:lvlText w:val=""/>
      <w:lvlJc w:val="left"/>
      <w:pPr>
        <w:ind w:left="6480" w:hanging="360"/>
      </w:pPr>
      <w:rPr>
        <w:rFonts w:ascii="Wingdings" w:hAnsi="Wingdings" w:hint="default"/>
      </w:rPr>
    </w:lvl>
  </w:abstractNum>
  <w:abstractNum w:abstractNumId="20" w15:restartNumberingAfterBreak="0">
    <w:nsid w:val="2C7C5150"/>
    <w:multiLevelType w:val="hybridMultilevel"/>
    <w:tmpl w:val="D1BE209E"/>
    <w:lvl w:ilvl="0" w:tplc="542EC7E0">
      <w:start w:val="1"/>
      <w:numFmt w:val="decimal"/>
      <w:lvlText w:val="%1."/>
      <w:lvlJc w:val="left"/>
      <w:pPr>
        <w:ind w:left="823" w:hanging="361"/>
      </w:pPr>
      <w:rPr>
        <w:rFonts w:ascii="Calibri" w:eastAsia="Calibri" w:hAnsi="Calibri" w:cs="Calibri" w:hint="default"/>
        <w:i/>
        <w:color w:val="000000" w:themeColor="text1"/>
        <w:w w:val="99"/>
        <w:sz w:val="22"/>
        <w:szCs w:val="22"/>
      </w:rPr>
    </w:lvl>
    <w:lvl w:ilvl="1" w:tplc="78D60E2A">
      <w:start w:val="1"/>
      <w:numFmt w:val="bullet"/>
      <w:lvlText w:val="•"/>
      <w:lvlJc w:val="left"/>
      <w:pPr>
        <w:ind w:left="1444" w:hanging="361"/>
      </w:pPr>
      <w:rPr>
        <w:rFonts w:hint="default"/>
      </w:rPr>
    </w:lvl>
    <w:lvl w:ilvl="2" w:tplc="D70A4DB4">
      <w:start w:val="1"/>
      <w:numFmt w:val="bullet"/>
      <w:lvlText w:val="•"/>
      <w:lvlJc w:val="left"/>
      <w:pPr>
        <w:ind w:left="2069" w:hanging="361"/>
      </w:pPr>
      <w:rPr>
        <w:rFonts w:hint="default"/>
      </w:rPr>
    </w:lvl>
    <w:lvl w:ilvl="3" w:tplc="859AF12C">
      <w:start w:val="1"/>
      <w:numFmt w:val="bullet"/>
      <w:lvlText w:val="•"/>
      <w:lvlJc w:val="left"/>
      <w:pPr>
        <w:ind w:left="2694" w:hanging="361"/>
      </w:pPr>
      <w:rPr>
        <w:rFonts w:hint="default"/>
      </w:rPr>
    </w:lvl>
    <w:lvl w:ilvl="4" w:tplc="E258E58A">
      <w:start w:val="1"/>
      <w:numFmt w:val="bullet"/>
      <w:lvlText w:val="•"/>
      <w:lvlJc w:val="left"/>
      <w:pPr>
        <w:ind w:left="3319" w:hanging="361"/>
      </w:pPr>
      <w:rPr>
        <w:rFonts w:hint="default"/>
      </w:rPr>
    </w:lvl>
    <w:lvl w:ilvl="5" w:tplc="8272B99E">
      <w:start w:val="1"/>
      <w:numFmt w:val="bullet"/>
      <w:lvlText w:val="•"/>
      <w:lvlJc w:val="left"/>
      <w:pPr>
        <w:ind w:left="3944" w:hanging="361"/>
      </w:pPr>
      <w:rPr>
        <w:rFonts w:hint="default"/>
      </w:rPr>
    </w:lvl>
    <w:lvl w:ilvl="6" w:tplc="6568C74A">
      <w:start w:val="1"/>
      <w:numFmt w:val="bullet"/>
      <w:lvlText w:val="•"/>
      <w:lvlJc w:val="left"/>
      <w:pPr>
        <w:ind w:left="4569" w:hanging="361"/>
      </w:pPr>
      <w:rPr>
        <w:rFonts w:hint="default"/>
      </w:rPr>
    </w:lvl>
    <w:lvl w:ilvl="7" w:tplc="13F642EE">
      <w:start w:val="1"/>
      <w:numFmt w:val="bullet"/>
      <w:lvlText w:val="•"/>
      <w:lvlJc w:val="left"/>
      <w:pPr>
        <w:ind w:left="5194" w:hanging="361"/>
      </w:pPr>
      <w:rPr>
        <w:rFonts w:hint="default"/>
      </w:rPr>
    </w:lvl>
    <w:lvl w:ilvl="8" w:tplc="F0A81A18">
      <w:start w:val="1"/>
      <w:numFmt w:val="bullet"/>
      <w:lvlText w:val="•"/>
      <w:lvlJc w:val="left"/>
      <w:pPr>
        <w:ind w:left="5819" w:hanging="361"/>
      </w:pPr>
      <w:rPr>
        <w:rFonts w:hint="default"/>
      </w:rPr>
    </w:lvl>
  </w:abstractNum>
  <w:abstractNum w:abstractNumId="21"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22" w15:restartNumberingAfterBreak="0">
    <w:nsid w:val="31264159"/>
    <w:multiLevelType w:val="hybridMultilevel"/>
    <w:tmpl w:val="667C43EC"/>
    <w:lvl w:ilvl="0" w:tplc="60FAB51E">
      <w:start w:val="1"/>
      <w:numFmt w:val="bullet"/>
      <w:lvlText w:val=""/>
      <w:lvlJc w:val="left"/>
      <w:pPr>
        <w:ind w:left="770" w:hanging="360"/>
      </w:pPr>
      <w:rPr>
        <w:rFonts w:ascii="Symbol" w:hAnsi="Symbol" w:hint="default"/>
      </w:rPr>
    </w:lvl>
    <w:lvl w:ilvl="1" w:tplc="BF26CEF4">
      <w:start w:val="1"/>
      <w:numFmt w:val="bullet"/>
      <w:lvlText w:val="o"/>
      <w:lvlJc w:val="left"/>
      <w:pPr>
        <w:ind w:left="1490" w:hanging="360"/>
      </w:pPr>
      <w:rPr>
        <w:rFonts w:ascii="Courier New" w:hAnsi="Courier New" w:cs="Courier New" w:hint="default"/>
      </w:rPr>
    </w:lvl>
    <w:lvl w:ilvl="2" w:tplc="24C61EAE">
      <w:start w:val="1"/>
      <w:numFmt w:val="bullet"/>
      <w:lvlText w:val=""/>
      <w:lvlJc w:val="left"/>
      <w:pPr>
        <w:ind w:left="2210" w:hanging="360"/>
      </w:pPr>
      <w:rPr>
        <w:rFonts w:ascii="Wingdings" w:hAnsi="Wingdings" w:hint="default"/>
      </w:rPr>
    </w:lvl>
    <w:lvl w:ilvl="3" w:tplc="7F52EC7C">
      <w:start w:val="1"/>
      <w:numFmt w:val="bullet"/>
      <w:lvlText w:val=""/>
      <w:lvlJc w:val="left"/>
      <w:pPr>
        <w:ind w:left="2930" w:hanging="360"/>
      </w:pPr>
      <w:rPr>
        <w:rFonts w:ascii="Symbol" w:hAnsi="Symbol" w:hint="default"/>
      </w:rPr>
    </w:lvl>
    <w:lvl w:ilvl="4" w:tplc="E0768FFA">
      <w:start w:val="1"/>
      <w:numFmt w:val="bullet"/>
      <w:lvlText w:val="o"/>
      <w:lvlJc w:val="left"/>
      <w:pPr>
        <w:ind w:left="3650" w:hanging="360"/>
      </w:pPr>
      <w:rPr>
        <w:rFonts w:ascii="Courier New" w:hAnsi="Courier New" w:cs="Courier New" w:hint="default"/>
      </w:rPr>
    </w:lvl>
    <w:lvl w:ilvl="5" w:tplc="FDAAF6B2">
      <w:start w:val="1"/>
      <w:numFmt w:val="bullet"/>
      <w:lvlText w:val=""/>
      <w:lvlJc w:val="left"/>
      <w:pPr>
        <w:ind w:left="4370" w:hanging="360"/>
      </w:pPr>
      <w:rPr>
        <w:rFonts w:ascii="Wingdings" w:hAnsi="Wingdings" w:hint="default"/>
      </w:rPr>
    </w:lvl>
    <w:lvl w:ilvl="6" w:tplc="C9A0B9EE">
      <w:start w:val="1"/>
      <w:numFmt w:val="bullet"/>
      <w:lvlText w:val=""/>
      <w:lvlJc w:val="left"/>
      <w:pPr>
        <w:ind w:left="5090" w:hanging="360"/>
      </w:pPr>
      <w:rPr>
        <w:rFonts w:ascii="Symbol" w:hAnsi="Symbol" w:hint="default"/>
      </w:rPr>
    </w:lvl>
    <w:lvl w:ilvl="7" w:tplc="9384D9E2">
      <w:start w:val="1"/>
      <w:numFmt w:val="bullet"/>
      <w:lvlText w:val="o"/>
      <w:lvlJc w:val="left"/>
      <w:pPr>
        <w:ind w:left="5810" w:hanging="360"/>
      </w:pPr>
      <w:rPr>
        <w:rFonts w:ascii="Courier New" w:hAnsi="Courier New" w:cs="Courier New" w:hint="default"/>
      </w:rPr>
    </w:lvl>
    <w:lvl w:ilvl="8" w:tplc="64F69144">
      <w:start w:val="1"/>
      <w:numFmt w:val="bullet"/>
      <w:lvlText w:val=""/>
      <w:lvlJc w:val="left"/>
      <w:pPr>
        <w:ind w:left="6530" w:hanging="360"/>
      </w:pPr>
      <w:rPr>
        <w:rFonts w:ascii="Wingdings" w:hAnsi="Wingdings" w:hint="default"/>
      </w:rPr>
    </w:lvl>
  </w:abstractNum>
  <w:abstractNum w:abstractNumId="23" w15:restartNumberingAfterBreak="0">
    <w:nsid w:val="33AD3DEC"/>
    <w:multiLevelType w:val="hybridMultilevel"/>
    <w:tmpl w:val="37A0660C"/>
    <w:lvl w:ilvl="0" w:tplc="476EB4E2">
      <w:start w:val="1"/>
      <w:numFmt w:val="bullet"/>
      <w:pStyle w:val="Bulletslist"/>
      <w:lvlText w:val=""/>
      <w:lvlJc w:val="left"/>
      <w:pPr>
        <w:ind w:left="717" w:hanging="360"/>
      </w:pPr>
      <w:rPr>
        <w:rFonts w:ascii="Wingdings" w:hAnsi="Wingdings" w:hint="default"/>
      </w:rPr>
    </w:lvl>
    <w:lvl w:ilvl="1" w:tplc="DC16CE52">
      <w:start w:val="1"/>
      <w:numFmt w:val="bullet"/>
      <w:lvlText w:val="o"/>
      <w:lvlJc w:val="left"/>
      <w:pPr>
        <w:ind w:left="1440" w:hanging="360"/>
      </w:pPr>
      <w:rPr>
        <w:rFonts w:ascii="Courier New" w:hAnsi="Courier New" w:cs="Courier New" w:hint="default"/>
      </w:rPr>
    </w:lvl>
    <w:lvl w:ilvl="2" w:tplc="96F24022" w:tentative="1">
      <w:start w:val="1"/>
      <w:numFmt w:val="bullet"/>
      <w:lvlText w:val=""/>
      <w:lvlJc w:val="left"/>
      <w:pPr>
        <w:ind w:left="2160" w:hanging="360"/>
      </w:pPr>
      <w:rPr>
        <w:rFonts w:ascii="Wingdings" w:hAnsi="Wingdings" w:hint="default"/>
      </w:rPr>
    </w:lvl>
    <w:lvl w:ilvl="3" w:tplc="BE962912" w:tentative="1">
      <w:start w:val="1"/>
      <w:numFmt w:val="bullet"/>
      <w:lvlText w:val=""/>
      <w:lvlJc w:val="left"/>
      <w:pPr>
        <w:ind w:left="2880" w:hanging="360"/>
      </w:pPr>
      <w:rPr>
        <w:rFonts w:ascii="Symbol" w:hAnsi="Symbol" w:hint="default"/>
      </w:rPr>
    </w:lvl>
    <w:lvl w:ilvl="4" w:tplc="1506D9DE" w:tentative="1">
      <w:start w:val="1"/>
      <w:numFmt w:val="bullet"/>
      <w:lvlText w:val="o"/>
      <w:lvlJc w:val="left"/>
      <w:pPr>
        <w:ind w:left="3600" w:hanging="360"/>
      </w:pPr>
      <w:rPr>
        <w:rFonts w:ascii="Courier New" w:hAnsi="Courier New" w:cs="Courier New" w:hint="default"/>
      </w:rPr>
    </w:lvl>
    <w:lvl w:ilvl="5" w:tplc="A056AD08" w:tentative="1">
      <w:start w:val="1"/>
      <w:numFmt w:val="bullet"/>
      <w:lvlText w:val=""/>
      <w:lvlJc w:val="left"/>
      <w:pPr>
        <w:ind w:left="4320" w:hanging="360"/>
      </w:pPr>
      <w:rPr>
        <w:rFonts w:ascii="Wingdings" w:hAnsi="Wingdings" w:hint="default"/>
      </w:rPr>
    </w:lvl>
    <w:lvl w:ilvl="6" w:tplc="BE345608" w:tentative="1">
      <w:start w:val="1"/>
      <w:numFmt w:val="bullet"/>
      <w:lvlText w:val=""/>
      <w:lvlJc w:val="left"/>
      <w:pPr>
        <w:ind w:left="5040" w:hanging="360"/>
      </w:pPr>
      <w:rPr>
        <w:rFonts w:ascii="Symbol" w:hAnsi="Symbol" w:hint="default"/>
      </w:rPr>
    </w:lvl>
    <w:lvl w:ilvl="7" w:tplc="F87E9A22" w:tentative="1">
      <w:start w:val="1"/>
      <w:numFmt w:val="bullet"/>
      <w:lvlText w:val="o"/>
      <w:lvlJc w:val="left"/>
      <w:pPr>
        <w:ind w:left="5760" w:hanging="360"/>
      </w:pPr>
      <w:rPr>
        <w:rFonts w:ascii="Courier New" w:hAnsi="Courier New" w:cs="Courier New" w:hint="default"/>
      </w:rPr>
    </w:lvl>
    <w:lvl w:ilvl="8" w:tplc="9DC2C4CA" w:tentative="1">
      <w:start w:val="1"/>
      <w:numFmt w:val="bullet"/>
      <w:lvlText w:val=""/>
      <w:lvlJc w:val="left"/>
      <w:pPr>
        <w:ind w:left="6480" w:hanging="360"/>
      </w:pPr>
      <w:rPr>
        <w:rFonts w:ascii="Wingdings" w:hAnsi="Wingdings" w:hint="default"/>
      </w:rPr>
    </w:lvl>
  </w:abstractNum>
  <w:abstractNum w:abstractNumId="24" w15:restartNumberingAfterBreak="0">
    <w:nsid w:val="34F13F0F"/>
    <w:multiLevelType w:val="hybridMultilevel"/>
    <w:tmpl w:val="DAA8185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5" w15:restartNumberingAfterBreak="0">
    <w:nsid w:val="441647E9"/>
    <w:multiLevelType w:val="hybridMultilevel"/>
    <w:tmpl w:val="E960AF6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6" w15:restartNumberingAfterBreak="0">
    <w:nsid w:val="47A07D7C"/>
    <w:multiLevelType w:val="hybridMultilevel"/>
    <w:tmpl w:val="25266CC6"/>
    <w:lvl w:ilvl="0" w:tplc="744AAE82">
      <w:start w:val="1"/>
      <w:numFmt w:val="upp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7" w15:restartNumberingAfterBreak="0">
    <w:nsid w:val="488965DC"/>
    <w:multiLevelType w:val="hybridMultilevel"/>
    <w:tmpl w:val="427E603C"/>
    <w:lvl w:ilvl="0" w:tplc="0C090015">
      <w:start w:val="1"/>
      <w:numFmt w:val="upp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15:restartNumberingAfterBreak="0">
    <w:nsid w:val="4EA97623"/>
    <w:multiLevelType w:val="hybridMultilevel"/>
    <w:tmpl w:val="25266CC6"/>
    <w:lvl w:ilvl="0" w:tplc="744AAE82">
      <w:start w:val="1"/>
      <w:numFmt w:val="upp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9" w15:restartNumberingAfterBreak="0">
    <w:nsid w:val="4EF43628"/>
    <w:multiLevelType w:val="hybridMultilevel"/>
    <w:tmpl w:val="E960AF6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52985C8C"/>
    <w:multiLevelType w:val="hybridMultilevel"/>
    <w:tmpl w:val="25266CC6"/>
    <w:lvl w:ilvl="0" w:tplc="744AAE82">
      <w:start w:val="1"/>
      <w:numFmt w:val="upp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1" w15:restartNumberingAfterBreak="0">
    <w:nsid w:val="55526097"/>
    <w:multiLevelType w:val="hybridMultilevel"/>
    <w:tmpl w:val="B0228548"/>
    <w:lvl w:ilvl="0" w:tplc="542EC7E0">
      <w:start w:val="1"/>
      <w:numFmt w:val="decimal"/>
      <w:lvlText w:val="%1."/>
      <w:lvlJc w:val="left"/>
      <w:pPr>
        <w:ind w:left="720" w:hanging="360"/>
      </w:pPr>
      <w:rPr>
        <w:rFonts w:ascii="Calibri" w:eastAsia="Calibri" w:hAnsi="Calibri" w:cs="Calibri" w:hint="default"/>
        <w:i/>
        <w:color w:val="000000" w:themeColor="text1"/>
        <w:w w:val="99"/>
        <w:sz w:val="22"/>
        <w:szCs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15:restartNumberingAfterBreak="0">
    <w:nsid w:val="562E5810"/>
    <w:multiLevelType w:val="hybridMultilevel"/>
    <w:tmpl w:val="5DDC4ED0"/>
    <w:lvl w:ilvl="0" w:tplc="1B2832D6">
      <w:start w:val="1"/>
      <w:numFmt w:val="decimal"/>
      <w:lvlText w:val="%1."/>
      <w:lvlJc w:val="left"/>
      <w:pPr>
        <w:ind w:left="720" w:hanging="360"/>
      </w:pPr>
      <w:rPr>
        <w:rFonts w:hint="default"/>
        <w:color w:val="auto"/>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3" w15:restartNumberingAfterBreak="0">
    <w:nsid w:val="588B021C"/>
    <w:multiLevelType w:val="hybridMultilevel"/>
    <w:tmpl w:val="25266CC6"/>
    <w:lvl w:ilvl="0" w:tplc="744AAE82">
      <w:start w:val="1"/>
      <w:numFmt w:val="upp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4" w15:restartNumberingAfterBreak="0">
    <w:nsid w:val="5F8A0E4D"/>
    <w:multiLevelType w:val="hybridMultilevel"/>
    <w:tmpl w:val="B0228548"/>
    <w:lvl w:ilvl="0" w:tplc="542EC7E0">
      <w:start w:val="1"/>
      <w:numFmt w:val="decimal"/>
      <w:lvlText w:val="%1."/>
      <w:lvlJc w:val="left"/>
      <w:pPr>
        <w:ind w:left="720" w:hanging="360"/>
      </w:pPr>
      <w:rPr>
        <w:rFonts w:ascii="Calibri" w:eastAsia="Calibri" w:hAnsi="Calibri" w:cs="Calibri" w:hint="default"/>
        <w:i/>
        <w:color w:val="000000" w:themeColor="text1"/>
        <w:w w:val="99"/>
        <w:sz w:val="22"/>
        <w:szCs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60B418DD"/>
    <w:multiLevelType w:val="hybridMultilevel"/>
    <w:tmpl w:val="1852493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653A3649"/>
    <w:multiLevelType w:val="hybridMultilevel"/>
    <w:tmpl w:val="25266CC6"/>
    <w:lvl w:ilvl="0" w:tplc="744AAE82">
      <w:start w:val="1"/>
      <w:numFmt w:val="upperLetter"/>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7" w15:restartNumberingAfterBreak="0">
    <w:nsid w:val="6E186D61"/>
    <w:multiLevelType w:val="hybridMultilevel"/>
    <w:tmpl w:val="427E603C"/>
    <w:lvl w:ilvl="0" w:tplc="0C090015">
      <w:start w:val="1"/>
      <w:numFmt w:val="upp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15:restartNumberingAfterBreak="0">
    <w:nsid w:val="7449539B"/>
    <w:multiLevelType w:val="hybridMultilevel"/>
    <w:tmpl w:val="F3E6516A"/>
    <w:lvl w:ilvl="0" w:tplc="0C090015">
      <w:start w:val="1"/>
      <w:numFmt w:val="upp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9" w15:restartNumberingAfterBreak="0">
    <w:nsid w:val="749973CA"/>
    <w:multiLevelType w:val="hybridMultilevel"/>
    <w:tmpl w:val="E960AF6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15:restartNumberingAfterBreak="0">
    <w:nsid w:val="7CA33CAB"/>
    <w:multiLevelType w:val="hybridMultilevel"/>
    <w:tmpl w:val="0C240B3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21"/>
  </w:num>
  <w:num w:numId="2">
    <w:abstractNumId w:val="12"/>
  </w:num>
  <w:num w:numId="3">
    <w:abstractNumId w:val="19"/>
  </w:num>
  <w:num w:numId="4">
    <w:abstractNumId w:val="23"/>
  </w:num>
  <w:num w:numId="5">
    <w:abstractNumId w:val="22"/>
  </w:num>
  <w:num w:numId="6">
    <w:abstractNumId w:val="20"/>
  </w:num>
  <w:num w:numId="7">
    <w:abstractNumId w:val="14"/>
  </w:num>
  <w:num w:numId="8">
    <w:abstractNumId w:val="24"/>
  </w:num>
  <w:num w:numId="9">
    <w:abstractNumId w:val="13"/>
  </w:num>
  <w:num w:numId="10">
    <w:abstractNumId w:val="31"/>
  </w:num>
  <w:num w:numId="11">
    <w:abstractNumId w:val="34"/>
  </w:num>
  <w:num w:numId="12">
    <w:abstractNumId w:val="10"/>
  </w:num>
  <w:num w:numId="13">
    <w:abstractNumId w:val="35"/>
  </w:num>
  <w:num w:numId="14">
    <w:abstractNumId w:val="11"/>
  </w:num>
  <w:num w:numId="15">
    <w:abstractNumId w:val="9"/>
  </w:num>
  <w:num w:numId="16">
    <w:abstractNumId w:val="7"/>
  </w:num>
  <w:num w:numId="17">
    <w:abstractNumId w:val="6"/>
  </w:num>
  <w:num w:numId="18">
    <w:abstractNumId w:val="5"/>
  </w:num>
  <w:num w:numId="19">
    <w:abstractNumId w:val="4"/>
  </w:num>
  <w:num w:numId="20">
    <w:abstractNumId w:val="8"/>
  </w:num>
  <w:num w:numId="21">
    <w:abstractNumId w:val="3"/>
  </w:num>
  <w:num w:numId="22">
    <w:abstractNumId w:val="2"/>
  </w:num>
  <w:num w:numId="23">
    <w:abstractNumId w:val="1"/>
  </w:num>
  <w:num w:numId="24">
    <w:abstractNumId w:val="0"/>
  </w:num>
  <w:num w:numId="25">
    <w:abstractNumId w:val="39"/>
  </w:num>
  <w:num w:numId="26">
    <w:abstractNumId w:val="28"/>
  </w:num>
  <w:num w:numId="27">
    <w:abstractNumId w:val="30"/>
  </w:num>
  <w:num w:numId="28">
    <w:abstractNumId w:val="29"/>
  </w:num>
  <w:num w:numId="29">
    <w:abstractNumId w:val="26"/>
  </w:num>
  <w:num w:numId="30">
    <w:abstractNumId w:val="16"/>
  </w:num>
  <w:num w:numId="31">
    <w:abstractNumId w:val="33"/>
  </w:num>
  <w:num w:numId="32">
    <w:abstractNumId w:val="25"/>
  </w:num>
  <w:num w:numId="33">
    <w:abstractNumId w:val="36"/>
  </w:num>
  <w:num w:numId="34">
    <w:abstractNumId w:val="37"/>
  </w:num>
  <w:num w:numId="35">
    <w:abstractNumId w:val="38"/>
  </w:num>
  <w:num w:numId="36">
    <w:abstractNumId w:val="27"/>
  </w:num>
  <w:num w:numId="37">
    <w:abstractNumId w:val="18"/>
  </w:num>
  <w:num w:numId="38">
    <w:abstractNumId w:val="32"/>
  </w:num>
  <w:num w:numId="39">
    <w:abstractNumId w:val="40"/>
  </w:num>
  <w:num w:numId="40">
    <w:abstractNumId w:val="15"/>
  </w:num>
  <w:num w:numId="41">
    <w:abstractNumId w:val="17"/>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6"/>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42C5"/>
    <w:rsid w:val="00003CDC"/>
    <w:rsid w:val="0001524A"/>
    <w:rsid w:val="00016117"/>
    <w:rsid w:val="000235AB"/>
    <w:rsid w:val="00036218"/>
    <w:rsid w:val="00037C35"/>
    <w:rsid w:val="00042F18"/>
    <w:rsid w:val="00072FD1"/>
    <w:rsid w:val="00076C98"/>
    <w:rsid w:val="00077F71"/>
    <w:rsid w:val="00096B44"/>
    <w:rsid w:val="000A7153"/>
    <w:rsid w:val="000B0E53"/>
    <w:rsid w:val="000B2910"/>
    <w:rsid w:val="000B2B2E"/>
    <w:rsid w:val="000D4992"/>
    <w:rsid w:val="000F4349"/>
    <w:rsid w:val="00132371"/>
    <w:rsid w:val="00133EBC"/>
    <w:rsid w:val="00140236"/>
    <w:rsid w:val="001455C5"/>
    <w:rsid w:val="00147F5B"/>
    <w:rsid w:val="001523DD"/>
    <w:rsid w:val="00167A25"/>
    <w:rsid w:val="00174161"/>
    <w:rsid w:val="00174CD4"/>
    <w:rsid w:val="00177A3E"/>
    <w:rsid w:val="001842A9"/>
    <w:rsid w:val="001868E5"/>
    <w:rsid w:val="00190EF7"/>
    <w:rsid w:val="00194790"/>
    <w:rsid w:val="001A5872"/>
    <w:rsid w:val="001B1F31"/>
    <w:rsid w:val="001E2C94"/>
    <w:rsid w:val="001F2335"/>
    <w:rsid w:val="002009AE"/>
    <w:rsid w:val="00206E20"/>
    <w:rsid w:val="0022691A"/>
    <w:rsid w:val="00227D96"/>
    <w:rsid w:val="0023634C"/>
    <w:rsid w:val="00253B5F"/>
    <w:rsid w:val="002659F1"/>
    <w:rsid w:val="00270480"/>
    <w:rsid w:val="00271896"/>
    <w:rsid w:val="002927B8"/>
    <w:rsid w:val="00295F8D"/>
    <w:rsid w:val="002A673F"/>
    <w:rsid w:val="002B7243"/>
    <w:rsid w:val="002C7967"/>
    <w:rsid w:val="002D323C"/>
    <w:rsid w:val="002F2205"/>
    <w:rsid w:val="002F3DAD"/>
    <w:rsid w:val="002F5401"/>
    <w:rsid w:val="003069D5"/>
    <w:rsid w:val="003213B4"/>
    <w:rsid w:val="00340189"/>
    <w:rsid w:val="0034465B"/>
    <w:rsid w:val="00356732"/>
    <w:rsid w:val="003867E3"/>
    <w:rsid w:val="00393D7E"/>
    <w:rsid w:val="003A0ACE"/>
    <w:rsid w:val="003A4DD3"/>
    <w:rsid w:val="003B16E8"/>
    <w:rsid w:val="003B7539"/>
    <w:rsid w:val="003D0838"/>
    <w:rsid w:val="003E199E"/>
    <w:rsid w:val="003E269E"/>
    <w:rsid w:val="003F2E52"/>
    <w:rsid w:val="003F4328"/>
    <w:rsid w:val="003F44F2"/>
    <w:rsid w:val="003F48BA"/>
    <w:rsid w:val="003F6D43"/>
    <w:rsid w:val="004110B6"/>
    <w:rsid w:val="00415B2D"/>
    <w:rsid w:val="00436025"/>
    <w:rsid w:val="004374D1"/>
    <w:rsid w:val="00445B5B"/>
    <w:rsid w:val="004510EC"/>
    <w:rsid w:val="004604EB"/>
    <w:rsid w:val="00467BA3"/>
    <w:rsid w:val="004729AC"/>
    <w:rsid w:val="004747EA"/>
    <w:rsid w:val="00475C1B"/>
    <w:rsid w:val="004845F9"/>
    <w:rsid w:val="004872DA"/>
    <w:rsid w:val="004968CE"/>
    <w:rsid w:val="004A01C8"/>
    <w:rsid w:val="004A07FF"/>
    <w:rsid w:val="004A314A"/>
    <w:rsid w:val="004A7C8F"/>
    <w:rsid w:val="004C6773"/>
    <w:rsid w:val="004C68BB"/>
    <w:rsid w:val="004D6EBA"/>
    <w:rsid w:val="004D77D7"/>
    <w:rsid w:val="004E07A8"/>
    <w:rsid w:val="004E67D8"/>
    <w:rsid w:val="004F4A43"/>
    <w:rsid w:val="004F544D"/>
    <w:rsid w:val="004F60FC"/>
    <w:rsid w:val="00512A46"/>
    <w:rsid w:val="005142C5"/>
    <w:rsid w:val="00520B5F"/>
    <w:rsid w:val="00530C1C"/>
    <w:rsid w:val="00530E1D"/>
    <w:rsid w:val="00542C36"/>
    <w:rsid w:val="005514E6"/>
    <w:rsid w:val="005674B3"/>
    <w:rsid w:val="00577833"/>
    <w:rsid w:val="00583D84"/>
    <w:rsid w:val="00591078"/>
    <w:rsid w:val="005A6F3E"/>
    <w:rsid w:val="005C0A46"/>
    <w:rsid w:val="005C1B44"/>
    <w:rsid w:val="005E153C"/>
    <w:rsid w:val="005E6B4C"/>
    <w:rsid w:val="005E7789"/>
    <w:rsid w:val="005F46AF"/>
    <w:rsid w:val="005F6A7E"/>
    <w:rsid w:val="005F71CD"/>
    <w:rsid w:val="00602C33"/>
    <w:rsid w:val="0061718D"/>
    <w:rsid w:val="0062507E"/>
    <w:rsid w:val="00627446"/>
    <w:rsid w:val="0063431F"/>
    <w:rsid w:val="00640F87"/>
    <w:rsid w:val="00655E8C"/>
    <w:rsid w:val="00667D7C"/>
    <w:rsid w:val="00675241"/>
    <w:rsid w:val="00694A32"/>
    <w:rsid w:val="006A0625"/>
    <w:rsid w:val="006A13DE"/>
    <w:rsid w:val="006A6975"/>
    <w:rsid w:val="006B2BAF"/>
    <w:rsid w:val="006B6A66"/>
    <w:rsid w:val="006C09C9"/>
    <w:rsid w:val="006C0F87"/>
    <w:rsid w:val="00724646"/>
    <w:rsid w:val="007433B9"/>
    <w:rsid w:val="0074597B"/>
    <w:rsid w:val="00750625"/>
    <w:rsid w:val="00787C76"/>
    <w:rsid w:val="00796AE2"/>
    <w:rsid w:val="0079716A"/>
    <w:rsid w:val="00797D8E"/>
    <w:rsid w:val="007A5525"/>
    <w:rsid w:val="007A6984"/>
    <w:rsid w:val="007B103E"/>
    <w:rsid w:val="007B7012"/>
    <w:rsid w:val="007C04FD"/>
    <w:rsid w:val="007C10BA"/>
    <w:rsid w:val="007D2B2F"/>
    <w:rsid w:val="007D4A5D"/>
    <w:rsid w:val="007D5837"/>
    <w:rsid w:val="007D644D"/>
    <w:rsid w:val="007E720D"/>
    <w:rsid w:val="007F1614"/>
    <w:rsid w:val="0080560D"/>
    <w:rsid w:val="0080564B"/>
    <w:rsid w:val="00827F95"/>
    <w:rsid w:val="008448B2"/>
    <w:rsid w:val="00846413"/>
    <w:rsid w:val="0088021E"/>
    <w:rsid w:val="0089557D"/>
    <w:rsid w:val="00897860"/>
    <w:rsid w:val="008A6CB1"/>
    <w:rsid w:val="008B3517"/>
    <w:rsid w:val="008C24B9"/>
    <w:rsid w:val="008C35CD"/>
    <w:rsid w:val="008C730F"/>
    <w:rsid w:val="008E1EFF"/>
    <w:rsid w:val="008E7E8B"/>
    <w:rsid w:val="008F36BB"/>
    <w:rsid w:val="008F6074"/>
    <w:rsid w:val="009043E6"/>
    <w:rsid w:val="00915F86"/>
    <w:rsid w:val="00923AA0"/>
    <w:rsid w:val="009626CF"/>
    <w:rsid w:val="009655AB"/>
    <w:rsid w:val="00975C5A"/>
    <w:rsid w:val="00976B0F"/>
    <w:rsid w:val="009854F0"/>
    <w:rsid w:val="009B4959"/>
    <w:rsid w:val="009C793A"/>
    <w:rsid w:val="009E56A7"/>
    <w:rsid w:val="009F0DAA"/>
    <w:rsid w:val="009F52E0"/>
    <w:rsid w:val="00A17F64"/>
    <w:rsid w:val="00A34C19"/>
    <w:rsid w:val="00A36428"/>
    <w:rsid w:val="00A41DF8"/>
    <w:rsid w:val="00A430C5"/>
    <w:rsid w:val="00A468EC"/>
    <w:rsid w:val="00A55FFD"/>
    <w:rsid w:val="00A65594"/>
    <w:rsid w:val="00A6733B"/>
    <w:rsid w:val="00A80989"/>
    <w:rsid w:val="00A83235"/>
    <w:rsid w:val="00A93DEA"/>
    <w:rsid w:val="00A9591F"/>
    <w:rsid w:val="00A95AA1"/>
    <w:rsid w:val="00A95CEB"/>
    <w:rsid w:val="00AA7D7B"/>
    <w:rsid w:val="00AB538B"/>
    <w:rsid w:val="00AB6BF4"/>
    <w:rsid w:val="00AB7338"/>
    <w:rsid w:val="00AC2FDD"/>
    <w:rsid w:val="00AD5C49"/>
    <w:rsid w:val="00AE70E1"/>
    <w:rsid w:val="00AF279B"/>
    <w:rsid w:val="00B01BBE"/>
    <w:rsid w:val="00B01D6E"/>
    <w:rsid w:val="00B122FA"/>
    <w:rsid w:val="00B14AA7"/>
    <w:rsid w:val="00B360B2"/>
    <w:rsid w:val="00B65DA5"/>
    <w:rsid w:val="00B663F3"/>
    <w:rsid w:val="00B749E5"/>
    <w:rsid w:val="00B74B1A"/>
    <w:rsid w:val="00B82E5C"/>
    <w:rsid w:val="00B85471"/>
    <w:rsid w:val="00B87744"/>
    <w:rsid w:val="00B87B2C"/>
    <w:rsid w:val="00B9061D"/>
    <w:rsid w:val="00B965BE"/>
    <w:rsid w:val="00BB0148"/>
    <w:rsid w:val="00BC1ABA"/>
    <w:rsid w:val="00BD3D0B"/>
    <w:rsid w:val="00BD5E37"/>
    <w:rsid w:val="00BE420E"/>
    <w:rsid w:val="00BE6BB4"/>
    <w:rsid w:val="00BF0404"/>
    <w:rsid w:val="00BF2E0D"/>
    <w:rsid w:val="00BF2E9E"/>
    <w:rsid w:val="00C00E7D"/>
    <w:rsid w:val="00C076C4"/>
    <w:rsid w:val="00C23153"/>
    <w:rsid w:val="00C37317"/>
    <w:rsid w:val="00C4018B"/>
    <w:rsid w:val="00C54514"/>
    <w:rsid w:val="00C56106"/>
    <w:rsid w:val="00C561F1"/>
    <w:rsid w:val="00CA1C93"/>
    <w:rsid w:val="00CB797C"/>
    <w:rsid w:val="00CE3F7B"/>
    <w:rsid w:val="00CF3BEC"/>
    <w:rsid w:val="00CF4531"/>
    <w:rsid w:val="00CF7C5D"/>
    <w:rsid w:val="00D112E5"/>
    <w:rsid w:val="00D11C8D"/>
    <w:rsid w:val="00D11F3D"/>
    <w:rsid w:val="00D15D6D"/>
    <w:rsid w:val="00D26094"/>
    <w:rsid w:val="00D263AB"/>
    <w:rsid w:val="00D346D1"/>
    <w:rsid w:val="00D547AB"/>
    <w:rsid w:val="00D6150B"/>
    <w:rsid w:val="00D77CF6"/>
    <w:rsid w:val="00D80ADC"/>
    <w:rsid w:val="00D85BF0"/>
    <w:rsid w:val="00DA0E08"/>
    <w:rsid w:val="00DB1682"/>
    <w:rsid w:val="00DB510A"/>
    <w:rsid w:val="00DE78B5"/>
    <w:rsid w:val="00DF2C6B"/>
    <w:rsid w:val="00E24297"/>
    <w:rsid w:val="00E24A28"/>
    <w:rsid w:val="00E354F4"/>
    <w:rsid w:val="00E35FCE"/>
    <w:rsid w:val="00E60532"/>
    <w:rsid w:val="00E66C24"/>
    <w:rsid w:val="00E72C77"/>
    <w:rsid w:val="00E73C30"/>
    <w:rsid w:val="00E75752"/>
    <w:rsid w:val="00E82B83"/>
    <w:rsid w:val="00E93B13"/>
    <w:rsid w:val="00E964D5"/>
    <w:rsid w:val="00EA446E"/>
    <w:rsid w:val="00EA5483"/>
    <w:rsid w:val="00EA73A6"/>
    <w:rsid w:val="00EC2C16"/>
    <w:rsid w:val="00ED1298"/>
    <w:rsid w:val="00ED69AA"/>
    <w:rsid w:val="00EE1556"/>
    <w:rsid w:val="00EF5D70"/>
    <w:rsid w:val="00F17472"/>
    <w:rsid w:val="00F238AA"/>
    <w:rsid w:val="00F410B7"/>
    <w:rsid w:val="00F50895"/>
    <w:rsid w:val="00F54FB9"/>
    <w:rsid w:val="00F62D7E"/>
    <w:rsid w:val="00F62FD5"/>
    <w:rsid w:val="00F6681A"/>
    <w:rsid w:val="00F824A6"/>
    <w:rsid w:val="00F93381"/>
    <w:rsid w:val="00F94854"/>
    <w:rsid w:val="00FB6E59"/>
    <w:rsid w:val="00FC1F70"/>
    <w:rsid w:val="00FC3439"/>
    <w:rsid w:val="00FD2C2B"/>
    <w:rsid w:val="00FF203C"/>
    <w:rsid w:val="00FF662E"/>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1"/>
    </o:shapelayout>
  </w:shapeDefaults>
  <w:decimalSymbol w:val="."/>
  <w:listSeparator w:val=","/>
  <w14:docId w14:val="539D6D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DB1682"/>
    <w:pPr>
      <w:tabs>
        <w:tab w:val="left" w:pos="284"/>
      </w:tabs>
      <w:spacing w:before="120" w:after="120" w:line="300" w:lineRule="auto"/>
    </w:pPr>
    <w:rPr>
      <w:rFonts w:cstheme="minorHAnsi"/>
      <w:sz w:val="24"/>
      <w:szCs w:val="20"/>
    </w:rPr>
  </w:style>
  <w:style w:type="paragraph" w:styleId="Heading1">
    <w:name w:val="heading 1"/>
    <w:next w:val="Normal"/>
    <w:link w:val="Heading1Char"/>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semiHidden/>
    <w:unhideWhenUsed/>
    <w:rsid w:val="005A2FFA"/>
    <w:rPr>
      <w:rFonts w:ascii="Tahoma" w:hAnsi="Tahoma" w:cs="Tahoma"/>
      <w:sz w:val="16"/>
      <w:szCs w:val="16"/>
    </w:rPr>
  </w:style>
  <w:style w:type="character" w:customStyle="1" w:styleId="BalloonTextChar">
    <w:name w:val="Balloon Text Char"/>
    <w:basedOn w:val="DefaultParagraphFont"/>
    <w:link w:val="BalloonText"/>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B01BBE"/>
    <w:pPr>
      <w:keepNext/>
      <w:spacing w:before="0" w:after="0"/>
    </w:pPr>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455CA7"/>
    <w:pPr>
      <w:tabs>
        <w:tab w:val="right" w:pos="9781"/>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B01BBE"/>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character" w:styleId="PlaceholderText">
    <w:name w:val="Placeholder Text"/>
    <w:basedOn w:val="DefaultParagraphFont"/>
    <w:uiPriority w:val="99"/>
    <w:semiHidden/>
    <w:rsid w:val="00455CA7"/>
    <w:rPr>
      <w:color w:val="808080"/>
    </w:rPr>
  </w:style>
  <w:style w:type="paragraph" w:customStyle="1" w:styleId="SmallerText-Black">
    <w:name w:val="Smaller Text - Black"/>
    <w:basedOn w:val="Normal"/>
    <w:link w:val="SmallerText-BlackChar"/>
    <w:qFormat/>
    <w:rsid w:val="00285A29"/>
    <w:pPr>
      <w:tabs>
        <w:tab w:val="clear" w:pos="284"/>
      </w:tabs>
      <w:spacing w:before="0" w:line="240" w:lineRule="auto"/>
      <w:textboxTightWrap w:val="allLines"/>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285A29"/>
    <w:rPr>
      <w:rFonts w:ascii="Calibri" w:eastAsiaTheme="minorEastAsia" w:hAnsi="Calibri"/>
      <w:sz w:val="20"/>
      <w:szCs w:val="24"/>
      <w:lang w:val="en-US" w:bidi="en-US"/>
    </w:rPr>
  </w:style>
  <w:style w:type="paragraph" w:customStyle="1" w:styleId="TableParagraph">
    <w:name w:val="Table Paragraph"/>
    <w:basedOn w:val="Normal"/>
    <w:uiPriority w:val="1"/>
    <w:qFormat/>
    <w:rsid w:val="00483D62"/>
    <w:pPr>
      <w:widowControl w:val="0"/>
      <w:tabs>
        <w:tab w:val="clear" w:pos="284"/>
      </w:tabs>
      <w:spacing w:after="0" w:line="240" w:lineRule="auto"/>
      <w:ind w:left="103"/>
    </w:pPr>
    <w:rPr>
      <w:rFonts w:ascii="Calibri" w:eastAsia="Calibri" w:hAnsi="Calibri" w:cs="Calibri"/>
      <w:sz w:val="22"/>
      <w:szCs w:val="22"/>
      <w:lang w:val="en-US"/>
    </w:rPr>
  </w:style>
  <w:style w:type="paragraph" w:customStyle="1" w:styleId="CheckBox">
    <w:name w:val="Check Box"/>
    <w:basedOn w:val="Normal"/>
    <w:link w:val="CheckBoxChar"/>
    <w:unhideWhenUsed/>
    <w:qFormat/>
    <w:rsid w:val="0074597B"/>
    <w:pPr>
      <w:tabs>
        <w:tab w:val="clear" w:pos="284"/>
      </w:tabs>
      <w:spacing w:before="40" w:after="0" w:line="240" w:lineRule="auto"/>
      <w:jc w:val="center"/>
    </w:pPr>
    <w:rPr>
      <w:rFonts w:eastAsia="Times New Roman" w:cs="Times New Roman"/>
      <w:color w:val="999999"/>
      <w:sz w:val="16"/>
      <w:szCs w:val="24"/>
      <w:lang w:val="en-US"/>
    </w:rPr>
  </w:style>
  <w:style w:type="character" w:customStyle="1" w:styleId="CheckBoxChar">
    <w:name w:val="Check Box Char"/>
    <w:basedOn w:val="DefaultParagraphFont"/>
    <w:link w:val="CheckBox"/>
    <w:rsid w:val="0074597B"/>
    <w:rPr>
      <w:rFonts w:eastAsia="Times New Roman" w:cs="Times New Roman"/>
      <w:color w:val="999999"/>
      <w:sz w:val="16"/>
      <w:szCs w:val="24"/>
      <w:lang w:val="en-US"/>
    </w:rPr>
  </w:style>
  <w:style w:type="paragraph" w:customStyle="1" w:styleId="CompanyName">
    <w:name w:val="Company Name"/>
    <w:basedOn w:val="Normal"/>
    <w:unhideWhenUsed/>
    <w:qFormat/>
    <w:rsid w:val="0074597B"/>
    <w:pPr>
      <w:tabs>
        <w:tab w:val="clear" w:pos="284"/>
      </w:tabs>
      <w:spacing w:before="0" w:after="0" w:line="240" w:lineRule="auto"/>
      <w:jc w:val="right"/>
    </w:pPr>
    <w:rPr>
      <w:rFonts w:asciiTheme="majorHAnsi" w:eastAsia="Times New Roman" w:hAnsiTheme="majorHAnsi" w:cs="Times New Roman"/>
      <w:b/>
      <w:color w:val="404040" w:themeColor="text1" w:themeTint="BF"/>
      <w:sz w:val="28"/>
      <w:szCs w:val="24"/>
      <w:lang w:val="en-US"/>
    </w:rPr>
  </w:style>
  <w:style w:type="paragraph" w:customStyle="1" w:styleId="Italic">
    <w:name w:val="Italic"/>
    <w:basedOn w:val="Heading4"/>
    <w:qFormat/>
    <w:rsid w:val="0074597B"/>
    <w:pPr>
      <w:spacing w:before="40" w:after="0"/>
      <w:contextualSpacing w:val="0"/>
    </w:pPr>
    <w:rPr>
      <w:rFonts w:cs="Times New Roman"/>
      <w:b w:val="0"/>
      <w:i/>
      <w:noProof w:val="0"/>
      <w:color w:val="auto"/>
      <w:kern w:val="0"/>
      <w:sz w:val="16"/>
      <w:szCs w:val="24"/>
      <w:lang w:val="en-US" w:eastAsia="en-US"/>
    </w:rPr>
  </w:style>
  <w:style w:type="numbering" w:customStyle="1" w:styleId="NoList1">
    <w:name w:val="No List1"/>
    <w:next w:val="NoList"/>
    <w:uiPriority w:val="99"/>
    <w:semiHidden/>
    <w:unhideWhenUsed/>
    <w:rsid w:val="00F93381"/>
  </w:style>
  <w:style w:type="table" w:customStyle="1" w:styleId="TableGrid10">
    <w:name w:val="Table Grid1"/>
    <w:basedOn w:val="TableNormal"/>
    <w:next w:val="TableGrid"/>
    <w:rsid w:val="00F93381"/>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mpanyname0">
    <w:name w:val="Company name"/>
    <w:basedOn w:val="Normal"/>
    <w:rsid w:val="005C1B44"/>
    <w:pPr>
      <w:tabs>
        <w:tab w:val="clear" w:pos="284"/>
      </w:tabs>
      <w:spacing w:before="140" w:after="0" w:line="264" w:lineRule="auto"/>
    </w:pPr>
    <w:rPr>
      <w:rFonts w:ascii="Tahoma" w:eastAsia="Times New Roman" w:hAnsi="Tahoma" w:cs="Times New Roman"/>
      <w:b/>
      <w:spacing w:val="4"/>
      <w:szCs w:val="18"/>
      <w:lang w:val="en-US"/>
    </w:rPr>
  </w:style>
  <w:style w:type="character" w:customStyle="1" w:styleId="ng-scope">
    <w:name w:val="ng-scope"/>
    <w:basedOn w:val="DefaultParagraphFont"/>
    <w:rsid w:val="005C1B44"/>
  </w:style>
  <w:style w:type="numbering" w:customStyle="1" w:styleId="NoList2">
    <w:name w:val="No List2"/>
    <w:next w:val="NoList"/>
    <w:uiPriority w:val="99"/>
    <w:semiHidden/>
    <w:unhideWhenUsed/>
    <w:rsid w:val="001868E5"/>
  </w:style>
  <w:style w:type="table" w:customStyle="1" w:styleId="TableGrid2">
    <w:name w:val="Table Grid2"/>
    <w:basedOn w:val="TableNormal"/>
    <w:next w:val="TableGrid"/>
    <w:rsid w:val="001868E5"/>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3">
    <w:name w:val="No List3"/>
    <w:next w:val="NoList"/>
    <w:uiPriority w:val="99"/>
    <w:semiHidden/>
    <w:unhideWhenUsed/>
    <w:rsid w:val="00EC2C16"/>
  </w:style>
  <w:style w:type="table" w:customStyle="1" w:styleId="TableGrid3">
    <w:name w:val="Table Grid3"/>
    <w:basedOn w:val="TableNormal"/>
    <w:next w:val="TableGrid"/>
    <w:rsid w:val="00EC2C16"/>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33044811">
      <w:bodyDiv w:val="1"/>
      <w:marLeft w:val="0"/>
      <w:marRight w:val="0"/>
      <w:marTop w:val="0"/>
      <w:marBottom w:val="0"/>
      <w:divBdr>
        <w:top w:val="none" w:sz="0" w:space="0" w:color="auto"/>
        <w:left w:val="none" w:sz="0" w:space="0" w:color="auto"/>
        <w:bottom w:val="none" w:sz="0" w:space="0" w:color="auto"/>
        <w:right w:val="none" w:sz="0" w:space="0" w:color="auto"/>
      </w:divBdr>
      <w:divsChild>
        <w:div w:id="41634092">
          <w:marLeft w:val="0"/>
          <w:marRight w:val="0"/>
          <w:marTop w:val="0"/>
          <w:marBottom w:val="0"/>
          <w:divBdr>
            <w:top w:val="none" w:sz="0" w:space="0" w:color="auto"/>
            <w:left w:val="none" w:sz="0" w:space="0" w:color="auto"/>
            <w:bottom w:val="none" w:sz="0" w:space="0" w:color="auto"/>
            <w:right w:val="none" w:sz="0" w:space="0" w:color="auto"/>
          </w:divBdr>
          <w:divsChild>
            <w:div w:id="92096353">
              <w:marLeft w:val="0"/>
              <w:marRight w:val="0"/>
              <w:marTop w:val="0"/>
              <w:marBottom w:val="0"/>
              <w:divBdr>
                <w:top w:val="none" w:sz="0" w:space="0" w:color="auto"/>
                <w:left w:val="none" w:sz="0" w:space="0" w:color="auto"/>
                <w:bottom w:val="none" w:sz="0" w:space="0" w:color="auto"/>
                <w:right w:val="none" w:sz="0" w:space="0" w:color="auto"/>
              </w:divBdr>
              <w:divsChild>
                <w:div w:id="341398841">
                  <w:marLeft w:val="0"/>
                  <w:marRight w:val="0"/>
                  <w:marTop w:val="0"/>
                  <w:marBottom w:val="0"/>
                  <w:divBdr>
                    <w:top w:val="none" w:sz="0" w:space="0" w:color="auto"/>
                    <w:left w:val="none" w:sz="0" w:space="0" w:color="auto"/>
                    <w:bottom w:val="none" w:sz="0" w:space="0" w:color="auto"/>
                    <w:right w:val="none" w:sz="0" w:space="0" w:color="auto"/>
                  </w:divBdr>
                  <w:divsChild>
                    <w:div w:id="1762145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4.xml"/><Relationship Id="rId26" Type="http://schemas.openxmlformats.org/officeDocument/2006/relationships/header" Target="header7.xml"/><Relationship Id="rId39" Type="http://schemas.openxmlformats.org/officeDocument/2006/relationships/image" Target="media/image14.png"/><Relationship Id="rId3" Type="http://schemas.openxmlformats.org/officeDocument/2006/relationships/customXml" Target="../customXml/item3.xml"/><Relationship Id="rId21" Type="http://schemas.openxmlformats.org/officeDocument/2006/relationships/header" Target="header6.xml"/><Relationship Id="rId34" Type="http://schemas.openxmlformats.org/officeDocument/2006/relationships/image" Target="media/image9.jpeg"/><Relationship Id="rId42" Type="http://schemas.openxmlformats.org/officeDocument/2006/relationships/image" Target="media/image17.jpeg"/><Relationship Id="rId47" Type="http://schemas.openxmlformats.org/officeDocument/2006/relationships/image" Target="media/image22.jpe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www.fairtrading.nsw.gov.au/housing-and-property/building-and-renovating/preparing-to-build-and-renovate/contracts" TargetMode="External"/><Relationship Id="rId25" Type="http://schemas.openxmlformats.org/officeDocument/2006/relationships/image" Target="media/image5.png"/><Relationship Id="rId33" Type="http://schemas.openxmlformats.org/officeDocument/2006/relationships/image" Target="media/image8.jpeg"/><Relationship Id="rId38" Type="http://schemas.openxmlformats.org/officeDocument/2006/relationships/image" Target="media/image13.png"/><Relationship Id="rId46" Type="http://schemas.openxmlformats.org/officeDocument/2006/relationships/image" Target="media/image21.jpeg"/><Relationship Id="rId2" Type="http://schemas.openxmlformats.org/officeDocument/2006/relationships/customXml" Target="../customXml/item2.xml"/><Relationship Id="rId16" Type="http://schemas.openxmlformats.org/officeDocument/2006/relationships/hyperlink" Target="https://www.fairtrading.nsw.gov.au/housing-and-property/building-and-renovating/preparing-to-build-and-renovate/getting-quotes" TargetMode="External"/><Relationship Id="rId20" Type="http://schemas.openxmlformats.org/officeDocument/2006/relationships/footer" Target="footer2.xml"/><Relationship Id="rId29" Type="http://schemas.openxmlformats.org/officeDocument/2006/relationships/header" Target="header9.xml"/><Relationship Id="rId41"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4.PNG"/><Relationship Id="rId32" Type="http://schemas.openxmlformats.org/officeDocument/2006/relationships/image" Target="media/image7.jpeg"/><Relationship Id="rId37" Type="http://schemas.openxmlformats.org/officeDocument/2006/relationships/image" Target="media/image12.jpg"/><Relationship Id="rId40" Type="http://schemas.openxmlformats.org/officeDocument/2006/relationships/image" Target="media/image15.png"/><Relationship Id="rId45" Type="http://schemas.openxmlformats.org/officeDocument/2006/relationships/image" Target="media/image20.jpeg"/><Relationship Id="rId5" Type="http://schemas.openxmlformats.org/officeDocument/2006/relationships/numbering" Target="numbering.xml"/><Relationship Id="rId15" Type="http://schemas.openxmlformats.org/officeDocument/2006/relationships/hyperlink" Target="https://share.tafensw.edu.au/share/access/searching.do?doc=%3Cxml%2F%3E&amp;in=P7ac4831b-430a-4b8d-8b56-f7b32ed5b9cf&amp;q=&amp;type=standard&amp;sort=rank&amp;dr=AFTER" TargetMode="External"/><Relationship Id="rId23" Type="http://schemas.openxmlformats.org/officeDocument/2006/relationships/image" Target="media/image3.jpg"/><Relationship Id="rId28" Type="http://schemas.openxmlformats.org/officeDocument/2006/relationships/footer" Target="footer4.xml"/><Relationship Id="rId36" Type="http://schemas.openxmlformats.org/officeDocument/2006/relationships/image" Target="media/image11.jpg"/><Relationship Id="rId49"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5.xml"/><Relationship Id="rId31" Type="http://schemas.openxmlformats.org/officeDocument/2006/relationships/image" Target="media/image6.jpeg"/><Relationship Id="rId44" Type="http://schemas.openxmlformats.org/officeDocument/2006/relationships/image" Target="media/image1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footer" Target="footer3.xml"/><Relationship Id="rId27" Type="http://schemas.openxmlformats.org/officeDocument/2006/relationships/header" Target="header8.xml"/><Relationship Id="rId30" Type="http://schemas.openxmlformats.org/officeDocument/2006/relationships/footer" Target="footer5.xml"/><Relationship Id="rId35" Type="http://schemas.openxmlformats.org/officeDocument/2006/relationships/image" Target="media/image10.jpg"/><Relationship Id="rId43" Type="http://schemas.openxmlformats.org/officeDocument/2006/relationships/image" Target="media/image18.jpeg"/><Relationship Id="rId48" Type="http://schemas.openxmlformats.org/officeDocument/2006/relationships/fontTable" Target="fontTable.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ue_x0020_Date xmlns="1502bd91-4821-4a00-aa5e-8d420a883b7a" xsi:nil="true"/>
    <Qualification xmlns="1502bd91-4821-4a00-aa5e-8d420a883b7a" xsi:nil="true"/>
    <lf3q xmlns="1502bd91-4821-4a00-aa5e-8d420a883b7a"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ED2565368D9B04881ADF71457D5E4F7" ma:contentTypeVersion="13" ma:contentTypeDescription="Create a new document." ma:contentTypeScope="" ma:versionID="70e2a5da4ef9afd382680792bea699f3">
  <xsd:schema xmlns:xsd="http://www.w3.org/2001/XMLSchema" xmlns:xs="http://www.w3.org/2001/XMLSchema" xmlns:p="http://schemas.microsoft.com/office/2006/metadata/properties" xmlns:ns2="1502bd91-4821-4a00-aa5e-8d420a883b7a" targetNamespace="http://schemas.microsoft.com/office/2006/metadata/properties" ma:root="true" ma:fieldsID="4338d930b07f5f34f7954b6dcaaeb958" ns2:_="">
    <xsd:import namespace="1502bd91-4821-4a00-aa5e-8d420a883b7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Due_x0020_Date" minOccurs="0"/>
                <xsd:element ref="ns2:Qualification" minOccurs="0"/>
                <xsd:element ref="ns2:lf3q"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02bd91-4821-4a00-aa5e-8d420a883b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Due_x0020_Date" ma:index="16" nillable="true" ma:displayName="Due Date" ma:description="Date that all products are rady for Leanring Bank upload." ma:format="DateOnly" ma:internalName="Due_x0020_Date">
      <xsd:simpleType>
        <xsd:restriction base="dms:DateTime"/>
      </xsd:simpleType>
    </xsd:element>
    <xsd:element name="Qualification" ma:index="17" nillable="true" ma:displayName="Qualification" ma:description="Title of qualification" ma:internalName="Qualification">
      <xsd:simpleType>
        <xsd:restriction base="dms:Text">
          <xsd:maxLength value="255"/>
        </xsd:restriction>
      </xsd:simpleType>
    </xsd:element>
    <xsd:element name="lf3q" ma:index="18" nillable="true" ma:displayName="Qualification" ma:internalName="lf3q">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purl.org/dc/dcmitype/"/>
    <ds:schemaRef ds:uri="1502bd91-4821-4a00-aa5e-8d420a883b7a"/>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www.w3.org/XML/1998/namespac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4B694541-A718-48A1-8627-D594C2F29B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502bd91-4821-4a00-aa5e-8d420a883b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7B8DA60-C3DD-4E8E-A192-0F32AD955A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Practical Activity V1</Template>
  <TotalTime>0</TotalTime>
  <Pages>75</Pages>
  <Words>12164</Words>
  <Characters>69339</Characters>
  <Application>Microsoft Office Word</Application>
  <DocSecurity>0</DocSecurity>
  <Lines>577</Lines>
  <Paragraphs>162</Paragraphs>
  <ScaleCrop>false</ScaleCrop>
  <HeadingPairs>
    <vt:vector size="2" baseType="variant">
      <vt:variant>
        <vt:lpstr>Title</vt:lpstr>
      </vt:variant>
      <vt:variant>
        <vt:i4>1</vt:i4>
      </vt:variant>
    </vt:vector>
  </HeadingPairs>
  <TitlesOfParts>
    <vt:vector size="1" baseType="lpstr">
      <vt:lpstr>Project Assessment: Trainer &amp; Assessor Marking Guide</vt:lpstr>
    </vt:vector>
  </TitlesOfParts>
  <Company/>
  <LinksUpToDate>false</LinksUpToDate>
  <CharactersWithSpaces>81341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 Assessment: Trainer &amp; Assessor Marking Guide</dc:title>
  <dc:subject/>
  <dc:creator/>
  <cp:keywords/>
  <dc:description/>
  <cp:lastModifiedBy/>
  <cp:revision>1</cp:revision>
  <dcterms:created xsi:type="dcterms:W3CDTF">2019-11-27T01:28:00Z</dcterms:created>
  <dcterms:modified xsi:type="dcterms:W3CDTF">2020-01-15T23:28:00Z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0x0101003ED2565368D9B04881ADF71457D5E4F7</vt:lpwstr>
  </property>
  <property fmtid="{D5CDD505-2E9C-101B-9397-08002B2CF9AE}" pid="3" name="MSIP_Label_1124e982-4ed1-4819-8c70-4a27f3d38393_Enabled">
    <vt:lpwstr>true</vt:lpwstr>
  </property>
  <property fmtid="{D5CDD505-2E9C-101B-9397-08002B2CF9AE}" pid="4" name="MSIP_Label_1124e982-4ed1-4819-8c70-4a27f3d38393_SetDate">
    <vt:lpwstr>2019-11-19T02:52:54Z</vt:lpwstr>
  </property>
  <property fmtid="{D5CDD505-2E9C-101B-9397-08002B2CF9AE}" pid="5" name="MSIP_Label_1124e982-4ed1-4819-8c70-4a27f3d38393_Method">
    <vt:lpwstr>Standard</vt:lpwstr>
  </property>
  <property fmtid="{D5CDD505-2E9C-101B-9397-08002B2CF9AE}" pid="6" name="MSIP_Label_1124e982-4ed1-4819-8c70-4a27f3d38393_Name">
    <vt:lpwstr>No DLM Required</vt:lpwstr>
  </property>
  <property fmtid="{D5CDD505-2E9C-101B-9397-08002B2CF9AE}" pid="7" name="MSIP_Label_1124e982-4ed1-4819-8c70-4a27f3d38393_SiteId">
    <vt:lpwstr>19537222-55d7-4581-84fb-c2da6e835c74</vt:lpwstr>
  </property>
  <property fmtid="{D5CDD505-2E9C-101B-9397-08002B2CF9AE}" pid="8" name="MSIP_Label_1124e982-4ed1-4819-8c70-4a27f3d38393_ActionId">
    <vt:lpwstr>4caa1239-949d-454c-a323-0000029a3e28</vt:lpwstr>
  </property>
  <property fmtid="{D5CDD505-2E9C-101B-9397-08002B2CF9AE}" pid="9" name="MSIP_Label_1124e982-4ed1-4819-8c70-4a27f3d38393_ContentBits">
    <vt:lpwstr>0</vt:lpwstr>
  </property>
</Properties>
</file>